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C62665">
        <w:rPr>
          <w:rFonts w:asciiTheme="majorHAnsi" w:hAnsiTheme="majorHAnsi"/>
          <w:b/>
          <w:color w:val="FF9900"/>
          <w:sz w:val="96"/>
          <w:szCs w:val="64"/>
          <w:lang w:val="en-US"/>
        </w:rPr>
        <w:t xml:space="preserve">2.000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9912CF">
        <w:rPr>
          <w:rFonts w:asciiTheme="majorHAnsi" w:hAnsiTheme="majorHAnsi"/>
          <w:b/>
          <w:color w:val="00B050"/>
          <w:sz w:val="72"/>
          <w:szCs w:val="72"/>
          <w:lang w:val="en-US"/>
        </w:rPr>
        <w:t>4</w:t>
      </w:r>
      <w:r>
        <w:rPr>
          <w:rFonts w:asciiTheme="majorHAnsi" w:hAnsiTheme="majorHAnsi"/>
          <w:b/>
          <w:color w:val="00B050"/>
          <w:sz w:val="72"/>
          <w:szCs w:val="72"/>
          <w:lang w:val="en-US"/>
        </w:rPr>
        <w:t xml:space="preserve"> (</w:t>
      </w:r>
      <w:r w:rsidR="00C62665">
        <w:rPr>
          <w:rFonts w:asciiTheme="majorHAnsi" w:hAnsiTheme="majorHAnsi"/>
          <w:b/>
          <w:color w:val="00B050"/>
          <w:sz w:val="72"/>
          <w:szCs w:val="72"/>
          <w:lang w:val="en-US"/>
        </w:rPr>
        <w:t>151-200</w:t>
      </w:r>
      <w:r w:rsidR="00856459">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lastRenderedPageBreak/>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856459" w:rsidP="00856459">
      <w:pPr>
        <w:jc w:val="center"/>
        <w:rPr>
          <w:rFonts w:asciiTheme="majorHAnsi" w:hAnsiTheme="majorHAnsi"/>
          <w:b/>
          <w:i/>
          <w:color w:val="FF9900"/>
          <w:sz w:val="28"/>
          <w:lang w:val="en-US"/>
        </w:rPr>
      </w:pPr>
      <w:r>
        <w:rPr>
          <w:rFonts w:asciiTheme="majorHAnsi" w:hAnsiTheme="majorHAnsi"/>
          <w:b/>
          <w:i/>
          <w:color w:val="FF9900"/>
          <w:sz w:val="28"/>
          <w:lang w:val="en-US"/>
        </w:rPr>
        <w:t>LỜI NÓI ĐẦU</w:t>
      </w:r>
    </w:p>
    <w:p w:rsidR="006E2E45" w:rsidRPr="006E2E45" w:rsidRDefault="006E2E45" w:rsidP="006E2E45">
      <w:pPr>
        <w:rPr>
          <w:rFonts w:asciiTheme="majorHAnsi" w:hAnsiTheme="majorHAnsi"/>
          <w:b/>
          <w:i/>
          <w:color w:val="002060"/>
          <w:sz w:val="28"/>
        </w:rPr>
      </w:pPr>
      <w:r w:rsidRPr="006E2E45">
        <w:rPr>
          <w:rFonts w:asciiTheme="majorHAnsi" w:hAnsiTheme="majorHAnsi"/>
          <w:b/>
          <w:i/>
          <w:color w:val="002060"/>
          <w:sz w:val="28"/>
        </w:rPr>
        <w:t>Kính thưa các quý bạn đồng nghiệp dạy môn Toán, Quý bậc phụ huynh cùng các em học sinh, đặc biệt là các em học sinh lớp 9 thân yên !!</w:t>
      </w:r>
    </w:p>
    <w:p w:rsidR="006E2E45" w:rsidRPr="006E2E45" w:rsidRDefault="006E2E45" w:rsidP="006E2E45">
      <w:pPr>
        <w:rPr>
          <w:rFonts w:asciiTheme="majorHAnsi" w:hAnsiTheme="majorHAnsi"/>
          <w:b/>
          <w:i/>
          <w:color w:val="002060"/>
          <w:sz w:val="28"/>
        </w:rPr>
      </w:pPr>
      <w:r w:rsidRPr="006E2E45">
        <w:rPr>
          <w:rFonts w:asciiTheme="majorHAnsi" w:hAnsiTheme="majorHAnsi"/>
          <w:b/>
          <w:i/>
          <w:color w:val="002060"/>
          <w:sz w:val="28"/>
        </w:rPr>
        <w:t>Tôi xin tự giới thiệu, tôi tên Hồ Khắc Vũ , sinh năm 1994 đến từ TP Tam Kỳ - Quảng Nam, tôi học Đại học Sư phạm Toán, đại học Quảng Nam khóa 2012 và tốt nghiệp trường này năm 2016</w:t>
      </w:r>
    </w:p>
    <w:p w:rsidR="006E2E45" w:rsidRPr="006E2E45" w:rsidRDefault="006E2E45" w:rsidP="006E2E45">
      <w:pPr>
        <w:rPr>
          <w:rFonts w:asciiTheme="majorHAnsi" w:hAnsiTheme="majorHAnsi"/>
          <w:b/>
          <w:i/>
          <w:color w:val="002060"/>
          <w:sz w:val="28"/>
        </w:rPr>
      </w:pPr>
      <w:r w:rsidRPr="006E2E45">
        <w:rPr>
          <w:rFonts w:asciiTheme="majorHAnsi" w:hAnsiTheme="majorHAnsi"/>
          <w:b/>
          <w:i/>
          <w:color w:val="002060"/>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6E2E45" w:rsidRPr="006E2E45" w:rsidRDefault="006E2E45" w:rsidP="006E2E45">
      <w:pPr>
        <w:rPr>
          <w:rFonts w:asciiTheme="majorHAnsi" w:hAnsiTheme="majorHAnsi"/>
          <w:b/>
          <w:i/>
          <w:color w:val="002060"/>
          <w:sz w:val="28"/>
        </w:rPr>
      </w:pPr>
      <w:r w:rsidRPr="006E2E45">
        <w:rPr>
          <w:rFonts w:asciiTheme="majorHAnsi" w:hAnsiTheme="majorHAnsi"/>
          <w:b/>
          <w:i/>
          <w:color w:val="002060"/>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6E2E45" w:rsidRPr="006E2E45" w:rsidRDefault="006E2E45" w:rsidP="006E2E45">
      <w:pPr>
        <w:rPr>
          <w:rFonts w:asciiTheme="majorHAnsi" w:hAnsiTheme="majorHAnsi"/>
          <w:b/>
          <w:i/>
          <w:color w:val="002060"/>
          <w:sz w:val="28"/>
        </w:rPr>
      </w:pPr>
      <w:r w:rsidRPr="006E2E45">
        <w:rPr>
          <w:rFonts w:asciiTheme="majorHAnsi" w:hAnsiTheme="majorHAnsi"/>
          <w:b/>
          <w:i/>
          <w:color w:val="002060"/>
          <w:sz w:val="28"/>
        </w:rPr>
        <w:tab/>
        <w:t xml:space="preserve">Từ những ngày đầu của sự nghiệp  đi dạy, tôi đã mơ ước ấp ủ là phải làm được một cái gì đó cho đời, và sự ấp ủ đố cộng cả sự quyết tâm và nhiệt huyết của tuổi thanh xuân đã thúc đẩy tôi </w:t>
      </w:r>
      <w:r w:rsidRPr="0031763E">
        <w:rPr>
          <w:rFonts w:asciiTheme="majorHAnsi" w:hAnsiTheme="majorHAnsi"/>
          <w:b/>
          <w:i/>
          <w:color w:val="0070C0"/>
          <w:sz w:val="28"/>
        </w:rPr>
        <w:t>làm</w:t>
      </w:r>
      <w:r w:rsidRPr="0031763E">
        <w:rPr>
          <w:rFonts w:asciiTheme="majorHAnsi" w:hAnsiTheme="majorHAnsi"/>
          <w:b/>
          <w:i/>
          <w:color w:val="FF0000"/>
          <w:sz w:val="28"/>
        </w:rPr>
        <w:t xml:space="preserve"> TUYỂN TẬP 2.000 ĐỀ THI TUYỂN SINH 10 VÀ HỌC SINH GIỎI LỚP 9 CỦA CÁC TỈNH – THÀNH PHỐ TỪ NĂM 2000</w:t>
      </w:r>
      <w:r w:rsidRPr="006E2E45">
        <w:rPr>
          <w:rFonts w:asciiTheme="majorHAnsi" w:hAnsiTheme="majorHAnsi"/>
          <w:b/>
          <w:i/>
          <w:color w:val="002060"/>
          <w:sz w:val="28"/>
        </w:rPr>
        <w:t xml:space="preserve"> đến nay</w:t>
      </w:r>
    </w:p>
    <w:p w:rsidR="006E2E45" w:rsidRPr="006E2E45" w:rsidRDefault="006E2E45" w:rsidP="006E2E45">
      <w:pPr>
        <w:rPr>
          <w:rFonts w:asciiTheme="majorHAnsi" w:hAnsiTheme="majorHAnsi"/>
          <w:b/>
          <w:i/>
          <w:color w:val="002060"/>
          <w:sz w:val="28"/>
        </w:rPr>
      </w:pPr>
      <w:r w:rsidRPr="006E2E45">
        <w:rPr>
          <w:rFonts w:asciiTheme="majorHAnsi" w:hAnsiTheme="majorHAnsi"/>
          <w:b/>
          <w:i/>
          <w:color w:val="002060"/>
          <w:sz w:val="28"/>
        </w:rPr>
        <w:tab/>
        <w:t>Tập đề được tôi tuyển lựa, đầu tư làm rất kỹ và c</w:t>
      </w:r>
      <w:bookmarkStart w:id="0" w:name="_GoBack"/>
      <w:bookmarkEnd w:id="0"/>
      <w:r w:rsidRPr="006E2E45">
        <w:rPr>
          <w:rFonts w:asciiTheme="majorHAnsi" w:hAnsiTheme="majorHAnsi"/>
          <w:b/>
          <w:i/>
          <w:color w:val="002060"/>
          <w:sz w:val="28"/>
        </w:rPr>
        <w:t>ông phu với hy vọng tợi tận tay người học mà không tốn một đồng phí nào</w:t>
      </w:r>
    </w:p>
    <w:p w:rsidR="006E2E45" w:rsidRPr="006E2E45" w:rsidRDefault="006E2E45" w:rsidP="006E2E45">
      <w:pPr>
        <w:rPr>
          <w:rFonts w:asciiTheme="majorHAnsi" w:hAnsiTheme="majorHAnsi"/>
          <w:b/>
          <w:i/>
          <w:color w:val="002060"/>
          <w:sz w:val="28"/>
        </w:rPr>
      </w:pPr>
      <w:r w:rsidRPr="006E2E45">
        <w:rPr>
          <w:rFonts w:asciiTheme="majorHAnsi" w:hAnsiTheme="majorHAnsi"/>
          <w:b/>
          <w:i/>
          <w:color w:val="002060"/>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6E2E45" w:rsidRPr="006E2E45" w:rsidRDefault="006E2E45" w:rsidP="006E2E45">
      <w:pPr>
        <w:rPr>
          <w:rFonts w:asciiTheme="majorHAnsi" w:hAnsiTheme="majorHAnsi"/>
          <w:b/>
          <w:i/>
          <w:color w:val="002060"/>
          <w:sz w:val="28"/>
        </w:rPr>
      </w:pPr>
      <w:r w:rsidRPr="006E2E45">
        <w:rPr>
          <w:rFonts w:asciiTheme="majorHAnsi" w:hAnsiTheme="majorHAnsi"/>
          <w:b/>
          <w:i/>
          <w:color w:val="002060"/>
          <w:sz w:val="28"/>
        </w:rPr>
        <w:t>Cuối lời , xin gửi lời chúc tới các em hcoj sinh lớp 9 chuẩn bị thi tuyển sinh, hãy bình tĩnh tự tin và giành kết quả cao</w:t>
      </w:r>
    </w:p>
    <w:p w:rsidR="006E2E45" w:rsidRPr="006E2E45" w:rsidRDefault="006E2E45" w:rsidP="006E2E45">
      <w:pPr>
        <w:rPr>
          <w:rFonts w:asciiTheme="majorHAnsi" w:hAnsiTheme="majorHAnsi"/>
          <w:b/>
          <w:i/>
          <w:color w:val="002060"/>
          <w:sz w:val="28"/>
        </w:rPr>
      </w:pPr>
      <w:r w:rsidRPr="006E2E45">
        <w:rPr>
          <w:rFonts w:asciiTheme="majorHAnsi" w:hAnsiTheme="majorHAnsi"/>
          <w:b/>
          <w:i/>
          <w:color w:val="002060"/>
          <w:sz w:val="28"/>
        </w:rPr>
        <w:t xml:space="preserve">Xin mượn 1 tấm ảnh trên facebook như một lời nhắc nhở, lời khuyên chân thành đến các em </w:t>
      </w:r>
    </w:p>
    <w:p w:rsidR="006E2E45" w:rsidRDefault="006E2E45" w:rsidP="006E2E45">
      <w:pPr>
        <w:rPr>
          <w:rFonts w:asciiTheme="majorHAnsi" w:hAnsiTheme="majorHAnsi"/>
          <w:b/>
          <w:i/>
          <w:color w:val="C00000"/>
          <w:sz w:val="28"/>
        </w:rPr>
      </w:pPr>
      <w:r>
        <w:rPr>
          <w:rFonts w:asciiTheme="majorHAnsi" w:hAnsiTheme="majorHAnsi"/>
          <w:b/>
          <w:i/>
          <w:noProof/>
          <w:color w:val="C00000"/>
          <w:sz w:val="28"/>
          <w:lang w:val="en-US"/>
        </w:rPr>
        <w:drawing>
          <wp:inline distT="0" distB="0" distL="0" distR="0" wp14:anchorId="28EFDAFB" wp14:editId="14B0A02F">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6E2E45" w:rsidRDefault="006E2E45" w:rsidP="006E2E45">
      <w:pPr>
        <w:rPr>
          <w:rFonts w:asciiTheme="majorHAnsi" w:hAnsiTheme="majorHAnsi"/>
          <w:b/>
          <w:i/>
          <w:color w:val="C00000"/>
          <w:sz w:val="28"/>
        </w:rPr>
      </w:pPr>
    </w:p>
    <w:p w:rsidR="006E2E45" w:rsidRDefault="006E2E45">
      <w:pPr>
        <w:spacing w:after="200" w:line="276" w:lineRule="auto"/>
        <w:rPr>
          <w:rFonts w:asciiTheme="majorHAnsi" w:hAnsiTheme="majorHAnsi"/>
          <w:b/>
          <w:i/>
          <w:color w:val="FF9900"/>
          <w:sz w:val="28"/>
          <w:lang w:val="en-US"/>
        </w:rPr>
      </w:pPr>
      <w:r>
        <w:rPr>
          <w:rFonts w:asciiTheme="majorHAnsi" w:hAnsiTheme="majorHAnsi"/>
          <w:b/>
          <w:i/>
          <w:color w:val="FF9900"/>
          <w:sz w:val="28"/>
          <w:lang w:val="en-US"/>
        </w:rPr>
        <w:br w:type="page"/>
      </w:r>
    </w:p>
    <w:tbl>
      <w:tblPr>
        <w:tblW w:w="0" w:type="auto"/>
        <w:jc w:val="center"/>
        <w:tblLook w:val="0000" w:firstRow="0" w:lastRow="0" w:firstColumn="0" w:lastColumn="0" w:noHBand="0" w:noVBand="0"/>
      </w:tblPr>
      <w:tblGrid>
        <w:gridCol w:w="3721"/>
        <w:gridCol w:w="5855"/>
      </w:tblGrid>
      <w:tr w:rsidR="006E2E45" w:rsidRPr="004A79C9" w:rsidTr="00050611">
        <w:trPr>
          <w:trHeight w:val="1141"/>
          <w:jc w:val="center"/>
        </w:trPr>
        <w:tc>
          <w:tcPr>
            <w:tcW w:w="3771" w:type="dxa"/>
          </w:tcPr>
          <w:p w:rsidR="006E2E45" w:rsidRPr="006E2E45" w:rsidRDefault="006E2E45" w:rsidP="00050611">
            <w:pPr>
              <w:pStyle w:val="Heading1"/>
              <w:rPr>
                <w:rFonts w:ascii="Times New Roman" w:hAnsi="Times New Roman"/>
                <w:color w:val="FF0000"/>
                <w:szCs w:val="28"/>
              </w:rPr>
            </w:pPr>
            <w:r>
              <w:rPr>
                <w:rFonts w:ascii="Times New Roman" w:hAnsi="Times New Roman"/>
                <w:color w:val="FF0000"/>
                <w:szCs w:val="28"/>
              </w:rPr>
              <w:t>ĐỀ SỐ 151</w:t>
            </w:r>
          </w:p>
          <w:p w:rsidR="006E2E45" w:rsidRPr="004A79C9" w:rsidRDefault="006E2E45" w:rsidP="00050611">
            <w:pPr>
              <w:pStyle w:val="Heading1"/>
              <w:rPr>
                <w:rFonts w:ascii="Times New Roman" w:hAnsi="Times New Roman"/>
                <w:szCs w:val="28"/>
              </w:rPr>
            </w:pPr>
            <w:r w:rsidRPr="004A79C9">
              <w:rPr>
                <w:rFonts w:ascii="Times New Roman" w:hAnsi="Times New Roman"/>
                <w:szCs w:val="28"/>
              </w:rPr>
              <w:t>SỞ GIÁO DỤC VÀ ĐÀO TẠO NGHỆ AN</w:t>
            </w:r>
          </w:p>
          <w:p w:rsidR="006E2E45" w:rsidRPr="004A79C9" w:rsidRDefault="006E2E45" w:rsidP="00050611">
            <w:pPr>
              <w:jc w:val="center"/>
              <w:rPr>
                <w:b/>
                <w:bCs/>
                <w:sz w:val="28"/>
                <w:szCs w:val="28"/>
              </w:rPr>
            </w:pPr>
            <w:r>
              <w:rPr>
                <w:noProof/>
                <w:sz w:val="28"/>
                <w:szCs w:val="28"/>
                <w:lang w:val="en-US"/>
              </w:rPr>
              <mc:AlternateContent>
                <mc:Choice Requires="wps">
                  <w:drawing>
                    <wp:anchor distT="0" distB="0" distL="114300" distR="114300" simplePos="0" relativeHeight="251665408" behindDoc="0" locked="0" layoutInCell="1" allowOverlap="1">
                      <wp:simplePos x="0" y="0"/>
                      <wp:positionH relativeFrom="column">
                        <wp:posOffset>430530</wp:posOffset>
                      </wp:positionH>
                      <wp:positionV relativeFrom="paragraph">
                        <wp:posOffset>132715</wp:posOffset>
                      </wp:positionV>
                      <wp:extent cx="1411605" cy="342900"/>
                      <wp:effectExtent l="3810" t="2540" r="3810" b="0"/>
                      <wp:wrapNone/>
                      <wp:docPr id="1119" name="Text Box 1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0024C0" w:rsidRDefault="006E2E45" w:rsidP="006E2E45">
                                  <w:pPr>
                                    <w:jc w:val="center"/>
                                    <w:rPr>
                                      <w:b/>
                                      <w:bCs/>
                                      <w:sz w:val="20"/>
                                      <w:szCs w:val="20"/>
                                    </w:rPr>
                                  </w:pPr>
                                  <w:r w:rsidRPr="000024C0">
                                    <w:rPr>
                                      <w:b/>
                                      <w:bCs/>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19" o:spid="_x0000_s1026" type="#_x0000_t202" style="position:absolute;left:0;text-align:left;margin-left:33.9pt;margin-top:10.45pt;width:111.15pt;height:2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" filled="f" stroked="f">
                      <v:textbox>
                        <w:txbxContent>
                          <w:p w:rsidR="006E2E45" w:rsidRPr="000024C0" w:rsidRDefault="006E2E45" w:rsidP="006E2E45">
                            <w:pPr>
                              <w:jc w:val="center"/>
                              <w:rPr>
                                <w:b/>
                                <w:bCs/>
                                <w:sz w:val="20"/>
                                <w:szCs w:val="20"/>
                              </w:rPr>
                            </w:pPr>
                            <w:r w:rsidRPr="000024C0">
                              <w:rPr>
                                <w:b/>
                                <w:bCs/>
                                <w:sz w:val="20"/>
                                <w:szCs w:val="20"/>
                              </w:rPr>
                              <w:t>ĐỀ CHÍNH THỨC</w:t>
                            </w:r>
                          </w:p>
                        </w:txbxContent>
                      </v:textbox>
                    </v:shape>
                  </w:pict>
                </mc:Fallback>
              </mc:AlternateContent>
            </w:r>
            <w:r>
              <w:rPr>
                <w:noProof/>
                <w:sz w:val="28"/>
                <w:szCs w:val="28"/>
                <w:lang w:val="en-US"/>
              </w:rPr>
              <mc:AlternateContent>
                <mc:Choice Requires="wps">
                  <w:drawing>
                    <wp:anchor distT="0" distB="0" distL="114300" distR="114300" simplePos="0" relativeHeight="251666432" behindDoc="0" locked="0" layoutInCell="1" allowOverlap="1">
                      <wp:simplePos x="0" y="0"/>
                      <wp:positionH relativeFrom="column">
                        <wp:posOffset>624840</wp:posOffset>
                      </wp:positionH>
                      <wp:positionV relativeFrom="paragraph">
                        <wp:posOffset>6985</wp:posOffset>
                      </wp:positionV>
                      <wp:extent cx="1013460" cy="0"/>
                      <wp:effectExtent l="7620" t="10160" r="7620" b="8890"/>
                      <wp:wrapNone/>
                      <wp:docPr id="1118" name="Straight Connector 1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2pt,.55pt" to="12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"/>
                  </w:pict>
                </mc:Fallback>
              </mc:AlternateContent>
            </w:r>
          </w:p>
        </w:tc>
        <w:tc>
          <w:tcPr>
            <w:tcW w:w="5941" w:type="dxa"/>
          </w:tcPr>
          <w:p w:rsidR="006E2E45" w:rsidRDefault="006E2E45" w:rsidP="00050611">
            <w:pPr>
              <w:pStyle w:val="Heading2"/>
              <w:rPr>
                <w:rFonts w:ascii="Times New Roman" w:hAnsi="Times New Roman"/>
                <w:sz w:val="28"/>
                <w:szCs w:val="28"/>
                <w:u w:val="none"/>
              </w:rPr>
            </w:pP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KỲ  THI TUYỂN SINH VÀO LỚP 10 THPT </w:t>
            </w: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NĂM HỌC </w:t>
            </w:r>
            <w:r>
              <w:rPr>
                <w:rFonts w:ascii="Times New Roman" w:hAnsi="Times New Roman"/>
                <w:sz w:val="28"/>
                <w:szCs w:val="28"/>
                <w:u w:val="none"/>
              </w:rPr>
              <w:t>199</w:t>
            </w:r>
            <w:r w:rsidRPr="004A79C9">
              <w:rPr>
                <w:rFonts w:ascii="Times New Roman" w:hAnsi="Times New Roman"/>
                <w:sz w:val="28"/>
                <w:szCs w:val="28"/>
                <w:u w:val="none"/>
              </w:rPr>
              <w:t>9 - 20</w:t>
            </w:r>
            <w:r>
              <w:rPr>
                <w:rFonts w:ascii="Times New Roman" w:hAnsi="Times New Roman"/>
                <w:sz w:val="28"/>
                <w:szCs w:val="28"/>
                <w:u w:val="none"/>
              </w:rPr>
              <w:t>0</w:t>
            </w:r>
            <w:r w:rsidRPr="004A79C9">
              <w:rPr>
                <w:rFonts w:ascii="Times New Roman" w:hAnsi="Times New Roman"/>
                <w:sz w:val="28"/>
                <w:szCs w:val="28"/>
                <w:u w:val="none"/>
              </w:rPr>
              <w:t>0</w:t>
            </w:r>
          </w:p>
          <w:p w:rsidR="006E2E45" w:rsidRPr="004A79C9" w:rsidRDefault="006E2E45" w:rsidP="00050611">
            <w:pPr>
              <w:pStyle w:val="Heading3"/>
              <w:jc w:val="center"/>
              <w:rPr>
                <w:rFonts w:ascii="Times New Roman" w:hAnsi="Times New Roman"/>
                <w:b w:val="0"/>
                <w:bCs/>
                <w:sz w:val="28"/>
                <w:szCs w:val="28"/>
              </w:rPr>
            </w:pPr>
            <w:r>
              <w:rPr>
                <w:rFonts w:ascii="Times New Roman" w:hAnsi="Times New Roman"/>
                <w:noProof/>
                <w:sz w:val="28"/>
                <w:szCs w:val="28"/>
              </w:rPr>
              <mc:AlternateContent>
                <mc:Choice Requires="wps">
                  <w:drawing>
                    <wp:anchor distT="0" distB="0" distL="114300" distR="114300" simplePos="0" relativeHeight="251664384" behindDoc="0" locked="0" layoutInCell="1" allowOverlap="1">
                      <wp:simplePos x="0" y="0"/>
                      <wp:positionH relativeFrom="column">
                        <wp:posOffset>857250</wp:posOffset>
                      </wp:positionH>
                      <wp:positionV relativeFrom="paragraph">
                        <wp:posOffset>6985</wp:posOffset>
                      </wp:positionV>
                      <wp:extent cx="1954530" cy="0"/>
                      <wp:effectExtent l="5715" t="10160" r="11430" b="8890"/>
                      <wp:wrapNone/>
                      <wp:docPr id="1117" name="Straight Connector 1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45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7"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5pt,.55pt" to="221.4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"/>
                  </w:pict>
                </mc:Fallback>
              </mc:AlternateContent>
            </w:r>
          </w:p>
        </w:tc>
      </w:tr>
    </w:tbl>
    <w:p w:rsidR="006E2E45" w:rsidRPr="004A79C9" w:rsidRDefault="006E2E45" w:rsidP="006E2E45">
      <w:pPr>
        <w:pStyle w:val="Heading1"/>
        <w:rPr>
          <w:rFonts w:ascii="Times New Roman" w:hAnsi="Times New Roman"/>
          <w:szCs w:val="28"/>
        </w:rPr>
      </w:pPr>
      <w:r w:rsidRPr="004A79C9">
        <w:rPr>
          <w:rFonts w:ascii="Times New Roman" w:hAnsi="Times New Roman"/>
          <w:szCs w:val="28"/>
        </w:rPr>
        <w:t>Môn thi: TOÁN</w:t>
      </w:r>
    </w:p>
    <w:p w:rsidR="006E2E45" w:rsidRPr="004A79C9" w:rsidRDefault="006E2E45" w:rsidP="006E2E45">
      <w:pPr>
        <w:pStyle w:val="Heading1"/>
        <w:rPr>
          <w:rFonts w:ascii="Times New Roman" w:hAnsi="Times New Roman"/>
          <w:b w:val="0"/>
          <w:bCs/>
          <w:i/>
          <w:iCs/>
          <w:szCs w:val="28"/>
        </w:rPr>
      </w:pPr>
      <w:r w:rsidRPr="004A79C9">
        <w:rPr>
          <w:rFonts w:ascii="Times New Roman" w:hAnsi="Times New Roman"/>
          <w:b w:val="0"/>
          <w:bCs/>
          <w:i/>
          <w:iCs/>
          <w:szCs w:val="28"/>
        </w:rPr>
        <w:t xml:space="preserve">Thời gian: </w:t>
      </w:r>
      <w:r w:rsidRPr="004A79C9">
        <w:rPr>
          <w:rFonts w:ascii="Times New Roman" w:hAnsi="Times New Roman"/>
          <w:i/>
          <w:iCs/>
          <w:szCs w:val="28"/>
        </w:rPr>
        <w:t>120</w:t>
      </w:r>
      <w:r w:rsidRPr="004A79C9">
        <w:rPr>
          <w:rFonts w:ascii="Times New Roman" w:hAnsi="Times New Roman"/>
          <w:b w:val="0"/>
          <w:bCs/>
          <w:i/>
          <w:iCs/>
          <w:szCs w:val="28"/>
        </w:rPr>
        <w:t xml:space="preserve"> phút (không kể thời gian giao đề)</w:t>
      </w:r>
    </w:p>
    <w:p w:rsidR="006E2E45" w:rsidRPr="00D73403" w:rsidRDefault="006E2E45" w:rsidP="006E2E45">
      <w:pPr>
        <w:pStyle w:val="Heading1"/>
        <w:jc w:val="both"/>
        <w:rPr>
          <w:b w:val="0"/>
          <w:bCs/>
          <w:i/>
          <w:iCs/>
          <w:szCs w:val="28"/>
        </w:rPr>
      </w:pPr>
      <w:r w:rsidRPr="00D73403">
        <w:rPr>
          <w:b w:val="0"/>
          <w:bCs/>
          <w:i/>
          <w:iCs/>
          <w:szCs w:val="28"/>
        </w:rPr>
        <w:t xml:space="preserve">                                         </w:t>
      </w:r>
    </w:p>
    <w:p w:rsidR="006E2E45" w:rsidRPr="00BC3F81" w:rsidRDefault="006E2E45" w:rsidP="006E2E45">
      <w:pPr>
        <w:jc w:val="both"/>
        <w:rPr>
          <w:b/>
          <w:sz w:val="28"/>
          <w:szCs w:val="28"/>
        </w:rPr>
      </w:pPr>
      <w:r w:rsidRPr="00BC3F81">
        <w:rPr>
          <w:b/>
          <w:sz w:val="28"/>
          <w:szCs w:val="28"/>
        </w:rPr>
        <w:t>A. Lý th</w:t>
      </w:r>
      <w:r>
        <w:rPr>
          <w:b/>
          <w:sz w:val="28"/>
          <w:szCs w:val="28"/>
        </w:rPr>
        <w:t>uy</w:t>
      </w:r>
      <w:r w:rsidRPr="00BC3F81">
        <w:rPr>
          <w:b/>
          <w:sz w:val="28"/>
          <w:szCs w:val="28"/>
        </w:rPr>
        <w:t xml:space="preserve">ết ( </w:t>
      </w:r>
      <w:r>
        <w:rPr>
          <w:b/>
          <w:sz w:val="28"/>
          <w:szCs w:val="28"/>
        </w:rPr>
        <w:t>H</w:t>
      </w:r>
      <w:r w:rsidRPr="00BC3F81">
        <w:rPr>
          <w:b/>
          <w:sz w:val="28"/>
          <w:szCs w:val="28"/>
        </w:rPr>
        <w:t>ọc sinh chọn một trong 2 đề )</w:t>
      </w:r>
    </w:p>
    <w:p w:rsidR="006E2E45" w:rsidRPr="00BC3F81" w:rsidRDefault="006E2E45" w:rsidP="006E2E45">
      <w:pPr>
        <w:jc w:val="both"/>
        <w:rPr>
          <w:b/>
          <w:sz w:val="28"/>
          <w:szCs w:val="28"/>
        </w:rPr>
      </w:pPr>
      <w:r w:rsidRPr="00BC3F81">
        <w:rPr>
          <w:b/>
          <w:sz w:val="28"/>
          <w:szCs w:val="28"/>
        </w:rPr>
        <w:t>Đề I</w:t>
      </w:r>
    </w:p>
    <w:p w:rsidR="006E2E45" w:rsidRPr="00BC3F81" w:rsidRDefault="006E2E45" w:rsidP="006E2E45">
      <w:pPr>
        <w:jc w:val="both"/>
        <w:rPr>
          <w:sz w:val="28"/>
          <w:szCs w:val="28"/>
        </w:rPr>
      </w:pPr>
      <w:r w:rsidRPr="00BC3F81">
        <w:rPr>
          <w:sz w:val="28"/>
          <w:szCs w:val="28"/>
        </w:rPr>
        <w:t xml:space="preserve">     Nêu định nghĩa và tính chất của hàm số bậc nhất.</w:t>
      </w:r>
    </w:p>
    <w:p w:rsidR="006E2E45" w:rsidRPr="00BC3F81" w:rsidRDefault="006E2E45" w:rsidP="006E2E45">
      <w:pPr>
        <w:jc w:val="both"/>
        <w:rPr>
          <w:sz w:val="28"/>
          <w:szCs w:val="28"/>
        </w:rPr>
      </w:pPr>
      <w:r w:rsidRPr="00BC3F81">
        <w:rPr>
          <w:sz w:val="28"/>
          <w:szCs w:val="28"/>
        </w:rPr>
        <w:t xml:space="preserve">     </w:t>
      </w:r>
      <w:r>
        <w:rPr>
          <w:sz w:val="28"/>
          <w:szCs w:val="28"/>
        </w:rPr>
        <w:t>Á</w:t>
      </w:r>
      <w:r w:rsidRPr="00BC3F81">
        <w:rPr>
          <w:sz w:val="28"/>
          <w:szCs w:val="28"/>
        </w:rPr>
        <w:t xml:space="preserve">p dụng cho hai hàm số y = (3m – 1)x + 2  với giá trị nào m thì hàm số trên đồng biến , </w:t>
      </w:r>
      <w:r>
        <w:rPr>
          <w:sz w:val="28"/>
          <w:szCs w:val="28"/>
        </w:rPr>
        <w:t>n</w:t>
      </w:r>
      <w:r w:rsidRPr="00BC3F81">
        <w:rPr>
          <w:sz w:val="28"/>
          <w:szCs w:val="28"/>
        </w:rPr>
        <w:t>ghịch biến.</w:t>
      </w:r>
    </w:p>
    <w:p w:rsidR="006E2E45" w:rsidRPr="00BC3F81" w:rsidRDefault="006E2E45" w:rsidP="006E2E45">
      <w:pPr>
        <w:jc w:val="both"/>
        <w:rPr>
          <w:b/>
          <w:sz w:val="28"/>
          <w:szCs w:val="28"/>
        </w:rPr>
      </w:pPr>
      <w:r w:rsidRPr="00BC3F81">
        <w:rPr>
          <w:b/>
          <w:sz w:val="28"/>
          <w:szCs w:val="28"/>
        </w:rPr>
        <w:t>Đề II</w:t>
      </w:r>
    </w:p>
    <w:p w:rsidR="006E2E45" w:rsidRPr="00BC3F81" w:rsidRDefault="006E2E45" w:rsidP="006E2E45">
      <w:pPr>
        <w:jc w:val="both"/>
        <w:rPr>
          <w:sz w:val="28"/>
          <w:szCs w:val="28"/>
        </w:rPr>
      </w:pPr>
      <w:r w:rsidRPr="00BC3F81">
        <w:rPr>
          <w:sz w:val="28"/>
          <w:szCs w:val="28"/>
        </w:rPr>
        <w:t xml:space="preserve">     Chứng minh định lí đường kính là dây cung lớn nhất.</w:t>
      </w:r>
    </w:p>
    <w:p w:rsidR="006E2E45" w:rsidRPr="00BC3F81" w:rsidRDefault="006E2E45" w:rsidP="006E2E45">
      <w:pPr>
        <w:jc w:val="both"/>
        <w:rPr>
          <w:b/>
          <w:sz w:val="28"/>
          <w:szCs w:val="28"/>
        </w:rPr>
      </w:pPr>
      <w:r w:rsidRPr="00BC3F81">
        <w:rPr>
          <w:b/>
          <w:sz w:val="28"/>
          <w:szCs w:val="28"/>
        </w:rPr>
        <w:t>B. Tự luận (8 điểm)</w:t>
      </w:r>
    </w:p>
    <w:p w:rsidR="006E2E45" w:rsidRPr="00532BA0" w:rsidRDefault="006E2E45" w:rsidP="006E2E45">
      <w:pPr>
        <w:jc w:val="both"/>
        <w:rPr>
          <w:b/>
          <w:sz w:val="28"/>
          <w:szCs w:val="28"/>
        </w:rPr>
      </w:pPr>
      <w:r w:rsidRPr="00532BA0">
        <w:rPr>
          <w:b/>
          <w:sz w:val="28"/>
          <w:szCs w:val="28"/>
        </w:rPr>
        <w:t>Bài 1</w:t>
      </w:r>
    </w:p>
    <w:p w:rsidR="006E2E45" w:rsidRPr="00BC3F81" w:rsidRDefault="006E2E45" w:rsidP="006E2E45">
      <w:pPr>
        <w:jc w:val="both"/>
        <w:rPr>
          <w:sz w:val="28"/>
          <w:szCs w:val="28"/>
        </w:rPr>
      </w:pPr>
      <w:r w:rsidRPr="00BC3F81">
        <w:rPr>
          <w:sz w:val="28"/>
          <w:szCs w:val="28"/>
        </w:rPr>
        <w:t xml:space="preserve">     Chon biểu thức </w:t>
      </w:r>
      <w:r w:rsidRPr="00BC3F81">
        <w:rPr>
          <w:position w:val="-34"/>
          <w:sz w:val="28"/>
          <w:szCs w:val="28"/>
        </w:rPr>
        <w:object w:dxaOrig="3519" w:dyaOrig="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6pt;height:40pt" o:ole="">
            <v:imagedata r:id="rId13" o:title=""/>
          </v:shape>
          <o:OLEObject Type="Embed" ProgID="Equation.DSMT4" ShapeID="_x0000_i1025" DrawAspect="Content" ObjectID="_1586712033" r:id="rId14"/>
        </w:object>
      </w:r>
    </w:p>
    <w:p w:rsidR="006E2E45" w:rsidRPr="00BC3F81" w:rsidRDefault="006E2E45" w:rsidP="006E2E45">
      <w:pPr>
        <w:numPr>
          <w:ilvl w:val="0"/>
          <w:numId w:val="1"/>
        </w:numPr>
        <w:jc w:val="both"/>
        <w:rPr>
          <w:sz w:val="28"/>
          <w:szCs w:val="28"/>
          <w:lang w:val="fr-FR"/>
        </w:rPr>
      </w:pPr>
      <w:r w:rsidRPr="00BC3F81">
        <w:rPr>
          <w:sz w:val="28"/>
          <w:szCs w:val="28"/>
          <w:lang w:val="fr-FR"/>
        </w:rPr>
        <w:t>Tìm điều kiện và rút gọn P</w:t>
      </w:r>
    </w:p>
    <w:p w:rsidR="006E2E45" w:rsidRPr="00BC3F81" w:rsidRDefault="006E2E45" w:rsidP="006E2E45">
      <w:pPr>
        <w:numPr>
          <w:ilvl w:val="0"/>
          <w:numId w:val="1"/>
        </w:numPr>
        <w:jc w:val="both"/>
        <w:rPr>
          <w:sz w:val="28"/>
          <w:szCs w:val="28"/>
          <w:lang w:val="fr-FR"/>
        </w:rPr>
      </w:pPr>
      <w:r w:rsidRPr="00BC3F81">
        <w:rPr>
          <w:sz w:val="28"/>
          <w:szCs w:val="28"/>
          <w:lang w:val="fr-FR"/>
        </w:rPr>
        <w:t xml:space="preserve">Tính giá trị của P khi </w:t>
      </w:r>
      <w:r w:rsidRPr="00BC3F81">
        <w:rPr>
          <w:position w:val="-8"/>
          <w:sz w:val="28"/>
          <w:szCs w:val="28"/>
          <w:lang w:val="fr-FR"/>
        </w:rPr>
        <w:object w:dxaOrig="1180" w:dyaOrig="360">
          <v:shape id="_x0000_i1026" type="#_x0000_t75" style="width:59pt;height:18pt" o:ole="">
            <v:imagedata r:id="rId15" o:title=""/>
          </v:shape>
          <o:OLEObject Type="Embed" ProgID="Equation.DSMT4" ShapeID="_x0000_i1026" DrawAspect="Content" ObjectID="_1586712034" r:id="rId16"/>
        </w:object>
      </w:r>
      <w:r w:rsidRPr="00BC3F81">
        <w:rPr>
          <w:sz w:val="28"/>
          <w:szCs w:val="28"/>
          <w:lang w:val="fr-FR"/>
        </w:rPr>
        <w:t xml:space="preserve"> .</w:t>
      </w:r>
    </w:p>
    <w:p w:rsidR="006E2E45" w:rsidRPr="00BC3F81" w:rsidRDefault="006E2E45" w:rsidP="006E2E45">
      <w:pPr>
        <w:jc w:val="both"/>
        <w:rPr>
          <w:sz w:val="28"/>
          <w:szCs w:val="28"/>
        </w:rPr>
      </w:pPr>
      <w:r w:rsidRPr="00532BA0">
        <w:rPr>
          <w:b/>
          <w:sz w:val="28"/>
          <w:szCs w:val="28"/>
        </w:rPr>
        <w:t>Bài 2</w:t>
      </w:r>
      <w:r w:rsidRPr="00BC3F81">
        <w:rPr>
          <w:sz w:val="28"/>
          <w:szCs w:val="28"/>
        </w:rPr>
        <w:t xml:space="preserve"> ( Giải bài toán sau bằng cách lập phương trình )</w:t>
      </w:r>
    </w:p>
    <w:p w:rsidR="006E2E45" w:rsidRPr="00BC3F81" w:rsidRDefault="006E2E45" w:rsidP="006E2E45">
      <w:pPr>
        <w:jc w:val="both"/>
        <w:rPr>
          <w:sz w:val="28"/>
          <w:szCs w:val="28"/>
        </w:rPr>
      </w:pPr>
      <w:r w:rsidRPr="00BC3F81">
        <w:rPr>
          <w:sz w:val="28"/>
          <w:szCs w:val="28"/>
        </w:rPr>
        <w:t xml:space="preserve">     Hai xe đạp khởi hành cùng lúc từ A đến B cách nhau 60 km biết vận tốc của</w:t>
      </w:r>
      <w:r>
        <w:rPr>
          <w:sz w:val="28"/>
          <w:szCs w:val="28"/>
        </w:rPr>
        <w:t xml:space="preserve"> người</w:t>
      </w:r>
      <w:r w:rsidRPr="00BC3F81">
        <w:rPr>
          <w:sz w:val="28"/>
          <w:szCs w:val="28"/>
        </w:rPr>
        <w:t xml:space="preserve">  thứ nhất bé hơn người thứ hai là 2 km/giờ và người thứ nhất đến muộn hơn người thứ hai là 1 giờ. Tính vận tốc của mỗi xe.</w:t>
      </w:r>
    </w:p>
    <w:p w:rsidR="006E2E45" w:rsidRPr="00BC3F81" w:rsidRDefault="006E2E45" w:rsidP="006E2E45">
      <w:pPr>
        <w:jc w:val="both"/>
        <w:rPr>
          <w:sz w:val="28"/>
          <w:szCs w:val="28"/>
        </w:rPr>
      </w:pPr>
      <w:r w:rsidRPr="00532BA0">
        <w:rPr>
          <w:b/>
          <w:sz w:val="28"/>
          <w:szCs w:val="28"/>
        </w:rPr>
        <w:t>Bài 3</w:t>
      </w:r>
      <w:r>
        <w:rPr>
          <w:sz w:val="28"/>
          <w:szCs w:val="28"/>
        </w:rPr>
        <w:t xml:space="preserve">. </w:t>
      </w:r>
      <w:r w:rsidRPr="00BC3F81">
        <w:rPr>
          <w:sz w:val="28"/>
          <w:szCs w:val="28"/>
        </w:rPr>
        <w:t>Cho tam giác ABC nội tiếp đường tròn tâm O, các đường cao AD, BE cắt nhau tại H nằm trong tam giác ABC. Gọi M, N lần lượt là giao điểm của AD, BE với đường tròn tâm O.</w:t>
      </w:r>
    </w:p>
    <w:p w:rsidR="006E2E45" w:rsidRPr="00BC3F81" w:rsidRDefault="006E2E45" w:rsidP="006E2E45">
      <w:pPr>
        <w:numPr>
          <w:ilvl w:val="0"/>
          <w:numId w:val="2"/>
        </w:numPr>
        <w:jc w:val="both"/>
        <w:rPr>
          <w:sz w:val="28"/>
          <w:szCs w:val="28"/>
        </w:rPr>
      </w:pPr>
      <w:r w:rsidRPr="00BC3F81">
        <w:rPr>
          <w:sz w:val="28"/>
          <w:szCs w:val="28"/>
        </w:rPr>
        <w:t>Chứng minh rằng 4 điểm A, E, D, B cùng thuộc một đường tròn.</w:t>
      </w:r>
    </w:p>
    <w:p w:rsidR="006E2E45" w:rsidRPr="00BC3F81" w:rsidRDefault="006E2E45" w:rsidP="006E2E45">
      <w:pPr>
        <w:numPr>
          <w:ilvl w:val="0"/>
          <w:numId w:val="2"/>
        </w:numPr>
        <w:jc w:val="both"/>
        <w:rPr>
          <w:sz w:val="28"/>
          <w:szCs w:val="28"/>
        </w:rPr>
      </w:pPr>
      <w:r w:rsidRPr="00BC3F81">
        <w:rPr>
          <w:sz w:val="28"/>
          <w:szCs w:val="28"/>
        </w:rPr>
        <w:t>Chứng</w:t>
      </w:r>
      <w:r>
        <w:rPr>
          <w:sz w:val="28"/>
          <w:szCs w:val="28"/>
        </w:rPr>
        <w:t xml:space="preserve"> minh </w:t>
      </w:r>
      <w:r w:rsidRPr="00BC3F81">
        <w:rPr>
          <w:sz w:val="28"/>
          <w:szCs w:val="28"/>
        </w:rPr>
        <w:t xml:space="preserve"> MN // DE.</w:t>
      </w:r>
    </w:p>
    <w:p w:rsidR="006E2E45" w:rsidRPr="00BC3F81" w:rsidRDefault="006E2E45" w:rsidP="006E2E45">
      <w:pPr>
        <w:numPr>
          <w:ilvl w:val="0"/>
          <w:numId w:val="2"/>
        </w:numPr>
        <w:jc w:val="both"/>
        <w:rPr>
          <w:sz w:val="28"/>
          <w:szCs w:val="28"/>
        </w:rPr>
      </w:pPr>
      <w:r w:rsidRPr="00BC3F81">
        <w:rPr>
          <w:sz w:val="28"/>
          <w:szCs w:val="28"/>
        </w:rPr>
        <w:t>Chứng minh CO vuông góc DE.</w:t>
      </w:r>
    </w:p>
    <w:p w:rsidR="006E2E45" w:rsidRDefault="006E2E45" w:rsidP="006E2E45">
      <w:pPr>
        <w:numPr>
          <w:ilvl w:val="0"/>
          <w:numId w:val="2"/>
        </w:numPr>
        <w:jc w:val="both"/>
        <w:rPr>
          <w:sz w:val="28"/>
          <w:szCs w:val="28"/>
        </w:rPr>
      </w:pPr>
      <w:smartTag w:uri="urn:schemas-microsoft-com:office:smarttags" w:element="place">
        <w:smartTag w:uri="urn:schemas-microsoft-com:office:smarttags" w:element="City">
          <w:r w:rsidRPr="00BC3F81">
            <w:rPr>
              <w:sz w:val="28"/>
              <w:szCs w:val="28"/>
            </w:rPr>
            <w:t>Cho</w:t>
          </w:r>
        </w:smartTag>
        <w:r w:rsidRPr="00BC3F81">
          <w:rPr>
            <w:sz w:val="28"/>
            <w:szCs w:val="28"/>
          </w:rPr>
          <w:t xml:space="preserve"> </w:t>
        </w:r>
        <w:r>
          <w:rPr>
            <w:sz w:val="28"/>
            <w:szCs w:val="28"/>
          </w:rPr>
          <w:t xml:space="preserve"> </w:t>
        </w:r>
        <w:smartTag w:uri="urn:schemas-microsoft-com:office:smarttags" w:element="State">
          <w:r w:rsidRPr="00BC3F81">
            <w:rPr>
              <w:sz w:val="28"/>
              <w:szCs w:val="28"/>
            </w:rPr>
            <w:t>AB</w:t>
          </w:r>
        </w:smartTag>
      </w:smartTag>
      <w:r w:rsidRPr="00BC3F81">
        <w:rPr>
          <w:sz w:val="28"/>
          <w:szCs w:val="28"/>
        </w:rPr>
        <w:t xml:space="preserve"> cố định xác định C trên cung lớn AB để diện tích tam giác ABC lớn nhất </w:t>
      </w:r>
      <w:r>
        <w:rPr>
          <w:sz w:val="28"/>
          <w:szCs w:val="28"/>
        </w:rPr>
        <w:t>.</w:t>
      </w:r>
    </w:p>
    <w:p w:rsidR="006E2E45" w:rsidRPr="00BC3F81" w:rsidRDefault="006E2E45" w:rsidP="006E2E45">
      <w:pPr>
        <w:jc w:val="both"/>
        <w:rPr>
          <w:sz w:val="28"/>
          <w:szCs w:val="28"/>
        </w:rPr>
      </w:pPr>
      <w:r>
        <w:rPr>
          <w:sz w:val="28"/>
          <w:szCs w:val="28"/>
        </w:rPr>
        <w:br w:type="page"/>
      </w:r>
    </w:p>
    <w:tbl>
      <w:tblPr>
        <w:tblW w:w="0" w:type="auto"/>
        <w:jc w:val="center"/>
        <w:tblLook w:val="0000" w:firstRow="0" w:lastRow="0" w:firstColumn="0" w:lastColumn="0" w:noHBand="0" w:noVBand="0"/>
      </w:tblPr>
      <w:tblGrid>
        <w:gridCol w:w="3721"/>
        <w:gridCol w:w="5855"/>
      </w:tblGrid>
      <w:tr w:rsidR="006E2E45" w:rsidRPr="004A79C9" w:rsidTr="00050611">
        <w:trPr>
          <w:jc w:val="center"/>
        </w:trPr>
        <w:tc>
          <w:tcPr>
            <w:tcW w:w="3771" w:type="dxa"/>
          </w:tcPr>
          <w:p w:rsidR="00620269" w:rsidRPr="00620269" w:rsidRDefault="00620269" w:rsidP="00050611">
            <w:pPr>
              <w:pStyle w:val="Heading1"/>
              <w:rPr>
                <w:rFonts w:ascii="Times New Roman" w:hAnsi="Times New Roman"/>
                <w:color w:val="FF0000"/>
                <w:szCs w:val="28"/>
              </w:rPr>
            </w:pPr>
            <w:r>
              <w:rPr>
                <w:rFonts w:ascii="Times New Roman" w:hAnsi="Times New Roman"/>
                <w:color w:val="FF0000"/>
                <w:szCs w:val="28"/>
              </w:rPr>
              <w:t>ĐỀ SỐ 152</w:t>
            </w:r>
          </w:p>
          <w:p w:rsidR="006E2E45" w:rsidRPr="004A79C9" w:rsidRDefault="006E2E45" w:rsidP="00050611">
            <w:pPr>
              <w:pStyle w:val="Heading1"/>
              <w:rPr>
                <w:rFonts w:ascii="Times New Roman" w:hAnsi="Times New Roman"/>
                <w:szCs w:val="28"/>
              </w:rPr>
            </w:pPr>
            <w:r w:rsidRPr="004A79C9">
              <w:rPr>
                <w:rFonts w:ascii="Times New Roman" w:hAnsi="Times New Roman"/>
                <w:szCs w:val="28"/>
              </w:rPr>
              <w:t>SỞ GIÁO DỤC VÀ ĐÀO TẠO NGHỆ AN</w:t>
            </w:r>
          </w:p>
          <w:p w:rsidR="006E2E45" w:rsidRPr="004A79C9" w:rsidRDefault="006E2E45" w:rsidP="00050611">
            <w:pPr>
              <w:jc w:val="center"/>
              <w:rPr>
                <w:b/>
                <w:bCs/>
                <w:sz w:val="28"/>
                <w:szCs w:val="28"/>
              </w:rPr>
            </w:pPr>
            <w:r>
              <w:rPr>
                <w:noProof/>
                <w:szCs w:val="28"/>
                <w:lang w:val="en-US"/>
              </w:rPr>
              <mc:AlternateContent>
                <mc:Choice Requires="wps">
                  <w:drawing>
                    <wp:anchor distT="0" distB="0" distL="114300" distR="114300" simplePos="0" relativeHeight="251668480" behindDoc="0" locked="0" layoutInCell="1" allowOverlap="1">
                      <wp:simplePos x="0" y="0"/>
                      <wp:positionH relativeFrom="column">
                        <wp:posOffset>430530</wp:posOffset>
                      </wp:positionH>
                      <wp:positionV relativeFrom="paragraph">
                        <wp:posOffset>13335</wp:posOffset>
                      </wp:positionV>
                      <wp:extent cx="1411605" cy="342900"/>
                      <wp:effectExtent l="3810" t="1905" r="3810" b="0"/>
                      <wp:wrapNone/>
                      <wp:docPr id="1116" name="Text Box 1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0024C0" w:rsidRDefault="006E2E45" w:rsidP="006E2E45">
                                  <w:pPr>
                                    <w:jc w:val="center"/>
                                    <w:rPr>
                                      <w:b/>
                                      <w:bCs/>
                                      <w:sz w:val="20"/>
                                      <w:szCs w:val="20"/>
                                    </w:rPr>
                                  </w:pPr>
                                  <w:r w:rsidRPr="000024C0">
                                    <w:rPr>
                                      <w:b/>
                                      <w:bCs/>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6" o:spid="_x0000_s1027" type="#_x0000_t202" style="position:absolute;left:0;text-align:left;margin-left:33.9pt;margin-top:1.05pt;width:111.15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" filled="f" stroked="f">
                      <v:textbox>
                        <w:txbxContent>
                          <w:p w:rsidR="006E2E45" w:rsidRPr="000024C0" w:rsidRDefault="006E2E45" w:rsidP="006E2E45">
                            <w:pPr>
                              <w:jc w:val="center"/>
                              <w:rPr>
                                <w:b/>
                                <w:bCs/>
                                <w:sz w:val="20"/>
                                <w:szCs w:val="20"/>
                              </w:rPr>
                            </w:pPr>
                            <w:r w:rsidRPr="000024C0">
                              <w:rPr>
                                <w:b/>
                                <w:bCs/>
                                <w:sz w:val="20"/>
                                <w:szCs w:val="20"/>
                              </w:rPr>
                              <w:t>ĐỀ CHÍNH THỨC</w:t>
                            </w:r>
                          </w:p>
                        </w:txbxContent>
                      </v:textbox>
                    </v:shape>
                  </w:pict>
                </mc:Fallback>
              </mc:AlternateContent>
            </w:r>
            <w:r>
              <w:rPr>
                <w:noProof/>
                <w:sz w:val="28"/>
                <w:szCs w:val="28"/>
                <w:lang w:val="en-US"/>
              </w:rPr>
              <mc:AlternateContent>
                <mc:Choice Requires="wps">
                  <w:drawing>
                    <wp:anchor distT="0" distB="0" distL="114300" distR="114300" simplePos="0" relativeHeight="251669504" behindDoc="0" locked="0" layoutInCell="1" allowOverlap="1">
                      <wp:simplePos x="0" y="0"/>
                      <wp:positionH relativeFrom="column">
                        <wp:posOffset>624840</wp:posOffset>
                      </wp:positionH>
                      <wp:positionV relativeFrom="paragraph">
                        <wp:posOffset>6985</wp:posOffset>
                      </wp:positionV>
                      <wp:extent cx="1013460" cy="0"/>
                      <wp:effectExtent l="7620" t="5080" r="7620" b="13970"/>
                      <wp:wrapNone/>
                      <wp:docPr id="1115" name="Straight Connector 1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5"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2pt,.55pt" to="12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Z8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"/>
                  </w:pict>
                </mc:Fallback>
              </mc:AlternateContent>
            </w:r>
          </w:p>
        </w:tc>
        <w:tc>
          <w:tcPr>
            <w:tcW w:w="5941" w:type="dxa"/>
          </w:tcPr>
          <w:p w:rsidR="00620269" w:rsidRDefault="00620269" w:rsidP="00050611">
            <w:pPr>
              <w:pStyle w:val="Heading2"/>
              <w:rPr>
                <w:rFonts w:ascii="Times New Roman" w:hAnsi="Times New Roman"/>
                <w:sz w:val="28"/>
                <w:szCs w:val="28"/>
                <w:u w:val="none"/>
              </w:rPr>
            </w:pP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KỲ  THI TUYỂN SINH VÀO LỚP 10 THPT </w:t>
            </w: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NĂM HỌC </w:t>
            </w:r>
            <w:r>
              <w:rPr>
                <w:rFonts w:ascii="Times New Roman" w:hAnsi="Times New Roman"/>
                <w:sz w:val="28"/>
                <w:szCs w:val="28"/>
                <w:u w:val="none"/>
              </w:rPr>
              <w:t>2000</w:t>
            </w:r>
            <w:r w:rsidRPr="004A79C9">
              <w:rPr>
                <w:rFonts w:ascii="Times New Roman" w:hAnsi="Times New Roman"/>
                <w:sz w:val="28"/>
                <w:szCs w:val="28"/>
                <w:u w:val="none"/>
              </w:rPr>
              <w:t xml:space="preserve"> - 20</w:t>
            </w:r>
            <w:r>
              <w:rPr>
                <w:rFonts w:ascii="Times New Roman" w:hAnsi="Times New Roman"/>
                <w:sz w:val="28"/>
                <w:szCs w:val="28"/>
                <w:u w:val="none"/>
              </w:rPr>
              <w:t>01</w:t>
            </w:r>
          </w:p>
          <w:p w:rsidR="006E2E45" w:rsidRPr="004A79C9" w:rsidRDefault="006E2E45" w:rsidP="00050611">
            <w:pPr>
              <w:pStyle w:val="Heading3"/>
              <w:jc w:val="center"/>
              <w:rPr>
                <w:rFonts w:ascii="Times New Roman" w:hAnsi="Times New Roman"/>
                <w:b w:val="0"/>
                <w:bCs/>
                <w:sz w:val="28"/>
                <w:szCs w:val="28"/>
              </w:rPr>
            </w:pPr>
            <w:r>
              <w:rPr>
                <w:rFonts w:ascii="Times New Roman" w:hAnsi="Times New Roman"/>
                <w:noProof/>
                <w:sz w:val="28"/>
                <w:szCs w:val="28"/>
              </w:rPr>
              <mc:AlternateContent>
                <mc:Choice Requires="wps">
                  <w:drawing>
                    <wp:anchor distT="0" distB="0" distL="114300" distR="114300" simplePos="0" relativeHeight="251667456" behindDoc="0" locked="0" layoutInCell="1" allowOverlap="1">
                      <wp:simplePos x="0" y="0"/>
                      <wp:positionH relativeFrom="column">
                        <wp:posOffset>857250</wp:posOffset>
                      </wp:positionH>
                      <wp:positionV relativeFrom="paragraph">
                        <wp:posOffset>6985</wp:posOffset>
                      </wp:positionV>
                      <wp:extent cx="1954530" cy="0"/>
                      <wp:effectExtent l="5715" t="5080" r="11430" b="13970"/>
                      <wp:wrapNone/>
                      <wp:docPr id="1114" name="Straight Connector 1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45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4"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5pt,.55pt" to="221.4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4Xd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"/>
                  </w:pict>
                </mc:Fallback>
              </mc:AlternateContent>
            </w:r>
          </w:p>
        </w:tc>
      </w:tr>
    </w:tbl>
    <w:p w:rsidR="006E2E45" w:rsidRPr="004A79C9" w:rsidRDefault="006E2E45" w:rsidP="006E2E45">
      <w:pPr>
        <w:pStyle w:val="Heading1"/>
        <w:rPr>
          <w:rFonts w:ascii="Times New Roman" w:hAnsi="Times New Roman"/>
          <w:szCs w:val="28"/>
        </w:rPr>
      </w:pPr>
      <w:r w:rsidRPr="004A79C9">
        <w:rPr>
          <w:rFonts w:ascii="Times New Roman" w:hAnsi="Times New Roman"/>
          <w:szCs w:val="28"/>
        </w:rPr>
        <w:t>Môn thi: TOÁN</w:t>
      </w:r>
    </w:p>
    <w:p w:rsidR="006E2E45" w:rsidRPr="004A79C9" w:rsidRDefault="006E2E45" w:rsidP="006E2E45">
      <w:pPr>
        <w:pStyle w:val="Heading1"/>
        <w:rPr>
          <w:rFonts w:ascii="Times New Roman" w:hAnsi="Times New Roman"/>
          <w:b w:val="0"/>
          <w:bCs/>
          <w:i/>
          <w:iCs/>
          <w:szCs w:val="28"/>
        </w:rPr>
      </w:pPr>
      <w:r w:rsidRPr="004A79C9">
        <w:rPr>
          <w:rFonts w:ascii="Times New Roman" w:hAnsi="Times New Roman"/>
          <w:b w:val="0"/>
          <w:bCs/>
          <w:i/>
          <w:iCs/>
          <w:szCs w:val="28"/>
        </w:rPr>
        <w:t xml:space="preserve">Thời gian: </w:t>
      </w:r>
      <w:r w:rsidRPr="004A79C9">
        <w:rPr>
          <w:rFonts w:ascii="Times New Roman" w:hAnsi="Times New Roman"/>
          <w:i/>
          <w:iCs/>
          <w:szCs w:val="28"/>
        </w:rPr>
        <w:t>120</w:t>
      </w:r>
      <w:r w:rsidRPr="004A79C9">
        <w:rPr>
          <w:rFonts w:ascii="Times New Roman" w:hAnsi="Times New Roman"/>
          <w:b w:val="0"/>
          <w:bCs/>
          <w:i/>
          <w:iCs/>
          <w:szCs w:val="28"/>
        </w:rPr>
        <w:t xml:space="preserve"> phút (không kể thời gian giao đề)</w:t>
      </w:r>
    </w:p>
    <w:p w:rsidR="006E2E45" w:rsidRPr="00BC3F81" w:rsidRDefault="006E2E45" w:rsidP="006E2E45">
      <w:pPr>
        <w:rPr>
          <w:sz w:val="28"/>
          <w:szCs w:val="28"/>
        </w:rPr>
      </w:pPr>
    </w:p>
    <w:p w:rsidR="006E2E45" w:rsidRPr="00B363F5" w:rsidRDefault="006E2E45" w:rsidP="006E2E45">
      <w:pPr>
        <w:spacing w:line="360" w:lineRule="auto"/>
        <w:rPr>
          <w:b/>
          <w:sz w:val="28"/>
          <w:szCs w:val="28"/>
        </w:rPr>
      </w:pPr>
      <w:r w:rsidRPr="00B363F5">
        <w:rPr>
          <w:b/>
          <w:sz w:val="28"/>
          <w:szCs w:val="28"/>
        </w:rPr>
        <w:t>A. Lý thuyết ( học sinh chọn một trong 2 đề )</w:t>
      </w:r>
    </w:p>
    <w:p w:rsidR="006E2E45" w:rsidRPr="00BC3F81" w:rsidRDefault="006E2E45" w:rsidP="006E2E45">
      <w:pPr>
        <w:spacing w:line="360" w:lineRule="auto"/>
        <w:jc w:val="both"/>
        <w:rPr>
          <w:b/>
          <w:sz w:val="28"/>
          <w:szCs w:val="28"/>
        </w:rPr>
      </w:pPr>
      <w:r w:rsidRPr="00BC3F81">
        <w:rPr>
          <w:b/>
          <w:sz w:val="28"/>
          <w:szCs w:val="28"/>
        </w:rPr>
        <w:t>Đề I</w:t>
      </w:r>
    </w:p>
    <w:p w:rsidR="006E2E45" w:rsidRPr="00BC3F81" w:rsidRDefault="006E2E45" w:rsidP="006E2E45">
      <w:pPr>
        <w:spacing w:line="360" w:lineRule="auto"/>
        <w:jc w:val="both"/>
        <w:rPr>
          <w:sz w:val="28"/>
          <w:szCs w:val="28"/>
        </w:rPr>
      </w:pPr>
      <w:r w:rsidRPr="00BC3F81">
        <w:rPr>
          <w:sz w:val="28"/>
          <w:szCs w:val="28"/>
        </w:rPr>
        <w:t xml:space="preserve">     Nêu định nghĩa và viết công thức nghiệm của ph</w:t>
      </w:r>
      <w:r w:rsidRPr="00BC3F81">
        <w:rPr>
          <w:sz w:val="28"/>
          <w:szCs w:val="28"/>
        </w:rPr>
        <w:softHyphen/>
        <w:t>ơng trình bậc hai.</w:t>
      </w:r>
    </w:p>
    <w:p w:rsidR="006E2E45" w:rsidRPr="00BC3F81" w:rsidRDefault="006E2E45" w:rsidP="006E2E45">
      <w:pPr>
        <w:spacing w:line="360" w:lineRule="auto"/>
        <w:jc w:val="both"/>
        <w:rPr>
          <w:sz w:val="28"/>
          <w:szCs w:val="28"/>
        </w:rPr>
      </w:pPr>
      <w:r w:rsidRPr="00BC3F81">
        <w:rPr>
          <w:sz w:val="28"/>
          <w:szCs w:val="28"/>
        </w:rPr>
        <w:t xml:space="preserve">     Ap dụng giải ph</w:t>
      </w:r>
      <w:r w:rsidRPr="00BC3F81">
        <w:rPr>
          <w:sz w:val="28"/>
          <w:szCs w:val="28"/>
        </w:rPr>
        <w:softHyphen/>
        <w:t>ơng trình : 3x</w:t>
      </w:r>
      <w:r w:rsidRPr="00BC3F81">
        <w:rPr>
          <w:sz w:val="28"/>
          <w:szCs w:val="28"/>
          <w:vertAlign w:val="superscript"/>
        </w:rPr>
        <w:t>2</w:t>
      </w:r>
      <w:r w:rsidRPr="00BC3F81">
        <w:rPr>
          <w:sz w:val="28"/>
          <w:szCs w:val="28"/>
        </w:rPr>
        <w:t xml:space="preserve"> – 5x + 2 = 0</w:t>
      </w:r>
    </w:p>
    <w:p w:rsidR="006E2E45" w:rsidRPr="00BC3F81" w:rsidRDefault="006E2E45" w:rsidP="006E2E45">
      <w:pPr>
        <w:spacing w:line="360" w:lineRule="auto"/>
        <w:jc w:val="both"/>
        <w:rPr>
          <w:b/>
          <w:sz w:val="28"/>
          <w:szCs w:val="28"/>
        </w:rPr>
      </w:pPr>
      <w:r w:rsidRPr="00BC3F81">
        <w:rPr>
          <w:b/>
          <w:sz w:val="28"/>
          <w:szCs w:val="28"/>
        </w:rPr>
        <w:t>Đề II</w:t>
      </w:r>
    </w:p>
    <w:p w:rsidR="006E2E45" w:rsidRPr="00BC3F81" w:rsidRDefault="006E2E45" w:rsidP="006E2E45">
      <w:pPr>
        <w:spacing w:line="360" w:lineRule="auto"/>
        <w:ind w:left="360"/>
        <w:jc w:val="both"/>
        <w:rPr>
          <w:sz w:val="28"/>
          <w:szCs w:val="28"/>
        </w:rPr>
      </w:pPr>
      <w:r w:rsidRPr="00BC3F81">
        <w:rPr>
          <w:sz w:val="28"/>
          <w:szCs w:val="28"/>
        </w:rPr>
        <w:t>Phát biểu và chứng minh  định lí góc tạo bởi tiếp tuyến và dây cung (Chỉ chứng minh trong trường hợp tâm nằm bên trong góc)</w:t>
      </w:r>
    </w:p>
    <w:p w:rsidR="006E2E45" w:rsidRPr="00BC3F81" w:rsidRDefault="006E2E45" w:rsidP="006E2E45">
      <w:pPr>
        <w:spacing w:line="360" w:lineRule="auto"/>
        <w:jc w:val="both"/>
        <w:rPr>
          <w:b/>
          <w:sz w:val="28"/>
          <w:szCs w:val="28"/>
        </w:rPr>
      </w:pPr>
      <w:r w:rsidRPr="00BC3F81">
        <w:rPr>
          <w:b/>
          <w:sz w:val="28"/>
          <w:szCs w:val="28"/>
        </w:rPr>
        <w:t xml:space="preserve">B. </w:t>
      </w:r>
      <w:r>
        <w:rPr>
          <w:b/>
          <w:sz w:val="28"/>
          <w:szCs w:val="28"/>
        </w:rPr>
        <w:t>Bài toán</w:t>
      </w:r>
    </w:p>
    <w:p w:rsidR="006E2E45" w:rsidRPr="00BC3F81" w:rsidRDefault="006E2E45" w:rsidP="006E2E45">
      <w:pPr>
        <w:spacing w:line="360" w:lineRule="auto"/>
        <w:jc w:val="both"/>
        <w:rPr>
          <w:sz w:val="28"/>
          <w:szCs w:val="28"/>
        </w:rPr>
      </w:pPr>
      <w:r w:rsidRPr="00707146">
        <w:rPr>
          <w:b/>
          <w:sz w:val="28"/>
          <w:szCs w:val="28"/>
        </w:rPr>
        <w:t>Bài 1.</w:t>
      </w:r>
      <w:r w:rsidRPr="00BC3F81">
        <w:rPr>
          <w:sz w:val="28"/>
          <w:szCs w:val="28"/>
        </w:rPr>
        <w:t xml:space="preserve"> Chon biểu thức </w:t>
      </w:r>
      <w:r w:rsidRPr="00BC3F81">
        <w:rPr>
          <w:position w:val="-30"/>
          <w:sz w:val="28"/>
          <w:szCs w:val="28"/>
        </w:rPr>
        <w:object w:dxaOrig="3460" w:dyaOrig="740">
          <v:shape id="_x0000_i1027" type="#_x0000_t75" style="width:173pt;height:37pt" o:ole="">
            <v:imagedata r:id="rId17" o:title=""/>
          </v:shape>
          <o:OLEObject Type="Embed" ProgID="Equation.DSMT4" ShapeID="_x0000_i1027" DrawAspect="Content" ObjectID="_1586712035" r:id="rId18"/>
        </w:object>
      </w:r>
      <w:r>
        <w:rPr>
          <w:sz w:val="28"/>
          <w:szCs w:val="28"/>
        </w:rPr>
        <w:t xml:space="preserve">      </w:t>
      </w:r>
    </w:p>
    <w:p w:rsidR="006E2E45" w:rsidRPr="00BC3F81" w:rsidRDefault="006E2E45" w:rsidP="006E2E45">
      <w:pPr>
        <w:spacing w:line="360" w:lineRule="auto"/>
        <w:ind w:left="360"/>
        <w:jc w:val="both"/>
        <w:rPr>
          <w:sz w:val="28"/>
          <w:szCs w:val="28"/>
          <w:lang w:val="fr-FR"/>
        </w:rPr>
      </w:pPr>
      <w:r w:rsidRPr="00BC3F81">
        <w:rPr>
          <w:sz w:val="28"/>
          <w:szCs w:val="28"/>
          <w:lang w:val="fr-FR"/>
        </w:rPr>
        <w:t>a)</w:t>
      </w:r>
      <w:r>
        <w:rPr>
          <w:sz w:val="28"/>
          <w:szCs w:val="28"/>
          <w:lang w:val="fr-FR"/>
        </w:rPr>
        <w:t xml:space="preserve"> </w:t>
      </w:r>
      <w:r w:rsidRPr="00BC3F81">
        <w:rPr>
          <w:sz w:val="28"/>
          <w:szCs w:val="28"/>
          <w:lang w:val="fr-FR"/>
        </w:rPr>
        <w:t>Tìm điều kiện và rút gọn P</w:t>
      </w:r>
      <w:r>
        <w:rPr>
          <w:sz w:val="28"/>
          <w:szCs w:val="28"/>
          <w:lang w:val="fr-FR"/>
        </w:rPr>
        <w:t>.</w:t>
      </w:r>
    </w:p>
    <w:p w:rsidR="006E2E45" w:rsidRPr="00BC3F81" w:rsidRDefault="006E2E45" w:rsidP="006E2E45">
      <w:pPr>
        <w:spacing w:line="360" w:lineRule="auto"/>
        <w:ind w:left="360"/>
        <w:jc w:val="both"/>
        <w:rPr>
          <w:sz w:val="28"/>
          <w:szCs w:val="28"/>
        </w:rPr>
      </w:pPr>
      <w:r w:rsidRPr="00BC3F81">
        <w:rPr>
          <w:sz w:val="28"/>
          <w:szCs w:val="28"/>
        </w:rPr>
        <w:t>b)</w:t>
      </w:r>
      <w:r>
        <w:rPr>
          <w:sz w:val="28"/>
          <w:szCs w:val="28"/>
        </w:rPr>
        <w:t xml:space="preserve"> </w:t>
      </w:r>
      <w:r w:rsidRPr="00BC3F81">
        <w:rPr>
          <w:sz w:val="28"/>
          <w:szCs w:val="28"/>
        </w:rPr>
        <w:t>Tính P khi x = 0,25</w:t>
      </w:r>
      <w:r>
        <w:rPr>
          <w:sz w:val="28"/>
          <w:szCs w:val="28"/>
        </w:rPr>
        <w:t>.</w:t>
      </w:r>
    </w:p>
    <w:p w:rsidR="006E2E45" w:rsidRPr="00BC3F81" w:rsidRDefault="006E2E45" w:rsidP="006E2E45">
      <w:pPr>
        <w:spacing w:line="360" w:lineRule="auto"/>
        <w:ind w:left="360"/>
        <w:jc w:val="both"/>
        <w:rPr>
          <w:sz w:val="28"/>
          <w:szCs w:val="28"/>
          <w:lang w:val="fr-FR"/>
        </w:rPr>
      </w:pPr>
      <w:r w:rsidRPr="00BC3F81">
        <w:rPr>
          <w:sz w:val="28"/>
          <w:szCs w:val="28"/>
          <w:lang w:val="fr-FR"/>
        </w:rPr>
        <w:t>c)</w:t>
      </w:r>
      <w:r>
        <w:rPr>
          <w:sz w:val="28"/>
          <w:szCs w:val="28"/>
          <w:lang w:val="fr-FR"/>
        </w:rPr>
        <w:t xml:space="preserve"> </w:t>
      </w:r>
      <w:r w:rsidRPr="00BC3F81">
        <w:rPr>
          <w:sz w:val="28"/>
          <w:szCs w:val="28"/>
          <w:lang w:val="fr-FR"/>
        </w:rPr>
        <w:t>Tìm x để biểu thức P &gt; -1</w:t>
      </w:r>
      <w:r>
        <w:rPr>
          <w:sz w:val="28"/>
          <w:szCs w:val="28"/>
          <w:lang w:val="fr-FR"/>
        </w:rPr>
        <w:t>.</w:t>
      </w:r>
    </w:p>
    <w:p w:rsidR="006E2E45" w:rsidRPr="00BC3F81" w:rsidRDefault="006E2E45" w:rsidP="006E2E45">
      <w:pPr>
        <w:spacing w:line="360" w:lineRule="auto"/>
        <w:jc w:val="both"/>
        <w:rPr>
          <w:sz w:val="28"/>
          <w:szCs w:val="28"/>
          <w:lang w:val="fr-FR"/>
        </w:rPr>
      </w:pPr>
      <w:r w:rsidRPr="00707146">
        <w:rPr>
          <w:b/>
          <w:sz w:val="28"/>
          <w:szCs w:val="28"/>
          <w:lang w:val="fr-FR"/>
        </w:rPr>
        <w:t>Bài 2.</w:t>
      </w:r>
      <w:r>
        <w:rPr>
          <w:sz w:val="28"/>
          <w:szCs w:val="28"/>
          <w:lang w:val="fr-FR"/>
        </w:rPr>
        <w:t xml:space="preserve"> </w:t>
      </w:r>
      <w:r w:rsidRPr="00BC3F81">
        <w:rPr>
          <w:sz w:val="28"/>
          <w:szCs w:val="28"/>
          <w:lang w:val="fr-FR"/>
        </w:rPr>
        <w:t xml:space="preserve"> Để chuẩn bị kỷ niệm sinh nhật bác Hồ, các đoàn viên hai lớp 9A và 9B của trường THCS kim liên tổ chức trồng 110 cây xung qu</w:t>
      </w:r>
      <w:r>
        <w:rPr>
          <w:sz w:val="28"/>
          <w:szCs w:val="28"/>
          <w:lang w:val="fr-FR"/>
        </w:rPr>
        <w:t>a</w:t>
      </w:r>
      <w:r w:rsidRPr="00BC3F81">
        <w:rPr>
          <w:sz w:val="28"/>
          <w:szCs w:val="28"/>
          <w:lang w:val="fr-FR"/>
        </w:rPr>
        <w:t>nh sân trường. Mỗi đoàn viên 9A trồng 3 cây, mỗi đoàn viên 9B trồng 2 cây. Biết rằng số viên 9A đông hơn 9B là 5 em. Hãy tính số đoàn viên mỗi lớp nói trên.</w:t>
      </w:r>
    </w:p>
    <w:p w:rsidR="006E2E45" w:rsidRPr="00BC3F81" w:rsidRDefault="006E2E45" w:rsidP="006E2E45">
      <w:pPr>
        <w:spacing w:line="360" w:lineRule="auto"/>
        <w:jc w:val="both"/>
        <w:rPr>
          <w:sz w:val="28"/>
          <w:szCs w:val="28"/>
        </w:rPr>
      </w:pPr>
      <w:r w:rsidRPr="00707146">
        <w:rPr>
          <w:b/>
          <w:sz w:val="28"/>
          <w:szCs w:val="28"/>
        </w:rPr>
        <w:t>Bài 3.</w:t>
      </w:r>
      <w:r>
        <w:rPr>
          <w:sz w:val="28"/>
          <w:szCs w:val="28"/>
        </w:rPr>
        <w:t xml:space="preserve"> Cho nử</w:t>
      </w:r>
      <w:r w:rsidRPr="00BC3F81">
        <w:rPr>
          <w:sz w:val="28"/>
          <w:szCs w:val="28"/>
        </w:rPr>
        <w:t>a đường tròn tâm O đường kính AB = 2R. Vẽ bán kính OC vuông góc với AB. Gọi M là điểm chính giữa cung BC, E là giao điểm AM với OC. Chứng minh:</w:t>
      </w:r>
    </w:p>
    <w:p w:rsidR="006E2E45" w:rsidRPr="00BC3F81" w:rsidRDefault="006E2E45" w:rsidP="006E2E45">
      <w:pPr>
        <w:numPr>
          <w:ilvl w:val="0"/>
          <w:numId w:val="3"/>
        </w:numPr>
        <w:spacing w:line="360" w:lineRule="auto"/>
        <w:jc w:val="both"/>
        <w:rPr>
          <w:sz w:val="28"/>
          <w:szCs w:val="28"/>
        </w:rPr>
      </w:pPr>
      <w:r w:rsidRPr="00BC3F81">
        <w:rPr>
          <w:sz w:val="28"/>
          <w:szCs w:val="28"/>
        </w:rPr>
        <w:t>Tứ giác MBOE nội tiếp đường tròn.</w:t>
      </w:r>
    </w:p>
    <w:p w:rsidR="006E2E45" w:rsidRPr="00BC3F81" w:rsidRDefault="006E2E45" w:rsidP="006E2E45">
      <w:pPr>
        <w:numPr>
          <w:ilvl w:val="0"/>
          <w:numId w:val="3"/>
        </w:numPr>
        <w:spacing w:line="360" w:lineRule="auto"/>
        <w:jc w:val="both"/>
        <w:rPr>
          <w:sz w:val="28"/>
          <w:szCs w:val="28"/>
        </w:rPr>
      </w:pPr>
      <w:r w:rsidRPr="00BC3F81">
        <w:rPr>
          <w:sz w:val="28"/>
          <w:szCs w:val="28"/>
        </w:rPr>
        <w:t>ME = MB.</w:t>
      </w:r>
    </w:p>
    <w:p w:rsidR="006E2E45" w:rsidRPr="00BC3F81" w:rsidRDefault="006E2E45" w:rsidP="006E2E45">
      <w:pPr>
        <w:numPr>
          <w:ilvl w:val="0"/>
          <w:numId w:val="3"/>
        </w:numPr>
        <w:spacing w:line="360" w:lineRule="auto"/>
        <w:jc w:val="both"/>
        <w:rPr>
          <w:sz w:val="28"/>
          <w:szCs w:val="28"/>
        </w:rPr>
      </w:pPr>
      <w:r>
        <w:rPr>
          <w:sz w:val="28"/>
          <w:szCs w:val="28"/>
        </w:rPr>
        <w:t>CM là tiếp tuyến của đườ</w:t>
      </w:r>
      <w:r w:rsidRPr="00BC3F81">
        <w:rPr>
          <w:sz w:val="28"/>
          <w:szCs w:val="28"/>
        </w:rPr>
        <w:t>ng tròn ngoại tiếp</w:t>
      </w:r>
      <w:r>
        <w:rPr>
          <w:sz w:val="28"/>
          <w:szCs w:val="28"/>
        </w:rPr>
        <w:t xml:space="preserve"> tứ giác</w:t>
      </w:r>
      <w:r w:rsidRPr="00BC3F81">
        <w:rPr>
          <w:sz w:val="28"/>
          <w:szCs w:val="28"/>
        </w:rPr>
        <w:t xml:space="preserve"> MBOE.</w:t>
      </w:r>
    </w:p>
    <w:p w:rsidR="006E2E45" w:rsidRDefault="006E2E45" w:rsidP="006E2E45">
      <w:pPr>
        <w:numPr>
          <w:ilvl w:val="0"/>
          <w:numId w:val="3"/>
        </w:numPr>
        <w:spacing w:line="360" w:lineRule="auto"/>
        <w:jc w:val="both"/>
        <w:rPr>
          <w:sz w:val="28"/>
          <w:szCs w:val="28"/>
        </w:rPr>
      </w:pPr>
      <w:r w:rsidRPr="00BC3F81">
        <w:rPr>
          <w:sz w:val="28"/>
          <w:szCs w:val="28"/>
        </w:rPr>
        <w:t>Tính diện tích tam giác BME theo R.</w:t>
      </w:r>
    </w:p>
    <w:p w:rsidR="006E2E45" w:rsidRPr="00BC3F81" w:rsidRDefault="006E2E45" w:rsidP="006E2E45">
      <w:pPr>
        <w:rPr>
          <w:sz w:val="28"/>
          <w:szCs w:val="28"/>
        </w:rPr>
      </w:pPr>
      <w:r>
        <w:rPr>
          <w:sz w:val="28"/>
          <w:szCs w:val="28"/>
        </w:rPr>
        <w:br w:type="page"/>
      </w:r>
    </w:p>
    <w:tbl>
      <w:tblPr>
        <w:tblW w:w="0" w:type="auto"/>
        <w:jc w:val="center"/>
        <w:tblLook w:val="0000" w:firstRow="0" w:lastRow="0" w:firstColumn="0" w:lastColumn="0" w:noHBand="0" w:noVBand="0"/>
      </w:tblPr>
      <w:tblGrid>
        <w:gridCol w:w="3721"/>
        <w:gridCol w:w="5855"/>
      </w:tblGrid>
      <w:tr w:rsidR="006E2E45" w:rsidRPr="004A79C9" w:rsidTr="00050611">
        <w:trPr>
          <w:jc w:val="center"/>
        </w:trPr>
        <w:tc>
          <w:tcPr>
            <w:tcW w:w="3771" w:type="dxa"/>
          </w:tcPr>
          <w:p w:rsidR="00620269" w:rsidRPr="00620269" w:rsidRDefault="00620269" w:rsidP="00050611">
            <w:pPr>
              <w:pStyle w:val="Heading1"/>
              <w:rPr>
                <w:rFonts w:ascii="Times New Roman" w:hAnsi="Times New Roman"/>
                <w:color w:val="FF0000"/>
                <w:szCs w:val="28"/>
              </w:rPr>
            </w:pPr>
            <w:r>
              <w:rPr>
                <w:rFonts w:ascii="Times New Roman" w:hAnsi="Times New Roman"/>
                <w:color w:val="FF0000"/>
                <w:szCs w:val="28"/>
              </w:rPr>
              <w:t>ĐỀ SỐ 153</w:t>
            </w:r>
          </w:p>
          <w:p w:rsidR="006E2E45" w:rsidRPr="004A79C9" w:rsidRDefault="006E2E45" w:rsidP="00050611">
            <w:pPr>
              <w:pStyle w:val="Heading1"/>
              <w:rPr>
                <w:rFonts w:ascii="Times New Roman" w:hAnsi="Times New Roman"/>
                <w:szCs w:val="28"/>
              </w:rPr>
            </w:pPr>
            <w:r>
              <w:rPr>
                <w:noProof/>
                <w:szCs w:val="28"/>
              </w:rPr>
              <mc:AlternateContent>
                <mc:Choice Requires="wps">
                  <w:drawing>
                    <wp:anchor distT="0" distB="0" distL="114300" distR="114300" simplePos="0" relativeHeight="251671552" behindDoc="0" locked="0" layoutInCell="1" allowOverlap="1">
                      <wp:simplePos x="0" y="0"/>
                      <wp:positionH relativeFrom="column">
                        <wp:posOffset>434975</wp:posOffset>
                      </wp:positionH>
                      <wp:positionV relativeFrom="paragraph">
                        <wp:posOffset>384175</wp:posOffset>
                      </wp:positionV>
                      <wp:extent cx="1411605" cy="342900"/>
                      <wp:effectExtent l="0" t="1905" r="0" b="0"/>
                      <wp:wrapNone/>
                      <wp:docPr id="1113" name="Text Box 1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0024C0" w:rsidRDefault="006E2E45" w:rsidP="006E2E45">
                                  <w:pPr>
                                    <w:jc w:val="center"/>
                                    <w:rPr>
                                      <w:b/>
                                      <w:bCs/>
                                      <w:sz w:val="20"/>
                                      <w:szCs w:val="20"/>
                                    </w:rPr>
                                  </w:pPr>
                                  <w:r w:rsidRPr="000024C0">
                                    <w:rPr>
                                      <w:b/>
                                      <w:bCs/>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3" o:spid="_x0000_s1028" type="#_x0000_t202" style="position:absolute;left:0;text-align:left;margin-left:34.25pt;margin-top:30.25pt;width:111.15pt;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" filled="f" stroked="f">
                      <v:textbox>
                        <w:txbxContent>
                          <w:p w:rsidR="006E2E45" w:rsidRPr="000024C0" w:rsidRDefault="006E2E45" w:rsidP="006E2E45">
                            <w:pPr>
                              <w:jc w:val="center"/>
                              <w:rPr>
                                <w:b/>
                                <w:bCs/>
                                <w:sz w:val="20"/>
                                <w:szCs w:val="20"/>
                              </w:rPr>
                            </w:pPr>
                            <w:r w:rsidRPr="000024C0">
                              <w:rPr>
                                <w:b/>
                                <w:bCs/>
                                <w:sz w:val="20"/>
                                <w:szCs w:val="20"/>
                              </w:rPr>
                              <w:t>ĐỀ CHÍNH THỨC</w:t>
                            </w:r>
                          </w:p>
                        </w:txbxContent>
                      </v:textbox>
                    </v:shape>
                  </w:pict>
                </mc:Fallback>
              </mc:AlternateContent>
            </w:r>
            <w:r w:rsidRPr="004A79C9">
              <w:rPr>
                <w:rFonts w:ascii="Times New Roman" w:hAnsi="Times New Roman"/>
                <w:szCs w:val="28"/>
              </w:rPr>
              <w:t>SỞ GIÁO DỤC VÀ ĐÀO TẠO NGHỆ AN</w:t>
            </w:r>
          </w:p>
          <w:p w:rsidR="006E2E45" w:rsidRPr="004A79C9" w:rsidRDefault="006E2E45" w:rsidP="00050611">
            <w:pPr>
              <w:jc w:val="center"/>
              <w:rPr>
                <w:b/>
                <w:bCs/>
                <w:sz w:val="28"/>
                <w:szCs w:val="28"/>
              </w:rPr>
            </w:pPr>
            <w:r>
              <w:rPr>
                <w:noProof/>
                <w:sz w:val="28"/>
                <w:szCs w:val="28"/>
                <w:lang w:val="en-US"/>
              </w:rPr>
              <mc:AlternateContent>
                <mc:Choice Requires="wps">
                  <w:drawing>
                    <wp:anchor distT="0" distB="0" distL="114300" distR="114300" simplePos="0" relativeHeight="251672576" behindDoc="0" locked="0" layoutInCell="1" allowOverlap="1">
                      <wp:simplePos x="0" y="0"/>
                      <wp:positionH relativeFrom="column">
                        <wp:posOffset>624840</wp:posOffset>
                      </wp:positionH>
                      <wp:positionV relativeFrom="paragraph">
                        <wp:posOffset>6985</wp:posOffset>
                      </wp:positionV>
                      <wp:extent cx="1013460" cy="0"/>
                      <wp:effectExtent l="7620" t="5080" r="7620" b="13970"/>
                      <wp:wrapNone/>
                      <wp:docPr id="1112" name="Straight Connector 1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2"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2pt,.55pt" to="12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JJY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"/>
                  </w:pict>
                </mc:Fallback>
              </mc:AlternateContent>
            </w:r>
          </w:p>
        </w:tc>
        <w:tc>
          <w:tcPr>
            <w:tcW w:w="5941" w:type="dxa"/>
          </w:tcPr>
          <w:p w:rsidR="00620269" w:rsidRDefault="00620269" w:rsidP="00050611">
            <w:pPr>
              <w:pStyle w:val="Heading2"/>
              <w:rPr>
                <w:rFonts w:ascii="Times New Roman" w:hAnsi="Times New Roman"/>
                <w:sz w:val="28"/>
                <w:szCs w:val="28"/>
                <w:u w:val="none"/>
              </w:rPr>
            </w:pP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KỲ  THI TUYỂN SINH VÀO LỚP 10 THPT </w:t>
            </w: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NĂM HỌC </w:t>
            </w:r>
            <w:r>
              <w:rPr>
                <w:rFonts w:ascii="Times New Roman" w:hAnsi="Times New Roman"/>
                <w:sz w:val="28"/>
                <w:szCs w:val="28"/>
                <w:u w:val="none"/>
              </w:rPr>
              <w:t>2001</w:t>
            </w:r>
            <w:r w:rsidRPr="004A79C9">
              <w:rPr>
                <w:rFonts w:ascii="Times New Roman" w:hAnsi="Times New Roman"/>
                <w:sz w:val="28"/>
                <w:szCs w:val="28"/>
                <w:u w:val="none"/>
              </w:rPr>
              <w:t xml:space="preserve"> - 20</w:t>
            </w:r>
            <w:r>
              <w:rPr>
                <w:rFonts w:ascii="Times New Roman" w:hAnsi="Times New Roman"/>
                <w:sz w:val="28"/>
                <w:szCs w:val="28"/>
                <w:u w:val="none"/>
              </w:rPr>
              <w:t>02</w:t>
            </w:r>
          </w:p>
          <w:p w:rsidR="006E2E45" w:rsidRPr="004A79C9" w:rsidRDefault="006E2E45" w:rsidP="00050611">
            <w:pPr>
              <w:pStyle w:val="Heading3"/>
              <w:jc w:val="center"/>
              <w:rPr>
                <w:rFonts w:ascii="Times New Roman" w:hAnsi="Times New Roman"/>
                <w:b w:val="0"/>
                <w:bCs/>
                <w:sz w:val="28"/>
                <w:szCs w:val="28"/>
              </w:rPr>
            </w:pPr>
            <w:r>
              <w:rPr>
                <w:rFonts w:ascii="Times New Roman" w:hAnsi="Times New Roman"/>
                <w:noProof/>
                <w:sz w:val="28"/>
                <w:szCs w:val="28"/>
              </w:rPr>
              <mc:AlternateContent>
                <mc:Choice Requires="wps">
                  <w:drawing>
                    <wp:anchor distT="0" distB="0" distL="114300" distR="114300" simplePos="0" relativeHeight="251670528" behindDoc="0" locked="0" layoutInCell="1" allowOverlap="1">
                      <wp:simplePos x="0" y="0"/>
                      <wp:positionH relativeFrom="column">
                        <wp:posOffset>857250</wp:posOffset>
                      </wp:positionH>
                      <wp:positionV relativeFrom="paragraph">
                        <wp:posOffset>6985</wp:posOffset>
                      </wp:positionV>
                      <wp:extent cx="1954530" cy="0"/>
                      <wp:effectExtent l="5715" t="5080" r="11430" b="13970"/>
                      <wp:wrapNone/>
                      <wp:docPr id="1111" name="Straight Connector 1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45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1"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5pt,.55pt" to="221.4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lmkHw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"/>
                  </w:pict>
                </mc:Fallback>
              </mc:AlternateContent>
            </w:r>
          </w:p>
        </w:tc>
      </w:tr>
    </w:tbl>
    <w:p w:rsidR="006E2E45" w:rsidRPr="004A79C9" w:rsidRDefault="006E2E45" w:rsidP="006E2E45">
      <w:pPr>
        <w:pStyle w:val="Heading1"/>
        <w:rPr>
          <w:rFonts w:ascii="Times New Roman" w:hAnsi="Times New Roman"/>
          <w:szCs w:val="28"/>
        </w:rPr>
      </w:pPr>
      <w:r w:rsidRPr="004A79C9">
        <w:rPr>
          <w:rFonts w:ascii="Times New Roman" w:hAnsi="Times New Roman"/>
          <w:szCs w:val="28"/>
        </w:rPr>
        <w:t>Môn thi: TOÁN</w:t>
      </w:r>
    </w:p>
    <w:p w:rsidR="006E2E45" w:rsidRPr="004A79C9" w:rsidRDefault="006E2E45" w:rsidP="006E2E45">
      <w:pPr>
        <w:pStyle w:val="Heading1"/>
        <w:rPr>
          <w:rFonts w:ascii="Times New Roman" w:hAnsi="Times New Roman"/>
          <w:b w:val="0"/>
          <w:bCs/>
          <w:i/>
          <w:iCs/>
          <w:szCs w:val="28"/>
        </w:rPr>
      </w:pPr>
      <w:r w:rsidRPr="004A79C9">
        <w:rPr>
          <w:rFonts w:ascii="Times New Roman" w:hAnsi="Times New Roman"/>
          <w:b w:val="0"/>
          <w:bCs/>
          <w:i/>
          <w:iCs/>
          <w:szCs w:val="28"/>
        </w:rPr>
        <w:t xml:space="preserve">Thời gian: </w:t>
      </w:r>
      <w:r w:rsidRPr="004A79C9">
        <w:rPr>
          <w:rFonts w:ascii="Times New Roman" w:hAnsi="Times New Roman"/>
          <w:i/>
          <w:iCs/>
          <w:szCs w:val="28"/>
        </w:rPr>
        <w:t>120</w:t>
      </w:r>
      <w:r w:rsidRPr="004A79C9">
        <w:rPr>
          <w:rFonts w:ascii="Times New Roman" w:hAnsi="Times New Roman"/>
          <w:b w:val="0"/>
          <w:bCs/>
          <w:i/>
          <w:iCs/>
          <w:szCs w:val="28"/>
        </w:rPr>
        <w:t xml:space="preserve"> phút (không kể thời gian giao đề)</w:t>
      </w:r>
    </w:p>
    <w:p w:rsidR="006E2E45" w:rsidRPr="00B363F5" w:rsidRDefault="006E2E45" w:rsidP="006E2E45">
      <w:pPr>
        <w:spacing w:line="360" w:lineRule="auto"/>
        <w:rPr>
          <w:b/>
          <w:sz w:val="28"/>
          <w:szCs w:val="28"/>
        </w:rPr>
      </w:pPr>
      <w:r w:rsidRPr="00B363F5">
        <w:rPr>
          <w:b/>
          <w:sz w:val="28"/>
          <w:szCs w:val="28"/>
        </w:rPr>
        <w:t>A. Lý th</w:t>
      </w:r>
      <w:r>
        <w:rPr>
          <w:b/>
          <w:sz w:val="28"/>
          <w:szCs w:val="28"/>
        </w:rPr>
        <w:t>uy</w:t>
      </w:r>
      <w:r w:rsidRPr="00B363F5">
        <w:rPr>
          <w:b/>
          <w:sz w:val="28"/>
          <w:szCs w:val="28"/>
        </w:rPr>
        <w:t>ết ( học sinh chọn một trong 2 đề )</w:t>
      </w:r>
    </w:p>
    <w:p w:rsidR="006E2E45" w:rsidRPr="00B363F5" w:rsidRDefault="006E2E45" w:rsidP="006E2E45">
      <w:pPr>
        <w:spacing w:line="360" w:lineRule="auto"/>
        <w:rPr>
          <w:b/>
          <w:sz w:val="28"/>
          <w:szCs w:val="28"/>
        </w:rPr>
      </w:pPr>
      <w:r w:rsidRPr="00B363F5">
        <w:rPr>
          <w:b/>
          <w:sz w:val="28"/>
          <w:szCs w:val="28"/>
        </w:rPr>
        <w:t>Đề I</w:t>
      </w:r>
    </w:p>
    <w:p w:rsidR="006E2E45" w:rsidRPr="00B363F5" w:rsidRDefault="006E2E45" w:rsidP="006E2E45">
      <w:pPr>
        <w:spacing w:line="360" w:lineRule="auto"/>
        <w:rPr>
          <w:sz w:val="28"/>
          <w:szCs w:val="28"/>
        </w:rPr>
      </w:pPr>
      <w:r w:rsidRPr="00B363F5">
        <w:rPr>
          <w:sz w:val="28"/>
          <w:szCs w:val="28"/>
        </w:rPr>
        <w:t>Nêu định nghĩa và tính chất của hàm số bậc nhất.</w:t>
      </w:r>
    </w:p>
    <w:p w:rsidR="006E2E45" w:rsidRPr="00B363F5" w:rsidRDefault="006E2E45" w:rsidP="006E2E45">
      <w:pPr>
        <w:spacing w:line="360" w:lineRule="auto"/>
        <w:rPr>
          <w:sz w:val="28"/>
          <w:szCs w:val="28"/>
          <w:lang w:val="fr-FR"/>
        </w:rPr>
      </w:pPr>
      <w:r>
        <w:rPr>
          <w:sz w:val="28"/>
          <w:szCs w:val="28"/>
          <w:lang w:val="fr-FR"/>
        </w:rPr>
        <w:t>Á</w:t>
      </w:r>
      <w:r w:rsidRPr="00B363F5">
        <w:rPr>
          <w:sz w:val="28"/>
          <w:szCs w:val="28"/>
          <w:lang w:val="fr-FR"/>
        </w:rPr>
        <w:t>p dụng cho hai hàm số y = x-3  và y = 2 – x.</w:t>
      </w:r>
    </w:p>
    <w:p w:rsidR="006E2E45" w:rsidRPr="00B363F5" w:rsidRDefault="006E2E45" w:rsidP="006E2E45">
      <w:pPr>
        <w:spacing w:line="360" w:lineRule="auto"/>
        <w:rPr>
          <w:b/>
          <w:sz w:val="28"/>
          <w:szCs w:val="28"/>
          <w:lang w:val="fr-FR"/>
        </w:rPr>
      </w:pPr>
      <w:r w:rsidRPr="00B363F5">
        <w:rPr>
          <w:b/>
          <w:sz w:val="28"/>
          <w:szCs w:val="28"/>
          <w:lang w:val="fr-FR"/>
        </w:rPr>
        <w:t>Đề II</w:t>
      </w:r>
    </w:p>
    <w:p w:rsidR="006E2E45" w:rsidRPr="00B363F5" w:rsidRDefault="006E2E45" w:rsidP="006E2E45">
      <w:pPr>
        <w:spacing w:line="360" w:lineRule="auto"/>
        <w:rPr>
          <w:sz w:val="28"/>
          <w:szCs w:val="28"/>
          <w:lang w:val="fr-FR"/>
        </w:rPr>
      </w:pPr>
      <w:r w:rsidRPr="00B363F5">
        <w:rPr>
          <w:sz w:val="28"/>
          <w:szCs w:val="28"/>
          <w:lang w:val="fr-FR"/>
        </w:rPr>
        <w:t xml:space="preserve">     Chứng minh định lí : </w:t>
      </w:r>
      <w:r>
        <w:rPr>
          <w:sz w:val="28"/>
          <w:szCs w:val="28"/>
          <w:lang w:val="fr-FR"/>
        </w:rPr>
        <w:t>Đ</w:t>
      </w:r>
      <w:r w:rsidRPr="00B363F5">
        <w:rPr>
          <w:sz w:val="28"/>
          <w:szCs w:val="28"/>
          <w:lang w:val="fr-FR"/>
        </w:rPr>
        <w:t>ường kính vuông góc dây cung thì chia dây cung đó thành hai phần bằng nhau.</w:t>
      </w:r>
    </w:p>
    <w:p w:rsidR="006E2E45" w:rsidRPr="00B363F5" w:rsidRDefault="006E2E45" w:rsidP="006E2E45">
      <w:pPr>
        <w:spacing w:line="360" w:lineRule="auto"/>
        <w:rPr>
          <w:b/>
          <w:sz w:val="28"/>
          <w:szCs w:val="28"/>
        </w:rPr>
      </w:pPr>
      <w:r w:rsidRPr="00B363F5">
        <w:rPr>
          <w:b/>
          <w:sz w:val="28"/>
          <w:szCs w:val="28"/>
        </w:rPr>
        <w:t>B. Tự luận (8 điểm)</w:t>
      </w:r>
    </w:p>
    <w:p w:rsidR="006E2E45" w:rsidRPr="00B363F5" w:rsidRDefault="006E2E45" w:rsidP="006E2E45">
      <w:pPr>
        <w:spacing w:line="360" w:lineRule="auto"/>
        <w:rPr>
          <w:sz w:val="28"/>
          <w:szCs w:val="28"/>
        </w:rPr>
      </w:pPr>
      <w:r w:rsidRPr="00B363F5">
        <w:rPr>
          <w:b/>
          <w:sz w:val="28"/>
          <w:szCs w:val="28"/>
        </w:rPr>
        <w:t>Bài 1.</w:t>
      </w:r>
      <w:r>
        <w:rPr>
          <w:sz w:val="28"/>
          <w:szCs w:val="28"/>
        </w:rPr>
        <w:t xml:space="preserve">   Cho</w:t>
      </w:r>
      <w:r w:rsidRPr="00B363F5">
        <w:rPr>
          <w:sz w:val="28"/>
          <w:szCs w:val="28"/>
        </w:rPr>
        <w:t xml:space="preserve"> biểu thức </w:t>
      </w:r>
      <w:r w:rsidRPr="00B363F5">
        <w:rPr>
          <w:position w:val="-28"/>
          <w:sz w:val="28"/>
          <w:szCs w:val="28"/>
        </w:rPr>
        <w:object w:dxaOrig="2060" w:dyaOrig="720">
          <v:shape id="_x0000_i1028" type="#_x0000_t75" style="width:147.3pt;height:36pt" o:ole="">
            <v:imagedata r:id="rId19" o:title=""/>
          </v:shape>
          <o:OLEObject Type="Embed" ProgID="Equation.DSMT4" ShapeID="_x0000_i1028" DrawAspect="Content" ObjectID="_1586712036" r:id="rId20"/>
        </w:object>
      </w:r>
    </w:p>
    <w:p w:rsidR="006E2E45" w:rsidRPr="00B363F5" w:rsidRDefault="006E2E45" w:rsidP="006E2E45">
      <w:pPr>
        <w:numPr>
          <w:ilvl w:val="0"/>
          <w:numId w:val="4"/>
        </w:numPr>
        <w:spacing w:line="360" w:lineRule="auto"/>
        <w:rPr>
          <w:sz w:val="28"/>
          <w:szCs w:val="28"/>
          <w:lang w:val="fr-FR"/>
        </w:rPr>
      </w:pPr>
      <w:r w:rsidRPr="00B363F5">
        <w:rPr>
          <w:sz w:val="28"/>
          <w:szCs w:val="28"/>
          <w:lang w:val="fr-FR"/>
        </w:rPr>
        <w:t>Tìm điều kiện và rút gọn P</w:t>
      </w:r>
    </w:p>
    <w:p w:rsidR="006E2E45" w:rsidRPr="00B363F5" w:rsidRDefault="006E2E45" w:rsidP="006E2E45">
      <w:pPr>
        <w:numPr>
          <w:ilvl w:val="0"/>
          <w:numId w:val="4"/>
        </w:numPr>
        <w:spacing w:line="360" w:lineRule="auto"/>
        <w:rPr>
          <w:sz w:val="28"/>
          <w:szCs w:val="28"/>
          <w:lang w:val="fr-FR"/>
        </w:rPr>
      </w:pPr>
      <w:r w:rsidRPr="00B363F5">
        <w:rPr>
          <w:sz w:val="28"/>
          <w:szCs w:val="28"/>
          <w:lang w:val="fr-FR"/>
        </w:rPr>
        <w:t xml:space="preserve">Tính giá trị của P khi </w:t>
      </w:r>
      <w:r w:rsidRPr="00B363F5">
        <w:rPr>
          <w:position w:val="-8"/>
          <w:sz w:val="28"/>
          <w:szCs w:val="28"/>
          <w:lang w:val="fr-FR"/>
        </w:rPr>
        <w:object w:dxaOrig="1040" w:dyaOrig="360">
          <v:shape id="_x0000_i1029" type="#_x0000_t75" style="width:52pt;height:18pt" o:ole="">
            <v:imagedata r:id="rId21" o:title=""/>
          </v:shape>
          <o:OLEObject Type="Embed" ProgID="Equation.DSMT4" ShapeID="_x0000_i1029" DrawAspect="Content" ObjectID="_1586712037" r:id="rId22"/>
        </w:object>
      </w:r>
      <w:r w:rsidRPr="00B363F5">
        <w:rPr>
          <w:sz w:val="28"/>
          <w:szCs w:val="28"/>
          <w:lang w:val="fr-FR"/>
        </w:rPr>
        <w:t>.</w:t>
      </w:r>
    </w:p>
    <w:p w:rsidR="006E2E45" w:rsidRPr="00B363F5" w:rsidRDefault="006E2E45" w:rsidP="006E2E45">
      <w:pPr>
        <w:spacing w:line="360" w:lineRule="auto"/>
        <w:ind w:left="360"/>
        <w:rPr>
          <w:sz w:val="28"/>
          <w:szCs w:val="28"/>
        </w:rPr>
      </w:pPr>
      <w:r w:rsidRPr="00B363F5">
        <w:rPr>
          <w:sz w:val="28"/>
          <w:szCs w:val="28"/>
        </w:rPr>
        <w:t>c)Tìm a để :  P</w:t>
      </w:r>
      <w:r>
        <w:rPr>
          <w:sz w:val="28"/>
          <w:szCs w:val="28"/>
        </w:rPr>
        <w:t xml:space="preserve"> </w:t>
      </w:r>
      <w:r w:rsidRPr="00B363F5">
        <w:rPr>
          <w:sz w:val="28"/>
          <w:szCs w:val="28"/>
        </w:rPr>
        <w:t>&gt;</w:t>
      </w:r>
      <w:r>
        <w:rPr>
          <w:sz w:val="28"/>
          <w:szCs w:val="28"/>
        </w:rPr>
        <w:t xml:space="preserve"> </w:t>
      </w:r>
      <w:r w:rsidRPr="00B363F5">
        <w:rPr>
          <w:sz w:val="28"/>
          <w:szCs w:val="28"/>
        </w:rPr>
        <w:t>0</w:t>
      </w:r>
      <w:r>
        <w:rPr>
          <w:sz w:val="28"/>
          <w:szCs w:val="28"/>
        </w:rPr>
        <w:t>.</w:t>
      </w:r>
    </w:p>
    <w:p w:rsidR="006E2E45" w:rsidRPr="00B363F5" w:rsidRDefault="006E2E45" w:rsidP="006E2E45">
      <w:pPr>
        <w:spacing w:line="360" w:lineRule="auto"/>
        <w:rPr>
          <w:sz w:val="28"/>
          <w:szCs w:val="28"/>
        </w:rPr>
      </w:pPr>
      <w:r w:rsidRPr="00B363F5">
        <w:rPr>
          <w:b/>
          <w:sz w:val="28"/>
          <w:szCs w:val="28"/>
        </w:rPr>
        <w:t>Bài 2.</w:t>
      </w:r>
      <w:r>
        <w:rPr>
          <w:sz w:val="28"/>
          <w:szCs w:val="28"/>
        </w:rPr>
        <w:t xml:space="preserve"> </w:t>
      </w:r>
      <w:r w:rsidRPr="00B363F5">
        <w:rPr>
          <w:sz w:val="28"/>
          <w:szCs w:val="28"/>
        </w:rPr>
        <w:t>Cho phương trình bậc hai: x</w:t>
      </w:r>
      <w:r w:rsidRPr="00B363F5">
        <w:rPr>
          <w:sz w:val="28"/>
          <w:szCs w:val="28"/>
          <w:vertAlign w:val="superscript"/>
        </w:rPr>
        <w:t>2</w:t>
      </w:r>
      <w:r>
        <w:rPr>
          <w:sz w:val="28"/>
          <w:szCs w:val="28"/>
          <w:vertAlign w:val="superscript"/>
        </w:rPr>
        <w:t xml:space="preserve"> </w:t>
      </w:r>
      <w:r w:rsidRPr="00B363F5">
        <w:rPr>
          <w:sz w:val="28"/>
          <w:szCs w:val="28"/>
        </w:rPr>
        <w:t>+ (m+1)x + m – 1 = 0.</w:t>
      </w:r>
    </w:p>
    <w:p w:rsidR="006E2E45" w:rsidRPr="00B363F5" w:rsidRDefault="006E2E45" w:rsidP="006E2E45">
      <w:pPr>
        <w:numPr>
          <w:ilvl w:val="0"/>
          <w:numId w:val="5"/>
        </w:numPr>
        <w:spacing w:line="360" w:lineRule="auto"/>
        <w:rPr>
          <w:sz w:val="28"/>
          <w:szCs w:val="28"/>
        </w:rPr>
      </w:pPr>
      <w:r w:rsidRPr="00B363F5">
        <w:rPr>
          <w:sz w:val="28"/>
          <w:szCs w:val="28"/>
        </w:rPr>
        <w:t>Giải phương trình khi m = 2.</w:t>
      </w:r>
    </w:p>
    <w:p w:rsidR="006E2E45" w:rsidRPr="00B363F5" w:rsidRDefault="006E2E45" w:rsidP="006E2E45">
      <w:pPr>
        <w:numPr>
          <w:ilvl w:val="0"/>
          <w:numId w:val="5"/>
        </w:numPr>
        <w:spacing w:line="360" w:lineRule="auto"/>
        <w:rPr>
          <w:sz w:val="28"/>
          <w:szCs w:val="28"/>
        </w:rPr>
      </w:pPr>
      <w:r w:rsidRPr="00B363F5">
        <w:rPr>
          <w:sz w:val="28"/>
          <w:szCs w:val="28"/>
        </w:rPr>
        <w:t>Chứng minh rằng phương trình luôn có nghiệm mọi m</w:t>
      </w:r>
    </w:p>
    <w:p w:rsidR="006E2E45" w:rsidRPr="00B363F5" w:rsidRDefault="006E2E45" w:rsidP="006E2E45">
      <w:pPr>
        <w:spacing w:line="360" w:lineRule="auto"/>
        <w:rPr>
          <w:sz w:val="28"/>
          <w:szCs w:val="28"/>
        </w:rPr>
      </w:pPr>
      <w:r w:rsidRPr="00B363F5">
        <w:rPr>
          <w:b/>
          <w:sz w:val="28"/>
          <w:szCs w:val="28"/>
        </w:rPr>
        <w:t>Bài 3.</w:t>
      </w:r>
      <w:r>
        <w:rPr>
          <w:sz w:val="28"/>
          <w:szCs w:val="28"/>
        </w:rPr>
        <w:t xml:space="preserve"> </w:t>
      </w:r>
      <w:r w:rsidRPr="00B363F5">
        <w:rPr>
          <w:sz w:val="28"/>
          <w:szCs w:val="28"/>
        </w:rPr>
        <w:t>Cho tam giác ABC vuông tại A, có đường cao AH. Vẽ đường tròn tâm O đường kính AH cắt hai cạnh AB, AC lần lượt tại M , N .</w:t>
      </w:r>
    </w:p>
    <w:p w:rsidR="006E2E45" w:rsidRPr="00B363F5" w:rsidRDefault="006E2E45" w:rsidP="006E2E45">
      <w:pPr>
        <w:numPr>
          <w:ilvl w:val="0"/>
          <w:numId w:val="6"/>
        </w:numPr>
        <w:spacing w:line="360" w:lineRule="auto"/>
        <w:rPr>
          <w:sz w:val="28"/>
          <w:szCs w:val="28"/>
        </w:rPr>
      </w:pPr>
      <w:r w:rsidRPr="00B363F5">
        <w:rPr>
          <w:sz w:val="28"/>
          <w:szCs w:val="28"/>
        </w:rPr>
        <w:t>Chứng minh ba điểm M, N, O thẳng hàng.</w:t>
      </w:r>
    </w:p>
    <w:p w:rsidR="006E2E45" w:rsidRPr="00B363F5" w:rsidRDefault="006E2E45" w:rsidP="006E2E45">
      <w:pPr>
        <w:numPr>
          <w:ilvl w:val="0"/>
          <w:numId w:val="6"/>
        </w:numPr>
        <w:spacing w:line="360" w:lineRule="auto"/>
        <w:rPr>
          <w:sz w:val="28"/>
          <w:szCs w:val="28"/>
        </w:rPr>
      </w:pPr>
      <w:r w:rsidRPr="00B363F5">
        <w:rPr>
          <w:sz w:val="28"/>
          <w:szCs w:val="28"/>
        </w:rPr>
        <w:t>Chứng minh tứ giác BMNC nội tiếp đường tròn.</w:t>
      </w:r>
    </w:p>
    <w:p w:rsidR="006E2E45" w:rsidRDefault="006E2E45" w:rsidP="006E2E45">
      <w:pPr>
        <w:numPr>
          <w:ilvl w:val="0"/>
          <w:numId w:val="6"/>
        </w:numPr>
        <w:spacing w:line="360" w:lineRule="auto"/>
        <w:rPr>
          <w:sz w:val="28"/>
          <w:szCs w:val="28"/>
        </w:rPr>
      </w:pPr>
      <w:r w:rsidRPr="00B363F5">
        <w:rPr>
          <w:sz w:val="28"/>
          <w:szCs w:val="28"/>
        </w:rPr>
        <w:t>Gọi E trung điểm HB, F là trung điểm HC. Tính diện tích tứ giác EMNF biết HB = 8 cm, HC = 18 cm</w:t>
      </w:r>
      <w:r>
        <w:rPr>
          <w:sz w:val="28"/>
          <w:szCs w:val="28"/>
        </w:rPr>
        <w:t>.</w:t>
      </w:r>
    </w:p>
    <w:p w:rsidR="006E2E45" w:rsidRPr="00B363F5" w:rsidRDefault="006E2E45" w:rsidP="006E2E45">
      <w:pPr>
        <w:spacing w:line="360" w:lineRule="auto"/>
        <w:ind w:left="360"/>
        <w:rPr>
          <w:sz w:val="28"/>
          <w:szCs w:val="28"/>
        </w:rPr>
      </w:pPr>
      <w:r>
        <w:rPr>
          <w:sz w:val="28"/>
          <w:szCs w:val="28"/>
        </w:rPr>
        <w:br w:type="page"/>
      </w:r>
    </w:p>
    <w:tbl>
      <w:tblPr>
        <w:tblW w:w="0" w:type="auto"/>
        <w:jc w:val="center"/>
        <w:tblLook w:val="0000" w:firstRow="0" w:lastRow="0" w:firstColumn="0" w:lastColumn="0" w:noHBand="0" w:noVBand="0"/>
      </w:tblPr>
      <w:tblGrid>
        <w:gridCol w:w="3721"/>
        <w:gridCol w:w="5855"/>
      </w:tblGrid>
      <w:tr w:rsidR="006E2E45" w:rsidRPr="004A79C9" w:rsidTr="00050611">
        <w:trPr>
          <w:trHeight w:val="1522"/>
          <w:jc w:val="center"/>
        </w:trPr>
        <w:tc>
          <w:tcPr>
            <w:tcW w:w="3771" w:type="dxa"/>
          </w:tcPr>
          <w:p w:rsidR="00620269" w:rsidRPr="00620269" w:rsidRDefault="00620269" w:rsidP="00050611">
            <w:pPr>
              <w:pStyle w:val="Heading1"/>
              <w:rPr>
                <w:rFonts w:ascii="Times New Roman" w:hAnsi="Times New Roman"/>
                <w:color w:val="FF0000"/>
                <w:szCs w:val="28"/>
              </w:rPr>
            </w:pPr>
            <w:r>
              <w:rPr>
                <w:rFonts w:ascii="Times New Roman" w:hAnsi="Times New Roman"/>
                <w:color w:val="FF0000"/>
                <w:szCs w:val="28"/>
              </w:rPr>
              <w:t>ĐỀ SỐ 154</w:t>
            </w:r>
          </w:p>
          <w:p w:rsidR="006E2E45" w:rsidRPr="004A79C9" w:rsidRDefault="006E2E45" w:rsidP="00050611">
            <w:pPr>
              <w:pStyle w:val="Heading1"/>
              <w:rPr>
                <w:rFonts w:ascii="Times New Roman" w:hAnsi="Times New Roman"/>
                <w:szCs w:val="28"/>
              </w:rPr>
            </w:pPr>
            <w:r w:rsidRPr="004A79C9">
              <w:rPr>
                <w:rFonts w:ascii="Times New Roman" w:hAnsi="Times New Roman"/>
                <w:szCs w:val="28"/>
              </w:rPr>
              <w:t>SỞ GIÁO DỤC VÀ ĐÀO TẠO NGHỆ AN</w:t>
            </w:r>
          </w:p>
          <w:p w:rsidR="006E2E45" w:rsidRPr="004A79C9" w:rsidRDefault="006E2E45" w:rsidP="00050611">
            <w:pPr>
              <w:jc w:val="center"/>
              <w:rPr>
                <w:b/>
                <w:bCs/>
                <w:sz w:val="28"/>
                <w:szCs w:val="28"/>
              </w:rPr>
            </w:pPr>
            <w:r>
              <w:rPr>
                <w:noProof/>
                <w:sz w:val="28"/>
                <w:szCs w:val="28"/>
                <w:lang w:val="en-US"/>
              </w:rPr>
              <mc:AlternateContent>
                <mc:Choice Requires="wps">
                  <w:drawing>
                    <wp:anchor distT="0" distB="0" distL="114300" distR="114300" simplePos="0" relativeHeight="251674624" behindDoc="0" locked="0" layoutInCell="1" allowOverlap="1" wp14:anchorId="3C19F2C6" wp14:editId="4A837071">
                      <wp:simplePos x="0" y="0"/>
                      <wp:positionH relativeFrom="column">
                        <wp:posOffset>430530</wp:posOffset>
                      </wp:positionH>
                      <wp:positionV relativeFrom="paragraph">
                        <wp:posOffset>132715</wp:posOffset>
                      </wp:positionV>
                      <wp:extent cx="1411605" cy="342900"/>
                      <wp:effectExtent l="3810" t="4445" r="3810" b="0"/>
                      <wp:wrapNone/>
                      <wp:docPr id="1110" name="Text Box 1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0024C0" w:rsidRDefault="006E2E45" w:rsidP="006E2E45">
                                  <w:pPr>
                                    <w:jc w:val="center"/>
                                    <w:rPr>
                                      <w:b/>
                                      <w:bCs/>
                                      <w:sz w:val="20"/>
                                      <w:szCs w:val="20"/>
                                    </w:rPr>
                                  </w:pPr>
                                  <w:r w:rsidRPr="000024C0">
                                    <w:rPr>
                                      <w:b/>
                                      <w:bCs/>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0" o:spid="_x0000_s1029" type="#_x0000_t202" style="position:absolute;left:0;text-align:left;margin-left:33.9pt;margin-top:10.45pt;width:111.15pt;height:2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" filled="f" stroked="f">
                      <v:textbox>
                        <w:txbxContent>
                          <w:p w:rsidR="006E2E45" w:rsidRPr="000024C0" w:rsidRDefault="006E2E45" w:rsidP="006E2E45">
                            <w:pPr>
                              <w:jc w:val="center"/>
                              <w:rPr>
                                <w:b/>
                                <w:bCs/>
                                <w:sz w:val="20"/>
                                <w:szCs w:val="20"/>
                              </w:rPr>
                            </w:pPr>
                            <w:r w:rsidRPr="000024C0">
                              <w:rPr>
                                <w:b/>
                                <w:bCs/>
                                <w:sz w:val="20"/>
                                <w:szCs w:val="20"/>
                              </w:rPr>
                              <w:t>ĐỀ CHÍNH THỨC</w:t>
                            </w:r>
                          </w:p>
                        </w:txbxContent>
                      </v:textbox>
                    </v:shape>
                  </w:pict>
                </mc:Fallback>
              </mc:AlternateContent>
            </w:r>
            <w:r>
              <w:rPr>
                <w:noProof/>
                <w:sz w:val="28"/>
                <w:szCs w:val="28"/>
                <w:lang w:val="en-US"/>
              </w:rPr>
              <mc:AlternateContent>
                <mc:Choice Requires="wps">
                  <w:drawing>
                    <wp:anchor distT="0" distB="0" distL="114300" distR="114300" simplePos="0" relativeHeight="251675648" behindDoc="0" locked="0" layoutInCell="1" allowOverlap="1" wp14:anchorId="2F7D8913" wp14:editId="7E007890">
                      <wp:simplePos x="0" y="0"/>
                      <wp:positionH relativeFrom="column">
                        <wp:posOffset>624840</wp:posOffset>
                      </wp:positionH>
                      <wp:positionV relativeFrom="paragraph">
                        <wp:posOffset>6985</wp:posOffset>
                      </wp:positionV>
                      <wp:extent cx="1013460" cy="0"/>
                      <wp:effectExtent l="7620" t="12065" r="7620" b="6985"/>
                      <wp:wrapNone/>
                      <wp:docPr id="1109" name="Straight Connector 1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9"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2pt,.55pt" to="12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zbk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"/>
                  </w:pict>
                </mc:Fallback>
              </mc:AlternateContent>
            </w:r>
          </w:p>
        </w:tc>
        <w:tc>
          <w:tcPr>
            <w:tcW w:w="5941" w:type="dxa"/>
          </w:tcPr>
          <w:p w:rsidR="00620269" w:rsidRDefault="00620269" w:rsidP="00050611">
            <w:pPr>
              <w:pStyle w:val="Heading2"/>
              <w:rPr>
                <w:rFonts w:ascii="Times New Roman" w:hAnsi="Times New Roman"/>
                <w:sz w:val="28"/>
                <w:szCs w:val="28"/>
                <w:u w:val="none"/>
              </w:rPr>
            </w:pP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KỲ  THI TUYỂN SINH VÀO LỚP 10 THPT </w:t>
            </w: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NĂM HỌC </w:t>
            </w:r>
            <w:r>
              <w:rPr>
                <w:rFonts w:ascii="Times New Roman" w:hAnsi="Times New Roman"/>
                <w:sz w:val="28"/>
                <w:szCs w:val="28"/>
                <w:u w:val="none"/>
              </w:rPr>
              <w:t>2002</w:t>
            </w:r>
            <w:r w:rsidRPr="004A79C9">
              <w:rPr>
                <w:rFonts w:ascii="Times New Roman" w:hAnsi="Times New Roman"/>
                <w:sz w:val="28"/>
                <w:szCs w:val="28"/>
                <w:u w:val="none"/>
              </w:rPr>
              <w:t xml:space="preserve"> - 20</w:t>
            </w:r>
            <w:r>
              <w:rPr>
                <w:rFonts w:ascii="Times New Roman" w:hAnsi="Times New Roman"/>
                <w:sz w:val="28"/>
                <w:szCs w:val="28"/>
                <w:u w:val="none"/>
              </w:rPr>
              <w:t>03</w:t>
            </w:r>
          </w:p>
          <w:p w:rsidR="006E2E45" w:rsidRPr="004A79C9" w:rsidRDefault="006E2E45" w:rsidP="00050611">
            <w:pPr>
              <w:pStyle w:val="Heading3"/>
              <w:jc w:val="center"/>
              <w:rPr>
                <w:rFonts w:ascii="Times New Roman" w:hAnsi="Times New Roman"/>
                <w:b w:val="0"/>
                <w:bCs/>
                <w:sz w:val="28"/>
                <w:szCs w:val="28"/>
              </w:rPr>
            </w:pPr>
            <w:r>
              <w:rPr>
                <w:rFonts w:ascii="Times New Roman" w:hAnsi="Times New Roman"/>
                <w:noProof/>
                <w:sz w:val="28"/>
                <w:szCs w:val="28"/>
              </w:rPr>
              <mc:AlternateContent>
                <mc:Choice Requires="wps">
                  <w:drawing>
                    <wp:anchor distT="0" distB="0" distL="114300" distR="114300" simplePos="0" relativeHeight="251673600" behindDoc="0" locked="0" layoutInCell="1" allowOverlap="1" wp14:anchorId="731E2445" wp14:editId="666263EC">
                      <wp:simplePos x="0" y="0"/>
                      <wp:positionH relativeFrom="column">
                        <wp:posOffset>857250</wp:posOffset>
                      </wp:positionH>
                      <wp:positionV relativeFrom="paragraph">
                        <wp:posOffset>6985</wp:posOffset>
                      </wp:positionV>
                      <wp:extent cx="1954530" cy="0"/>
                      <wp:effectExtent l="5715" t="12065" r="11430" b="6985"/>
                      <wp:wrapNone/>
                      <wp:docPr id="1108" name="Straight Connector 1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45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8"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5pt,.55pt" to="221.4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"/>
                  </w:pict>
                </mc:Fallback>
              </mc:AlternateContent>
            </w:r>
          </w:p>
        </w:tc>
      </w:tr>
    </w:tbl>
    <w:p w:rsidR="006E2E45" w:rsidRPr="004A79C9" w:rsidRDefault="006E2E45" w:rsidP="006E2E45">
      <w:pPr>
        <w:pStyle w:val="Heading1"/>
        <w:rPr>
          <w:rFonts w:ascii="Times New Roman" w:hAnsi="Times New Roman"/>
          <w:szCs w:val="28"/>
        </w:rPr>
      </w:pPr>
      <w:r w:rsidRPr="004A79C9">
        <w:rPr>
          <w:rFonts w:ascii="Times New Roman" w:hAnsi="Times New Roman"/>
          <w:szCs w:val="28"/>
        </w:rPr>
        <w:t>Môn thi: TOÁN</w:t>
      </w:r>
    </w:p>
    <w:p w:rsidR="006E2E45" w:rsidRPr="004A79C9" w:rsidRDefault="006E2E45" w:rsidP="006E2E45">
      <w:pPr>
        <w:pStyle w:val="Heading1"/>
        <w:rPr>
          <w:rFonts w:ascii="Times New Roman" w:hAnsi="Times New Roman"/>
          <w:b w:val="0"/>
          <w:bCs/>
          <w:i/>
          <w:iCs/>
          <w:szCs w:val="28"/>
        </w:rPr>
      </w:pPr>
      <w:r w:rsidRPr="004A79C9">
        <w:rPr>
          <w:rFonts w:ascii="Times New Roman" w:hAnsi="Times New Roman"/>
          <w:b w:val="0"/>
          <w:bCs/>
          <w:i/>
          <w:iCs/>
          <w:szCs w:val="28"/>
        </w:rPr>
        <w:t xml:space="preserve">Thời gian: </w:t>
      </w:r>
      <w:r w:rsidRPr="004A79C9">
        <w:rPr>
          <w:rFonts w:ascii="Times New Roman" w:hAnsi="Times New Roman"/>
          <w:i/>
          <w:iCs/>
          <w:szCs w:val="28"/>
        </w:rPr>
        <w:t>120</w:t>
      </w:r>
      <w:r w:rsidRPr="004A79C9">
        <w:rPr>
          <w:rFonts w:ascii="Times New Roman" w:hAnsi="Times New Roman"/>
          <w:b w:val="0"/>
          <w:bCs/>
          <w:i/>
          <w:iCs/>
          <w:szCs w:val="28"/>
        </w:rPr>
        <w:t xml:space="preserve"> phút (không kể thời gian giao đề)</w:t>
      </w:r>
    </w:p>
    <w:p w:rsidR="006E2E45" w:rsidRPr="00D73403" w:rsidRDefault="006E2E45" w:rsidP="006E2E45">
      <w:pPr>
        <w:pStyle w:val="Heading1"/>
        <w:rPr>
          <w:b w:val="0"/>
          <w:bCs/>
          <w:i/>
          <w:iCs/>
          <w:szCs w:val="28"/>
        </w:rPr>
      </w:pPr>
      <w:r w:rsidRPr="00D73403">
        <w:rPr>
          <w:b w:val="0"/>
          <w:bCs/>
          <w:i/>
          <w:iCs/>
          <w:szCs w:val="28"/>
        </w:rPr>
        <w:t xml:space="preserve">                                         </w:t>
      </w:r>
    </w:p>
    <w:p w:rsidR="006E2E45" w:rsidRPr="00B363F5" w:rsidRDefault="006E2E45" w:rsidP="006E2E45">
      <w:pPr>
        <w:spacing w:line="360" w:lineRule="auto"/>
        <w:rPr>
          <w:b/>
          <w:sz w:val="28"/>
          <w:szCs w:val="28"/>
        </w:rPr>
      </w:pPr>
      <w:r w:rsidRPr="00B363F5">
        <w:rPr>
          <w:b/>
          <w:sz w:val="28"/>
          <w:szCs w:val="28"/>
        </w:rPr>
        <w:t>A. Lý th</w:t>
      </w:r>
      <w:r>
        <w:rPr>
          <w:b/>
          <w:sz w:val="28"/>
          <w:szCs w:val="28"/>
        </w:rPr>
        <w:t>uy</w:t>
      </w:r>
      <w:r w:rsidRPr="00B363F5">
        <w:rPr>
          <w:b/>
          <w:sz w:val="28"/>
          <w:szCs w:val="28"/>
        </w:rPr>
        <w:t>ết ( học sinh chọn một trong 2 đề )</w:t>
      </w:r>
    </w:p>
    <w:p w:rsidR="006E2E45" w:rsidRPr="00B363F5" w:rsidRDefault="006E2E45" w:rsidP="006E2E45">
      <w:pPr>
        <w:spacing w:line="360" w:lineRule="auto"/>
        <w:rPr>
          <w:b/>
          <w:sz w:val="28"/>
          <w:szCs w:val="28"/>
        </w:rPr>
      </w:pPr>
      <w:r w:rsidRPr="00B363F5">
        <w:rPr>
          <w:b/>
          <w:sz w:val="28"/>
          <w:szCs w:val="28"/>
        </w:rPr>
        <w:t>Đề I</w:t>
      </w:r>
    </w:p>
    <w:p w:rsidR="006E2E45" w:rsidRPr="00B363F5" w:rsidRDefault="006E2E45" w:rsidP="006E2E45">
      <w:pPr>
        <w:spacing w:line="360" w:lineRule="auto"/>
        <w:rPr>
          <w:sz w:val="28"/>
          <w:szCs w:val="28"/>
        </w:rPr>
      </w:pPr>
      <w:r w:rsidRPr="00B363F5">
        <w:rPr>
          <w:sz w:val="28"/>
          <w:szCs w:val="28"/>
        </w:rPr>
        <w:t xml:space="preserve">     Nêu định nghĩa và tính chất của hàm số bậc nhất.</w:t>
      </w:r>
    </w:p>
    <w:p w:rsidR="006E2E45" w:rsidRPr="00B363F5" w:rsidRDefault="006E2E45" w:rsidP="006E2E45">
      <w:pPr>
        <w:spacing w:line="360" w:lineRule="auto"/>
        <w:rPr>
          <w:sz w:val="28"/>
          <w:szCs w:val="28"/>
          <w:lang w:val="fr-FR"/>
        </w:rPr>
      </w:pPr>
      <w:r w:rsidRPr="00B363F5">
        <w:rPr>
          <w:sz w:val="28"/>
          <w:szCs w:val="28"/>
        </w:rPr>
        <w:t xml:space="preserve">     </w:t>
      </w:r>
      <w:r>
        <w:rPr>
          <w:sz w:val="28"/>
          <w:szCs w:val="28"/>
          <w:lang w:val="fr-FR"/>
        </w:rPr>
        <w:t>Á</w:t>
      </w:r>
      <w:r w:rsidRPr="00B363F5">
        <w:rPr>
          <w:sz w:val="28"/>
          <w:szCs w:val="28"/>
          <w:lang w:val="fr-FR"/>
        </w:rPr>
        <w:t xml:space="preserve">p dụng cho hai hàm số y = 3x </w:t>
      </w:r>
      <w:r w:rsidRPr="00707146">
        <w:rPr>
          <w:position w:val="-26"/>
          <w:sz w:val="28"/>
          <w:szCs w:val="28"/>
          <w:lang w:val="fr-FR"/>
        </w:rPr>
        <w:object w:dxaOrig="420" w:dyaOrig="680">
          <v:shape id="_x0000_i1030" type="#_x0000_t75" style="width:21pt;height:34pt" o:ole="">
            <v:imagedata r:id="rId23" o:title=""/>
          </v:shape>
          <o:OLEObject Type="Embed" ProgID="Equation.DSMT4" ShapeID="_x0000_i1030" DrawAspect="Content" ObjectID="_1586712038" r:id="rId24"/>
        </w:object>
      </w:r>
      <w:r>
        <w:rPr>
          <w:sz w:val="28"/>
          <w:szCs w:val="28"/>
          <w:lang w:val="fr-FR"/>
        </w:rPr>
        <w:t xml:space="preserve"> </w:t>
      </w:r>
      <w:r w:rsidRPr="00B363F5">
        <w:rPr>
          <w:sz w:val="28"/>
          <w:szCs w:val="28"/>
          <w:lang w:val="fr-FR"/>
        </w:rPr>
        <w:t>và</w:t>
      </w:r>
      <w:r>
        <w:rPr>
          <w:sz w:val="28"/>
          <w:szCs w:val="28"/>
          <w:lang w:val="fr-FR"/>
        </w:rPr>
        <w:t xml:space="preserve"> </w:t>
      </w:r>
      <w:r w:rsidRPr="00B363F5">
        <w:rPr>
          <w:sz w:val="28"/>
          <w:szCs w:val="28"/>
          <w:lang w:val="fr-FR"/>
        </w:rPr>
        <w:t xml:space="preserve"> y = 1 – 2x.</w:t>
      </w:r>
    </w:p>
    <w:p w:rsidR="006E2E45" w:rsidRPr="00B363F5" w:rsidRDefault="006E2E45" w:rsidP="006E2E45">
      <w:pPr>
        <w:spacing w:line="360" w:lineRule="auto"/>
        <w:rPr>
          <w:b/>
          <w:sz w:val="28"/>
          <w:szCs w:val="28"/>
          <w:lang w:val="fr-FR"/>
        </w:rPr>
      </w:pPr>
      <w:r w:rsidRPr="00B363F5">
        <w:rPr>
          <w:b/>
          <w:sz w:val="28"/>
          <w:szCs w:val="28"/>
          <w:lang w:val="fr-FR"/>
        </w:rPr>
        <w:t>Đề II</w:t>
      </w:r>
    </w:p>
    <w:p w:rsidR="006E2E45" w:rsidRPr="00B363F5" w:rsidRDefault="006E2E45" w:rsidP="006E2E45">
      <w:pPr>
        <w:spacing w:line="360" w:lineRule="auto"/>
        <w:rPr>
          <w:sz w:val="28"/>
          <w:szCs w:val="28"/>
          <w:lang w:val="fr-FR"/>
        </w:rPr>
      </w:pPr>
      <w:r w:rsidRPr="00B363F5">
        <w:rPr>
          <w:sz w:val="28"/>
          <w:szCs w:val="28"/>
          <w:lang w:val="fr-FR"/>
        </w:rPr>
        <w:t xml:space="preserve">     Phát biểu định nghĩa đường tròn và chứng minh định lí : </w:t>
      </w:r>
      <w:r>
        <w:rPr>
          <w:sz w:val="28"/>
          <w:szCs w:val="28"/>
          <w:lang w:val="fr-FR"/>
        </w:rPr>
        <w:t>Đ</w:t>
      </w:r>
      <w:r w:rsidRPr="00B363F5">
        <w:rPr>
          <w:sz w:val="28"/>
          <w:szCs w:val="28"/>
          <w:lang w:val="fr-FR"/>
        </w:rPr>
        <w:t>ường kính là dây cung lớn nhất của đường tròn</w:t>
      </w:r>
      <w:r>
        <w:rPr>
          <w:sz w:val="28"/>
          <w:szCs w:val="28"/>
          <w:lang w:val="fr-FR"/>
        </w:rPr>
        <w:t>.</w:t>
      </w:r>
    </w:p>
    <w:p w:rsidR="006E2E45" w:rsidRPr="00B363F5" w:rsidRDefault="006E2E45" w:rsidP="006E2E45">
      <w:pPr>
        <w:spacing w:line="360" w:lineRule="auto"/>
        <w:rPr>
          <w:b/>
          <w:sz w:val="28"/>
          <w:szCs w:val="28"/>
        </w:rPr>
      </w:pPr>
      <w:r w:rsidRPr="00B363F5">
        <w:rPr>
          <w:b/>
          <w:sz w:val="28"/>
          <w:szCs w:val="28"/>
        </w:rPr>
        <w:t>B. Bài tập</w:t>
      </w:r>
    </w:p>
    <w:p w:rsidR="006E2E45" w:rsidRPr="00B363F5" w:rsidRDefault="006E2E45" w:rsidP="006E2E45">
      <w:pPr>
        <w:spacing w:line="360" w:lineRule="auto"/>
        <w:rPr>
          <w:sz w:val="28"/>
          <w:szCs w:val="28"/>
        </w:rPr>
      </w:pPr>
      <w:r w:rsidRPr="00707146">
        <w:rPr>
          <w:b/>
          <w:sz w:val="28"/>
          <w:szCs w:val="28"/>
        </w:rPr>
        <w:t>Bài 1.</w:t>
      </w:r>
      <w:r>
        <w:rPr>
          <w:sz w:val="28"/>
          <w:szCs w:val="28"/>
        </w:rPr>
        <w:t xml:space="preserve">  Cho</w:t>
      </w:r>
      <w:r w:rsidRPr="00B363F5">
        <w:rPr>
          <w:sz w:val="28"/>
          <w:szCs w:val="28"/>
        </w:rPr>
        <w:t xml:space="preserve"> biểu thức </w:t>
      </w:r>
      <w:r>
        <w:rPr>
          <w:sz w:val="28"/>
          <w:szCs w:val="28"/>
        </w:rPr>
        <w:t>:</w:t>
      </w:r>
      <w:r>
        <w:rPr>
          <w:sz w:val="28"/>
          <w:szCs w:val="28"/>
        </w:rPr>
        <w:tab/>
      </w:r>
      <w:r>
        <w:rPr>
          <w:sz w:val="28"/>
          <w:szCs w:val="28"/>
        </w:rPr>
        <w:tab/>
      </w:r>
      <w:r w:rsidRPr="00B363F5">
        <w:rPr>
          <w:position w:val="-28"/>
          <w:sz w:val="28"/>
          <w:szCs w:val="28"/>
        </w:rPr>
        <w:object w:dxaOrig="2060" w:dyaOrig="720">
          <v:shape id="_x0000_i1031" type="#_x0000_t75" style="width:147.3pt;height:36pt" o:ole="">
            <v:imagedata r:id="rId25" o:title=""/>
          </v:shape>
          <o:OLEObject Type="Embed" ProgID="Equation.DSMT4" ShapeID="_x0000_i1031" DrawAspect="Content" ObjectID="_1586712039" r:id="rId26"/>
        </w:object>
      </w:r>
    </w:p>
    <w:p w:rsidR="006E2E45" w:rsidRPr="00B363F5" w:rsidRDefault="006E2E45" w:rsidP="006E2E45">
      <w:pPr>
        <w:numPr>
          <w:ilvl w:val="0"/>
          <w:numId w:val="7"/>
        </w:numPr>
        <w:spacing w:line="360" w:lineRule="auto"/>
        <w:rPr>
          <w:sz w:val="28"/>
          <w:szCs w:val="28"/>
          <w:lang w:val="fr-FR"/>
        </w:rPr>
      </w:pPr>
      <w:r w:rsidRPr="00B363F5">
        <w:rPr>
          <w:sz w:val="28"/>
          <w:szCs w:val="28"/>
          <w:lang w:val="fr-FR"/>
        </w:rPr>
        <w:t>Tìm điều kiện và rút gọn P</w:t>
      </w:r>
    </w:p>
    <w:p w:rsidR="006E2E45" w:rsidRPr="00B363F5" w:rsidRDefault="006E2E45" w:rsidP="006E2E45">
      <w:pPr>
        <w:numPr>
          <w:ilvl w:val="0"/>
          <w:numId w:val="7"/>
        </w:numPr>
        <w:spacing w:line="360" w:lineRule="auto"/>
        <w:rPr>
          <w:sz w:val="28"/>
          <w:szCs w:val="28"/>
          <w:lang w:val="fr-FR"/>
        </w:rPr>
      </w:pPr>
      <w:r w:rsidRPr="00B363F5">
        <w:rPr>
          <w:sz w:val="28"/>
          <w:szCs w:val="28"/>
          <w:lang w:val="fr-FR"/>
        </w:rPr>
        <w:t>Tính giá trị của P khi x = 36.</w:t>
      </w:r>
    </w:p>
    <w:p w:rsidR="006E2E45" w:rsidRPr="00B363F5" w:rsidRDefault="006E2E45" w:rsidP="006E2E45">
      <w:pPr>
        <w:spacing w:line="360" w:lineRule="auto"/>
        <w:ind w:left="360"/>
        <w:rPr>
          <w:sz w:val="28"/>
          <w:szCs w:val="28"/>
          <w:lang w:val="fr-FR"/>
        </w:rPr>
      </w:pPr>
      <w:r w:rsidRPr="00B363F5">
        <w:rPr>
          <w:sz w:val="28"/>
          <w:szCs w:val="28"/>
          <w:lang w:val="fr-FR"/>
        </w:rPr>
        <w:t>c)</w:t>
      </w:r>
      <w:r>
        <w:rPr>
          <w:sz w:val="28"/>
          <w:szCs w:val="28"/>
          <w:lang w:val="fr-FR"/>
        </w:rPr>
        <w:t xml:space="preserve"> </w:t>
      </w:r>
      <w:r w:rsidRPr="00B363F5">
        <w:rPr>
          <w:sz w:val="28"/>
          <w:szCs w:val="28"/>
          <w:lang w:val="fr-FR"/>
        </w:rPr>
        <w:t xml:space="preserve">Tìm x để :  </w:t>
      </w:r>
      <w:r w:rsidRPr="00B363F5">
        <w:rPr>
          <w:position w:val="-14"/>
          <w:sz w:val="28"/>
          <w:szCs w:val="28"/>
          <w:lang w:val="fr-FR"/>
        </w:rPr>
        <w:object w:dxaOrig="660" w:dyaOrig="400">
          <v:shape id="_x0000_i1032" type="#_x0000_t75" style="width:33pt;height:20pt" o:ole="">
            <v:imagedata r:id="rId27" o:title=""/>
          </v:shape>
          <o:OLEObject Type="Embed" ProgID="Equation.DSMT4" ShapeID="_x0000_i1032" DrawAspect="Content" ObjectID="_1586712040" r:id="rId28"/>
        </w:object>
      </w:r>
      <w:r>
        <w:rPr>
          <w:sz w:val="28"/>
          <w:szCs w:val="28"/>
          <w:lang w:val="fr-FR"/>
        </w:rPr>
        <w:t>.</w:t>
      </w:r>
    </w:p>
    <w:p w:rsidR="006E2E45" w:rsidRPr="00B363F5" w:rsidRDefault="006E2E45" w:rsidP="006E2E45">
      <w:pPr>
        <w:spacing w:line="360" w:lineRule="auto"/>
        <w:jc w:val="both"/>
        <w:rPr>
          <w:sz w:val="28"/>
          <w:szCs w:val="28"/>
          <w:lang w:val="fr-FR"/>
        </w:rPr>
      </w:pPr>
      <w:r w:rsidRPr="00707146">
        <w:rPr>
          <w:b/>
          <w:sz w:val="28"/>
          <w:szCs w:val="28"/>
          <w:lang w:val="fr-FR"/>
        </w:rPr>
        <w:t>Bài 2.</w:t>
      </w:r>
      <w:r>
        <w:rPr>
          <w:sz w:val="28"/>
          <w:szCs w:val="28"/>
          <w:lang w:val="fr-FR"/>
        </w:rPr>
        <w:t xml:space="preserve"> </w:t>
      </w:r>
      <w:r w:rsidRPr="00B363F5">
        <w:rPr>
          <w:sz w:val="28"/>
          <w:szCs w:val="28"/>
          <w:lang w:val="fr-FR"/>
        </w:rPr>
        <w:t xml:space="preserve">  Một ca nô chạy xuôi dòng  từ A đến B cách nhau 30 km rồi quay về A mất </w:t>
      </w:r>
      <w:r>
        <w:rPr>
          <w:sz w:val="28"/>
          <w:szCs w:val="28"/>
          <w:lang w:val="fr-FR"/>
        </w:rPr>
        <w:br/>
      </w:r>
      <w:r w:rsidRPr="00B363F5">
        <w:rPr>
          <w:sz w:val="28"/>
          <w:szCs w:val="28"/>
          <w:lang w:val="fr-FR"/>
        </w:rPr>
        <w:t xml:space="preserve">4 giờ. Tính vận tốc của ca nô khi nước yên lặng. Biết </w:t>
      </w:r>
      <w:r>
        <w:rPr>
          <w:sz w:val="28"/>
          <w:szCs w:val="28"/>
          <w:lang w:val="fr-FR"/>
        </w:rPr>
        <w:t xml:space="preserve">vận tốc dòng nước chảy là </w:t>
      </w:r>
      <w:r>
        <w:rPr>
          <w:sz w:val="28"/>
          <w:szCs w:val="28"/>
          <w:lang w:val="fr-FR"/>
        </w:rPr>
        <w:br/>
        <w:t>4 km/</w:t>
      </w:r>
      <w:r w:rsidRPr="00B363F5">
        <w:rPr>
          <w:sz w:val="28"/>
          <w:szCs w:val="28"/>
          <w:lang w:val="fr-FR"/>
        </w:rPr>
        <w:t>giờ</w:t>
      </w:r>
      <w:r>
        <w:rPr>
          <w:sz w:val="28"/>
          <w:szCs w:val="28"/>
          <w:lang w:val="fr-FR"/>
        </w:rPr>
        <w:t>.</w:t>
      </w:r>
    </w:p>
    <w:p w:rsidR="006E2E45" w:rsidRPr="00B363F5" w:rsidRDefault="006E2E45" w:rsidP="006E2E45">
      <w:pPr>
        <w:spacing w:line="360" w:lineRule="auto"/>
        <w:jc w:val="both"/>
        <w:rPr>
          <w:sz w:val="28"/>
          <w:szCs w:val="28"/>
        </w:rPr>
      </w:pPr>
      <w:r w:rsidRPr="00707146">
        <w:rPr>
          <w:b/>
          <w:sz w:val="28"/>
          <w:szCs w:val="28"/>
        </w:rPr>
        <w:t>Bài 3.</w:t>
      </w:r>
      <w:r>
        <w:rPr>
          <w:sz w:val="28"/>
          <w:szCs w:val="28"/>
        </w:rPr>
        <w:t xml:space="preserve"> </w:t>
      </w:r>
      <w:r w:rsidRPr="00B363F5">
        <w:rPr>
          <w:sz w:val="28"/>
          <w:szCs w:val="28"/>
        </w:rPr>
        <w:t>Cho hai đoạn thẳng AB và AC vuông góc với nhau (AB &lt; AC). Vẽ đường tròn tâm O đường kính AB và đường tròn tâm O</w:t>
      </w:r>
      <w:r>
        <w:rPr>
          <w:sz w:val="28"/>
          <w:szCs w:val="28"/>
          <w:vertAlign w:val="superscript"/>
        </w:rPr>
        <w:t>’</w:t>
      </w:r>
      <w:r w:rsidRPr="00B363F5">
        <w:rPr>
          <w:sz w:val="28"/>
          <w:szCs w:val="28"/>
        </w:rPr>
        <w:t xml:space="preserve"> đường kính AC. Gọi D là giao điểm thứ 2 của hai đường tròn đó.</w:t>
      </w:r>
    </w:p>
    <w:p w:rsidR="006E2E45" w:rsidRPr="00B363F5" w:rsidRDefault="006E2E45" w:rsidP="006E2E45">
      <w:pPr>
        <w:numPr>
          <w:ilvl w:val="0"/>
          <w:numId w:val="8"/>
        </w:numPr>
        <w:spacing w:line="360" w:lineRule="auto"/>
        <w:jc w:val="both"/>
        <w:rPr>
          <w:sz w:val="28"/>
          <w:szCs w:val="28"/>
        </w:rPr>
      </w:pPr>
      <w:r w:rsidRPr="00B363F5">
        <w:rPr>
          <w:sz w:val="28"/>
          <w:szCs w:val="28"/>
        </w:rPr>
        <w:t>Chứng minh ba điểm B, D, C thẳng hàng.</w:t>
      </w:r>
    </w:p>
    <w:p w:rsidR="006E2E45" w:rsidRPr="00B363F5" w:rsidRDefault="006E2E45" w:rsidP="006E2E45">
      <w:pPr>
        <w:numPr>
          <w:ilvl w:val="0"/>
          <w:numId w:val="8"/>
        </w:numPr>
        <w:spacing w:line="360" w:lineRule="auto"/>
        <w:jc w:val="both"/>
        <w:rPr>
          <w:sz w:val="28"/>
          <w:szCs w:val="28"/>
        </w:rPr>
      </w:pPr>
      <w:r w:rsidRPr="00B363F5">
        <w:rPr>
          <w:sz w:val="28"/>
          <w:szCs w:val="28"/>
        </w:rPr>
        <w:t>Gọi giao điểm của OO</w:t>
      </w:r>
      <w:r>
        <w:rPr>
          <w:sz w:val="28"/>
          <w:szCs w:val="28"/>
          <w:vertAlign w:val="superscript"/>
        </w:rPr>
        <w:t>’</w:t>
      </w:r>
      <w:r w:rsidRPr="00B363F5">
        <w:rPr>
          <w:sz w:val="28"/>
          <w:szCs w:val="28"/>
          <w:vertAlign w:val="superscript"/>
        </w:rPr>
        <w:t xml:space="preserve"> </w:t>
      </w:r>
      <w:r w:rsidRPr="00B363F5">
        <w:rPr>
          <w:sz w:val="28"/>
          <w:szCs w:val="28"/>
        </w:rPr>
        <w:t xml:space="preserve"> với cung tròn AD của (O) là N.</w:t>
      </w:r>
      <w:r>
        <w:rPr>
          <w:sz w:val="28"/>
          <w:szCs w:val="28"/>
        </w:rPr>
        <w:t xml:space="preserve"> </w:t>
      </w:r>
      <w:r w:rsidRPr="00B363F5">
        <w:rPr>
          <w:sz w:val="28"/>
          <w:szCs w:val="28"/>
        </w:rPr>
        <w:t xml:space="preserve"> Chứng minh AN là phân giác của góc DAC.</w:t>
      </w:r>
    </w:p>
    <w:p w:rsidR="006E2E45" w:rsidRDefault="006E2E45" w:rsidP="006E2E45">
      <w:pPr>
        <w:numPr>
          <w:ilvl w:val="0"/>
          <w:numId w:val="8"/>
        </w:numPr>
        <w:spacing w:line="360" w:lineRule="auto"/>
        <w:jc w:val="both"/>
        <w:rPr>
          <w:sz w:val="28"/>
          <w:szCs w:val="28"/>
        </w:rPr>
      </w:pPr>
      <w:r w:rsidRPr="00B363F5">
        <w:rPr>
          <w:sz w:val="28"/>
          <w:szCs w:val="28"/>
        </w:rPr>
        <w:t>Tia AN cắt đường tròn tâm O</w:t>
      </w:r>
      <w:r>
        <w:rPr>
          <w:sz w:val="28"/>
          <w:szCs w:val="28"/>
          <w:vertAlign w:val="superscript"/>
        </w:rPr>
        <w:t>’</w:t>
      </w:r>
      <w:r w:rsidRPr="00B363F5">
        <w:rPr>
          <w:sz w:val="28"/>
          <w:szCs w:val="28"/>
        </w:rPr>
        <w:t xml:space="preserve"> tại M, gọi I là trung điểm MN. Chứng minh tứ giác AOO</w:t>
      </w:r>
      <w:r>
        <w:rPr>
          <w:sz w:val="28"/>
          <w:szCs w:val="28"/>
        </w:rPr>
        <w:t>’</w:t>
      </w:r>
      <w:r w:rsidRPr="00B363F5">
        <w:rPr>
          <w:sz w:val="28"/>
          <w:szCs w:val="28"/>
        </w:rPr>
        <w:t>I nội tiếp đường tròn</w:t>
      </w:r>
      <w:r>
        <w:rPr>
          <w:sz w:val="28"/>
          <w:szCs w:val="28"/>
        </w:rPr>
        <w:t>.</w:t>
      </w:r>
    </w:p>
    <w:p w:rsidR="006E2E45" w:rsidRDefault="006E2E45" w:rsidP="006E2E45">
      <w:r>
        <w:rPr>
          <w:b/>
        </w:rPr>
        <w:br w:type="page"/>
      </w:r>
      <w:r>
        <w:rPr>
          <w:noProof/>
          <w:lang w:val="en-US"/>
        </w:rPr>
        <w:drawing>
          <wp:anchor distT="0" distB="0" distL="114300" distR="114300" simplePos="0" relativeHeight="251704320" behindDoc="0" locked="0" layoutInCell="1" allowOverlap="1">
            <wp:simplePos x="0" y="0"/>
            <wp:positionH relativeFrom="column">
              <wp:posOffset>3460750</wp:posOffset>
            </wp:positionH>
            <wp:positionV relativeFrom="paragraph">
              <wp:posOffset>0</wp:posOffset>
            </wp:positionV>
            <wp:extent cx="2895600" cy="2447925"/>
            <wp:effectExtent l="0" t="0" r="0" b="0"/>
            <wp:wrapSquare wrapText="bothSides"/>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5600" cy="2447925"/>
                    </a:xfrm>
                    <a:prstGeom prst="rect">
                      <a:avLst/>
                    </a:prstGeom>
                    <a:noFill/>
                    <a:ln>
                      <a:noFill/>
                    </a:ln>
                  </pic:spPr>
                </pic:pic>
              </a:graphicData>
            </a:graphic>
            <wp14:sizeRelH relativeFrom="page">
              <wp14:pctWidth>0</wp14:pctWidth>
            </wp14:sizeRelH>
            <wp14:sizeRelV relativeFrom="page">
              <wp14:pctHeight>0</wp14:pctHeight>
            </wp14:sizeRelV>
          </wp:anchor>
        </w:drawing>
      </w:r>
      <w:r>
        <w:rPr>
          <w:b/>
        </w:rPr>
        <w:br w:type="page"/>
      </w:r>
    </w:p>
    <w:tbl>
      <w:tblPr>
        <w:tblW w:w="0" w:type="auto"/>
        <w:jc w:val="center"/>
        <w:tblLook w:val="0000" w:firstRow="0" w:lastRow="0" w:firstColumn="0" w:lastColumn="0" w:noHBand="0" w:noVBand="0"/>
      </w:tblPr>
      <w:tblGrid>
        <w:gridCol w:w="3721"/>
        <w:gridCol w:w="5855"/>
      </w:tblGrid>
      <w:tr w:rsidR="006E2E45" w:rsidRPr="004A79C9" w:rsidTr="00050611">
        <w:trPr>
          <w:trHeight w:val="1522"/>
          <w:jc w:val="center"/>
        </w:trPr>
        <w:tc>
          <w:tcPr>
            <w:tcW w:w="3771" w:type="dxa"/>
          </w:tcPr>
          <w:p w:rsidR="00620269" w:rsidRPr="00620269" w:rsidRDefault="006E2E45" w:rsidP="00050611">
            <w:pPr>
              <w:pStyle w:val="Heading1"/>
              <w:rPr>
                <w:rFonts w:ascii="Times New Roman" w:hAnsi="Times New Roman"/>
                <w:color w:val="FF0000"/>
                <w:szCs w:val="28"/>
              </w:rPr>
            </w:pPr>
            <w:r>
              <w:rPr>
                <w:szCs w:val="28"/>
              </w:rPr>
              <w:br w:type="page"/>
            </w:r>
            <w:r>
              <w:rPr>
                <w:szCs w:val="28"/>
              </w:rPr>
              <w:br w:type="page"/>
            </w:r>
            <w:r>
              <w:rPr>
                <w:szCs w:val="28"/>
              </w:rPr>
              <w:br w:type="page"/>
            </w:r>
            <w:r w:rsidR="00620269">
              <w:rPr>
                <w:rFonts w:ascii="Times New Roman" w:hAnsi="Times New Roman"/>
                <w:color w:val="FF0000"/>
                <w:szCs w:val="28"/>
              </w:rPr>
              <w:t>ĐỀ SỐ 155</w:t>
            </w:r>
          </w:p>
          <w:p w:rsidR="006E2E45" w:rsidRPr="004A79C9" w:rsidRDefault="006E2E45" w:rsidP="00050611">
            <w:pPr>
              <w:pStyle w:val="Heading1"/>
              <w:rPr>
                <w:rFonts w:ascii="Times New Roman" w:hAnsi="Times New Roman"/>
                <w:szCs w:val="28"/>
              </w:rPr>
            </w:pPr>
            <w:r w:rsidRPr="004A79C9">
              <w:rPr>
                <w:rFonts w:ascii="Times New Roman" w:hAnsi="Times New Roman"/>
                <w:szCs w:val="28"/>
              </w:rPr>
              <w:t>SỞ GIÁO DỤC VÀ ĐÀO TẠO NGHỆ AN</w:t>
            </w:r>
          </w:p>
          <w:p w:rsidR="006E2E45" w:rsidRPr="004A79C9" w:rsidRDefault="006E2E45" w:rsidP="00050611">
            <w:pPr>
              <w:jc w:val="center"/>
              <w:rPr>
                <w:b/>
                <w:bCs/>
                <w:sz w:val="28"/>
                <w:szCs w:val="28"/>
              </w:rPr>
            </w:pPr>
            <w:r>
              <w:rPr>
                <w:noProof/>
                <w:sz w:val="28"/>
                <w:szCs w:val="28"/>
                <w:lang w:val="en-US"/>
              </w:rPr>
              <mc:AlternateContent>
                <mc:Choice Requires="wps">
                  <w:drawing>
                    <wp:anchor distT="0" distB="0" distL="114300" distR="114300" simplePos="0" relativeHeight="251677696" behindDoc="0" locked="0" layoutInCell="1" allowOverlap="1">
                      <wp:simplePos x="0" y="0"/>
                      <wp:positionH relativeFrom="column">
                        <wp:posOffset>430530</wp:posOffset>
                      </wp:positionH>
                      <wp:positionV relativeFrom="paragraph">
                        <wp:posOffset>132715</wp:posOffset>
                      </wp:positionV>
                      <wp:extent cx="1411605" cy="342900"/>
                      <wp:effectExtent l="3810" t="0" r="3810" b="3175"/>
                      <wp:wrapNone/>
                      <wp:docPr id="1106" name="Text Box 1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0024C0" w:rsidRDefault="006E2E45" w:rsidP="006E2E45">
                                  <w:pPr>
                                    <w:jc w:val="center"/>
                                    <w:rPr>
                                      <w:b/>
                                      <w:bCs/>
                                      <w:sz w:val="20"/>
                                      <w:szCs w:val="20"/>
                                    </w:rPr>
                                  </w:pPr>
                                  <w:r w:rsidRPr="000024C0">
                                    <w:rPr>
                                      <w:b/>
                                      <w:bCs/>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6" o:spid="_x0000_s1030" type="#_x0000_t202" style="position:absolute;left:0;text-align:left;margin-left:33.9pt;margin-top:10.45pt;width:111.15pt;height:2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" filled="f" stroked="f">
                      <v:textbox>
                        <w:txbxContent>
                          <w:p w:rsidR="006E2E45" w:rsidRPr="000024C0" w:rsidRDefault="006E2E45" w:rsidP="006E2E45">
                            <w:pPr>
                              <w:jc w:val="center"/>
                              <w:rPr>
                                <w:b/>
                                <w:bCs/>
                                <w:sz w:val="20"/>
                                <w:szCs w:val="20"/>
                              </w:rPr>
                            </w:pPr>
                            <w:r w:rsidRPr="000024C0">
                              <w:rPr>
                                <w:b/>
                                <w:bCs/>
                                <w:sz w:val="20"/>
                                <w:szCs w:val="20"/>
                              </w:rPr>
                              <w:t>ĐỀ CHÍNH THỨC</w:t>
                            </w:r>
                          </w:p>
                        </w:txbxContent>
                      </v:textbox>
                    </v:shape>
                  </w:pict>
                </mc:Fallback>
              </mc:AlternateContent>
            </w:r>
            <w:r>
              <w:rPr>
                <w:noProof/>
                <w:sz w:val="28"/>
                <w:szCs w:val="28"/>
                <w:lang w:val="en-US"/>
              </w:rPr>
              <mc:AlternateContent>
                <mc:Choice Requires="wps">
                  <w:drawing>
                    <wp:anchor distT="0" distB="0" distL="114300" distR="114300" simplePos="0" relativeHeight="251678720" behindDoc="0" locked="0" layoutInCell="1" allowOverlap="1">
                      <wp:simplePos x="0" y="0"/>
                      <wp:positionH relativeFrom="column">
                        <wp:posOffset>624840</wp:posOffset>
                      </wp:positionH>
                      <wp:positionV relativeFrom="paragraph">
                        <wp:posOffset>6985</wp:posOffset>
                      </wp:positionV>
                      <wp:extent cx="1013460" cy="0"/>
                      <wp:effectExtent l="7620" t="13970" r="7620" b="5080"/>
                      <wp:wrapNone/>
                      <wp:docPr id="1105" name="Straight Connector 1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5"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2pt,.55pt" to="12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zbw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"/>
                  </w:pict>
                </mc:Fallback>
              </mc:AlternateContent>
            </w:r>
          </w:p>
        </w:tc>
        <w:tc>
          <w:tcPr>
            <w:tcW w:w="5941" w:type="dxa"/>
          </w:tcPr>
          <w:p w:rsidR="00620269" w:rsidRDefault="00620269" w:rsidP="00050611">
            <w:pPr>
              <w:pStyle w:val="Heading2"/>
              <w:rPr>
                <w:rFonts w:ascii="Times New Roman" w:hAnsi="Times New Roman"/>
                <w:sz w:val="28"/>
                <w:szCs w:val="28"/>
                <w:u w:val="none"/>
              </w:rPr>
            </w:pP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KỲ  THI TUYỂN SINH VÀO LỚP 10 THPT </w:t>
            </w: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NĂM HỌC </w:t>
            </w:r>
            <w:r>
              <w:rPr>
                <w:rFonts w:ascii="Times New Roman" w:hAnsi="Times New Roman"/>
                <w:sz w:val="28"/>
                <w:szCs w:val="28"/>
                <w:u w:val="none"/>
              </w:rPr>
              <w:t>2003</w:t>
            </w:r>
            <w:r w:rsidRPr="004A79C9">
              <w:rPr>
                <w:rFonts w:ascii="Times New Roman" w:hAnsi="Times New Roman"/>
                <w:sz w:val="28"/>
                <w:szCs w:val="28"/>
                <w:u w:val="none"/>
              </w:rPr>
              <w:t xml:space="preserve"> - 20</w:t>
            </w:r>
            <w:r>
              <w:rPr>
                <w:rFonts w:ascii="Times New Roman" w:hAnsi="Times New Roman"/>
                <w:sz w:val="28"/>
                <w:szCs w:val="28"/>
                <w:u w:val="none"/>
              </w:rPr>
              <w:t>04</w:t>
            </w:r>
          </w:p>
          <w:p w:rsidR="006E2E45" w:rsidRPr="004A79C9" w:rsidRDefault="006E2E45" w:rsidP="00050611">
            <w:pPr>
              <w:pStyle w:val="Heading3"/>
              <w:jc w:val="center"/>
              <w:rPr>
                <w:rFonts w:ascii="Times New Roman" w:hAnsi="Times New Roman"/>
                <w:b w:val="0"/>
                <w:bCs/>
                <w:sz w:val="28"/>
                <w:szCs w:val="28"/>
              </w:rPr>
            </w:pPr>
            <w:r>
              <w:rPr>
                <w:rFonts w:ascii="Times New Roman" w:hAnsi="Times New Roman"/>
                <w:noProof/>
                <w:sz w:val="28"/>
                <w:szCs w:val="28"/>
              </w:rPr>
              <mc:AlternateContent>
                <mc:Choice Requires="wps">
                  <w:drawing>
                    <wp:anchor distT="0" distB="0" distL="114300" distR="114300" simplePos="0" relativeHeight="251676672" behindDoc="0" locked="0" layoutInCell="1" allowOverlap="1">
                      <wp:simplePos x="0" y="0"/>
                      <wp:positionH relativeFrom="column">
                        <wp:posOffset>857250</wp:posOffset>
                      </wp:positionH>
                      <wp:positionV relativeFrom="paragraph">
                        <wp:posOffset>6985</wp:posOffset>
                      </wp:positionV>
                      <wp:extent cx="1954530" cy="0"/>
                      <wp:effectExtent l="5715" t="13970" r="11430" b="5080"/>
                      <wp:wrapNone/>
                      <wp:docPr id="1104" name="Straight Connector 1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45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4"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5pt,.55pt" to="221.4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5VR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"/>
                  </w:pict>
                </mc:Fallback>
              </mc:AlternateContent>
            </w:r>
          </w:p>
        </w:tc>
      </w:tr>
    </w:tbl>
    <w:p w:rsidR="006E2E45" w:rsidRPr="004A79C9" w:rsidRDefault="006E2E45" w:rsidP="006E2E45">
      <w:pPr>
        <w:pStyle w:val="Heading1"/>
        <w:rPr>
          <w:rFonts w:ascii="Times New Roman" w:hAnsi="Times New Roman"/>
          <w:szCs w:val="28"/>
        </w:rPr>
      </w:pPr>
      <w:r w:rsidRPr="004A79C9">
        <w:rPr>
          <w:rFonts w:ascii="Times New Roman" w:hAnsi="Times New Roman"/>
          <w:szCs w:val="28"/>
        </w:rPr>
        <w:t>Môn thi: TOÁN</w:t>
      </w:r>
    </w:p>
    <w:p w:rsidR="006E2E45" w:rsidRPr="004A79C9" w:rsidRDefault="006E2E45" w:rsidP="006E2E45">
      <w:pPr>
        <w:pStyle w:val="Heading1"/>
        <w:rPr>
          <w:rFonts w:ascii="Times New Roman" w:hAnsi="Times New Roman"/>
          <w:b w:val="0"/>
          <w:bCs/>
          <w:i/>
          <w:iCs/>
          <w:szCs w:val="28"/>
        </w:rPr>
      </w:pPr>
      <w:r w:rsidRPr="004A79C9">
        <w:rPr>
          <w:rFonts w:ascii="Times New Roman" w:hAnsi="Times New Roman"/>
          <w:b w:val="0"/>
          <w:bCs/>
          <w:i/>
          <w:iCs/>
          <w:szCs w:val="28"/>
        </w:rPr>
        <w:t xml:space="preserve">Thời gian: </w:t>
      </w:r>
      <w:r w:rsidRPr="004A79C9">
        <w:rPr>
          <w:rFonts w:ascii="Times New Roman" w:hAnsi="Times New Roman"/>
          <w:i/>
          <w:iCs/>
          <w:szCs w:val="28"/>
        </w:rPr>
        <w:t>120</w:t>
      </w:r>
      <w:r w:rsidRPr="004A79C9">
        <w:rPr>
          <w:rFonts w:ascii="Times New Roman" w:hAnsi="Times New Roman"/>
          <w:b w:val="0"/>
          <w:bCs/>
          <w:i/>
          <w:iCs/>
          <w:szCs w:val="28"/>
        </w:rPr>
        <w:t xml:space="preserve"> phút (không kể thời gian giao đề)</w:t>
      </w:r>
    </w:p>
    <w:p w:rsidR="006E2E45" w:rsidRPr="00F94DD2" w:rsidRDefault="006E2E45" w:rsidP="006E2E45">
      <w:pPr>
        <w:spacing w:line="360" w:lineRule="auto"/>
        <w:rPr>
          <w:b/>
          <w:sz w:val="28"/>
          <w:szCs w:val="28"/>
        </w:rPr>
      </w:pPr>
      <w:r w:rsidRPr="00F94DD2">
        <w:rPr>
          <w:b/>
          <w:sz w:val="28"/>
          <w:szCs w:val="28"/>
        </w:rPr>
        <w:t>A. Lý thuyết ( học sinh chọn một trong 2 đề )</w:t>
      </w:r>
    </w:p>
    <w:p w:rsidR="006E2E45" w:rsidRPr="00DC7B0F" w:rsidRDefault="006E2E45" w:rsidP="006E2E45">
      <w:pPr>
        <w:spacing w:line="360" w:lineRule="auto"/>
        <w:jc w:val="both"/>
        <w:rPr>
          <w:b/>
          <w:sz w:val="28"/>
          <w:szCs w:val="28"/>
        </w:rPr>
      </w:pPr>
      <w:r w:rsidRPr="00DC7B0F">
        <w:rPr>
          <w:b/>
          <w:sz w:val="28"/>
          <w:szCs w:val="28"/>
        </w:rPr>
        <w:t>Đề I</w:t>
      </w:r>
    </w:p>
    <w:p w:rsidR="006E2E45" w:rsidRPr="00F94DD2" w:rsidRDefault="006E2E45" w:rsidP="006E2E45">
      <w:pPr>
        <w:spacing w:line="360" w:lineRule="auto"/>
        <w:jc w:val="both"/>
        <w:rPr>
          <w:sz w:val="28"/>
          <w:szCs w:val="28"/>
        </w:rPr>
      </w:pPr>
      <w:r w:rsidRPr="00F94DD2">
        <w:rPr>
          <w:sz w:val="28"/>
          <w:szCs w:val="28"/>
        </w:rPr>
        <w:t xml:space="preserve">     Nêu định nghĩa và viết công thức nghiệm của ph</w:t>
      </w:r>
      <w:r w:rsidRPr="00F94DD2">
        <w:rPr>
          <w:sz w:val="28"/>
          <w:szCs w:val="28"/>
        </w:rPr>
        <w:softHyphen/>
        <w:t>ơng trình bậc hai.</w:t>
      </w:r>
    </w:p>
    <w:p w:rsidR="006E2E45" w:rsidRPr="00F94DD2" w:rsidRDefault="006E2E45" w:rsidP="006E2E45">
      <w:pPr>
        <w:spacing w:line="360" w:lineRule="auto"/>
        <w:jc w:val="both"/>
        <w:rPr>
          <w:sz w:val="28"/>
          <w:szCs w:val="28"/>
        </w:rPr>
      </w:pPr>
      <w:r w:rsidRPr="00F94DD2">
        <w:rPr>
          <w:sz w:val="28"/>
          <w:szCs w:val="28"/>
        </w:rPr>
        <w:t xml:space="preserve">     </w:t>
      </w:r>
      <w:r>
        <w:rPr>
          <w:sz w:val="28"/>
          <w:szCs w:val="28"/>
        </w:rPr>
        <w:t>Á</w:t>
      </w:r>
      <w:r w:rsidRPr="00F94DD2">
        <w:rPr>
          <w:sz w:val="28"/>
          <w:szCs w:val="28"/>
        </w:rPr>
        <w:t>p dụng giải ph</w:t>
      </w:r>
      <w:r>
        <w:rPr>
          <w:sz w:val="28"/>
          <w:szCs w:val="28"/>
        </w:rPr>
        <w:t>ư</w:t>
      </w:r>
      <w:r w:rsidRPr="00F94DD2">
        <w:rPr>
          <w:sz w:val="28"/>
          <w:szCs w:val="28"/>
        </w:rPr>
        <w:softHyphen/>
        <w:t>ơng trình : x</w:t>
      </w:r>
      <w:r w:rsidRPr="00F94DD2">
        <w:rPr>
          <w:sz w:val="28"/>
          <w:szCs w:val="28"/>
          <w:vertAlign w:val="superscript"/>
        </w:rPr>
        <w:t>2</w:t>
      </w:r>
      <w:r w:rsidRPr="00F94DD2">
        <w:rPr>
          <w:sz w:val="28"/>
          <w:szCs w:val="28"/>
        </w:rPr>
        <w:t xml:space="preserve"> – 3x - 10 = 0</w:t>
      </w:r>
    </w:p>
    <w:p w:rsidR="006E2E45" w:rsidRPr="00DC7B0F" w:rsidRDefault="006E2E45" w:rsidP="006E2E45">
      <w:pPr>
        <w:spacing w:line="360" w:lineRule="auto"/>
        <w:jc w:val="both"/>
        <w:rPr>
          <w:b/>
          <w:sz w:val="28"/>
          <w:szCs w:val="28"/>
        </w:rPr>
      </w:pPr>
      <w:r w:rsidRPr="00DC7B0F">
        <w:rPr>
          <w:b/>
          <w:sz w:val="28"/>
          <w:szCs w:val="28"/>
        </w:rPr>
        <w:t>Đề II</w:t>
      </w:r>
    </w:p>
    <w:p w:rsidR="006E2E45" w:rsidRPr="00F94DD2" w:rsidRDefault="006E2E45" w:rsidP="006E2E45">
      <w:pPr>
        <w:numPr>
          <w:ilvl w:val="0"/>
          <w:numId w:val="9"/>
        </w:numPr>
        <w:spacing w:line="360" w:lineRule="auto"/>
        <w:jc w:val="both"/>
        <w:rPr>
          <w:sz w:val="28"/>
          <w:szCs w:val="28"/>
        </w:rPr>
      </w:pPr>
      <w:r w:rsidRPr="00F94DD2">
        <w:rPr>
          <w:sz w:val="28"/>
          <w:szCs w:val="28"/>
        </w:rPr>
        <w:t>Nêu định nghĩa hai đường thẳng song song, vuông góc trong không gian.</w:t>
      </w:r>
    </w:p>
    <w:p w:rsidR="006E2E45" w:rsidRPr="00F94DD2" w:rsidRDefault="006E2E45" w:rsidP="006E2E45">
      <w:pPr>
        <w:numPr>
          <w:ilvl w:val="0"/>
          <w:numId w:val="9"/>
        </w:numPr>
        <w:spacing w:line="360" w:lineRule="auto"/>
        <w:jc w:val="both"/>
        <w:rPr>
          <w:sz w:val="28"/>
          <w:szCs w:val="28"/>
          <w:lang w:val="fr-FR"/>
        </w:rPr>
      </w:pPr>
      <w:r w:rsidRPr="00F94DD2">
        <w:rPr>
          <w:sz w:val="28"/>
          <w:szCs w:val="28"/>
        </w:rPr>
        <w:t>Ap dụng cho hình hộp chữ nhật ABCDA</w:t>
      </w:r>
      <w:r>
        <w:rPr>
          <w:sz w:val="28"/>
          <w:szCs w:val="28"/>
        </w:rPr>
        <w:t>’</w:t>
      </w:r>
      <w:r w:rsidRPr="00F94DD2">
        <w:rPr>
          <w:sz w:val="28"/>
          <w:szCs w:val="28"/>
        </w:rPr>
        <w:t>B</w:t>
      </w:r>
      <w:r>
        <w:rPr>
          <w:sz w:val="28"/>
          <w:szCs w:val="28"/>
          <w:vertAlign w:val="superscript"/>
        </w:rPr>
        <w:t>’</w:t>
      </w:r>
      <w:r w:rsidRPr="00F94DD2">
        <w:rPr>
          <w:sz w:val="28"/>
          <w:szCs w:val="28"/>
        </w:rPr>
        <w:t>C</w:t>
      </w:r>
      <w:r>
        <w:rPr>
          <w:sz w:val="28"/>
          <w:szCs w:val="28"/>
          <w:vertAlign w:val="superscript"/>
        </w:rPr>
        <w:t>’</w:t>
      </w:r>
      <w:r w:rsidRPr="00F94DD2">
        <w:rPr>
          <w:sz w:val="28"/>
          <w:szCs w:val="28"/>
        </w:rPr>
        <w:t>D</w:t>
      </w:r>
      <w:r>
        <w:rPr>
          <w:sz w:val="28"/>
          <w:szCs w:val="28"/>
        </w:rPr>
        <w:t>’</w:t>
      </w:r>
      <w:r w:rsidRPr="00F94DD2">
        <w:rPr>
          <w:sz w:val="28"/>
          <w:szCs w:val="28"/>
        </w:rPr>
        <w:t xml:space="preserve"> . </w:t>
      </w:r>
      <w:r w:rsidRPr="00F94DD2">
        <w:rPr>
          <w:sz w:val="28"/>
          <w:szCs w:val="28"/>
          <w:lang w:val="fr-FR"/>
        </w:rPr>
        <w:t>Hãy chỉ ra các cạnh song song , vuông góc AA</w:t>
      </w:r>
      <w:r>
        <w:rPr>
          <w:sz w:val="28"/>
          <w:szCs w:val="28"/>
          <w:lang w:val="fr-FR"/>
        </w:rPr>
        <w:t>’</w:t>
      </w:r>
    </w:p>
    <w:p w:rsidR="006E2E45" w:rsidRPr="00F94DD2" w:rsidRDefault="006E2E45" w:rsidP="006E2E45">
      <w:pPr>
        <w:spacing w:line="360" w:lineRule="auto"/>
        <w:jc w:val="both"/>
        <w:rPr>
          <w:b/>
          <w:sz w:val="28"/>
          <w:szCs w:val="28"/>
        </w:rPr>
      </w:pPr>
      <w:r w:rsidRPr="00F94DD2">
        <w:rPr>
          <w:b/>
          <w:sz w:val="28"/>
          <w:szCs w:val="28"/>
        </w:rPr>
        <w:t>B</w:t>
      </w:r>
      <w:r>
        <w:rPr>
          <w:b/>
          <w:sz w:val="28"/>
          <w:szCs w:val="28"/>
        </w:rPr>
        <w:t>.</w:t>
      </w:r>
      <w:r w:rsidRPr="00F94DD2">
        <w:rPr>
          <w:b/>
          <w:sz w:val="28"/>
          <w:szCs w:val="28"/>
        </w:rPr>
        <w:t xml:space="preserve"> Bài tập</w:t>
      </w:r>
    </w:p>
    <w:p w:rsidR="006E2E45" w:rsidRPr="00F94DD2" w:rsidRDefault="006E2E45" w:rsidP="006E2E45">
      <w:pPr>
        <w:spacing w:line="360" w:lineRule="auto"/>
        <w:jc w:val="both"/>
        <w:rPr>
          <w:sz w:val="28"/>
          <w:szCs w:val="28"/>
        </w:rPr>
      </w:pPr>
      <w:r w:rsidRPr="00DC7B0F">
        <w:rPr>
          <w:b/>
          <w:sz w:val="28"/>
          <w:szCs w:val="28"/>
        </w:rPr>
        <w:t>Bài 1.</w:t>
      </w:r>
      <w:r>
        <w:rPr>
          <w:sz w:val="28"/>
          <w:szCs w:val="28"/>
        </w:rPr>
        <w:t xml:space="preserve">  Cho</w:t>
      </w:r>
      <w:r w:rsidRPr="00F94DD2">
        <w:rPr>
          <w:sz w:val="28"/>
          <w:szCs w:val="28"/>
        </w:rPr>
        <w:t xml:space="preserve"> biểu thức</w:t>
      </w:r>
      <w:r>
        <w:rPr>
          <w:sz w:val="28"/>
          <w:szCs w:val="28"/>
        </w:rPr>
        <w:t xml:space="preserve"> : </w:t>
      </w:r>
      <w:r>
        <w:rPr>
          <w:sz w:val="28"/>
          <w:szCs w:val="28"/>
        </w:rPr>
        <w:tab/>
      </w:r>
      <w:r>
        <w:rPr>
          <w:sz w:val="28"/>
          <w:szCs w:val="28"/>
        </w:rPr>
        <w:tab/>
      </w:r>
      <w:r w:rsidRPr="00F94DD2">
        <w:rPr>
          <w:sz w:val="28"/>
          <w:szCs w:val="28"/>
        </w:rPr>
        <w:t xml:space="preserve"> </w:t>
      </w:r>
      <w:r w:rsidRPr="00F94DD2">
        <w:rPr>
          <w:position w:val="-30"/>
          <w:sz w:val="28"/>
          <w:szCs w:val="28"/>
        </w:rPr>
        <w:object w:dxaOrig="3040" w:dyaOrig="720">
          <v:shape id="_x0000_i1033" type="#_x0000_t75" style="width:152pt;height:36pt" o:ole="">
            <v:imagedata r:id="rId30" o:title=""/>
          </v:shape>
          <o:OLEObject Type="Embed" ProgID="Equation.DSMT4" ShapeID="_x0000_i1033" DrawAspect="Content" ObjectID="_1586712041" r:id="rId31"/>
        </w:object>
      </w:r>
    </w:p>
    <w:p w:rsidR="006E2E45" w:rsidRPr="00F94DD2" w:rsidRDefault="006E2E45" w:rsidP="006E2E45">
      <w:pPr>
        <w:spacing w:line="360" w:lineRule="auto"/>
        <w:ind w:left="360"/>
        <w:jc w:val="both"/>
        <w:rPr>
          <w:sz w:val="28"/>
          <w:szCs w:val="28"/>
          <w:lang w:val="fr-FR"/>
        </w:rPr>
      </w:pPr>
      <w:r w:rsidRPr="00F94DD2">
        <w:rPr>
          <w:sz w:val="28"/>
          <w:szCs w:val="28"/>
          <w:lang w:val="fr-FR"/>
        </w:rPr>
        <w:t>a)</w:t>
      </w:r>
      <w:r>
        <w:rPr>
          <w:sz w:val="28"/>
          <w:szCs w:val="28"/>
          <w:lang w:val="fr-FR"/>
        </w:rPr>
        <w:t xml:space="preserve"> </w:t>
      </w:r>
      <w:r w:rsidRPr="00F94DD2">
        <w:rPr>
          <w:sz w:val="28"/>
          <w:szCs w:val="28"/>
          <w:lang w:val="fr-FR"/>
        </w:rPr>
        <w:t>Tìm điều kiện và rút gọn P</w:t>
      </w:r>
    </w:p>
    <w:p w:rsidR="006E2E45" w:rsidRDefault="006E2E45" w:rsidP="006E2E45">
      <w:pPr>
        <w:spacing w:line="360" w:lineRule="auto"/>
        <w:ind w:left="360"/>
        <w:jc w:val="both"/>
        <w:rPr>
          <w:sz w:val="28"/>
          <w:szCs w:val="28"/>
          <w:lang w:val="fr-FR"/>
        </w:rPr>
      </w:pPr>
      <w:r w:rsidRPr="00F94DD2">
        <w:rPr>
          <w:sz w:val="28"/>
          <w:szCs w:val="28"/>
          <w:lang w:val="fr-FR"/>
        </w:rPr>
        <w:t>b)</w:t>
      </w:r>
      <w:r>
        <w:rPr>
          <w:sz w:val="28"/>
          <w:szCs w:val="28"/>
          <w:lang w:val="fr-FR"/>
        </w:rPr>
        <w:t xml:space="preserve"> </w:t>
      </w:r>
      <w:r w:rsidRPr="00F94DD2">
        <w:rPr>
          <w:sz w:val="28"/>
          <w:szCs w:val="28"/>
          <w:lang w:val="fr-FR"/>
        </w:rPr>
        <w:t>Tìm x để P</w:t>
      </w:r>
      <w:r>
        <w:rPr>
          <w:sz w:val="28"/>
          <w:szCs w:val="28"/>
          <w:lang w:val="fr-FR"/>
        </w:rPr>
        <w:t xml:space="preserve"> </w:t>
      </w:r>
      <w:r w:rsidRPr="00F94DD2">
        <w:rPr>
          <w:sz w:val="28"/>
          <w:szCs w:val="28"/>
          <w:lang w:val="fr-FR"/>
        </w:rPr>
        <w:t>&gt;</w:t>
      </w:r>
      <w:r w:rsidRPr="00F94DD2">
        <w:rPr>
          <w:position w:val="-26"/>
          <w:sz w:val="28"/>
          <w:szCs w:val="28"/>
          <w:lang w:val="fr-FR"/>
        </w:rPr>
        <w:object w:dxaOrig="220" w:dyaOrig="680">
          <v:shape id="_x0000_i1034" type="#_x0000_t75" style="width:11pt;height:34pt" o:ole="">
            <v:imagedata r:id="rId32" o:title=""/>
          </v:shape>
          <o:OLEObject Type="Embed" ProgID="Equation.DSMT4" ShapeID="_x0000_i1034" DrawAspect="Content" ObjectID="_1586712042" r:id="rId33"/>
        </w:object>
      </w:r>
      <w:r>
        <w:rPr>
          <w:sz w:val="28"/>
          <w:szCs w:val="28"/>
          <w:lang w:val="fr-FR"/>
        </w:rPr>
        <w:t>.</w:t>
      </w:r>
    </w:p>
    <w:p w:rsidR="006E2E45" w:rsidRPr="00F94DD2" w:rsidRDefault="006E2E45" w:rsidP="006E2E45">
      <w:pPr>
        <w:spacing w:line="360" w:lineRule="auto"/>
        <w:ind w:left="360"/>
        <w:jc w:val="both"/>
        <w:rPr>
          <w:sz w:val="28"/>
          <w:szCs w:val="28"/>
          <w:lang w:val="fr-FR"/>
        </w:rPr>
      </w:pPr>
      <w:r w:rsidRPr="00F94DD2">
        <w:rPr>
          <w:sz w:val="28"/>
          <w:szCs w:val="28"/>
          <w:lang w:val="fr-FR"/>
        </w:rPr>
        <w:t>c)</w:t>
      </w:r>
      <w:r>
        <w:rPr>
          <w:sz w:val="28"/>
          <w:szCs w:val="28"/>
          <w:lang w:val="fr-FR"/>
        </w:rPr>
        <w:t xml:space="preserve"> </w:t>
      </w:r>
      <w:r w:rsidRPr="00F94DD2">
        <w:rPr>
          <w:sz w:val="28"/>
          <w:szCs w:val="28"/>
          <w:lang w:val="fr-FR"/>
        </w:rPr>
        <w:t>Tìm x để biểu thức P đạt giá trị lớn nhất, tìm giá trị lớn nhất đó</w:t>
      </w:r>
      <w:r>
        <w:rPr>
          <w:sz w:val="28"/>
          <w:szCs w:val="28"/>
          <w:lang w:val="fr-FR"/>
        </w:rPr>
        <w:t>.</w:t>
      </w:r>
    </w:p>
    <w:p w:rsidR="006E2E45" w:rsidRPr="00F94DD2" w:rsidRDefault="006E2E45" w:rsidP="006E2E45">
      <w:pPr>
        <w:spacing w:line="360" w:lineRule="auto"/>
        <w:jc w:val="both"/>
        <w:rPr>
          <w:sz w:val="28"/>
          <w:szCs w:val="28"/>
        </w:rPr>
      </w:pPr>
      <w:r w:rsidRPr="00DC7B0F">
        <w:rPr>
          <w:b/>
          <w:sz w:val="28"/>
          <w:szCs w:val="28"/>
        </w:rPr>
        <w:t>Bài 2.</w:t>
      </w:r>
      <w:r>
        <w:rPr>
          <w:sz w:val="28"/>
          <w:szCs w:val="28"/>
        </w:rPr>
        <w:t xml:space="preserve"> </w:t>
      </w:r>
      <w:r w:rsidRPr="00F94DD2">
        <w:rPr>
          <w:sz w:val="28"/>
          <w:szCs w:val="28"/>
        </w:rPr>
        <w:t xml:space="preserve"> Hai người thợ cùng làm một công việc trong 18 giờ thì xong. Nếu người thứ nhất làm trong 4 giờ rồi nghỉ và người thứ hai làm tiếp trong 7 giờ thì được </w:t>
      </w:r>
      <w:r w:rsidRPr="00F94DD2">
        <w:rPr>
          <w:position w:val="-26"/>
          <w:sz w:val="28"/>
          <w:szCs w:val="28"/>
          <w:lang w:val="fr-FR"/>
        </w:rPr>
        <w:object w:dxaOrig="220" w:dyaOrig="680">
          <v:shape id="_x0000_i1035" type="#_x0000_t75" style="width:11pt;height:34pt" o:ole="">
            <v:imagedata r:id="rId32" o:title=""/>
          </v:shape>
          <o:OLEObject Type="Embed" ProgID="Equation.DSMT4" ShapeID="_x0000_i1035" DrawAspect="Content" ObjectID="_1586712043" r:id="rId34"/>
        </w:object>
      </w:r>
      <w:r>
        <w:rPr>
          <w:sz w:val="28"/>
          <w:szCs w:val="28"/>
          <w:lang w:val="fr-FR"/>
        </w:rPr>
        <w:t xml:space="preserve"> </w:t>
      </w:r>
      <w:r w:rsidRPr="00F94DD2">
        <w:rPr>
          <w:sz w:val="28"/>
          <w:szCs w:val="28"/>
        </w:rPr>
        <w:t>công việc. Hỏi mỗi người làm một mình trong bao lâu thì xong công việc.</w:t>
      </w:r>
    </w:p>
    <w:p w:rsidR="006E2E45" w:rsidRPr="00F94DD2" w:rsidRDefault="006E2E45" w:rsidP="006E2E45">
      <w:pPr>
        <w:spacing w:line="360" w:lineRule="auto"/>
        <w:jc w:val="both"/>
        <w:rPr>
          <w:sz w:val="28"/>
          <w:szCs w:val="28"/>
        </w:rPr>
      </w:pPr>
      <w:r w:rsidRPr="00DC7B0F">
        <w:rPr>
          <w:b/>
          <w:sz w:val="28"/>
          <w:szCs w:val="28"/>
        </w:rPr>
        <w:t>Bài 3.</w:t>
      </w:r>
      <w:r>
        <w:rPr>
          <w:sz w:val="28"/>
          <w:szCs w:val="28"/>
        </w:rPr>
        <w:t xml:space="preserve"> </w:t>
      </w:r>
      <w:r w:rsidRPr="00F94DD2">
        <w:rPr>
          <w:sz w:val="28"/>
          <w:szCs w:val="28"/>
        </w:rPr>
        <w:t>Cho đường tròn tâm O đường kính AB, C là một điểm thuộc đường tròn đó. Tia tiếp tuyến Ax của đường tròn (O) cắt BC tại K . Gọi Q,M lần lượt là trung điểm của KB, KA</w:t>
      </w:r>
      <w:r>
        <w:rPr>
          <w:sz w:val="28"/>
          <w:szCs w:val="28"/>
        </w:rPr>
        <w:t>.</w:t>
      </w:r>
    </w:p>
    <w:p w:rsidR="006E2E45" w:rsidRPr="00F94DD2" w:rsidRDefault="006E2E45" w:rsidP="006E2E45">
      <w:pPr>
        <w:numPr>
          <w:ilvl w:val="0"/>
          <w:numId w:val="10"/>
        </w:numPr>
        <w:spacing w:line="360" w:lineRule="auto"/>
        <w:jc w:val="both"/>
        <w:rPr>
          <w:sz w:val="28"/>
          <w:szCs w:val="28"/>
        </w:rPr>
      </w:pPr>
      <w:r w:rsidRPr="00F94DD2">
        <w:rPr>
          <w:sz w:val="28"/>
          <w:szCs w:val="28"/>
        </w:rPr>
        <w:t>Chứng minh 4 điểm A,M,C,Q cùng nằm trên đường tròn.</w:t>
      </w:r>
    </w:p>
    <w:p w:rsidR="006E2E45" w:rsidRPr="00F94DD2" w:rsidRDefault="006E2E45" w:rsidP="006E2E45">
      <w:pPr>
        <w:numPr>
          <w:ilvl w:val="0"/>
          <w:numId w:val="10"/>
        </w:numPr>
        <w:spacing w:line="360" w:lineRule="auto"/>
        <w:jc w:val="both"/>
        <w:rPr>
          <w:sz w:val="28"/>
          <w:szCs w:val="28"/>
        </w:rPr>
      </w:pPr>
      <w:smartTag w:uri="urn:schemas-microsoft-com:office:smarttags" w:element="place">
        <w:smartTag w:uri="urn:schemas-microsoft-com:office:smarttags" w:element="City">
          <w:r w:rsidRPr="00F94DD2">
            <w:rPr>
              <w:sz w:val="28"/>
              <w:szCs w:val="28"/>
            </w:rPr>
            <w:t>Cho</w:t>
          </w:r>
        </w:smartTag>
        <w:r w:rsidRPr="00F94DD2">
          <w:rPr>
            <w:sz w:val="28"/>
            <w:szCs w:val="28"/>
          </w:rPr>
          <w:t xml:space="preserve"> </w:t>
        </w:r>
        <w:r>
          <w:rPr>
            <w:sz w:val="28"/>
            <w:szCs w:val="28"/>
          </w:rPr>
          <w:t xml:space="preserve"> </w:t>
        </w:r>
        <w:smartTag w:uri="urn:schemas-microsoft-com:office:smarttags" w:element="State">
          <w:r w:rsidRPr="00F94DD2">
            <w:rPr>
              <w:sz w:val="28"/>
              <w:szCs w:val="28"/>
            </w:rPr>
            <w:t>AB</w:t>
          </w:r>
        </w:smartTag>
      </w:smartTag>
      <w:r w:rsidRPr="00F94DD2">
        <w:rPr>
          <w:sz w:val="28"/>
          <w:szCs w:val="28"/>
        </w:rPr>
        <w:t xml:space="preserve"> = 10 cm ; OQ = 3 cm. Tính diện tích tứ giác ABQM.</w:t>
      </w:r>
    </w:p>
    <w:p w:rsidR="006E2E45" w:rsidRPr="00F94DD2" w:rsidRDefault="006E2E45" w:rsidP="006E2E45">
      <w:pPr>
        <w:numPr>
          <w:ilvl w:val="0"/>
          <w:numId w:val="10"/>
        </w:numPr>
        <w:spacing w:line="360" w:lineRule="auto"/>
        <w:jc w:val="both"/>
        <w:rPr>
          <w:sz w:val="28"/>
          <w:szCs w:val="28"/>
        </w:rPr>
      </w:pPr>
      <w:r w:rsidRPr="00F94DD2">
        <w:rPr>
          <w:sz w:val="28"/>
          <w:szCs w:val="28"/>
        </w:rPr>
        <w:t>Chứng minh MC là tiếp tuyến của đường tròn (O).</w:t>
      </w:r>
    </w:p>
    <w:p w:rsidR="006E2E45" w:rsidRDefault="006E2E45" w:rsidP="006E2E45">
      <w:pPr>
        <w:numPr>
          <w:ilvl w:val="0"/>
          <w:numId w:val="10"/>
        </w:numPr>
        <w:spacing w:line="360" w:lineRule="auto"/>
        <w:jc w:val="both"/>
        <w:rPr>
          <w:sz w:val="28"/>
          <w:szCs w:val="28"/>
        </w:rPr>
      </w:pPr>
      <w:r w:rsidRPr="00F94DD2">
        <w:rPr>
          <w:sz w:val="28"/>
          <w:szCs w:val="28"/>
        </w:rPr>
        <w:t>Chứng minh rằng nếu tam giác ACO và tam giác BCO có  bán kính bằng nhau thì điểm C nằm chính giữa cung AB</w:t>
      </w:r>
      <w:r>
        <w:rPr>
          <w:sz w:val="28"/>
          <w:szCs w:val="28"/>
        </w:rPr>
        <w:t>.</w:t>
      </w:r>
    </w:p>
    <w:tbl>
      <w:tblPr>
        <w:tblW w:w="0" w:type="auto"/>
        <w:jc w:val="center"/>
        <w:tblLook w:val="0000" w:firstRow="0" w:lastRow="0" w:firstColumn="0" w:lastColumn="0" w:noHBand="0" w:noVBand="0"/>
      </w:tblPr>
      <w:tblGrid>
        <w:gridCol w:w="3721"/>
        <w:gridCol w:w="5855"/>
      </w:tblGrid>
      <w:tr w:rsidR="006E2E45" w:rsidRPr="004A79C9" w:rsidTr="00050611">
        <w:trPr>
          <w:trHeight w:val="1522"/>
          <w:jc w:val="center"/>
        </w:trPr>
        <w:tc>
          <w:tcPr>
            <w:tcW w:w="3771" w:type="dxa"/>
          </w:tcPr>
          <w:p w:rsidR="00620269" w:rsidRPr="00620269" w:rsidRDefault="006E2E45" w:rsidP="00050611">
            <w:pPr>
              <w:pStyle w:val="Heading1"/>
              <w:rPr>
                <w:rFonts w:ascii="Times New Roman" w:hAnsi="Times New Roman"/>
                <w:color w:val="FF0000"/>
                <w:szCs w:val="28"/>
              </w:rPr>
            </w:pPr>
            <w:r>
              <w:rPr>
                <w:szCs w:val="28"/>
              </w:rPr>
              <w:br w:type="page"/>
            </w:r>
            <w:r w:rsidR="00620269">
              <w:rPr>
                <w:rFonts w:ascii="Times New Roman" w:hAnsi="Times New Roman"/>
                <w:color w:val="FF0000"/>
                <w:szCs w:val="28"/>
              </w:rPr>
              <w:t>ĐỀ SỐ 156</w:t>
            </w:r>
          </w:p>
          <w:p w:rsidR="006E2E45" w:rsidRPr="004A79C9" w:rsidRDefault="006E2E45" w:rsidP="00050611">
            <w:pPr>
              <w:pStyle w:val="Heading1"/>
              <w:rPr>
                <w:rFonts w:ascii="Times New Roman" w:hAnsi="Times New Roman"/>
                <w:szCs w:val="28"/>
              </w:rPr>
            </w:pPr>
            <w:r w:rsidRPr="004A79C9">
              <w:rPr>
                <w:rFonts w:ascii="Times New Roman" w:hAnsi="Times New Roman"/>
                <w:szCs w:val="28"/>
              </w:rPr>
              <w:t>SỞ GIÁO DỤC VÀ ĐÀO TẠO NGHỆ AN</w:t>
            </w:r>
          </w:p>
          <w:p w:rsidR="006E2E45" w:rsidRPr="004A79C9" w:rsidRDefault="006E2E45" w:rsidP="00050611">
            <w:pPr>
              <w:jc w:val="center"/>
              <w:rPr>
                <w:b/>
                <w:bCs/>
                <w:sz w:val="28"/>
                <w:szCs w:val="28"/>
              </w:rPr>
            </w:pPr>
            <w:r>
              <w:rPr>
                <w:noProof/>
                <w:sz w:val="28"/>
                <w:szCs w:val="28"/>
                <w:lang w:val="en-US"/>
              </w:rPr>
              <mc:AlternateContent>
                <mc:Choice Requires="wps">
                  <w:drawing>
                    <wp:anchor distT="0" distB="0" distL="114300" distR="114300" simplePos="0" relativeHeight="251680768" behindDoc="0" locked="0" layoutInCell="1" allowOverlap="1">
                      <wp:simplePos x="0" y="0"/>
                      <wp:positionH relativeFrom="column">
                        <wp:posOffset>430530</wp:posOffset>
                      </wp:positionH>
                      <wp:positionV relativeFrom="paragraph">
                        <wp:posOffset>132715</wp:posOffset>
                      </wp:positionV>
                      <wp:extent cx="1411605" cy="342900"/>
                      <wp:effectExtent l="3810" t="0" r="3810" b="3175"/>
                      <wp:wrapNone/>
                      <wp:docPr id="1103" name="Text Box 1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0024C0" w:rsidRDefault="006E2E45" w:rsidP="006E2E45">
                                  <w:pPr>
                                    <w:jc w:val="center"/>
                                    <w:rPr>
                                      <w:b/>
                                      <w:bCs/>
                                      <w:sz w:val="20"/>
                                      <w:szCs w:val="20"/>
                                    </w:rPr>
                                  </w:pPr>
                                  <w:r w:rsidRPr="000024C0">
                                    <w:rPr>
                                      <w:b/>
                                      <w:bCs/>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3" o:spid="_x0000_s1031" type="#_x0000_t202" style="position:absolute;left:0;text-align:left;margin-left:33.9pt;margin-top:10.45pt;width:111.15pt;height:2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" filled="f" stroked="f">
                      <v:textbox>
                        <w:txbxContent>
                          <w:p w:rsidR="006E2E45" w:rsidRPr="000024C0" w:rsidRDefault="006E2E45" w:rsidP="006E2E45">
                            <w:pPr>
                              <w:jc w:val="center"/>
                              <w:rPr>
                                <w:b/>
                                <w:bCs/>
                                <w:sz w:val="20"/>
                                <w:szCs w:val="20"/>
                              </w:rPr>
                            </w:pPr>
                            <w:r w:rsidRPr="000024C0">
                              <w:rPr>
                                <w:b/>
                                <w:bCs/>
                                <w:sz w:val="20"/>
                                <w:szCs w:val="20"/>
                              </w:rPr>
                              <w:t>ĐỀ CHÍNH THỨC</w:t>
                            </w:r>
                          </w:p>
                        </w:txbxContent>
                      </v:textbox>
                    </v:shape>
                  </w:pict>
                </mc:Fallback>
              </mc:AlternateContent>
            </w:r>
            <w:r>
              <w:rPr>
                <w:noProof/>
                <w:sz w:val="28"/>
                <w:szCs w:val="28"/>
                <w:lang w:val="en-US"/>
              </w:rPr>
              <mc:AlternateContent>
                <mc:Choice Requires="wps">
                  <w:drawing>
                    <wp:anchor distT="0" distB="0" distL="114300" distR="114300" simplePos="0" relativeHeight="251681792" behindDoc="0" locked="0" layoutInCell="1" allowOverlap="1">
                      <wp:simplePos x="0" y="0"/>
                      <wp:positionH relativeFrom="column">
                        <wp:posOffset>624840</wp:posOffset>
                      </wp:positionH>
                      <wp:positionV relativeFrom="paragraph">
                        <wp:posOffset>6985</wp:posOffset>
                      </wp:positionV>
                      <wp:extent cx="1013460" cy="0"/>
                      <wp:effectExtent l="7620" t="13970" r="7620" b="5080"/>
                      <wp:wrapNone/>
                      <wp:docPr id="1102" name="Straight Connector 1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2"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2pt,.55pt" to="12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ILU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"/>
                  </w:pict>
                </mc:Fallback>
              </mc:AlternateContent>
            </w:r>
          </w:p>
        </w:tc>
        <w:tc>
          <w:tcPr>
            <w:tcW w:w="5941" w:type="dxa"/>
          </w:tcPr>
          <w:p w:rsidR="00620269" w:rsidRDefault="00620269" w:rsidP="00050611">
            <w:pPr>
              <w:pStyle w:val="Heading2"/>
              <w:rPr>
                <w:rFonts w:ascii="Times New Roman" w:hAnsi="Times New Roman"/>
                <w:sz w:val="28"/>
                <w:szCs w:val="28"/>
                <w:u w:val="none"/>
              </w:rPr>
            </w:pP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KỲ  THI TUYỂN SINH VÀO LỚP 10 THPT </w:t>
            </w: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NĂM HỌC </w:t>
            </w:r>
            <w:r>
              <w:rPr>
                <w:rFonts w:ascii="Times New Roman" w:hAnsi="Times New Roman"/>
                <w:sz w:val="28"/>
                <w:szCs w:val="28"/>
                <w:u w:val="none"/>
              </w:rPr>
              <w:t>2004</w:t>
            </w:r>
            <w:r w:rsidRPr="004A79C9">
              <w:rPr>
                <w:rFonts w:ascii="Times New Roman" w:hAnsi="Times New Roman"/>
                <w:sz w:val="28"/>
                <w:szCs w:val="28"/>
                <w:u w:val="none"/>
              </w:rPr>
              <w:t xml:space="preserve"> - 20</w:t>
            </w:r>
            <w:r>
              <w:rPr>
                <w:rFonts w:ascii="Times New Roman" w:hAnsi="Times New Roman"/>
                <w:sz w:val="28"/>
                <w:szCs w:val="28"/>
                <w:u w:val="none"/>
              </w:rPr>
              <w:t>05</w:t>
            </w:r>
          </w:p>
          <w:p w:rsidR="006E2E45" w:rsidRPr="004A79C9" w:rsidRDefault="006E2E45" w:rsidP="00050611">
            <w:pPr>
              <w:pStyle w:val="Heading3"/>
              <w:jc w:val="center"/>
              <w:rPr>
                <w:rFonts w:ascii="Times New Roman" w:hAnsi="Times New Roman"/>
                <w:b w:val="0"/>
                <w:bCs/>
                <w:sz w:val="28"/>
                <w:szCs w:val="28"/>
              </w:rPr>
            </w:pPr>
            <w:r>
              <w:rPr>
                <w:rFonts w:ascii="Times New Roman" w:hAnsi="Times New Roman"/>
                <w:noProof/>
                <w:sz w:val="28"/>
                <w:szCs w:val="28"/>
              </w:rPr>
              <mc:AlternateContent>
                <mc:Choice Requires="wps">
                  <w:drawing>
                    <wp:anchor distT="0" distB="0" distL="114300" distR="114300" simplePos="0" relativeHeight="251679744" behindDoc="0" locked="0" layoutInCell="1" allowOverlap="1">
                      <wp:simplePos x="0" y="0"/>
                      <wp:positionH relativeFrom="column">
                        <wp:posOffset>857250</wp:posOffset>
                      </wp:positionH>
                      <wp:positionV relativeFrom="paragraph">
                        <wp:posOffset>6985</wp:posOffset>
                      </wp:positionV>
                      <wp:extent cx="1954530" cy="0"/>
                      <wp:effectExtent l="5715" t="13970" r="11430" b="5080"/>
                      <wp:wrapNone/>
                      <wp:docPr id="1101" name="Straight Connector 1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45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1"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5pt,.55pt" to="221.4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kko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"/>
                  </w:pict>
                </mc:Fallback>
              </mc:AlternateContent>
            </w:r>
          </w:p>
        </w:tc>
      </w:tr>
    </w:tbl>
    <w:p w:rsidR="006E2E45" w:rsidRPr="004A79C9" w:rsidRDefault="006E2E45" w:rsidP="006E2E45">
      <w:pPr>
        <w:pStyle w:val="Heading1"/>
        <w:rPr>
          <w:rFonts w:ascii="Times New Roman" w:hAnsi="Times New Roman"/>
          <w:szCs w:val="28"/>
        </w:rPr>
      </w:pPr>
      <w:r w:rsidRPr="004A79C9">
        <w:rPr>
          <w:rFonts w:ascii="Times New Roman" w:hAnsi="Times New Roman"/>
          <w:szCs w:val="28"/>
        </w:rPr>
        <w:t>Môn thi: TOÁN</w:t>
      </w:r>
    </w:p>
    <w:p w:rsidR="006E2E45" w:rsidRPr="004A79C9" w:rsidRDefault="006E2E45" w:rsidP="006E2E45">
      <w:pPr>
        <w:pStyle w:val="Heading1"/>
        <w:rPr>
          <w:rFonts w:ascii="Times New Roman" w:hAnsi="Times New Roman"/>
          <w:b w:val="0"/>
          <w:bCs/>
          <w:i/>
          <w:iCs/>
          <w:szCs w:val="28"/>
        </w:rPr>
      </w:pPr>
      <w:r w:rsidRPr="004A79C9">
        <w:rPr>
          <w:rFonts w:ascii="Times New Roman" w:hAnsi="Times New Roman"/>
          <w:b w:val="0"/>
          <w:bCs/>
          <w:i/>
          <w:iCs/>
          <w:szCs w:val="28"/>
        </w:rPr>
        <w:t xml:space="preserve">Thời gian: </w:t>
      </w:r>
      <w:r w:rsidRPr="004A79C9">
        <w:rPr>
          <w:rFonts w:ascii="Times New Roman" w:hAnsi="Times New Roman"/>
          <w:i/>
          <w:iCs/>
          <w:szCs w:val="28"/>
        </w:rPr>
        <w:t>120</w:t>
      </w:r>
      <w:r w:rsidRPr="004A79C9">
        <w:rPr>
          <w:rFonts w:ascii="Times New Roman" w:hAnsi="Times New Roman"/>
          <w:b w:val="0"/>
          <w:bCs/>
          <w:i/>
          <w:iCs/>
          <w:szCs w:val="28"/>
        </w:rPr>
        <w:t xml:space="preserve"> phút (không kể thời gian giao đề)</w:t>
      </w:r>
    </w:p>
    <w:p w:rsidR="006E2E45" w:rsidRPr="00AC51D4" w:rsidRDefault="006E2E45" w:rsidP="006E2E45">
      <w:pPr>
        <w:spacing w:line="360" w:lineRule="auto"/>
        <w:rPr>
          <w:b/>
          <w:sz w:val="28"/>
          <w:szCs w:val="28"/>
          <w:lang w:val="fr-FR"/>
        </w:rPr>
      </w:pPr>
      <w:r w:rsidRPr="00AC51D4">
        <w:rPr>
          <w:b/>
          <w:sz w:val="28"/>
          <w:szCs w:val="28"/>
          <w:lang w:val="fr-FR"/>
        </w:rPr>
        <w:t>A. Lý thuyết ( học sinh chọn một trong 2 đề )</w:t>
      </w:r>
    </w:p>
    <w:p w:rsidR="006E2E45" w:rsidRPr="00DC7B0F" w:rsidRDefault="006E2E45" w:rsidP="006E2E45">
      <w:pPr>
        <w:spacing w:line="360" w:lineRule="auto"/>
        <w:rPr>
          <w:b/>
          <w:sz w:val="28"/>
          <w:szCs w:val="28"/>
          <w:lang w:val="fr-FR"/>
        </w:rPr>
      </w:pPr>
      <w:r w:rsidRPr="00DC7B0F">
        <w:rPr>
          <w:b/>
          <w:sz w:val="28"/>
          <w:szCs w:val="28"/>
          <w:lang w:val="fr-FR"/>
        </w:rPr>
        <w:t>Đề I</w:t>
      </w:r>
    </w:p>
    <w:p w:rsidR="006E2E45" w:rsidRPr="00AC51D4" w:rsidRDefault="006E2E45" w:rsidP="006E2E45">
      <w:pPr>
        <w:spacing w:line="360" w:lineRule="auto"/>
        <w:rPr>
          <w:sz w:val="28"/>
          <w:szCs w:val="28"/>
          <w:lang w:val="fr-FR"/>
        </w:rPr>
      </w:pPr>
      <w:r w:rsidRPr="00AC51D4">
        <w:rPr>
          <w:sz w:val="28"/>
          <w:szCs w:val="28"/>
          <w:lang w:val="fr-FR"/>
        </w:rPr>
        <w:t xml:space="preserve">     Nêu định nghĩa và viết công thức nghiệm của phương trình bậc hai.</w:t>
      </w:r>
    </w:p>
    <w:p w:rsidR="006E2E45" w:rsidRPr="00AC51D4" w:rsidRDefault="006E2E45" w:rsidP="006E2E45">
      <w:pPr>
        <w:spacing w:line="360" w:lineRule="auto"/>
        <w:rPr>
          <w:sz w:val="28"/>
          <w:szCs w:val="28"/>
        </w:rPr>
      </w:pPr>
      <w:r w:rsidRPr="00AC51D4">
        <w:rPr>
          <w:sz w:val="28"/>
          <w:szCs w:val="28"/>
          <w:lang w:val="fr-FR"/>
        </w:rPr>
        <w:t xml:space="preserve">     </w:t>
      </w:r>
      <w:r>
        <w:rPr>
          <w:sz w:val="28"/>
          <w:szCs w:val="28"/>
        </w:rPr>
        <w:t>Á</w:t>
      </w:r>
      <w:r w:rsidRPr="00AC51D4">
        <w:rPr>
          <w:sz w:val="28"/>
          <w:szCs w:val="28"/>
        </w:rPr>
        <w:t>p dụng giải phương trình 2x</w:t>
      </w:r>
      <w:r w:rsidRPr="00AC51D4">
        <w:rPr>
          <w:sz w:val="28"/>
          <w:szCs w:val="28"/>
          <w:vertAlign w:val="superscript"/>
        </w:rPr>
        <w:t>2</w:t>
      </w:r>
      <w:r w:rsidRPr="00AC51D4">
        <w:rPr>
          <w:sz w:val="28"/>
          <w:szCs w:val="28"/>
        </w:rPr>
        <w:t xml:space="preserve"> – 7x + 3 = 0</w:t>
      </w:r>
      <w:r>
        <w:rPr>
          <w:sz w:val="28"/>
          <w:szCs w:val="28"/>
        </w:rPr>
        <w:t>.</w:t>
      </w:r>
    </w:p>
    <w:p w:rsidR="006E2E45" w:rsidRPr="00DC7B0F" w:rsidRDefault="006E2E45" w:rsidP="006E2E45">
      <w:pPr>
        <w:spacing w:line="360" w:lineRule="auto"/>
        <w:rPr>
          <w:b/>
          <w:sz w:val="28"/>
          <w:szCs w:val="28"/>
        </w:rPr>
      </w:pPr>
      <w:r w:rsidRPr="00DC7B0F">
        <w:rPr>
          <w:b/>
          <w:sz w:val="28"/>
          <w:szCs w:val="28"/>
        </w:rPr>
        <w:t>Đề II</w:t>
      </w:r>
    </w:p>
    <w:p w:rsidR="006E2E45" w:rsidRPr="00AC51D4" w:rsidRDefault="006E2E45" w:rsidP="006E2E45">
      <w:pPr>
        <w:spacing w:line="360" w:lineRule="auto"/>
        <w:jc w:val="both"/>
        <w:rPr>
          <w:sz w:val="28"/>
          <w:szCs w:val="28"/>
        </w:rPr>
      </w:pPr>
      <w:r w:rsidRPr="00AC51D4">
        <w:rPr>
          <w:sz w:val="28"/>
          <w:szCs w:val="28"/>
        </w:rPr>
        <w:t xml:space="preserve">     Chứng minh định lí tổng số đo hai góc đối diện trong tứ giác nội bằng nhau và bằng hai lần góc vuông</w:t>
      </w:r>
      <w:r>
        <w:rPr>
          <w:sz w:val="28"/>
          <w:szCs w:val="28"/>
        </w:rPr>
        <w:t>.</w:t>
      </w:r>
    </w:p>
    <w:p w:rsidR="006E2E45" w:rsidRPr="00AC51D4" w:rsidRDefault="006E2E45" w:rsidP="006E2E45">
      <w:pPr>
        <w:spacing w:line="360" w:lineRule="auto"/>
        <w:rPr>
          <w:b/>
          <w:sz w:val="28"/>
          <w:szCs w:val="28"/>
        </w:rPr>
      </w:pPr>
      <w:r w:rsidRPr="00AC51D4">
        <w:rPr>
          <w:b/>
          <w:sz w:val="28"/>
          <w:szCs w:val="28"/>
        </w:rPr>
        <w:t>B Bài tập</w:t>
      </w:r>
    </w:p>
    <w:p w:rsidR="006E2E45" w:rsidRPr="00AC51D4" w:rsidRDefault="006E2E45" w:rsidP="006E2E45">
      <w:pPr>
        <w:spacing w:line="360" w:lineRule="auto"/>
        <w:rPr>
          <w:sz w:val="28"/>
          <w:szCs w:val="28"/>
        </w:rPr>
      </w:pPr>
      <w:r w:rsidRPr="00DC7B0F">
        <w:rPr>
          <w:b/>
          <w:sz w:val="28"/>
          <w:szCs w:val="28"/>
        </w:rPr>
        <w:t>Bài 1.</w:t>
      </w:r>
      <w:r>
        <w:rPr>
          <w:sz w:val="28"/>
          <w:szCs w:val="28"/>
        </w:rPr>
        <w:t xml:space="preserve">  </w:t>
      </w:r>
      <w:r w:rsidRPr="00AC51D4">
        <w:rPr>
          <w:sz w:val="28"/>
          <w:szCs w:val="28"/>
        </w:rPr>
        <w:t xml:space="preserve"> Cho biểu thức </w:t>
      </w:r>
      <w:r>
        <w:rPr>
          <w:sz w:val="28"/>
          <w:szCs w:val="28"/>
        </w:rPr>
        <w:t xml:space="preserve"> :         </w:t>
      </w:r>
      <w:r w:rsidRPr="00AC51D4">
        <w:rPr>
          <w:position w:val="-30"/>
          <w:sz w:val="28"/>
          <w:szCs w:val="28"/>
        </w:rPr>
        <w:object w:dxaOrig="3060" w:dyaOrig="720">
          <v:shape id="_x0000_i1036" type="#_x0000_t75" style="width:218.8pt;height:36pt" o:ole="">
            <v:imagedata r:id="rId35" o:title=""/>
          </v:shape>
          <o:OLEObject Type="Embed" ProgID="Equation.DSMT4" ShapeID="_x0000_i1036" DrawAspect="Content" ObjectID="_1586712044" r:id="rId36"/>
        </w:object>
      </w:r>
    </w:p>
    <w:p w:rsidR="006E2E45" w:rsidRPr="00AC51D4" w:rsidRDefault="006E2E45" w:rsidP="006E2E45">
      <w:pPr>
        <w:numPr>
          <w:ilvl w:val="0"/>
          <w:numId w:val="7"/>
        </w:numPr>
        <w:spacing w:line="360" w:lineRule="auto"/>
        <w:rPr>
          <w:sz w:val="28"/>
          <w:szCs w:val="28"/>
          <w:lang w:val="fr-FR"/>
        </w:rPr>
      </w:pPr>
      <w:r w:rsidRPr="00AC51D4">
        <w:rPr>
          <w:sz w:val="28"/>
          <w:szCs w:val="28"/>
          <w:lang w:val="fr-FR"/>
        </w:rPr>
        <w:t>Tìm điều kiện và rút gọn P</w:t>
      </w:r>
      <w:r>
        <w:rPr>
          <w:sz w:val="28"/>
          <w:szCs w:val="28"/>
          <w:lang w:val="fr-FR"/>
        </w:rPr>
        <w:t>.</w:t>
      </w:r>
    </w:p>
    <w:p w:rsidR="006E2E45" w:rsidRPr="00AC51D4" w:rsidRDefault="006E2E45" w:rsidP="006E2E45">
      <w:pPr>
        <w:numPr>
          <w:ilvl w:val="0"/>
          <w:numId w:val="7"/>
        </w:numPr>
        <w:spacing w:line="360" w:lineRule="auto"/>
        <w:rPr>
          <w:sz w:val="28"/>
          <w:szCs w:val="28"/>
          <w:lang w:val="fr-FR"/>
        </w:rPr>
      </w:pPr>
      <w:r w:rsidRPr="00AC51D4">
        <w:rPr>
          <w:sz w:val="28"/>
          <w:szCs w:val="28"/>
          <w:lang w:val="fr-FR"/>
        </w:rPr>
        <w:t>Tính giá trị của P khi x =</w:t>
      </w:r>
      <w:r w:rsidRPr="00DC7B0F">
        <w:rPr>
          <w:position w:val="-26"/>
          <w:sz w:val="28"/>
          <w:szCs w:val="28"/>
          <w:lang w:val="fr-FR"/>
        </w:rPr>
        <w:object w:dxaOrig="240" w:dyaOrig="680">
          <v:shape id="_x0000_i1037" type="#_x0000_t75" style="width:12pt;height:34pt" o:ole="">
            <v:imagedata r:id="rId37" o:title=""/>
          </v:shape>
          <o:OLEObject Type="Embed" ProgID="Equation.DSMT4" ShapeID="_x0000_i1037" DrawAspect="Content" ObjectID="_1586712045" r:id="rId38"/>
        </w:object>
      </w:r>
      <w:r w:rsidRPr="00AC51D4">
        <w:rPr>
          <w:sz w:val="28"/>
          <w:szCs w:val="28"/>
          <w:lang w:val="fr-FR"/>
        </w:rPr>
        <w:t>.</w:t>
      </w:r>
    </w:p>
    <w:p w:rsidR="006E2E45" w:rsidRPr="00AC51D4" w:rsidRDefault="006E2E45" w:rsidP="006E2E45">
      <w:pPr>
        <w:spacing w:line="360" w:lineRule="auto"/>
        <w:ind w:left="360"/>
        <w:jc w:val="both"/>
        <w:rPr>
          <w:sz w:val="28"/>
          <w:szCs w:val="28"/>
          <w:lang w:val="fr-FR"/>
        </w:rPr>
      </w:pPr>
      <w:r w:rsidRPr="00AC51D4">
        <w:rPr>
          <w:sz w:val="28"/>
          <w:szCs w:val="28"/>
          <w:lang w:val="fr-FR"/>
        </w:rPr>
        <w:t>c)</w:t>
      </w:r>
      <w:r>
        <w:rPr>
          <w:sz w:val="28"/>
          <w:szCs w:val="28"/>
          <w:lang w:val="fr-FR"/>
        </w:rPr>
        <w:t xml:space="preserve"> </w:t>
      </w:r>
      <w:r w:rsidRPr="00AC51D4">
        <w:rPr>
          <w:sz w:val="28"/>
          <w:szCs w:val="28"/>
          <w:lang w:val="fr-FR"/>
        </w:rPr>
        <w:t xml:space="preserve">Tìm x để :  </w:t>
      </w:r>
      <w:r w:rsidRPr="00AC51D4">
        <w:rPr>
          <w:position w:val="-6"/>
          <w:sz w:val="28"/>
          <w:szCs w:val="28"/>
          <w:lang w:val="fr-FR"/>
        </w:rPr>
        <w:object w:dxaOrig="780" w:dyaOrig="340">
          <v:shape id="_x0000_i1038" type="#_x0000_t75" style="width:39pt;height:17pt" o:ole="">
            <v:imagedata r:id="rId39" o:title=""/>
          </v:shape>
          <o:OLEObject Type="Embed" ProgID="Equation.DSMT4" ShapeID="_x0000_i1038" DrawAspect="Content" ObjectID="_1586712046" r:id="rId40"/>
        </w:object>
      </w:r>
      <w:r>
        <w:rPr>
          <w:sz w:val="28"/>
          <w:szCs w:val="28"/>
          <w:lang w:val="fr-FR"/>
        </w:rPr>
        <w:t>.</w:t>
      </w:r>
    </w:p>
    <w:p w:rsidR="006E2E45" w:rsidRPr="00AC51D4" w:rsidRDefault="006E2E45" w:rsidP="006E2E45">
      <w:pPr>
        <w:spacing w:line="360" w:lineRule="auto"/>
        <w:jc w:val="both"/>
        <w:rPr>
          <w:sz w:val="28"/>
          <w:szCs w:val="28"/>
          <w:lang w:val="fr-FR"/>
        </w:rPr>
      </w:pPr>
      <w:r w:rsidRPr="00DC7B0F">
        <w:rPr>
          <w:b/>
          <w:sz w:val="28"/>
          <w:szCs w:val="28"/>
          <w:lang w:val="fr-FR"/>
        </w:rPr>
        <w:t>Bài 2.</w:t>
      </w:r>
      <w:r w:rsidRPr="00AC51D4">
        <w:rPr>
          <w:sz w:val="28"/>
          <w:szCs w:val="28"/>
          <w:lang w:val="fr-FR"/>
        </w:rPr>
        <w:t xml:space="preserve"> Để chở một đoàn khách gồm 320 người đi thăm quan chiến trường điện biên phủ. Công ty xe khách đã cho thuê hai loại xe</w:t>
      </w:r>
      <w:r>
        <w:rPr>
          <w:sz w:val="28"/>
          <w:szCs w:val="28"/>
          <w:lang w:val="fr-FR"/>
        </w:rPr>
        <w:t xml:space="preserve"> : loại xe thứ nhất 40 chỗ ngồi</w:t>
      </w:r>
      <w:r w:rsidRPr="00AC51D4">
        <w:rPr>
          <w:sz w:val="28"/>
          <w:szCs w:val="28"/>
          <w:lang w:val="fr-FR"/>
        </w:rPr>
        <w:t>,</w:t>
      </w:r>
      <w:r>
        <w:rPr>
          <w:sz w:val="28"/>
          <w:szCs w:val="28"/>
          <w:lang w:val="fr-FR"/>
        </w:rPr>
        <w:t xml:space="preserve"> loại xe thứ hai là 12 chỗ ngồi</w:t>
      </w:r>
      <w:r w:rsidRPr="00AC51D4">
        <w:rPr>
          <w:sz w:val="28"/>
          <w:szCs w:val="28"/>
          <w:lang w:val="fr-FR"/>
        </w:rPr>
        <w:t>. Tính số xe mỗi loại biết số xe loại thứ nhất ít hơn loại thứ hai 5 chiếc và số người được ngồi đủ số ghế</w:t>
      </w:r>
      <w:r>
        <w:rPr>
          <w:sz w:val="28"/>
          <w:szCs w:val="28"/>
          <w:lang w:val="fr-FR"/>
        </w:rPr>
        <w:t>.</w:t>
      </w:r>
    </w:p>
    <w:p w:rsidR="006E2E45" w:rsidRPr="00AC51D4" w:rsidRDefault="006E2E45" w:rsidP="006E2E45">
      <w:pPr>
        <w:spacing w:line="360" w:lineRule="auto"/>
        <w:jc w:val="both"/>
        <w:rPr>
          <w:sz w:val="28"/>
          <w:szCs w:val="28"/>
        </w:rPr>
      </w:pPr>
      <w:r w:rsidRPr="00DC7B0F">
        <w:rPr>
          <w:b/>
          <w:sz w:val="28"/>
          <w:szCs w:val="28"/>
        </w:rPr>
        <w:t>Bài 3.</w:t>
      </w:r>
      <w:r>
        <w:rPr>
          <w:sz w:val="28"/>
          <w:szCs w:val="28"/>
        </w:rPr>
        <w:t xml:space="preserve"> </w:t>
      </w:r>
      <w:r w:rsidRPr="00AC51D4">
        <w:rPr>
          <w:sz w:val="28"/>
          <w:szCs w:val="28"/>
        </w:rPr>
        <w:t xml:space="preserve"> Cho tam giác ABC nhọn có các đường cao AE , BK, CI cắt nhau tại H.</w:t>
      </w:r>
    </w:p>
    <w:p w:rsidR="006E2E45" w:rsidRPr="00AC51D4" w:rsidRDefault="006E2E45" w:rsidP="006E2E45">
      <w:pPr>
        <w:numPr>
          <w:ilvl w:val="0"/>
          <w:numId w:val="11"/>
        </w:numPr>
        <w:spacing w:line="360" w:lineRule="auto"/>
        <w:jc w:val="both"/>
        <w:rPr>
          <w:sz w:val="28"/>
          <w:szCs w:val="28"/>
        </w:rPr>
      </w:pPr>
      <w:r w:rsidRPr="00AC51D4">
        <w:rPr>
          <w:sz w:val="28"/>
          <w:szCs w:val="28"/>
        </w:rPr>
        <w:t>Chứng minh rằng các tứ giác EHKC; BIKC nội tiếp các đường tròn</w:t>
      </w:r>
      <w:r>
        <w:rPr>
          <w:sz w:val="28"/>
          <w:szCs w:val="28"/>
        </w:rPr>
        <w:t>.</w:t>
      </w:r>
    </w:p>
    <w:p w:rsidR="006E2E45" w:rsidRPr="00AC51D4" w:rsidRDefault="006E2E45" w:rsidP="006E2E45">
      <w:pPr>
        <w:numPr>
          <w:ilvl w:val="0"/>
          <w:numId w:val="11"/>
        </w:numPr>
        <w:spacing w:line="360" w:lineRule="auto"/>
        <w:jc w:val="both"/>
        <w:rPr>
          <w:sz w:val="28"/>
          <w:szCs w:val="28"/>
        </w:rPr>
      </w:pPr>
      <w:r w:rsidRPr="00AC51D4">
        <w:rPr>
          <w:sz w:val="28"/>
          <w:szCs w:val="28"/>
        </w:rPr>
        <w:t>Chứng minh AE, BK, CI là các đường phân giác của tam giác IEK.</w:t>
      </w:r>
    </w:p>
    <w:p w:rsidR="006E2E45" w:rsidRDefault="006E2E45" w:rsidP="006E2E45">
      <w:pPr>
        <w:numPr>
          <w:ilvl w:val="0"/>
          <w:numId w:val="11"/>
        </w:numPr>
        <w:spacing w:line="360" w:lineRule="auto"/>
        <w:jc w:val="both"/>
        <w:rPr>
          <w:sz w:val="28"/>
          <w:szCs w:val="28"/>
        </w:rPr>
      </w:pPr>
      <w:r w:rsidRPr="00AC51D4">
        <w:rPr>
          <w:sz w:val="28"/>
          <w:szCs w:val="28"/>
        </w:rPr>
        <w:t>So sánh bán kính đường tròn ngoại tiếp tam giác AHB và tam giác BHC</w:t>
      </w:r>
      <w:r>
        <w:rPr>
          <w:sz w:val="28"/>
          <w:szCs w:val="28"/>
        </w:rPr>
        <w:t>.</w:t>
      </w:r>
    </w:p>
    <w:p w:rsidR="006E2E45" w:rsidRDefault="006E2E45" w:rsidP="006E2E45">
      <w:pPr>
        <w:spacing w:line="360" w:lineRule="auto"/>
        <w:rPr>
          <w:sz w:val="28"/>
          <w:szCs w:val="28"/>
          <w:lang w:val="en-US"/>
        </w:rPr>
      </w:pPr>
    </w:p>
    <w:p w:rsidR="00620269" w:rsidRPr="00620269" w:rsidRDefault="00620269" w:rsidP="006E2E45">
      <w:pPr>
        <w:spacing w:line="360" w:lineRule="auto"/>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157</w:t>
      </w:r>
    </w:p>
    <w:tbl>
      <w:tblPr>
        <w:tblW w:w="0" w:type="auto"/>
        <w:jc w:val="center"/>
        <w:tblLook w:val="0000" w:firstRow="0" w:lastRow="0" w:firstColumn="0" w:lastColumn="0" w:noHBand="0" w:noVBand="0"/>
      </w:tblPr>
      <w:tblGrid>
        <w:gridCol w:w="3721"/>
        <w:gridCol w:w="5855"/>
      </w:tblGrid>
      <w:tr w:rsidR="006E2E45" w:rsidRPr="004A79C9" w:rsidTr="00050611">
        <w:trPr>
          <w:trHeight w:val="1522"/>
          <w:jc w:val="center"/>
        </w:trPr>
        <w:tc>
          <w:tcPr>
            <w:tcW w:w="3771" w:type="dxa"/>
          </w:tcPr>
          <w:p w:rsidR="006E2E45" w:rsidRPr="004A79C9" w:rsidRDefault="006E2E45" w:rsidP="00050611">
            <w:pPr>
              <w:pStyle w:val="Heading1"/>
              <w:rPr>
                <w:rFonts w:ascii="Times New Roman" w:hAnsi="Times New Roman"/>
                <w:szCs w:val="28"/>
              </w:rPr>
            </w:pPr>
            <w:r>
              <w:rPr>
                <w:szCs w:val="28"/>
              </w:rPr>
              <w:br w:type="page"/>
            </w:r>
            <w:r>
              <w:rPr>
                <w:szCs w:val="28"/>
              </w:rPr>
              <w:br w:type="page"/>
            </w:r>
            <w:r w:rsidRPr="004A79C9">
              <w:rPr>
                <w:rFonts w:ascii="Times New Roman" w:hAnsi="Times New Roman"/>
                <w:szCs w:val="28"/>
              </w:rPr>
              <w:t>SỞ GIÁO DỤC VÀ ĐÀO TẠO NGHỆ AN</w:t>
            </w:r>
          </w:p>
          <w:p w:rsidR="006E2E45" w:rsidRPr="004A79C9" w:rsidRDefault="006E2E45" w:rsidP="00050611">
            <w:pPr>
              <w:jc w:val="center"/>
              <w:rPr>
                <w:b/>
                <w:bCs/>
                <w:sz w:val="28"/>
                <w:szCs w:val="28"/>
              </w:rPr>
            </w:pPr>
            <w:r>
              <w:rPr>
                <w:noProof/>
                <w:sz w:val="28"/>
                <w:szCs w:val="28"/>
                <w:lang w:val="en-US"/>
              </w:rPr>
              <mc:AlternateContent>
                <mc:Choice Requires="wps">
                  <w:drawing>
                    <wp:anchor distT="0" distB="0" distL="114300" distR="114300" simplePos="0" relativeHeight="251683840" behindDoc="0" locked="0" layoutInCell="1" allowOverlap="1">
                      <wp:simplePos x="0" y="0"/>
                      <wp:positionH relativeFrom="column">
                        <wp:posOffset>430530</wp:posOffset>
                      </wp:positionH>
                      <wp:positionV relativeFrom="paragraph">
                        <wp:posOffset>132715</wp:posOffset>
                      </wp:positionV>
                      <wp:extent cx="1411605" cy="342900"/>
                      <wp:effectExtent l="3810" t="2540" r="3810" b="0"/>
                      <wp:wrapNone/>
                      <wp:docPr id="1100" name="Text Box 1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0024C0" w:rsidRDefault="006E2E45" w:rsidP="006E2E45">
                                  <w:pPr>
                                    <w:jc w:val="center"/>
                                    <w:rPr>
                                      <w:b/>
                                      <w:bCs/>
                                      <w:sz w:val="20"/>
                                      <w:szCs w:val="20"/>
                                    </w:rPr>
                                  </w:pPr>
                                  <w:r w:rsidRPr="000024C0">
                                    <w:rPr>
                                      <w:b/>
                                      <w:bCs/>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0" o:spid="_x0000_s1032" type="#_x0000_t202" style="position:absolute;left:0;text-align:left;margin-left:33.9pt;margin-top:10.45pt;width:111.15pt;height:2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" filled="f" stroked="f">
                      <v:textbox>
                        <w:txbxContent>
                          <w:p w:rsidR="006E2E45" w:rsidRPr="000024C0" w:rsidRDefault="006E2E45" w:rsidP="006E2E45">
                            <w:pPr>
                              <w:jc w:val="center"/>
                              <w:rPr>
                                <w:b/>
                                <w:bCs/>
                                <w:sz w:val="20"/>
                                <w:szCs w:val="20"/>
                              </w:rPr>
                            </w:pPr>
                            <w:r w:rsidRPr="000024C0">
                              <w:rPr>
                                <w:b/>
                                <w:bCs/>
                                <w:sz w:val="20"/>
                                <w:szCs w:val="20"/>
                              </w:rPr>
                              <w:t>ĐỀ CHÍNH THỨC</w:t>
                            </w:r>
                          </w:p>
                        </w:txbxContent>
                      </v:textbox>
                    </v:shape>
                  </w:pict>
                </mc:Fallback>
              </mc:AlternateContent>
            </w:r>
            <w:r>
              <w:rPr>
                <w:noProof/>
                <w:sz w:val="28"/>
                <w:szCs w:val="28"/>
                <w:lang w:val="en-US"/>
              </w:rPr>
              <mc:AlternateContent>
                <mc:Choice Requires="wps">
                  <w:drawing>
                    <wp:anchor distT="0" distB="0" distL="114300" distR="114300" simplePos="0" relativeHeight="251684864" behindDoc="0" locked="0" layoutInCell="1" allowOverlap="1">
                      <wp:simplePos x="0" y="0"/>
                      <wp:positionH relativeFrom="column">
                        <wp:posOffset>624840</wp:posOffset>
                      </wp:positionH>
                      <wp:positionV relativeFrom="paragraph">
                        <wp:posOffset>6985</wp:posOffset>
                      </wp:positionV>
                      <wp:extent cx="1013460" cy="0"/>
                      <wp:effectExtent l="7620" t="10160" r="7620" b="8890"/>
                      <wp:wrapNone/>
                      <wp:docPr id="1099" name="Straight Connector 1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9"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2pt,.55pt" to="12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Gw1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"/>
                  </w:pict>
                </mc:Fallback>
              </mc:AlternateContent>
            </w:r>
          </w:p>
        </w:tc>
        <w:tc>
          <w:tcPr>
            <w:tcW w:w="5941" w:type="dxa"/>
          </w:tcPr>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KỲ  THI TUYỂN SINH VÀO LỚP 10 THPT </w:t>
            </w: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NĂM HỌC </w:t>
            </w:r>
            <w:r>
              <w:rPr>
                <w:rFonts w:ascii="Times New Roman" w:hAnsi="Times New Roman"/>
                <w:sz w:val="28"/>
                <w:szCs w:val="28"/>
                <w:u w:val="none"/>
              </w:rPr>
              <w:t>2005</w:t>
            </w:r>
            <w:r w:rsidRPr="004A79C9">
              <w:rPr>
                <w:rFonts w:ascii="Times New Roman" w:hAnsi="Times New Roman"/>
                <w:sz w:val="28"/>
                <w:szCs w:val="28"/>
                <w:u w:val="none"/>
              </w:rPr>
              <w:t xml:space="preserve"> </w:t>
            </w:r>
            <w:r>
              <w:rPr>
                <w:rFonts w:ascii="Times New Roman" w:hAnsi="Times New Roman"/>
                <w:sz w:val="28"/>
                <w:szCs w:val="28"/>
                <w:u w:val="none"/>
              </w:rPr>
              <w:t>–</w:t>
            </w:r>
            <w:r w:rsidRPr="004A79C9">
              <w:rPr>
                <w:rFonts w:ascii="Times New Roman" w:hAnsi="Times New Roman"/>
                <w:sz w:val="28"/>
                <w:szCs w:val="28"/>
                <w:u w:val="none"/>
              </w:rPr>
              <w:t xml:space="preserve"> 20</w:t>
            </w:r>
            <w:r>
              <w:rPr>
                <w:rFonts w:ascii="Times New Roman" w:hAnsi="Times New Roman"/>
                <w:sz w:val="28"/>
                <w:szCs w:val="28"/>
                <w:u w:val="none"/>
              </w:rPr>
              <w:t>06.</w:t>
            </w:r>
          </w:p>
          <w:p w:rsidR="006E2E45" w:rsidRPr="004A79C9" w:rsidRDefault="006E2E45" w:rsidP="00050611">
            <w:pPr>
              <w:pStyle w:val="Heading3"/>
              <w:jc w:val="center"/>
              <w:rPr>
                <w:rFonts w:ascii="Times New Roman" w:hAnsi="Times New Roman"/>
                <w:b w:val="0"/>
                <w:bCs/>
                <w:sz w:val="28"/>
                <w:szCs w:val="28"/>
              </w:rPr>
            </w:pPr>
            <w:r>
              <w:rPr>
                <w:rFonts w:ascii="Times New Roman" w:hAnsi="Times New Roman"/>
                <w:noProof/>
                <w:sz w:val="28"/>
                <w:szCs w:val="28"/>
              </w:rPr>
              <mc:AlternateContent>
                <mc:Choice Requires="wps">
                  <w:drawing>
                    <wp:anchor distT="0" distB="0" distL="114300" distR="114300" simplePos="0" relativeHeight="251682816" behindDoc="0" locked="0" layoutInCell="1" allowOverlap="1">
                      <wp:simplePos x="0" y="0"/>
                      <wp:positionH relativeFrom="column">
                        <wp:posOffset>857250</wp:posOffset>
                      </wp:positionH>
                      <wp:positionV relativeFrom="paragraph">
                        <wp:posOffset>6985</wp:posOffset>
                      </wp:positionV>
                      <wp:extent cx="1954530" cy="0"/>
                      <wp:effectExtent l="5715" t="10160" r="11430" b="8890"/>
                      <wp:wrapNone/>
                      <wp:docPr id="1098" name="Straight Connector 10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45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8"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5pt,.55pt" to="221.4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"/>
                  </w:pict>
                </mc:Fallback>
              </mc:AlternateContent>
            </w:r>
          </w:p>
        </w:tc>
      </w:tr>
    </w:tbl>
    <w:p w:rsidR="006E2E45" w:rsidRPr="004A79C9" w:rsidRDefault="006E2E45" w:rsidP="006E2E45">
      <w:pPr>
        <w:pStyle w:val="Heading1"/>
        <w:rPr>
          <w:rFonts w:ascii="Times New Roman" w:hAnsi="Times New Roman"/>
          <w:szCs w:val="28"/>
        </w:rPr>
      </w:pPr>
      <w:r w:rsidRPr="004A79C9">
        <w:rPr>
          <w:rFonts w:ascii="Times New Roman" w:hAnsi="Times New Roman"/>
          <w:szCs w:val="28"/>
        </w:rPr>
        <w:t>Môn thi: TOÁN</w:t>
      </w:r>
    </w:p>
    <w:p w:rsidR="006E2E45" w:rsidRPr="004A79C9" w:rsidRDefault="006E2E45" w:rsidP="006E2E45">
      <w:pPr>
        <w:pStyle w:val="Heading1"/>
        <w:rPr>
          <w:rFonts w:ascii="Times New Roman" w:hAnsi="Times New Roman"/>
          <w:b w:val="0"/>
          <w:bCs/>
          <w:i/>
          <w:iCs/>
          <w:szCs w:val="28"/>
        </w:rPr>
      </w:pPr>
      <w:r w:rsidRPr="004A79C9">
        <w:rPr>
          <w:rFonts w:ascii="Times New Roman" w:hAnsi="Times New Roman"/>
          <w:b w:val="0"/>
          <w:bCs/>
          <w:i/>
          <w:iCs/>
          <w:szCs w:val="28"/>
        </w:rPr>
        <w:t xml:space="preserve">Thời gian: </w:t>
      </w:r>
      <w:r w:rsidRPr="004A79C9">
        <w:rPr>
          <w:rFonts w:ascii="Times New Roman" w:hAnsi="Times New Roman"/>
          <w:i/>
          <w:iCs/>
          <w:szCs w:val="28"/>
        </w:rPr>
        <w:t>120</w:t>
      </w:r>
      <w:r w:rsidRPr="004A79C9">
        <w:rPr>
          <w:rFonts w:ascii="Times New Roman" w:hAnsi="Times New Roman"/>
          <w:b w:val="0"/>
          <w:bCs/>
          <w:i/>
          <w:iCs/>
          <w:szCs w:val="28"/>
        </w:rPr>
        <w:t xml:space="preserve"> phút (không kể thời gian giao đề)</w:t>
      </w:r>
    </w:p>
    <w:p w:rsidR="006E2E45" w:rsidRPr="00AC51D4" w:rsidRDefault="006E2E45" w:rsidP="006E2E45">
      <w:pPr>
        <w:spacing w:line="360" w:lineRule="auto"/>
        <w:rPr>
          <w:b/>
          <w:sz w:val="28"/>
          <w:szCs w:val="28"/>
          <w:lang w:val="fr-FR"/>
        </w:rPr>
      </w:pPr>
      <w:r w:rsidRPr="00AC51D4">
        <w:rPr>
          <w:b/>
          <w:sz w:val="28"/>
          <w:szCs w:val="28"/>
          <w:lang w:val="fr-FR"/>
        </w:rPr>
        <w:t>A. Lý thuyết ( học sinh chọn một trong 2 đề )</w:t>
      </w:r>
    </w:p>
    <w:p w:rsidR="006E2E45" w:rsidRPr="00980898" w:rsidRDefault="006E2E45" w:rsidP="006E2E45">
      <w:pPr>
        <w:spacing w:line="360" w:lineRule="auto"/>
        <w:jc w:val="both"/>
        <w:rPr>
          <w:b/>
          <w:sz w:val="28"/>
          <w:szCs w:val="28"/>
        </w:rPr>
      </w:pPr>
      <w:r w:rsidRPr="00980898">
        <w:rPr>
          <w:b/>
          <w:sz w:val="28"/>
          <w:szCs w:val="28"/>
        </w:rPr>
        <w:t>Đề I</w:t>
      </w:r>
    </w:p>
    <w:p w:rsidR="006E2E45" w:rsidRPr="00980898" w:rsidRDefault="006E2E45" w:rsidP="006E2E45">
      <w:pPr>
        <w:spacing w:line="360" w:lineRule="auto"/>
        <w:jc w:val="both"/>
        <w:rPr>
          <w:sz w:val="28"/>
          <w:szCs w:val="28"/>
        </w:rPr>
      </w:pPr>
      <w:r w:rsidRPr="00980898">
        <w:rPr>
          <w:sz w:val="28"/>
          <w:szCs w:val="28"/>
        </w:rPr>
        <w:t xml:space="preserve">     Nêu định nghĩa và tính chất của hàm số bậc nhất.</w:t>
      </w:r>
    </w:p>
    <w:p w:rsidR="006E2E45" w:rsidRPr="00980898" w:rsidRDefault="006E2E45" w:rsidP="006E2E45">
      <w:pPr>
        <w:spacing w:line="360" w:lineRule="auto"/>
        <w:jc w:val="both"/>
        <w:rPr>
          <w:sz w:val="28"/>
          <w:szCs w:val="28"/>
          <w:lang w:val="fr-FR"/>
        </w:rPr>
      </w:pPr>
      <w:r w:rsidRPr="00980898">
        <w:rPr>
          <w:sz w:val="28"/>
          <w:szCs w:val="28"/>
        </w:rPr>
        <w:t xml:space="preserve">     </w:t>
      </w:r>
      <w:r>
        <w:rPr>
          <w:sz w:val="28"/>
          <w:szCs w:val="28"/>
          <w:lang w:val="fr-FR"/>
        </w:rPr>
        <w:t>Á</w:t>
      </w:r>
      <w:r w:rsidRPr="00980898">
        <w:rPr>
          <w:sz w:val="28"/>
          <w:szCs w:val="28"/>
          <w:lang w:val="fr-FR"/>
        </w:rPr>
        <w:t>p dụng cho hai hàm số y = 2x – 3  và y = 1 – 3x.</w:t>
      </w:r>
    </w:p>
    <w:p w:rsidR="006E2E45" w:rsidRPr="00980898" w:rsidRDefault="006E2E45" w:rsidP="006E2E45">
      <w:pPr>
        <w:spacing w:line="360" w:lineRule="auto"/>
        <w:jc w:val="both"/>
        <w:rPr>
          <w:b/>
          <w:sz w:val="28"/>
          <w:szCs w:val="28"/>
          <w:lang w:val="fr-FR"/>
        </w:rPr>
      </w:pPr>
      <w:r w:rsidRPr="00980898">
        <w:rPr>
          <w:b/>
          <w:sz w:val="28"/>
          <w:szCs w:val="28"/>
          <w:lang w:val="fr-FR"/>
        </w:rPr>
        <w:t>Đề II</w:t>
      </w:r>
    </w:p>
    <w:p w:rsidR="006E2E45" w:rsidRPr="00980898" w:rsidRDefault="006E2E45" w:rsidP="006E2E45">
      <w:pPr>
        <w:spacing w:line="360" w:lineRule="auto"/>
        <w:jc w:val="both"/>
        <w:rPr>
          <w:sz w:val="28"/>
          <w:szCs w:val="28"/>
          <w:lang w:val="fr-FR"/>
        </w:rPr>
      </w:pPr>
      <w:r w:rsidRPr="00980898">
        <w:rPr>
          <w:sz w:val="28"/>
          <w:szCs w:val="28"/>
          <w:lang w:val="fr-FR"/>
        </w:rPr>
        <w:t xml:space="preserve">     Chứng minh định lí góc có đỉnh bên trong đường tròn có số đo bằng nửa tổng số đo hai cung bị chắn giữa hai cạnh của góc và tia đối của hai cạnh ấy.</w:t>
      </w:r>
    </w:p>
    <w:p w:rsidR="006E2E45" w:rsidRPr="00980898" w:rsidRDefault="006E2E45" w:rsidP="006E2E45">
      <w:pPr>
        <w:spacing w:line="360" w:lineRule="auto"/>
        <w:jc w:val="both"/>
        <w:rPr>
          <w:b/>
          <w:sz w:val="28"/>
          <w:szCs w:val="28"/>
        </w:rPr>
      </w:pPr>
      <w:r w:rsidRPr="00980898">
        <w:rPr>
          <w:b/>
          <w:sz w:val="28"/>
          <w:szCs w:val="28"/>
        </w:rPr>
        <w:t>B. Bài toán</w:t>
      </w:r>
    </w:p>
    <w:p w:rsidR="006E2E45" w:rsidRPr="00980898" w:rsidRDefault="006E2E45" w:rsidP="006E2E45">
      <w:pPr>
        <w:spacing w:line="360" w:lineRule="auto"/>
        <w:jc w:val="both"/>
        <w:rPr>
          <w:sz w:val="28"/>
          <w:szCs w:val="28"/>
        </w:rPr>
      </w:pPr>
      <w:r w:rsidRPr="00675A16">
        <w:rPr>
          <w:b/>
          <w:sz w:val="28"/>
          <w:szCs w:val="28"/>
        </w:rPr>
        <w:t>Bài 1.</w:t>
      </w:r>
      <w:r>
        <w:rPr>
          <w:sz w:val="28"/>
          <w:szCs w:val="28"/>
        </w:rPr>
        <w:t xml:space="preserve"> Cho</w:t>
      </w:r>
      <w:r w:rsidRPr="00980898">
        <w:rPr>
          <w:sz w:val="28"/>
          <w:szCs w:val="28"/>
        </w:rPr>
        <w:t xml:space="preserve"> biểu thức </w:t>
      </w:r>
      <w:r>
        <w:rPr>
          <w:sz w:val="28"/>
          <w:szCs w:val="28"/>
        </w:rPr>
        <w:t xml:space="preserve">: </w:t>
      </w:r>
      <w:r>
        <w:rPr>
          <w:sz w:val="28"/>
          <w:szCs w:val="28"/>
        </w:rPr>
        <w:tab/>
      </w:r>
      <w:r>
        <w:rPr>
          <w:sz w:val="28"/>
          <w:szCs w:val="28"/>
        </w:rPr>
        <w:tab/>
      </w:r>
      <w:r w:rsidRPr="00980898">
        <w:rPr>
          <w:position w:val="-30"/>
          <w:sz w:val="28"/>
          <w:szCs w:val="28"/>
        </w:rPr>
        <w:object w:dxaOrig="2400" w:dyaOrig="720">
          <v:shape id="_x0000_i1039" type="#_x0000_t75" style="width:171.6pt;height:36pt" o:ole="">
            <v:imagedata r:id="rId41" o:title=""/>
          </v:shape>
          <o:OLEObject Type="Embed" ProgID="Equation.DSMT4" ShapeID="_x0000_i1039" DrawAspect="Content" ObjectID="_1586712047" r:id="rId42"/>
        </w:object>
      </w:r>
    </w:p>
    <w:p w:rsidR="006E2E45" w:rsidRPr="00980898" w:rsidRDefault="006E2E45" w:rsidP="006E2E45">
      <w:pPr>
        <w:spacing w:line="360" w:lineRule="auto"/>
        <w:ind w:left="360"/>
        <w:jc w:val="both"/>
        <w:rPr>
          <w:sz w:val="28"/>
          <w:szCs w:val="28"/>
          <w:lang w:val="fr-FR"/>
        </w:rPr>
      </w:pPr>
      <w:r>
        <w:rPr>
          <w:sz w:val="28"/>
          <w:szCs w:val="28"/>
          <w:lang w:val="fr-FR"/>
        </w:rPr>
        <w:t xml:space="preserve">a. </w:t>
      </w:r>
      <w:r w:rsidRPr="00980898">
        <w:rPr>
          <w:sz w:val="28"/>
          <w:szCs w:val="28"/>
          <w:lang w:val="fr-FR"/>
        </w:rPr>
        <w:t>Tìm điều kiện và rút gọn P</w:t>
      </w:r>
      <w:r>
        <w:rPr>
          <w:sz w:val="28"/>
          <w:szCs w:val="28"/>
          <w:lang w:val="fr-FR"/>
        </w:rPr>
        <w:t>.</w:t>
      </w:r>
    </w:p>
    <w:p w:rsidR="006E2E45" w:rsidRPr="00980898" w:rsidRDefault="006E2E45" w:rsidP="006E2E45">
      <w:pPr>
        <w:spacing w:line="360" w:lineRule="auto"/>
        <w:ind w:left="360"/>
        <w:jc w:val="both"/>
        <w:rPr>
          <w:sz w:val="28"/>
          <w:szCs w:val="28"/>
          <w:lang w:val="fr-FR"/>
        </w:rPr>
      </w:pPr>
      <w:r>
        <w:rPr>
          <w:sz w:val="28"/>
          <w:szCs w:val="28"/>
          <w:lang w:val="fr-FR"/>
        </w:rPr>
        <w:t xml:space="preserve">b. </w:t>
      </w:r>
      <w:r w:rsidRPr="00980898">
        <w:rPr>
          <w:sz w:val="28"/>
          <w:szCs w:val="28"/>
          <w:lang w:val="fr-FR"/>
        </w:rPr>
        <w:t>Tính giá trị của P khi x = 25.</w:t>
      </w:r>
    </w:p>
    <w:p w:rsidR="006E2E45" w:rsidRPr="00980898" w:rsidRDefault="006E2E45" w:rsidP="006E2E45">
      <w:pPr>
        <w:spacing w:line="360" w:lineRule="auto"/>
        <w:ind w:left="360"/>
        <w:jc w:val="both"/>
        <w:rPr>
          <w:sz w:val="28"/>
          <w:szCs w:val="28"/>
          <w:lang w:val="fr-FR"/>
        </w:rPr>
      </w:pPr>
      <w:r>
        <w:rPr>
          <w:sz w:val="28"/>
          <w:szCs w:val="28"/>
          <w:lang w:val="fr-FR"/>
        </w:rPr>
        <w:t>c.</w:t>
      </w:r>
      <w:r w:rsidRPr="00980898">
        <w:rPr>
          <w:sz w:val="28"/>
          <w:szCs w:val="28"/>
          <w:lang w:val="fr-FR"/>
        </w:rPr>
        <w:t xml:space="preserve">Tìm x để :  </w:t>
      </w:r>
      <w:r w:rsidRPr="00980898">
        <w:rPr>
          <w:position w:val="-10"/>
          <w:sz w:val="28"/>
          <w:szCs w:val="28"/>
          <w:lang w:val="fr-FR"/>
        </w:rPr>
        <w:object w:dxaOrig="4120" w:dyaOrig="440">
          <v:shape id="_x0000_i1040" type="#_x0000_t75" style="width:294.6pt;height:22pt" o:ole="">
            <v:imagedata r:id="rId43" o:title=""/>
          </v:shape>
          <o:OLEObject Type="Embed" ProgID="Equation.DSMT4" ShapeID="_x0000_i1040" DrawAspect="Content" ObjectID="_1586712048" r:id="rId44"/>
        </w:object>
      </w:r>
      <w:r>
        <w:rPr>
          <w:sz w:val="28"/>
          <w:szCs w:val="28"/>
          <w:lang w:val="fr-FR"/>
        </w:rPr>
        <w:t>.</w:t>
      </w:r>
    </w:p>
    <w:p w:rsidR="006E2E45" w:rsidRPr="00980898" w:rsidRDefault="006E2E45" w:rsidP="006E2E45">
      <w:pPr>
        <w:spacing w:line="360" w:lineRule="auto"/>
        <w:jc w:val="both"/>
        <w:rPr>
          <w:sz w:val="28"/>
          <w:szCs w:val="28"/>
          <w:lang w:val="fr-FR"/>
        </w:rPr>
      </w:pPr>
      <w:r w:rsidRPr="00675A16">
        <w:rPr>
          <w:b/>
          <w:sz w:val="28"/>
          <w:szCs w:val="28"/>
          <w:lang w:val="fr-FR"/>
        </w:rPr>
        <w:t>Bài 2.</w:t>
      </w:r>
      <w:r>
        <w:rPr>
          <w:sz w:val="28"/>
          <w:szCs w:val="28"/>
          <w:lang w:val="fr-FR"/>
        </w:rPr>
        <w:t xml:space="preserve"> </w:t>
      </w:r>
      <w:r w:rsidRPr="00980898">
        <w:rPr>
          <w:sz w:val="28"/>
          <w:szCs w:val="28"/>
          <w:lang w:val="fr-FR"/>
        </w:rPr>
        <w:t xml:space="preserve"> Hai ô tô khởi hành cùng lúc từ A đến B cách nhau 150 km biết vận tốc của ô tô thứ nhất lớn hơn ô tô thứ hai là 10 km/giờ và ô tô thứ nhất đến trước ô tô thứ hai là 45 phút. Tính vận tốc của mỗi ô tô.</w:t>
      </w:r>
    </w:p>
    <w:p w:rsidR="006E2E45" w:rsidRPr="00980898" w:rsidRDefault="006E2E45" w:rsidP="006E2E45">
      <w:pPr>
        <w:spacing w:line="360" w:lineRule="auto"/>
        <w:jc w:val="both"/>
        <w:rPr>
          <w:sz w:val="28"/>
          <w:szCs w:val="28"/>
        </w:rPr>
      </w:pPr>
      <w:r w:rsidRPr="00675A16">
        <w:rPr>
          <w:b/>
          <w:sz w:val="28"/>
          <w:szCs w:val="28"/>
          <w:lang w:val="fr-FR"/>
        </w:rPr>
        <w:t>Bài 3.</w:t>
      </w:r>
      <w:r>
        <w:rPr>
          <w:sz w:val="28"/>
          <w:szCs w:val="28"/>
          <w:lang w:val="fr-FR"/>
        </w:rPr>
        <w:t xml:space="preserve"> Cho nửa</w:t>
      </w:r>
      <w:r w:rsidRPr="00980898">
        <w:rPr>
          <w:sz w:val="28"/>
          <w:szCs w:val="28"/>
          <w:lang w:val="fr-FR"/>
        </w:rPr>
        <w:t xml:space="preserve"> đường tròn tâm O đường kính AB = 2R. </w:t>
      </w:r>
      <w:r w:rsidRPr="00980898">
        <w:rPr>
          <w:sz w:val="28"/>
          <w:szCs w:val="28"/>
        </w:rPr>
        <w:t xml:space="preserve">H là điểm nằm giữa O và B. Kẻ đường thẳng đi qua H vuông góc với AB </w:t>
      </w:r>
      <w:r>
        <w:rPr>
          <w:sz w:val="28"/>
          <w:szCs w:val="28"/>
        </w:rPr>
        <w:t>cắt nửa</w:t>
      </w:r>
      <w:r w:rsidRPr="00980898">
        <w:rPr>
          <w:sz w:val="28"/>
          <w:szCs w:val="28"/>
        </w:rPr>
        <w:t xml:space="preserve"> đường tròn tại C. Gọi I là trung điểm dây CA.</w:t>
      </w:r>
    </w:p>
    <w:p w:rsidR="006E2E45" w:rsidRPr="00980898" w:rsidRDefault="006E2E45" w:rsidP="006E2E45">
      <w:pPr>
        <w:numPr>
          <w:ilvl w:val="0"/>
          <w:numId w:val="12"/>
        </w:numPr>
        <w:spacing w:line="360" w:lineRule="auto"/>
        <w:jc w:val="both"/>
        <w:rPr>
          <w:sz w:val="28"/>
          <w:szCs w:val="28"/>
        </w:rPr>
      </w:pPr>
      <w:r w:rsidRPr="00980898">
        <w:rPr>
          <w:sz w:val="28"/>
          <w:szCs w:val="28"/>
        </w:rPr>
        <w:t>Chứng minh tứ giác OICH nội tiếp đường tròn.</w:t>
      </w:r>
    </w:p>
    <w:p w:rsidR="006E2E45" w:rsidRPr="00980898" w:rsidRDefault="006E2E45" w:rsidP="006E2E45">
      <w:pPr>
        <w:numPr>
          <w:ilvl w:val="0"/>
          <w:numId w:val="12"/>
        </w:numPr>
        <w:spacing w:line="360" w:lineRule="auto"/>
        <w:jc w:val="both"/>
        <w:rPr>
          <w:sz w:val="28"/>
          <w:szCs w:val="28"/>
        </w:rPr>
      </w:pPr>
      <w:r w:rsidRPr="00980898">
        <w:rPr>
          <w:sz w:val="28"/>
          <w:szCs w:val="28"/>
        </w:rPr>
        <w:t>Chứng minh : AI.AC = AO.AH</w:t>
      </w:r>
      <w:r>
        <w:rPr>
          <w:sz w:val="28"/>
          <w:szCs w:val="28"/>
        </w:rPr>
        <w:t>.</w:t>
      </w:r>
    </w:p>
    <w:p w:rsidR="006E2E45" w:rsidRDefault="006E2E45" w:rsidP="006E2E45">
      <w:pPr>
        <w:numPr>
          <w:ilvl w:val="0"/>
          <w:numId w:val="12"/>
        </w:numPr>
        <w:spacing w:line="360" w:lineRule="auto"/>
        <w:jc w:val="both"/>
        <w:rPr>
          <w:sz w:val="28"/>
          <w:szCs w:val="28"/>
          <w:lang w:val="fr-FR"/>
        </w:rPr>
      </w:pPr>
      <w:r w:rsidRPr="00980898">
        <w:rPr>
          <w:sz w:val="28"/>
          <w:szCs w:val="28"/>
        </w:rPr>
        <w:t xml:space="preserve">Trong trường hợp OH = R/3 , K là trung điểm của OA . </w:t>
      </w:r>
      <w:r w:rsidRPr="00980898">
        <w:rPr>
          <w:sz w:val="28"/>
          <w:szCs w:val="28"/>
          <w:lang w:val="fr-FR"/>
        </w:rPr>
        <w:t>Chứng minh BI vuông góc IK.</w:t>
      </w:r>
    </w:p>
    <w:p w:rsidR="00620269" w:rsidRPr="00620269" w:rsidRDefault="00620269" w:rsidP="00620269">
      <w:pPr>
        <w:spacing w:line="360" w:lineRule="auto"/>
        <w:jc w:val="center"/>
        <w:rPr>
          <w:rFonts w:ascii="Times New Roman" w:hAnsi="Times New Roman" w:cs="Times New Roman"/>
          <w:b/>
          <w:color w:val="FF0000"/>
          <w:sz w:val="28"/>
          <w:szCs w:val="28"/>
          <w:lang w:val="fr-FR"/>
        </w:rPr>
      </w:pPr>
      <w:r>
        <w:rPr>
          <w:rFonts w:ascii="Times New Roman" w:hAnsi="Times New Roman" w:cs="Times New Roman"/>
          <w:b/>
          <w:color w:val="FF0000"/>
          <w:sz w:val="28"/>
          <w:szCs w:val="28"/>
          <w:lang w:val="fr-FR"/>
        </w:rPr>
        <w:t>ĐỀ SỐ 158</w:t>
      </w:r>
    </w:p>
    <w:tbl>
      <w:tblPr>
        <w:tblW w:w="0" w:type="auto"/>
        <w:jc w:val="center"/>
        <w:tblLook w:val="0000" w:firstRow="0" w:lastRow="0" w:firstColumn="0" w:lastColumn="0" w:noHBand="0" w:noVBand="0"/>
      </w:tblPr>
      <w:tblGrid>
        <w:gridCol w:w="3721"/>
        <w:gridCol w:w="5855"/>
      </w:tblGrid>
      <w:tr w:rsidR="006E2E45" w:rsidRPr="004A79C9" w:rsidTr="00050611">
        <w:trPr>
          <w:trHeight w:val="1522"/>
          <w:jc w:val="center"/>
        </w:trPr>
        <w:tc>
          <w:tcPr>
            <w:tcW w:w="3771" w:type="dxa"/>
          </w:tcPr>
          <w:p w:rsidR="006E2E45" w:rsidRPr="004A79C9" w:rsidRDefault="006E2E45" w:rsidP="00050611">
            <w:pPr>
              <w:pStyle w:val="Heading1"/>
              <w:rPr>
                <w:rFonts w:ascii="Times New Roman" w:hAnsi="Times New Roman"/>
                <w:szCs w:val="28"/>
              </w:rPr>
            </w:pPr>
            <w:r>
              <w:rPr>
                <w:szCs w:val="28"/>
              </w:rPr>
              <w:br w:type="page"/>
            </w:r>
            <w:r>
              <w:rPr>
                <w:szCs w:val="28"/>
              </w:rPr>
              <w:br w:type="page"/>
            </w:r>
            <w:r>
              <w:rPr>
                <w:szCs w:val="28"/>
              </w:rPr>
              <w:br w:type="page"/>
            </w:r>
            <w:r w:rsidRPr="004A79C9">
              <w:rPr>
                <w:rFonts w:ascii="Times New Roman" w:hAnsi="Times New Roman"/>
                <w:szCs w:val="28"/>
              </w:rPr>
              <w:t>SỞ GIÁO DỤC VÀ ĐÀO TẠO NGHỆ AN</w:t>
            </w:r>
          </w:p>
          <w:p w:rsidR="006E2E45" w:rsidRPr="004A79C9" w:rsidRDefault="006E2E45" w:rsidP="00050611">
            <w:pPr>
              <w:jc w:val="center"/>
              <w:rPr>
                <w:b/>
                <w:bCs/>
                <w:sz w:val="28"/>
                <w:szCs w:val="28"/>
              </w:rPr>
            </w:pPr>
            <w:r>
              <w:rPr>
                <w:noProof/>
                <w:sz w:val="28"/>
                <w:szCs w:val="28"/>
                <w:lang w:val="en-US"/>
              </w:rPr>
              <mc:AlternateContent>
                <mc:Choice Requires="wps">
                  <w:drawing>
                    <wp:anchor distT="0" distB="0" distL="114300" distR="114300" simplePos="0" relativeHeight="251686912" behindDoc="0" locked="0" layoutInCell="1" allowOverlap="1">
                      <wp:simplePos x="0" y="0"/>
                      <wp:positionH relativeFrom="column">
                        <wp:posOffset>430530</wp:posOffset>
                      </wp:positionH>
                      <wp:positionV relativeFrom="paragraph">
                        <wp:posOffset>132715</wp:posOffset>
                      </wp:positionV>
                      <wp:extent cx="1411605" cy="342900"/>
                      <wp:effectExtent l="3810" t="2540" r="3810" b="0"/>
                      <wp:wrapNone/>
                      <wp:docPr id="1097" name="Text Box 10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0024C0" w:rsidRDefault="006E2E45" w:rsidP="006E2E45">
                                  <w:pPr>
                                    <w:jc w:val="center"/>
                                    <w:rPr>
                                      <w:b/>
                                      <w:bCs/>
                                      <w:sz w:val="20"/>
                                      <w:szCs w:val="20"/>
                                    </w:rPr>
                                  </w:pPr>
                                  <w:r w:rsidRPr="000024C0">
                                    <w:rPr>
                                      <w:b/>
                                      <w:bCs/>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7" o:spid="_x0000_s1033" type="#_x0000_t202" style="position:absolute;left:0;text-align:left;margin-left:33.9pt;margin-top:10.45pt;width:111.15pt;height:2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" filled="f" stroked="f">
                      <v:textbox>
                        <w:txbxContent>
                          <w:p w:rsidR="006E2E45" w:rsidRPr="000024C0" w:rsidRDefault="006E2E45" w:rsidP="006E2E45">
                            <w:pPr>
                              <w:jc w:val="center"/>
                              <w:rPr>
                                <w:b/>
                                <w:bCs/>
                                <w:sz w:val="20"/>
                                <w:szCs w:val="20"/>
                              </w:rPr>
                            </w:pPr>
                            <w:r w:rsidRPr="000024C0">
                              <w:rPr>
                                <w:b/>
                                <w:bCs/>
                                <w:sz w:val="20"/>
                                <w:szCs w:val="20"/>
                              </w:rPr>
                              <w:t>ĐỀ CHÍNH THỨC</w:t>
                            </w:r>
                          </w:p>
                        </w:txbxContent>
                      </v:textbox>
                    </v:shape>
                  </w:pict>
                </mc:Fallback>
              </mc:AlternateContent>
            </w:r>
            <w:r>
              <w:rPr>
                <w:noProof/>
                <w:sz w:val="28"/>
                <w:szCs w:val="28"/>
                <w:lang w:val="en-US"/>
              </w:rPr>
              <mc:AlternateContent>
                <mc:Choice Requires="wps">
                  <w:drawing>
                    <wp:anchor distT="0" distB="0" distL="114300" distR="114300" simplePos="0" relativeHeight="251687936" behindDoc="0" locked="0" layoutInCell="1" allowOverlap="1">
                      <wp:simplePos x="0" y="0"/>
                      <wp:positionH relativeFrom="column">
                        <wp:posOffset>624840</wp:posOffset>
                      </wp:positionH>
                      <wp:positionV relativeFrom="paragraph">
                        <wp:posOffset>6985</wp:posOffset>
                      </wp:positionV>
                      <wp:extent cx="1013460" cy="0"/>
                      <wp:effectExtent l="7620" t="10160" r="7620" b="8890"/>
                      <wp:wrapNone/>
                      <wp:docPr id="1094" name="Straight Connector 10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4"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2pt,.55pt" to="12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GDi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"/>
                  </w:pict>
                </mc:Fallback>
              </mc:AlternateContent>
            </w:r>
          </w:p>
        </w:tc>
        <w:tc>
          <w:tcPr>
            <w:tcW w:w="5941" w:type="dxa"/>
          </w:tcPr>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KỲ  THI TUYỂN SINH VÀO LỚP 10 THPT </w:t>
            </w: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NĂM HỌC </w:t>
            </w:r>
            <w:r>
              <w:rPr>
                <w:rFonts w:ascii="Times New Roman" w:hAnsi="Times New Roman"/>
                <w:sz w:val="28"/>
                <w:szCs w:val="28"/>
                <w:u w:val="none"/>
              </w:rPr>
              <w:t>2006</w:t>
            </w:r>
            <w:r w:rsidRPr="004A79C9">
              <w:rPr>
                <w:rFonts w:ascii="Times New Roman" w:hAnsi="Times New Roman"/>
                <w:sz w:val="28"/>
                <w:szCs w:val="28"/>
                <w:u w:val="none"/>
              </w:rPr>
              <w:t xml:space="preserve"> </w:t>
            </w:r>
            <w:r>
              <w:rPr>
                <w:rFonts w:ascii="Times New Roman" w:hAnsi="Times New Roman"/>
                <w:sz w:val="28"/>
                <w:szCs w:val="28"/>
                <w:u w:val="none"/>
              </w:rPr>
              <w:t>–</w:t>
            </w:r>
            <w:r w:rsidRPr="004A79C9">
              <w:rPr>
                <w:rFonts w:ascii="Times New Roman" w:hAnsi="Times New Roman"/>
                <w:sz w:val="28"/>
                <w:szCs w:val="28"/>
                <w:u w:val="none"/>
              </w:rPr>
              <w:t xml:space="preserve"> 20</w:t>
            </w:r>
            <w:r>
              <w:rPr>
                <w:rFonts w:ascii="Times New Roman" w:hAnsi="Times New Roman"/>
                <w:sz w:val="28"/>
                <w:szCs w:val="28"/>
                <w:u w:val="none"/>
              </w:rPr>
              <w:t>07.</w:t>
            </w:r>
          </w:p>
          <w:p w:rsidR="006E2E45" w:rsidRPr="004A79C9" w:rsidRDefault="006E2E45" w:rsidP="00050611">
            <w:pPr>
              <w:pStyle w:val="Heading3"/>
              <w:jc w:val="center"/>
              <w:rPr>
                <w:rFonts w:ascii="Times New Roman" w:hAnsi="Times New Roman"/>
                <w:b w:val="0"/>
                <w:bCs/>
                <w:sz w:val="28"/>
                <w:szCs w:val="28"/>
              </w:rPr>
            </w:pPr>
            <w:r>
              <w:rPr>
                <w:rFonts w:ascii="Times New Roman" w:hAnsi="Times New Roman"/>
                <w:noProof/>
                <w:sz w:val="28"/>
                <w:szCs w:val="28"/>
              </w:rPr>
              <mc:AlternateContent>
                <mc:Choice Requires="wps">
                  <w:drawing>
                    <wp:anchor distT="0" distB="0" distL="114300" distR="114300" simplePos="0" relativeHeight="251685888" behindDoc="0" locked="0" layoutInCell="1" allowOverlap="1">
                      <wp:simplePos x="0" y="0"/>
                      <wp:positionH relativeFrom="column">
                        <wp:posOffset>857250</wp:posOffset>
                      </wp:positionH>
                      <wp:positionV relativeFrom="paragraph">
                        <wp:posOffset>6985</wp:posOffset>
                      </wp:positionV>
                      <wp:extent cx="1954530" cy="0"/>
                      <wp:effectExtent l="5715" t="10160" r="11430" b="8890"/>
                      <wp:wrapNone/>
                      <wp:docPr id="1093" name="Straight Connector 1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45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3"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5pt,.55pt" to="221.4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"/>
                  </w:pict>
                </mc:Fallback>
              </mc:AlternateContent>
            </w:r>
          </w:p>
        </w:tc>
      </w:tr>
    </w:tbl>
    <w:p w:rsidR="006E2E45" w:rsidRPr="004A79C9" w:rsidRDefault="006E2E45" w:rsidP="006E2E45">
      <w:pPr>
        <w:pStyle w:val="Heading1"/>
        <w:rPr>
          <w:rFonts w:ascii="Times New Roman" w:hAnsi="Times New Roman"/>
          <w:szCs w:val="28"/>
        </w:rPr>
      </w:pPr>
      <w:r w:rsidRPr="004A79C9">
        <w:rPr>
          <w:rFonts w:ascii="Times New Roman" w:hAnsi="Times New Roman"/>
          <w:szCs w:val="28"/>
        </w:rPr>
        <w:t>Môn thi: TOÁN</w:t>
      </w:r>
    </w:p>
    <w:p w:rsidR="006E2E45" w:rsidRPr="004A79C9" w:rsidRDefault="006E2E45" w:rsidP="006E2E45">
      <w:pPr>
        <w:pStyle w:val="Heading1"/>
        <w:rPr>
          <w:rFonts w:ascii="Times New Roman" w:hAnsi="Times New Roman"/>
          <w:b w:val="0"/>
          <w:bCs/>
          <w:i/>
          <w:iCs/>
          <w:szCs w:val="28"/>
        </w:rPr>
      </w:pPr>
      <w:r w:rsidRPr="004A79C9">
        <w:rPr>
          <w:rFonts w:ascii="Times New Roman" w:hAnsi="Times New Roman"/>
          <w:b w:val="0"/>
          <w:bCs/>
          <w:i/>
          <w:iCs/>
          <w:szCs w:val="28"/>
        </w:rPr>
        <w:t xml:space="preserve">Thời gian: </w:t>
      </w:r>
      <w:r w:rsidRPr="004A79C9">
        <w:rPr>
          <w:rFonts w:ascii="Times New Roman" w:hAnsi="Times New Roman"/>
          <w:i/>
          <w:iCs/>
          <w:szCs w:val="28"/>
        </w:rPr>
        <w:t>120</w:t>
      </w:r>
      <w:r w:rsidRPr="004A79C9">
        <w:rPr>
          <w:rFonts w:ascii="Times New Roman" w:hAnsi="Times New Roman"/>
          <w:b w:val="0"/>
          <w:bCs/>
          <w:i/>
          <w:iCs/>
          <w:szCs w:val="28"/>
        </w:rPr>
        <w:t xml:space="preserve"> phút (không kể thời gian giao đề)</w:t>
      </w:r>
    </w:p>
    <w:p w:rsidR="006E2E45" w:rsidRPr="00980898" w:rsidRDefault="006E2E45" w:rsidP="006E2E45">
      <w:pPr>
        <w:spacing w:line="360" w:lineRule="auto"/>
        <w:rPr>
          <w:sz w:val="28"/>
          <w:szCs w:val="28"/>
        </w:rPr>
      </w:pPr>
      <w:r w:rsidRPr="00675A16">
        <w:rPr>
          <w:b/>
          <w:sz w:val="28"/>
          <w:szCs w:val="28"/>
        </w:rPr>
        <w:t>Bài 1(2đ).</w:t>
      </w:r>
      <w:r>
        <w:rPr>
          <w:sz w:val="28"/>
          <w:szCs w:val="28"/>
        </w:rPr>
        <w:t xml:space="preserve"> </w:t>
      </w:r>
      <w:r w:rsidRPr="00980898">
        <w:rPr>
          <w:sz w:val="28"/>
          <w:szCs w:val="28"/>
        </w:rPr>
        <w:t xml:space="preserve"> Cho biểu thức: </w:t>
      </w:r>
      <w:r w:rsidRPr="00980898">
        <w:rPr>
          <w:position w:val="-30"/>
          <w:sz w:val="28"/>
          <w:szCs w:val="28"/>
        </w:rPr>
        <w:object w:dxaOrig="3280" w:dyaOrig="740">
          <v:shape id="_x0000_i1041" type="#_x0000_t75" style="width:234.5pt;height:37pt" o:ole="">
            <v:imagedata r:id="rId45" o:title=""/>
          </v:shape>
          <o:OLEObject Type="Embed" ProgID="Equation.DSMT4" ShapeID="_x0000_i1041" DrawAspect="Content" ObjectID="_1586712049" r:id="rId46"/>
        </w:object>
      </w:r>
    </w:p>
    <w:p w:rsidR="006E2E45" w:rsidRPr="00980898" w:rsidRDefault="006E2E45" w:rsidP="006E2E45">
      <w:pPr>
        <w:numPr>
          <w:ilvl w:val="0"/>
          <w:numId w:val="13"/>
        </w:numPr>
        <w:spacing w:line="360" w:lineRule="auto"/>
        <w:rPr>
          <w:sz w:val="28"/>
          <w:szCs w:val="28"/>
          <w:lang w:val="fr-FR"/>
        </w:rPr>
      </w:pPr>
      <w:r w:rsidRPr="00980898">
        <w:rPr>
          <w:sz w:val="28"/>
          <w:szCs w:val="28"/>
          <w:lang w:val="fr-FR"/>
        </w:rPr>
        <w:t>Tìm điều kiện và rút gọn P</w:t>
      </w:r>
    </w:p>
    <w:p w:rsidR="006E2E45" w:rsidRPr="00980898" w:rsidRDefault="006E2E45" w:rsidP="006E2E45">
      <w:pPr>
        <w:numPr>
          <w:ilvl w:val="0"/>
          <w:numId w:val="13"/>
        </w:numPr>
        <w:spacing w:line="360" w:lineRule="auto"/>
        <w:rPr>
          <w:sz w:val="28"/>
          <w:szCs w:val="28"/>
        </w:rPr>
      </w:pPr>
      <w:r w:rsidRPr="00980898">
        <w:rPr>
          <w:sz w:val="28"/>
          <w:szCs w:val="28"/>
        </w:rPr>
        <w:t>Tìm x để P</w:t>
      </w:r>
      <w:r>
        <w:rPr>
          <w:sz w:val="28"/>
          <w:szCs w:val="28"/>
        </w:rPr>
        <w:t xml:space="preserve"> </w:t>
      </w:r>
      <w:r w:rsidRPr="00980898">
        <w:rPr>
          <w:sz w:val="28"/>
          <w:szCs w:val="28"/>
        </w:rPr>
        <w:t>&gt;</w:t>
      </w:r>
      <w:r>
        <w:rPr>
          <w:sz w:val="28"/>
          <w:szCs w:val="28"/>
        </w:rPr>
        <w:t xml:space="preserve"> </w:t>
      </w:r>
      <w:r w:rsidRPr="00980898">
        <w:rPr>
          <w:sz w:val="28"/>
          <w:szCs w:val="28"/>
        </w:rPr>
        <w:t>0</w:t>
      </w:r>
    </w:p>
    <w:p w:rsidR="006E2E45" w:rsidRPr="00980898" w:rsidRDefault="006E2E45" w:rsidP="006E2E45">
      <w:pPr>
        <w:spacing w:line="360" w:lineRule="auto"/>
        <w:rPr>
          <w:sz w:val="28"/>
          <w:szCs w:val="28"/>
        </w:rPr>
      </w:pPr>
      <w:r w:rsidRPr="00675A16">
        <w:rPr>
          <w:b/>
          <w:sz w:val="28"/>
          <w:szCs w:val="28"/>
        </w:rPr>
        <w:t>Bài 2</w:t>
      </w:r>
      <w:r w:rsidRPr="00980898">
        <w:rPr>
          <w:sz w:val="28"/>
          <w:szCs w:val="28"/>
        </w:rPr>
        <w:t xml:space="preserve">(1,5đ) </w:t>
      </w:r>
      <w:r>
        <w:rPr>
          <w:sz w:val="28"/>
          <w:szCs w:val="28"/>
        </w:rPr>
        <w:t xml:space="preserve">. </w:t>
      </w:r>
      <w:r w:rsidRPr="00980898">
        <w:rPr>
          <w:sz w:val="28"/>
          <w:szCs w:val="28"/>
        </w:rPr>
        <w:t xml:space="preserve"> Trong một kỳ thi tuyển sinh vào lớp 10 hai trường THCS A và B có tất cả 450 học sinh dự thi. Biết số học sinh trúng tuyển của trường A bằng </w:t>
      </w:r>
      <w:r w:rsidRPr="00980898">
        <w:rPr>
          <w:position w:val="-26"/>
          <w:sz w:val="28"/>
          <w:szCs w:val="28"/>
        </w:rPr>
        <w:object w:dxaOrig="240" w:dyaOrig="680">
          <v:shape id="_x0000_i1042" type="#_x0000_t75" style="width:12pt;height:34pt" o:ole="">
            <v:imagedata r:id="rId47" o:title=""/>
          </v:shape>
          <o:OLEObject Type="Embed" ProgID="Equation.DSMT4" ShapeID="_x0000_i1042" DrawAspect="Content" ObjectID="_1586712050" r:id="rId48"/>
        </w:object>
      </w:r>
      <w:r w:rsidRPr="00980898">
        <w:rPr>
          <w:sz w:val="28"/>
          <w:szCs w:val="28"/>
        </w:rPr>
        <w:t xml:space="preserve"> số học sinh dự thi của trường A, số học sinh trúng tuyển của trường B bằng </w:t>
      </w:r>
      <w:r w:rsidRPr="00980898">
        <w:rPr>
          <w:position w:val="-26"/>
          <w:sz w:val="28"/>
          <w:szCs w:val="28"/>
        </w:rPr>
        <w:object w:dxaOrig="340" w:dyaOrig="680">
          <v:shape id="_x0000_i1043" type="#_x0000_t75" style="width:17pt;height:34pt" o:ole="">
            <v:imagedata r:id="rId49" o:title=""/>
          </v:shape>
          <o:OLEObject Type="Embed" ProgID="Equation.DSMT4" ShapeID="_x0000_i1043" DrawAspect="Content" ObjectID="_1586712051" r:id="rId50"/>
        </w:object>
      </w:r>
      <w:r>
        <w:rPr>
          <w:sz w:val="28"/>
          <w:szCs w:val="28"/>
        </w:rPr>
        <w:t xml:space="preserve"> </w:t>
      </w:r>
      <w:r w:rsidRPr="00980898">
        <w:rPr>
          <w:sz w:val="28"/>
          <w:szCs w:val="28"/>
        </w:rPr>
        <w:t xml:space="preserve">số học sinh dự thi trường B. Tổng số học sinh trúng tuyển của hai trường bằng </w:t>
      </w:r>
      <w:r w:rsidRPr="00980898">
        <w:rPr>
          <w:position w:val="-26"/>
          <w:sz w:val="28"/>
          <w:szCs w:val="28"/>
        </w:rPr>
        <w:object w:dxaOrig="240" w:dyaOrig="680">
          <v:shape id="_x0000_i1044" type="#_x0000_t75" style="width:12pt;height:34pt" o:ole="">
            <v:imagedata r:id="rId51" o:title=""/>
          </v:shape>
          <o:OLEObject Type="Embed" ProgID="Equation.DSMT4" ShapeID="_x0000_i1044" DrawAspect="Content" ObjectID="_1586712052" r:id="rId52"/>
        </w:object>
      </w:r>
      <w:r>
        <w:rPr>
          <w:sz w:val="28"/>
          <w:szCs w:val="28"/>
        </w:rPr>
        <w:t xml:space="preserve"> </w:t>
      </w:r>
      <w:r w:rsidRPr="00980898">
        <w:rPr>
          <w:sz w:val="28"/>
          <w:szCs w:val="28"/>
        </w:rPr>
        <w:t>số học sinh dự thi của hai trường. Tính số học sinh dự thi của mỗi trường.</w:t>
      </w:r>
    </w:p>
    <w:p w:rsidR="006E2E45" w:rsidRPr="00980898" w:rsidRDefault="006E2E45" w:rsidP="006E2E45">
      <w:pPr>
        <w:spacing w:line="360" w:lineRule="auto"/>
        <w:rPr>
          <w:sz w:val="28"/>
          <w:szCs w:val="28"/>
        </w:rPr>
      </w:pPr>
      <w:r w:rsidRPr="00675A16">
        <w:rPr>
          <w:b/>
          <w:sz w:val="28"/>
          <w:szCs w:val="28"/>
        </w:rPr>
        <w:t>Bài3</w:t>
      </w:r>
      <w:r w:rsidRPr="00980898">
        <w:rPr>
          <w:sz w:val="28"/>
          <w:szCs w:val="28"/>
        </w:rPr>
        <w:t xml:space="preserve"> (2,5đ)</w:t>
      </w:r>
      <w:r>
        <w:rPr>
          <w:sz w:val="28"/>
          <w:szCs w:val="28"/>
        </w:rPr>
        <w:t xml:space="preserve">. </w:t>
      </w:r>
      <w:r w:rsidRPr="00980898">
        <w:rPr>
          <w:sz w:val="28"/>
          <w:szCs w:val="28"/>
        </w:rPr>
        <w:t xml:space="preserve"> Cho phương trình: x</w:t>
      </w:r>
      <w:r w:rsidRPr="00980898">
        <w:rPr>
          <w:sz w:val="28"/>
          <w:szCs w:val="28"/>
          <w:vertAlign w:val="superscript"/>
        </w:rPr>
        <w:t xml:space="preserve">2 </w:t>
      </w:r>
      <w:r w:rsidRPr="00980898">
        <w:rPr>
          <w:sz w:val="28"/>
          <w:szCs w:val="28"/>
        </w:rPr>
        <w:t>– 2(m+2)x + m</w:t>
      </w:r>
      <w:r w:rsidRPr="00980898">
        <w:rPr>
          <w:sz w:val="28"/>
          <w:szCs w:val="28"/>
          <w:vertAlign w:val="superscript"/>
        </w:rPr>
        <w:t>2</w:t>
      </w:r>
      <w:r w:rsidRPr="00980898">
        <w:rPr>
          <w:sz w:val="28"/>
          <w:szCs w:val="28"/>
        </w:rPr>
        <w:t xml:space="preserve"> – 9 = 0  (1)</w:t>
      </w:r>
    </w:p>
    <w:p w:rsidR="006E2E45" w:rsidRPr="00980898" w:rsidRDefault="006E2E45" w:rsidP="006E2E45">
      <w:pPr>
        <w:numPr>
          <w:ilvl w:val="0"/>
          <w:numId w:val="14"/>
        </w:numPr>
        <w:spacing w:line="360" w:lineRule="auto"/>
        <w:rPr>
          <w:sz w:val="28"/>
          <w:szCs w:val="28"/>
        </w:rPr>
      </w:pPr>
      <w:r w:rsidRPr="00980898">
        <w:rPr>
          <w:sz w:val="28"/>
          <w:szCs w:val="28"/>
        </w:rPr>
        <w:t>Giải phương trình (1) khi m = 1</w:t>
      </w:r>
      <w:r>
        <w:rPr>
          <w:sz w:val="28"/>
          <w:szCs w:val="28"/>
        </w:rPr>
        <w:t>.</w:t>
      </w:r>
    </w:p>
    <w:p w:rsidR="006E2E45" w:rsidRPr="00980898" w:rsidRDefault="006E2E45" w:rsidP="006E2E45">
      <w:pPr>
        <w:numPr>
          <w:ilvl w:val="0"/>
          <w:numId w:val="14"/>
        </w:numPr>
        <w:spacing w:line="360" w:lineRule="auto"/>
        <w:rPr>
          <w:sz w:val="28"/>
          <w:szCs w:val="28"/>
        </w:rPr>
      </w:pPr>
      <w:r w:rsidRPr="00980898">
        <w:rPr>
          <w:sz w:val="28"/>
          <w:szCs w:val="28"/>
        </w:rPr>
        <w:t>Tìm m để phương trình (1) có hai nghiệm phân biệt</w:t>
      </w:r>
      <w:r>
        <w:rPr>
          <w:sz w:val="28"/>
          <w:szCs w:val="28"/>
        </w:rPr>
        <w:t>.</w:t>
      </w:r>
    </w:p>
    <w:p w:rsidR="006E2E45" w:rsidRPr="00980898" w:rsidRDefault="006E2E45" w:rsidP="006E2E45">
      <w:pPr>
        <w:numPr>
          <w:ilvl w:val="0"/>
          <w:numId w:val="14"/>
        </w:numPr>
        <w:spacing w:line="360" w:lineRule="auto"/>
        <w:rPr>
          <w:sz w:val="28"/>
          <w:szCs w:val="28"/>
        </w:rPr>
      </w:pPr>
      <w:r w:rsidRPr="00980898">
        <w:rPr>
          <w:sz w:val="28"/>
          <w:szCs w:val="28"/>
        </w:rPr>
        <w:t>Gọi hai nghiệm của phương trình (1) là x</w:t>
      </w:r>
      <w:r w:rsidRPr="00980898">
        <w:rPr>
          <w:sz w:val="28"/>
          <w:szCs w:val="28"/>
          <w:vertAlign w:val="subscript"/>
        </w:rPr>
        <w:t>1</w:t>
      </w:r>
      <w:r w:rsidRPr="00980898">
        <w:rPr>
          <w:sz w:val="28"/>
          <w:szCs w:val="28"/>
        </w:rPr>
        <w:t>; x</w:t>
      </w:r>
      <w:r w:rsidRPr="00980898">
        <w:rPr>
          <w:sz w:val="28"/>
          <w:szCs w:val="28"/>
          <w:vertAlign w:val="subscript"/>
        </w:rPr>
        <w:t>2</w:t>
      </w:r>
      <w:r w:rsidRPr="00980898">
        <w:rPr>
          <w:sz w:val="28"/>
          <w:szCs w:val="28"/>
        </w:rPr>
        <w:t>. Hãy xác định m để :</w:t>
      </w:r>
    </w:p>
    <w:p w:rsidR="006E2E45" w:rsidRPr="00980898" w:rsidRDefault="006E2E45" w:rsidP="006E2E45">
      <w:pPr>
        <w:spacing w:line="360" w:lineRule="auto"/>
        <w:ind w:left="360"/>
        <w:jc w:val="center"/>
        <w:rPr>
          <w:sz w:val="28"/>
          <w:szCs w:val="28"/>
        </w:rPr>
      </w:pPr>
      <w:r w:rsidRPr="00980898">
        <w:rPr>
          <w:position w:val="-14"/>
          <w:sz w:val="28"/>
          <w:szCs w:val="28"/>
        </w:rPr>
        <w:object w:dxaOrig="1579" w:dyaOrig="400">
          <v:shape id="_x0000_i1045" type="#_x0000_t75" style="width:78.95pt;height:20pt" o:ole="">
            <v:imagedata r:id="rId53" o:title=""/>
          </v:shape>
          <o:OLEObject Type="Embed" ProgID="Equation.DSMT4" ShapeID="_x0000_i1045" DrawAspect="Content" ObjectID="_1586712053" r:id="rId54"/>
        </w:object>
      </w:r>
    </w:p>
    <w:p w:rsidR="006E2E45" w:rsidRPr="00980898" w:rsidRDefault="006E2E45" w:rsidP="006E2E45">
      <w:pPr>
        <w:spacing w:line="360" w:lineRule="auto"/>
        <w:rPr>
          <w:sz w:val="28"/>
          <w:szCs w:val="28"/>
        </w:rPr>
      </w:pPr>
      <w:r w:rsidRPr="00675A16">
        <w:rPr>
          <w:b/>
          <w:sz w:val="28"/>
          <w:szCs w:val="28"/>
        </w:rPr>
        <w:t>Bài 4</w:t>
      </w:r>
      <w:r w:rsidRPr="00980898">
        <w:rPr>
          <w:sz w:val="28"/>
          <w:szCs w:val="28"/>
        </w:rPr>
        <w:t xml:space="preserve"> (4đ)</w:t>
      </w:r>
      <w:r>
        <w:rPr>
          <w:sz w:val="28"/>
          <w:szCs w:val="28"/>
        </w:rPr>
        <w:t>.  C</w:t>
      </w:r>
      <w:r w:rsidRPr="00980898">
        <w:rPr>
          <w:sz w:val="28"/>
          <w:szCs w:val="28"/>
        </w:rPr>
        <w:t>ho nữa đường tròn tâm O đường kính AB = 2 R. M là một điểm bất kỳ trên nữa đường tròn đó sao cho cung AM lớn hơn cung MB (M # B). Qua M kẻ tiếp tuyến d của nữa đường tròn nói trên. Kẻ AD; BC vuông góc với d trong đó D,C thuộc đường thẳng d.</w:t>
      </w:r>
    </w:p>
    <w:p w:rsidR="006E2E45" w:rsidRPr="00980898" w:rsidRDefault="006E2E45" w:rsidP="006E2E45">
      <w:pPr>
        <w:numPr>
          <w:ilvl w:val="0"/>
          <w:numId w:val="15"/>
        </w:numPr>
        <w:spacing w:line="360" w:lineRule="auto"/>
        <w:rPr>
          <w:sz w:val="28"/>
          <w:szCs w:val="28"/>
        </w:rPr>
      </w:pPr>
      <w:r w:rsidRPr="00980898">
        <w:rPr>
          <w:sz w:val="28"/>
          <w:szCs w:val="28"/>
        </w:rPr>
        <w:t>Chứng minh M là trung điểm CD.</w:t>
      </w:r>
    </w:p>
    <w:p w:rsidR="006E2E45" w:rsidRPr="00980898" w:rsidRDefault="006E2E45" w:rsidP="006E2E45">
      <w:pPr>
        <w:numPr>
          <w:ilvl w:val="0"/>
          <w:numId w:val="15"/>
        </w:numPr>
        <w:spacing w:line="360" w:lineRule="auto"/>
        <w:rPr>
          <w:sz w:val="28"/>
          <w:szCs w:val="28"/>
        </w:rPr>
      </w:pPr>
      <w:r w:rsidRPr="00980898">
        <w:rPr>
          <w:sz w:val="28"/>
          <w:szCs w:val="28"/>
        </w:rPr>
        <w:t>Chứng minh AD.BC = CM</w:t>
      </w:r>
      <w:r w:rsidRPr="00980898">
        <w:rPr>
          <w:sz w:val="28"/>
          <w:szCs w:val="28"/>
          <w:vertAlign w:val="superscript"/>
        </w:rPr>
        <w:t>2</w:t>
      </w:r>
      <w:r w:rsidRPr="00980898">
        <w:rPr>
          <w:sz w:val="28"/>
          <w:szCs w:val="28"/>
        </w:rPr>
        <w:t>.</w:t>
      </w:r>
    </w:p>
    <w:p w:rsidR="006E2E45" w:rsidRPr="00980898" w:rsidRDefault="006E2E45" w:rsidP="006E2E45">
      <w:pPr>
        <w:numPr>
          <w:ilvl w:val="0"/>
          <w:numId w:val="15"/>
        </w:numPr>
        <w:spacing w:line="360" w:lineRule="auto"/>
        <w:rPr>
          <w:sz w:val="28"/>
          <w:szCs w:val="28"/>
        </w:rPr>
      </w:pPr>
      <w:r w:rsidRPr="00980898">
        <w:rPr>
          <w:sz w:val="28"/>
          <w:szCs w:val="28"/>
        </w:rPr>
        <w:t>Chứng minh đường tròn đường kính CD tiếp xúc với đường thẳng AB.</w:t>
      </w:r>
    </w:p>
    <w:p w:rsidR="006E2E45" w:rsidRPr="00980898" w:rsidRDefault="006E2E45" w:rsidP="006E2E45">
      <w:pPr>
        <w:numPr>
          <w:ilvl w:val="0"/>
          <w:numId w:val="15"/>
        </w:numPr>
        <w:spacing w:line="360" w:lineRule="auto"/>
        <w:rPr>
          <w:sz w:val="28"/>
          <w:szCs w:val="28"/>
        </w:rPr>
      </w:pPr>
      <w:r w:rsidRPr="00980898">
        <w:rPr>
          <w:sz w:val="28"/>
          <w:szCs w:val="28"/>
        </w:rPr>
        <w:t xml:space="preserve">Kẻ MH vuông góc với AB (H thuộc AB) Hãy xác định vị trí M để diện tích tam giác DHC bằng </w:t>
      </w:r>
      <w:r w:rsidRPr="00980898">
        <w:rPr>
          <w:position w:val="-26"/>
          <w:sz w:val="28"/>
          <w:szCs w:val="28"/>
        </w:rPr>
        <w:object w:dxaOrig="240" w:dyaOrig="680">
          <v:shape id="_x0000_i1046" type="#_x0000_t75" style="width:12pt;height:34pt" o:ole="">
            <v:imagedata r:id="rId55" o:title=""/>
          </v:shape>
          <o:OLEObject Type="Embed" ProgID="Equation.DSMT4" ShapeID="_x0000_i1046" DrawAspect="Content" ObjectID="_1586712054" r:id="rId56"/>
        </w:object>
      </w:r>
      <w:r>
        <w:rPr>
          <w:sz w:val="28"/>
          <w:szCs w:val="28"/>
        </w:rPr>
        <w:t xml:space="preserve"> </w:t>
      </w:r>
      <w:r w:rsidRPr="00980898">
        <w:rPr>
          <w:sz w:val="28"/>
          <w:szCs w:val="28"/>
        </w:rPr>
        <w:t>diện tích tam giác AMB.</w:t>
      </w:r>
    </w:p>
    <w:p w:rsidR="006E2E45" w:rsidRPr="00AC51D4" w:rsidRDefault="006E2E45" w:rsidP="006E2E45">
      <w:pPr>
        <w:spacing w:line="360" w:lineRule="auto"/>
        <w:rPr>
          <w:sz w:val="28"/>
          <w:szCs w:val="28"/>
        </w:rPr>
      </w:pPr>
    </w:p>
    <w:tbl>
      <w:tblPr>
        <w:tblW w:w="0" w:type="auto"/>
        <w:jc w:val="center"/>
        <w:tblLook w:val="0000" w:firstRow="0" w:lastRow="0" w:firstColumn="0" w:lastColumn="0" w:noHBand="0" w:noVBand="0"/>
      </w:tblPr>
      <w:tblGrid>
        <w:gridCol w:w="3721"/>
        <w:gridCol w:w="5855"/>
      </w:tblGrid>
      <w:tr w:rsidR="006E2E45" w:rsidRPr="004A79C9" w:rsidTr="00050611">
        <w:trPr>
          <w:trHeight w:val="1522"/>
          <w:jc w:val="center"/>
        </w:trPr>
        <w:tc>
          <w:tcPr>
            <w:tcW w:w="3771" w:type="dxa"/>
          </w:tcPr>
          <w:p w:rsidR="00620269" w:rsidRDefault="006E2E45" w:rsidP="00050611">
            <w:pPr>
              <w:pStyle w:val="Heading1"/>
              <w:rPr>
                <w:szCs w:val="28"/>
              </w:rPr>
            </w:pPr>
            <w:r>
              <w:rPr>
                <w:szCs w:val="28"/>
              </w:rPr>
              <w:br w:type="page"/>
            </w:r>
            <w:r>
              <w:rPr>
                <w:szCs w:val="28"/>
              </w:rPr>
              <w:br w:type="page"/>
            </w:r>
          </w:p>
          <w:p w:rsidR="006E2E45" w:rsidRPr="004A79C9" w:rsidRDefault="006E2E45" w:rsidP="00050611">
            <w:pPr>
              <w:pStyle w:val="Heading1"/>
              <w:rPr>
                <w:rFonts w:ascii="Times New Roman" w:hAnsi="Times New Roman"/>
                <w:szCs w:val="28"/>
              </w:rPr>
            </w:pPr>
            <w:r w:rsidRPr="004A79C9">
              <w:rPr>
                <w:rFonts w:ascii="Times New Roman" w:hAnsi="Times New Roman"/>
                <w:szCs w:val="28"/>
              </w:rPr>
              <w:t>SỞ GIÁO DỤC VÀ ĐÀO TẠO NGHỆ AN</w:t>
            </w:r>
          </w:p>
          <w:p w:rsidR="006E2E45" w:rsidRPr="004A79C9" w:rsidRDefault="006E2E45" w:rsidP="00050611">
            <w:pPr>
              <w:jc w:val="center"/>
              <w:rPr>
                <w:b/>
                <w:bCs/>
                <w:sz w:val="28"/>
                <w:szCs w:val="28"/>
              </w:rPr>
            </w:pPr>
            <w:r>
              <w:rPr>
                <w:noProof/>
                <w:sz w:val="28"/>
                <w:szCs w:val="28"/>
                <w:lang w:val="en-US"/>
              </w:rPr>
              <mc:AlternateContent>
                <mc:Choice Requires="wps">
                  <w:drawing>
                    <wp:anchor distT="0" distB="0" distL="114300" distR="114300" simplePos="0" relativeHeight="251689984" behindDoc="0" locked="0" layoutInCell="1" allowOverlap="1">
                      <wp:simplePos x="0" y="0"/>
                      <wp:positionH relativeFrom="column">
                        <wp:posOffset>430530</wp:posOffset>
                      </wp:positionH>
                      <wp:positionV relativeFrom="paragraph">
                        <wp:posOffset>132715</wp:posOffset>
                      </wp:positionV>
                      <wp:extent cx="1411605" cy="342900"/>
                      <wp:effectExtent l="3810" t="4445" r="3810" b="0"/>
                      <wp:wrapNone/>
                      <wp:docPr id="1092" name="Text Box 1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0024C0" w:rsidRDefault="006E2E45" w:rsidP="006E2E45">
                                  <w:pPr>
                                    <w:jc w:val="center"/>
                                    <w:rPr>
                                      <w:b/>
                                      <w:bCs/>
                                      <w:sz w:val="20"/>
                                      <w:szCs w:val="20"/>
                                    </w:rPr>
                                  </w:pPr>
                                  <w:r w:rsidRPr="000024C0">
                                    <w:rPr>
                                      <w:b/>
                                      <w:bCs/>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2" o:spid="_x0000_s1034" type="#_x0000_t202" style="position:absolute;left:0;text-align:left;margin-left:33.9pt;margin-top:10.45pt;width:111.15pt;height:2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" filled="f" stroked="f">
                      <v:textbox>
                        <w:txbxContent>
                          <w:p w:rsidR="006E2E45" w:rsidRPr="000024C0" w:rsidRDefault="006E2E45" w:rsidP="006E2E45">
                            <w:pPr>
                              <w:jc w:val="center"/>
                              <w:rPr>
                                <w:b/>
                                <w:bCs/>
                                <w:sz w:val="20"/>
                                <w:szCs w:val="20"/>
                              </w:rPr>
                            </w:pPr>
                            <w:r w:rsidRPr="000024C0">
                              <w:rPr>
                                <w:b/>
                                <w:bCs/>
                                <w:sz w:val="20"/>
                                <w:szCs w:val="20"/>
                              </w:rPr>
                              <w:t>ĐỀ CHÍNH THỨC</w:t>
                            </w:r>
                          </w:p>
                        </w:txbxContent>
                      </v:textbox>
                    </v:shape>
                  </w:pict>
                </mc:Fallback>
              </mc:AlternateContent>
            </w:r>
            <w:r>
              <w:rPr>
                <w:noProof/>
                <w:sz w:val="28"/>
                <w:szCs w:val="28"/>
                <w:lang w:val="en-US"/>
              </w:rPr>
              <mc:AlternateContent>
                <mc:Choice Requires="wps">
                  <w:drawing>
                    <wp:anchor distT="0" distB="0" distL="114300" distR="114300" simplePos="0" relativeHeight="251691008" behindDoc="0" locked="0" layoutInCell="1" allowOverlap="1">
                      <wp:simplePos x="0" y="0"/>
                      <wp:positionH relativeFrom="column">
                        <wp:posOffset>624840</wp:posOffset>
                      </wp:positionH>
                      <wp:positionV relativeFrom="paragraph">
                        <wp:posOffset>6985</wp:posOffset>
                      </wp:positionV>
                      <wp:extent cx="1013460" cy="0"/>
                      <wp:effectExtent l="7620" t="12065" r="7620" b="6985"/>
                      <wp:wrapNone/>
                      <wp:docPr id="1091" name="Straight Connector 1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1"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2pt,.55pt" to="12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byb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"/>
                  </w:pict>
                </mc:Fallback>
              </mc:AlternateContent>
            </w:r>
          </w:p>
        </w:tc>
        <w:tc>
          <w:tcPr>
            <w:tcW w:w="5941" w:type="dxa"/>
          </w:tcPr>
          <w:p w:rsidR="00620269" w:rsidRPr="00620269" w:rsidRDefault="00620269" w:rsidP="00050611">
            <w:pPr>
              <w:pStyle w:val="Heading2"/>
              <w:rPr>
                <w:rFonts w:ascii="Times New Roman" w:hAnsi="Times New Roman"/>
                <w:color w:val="FF0000"/>
                <w:sz w:val="28"/>
                <w:szCs w:val="28"/>
                <w:u w:val="none"/>
              </w:rPr>
            </w:pPr>
            <w:r>
              <w:rPr>
                <w:rFonts w:ascii="Times New Roman" w:hAnsi="Times New Roman"/>
                <w:color w:val="FF0000"/>
                <w:sz w:val="28"/>
                <w:szCs w:val="28"/>
                <w:u w:val="none"/>
              </w:rPr>
              <w:t>ĐỀ SỐ 159</w:t>
            </w: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KỲ  THI TUYỂN SINH VÀO LỚP 10 THPT </w:t>
            </w: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NĂM HỌC </w:t>
            </w:r>
            <w:r>
              <w:rPr>
                <w:rFonts w:ascii="Times New Roman" w:hAnsi="Times New Roman"/>
                <w:sz w:val="28"/>
                <w:szCs w:val="28"/>
                <w:u w:val="none"/>
              </w:rPr>
              <w:t>2007</w:t>
            </w:r>
            <w:r w:rsidRPr="004A79C9">
              <w:rPr>
                <w:rFonts w:ascii="Times New Roman" w:hAnsi="Times New Roman"/>
                <w:sz w:val="28"/>
                <w:szCs w:val="28"/>
                <w:u w:val="none"/>
              </w:rPr>
              <w:t xml:space="preserve"> </w:t>
            </w:r>
            <w:r>
              <w:rPr>
                <w:rFonts w:ascii="Times New Roman" w:hAnsi="Times New Roman"/>
                <w:sz w:val="28"/>
                <w:szCs w:val="28"/>
                <w:u w:val="none"/>
              </w:rPr>
              <w:t>–</w:t>
            </w:r>
            <w:r w:rsidRPr="004A79C9">
              <w:rPr>
                <w:rFonts w:ascii="Times New Roman" w:hAnsi="Times New Roman"/>
                <w:sz w:val="28"/>
                <w:szCs w:val="28"/>
                <w:u w:val="none"/>
              </w:rPr>
              <w:t xml:space="preserve"> 20</w:t>
            </w:r>
            <w:r>
              <w:rPr>
                <w:rFonts w:ascii="Times New Roman" w:hAnsi="Times New Roman"/>
                <w:sz w:val="28"/>
                <w:szCs w:val="28"/>
                <w:u w:val="none"/>
              </w:rPr>
              <w:t>08.</w:t>
            </w:r>
          </w:p>
          <w:p w:rsidR="006E2E45" w:rsidRPr="004A79C9" w:rsidRDefault="006E2E45" w:rsidP="00050611">
            <w:pPr>
              <w:pStyle w:val="Heading3"/>
              <w:jc w:val="center"/>
              <w:rPr>
                <w:rFonts w:ascii="Times New Roman" w:hAnsi="Times New Roman"/>
                <w:b w:val="0"/>
                <w:bCs/>
                <w:sz w:val="28"/>
                <w:szCs w:val="28"/>
              </w:rPr>
            </w:pPr>
            <w:r>
              <w:rPr>
                <w:rFonts w:ascii="Times New Roman" w:hAnsi="Times New Roman"/>
                <w:noProof/>
                <w:sz w:val="28"/>
                <w:szCs w:val="28"/>
              </w:rPr>
              <mc:AlternateContent>
                <mc:Choice Requires="wps">
                  <w:drawing>
                    <wp:anchor distT="0" distB="0" distL="114300" distR="114300" simplePos="0" relativeHeight="251688960" behindDoc="0" locked="0" layoutInCell="1" allowOverlap="1">
                      <wp:simplePos x="0" y="0"/>
                      <wp:positionH relativeFrom="column">
                        <wp:posOffset>857250</wp:posOffset>
                      </wp:positionH>
                      <wp:positionV relativeFrom="paragraph">
                        <wp:posOffset>6985</wp:posOffset>
                      </wp:positionV>
                      <wp:extent cx="1954530" cy="0"/>
                      <wp:effectExtent l="5715" t="12065" r="11430" b="6985"/>
                      <wp:wrapNone/>
                      <wp:docPr id="1090" name="Straight Connector 10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45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0"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5pt,.55pt" to="221.4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"/>
                  </w:pict>
                </mc:Fallback>
              </mc:AlternateContent>
            </w:r>
          </w:p>
        </w:tc>
      </w:tr>
    </w:tbl>
    <w:p w:rsidR="006E2E45" w:rsidRPr="004A79C9" w:rsidRDefault="006E2E45" w:rsidP="006E2E45">
      <w:pPr>
        <w:pStyle w:val="Heading1"/>
        <w:rPr>
          <w:rFonts w:ascii="Times New Roman" w:hAnsi="Times New Roman"/>
          <w:szCs w:val="28"/>
        </w:rPr>
      </w:pPr>
      <w:r w:rsidRPr="004A79C9">
        <w:rPr>
          <w:rFonts w:ascii="Times New Roman" w:hAnsi="Times New Roman"/>
          <w:szCs w:val="28"/>
        </w:rPr>
        <w:t>Môn thi: TOÁN</w:t>
      </w:r>
    </w:p>
    <w:p w:rsidR="006E2E45" w:rsidRPr="004A79C9" w:rsidRDefault="006E2E45" w:rsidP="006E2E45">
      <w:pPr>
        <w:pStyle w:val="Heading1"/>
        <w:rPr>
          <w:rFonts w:ascii="Times New Roman" w:hAnsi="Times New Roman"/>
          <w:b w:val="0"/>
          <w:bCs/>
          <w:i/>
          <w:iCs/>
          <w:szCs w:val="28"/>
        </w:rPr>
      </w:pPr>
      <w:r w:rsidRPr="004A79C9">
        <w:rPr>
          <w:rFonts w:ascii="Times New Roman" w:hAnsi="Times New Roman"/>
          <w:b w:val="0"/>
          <w:bCs/>
          <w:i/>
          <w:iCs/>
          <w:szCs w:val="28"/>
        </w:rPr>
        <w:t xml:space="preserve">Thời gian: </w:t>
      </w:r>
      <w:r w:rsidRPr="004A79C9">
        <w:rPr>
          <w:rFonts w:ascii="Times New Roman" w:hAnsi="Times New Roman"/>
          <w:i/>
          <w:iCs/>
          <w:szCs w:val="28"/>
        </w:rPr>
        <w:t>120</w:t>
      </w:r>
      <w:r w:rsidRPr="004A79C9">
        <w:rPr>
          <w:rFonts w:ascii="Times New Roman" w:hAnsi="Times New Roman"/>
          <w:b w:val="0"/>
          <w:bCs/>
          <w:i/>
          <w:iCs/>
          <w:szCs w:val="28"/>
        </w:rPr>
        <w:t xml:space="preserve"> phút (không kể thời gian giao đề)</w:t>
      </w:r>
    </w:p>
    <w:p w:rsidR="006E2E45" w:rsidRPr="00AC51D4" w:rsidRDefault="006E2E45" w:rsidP="006E2E45">
      <w:pPr>
        <w:spacing w:line="360" w:lineRule="auto"/>
        <w:rPr>
          <w:b/>
          <w:sz w:val="28"/>
          <w:szCs w:val="28"/>
          <w:lang w:val="fr-FR"/>
        </w:rPr>
      </w:pPr>
      <w:r w:rsidRPr="00AC51D4">
        <w:rPr>
          <w:b/>
          <w:sz w:val="28"/>
          <w:szCs w:val="28"/>
          <w:lang w:val="fr-FR"/>
        </w:rPr>
        <w:t xml:space="preserve">A. </w:t>
      </w:r>
      <w:r>
        <w:rPr>
          <w:b/>
          <w:sz w:val="28"/>
          <w:szCs w:val="28"/>
          <w:lang w:val="fr-FR"/>
        </w:rPr>
        <w:t>Trắc nghiệm</w:t>
      </w:r>
      <w:r w:rsidRPr="00AC51D4">
        <w:rPr>
          <w:b/>
          <w:sz w:val="28"/>
          <w:szCs w:val="28"/>
          <w:lang w:val="fr-FR"/>
        </w:rPr>
        <w:t xml:space="preserve"> </w:t>
      </w:r>
    </w:p>
    <w:p w:rsidR="006E2E45" w:rsidRPr="007466EC" w:rsidRDefault="006E2E45" w:rsidP="006E2E45">
      <w:pPr>
        <w:pStyle w:val="Heading4"/>
        <w:ind w:left="0"/>
        <w:rPr>
          <w:rFonts w:ascii="Times New Roman" w:hAnsi="Times New Roman"/>
        </w:rPr>
      </w:pPr>
      <w:r w:rsidRPr="007466EC">
        <w:rPr>
          <w:rFonts w:ascii="Times New Roman" w:hAnsi="Times New Roman"/>
        </w:rPr>
        <w:t>Em hãy chọn phương án trả lời đúng</w:t>
      </w:r>
      <w:r>
        <w:rPr>
          <w:rFonts w:ascii="Times New Roman" w:hAnsi="Times New Roman"/>
        </w:rPr>
        <w:t xml:space="preserve"> :</w:t>
      </w:r>
    </w:p>
    <w:p w:rsidR="006E2E45" w:rsidRPr="007466EC" w:rsidRDefault="006E2E45" w:rsidP="006E2E45">
      <w:pPr>
        <w:tabs>
          <w:tab w:val="left" w:pos="6020"/>
        </w:tabs>
        <w:spacing w:line="360" w:lineRule="auto"/>
        <w:ind w:right="-902"/>
        <w:rPr>
          <w:sz w:val="28"/>
          <w:szCs w:val="28"/>
          <w:lang w:val="fr-FR"/>
        </w:rPr>
      </w:pPr>
      <w:r w:rsidRPr="007466EC">
        <w:rPr>
          <w:sz w:val="28"/>
          <w:szCs w:val="28"/>
          <w:lang w:val="fr-FR"/>
        </w:rPr>
        <w:t>1) Đồ thị hàm số y=</w:t>
      </w:r>
      <w:r>
        <w:rPr>
          <w:sz w:val="28"/>
          <w:szCs w:val="28"/>
          <w:lang w:val="fr-FR"/>
        </w:rPr>
        <w:t xml:space="preserve"> 3x – 2 </w:t>
      </w:r>
      <w:r w:rsidRPr="007466EC">
        <w:rPr>
          <w:sz w:val="28"/>
          <w:szCs w:val="28"/>
          <w:lang w:val="fr-FR"/>
        </w:rPr>
        <w:t xml:space="preserve"> cắt trục tung tại điểm có tung độ là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394"/>
        <w:gridCol w:w="2394"/>
        <w:gridCol w:w="2394"/>
        <w:gridCol w:w="2394"/>
      </w:tblGrid>
      <w:tr w:rsidR="006E2E45" w:rsidTr="00050611">
        <w:tc>
          <w:tcPr>
            <w:tcW w:w="2463" w:type="dxa"/>
          </w:tcPr>
          <w:p w:rsidR="006E2E45" w:rsidRDefault="006E2E45" w:rsidP="00050611">
            <w:pPr>
              <w:tabs>
                <w:tab w:val="left" w:pos="6020"/>
              </w:tabs>
              <w:spacing w:line="360" w:lineRule="auto"/>
              <w:ind w:right="-902"/>
              <w:rPr>
                <w:sz w:val="28"/>
                <w:szCs w:val="28"/>
                <w:lang w:val="fr-FR"/>
              </w:rPr>
            </w:pPr>
            <w:r w:rsidRPr="007466EC">
              <w:rPr>
                <w:sz w:val="28"/>
                <w:szCs w:val="28"/>
                <w:lang w:val="fr-FR"/>
              </w:rPr>
              <w:t xml:space="preserve">A. 2  </w:t>
            </w:r>
          </w:p>
        </w:tc>
        <w:tc>
          <w:tcPr>
            <w:tcW w:w="2464" w:type="dxa"/>
          </w:tcPr>
          <w:p w:rsidR="006E2E45" w:rsidRDefault="006E2E45" w:rsidP="00050611">
            <w:pPr>
              <w:tabs>
                <w:tab w:val="left" w:pos="6020"/>
              </w:tabs>
              <w:spacing w:line="360" w:lineRule="auto"/>
              <w:ind w:right="-902"/>
              <w:rPr>
                <w:sz w:val="28"/>
                <w:szCs w:val="28"/>
                <w:lang w:val="fr-FR"/>
              </w:rPr>
            </w:pPr>
            <w:r w:rsidRPr="007466EC">
              <w:rPr>
                <w:sz w:val="28"/>
                <w:szCs w:val="28"/>
                <w:lang w:val="fr-FR"/>
              </w:rPr>
              <w:t>B. –2</w:t>
            </w:r>
          </w:p>
        </w:tc>
        <w:tc>
          <w:tcPr>
            <w:tcW w:w="2464" w:type="dxa"/>
          </w:tcPr>
          <w:p w:rsidR="006E2E45" w:rsidRDefault="006E2E45" w:rsidP="00050611">
            <w:pPr>
              <w:tabs>
                <w:tab w:val="left" w:pos="6020"/>
              </w:tabs>
              <w:spacing w:line="360" w:lineRule="auto"/>
              <w:ind w:right="-902"/>
              <w:rPr>
                <w:sz w:val="28"/>
                <w:szCs w:val="28"/>
                <w:lang w:val="fr-FR"/>
              </w:rPr>
            </w:pPr>
            <w:r w:rsidRPr="007466EC">
              <w:rPr>
                <w:sz w:val="28"/>
                <w:szCs w:val="28"/>
                <w:lang w:val="fr-FR"/>
              </w:rPr>
              <w:t>C. 3</w:t>
            </w:r>
          </w:p>
        </w:tc>
        <w:tc>
          <w:tcPr>
            <w:tcW w:w="2464" w:type="dxa"/>
          </w:tcPr>
          <w:p w:rsidR="006E2E45" w:rsidRDefault="006E2E45" w:rsidP="00050611">
            <w:pPr>
              <w:tabs>
                <w:tab w:val="left" w:pos="6020"/>
              </w:tabs>
              <w:spacing w:line="360" w:lineRule="auto"/>
              <w:ind w:right="-902"/>
              <w:rPr>
                <w:sz w:val="28"/>
                <w:szCs w:val="28"/>
                <w:lang w:val="fr-FR"/>
              </w:rPr>
            </w:pPr>
            <w:r w:rsidRPr="007466EC">
              <w:rPr>
                <w:sz w:val="28"/>
                <w:szCs w:val="28"/>
                <w:lang w:val="fr-FR"/>
              </w:rPr>
              <w:t>D . 2/3</w:t>
            </w:r>
          </w:p>
        </w:tc>
      </w:tr>
    </w:tbl>
    <w:p w:rsidR="006E2E45" w:rsidRDefault="006E2E45" w:rsidP="006E2E45">
      <w:pPr>
        <w:tabs>
          <w:tab w:val="left" w:pos="6020"/>
        </w:tabs>
        <w:spacing w:line="360" w:lineRule="auto"/>
        <w:ind w:right="-902"/>
        <w:rPr>
          <w:sz w:val="28"/>
          <w:szCs w:val="28"/>
          <w:lang w:val="fr-FR"/>
        </w:rPr>
      </w:pPr>
      <w:r w:rsidRPr="007466EC">
        <w:rPr>
          <w:sz w:val="28"/>
          <w:szCs w:val="28"/>
          <w:lang w:val="fr-FR"/>
        </w:rPr>
        <w:t xml:space="preserve">2) Hệ phương trình </w:t>
      </w:r>
      <w:r w:rsidRPr="007466EC">
        <w:rPr>
          <w:position w:val="-30"/>
          <w:sz w:val="28"/>
          <w:szCs w:val="28"/>
          <w:lang w:val="fr-FR"/>
        </w:rPr>
        <w:object w:dxaOrig="1020" w:dyaOrig="720">
          <v:shape id="_x0000_i1047" type="#_x0000_t75" style="width:51pt;height:36pt" o:ole="">
            <v:imagedata r:id="rId57" o:title=""/>
          </v:shape>
          <o:OLEObject Type="Embed" ProgID="Equation.DSMT4" ShapeID="_x0000_i1047" DrawAspect="Content" ObjectID="_1586712055" r:id="rId58"/>
        </w:object>
      </w:r>
      <w:r w:rsidRPr="007466EC">
        <w:rPr>
          <w:sz w:val="28"/>
          <w:szCs w:val="28"/>
          <w:lang w:val="fr-FR"/>
        </w:rPr>
        <w:t xml:space="preserve">  có nghiệm là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394"/>
        <w:gridCol w:w="2394"/>
        <w:gridCol w:w="2394"/>
        <w:gridCol w:w="2394"/>
      </w:tblGrid>
      <w:tr w:rsidR="006E2E45" w:rsidTr="00050611">
        <w:tc>
          <w:tcPr>
            <w:tcW w:w="2463" w:type="dxa"/>
          </w:tcPr>
          <w:p w:rsidR="006E2E45" w:rsidRDefault="006E2E45" w:rsidP="00050611">
            <w:pPr>
              <w:tabs>
                <w:tab w:val="left" w:pos="6020"/>
              </w:tabs>
              <w:spacing w:line="360" w:lineRule="auto"/>
              <w:ind w:right="-902"/>
              <w:rPr>
                <w:sz w:val="28"/>
                <w:szCs w:val="28"/>
                <w:lang w:val="fr-FR"/>
              </w:rPr>
            </w:pPr>
            <w:r w:rsidRPr="007466EC">
              <w:rPr>
                <w:sz w:val="28"/>
                <w:szCs w:val="28"/>
              </w:rPr>
              <w:t xml:space="preserve">A. (2;1)  </w:t>
            </w:r>
          </w:p>
        </w:tc>
        <w:tc>
          <w:tcPr>
            <w:tcW w:w="2464" w:type="dxa"/>
          </w:tcPr>
          <w:p w:rsidR="006E2E45" w:rsidRDefault="006E2E45" w:rsidP="00050611">
            <w:pPr>
              <w:tabs>
                <w:tab w:val="left" w:pos="6020"/>
              </w:tabs>
              <w:spacing w:line="360" w:lineRule="auto"/>
              <w:ind w:right="-902"/>
              <w:rPr>
                <w:sz w:val="28"/>
                <w:szCs w:val="28"/>
                <w:lang w:val="fr-FR"/>
              </w:rPr>
            </w:pPr>
            <w:r w:rsidRPr="007466EC">
              <w:rPr>
                <w:sz w:val="28"/>
                <w:szCs w:val="28"/>
              </w:rPr>
              <w:t xml:space="preserve">B. (3;2)   </w:t>
            </w:r>
          </w:p>
        </w:tc>
        <w:tc>
          <w:tcPr>
            <w:tcW w:w="2464" w:type="dxa"/>
          </w:tcPr>
          <w:p w:rsidR="006E2E45" w:rsidRDefault="006E2E45" w:rsidP="00050611">
            <w:pPr>
              <w:tabs>
                <w:tab w:val="left" w:pos="6020"/>
              </w:tabs>
              <w:spacing w:line="360" w:lineRule="auto"/>
              <w:ind w:right="-902"/>
              <w:rPr>
                <w:sz w:val="28"/>
                <w:szCs w:val="28"/>
                <w:lang w:val="fr-FR"/>
              </w:rPr>
            </w:pPr>
            <w:r w:rsidRPr="007466EC">
              <w:rPr>
                <w:sz w:val="28"/>
                <w:szCs w:val="28"/>
              </w:rPr>
              <w:t>C. (0;1)</w:t>
            </w:r>
          </w:p>
        </w:tc>
        <w:tc>
          <w:tcPr>
            <w:tcW w:w="2464" w:type="dxa"/>
          </w:tcPr>
          <w:p w:rsidR="006E2E45" w:rsidRDefault="006E2E45" w:rsidP="00050611">
            <w:pPr>
              <w:tabs>
                <w:tab w:val="left" w:pos="6020"/>
              </w:tabs>
              <w:spacing w:line="360" w:lineRule="auto"/>
              <w:ind w:right="-902"/>
              <w:rPr>
                <w:sz w:val="28"/>
                <w:szCs w:val="28"/>
                <w:lang w:val="fr-FR"/>
              </w:rPr>
            </w:pPr>
            <w:r w:rsidRPr="007466EC">
              <w:rPr>
                <w:sz w:val="28"/>
                <w:szCs w:val="28"/>
              </w:rPr>
              <w:t>;  D . (1;2)</w:t>
            </w:r>
          </w:p>
        </w:tc>
      </w:tr>
    </w:tbl>
    <w:p w:rsidR="006E2E45" w:rsidRPr="007466EC" w:rsidRDefault="006E2E45" w:rsidP="006E2E45">
      <w:pPr>
        <w:tabs>
          <w:tab w:val="left" w:pos="6020"/>
        </w:tabs>
        <w:spacing w:line="360" w:lineRule="auto"/>
        <w:ind w:right="-902"/>
        <w:rPr>
          <w:sz w:val="28"/>
          <w:szCs w:val="28"/>
        </w:rPr>
      </w:pPr>
      <w:r w:rsidRPr="007466EC">
        <w:rPr>
          <w:sz w:val="28"/>
          <w:szCs w:val="28"/>
        </w:rPr>
        <w:t>3)   Sin 30</w:t>
      </w:r>
      <w:r w:rsidRPr="007466EC">
        <w:rPr>
          <w:sz w:val="28"/>
          <w:szCs w:val="28"/>
          <w:vertAlign w:val="superscript"/>
        </w:rPr>
        <w:t>0</w:t>
      </w:r>
      <w:r w:rsidRPr="007466EC">
        <w:rPr>
          <w:sz w:val="28"/>
          <w:szCs w:val="28"/>
        </w:rPr>
        <w:t xml:space="preserve"> bằng :</w:t>
      </w:r>
      <w:r>
        <w:rPr>
          <w:sz w:val="28"/>
          <w:szCs w:val="28"/>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394"/>
        <w:gridCol w:w="2394"/>
        <w:gridCol w:w="2394"/>
        <w:gridCol w:w="2394"/>
      </w:tblGrid>
      <w:tr w:rsidR="006E2E45" w:rsidTr="00050611">
        <w:tc>
          <w:tcPr>
            <w:tcW w:w="2463" w:type="dxa"/>
          </w:tcPr>
          <w:p w:rsidR="006E2E45" w:rsidRDefault="006E2E45" w:rsidP="00050611">
            <w:pPr>
              <w:pStyle w:val="BlockText"/>
              <w:spacing w:line="360" w:lineRule="auto"/>
              <w:ind w:left="0" w:right="-902"/>
              <w:rPr>
                <w:sz w:val="28"/>
                <w:szCs w:val="28"/>
              </w:rPr>
            </w:pPr>
            <w:r w:rsidRPr="00675A16">
              <w:rPr>
                <w:position w:val="-24"/>
                <w:sz w:val="28"/>
                <w:szCs w:val="28"/>
              </w:rPr>
              <w:object w:dxaOrig="480" w:dyaOrig="620">
                <v:shape id="_x0000_i1048" type="#_x0000_t75" style="width:24pt;height:31pt" o:ole="">
                  <v:imagedata r:id="rId59" o:title=""/>
                </v:shape>
                <o:OLEObject Type="Embed" ProgID="Equation.DSMT4" ShapeID="_x0000_i1048" DrawAspect="Content" ObjectID="_1586712056" r:id="rId60"/>
              </w:object>
            </w:r>
          </w:p>
        </w:tc>
        <w:tc>
          <w:tcPr>
            <w:tcW w:w="2464" w:type="dxa"/>
          </w:tcPr>
          <w:p w:rsidR="006E2E45" w:rsidRDefault="006E2E45" w:rsidP="00050611">
            <w:pPr>
              <w:pStyle w:val="BlockText"/>
              <w:spacing w:line="360" w:lineRule="auto"/>
              <w:ind w:left="0" w:right="-902"/>
              <w:rPr>
                <w:sz w:val="28"/>
                <w:szCs w:val="28"/>
              </w:rPr>
            </w:pPr>
            <w:r w:rsidRPr="00675A16">
              <w:rPr>
                <w:position w:val="-24"/>
                <w:sz w:val="28"/>
                <w:szCs w:val="28"/>
              </w:rPr>
              <w:object w:dxaOrig="620" w:dyaOrig="680">
                <v:shape id="_x0000_i1049" type="#_x0000_t75" style="width:31pt;height:34pt" o:ole="">
                  <v:imagedata r:id="rId61" o:title=""/>
                </v:shape>
                <o:OLEObject Type="Embed" ProgID="Equation.DSMT4" ShapeID="_x0000_i1049" DrawAspect="Content" ObjectID="_1586712057" r:id="rId62"/>
              </w:object>
            </w:r>
          </w:p>
        </w:tc>
        <w:tc>
          <w:tcPr>
            <w:tcW w:w="2464" w:type="dxa"/>
          </w:tcPr>
          <w:p w:rsidR="006E2E45" w:rsidRDefault="006E2E45" w:rsidP="00050611">
            <w:pPr>
              <w:pStyle w:val="BlockText"/>
              <w:spacing w:line="360" w:lineRule="auto"/>
              <w:ind w:left="0" w:right="-902"/>
              <w:rPr>
                <w:sz w:val="28"/>
                <w:szCs w:val="28"/>
              </w:rPr>
            </w:pPr>
            <w:r w:rsidRPr="00675A16">
              <w:rPr>
                <w:position w:val="-24"/>
                <w:sz w:val="28"/>
                <w:szCs w:val="28"/>
              </w:rPr>
              <w:object w:dxaOrig="639" w:dyaOrig="680">
                <v:shape id="_x0000_i1050" type="#_x0000_t75" style="width:31.95pt;height:34pt" o:ole="">
                  <v:imagedata r:id="rId63" o:title=""/>
                </v:shape>
                <o:OLEObject Type="Embed" ProgID="Equation.DSMT4" ShapeID="_x0000_i1050" DrawAspect="Content" ObjectID="_1586712058" r:id="rId64"/>
              </w:object>
            </w:r>
          </w:p>
        </w:tc>
        <w:tc>
          <w:tcPr>
            <w:tcW w:w="2464" w:type="dxa"/>
          </w:tcPr>
          <w:p w:rsidR="006E2E45" w:rsidRDefault="006E2E45" w:rsidP="00050611">
            <w:pPr>
              <w:pStyle w:val="BlockText"/>
              <w:spacing w:line="360" w:lineRule="auto"/>
              <w:ind w:left="0" w:right="-902"/>
              <w:rPr>
                <w:sz w:val="28"/>
                <w:szCs w:val="28"/>
              </w:rPr>
            </w:pPr>
            <w:r w:rsidRPr="00675A16">
              <w:rPr>
                <w:position w:val="-28"/>
                <w:sz w:val="28"/>
                <w:szCs w:val="28"/>
              </w:rPr>
              <w:object w:dxaOrig="639" w:dyaOrig="660">
                <v:shape id="_x0000_i1051" type="#_x0000_t75" style="width:31.95pt;height:33pt" o:ole="">
                  <v:imagedata r:id="rId65" o:title=""/>
                </v:shape>
                <o:OLEObject Type="Embed" ProgID="Equation.DSMT4" ShapeID="_x0000_i1051" DrawAspect="Content" ObjectID="_1586712059" r:id="rId66"/>
              </w:object>
            </w:r>
          </w:p>
        </w:tc>
      </w:tr>
    </w:tbl>
    <w:p w:rsidR="006E2E45" w:rsidRPr="007466EC" w:rsidRDefault="006E2E45" w:rsidP="006E2E45">
      <w:pPr>
        <w:tabs>
          <w:tab w:val="left" w:pos="6020"/>
        </w:tabs>
        <w:ind w:right="-900"/>
        <w:rPr>
          <w:sz w:val="28"/>
          <w:szCs w:val="28"/>
        </w:rPr>
      </w:pPr>
      <w:r w:rsidRPr="007466EC">
        <w:rPr>
          <w:sz w:val="28"/>
          <w:szCs w:val="28"/>
        </w:rPr>
        <w:t>4) Cho tứ giác MNPQ nội tiếp đường tròn (O;R). Biết góc MNP bằng 70</w:t>
      </w:r>
      <w:r w:rsidRPr="007466EC">
        <w:rPr>
          <w:sz w:val="28"/>
          <w:szCs w:val="28"/>
          <w:vertAlign w:val="superscript"/>
        </w:rPr>
        <w:t>0</w:t>
      </w:r>
      <w:r w:rsidRPr="007466EC">
        <w:rPr>
          <w:sz w:val="28"/>
          <w:szCs w:val="28"/>
        </w:rPr>
        <w:t xml:space="preserve"> thì góc MQP </w:t>
      </w:r>
      <w:r>
        <w:rPr>
          <w:sz w:val="28"/>
          <w:szCs w:val="28"/>
        </w:rPr>
        <w:br/>
      </w:r>
      <w:r w:rsidRPr="007466EC">
        <w:rPr>
          <w:sz w:val="28"/>
          <w:szCs w:val="28"/>
        </w:rPr>
        <w:t>có số đo là:</w:t>
      </w:r>
      <w:r w:rsidRPr="00675A16">
        <w:rPr>
          <w:sz w:val="28"/>
          <w:szCs w:val="28"/>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394"/>
        <w:gridCol w:w="2394"/>
        <w:gridCol w:w="2394"/>
        <w:gridCol w:w="2394"/>
      </w:tblGrid>
      <w:tr w:rsidR="006E2E45" w:rsidTr="00050611">
        <w:tc>
          <w:tcPr>
            <w:tcW w:w="2463" w:type="dxa"/>
          </w:tcPr>
          <w:p w:rsidR="006E2E45" w:rsidRDefault="006E2E45" w:rsidP="00050611">
            <w:pPr>
              <w:tabs>
                <w:tab w:val="left" w:pos="6020"/>
              </w:tabs>
              <w:ind w:right="-900"/>
              <w:rPr>
                <w:sz w:val="28"/>
                <w:szCs w:val="28"/>
              </w:rPr>
            </w:pPr>
            <w:r w:rsidRPr="007466EC">
              <w:rPr>
                <w:sz w:val="28"/>
                <w:szCs w:val="28"/>
              </w:rPr>
              <w:t>A.130</w:t>
            </w:r>
            <w:r w:rsidRPr="007466EC">
              <w:rPr>
                <w:sz w:val="28"/>
                <w:szCs w:val="28"/>
                <w:vertAlign w:val="superscript"/>
              </w:rPr>
              <w:t>0</w:t>
            </w:r>
            <w:r w:rsidRPr="007466EC">
              <w:rPr>
                <w:sz w:val="28"/>
                <w:szCs w:val="28"/>
              </w:rPr>
              <w:t xml:space="preserve">  ;  </w:t>
            </w:r>
          </w:p>
        </w:tc>
        <w:tc>
          <w:tcPr>
            <w:tcW w:w="2464" w:type="dxa"/>
          </w:tcPr>
          <w:p w:rsidR="006E2E45" w:rsidRDefault="006E2E45" w:rsidP="00050611">
            <w:pPr>
              <w:tabs>
                <w:tab w:val="left" w:pos="6020"/>
              </w:tabs>
              <w:ind w:right="-900"/>
              <w:rPr>
                <w:sz w:val="28"/>
                <w:szCs w:val="28"/>
              </w:rPr>
            </w:pPr>
            <w:r w:rsidRPr="007466EC">
              <w:rPr>
                <w:sz w:val="28"/>
                <w:szCs w:val="28"/>
              </w:rPr>
              <w:t>B. 120</w:t>
            </w:r>
            <w:r w:rsidRPr="007466EC">
              <w:rPr>
                <w:sz w:val="28"/>
                <w:szCs w:val="28"/>
                <w:vertAlign w:val="superscript"/>
              </w:rPr>
              <w:t>0</w:t>
            </w:r>
            <w:r w:rsidRPr="007466EC">
              <w:rPr>
                <w:sz w:val="28"/>
                <w:szCs w:val="28"/>
              </w:rPr>
              <w:t xml:space="preserve">  ;  </w:t>
            </w:r>
          </w:p>
        </w:tc>
        <w:tc>
          <w:tcPr>
            <w:tcW w:w="2464" w:type="dxa"/>
          </w:tcPr>
          <w:p w:rsidR="006E2E45" w:rsidRDefault="006E2E45" w:rsidP="00050611">
            <w:pPr>
              <w:tabs>
                <w:tab w:val="left" w:pos="6020"/>
              </w:tabs>
              <w:ind w:right="-900"/>
              <w:rPr>
                <w:sz w:val="28"/>
                <w:szCs w:val="28"/>
              </w:rPr>
            </w:pPr>
            <w:r w:rsidRPr="007466EC">
              <w:rPr>
                <w:sz w:val="28"/>
                <w:szCs w:val="28"/>
              </w:rPr>
              <w:t>C. 110</w:t>
            </w:r>
            <w:r w:rsidRPr="007466EC">
              <w:rPr>
                <w:sz w:val="28"/>
                <w:szCs w:val="28"/>
                <w:vertAlign w:val="superscript"/>
              </w:rPr>
              <w:t>0</w:t>
            </w:r>
            <w:r w:rsidRPr="007466EC">
              <w:rPr>
                <w:sz w:val="28"/>
                <w:szCs w:val="28"/>
              </w:rPr>
              <w:t xml:space="preserve">  ;  </w:t>
            </w:r>
          </w:p>
        </w:tc>
        <w:tc>
          <w:tcPr>
            <w:tcW w:w="2464" w:type="dxa"/>
          </w:tcPr>
          <w:p w:rsidR="006E2E45" w:rsidRDefault="006E2E45" w:rsidP="00050611">
            <w:pPr>
              <w:tabs>
                <w:tab w:val="left" w:pos="6020"/>
              </w:tabs>
              <w:ind w:right="-900"/>
              <w:rPr>
                <w:sz w:val="28"/>
                <w:szCs w:val="28"/>
              </w:rPr>
            </w:pPr>
            <w:r w:rsidRPr="007466EC">
              <w:rPr>
                <w:sz w:val="28"/>
                <w:szCs w:val="28"/>
              </w:rPr>
              <w:t>D. 100</w:t>
            </w:r>
            <w:r w:rsidRPr="007466EC">
              <w:rPr>
                <w:sz w:val="28"/>
                <w:szCs w:val="28"/>
                <w:vertAlign w:val="superscript"/>
              </w:rPr>
              <w:t>0</w:t>
            </w:r>
            <w:r w:rsidRPr="007466EC">
              <w:rPr>
                <w:sz w:val="28"/>
                <w:szCs w:val="28"/>
              </w:rPr>
              <w:t>.</w:t>
            </w:r>
          </w:p>
        </w:tc>
      </w:tr>
    </w:tbl>
    <w:p w:rsidR="006E2E45" w:rsidRPr="0086480C" w:rsidRDefault="006E2E45" w:rsidP="006E2E45">
      <w:pPr>
        <w:tabs>
          <w:tab w:val="left" w:pos="6020"/>
        </w:tabs>
        <w:ind w:right="-900"/>
        <w:rPr>
          <w:b/>
          <w:bCs/>
          <w:sz w:val="28"/>
          <w:szCs w:val="28"/>
        </w:rPr>
      </w:pPr>
      <w:r w:rsidRPr="0086480C">
        <w:rPr>
          <w:b/>
          <w:bCs/>
          <w:sz w:val="28"/>
          <w:szCs w:val="28"/>
        </w:rPr>
        <w:t>B</w:t>
      </w:r>
      <w:r>
        <w:rPr>
          <w:b/>
          <w:bCs/>
          <w:sz w:val="28"/>
          <w:szCs w:val="28"/>
        </w:rPr>
        <w:t>.</w:t>
      </w:r>
      <w:r w:rsidRPr="0086480C">
        <w:rPr>
          <w:b/>
          <w:bCs/>
          <w:sz w:val="28"/>
          <w:szCs w:val="28"/>
        </w:rPr>
        <w:t xml:space="preserve"> TỰ LUẬN</w:t>
      </w:r>
    </w:p>
    <w:p w:rsidR="006E2E45" w:rsidRPr="007466EC" w:rsidRDefault="006E2E45" w:rsidP="006E2E45">
      <w:pPr>
        <w:tabs>
          <w:tab w:val="left" w:pos="-360"/>
        </w:tabs>
        <w:ind w:right="-900"/>
        <w:rPr>
          <w:sz w:val="28"/>
          <w:szCs w:val="28"/>
        </w:rPr>
      </w:pPr>
      <w:r w:rsidRPr="009929D6">
        <w:rPr>
          <w:b/>
          <w:sz w:val="28"/>
          <w:szCs w:val="28"/>
        </w:rPr>
        <w:t>Câu 1</w:t>
      </w:r>
      <w:r>
        <w:rPr>
          <w:sz w:val="28"/>
          <w:szCs w:val="28"/>
        </w:rPr>
        <w:t xml:space="preserve"> (</w:t>
      </w:r>
      <w:r w:rsidRPr="007466EC">
        <w:rPr>
          <w:sz w:val="28"/>
          <w:szCs w:val="28"/>
        </w:rPr>
        <w:t>3</w:t>
      </w:r>
      <w:r>
        <w:rPr>
          <w:sz w:val="28"/>
          <w:szCs w:val="28"/>
        </w:rPr>
        <w:t xml:space="preserve"> </w:t>
      </w:r>
      <w:r w:rsidRPr="007466EC">
        <w:rPr>
          <w:sz w:val="28"/>
          <w:szCs w:val="28"/>
        </w:rPr>
        <w:t>đ</w:t>
      </w:r>
      <w:r>
        <w:rPr>
          <w:sz w:val="28"/>
          <w:szCs w:val="28"/>
        </w:rPr>
        <w:t>iểm</w:t>
      </w:r>
      <w:r w:rsidRPr="007466EC">
        <w:rPr>
          <w:sz w:val="28"/>
          <w:szCs w:val="28"/>
        </w:rPr>
        <w:t>)</w:t>
      </w:r>
      <w:r>
        <w:rPr>
          <w:sz w:val="28"/>
          <w:szCs w:val="28"/>
        </w:rPr>
        <w:t xml:space="preserve">.  </w:t>
      </w:r>
      <w:r w:rsidRPr="007466EC">
        <w:rPr>
          <w:sz w:val="28"/>
          <w:szCs w:val="28"/>
        </w:rPr>
        <w:t xml:space="preserve">Cho biểu thức     </w:t>
      </w:r>
      <w:r w:rsidRPr="007466EC">
        <w:rPr>
          <w:position w:val="-34"/>
          <w:sz w:val="28"/>
          <w:szCs w:val="28"/>
        </w:rPr>
        <w:object w:dxaOrig="3019" w:dyaOrig="800">
          <v:shape id="_x0000_i1052" type="#_x0000_t75" style="width:215.85pt;height:40pt" o:ole="">
            <v:imagedata r:id="rId67" o:title=""/>
          </v:shape>
          <o:OLEObject Type="Embed" ProgID="Equation.3" ShapeID="_x0000_i1052" DrawAspect="Content" ObjectID="_1586712060" r:id="rId68"/>
        </w:object>
      </w:r>
    </w:p>
    <w:p w:rsidR="006E2E45" w:rsidRPr="007466EC" w:rsidRDefault="006E2E45" w:rsidP="006E2E45">
      <w:pPr>
        <w:ind w:right="-900"/>
        <w:rPr>
          <w:sz w:val="28"/>
          <w:szCs w:val="28"/>
        </w:rPr>
      </w:pPr>
      <w:r w:rsidRPr="007466EC">
        <w:rPr>
          <w:sz w:val="28"/>
          <w:szCs w:val="28"/>
        </w:rPr>
        <w:t xml:space="preserve">       a) Nêu điều kiện xác định và rút gọn biểu thức A.</w:t>
      </w:r>
    </w:p>
    <w:p w:rsidR="006E2E45" w:rsidRPr="007466EC" w:rsidRDefault="006E2E45" w:rsidP="006E2E45">
      <w:pPr>
        <w:tabs>
          <w:tab w:val="left" w:pos="6020"/>
        </w:tabs>
        <w:ind w:right="-900"/>
        <w:rPr>
          <w:sz w:val="28"/>
          <w:szCs w:val="28"/>
        </w:rPr>
      </w:pPr>
      <w:r w:rsidRPr="007466EC">
        <w:rPr>
          <w:sz w:val="28"/>
          <w:szCs w:val="28"/>
        </w:rPr>
        <w:t xml:space="preserve">       b) Tìm tất cả các giá trị của x sao cho A</w:t>
      </w:r>
      <w:r>
        <w:rPr>
          <w:sz w:val="28"/>
          <w:szCs w:val="28"/>
        </w:rPr>
        <w:t xml:space="preserve"> </w:t>
      </w:r>
      <w:r w:rsidRPr="007466EC">
        <w:rPr>
          <w:sz w:val="28"/>
          <w:szCs w:val="28"/>
        </w:rPr>
        <w:t>&lt;</w:t>
      </w:r>
      <w:r>
        <w:rPr>
          <w:sz w:val="28"/>
          <w:szCs w:val="28"/>
        </w:rPr>
        <w:t xml:space="preserve"> </w:t>
      </w:r>
      <w:r w:rsidRPr="007466EC">
        <w:rPr>
          <w:sz w:val="28"/>
          <w:szCs w:val="28"/>
        </w:rPr>
        <w:t>0 .</w:t>
      </w:r>
    </w:p>
    <w:p w:rsidR="006E2E45" w:rsidRPr="007466EC" w:rsidRDefault="006E2E45" w:rsidP="006E2E45">
      <w:pPr>
        <w:tabs>
          <w:tab w:val="left" w:pos="545"/>
        </w:tabs>
        <w:ind w:right="-900"/>
        <w:rPr>
          <w:sz w:val="28"/>
          <w:szCs w:val="28"/>
        </w:rPr>
      </w:pPr>
      <w:r>
        <w:rPr>
          <w:sz w:val="28"/>
          <w:szCs w:val="28"/>
        </w:rPr>
        <w:t xml:space="preserve">       </w:t>
      </w:r>
      <w:r w:rsidRPr="007466EC">
        <w:rPr>
          <w:sz w:val="28"/>
          <w:szCs w:val="28"/>
        </w:rPr>
        <w:t>c)</w:t>
      </w:r>
      <w:r>
        <w:rPr>
          <w:sz w:val="28"/>
          <w:szCs w:val="28"/>
        </w:rPr>
        <w:t xml:space="preserve"> </w:t>
      </w:r>
      <w:r w:rsidRPr="007466EC">
        <w:rPr>
          <w:sz w:val="28"/>
          <w:szCs w:val="28"/>
        </w:rPr>
        <w:t xml:space="preserve">Tìm tất cả các giá trị tham số m để phương trình </w:t>
      </w:r>
      <w:r w:rsidRPr="007466EC">
        <w:rPr>
          <w:position w:val="-8"/>
          <w:sz w:val="28"/>
          <w:szCs w:val="28"/>
        </w:rPr>
        <w:object w:dxaOrig="1520" w:dyaOrig="360">
          <v:shape id="_x0000_i1053" type="#_x0000_t75" style="width:76pt;height:18pt" o:ole="">
            <v:imagedata r:id="rId69" o:title=""/>
          </v:shape>
          <o:OLEObject Type="Embed" ProgID="Equation.3" ShapeID="_x0000_i1053" DrawAspect="Content" ObjectID="_1586712061" r:id="rId70"/>
        </w:object>
      </w:r>
      <w:r w:rsidRPr="007466EC">
        <w:rPr>
          <w:sz w:val="28"/>
          <w:szCs w:val="28"/>
        </w:rPr>
        <w:t xml:space="preserve"> có nghiệm.</w:t>
      </w:r>
    </w:p>
    <w:p w:rsidR="006E2E45" w:rsidRPr="007466EC" w:rsidRDefault="006E2E45" w:rsidP="006E2E45">
      <w:pPr>
        <w:tabs>
          <w:tab w:val="left" w:pos="-360"/>
        </w:tabs>
        <w:ind w:right="-62"/>
        <w:jc w:val="both"/>
        <w:rPr>
          <w:sz w:val="28"/>
          <w:szCs w:val="28"/>
        </w:rPr>
      </w:pPr>
      <w:r w:rsidRPr="009929D6">
        <w:rPr>
          <w:b/>
          <w:sz w:val="28"/>
          <w:szCs w:val="28"/>
        </w:rPr>
        <w:t>Câu 2</w:t>
      </w:r>
      <w:r>
        <w:rPr>
          <w:sz w:val="28"/>
          <w:szCs w:val="28"/>
        </w:rPr>
        <w:t xml:space="preserve"> (2 </w:t>
      </w:r>
      <w:r w:rsidRPr="007466EC">
        <w:rPr>
          <w:sz w:val="28"/>
          <w:szCs w:val="28"/>
        </w:rPr>
        <w:t>đ</w:t>
      </w:r>
      <w:r>
        <w:rPr>
          <w:sz w:val="28"/>
          <w:szCs w:val="28"/>
        </w:rPr>
        <w:t>iểm</w:t>
      </w:r>
      <w:r w:rsidRPr="007466EC">
        <w:rPr>
          <w:sz w:val="28"/>
          <w:szCs w:val="28"/>
        </w:rPr>
        <w:t>)</w:t>
      </w:r>
      <w:r>
        <w:rPr>
          <w:sz w:val="28"/>
          <w:szCs w:val="28"/>
        </w:rPr>
        <w:t xml:space="preserve">.  </w:t>
      </w:r>
      <w:r w:rsidRPr="007466EC">
        <w:rPr>
          <w:sz w:val="28"/>
          <w:szCs w:val="28"/>
        </w:rPr>
        <w:t>Hai xe máy khởi hành cùng một lúc từ A đến B . Xe máy thứ nhất có vận tốc trung bình  lớn vận tốc trung bình của xe máy thứ hai 10km/h, nên đến trước xe máy thứ hai 1h. Tính vận tốc trung bình của mỗi xe máy, biết rằng quãng đường AB dài 120 km</w:t>
      </w:r>
    </w:p>
    <w:p w:rsidR="006E2E45" w:rsidRPr="009929D6" w:rsidRDefault="006E2E45" w:rsidP="006E2E45">
      <w:pPr>
        <w:tabs>
          <w:tab w:val="left" w:pos="-360"/>
        </w:tabs>
        <w:ind w:right="-62"/>
        <w:jc w:val="both"/>
        <w:rPr>
          <w:b/>
          <w:sz w:val="28"/>
          <w:szCs w:val="28"/>
        </w:rPr>
      </w:pPr>
      <w:r w:rsidRPr="009929D6">
        <w:rPr>
          <w:b/>
          <w:sz w:val="28"/>
          <w:szCs w:val="28"/>
        </w:rPr>
        <w:t>Câu 3 (3 điểm)</w:t>
      </w:r>
    </w:p>
    <w:p w:rsidR="006E2E45" w:rsidRPr="007466EC" w:rsidRDefault="006E2E45" w:rsidP="006E2E45">
      <w:pPr>
        <w:tabs>
          <w:tab w:val="left" w:pos="6020"/>
        </w:tabs>
        <w:ind w:right="-62"/>
        <w:jc w:val="both"/>
        <w:rPr>
          <w:sz w:val="28"/>
          <w:szCs w:val="28"/>
        </w:rPr>
      </w:pPr>
      <w:r w:rsidRPr="007466EC">
        <w:rPr>
          <w:sz w:val="28"/>
          <w:szCs w:val="28"/>
        </w:rPr>
        <w:t xml:space="preserve">   Cho nữa đường tròn tâm O, đường kính AB. Điểm H nằm giữa hai điểm A và B (Hkhông trùng với O ). Đường thẳng vuông góc với AB tại H, cắt nữa đường tròn trên tại điểm C. Gọi D và E lần lượt là chân các đường vuông góc kẻ từ H đến AC và BC.</w:t>
      </w:r>
    </w:p>
    <w:p w:rsidR="006E2E45" w:rsidRDefault="006E2E45" w:rsidP="006E2E45">
      <w:pPr>
        <w:tabs>
          <w:tab w:val="left" w:pos="545"/>
        </w:tabs>
        <w:ind w:right="-62"/>
        <w:jc w:val="both"/>
        <w:rPr>
          <w:sz w:val="28"/>
          <w:szCs w:val="28"/>
        </w:rPr>
      </w:pPr>
      <w:r>
        <w:rPr>
          <w:sz w:val="28"/>
          <w:szCs w:val="28"/>
        </w:rPr>
        <w:tab/>
      </w:r>
      <w:r w:rsidRPr="007466EC">
        <w:rPr>
          <w:sz w:val="28"/>
          <w:szCs w:val="28"/>
        </w:rPr>
        <w:t>a) Tứ giác HDCE  là hình gì? Vì sao?</w:t>
      </w:r>
    </w:p>
    <w:p w:rsidR="006E2E45" w:rsidRDefault="006E2E45" w:rsidP="006E2E45">
      <w:pPr>
        <w:tabs>
          <w:tab w:val="left" w:pos="545"/>
        </w:tabs>
        <w:ind w:right="-62"/>
        <w:jc w:val="both"/>
        <w:rPr>
          <w:sz w:val="28"/>
          <w:szCs w:val="28"/>
        </w:rPr>
      </w:pPr>
      <w:r>
        <w:rPr>
          <w:sz w:val="28"/>
          <w:szCs w:val="28"/>
        </w:rPr>
        <w:tab/>
      </w:r>
      <w:r w:rsidRPr="007466EC">
        <w:rPr>
          <w:sz w:val="28"/>
          <w:szCs w:val="28"/>
        </w:rPr>
        <w:t>b) Chứng minh ADEB là tứ giác nôi tiếp.</w:t>
      </w:r>
    </w:p>
    <w:p w:rsidR="006E2E45" w:rsidRDefault="006E2E45" w:rsidP="006E2E45">
      <w:pPr>
        <w:tabs>
          <w:tab w:val="left" w:pos="545"/>
        </w:tabs>
        <w:ind w:right="-62"/>
        <w:jc w:val="both"/>
        <w:rPr>
          <w:sz w:val="28"/>
          <w:szCs w:val="28"/>
        </w:rPr>
      </w:pPr>
      <w:r>
        <w:rPr>
          <w:sz w:val="28"/>
          <w:szCs w:val="28"/>
        </w:rPr>
        <w:tab/>
      </w:r>
      <w:r w:rsidRPr="007466EC">
        <w:rPr>
          <w:sz w:val="28"/>
          <w:szCs w:val="28"/>
        </w:rPr>
        <w:t xml:space="preserve"> c) Gọi K là tâm đương tròn ngoại tiêp tư giác ADEB . Chưng minh DE</w:t>
      </w:r>
      <w:r>
        <w:rPr>
          <w:sz w:val="28"/>
          <w:szCs w:val="28"/>
        </w:rPr>
        <w:t xml:space="preserve"> </w:t>
      </w:r>
      <w:r w:rsidRPr="007466EC">
        <w:rPr>
          <w:sz w:val="28"/>
          <w:szCs w:val="28"/>
        </w:rPr>
        <w:t>=</w:t>
      </w:r>
      <w:r>
        <w:rPr>
          <w:sz w:val="28"/>
          <w:szCs w:val="28"/>
        </w:rPr>
        <w:t xml:space="preserve"> </w:t>
      </w:r>
      <w:r w:rsidRPr="007466EC">
        <w:rPr>
          <w:sz w:val="28"/>
          <w:szCs w:val="28"/>
        </w:rPr>
        <w:t>2KO.</w:t>
      </w:r>
    </w:p>
    <w:p w:rsidR="006E2E45" w:rsidRPr="00B444C6" w:rsidRDefault="006E2E45" w:rsidP="00620269">
      <w:pPr>
        <w:pStyle w:val="Heading4"/>
        <w:ind w:left="0"/>
        <w:jc w:val="center"/>
        <w:rPr>
          <w:rFonts w:ascii="Times New Roman" w:hAnsi="Times New Roman"/>
          <w:b/>
          <w:i w:val="0"/>
        </w:rPr>
      </w:pPr>
      <w:r w:rsidRPr="00B444C6">
        <w:rPr>
          <w:rFonts w:ascii="Times New Roman" w:hAnsi="Times New Roman"/>
          <w:b/>
          <w:i w:val="0"/>
        </w:rPr>
        <w:t>Hướng dẫn chấm đề chính thức</w:t>
      </w:r>
    </w:p>
    <w:p w:rsidR="006E2E45" w:rsidRDefault="006E2E45" w:rsidP="006E2E45">
      <w:pPr>
        <w:jc w:val="center"/>
        <w:rPr>
          <w:b/>
          <w:bCs/>
        </w:rPr>
      </w:pPr>
      <w:r>
        <w:rPr>
          <w:b/>
          <w:bCs/>
        </w:rPr>
        <w:t>Môn</w:t>
      </w:r>
      <w:r>
        <w:t xml:space="preserve">:  </w:t>
      </w:r>
      <w:r w:rsidRPr="00ED7FD5">
        <w:rPr>
          <w:b/>
          <w:bCs/>
        </w:rPr>
        <w:t>Toán</w:t>
      </w:r>
    </w:p>
    <w:p w:rsidR="006E2E45" w:rsidRPr="00B444C6" w:rsidRDefault="006E2E45" w:rsidP="006E2E45">
      <w:pPr>
        <w:rPr>
          <w:b/>
          <w:bCs/>
        </w:rPr>
      </w:pPr>
      <w:r>
        <w:rPr>
          <w:i/>
          <w:iCs/>
        </w:rPr>
        <w:t>(Hướng dẫn chấm gồm có 02 trang)</w:t>
      </w:r>
    </w:p>
    <w:p w:rsidR="006E2E45" w:rsidRPr="0005697A" w:rsidRDefault="006E2E45" w:rsidP="006E2E45">
      <w:pPr>
        <w:rPr>
          <w:b/>
          <w:bCs/>
        </w:rPr>
      </w:pPr>
      <w:r w:rsidRPr="0005697A">
        <w:rPr>
          <w:b/>
          <w:bCs/>
          <w:sz w:val="26"/>
          <w:szCs w:val="26"/>
        </w:rPr>
        <w:t>PHẦN I</w:t>
      </w:r>
      <w:r w:rsidRPr="0005697A">
        <w:rPr>
          <w:b/>
          <w:bCs/>
        </w:rPr>
        <w:t>: Trắc nghiệm (</w:t>
      </w:r>
      <w:r w:rsidRPr="0005697A">
        <w:rPr>
          <w:b/>
          <w:bCs/>
          <w:i/>
          <w:iCs/>
        </w:rPr>
        <w:t>2 điểm</w:t>
      </w:r>
      <w:r w:rsidRPr="0005697A">
        <w:rPr>
          <w:b/>
          <w:bCs/>
        </w:rPr>
        <w:t>)</w:t>
      </w:r>
    </w:p>
    <w:p w:rsidR="006E2E45" w:rsidRPr="0005697A" w:rsidRDefault="006E2E45" w:rsidP="006E2E45">
      <w:pPr>
        <w:rPr>
          <w:b/>
          <w:bCs/>
          <w:i/>
          <w:iCs/>
        </w:rPr>
      </w:pPr>
      <w:r w:rsidRPr="0005697A">
        <w:rPr>
          <w:b/>
          <w:bCs/>
          <w:i/>
          <w:iCs/>
        </w:rPr>
        <w:t>Mỗi câu trả lời đúng được 0,5 điểm</w:t>
      </w:r>
    </w:p>
    <w:p w:rsidR="006E2E45" w:rsidRDefault="006E2E45" w:rsidP="006E2E45">
      <w:pPr>
        <w:ind w:firstLine="720"/>
      </w:pPr>
      <w:r>
        <w:t>1. B;</w:t>
      </w:r>
      <w:r>
        <w:tab/>
      </w:r>
      <w:r>
        <w:tab/>
      </w:r>
      <w:r>
        <w:tab/>
        <w:t>2. A;</w:t>
      </w:r>
      <w:r>
        <w:tab/>
      </w:r>
      <w:r>
        <w:tab/>
      </w:r>
      <w:r>
        <w:tab/>
        <w:t>3. A;</w:t>
      </w:r>
      <w:r>
        <w:tab/>
      </w:r>
      <w:r>
        <w:tab/>
      </w:r>
      <w:r>
        <w:tab/>
        <w:t>4. C;</w:t>
      </w:r>
    </w:p>
    <w:p w:rsidR="006E2E45" w:rsidRPr="0005697A" w:rsidRDefault="006E2E45" w:rsidP="006E2E45">
      <w:pPr>
        <w:jc w:val="both"/>
        <w:rPr>
          <w:b/>
          <w:bCs/>
        </w:rPr>
      </w:pPr>
      <w:r w:rsidRPr="0005697A">
        <w:rPr>
          <w:b/>
          <w:bCs/>
          <w:sz w:val="26"/>
          <w:szCs w:val="26"/>
        </w:rPr>
        <w:t>PHẦN II</w:t>
      </w:r>
      <w:r w:rsidRPr="0005697A">
        <w:rPr>
          <w:b/>
          <w:bCs/>
        </w:rPr>
        <w:t>. Tự luận (</w:t>
      </w:r>
      <w:r w:rsidRPr="0005697A">
        <w:rPr>
          <w:b/>
          <w:bCs/>
          <w:i/>
          <w:iCs/>
        </w:rPr>
        <w:t>8 điểm</w:t>
      </w:r>
      <w:r w:rsidRPr="0005697A">
        <w:rPr>
          <w:b/>
          <w:bCs/>
        </w:rPr>
        <w:t>).</w:t>
      </w:r>
    </w:p>
    <w:tbl>
      <w:tblPr>
        <w:tblStyle w:val="TableGrid"/>
        <w:tblW w:w="9918" w:type="dxa"/>
        <w:tblLook w:val="01E0" w:firstRow="1" w:lastRow="1" w:firstColumn="1" w:lastColumn="1" w:noHBand="0" w:noVBand="0"/>
      </w:tblPr>
      <w:tblGrid>
        <w:gridCol w:w="743"/>
        <w:gridCol w:w="891"/>
        <w:gridCol w:w="7303"/>
        <w:gridCol w:w="981"/>
      </w:tblGrid>
      <w:tr w:rsidR="006E2E45" w:rsidRPr="0005697A" w:rsidTr="00050611">
        <w:tc>
          <w:tcPr>
            <w:tcW w:w="743" w:type="dxa"/>
            <w:tcBorders>
              <w:top w:val="single" w:sz="4" w:space="0" w:color="auto"/>
              <w:left w:val="single" w:sz="4" w:space="0" w:color="auto"/>
              <w:bottom w:val="single" w:sz="4" w:space="0" w:color="auto"/>
              <w:right w:val="single" w:sz="4" w:space="0" w:color="auto"/>
            </w:tcBorders>
            <w:vAlign w:val="center"/>
          </w:tcPr>
          <w:p w:rsidR="006E2E45" w:rsidRPr="0005697A" w:rsidRDefault="006E2E45" w:rsidP="00050611">
            <w:pPr>
              <w:jc w:val="center"/>
              <w:rPr>
                <w:b/>
                <w:bCs/>
              </w:rPr>
            </w:pPr>
            <w:r w:rsidRPr="0005697A">
              <w:rPr>
                <w:b/>
                <w:bCs/>
              </w:rPr>
              <w:t>Câu</w:t>
            </w:r>
          </w:p>
        </w:tc>
        <w:tc>
          <w:tcPr>
            <w:tcW w:w="891" w:type="dxa"/>
            <w:tcBorders>
              <w:top w:val="single" w:sz="4" w:space="0" w:color="auto"/>
              <w:left w:val="single" w:sz="4" w:space="0" w:color="auto"/>
              <w:bottom w:val="single" w:sz="4" w:space="0" w:color="auto"/>
              <w:right w:val="single" w:sz="4" w:space="0" w:color="auto"/>
            </w:tcBorders>
            <w:vAlign w:val="center"/>
          </w:tcPr>
          <w:p w:rsidR="006E2E45" w:rsidRPr="0005697A" w:rsidRDefault="006E2E45" w:rsidP="00050611">
            <w:pPr>
              <w:jc w:val="center"/>
              <w:rPr>
                <w:b/>
                <w:bCs/>
              </w:rPr>
            </w:pPr>
            <w:r w:rsidRPr="0005697A">
              <w:rPr>
                <w:b/>
                <w:bCs/>
              </w:rPr>
              <w:t>ý</w:t>
            </w:r>
          </w:p>
        </w:tc>
        <w:tc>
          <w:tcPr>
            <w:tcW w:w="7303" w:type="dxa"/>
            <w:tcBorders>
              <w:top w:val="single" w:sz="4" w:space="0" w:color="auto"/>
              <w:left w:val="single" w:sz="4" w:space="0" w:color="auto"/>
              <w:bottom w:val="single" w:sz="4" w:space="0" w:color="auto"/>
              <w:right w:val="single" w:sz="4" w:space="0" w:color="auto"/>
            </w:tcBorders>
            <w:vAlign w:val="center"/>
          </w:tcPr>
          <w:p w:rsidR="006E2E45" w:rsidRPr="0005697A" w:rsidRDefault="006E2E45" w:rsidP="00050611">
            <w:pPr>
              <w:jc w:val="center"/>
              <w:rPr>
                <w:b/>
                <w:bCs/>
              </w:rPr>
            </w:pPr>
            <w:r w:rsidRPr="0005697A">
              <w:rPr>
                <w:b/>
                <w:bCs/>
              </w:rPr>
              <w:t>Nội dung</w:t>
            </w:r>
          </w:p>
        </w:tc>
        <w:tc>
          <w:tcPr>
            <w:tcW w:w="981" w:type="dxa"/>
            <w:tcBorders>
              <w:top w:val="single" w:sz="4" w:space="0" w:color="auto"/>
              <w:left w:val="single" w:sz="4" w:space="0" w:color="auto"/>
              <w:bottom w:val="single" w:sz="4" w:space="0" w:color="auto"/>
              <w:right w:val="single" w:sz="4" w:space="0" w:color="auto"/>
            </w:tcBorders>
            <w:vAlign w:val="center"/>
          </w:tcPr>
          <w:p w:rsidR="006E2E45" w:rsidRPr="0005697A" w:rsidRDefault="006E2E45" w:rsidP="00050611">
            <w:pPr>
              <w:jc w:val="center"/>
              <w:rPr>
                <w:b/>
                <w:bCs/>
              </w:rPr>
            </w:pPr>
            <w:r w:rsidRPr="0005697A">
              <w:rPr>
                <w:b/>
                <w:bCs/>
              </w:rPr>
              <w:t>Thang điểm</w:t>
            </w:r>
          </w:p>
        </w:tc>
      </w:tr>
      <w:tr w:rsidR="006E2E45" w:rsidTr="00050611">
        <w:trPr>
          <w:cantSplit/>
          <w:trHeight w:val="825"/>
        </w:trPr>
        <w:tc>
          <w:tcPr>
            <w:tcW w:w="743" w:type="dxa"/>
            <w:vMerge w:val="restart"/>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r w:rsidRPr="0005697A">
              <w:rPr>
                <w:b/>
                <w:bCs/>
              </w:rPr>
              <w:t>1 (3 điểm)</w:t>
            </w:r>
          </w:p>
        </w:tc>
        <w:tc>
          <w:tcPr>
            <w:tcW w:w="891" w:type="dxa"/>
            <w:vMerge w:val="restart"/>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r w:rsidRPr="008260A4">
              <w:rPr>
                <w:b/>
                <w:bCs/>
              </w:rPr>
              <w:t>a</w:t>
            </w:r>
            <w:r>
              <w:t xml:space="preserve"> (1,5 điểm)</w:t>
            </w:r>
          </w:p>
        </w:tc>
        <w:tc>
          <w:tcPr>
            <w:tcW w:w="7303" w:type="dxa"/>
            <w:tcBorders>
              <w:top w:val="single" w:sz="4" w:space="0" w:color="auto"/>
              <w:left w:val="single" w:sz="4" w:space="0" w:color="auto"/>
              <w:bottom w:val="single" w:sz="4" w:space="0" w:color="auto"/>
              <w:right w:val="single" w:sz="4" w:space="0" w:color="auto"/>
            </w:tcBorders>
          </w:tcPr>
          <w:p w:rsidR="006E2E45" w:rsidRDefault="006E2E45" w:rsidP="00050611">
            <w:r>
              <w:t xml:space="preserve">Điều kiện xác định: </w:t>
            </w:r>
            <w:r w:rsidRPr="00D51808">
              <w:rPr>
                <w:rFonts w:asciiTheme="minorHAnsi" w:eastAsiaTheme="minorHAnsi" w:hAnsiTheme="minorHAnsi" w:cstheme="minorBidi"/>
                <w:position w:val="-30"/>
                <w:sz w:val="22"/>
                <w:szCs w:val="22"/>
              </w:rPr>
              <w:object w:dxaOrig="680" w:dyaOrig="720">
                <v:shape id="_x0000_i1054" type="#_x0000_t75" style="width:38.4pt;height:41.05pt" o:ole="">
                  <v:imagedata r:id="rId71" o:title=""/>
                </v:shape>
                <o:OLEObject Type="Embed" ProgID="Equation.3" ShapeID="_x0000_i1054" DrawAspect="Content" ObjectID="_1586712062" r:id="rId72"/>
              </w:object>
            </w:r>
          </w:p>
        </w:tc>
        <w:tc>
          <w:tcPr>
            <w:tcW w:w="981" w:type="dxa"/>
            <w:tcBorders>
              <w:top w:val="single" w:sz="4" w:space="0" w:color="auto"/>
              <w:left w:val="single" w:sz="4" w:space="0" w:color="auto"/>
              <w:bottom w:val="single" w:sz="4" w:space="0" w:color="auto"/>
              <w:right w:val="single" w:sz="4" w:space="0" w:color="auto"/>
            </w:tcBorders>
          </w:tcPr>
          <w:p w:rsidR="006E2E45" w:rsidRDefault="006E2E45" w:rsidP="00050611">
            <w:r>
              <w:t>0.25</w:t>
            </w:r>
          </w:p>
          <w:p w:rsidR="006E2E45" w:rsidRPr="00D51808" w:rsidRDefault="006E2E45" w:rsidP="00050611">
            <w:pPr>
              <w:rPr>
                <w:sz w:val="14"/>
                <w:szCs w:val="14"/>
              </w:rPr>
            </w:pPr>
          </w:p>
          <w:p w:rsidR="006E2E45" w:rsidRDefault="006E2E45" w:rsidP="00050611">
            <w:r>
              <w:t>0.25</w:t>
            </w:r>
          </w:p>
        </w:tc>
      </w:tr>
      <w:tr w:rsidR="006E2E45" w:rsidTr="00050611">
        <w:trPr>
          <w:cantSplit/>
          <w:trHeight w:val="706"/>
        </w:trPr>
        <w:tc>
          <w:tcPr>
            <w:tcW w:w="743" w:type="dxa"/>
            <w:vMerge/>
            <w:tcBorders>
              <w:top w:val="single" w:sz="4" w:space="0" w:color="auto"/>
              <w:left w:val="single" w:sz="4" w:space="0" w:color="auto"/>
              <w:bottom w:val="single" w:sz="4" w:space="0" w:color="auto"/>
              <w:right w:val="single" w:sz="4" w:space="0" w:color="auto"/>
            </w:tcBorders>
            <w:textDirection w:val="btLr"/>
          </w:tcPr>
          <w:p w:rsidR="006E2E45" w:rsidRPr="0005697A" w:rsidRDefault="006E2E45" w:rsidP="00050611">
            <w:pPr>
              <w:ind w:left="113" w:right="113"/>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p>
        </w:tc>
        <w:tc>
          <w:tcPr>
            <w:tcW w:w="7303" w:type="dxa"/>
            <w:tcBorders>
              <w:top w:val="single" w:sz="4" w:space="0" w:color="auto"/>
              <w:left w:val="single" w:sz="4" w:space="0" w:color="auto"/>
              <w:bottom w:val="dotted" w:sz="4" w:space="0" w:color="auto"/>
              <w:right w:val="single" w:sz="4" w:space="0" w:color="auto"/>
            </w:tcBorders>
          </w:tcPr>
          <w:p w:rsidR="006E2E45" w:rsidRDefault="006E2E45" w:rsidP="00050611">
            <w:r>
              <w:t xml:space="preserve">   A  =   </w:t>
            </w:r>
            <w:r w:rsidRPr="00415BC3">
              <w:rPr>
                <w:rFonts w:asciiTheme="minorHAnsi" w:eastAsiaTheme="minorHAnsi" w:hAnsiTheme="minorHAnsi" w:cstheme="minorBidi"/>
                <w:position w:val="-44"/>
                <w:sz w:val="22"/>
                <w:szCs w:val="22"/>
              </w:rPr>
              <w:object w:dxaOrig="3580" w:dyaOrig="999">
                <v:shape id="_x0000_i1055" type="#_x0000_t75" style="width:179pt;height:49.95pt" o:ole="">
                  <v:imagedata r:id="rId73" o:title=""/>
                </v:shape>
                <o:OLEObject Type="Embed" ProgID="Equation.DSMT4" ShapeID="_x0000_i1055" DrawAspect="Content" ObjectID="_1586712063" r:id="rId74"/>
              </w:object>
            </w:r>
          </w:p>
        </w:tc>
        <w:tc>
          <w:tcPr>
            <w:tcW w:w="981" w:type="dxa"/>
            <w:tcBorders>
              <w:top w:val="single" w:sz="4" w:space="0" w:color="auto"/>
              <w:left w:val="single" w:sz="4" w:space="0" w:color="auto"/>
              <w:bottom w:val="dotted" w:sz="4" w:space="0" w:color="auto"/>
              <w:right w:val="single" w:sz="4" w:space="0" w:color="auto"/>
            </w:tcBorders>
            <w:vAlign w:val="center"/>
          </w:tcPr>
          <w:p w:rsidR="006E2E45" w:rsidRDefault="006E2E45" w:rsidP="00050611">
            <w:pPr>
              <w:jc w:val="center"/>
            </w:pPr>
          </w:p>
          <w:p w:rsidR="006E2E45" w:rsidRDefault="006E2E45" w:rsidP="00050611">
            <w:pPr>
              <w:jc w:val="center"/>
            </w:pPr>
            <w:r>
              <w:t>0.25</w:t>
            </w:r>
          </w:p>
          <w:p w:rsidR="006E2E45" w:rsidRDefault="006E2E45" w:rsidP="00050611">
            <w:pPr>
              <w:jc w:val="center"/>
            </w:pPr>
          </w:p>
        </w:tc>
      </w:tr>
      <w:tr w:rsidR="006E2E45" w:rsidTr="00050611">
        <w:trPr>
          <w:cantSplit/>
          <w:trHeight w:val="787"/>
        </w:trPr>
        <w:tc>
          <w:tcPr>
            <w:tcW w:w="743" w:type="dxa"/>
            <w:vMerge/>
            <w:tcBorders>
              <w:top w:val="single" w:sz="4" w:space="0" w:color="auto"/>
              <w:left w:val="single" w:sz="4" w:space="0" w:color="auto"/>
              <w:bottom w:val="single" w:sz="4" w:space="0" w:color="auto"/>
              <w:right w:val="single" w:sz="4" w:space="0" w:color="auto"/>
            </w:tcBorders>
            <w:textDirection w:val="btLr"/>
          </w:tcPr>
          <w:p w:rsidR="006E2E45" w:rsidRPr="0005697A" w:rsidRDefault="006E2E45" w:rsidP="00050611">
            <w:pPr>
              <w:ind w:left="113" w:right="113"/>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p>
        </w:tc>
        <w:tc>
          <w:tcPr>
            <w:tcW w:w="7303" w:type="dxa"/>
            <w:tcBorders>
              <w:top w:val="dotted" w:sz="4" w:space="0" w:color="auto"/>
              <w:left w:val="single" w:sz="4" w:space="0" w:color="auto"/>
              <w:bottom w:val="dotted" w:sz="4" w:space="0" w:color="auto"/>
              <w:right w:val="single" w:sz="4" w:space="0" w:color="auto"/>
            </w:tcBorders>
          </w:tcPr>
          <w:p w:rsidR="006E2E45" w:rsidRDefault="006E2E45" w:rsidP="00050611">
            <w:pPr>
              <w:ind w:firstLine="543"/>
            </w:pPr>
            <w:r>
              <w:t xml:space="preserve">=    </w:t>
            </w:r>
            <w:r w:rsidRPr="00D51808">
              <w:rPr>
                <w:rFonts w:asciiTheme="minorHAnsi" w:eastAsiaTheme="minorHAnsi" w:hAnsiTheme="minorHAnsi" w:cstheme="minorBidi"/>
                <w:position w:val="-32"/>
                <w:sz w:val="22"/>
                <w:szCs w:val="22"/>
              </w:rPr>
              <w:object w:dxaOrig="2160" w:dyaOrig="760">
                <v:shape id="_x0000_i1056" type="#_x0000_t75" style="width:108pt;height:38pt" o:ole="">
                  <v:imagedata r:id="rId75" o:title=""/>
                </v:shape>
                <o:OLEObject Type="Embed" ProgID="Equation.3" ShapeID="_x0000_i1056" DrawAspect="Content" ObjectID="_1586712064" r:id="rId76"/>
              </w:object>
            </w:r>
          </w:p>
        </w:tc>
        <w:tc>
          <w:tcPr>
            <w:tcW w:w="981" w:type="dxa"/>
            <w:tcBorders>
              <w:top w:val="dotted" w:sz="4" w:space="0" w:color="auto"/>
              <w:left w:val="single" w:sz="4" w:space="0" w:color="auto"/>
              <w:bottom w:val="dotted" w:sz="4" w:space="0" w:color="auto"/>
              <w:right w:val="single" w:sz="4" w:space="0" w:color="auto"/>
            </w:tcBorders>
            <w:vAlign w:val="center"/>
          </w:tcPr>
          <w:p w:rsidR="006E2E45" w:rsidRDefault="006E2E45" w:rsidP="00050611">
            <w:pPr>
              <w:jc w:val="center"/>
            </w:pPr>
            <w:r>
              <w:t>0.5</w:t>
            </w:r>
          </w:p>
        </w:tc>
      </w:tr>
      <w:tr w:rsidR="006E2E45" w:rsidTr="00050611">
        <w:trPr>
          <w:cantSplit/>
          <w:trHeight w:val="897"/>
        </w:trPr>
        <w:tc>
          <w:tcPr>
            <w:tcW w:w="743" w:type="dxa"/>
            <w:vMerge/>
            <w:tcBorders>
              <w:top w:val="single" w:sz="4" w:space="0" w:color="auto"/>
              <w:left w:val="single" w:sz="4" w:space="0" w:color="auto"/>
              <w:bottom w:val="single" w:sz="4" w:space="0" w:color="auto"/>
              <w:right w:val="single" w:sz="4" w:space="0" w:color="auto"/>
            </w:tcBorders>
            <w:textDirection w:val="btLr"/>
          </w:tcPr>
          <w:p w:rsidR="006E2E45" w:rsidRPr="0005697A" w:rsidRDefault="006E2E45" w:rsidP="00050611">
            <w:pPr>
              <w:ind w:left="113" w:right="113"/>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p>
        </w:tc>
        <w:tc>
          <w:tcPr>
            <w:tcW w:w="7303" w:type="dxa"/>
            <w:tcBorders>
              <w:top w:val="dotted" w:sz="4" w:space="0" w:color="auto"/>
              <w:left w:val="single" w:sz="4" w:space="0" w:color="auto"/>
              <w:bottom w:val="single" w:sz="4" w:space="0" w:color="auto"/>
              <w:right w:val="single" w:sz="4" w:space="0" w:color="auto"/>
            </w:tcBorders>
          </w:tcPr>
          <w:p w:rsidR="006E2E45" w:rsidRDefault="006E2E45" w:rsidP="00050611">
            <w:pPr>
              <w:ind w:firstLine="543"/>
            </w:pPr>
            <w:r>
              <w:t xml:space="preserve">=    </w:t>
            </w:r>
            <w:r w:rsidRPr="00D51808">
              <w:rPr>
                <w:rFonts w:asciiTheme="minorHAnsi" w:eastAsiaTheme="minorHAnsi" w:hAnsiTheme="minorHAnsi" w:cstheme="minorBidi"/>
                <w:position w:val="-28"/>
                <w:sz w:val="22"/>
                <w:szCs w:val="22"/>
              </w:rPr>
              <w:object w:dxaOrig="540" w:dyaOrig="660">
                <v:shape id="_x0000_i1057" type="#_x0000_t75" style="width:27pt;height:33pt" o:ole="">
                  <v:imagedata r:id="rId77" o:title=""/>
                </v:shape>
                <o:OLEObject Type="Embed" ProgID="Equation.3" ShapeID="_x0000_i1057" DrawAspect="Content" ObjectID="_1586712065" r:id="rId78"/>
              </w:object>
            </w:r>
          </w:p>
        </w:tc>
        <w:tc>
          <w:tcPr>
            <w:tcW w:w="981" w:type="dxa"/>
            <w:tcBorders>
              <w:top w:val="dotted" w:sz="4" w:space="0" w:color="auto"/>
              <w:left w:val="single" w:sz="4" w:space="0" w:color="auto"/>
              <w:bottom w:val="single" w:sz="4" w:space="0" w:color="auto"/>
              <w:right w:val="single" w:sz="4" w:space="0" w:color="auto"/>
            </w:tcBorders>
            <w:vAlign w:val="center"/>
          </w:tcPr>
          <w:p w:rsidR="006E2E45" w:rsidRDefault="006E2E45" w:rsidP="00050611">
            <w:pPr>
              <w:jc w:val="center"/>
            </w:pPr>
            <w:r>
              <w:t>0.25</w:t>
            </w:r>
          </w:p>
        </w:tc>
      </w:tr>
      <w:tr w:rsidR="006E2E45" w:rsidTr="00050611">
        <w:trPr>
          <w:cantSplit/>
          <w:trHeight w:val="1043"/>
        </w:trPr>
        <w:tc>
          <w:tcPr>
            <w:tcW w:w="743" w:type="dxa"/>
            <w:vMerge/>
            <w:tcBorders>
              <w:top w:val="single" w:sz="4" w:space="0" w:color="auto"/>
              <w:left w:val="single" w:sz="4" w:space="0" w:color="auto"/>
              <w:bottom w:val="single" w:sz="4" w:space="0" w:color="auto"/>
              <w:right w:val="single" w:sz="4" w:space="0" w:color="auto"/>
            </w:tcBorders>
            <w:textDirection w:val="btLr"/>
          </w:tcPr>
          <w:p w:rsidR="006E2E45" w:rsidRPr="0005697A" w:rsidRDefault="006E2E45" w:rsidP="00050611">
            <w:pPr>
              <w:ind w:left="113" w:right="113"/>
              <w:rPr>
                <w:b/>
                <w:bCs/>
              </w:rPr>
            </w:pPr>
          </w:p>
        </w:tc>
        <w:tc>
          <w:tcPr>
            <w:tcW w:w="891" w:type="dxa"/>
            <w:vMerge w:val="restart"/>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r w:rsidRPr="008260A4">
              <w:rPr>
                <w:b/>
                <w:bCs/>
              </w:rPr>
              <w:t>b</w:t>
            </w:r>
            <w:r>
              <w:t xml:space="preserve"> (0.75 điểm)</w:t>
            </w:r>
          </w:p>
        </w:tc>
        <w:tc>
          <w:tcPr>
            <w:tcW w:w="7303" w:type="dxa"/>
            <w:tcBorders>
              <w:top w:val="single" w:sz="4" w:space="0" w:color="auto"/>
              <w:left w:val="single" w:sz="4" w:space="0" w:color="auto"/>
              <w:bottom w:val="dotted" w:sz="4" w:space="0" w:color="auto"/>
              <w:right w:val="single" w:sz="4" w:space="0" w:color="auto"/>
            </w:tcBorders>
          </w:tcPr>
          <w:p w:rsidR="006E2E45" w:rsidRDefault="006E2E45" w:rsidP="00050611">
            <w:r>
              <w:t xml:space="preserve">Với </w:t>
            </w:r>
            <w:r>
              <w:sym w:font="Symbol" w:char="F022"/>
            </w:r>
            <w:r w:rsidRPr="009351C3">
              <w:rPr>
                <w:i/>
                <w:iCs/>
              </w:rPr>
              <w:t>x &gt; 0</w:t>
            </w:r>
            <w:r>
              <w:rPr>
                <w:i/>
                <w:iCs/>
              </w:rPr>
              <w:t>,</w:t>
            </w:r>
            <w:r w:rsidRPr="009351C3">
              <w:rPr>
                <w:i/>
                <w:iCs/>
              </w:rPr>
              <w:t xml:space="preserve"> x</w:t>
            </w:r>
            <w:r>
              <w:t xml:space="preserve"> </w:t>
            </w:r>
            <w:r w:rsidRPr="00F56DD7">
              <w:sym w:font="Symbol" w:char="F0B9"/>
            </w:r>
            <w:r>
              <w:t xml:space="preserve"> 1;     A &lt; 0 trở thành </w:t>
            </w:r>
            <w:r w:rsidRPr="00D51808">
              <w:rPr>
                <w:rFonts w:asciiTheme="minorHAnsi" w:eastAsiaTheme="minorHAnsi" w:hAnsiTheme="minorHAnsi" w:cstheme="minorBidi"/>
                <w:position w:val="-28"/>
                <w:sz w:val="22"/>
                <w:szCs w:val="22"/>
              </w:rPr>
              <w:object w:dxaOrig="1020" w:dyaOrig="660">
                <v:shape id="_x0000_i1058" type="#_x0000_t75" style="width:51pt;height:33pt" o:ole="">
                  <v:imagedata r:id="rId79" o:title=""/>
                </v:shape>
                <o:OLEObject Type="Embed" ProgID="Equation.3" ShapeID="_x0000_i1058" DrawAspect="Content" ObjectID="_1586712066" r:id="rId80"/>
              </w:object>
            </w:r>
          </w:p>
          <w:p w:rsidR="006E2E45" w:rsidRPr="009351C3" w:rsidRDefault="006E2E45" w:rsidP="00050611">
            <w:pPr>
              <w:ind w:firstLine="2248"/>
            </w:pPr>
            <w:r>
              <w:t xml:space="preserve">Vì </w:t>
            </w:r>
            <w:r w:rsidRPr="009351C3">
              <w:rPr>
                <w:rFonts w:asciiTheme="minorHAnsi" w:eastAsiaTheme="minorHAnsi" w:hAnsiTheme="minorHAnsi" w:cstheme="minorBidi"/>
                <w:position w:val="-10"/>
                <w:sz w:val="22"/>
                <w:szCs w:val="22"/>
              </w:rPr>
              <w:object w:dxaOrig="780" w:dyaOrig="380">
                <v:shape id="_x0000_i1059" type="#_x0000_t75" style="width:39pt;height:19pt" o:ole="">
                  <v:imagedata r:id="rId81" o:title=""/>
                </v:shape>
                <o:OLEObject Type="Embed" ProgID="Equation.3" ShapeID="_x0000_i1059" DrawAspect="Content" ObjectID="_1586712067" r:id="rId82"/>
              </w:object>
            </w:r>
          </w:p>
        </w:tc>
        <w:tc>
          <w:tcPr>
            <w:tcW w:w="981" w:type="dxa"/>
            <w:tcBorders>
              <w:top w:val="single" w:sz="4" w:space="0" w:color="auto"/>
              <w:left w:val="single" w:sz="4" w:space="0" w:color="auto"/>
              <w:bottom w:val="dotted" w:sz="4" w:space="0" w:color="auto"/>
              <w:right w:val="single" w:sz="4" w:space="0" w:color="auto"/>
            </w:tcBorders>
            <w:vAlign w:val="center"/>
          </w:tcPr>
          <w:p w:rsidR="006E2E45" w:rsidRDefault="006E2E45" w:rsidP="00050611">
            <w:pPr>
              <w:jc w:val="center"/>
            </w:pPr>
            <w:r>
              <w:t>0.25</w:t>
            </w:r>
          </w:p>
        </w:tc>
      </w:tr>
      <w:tr w:rsidR="006E2E45" w:rsidTr="00050611">
        <w:trPr>
          <w:cantSplit/>
          <w:trHeight w:val="529"/>
        </w:trPr>
        <w:tc>
          <w:tcPr>
            <w:tcW w:w="743" w:type="dxa"/>
            <w:vMerge/>
            <w:tcBorders>
              <w:top w:val="single" w:sz="4" w:space="0" w:color="auto"/>
              <w:left w:val="single" w:sz="4" w:space="0" w:color="auto"/>
              <w:bottom w:val="single" w:sz="4" w:space="0" w:color="auto"/>
              <w:right w:val="single" w:sz="4" w:space="0" w:color="auto"/>
            </w:tcBorders>
            <w:textDirection w:val="btLr"/>
          </w:tcPr>
          <w:p w:rsidR="006E2E45" w:rsidRPr="0005697A" w:rsidRDefault="006E2E45" w:rsidP="00050611">
            <w:pPr>
              <w:ind w:left="113" w:right="113"/>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8260A4" w:rsidRDefault="006E2E45" w:rsidP="00050611">
            <w:pPr>
              <w:ind w:left="113" w:right="113"/>
              <w:jc w:val="center"/>
              <w:rPr>
                <w:b/>
                <w:bCs/>
              </w:rPr>
            </w:pPr>
          </w:p>
        </w:tc>
        <w:tc>
          <w:tcPr>
            <w:tcW w:w="7303" w:type="dxa"/>
            <w:tcBorders>
              <w:top w:val="dotted" w:sz="4" w:space="0" w:color="auto"/>
              <w:left w:val="single" w:sz="4" w:space="0" w:color="auto"/>
              <w:bottom w:val="dotted" w:sz="4" w:space="0" w:color="auto"/>
              <w:right w:val="single" w:sz="4" w:space="0" w:color="auto"/>
            </w:tcBorders>
          </w:tcPr>
          <w:p w:rsidR="006E2E45" w:rsidRDefault="006E2E45" w:rsidP="00050611">
            <w:pPr>
              <w:ind w:firstLine="2248"/>
            </w:pPr>
            <w:r>
              <w:t xml:space="preserve">Nên </w:t>
            </w:r>
            <w:r w:rsidRPr="00D51808">
              <w:rPr>
                <w:rFonts w:asciiTheme="minorHAnsi" w:eastAsiaTheme="minorHAnsi" w:hAnsiTheme="minorHAnsi" w:cstheme="minorBidi"/>
                <w:position w:val="-28"/>
                <w:sz w:val="22"/>
                <w:szCs w:val="22"/>
              </w:rPr>
              <w:object w:dxaOrig="1020" w:dyaOrig="660">
                <v:shape id="_x0000_i1060" type="#_x0000_t75" style="width:51pt;height:33pt" o:ole="">
                  <v:imagedata r:id="rId79" o:title=""/>
                </v:shape>
                <o:OLEObject Type="Embed" ProgID="Equation.3" ShapeID="_x0000_i1060" DrawAspect="Content" ObjectID="_1586712068" r:id="rId83"/>
              </w:object>
            </w:r>
            <w:r>
              <w:t xml:space="preserve">  </w:t>
            </w:r>
            <w:r w:rsidRPr="000D0B73">
              <w:sym w:font="Symbol" w:char="F0DB"/>
            </w:r>
            <w:r>
              <w:t xml:space="preserve"> </w:t>
            </w:r>
            <w:r w:rsidRPr="009351C3">
              <w:rPr>
                <w:i/>
                <w:iCs/>
              </w:rPr>
              <w:t>x</w:t>
            </w:r>
            <w:r>
              <w:t xml:space="preserve"> - 1 &lt; 0 </w:t>
            </w:r>
            <w:r w:rsidRPr="000D0B73">
              <w:sym w:font="Symbol" w:char="F0DB"/>
            </w:r>
            <w:r>
              <w:t xml:space="preserve">  </w:t>
            </w:r>
            <w:r w:rsidRPr="009351C3">
              <w:rPr>
                <w:i/>
                <w:iCs/>
              </w:rPr>
              <w:t>x</w:t>
            </w:r>
            <w:r>
              <w:t xml:space="preserve"> &lt; 1</w:t>
            </w:r>
          </w:p>
        </w:tc>
        <w:tc>
          <w:tcPr>
            <w:tcW w:w="981" w:type="dxa"/>
            <w:tcBorders>
              <w:top w:val="dotted" w:sz="4" w:space="0" w:color="auto"/>
              <w:left w:val="single" w:sz="4" w:space="0" w:color="auto"/>
              <w:bottom w:val="dotted" w:sz="4" w:space="0" w:color="auto"/>
              <w:right w:val="single" w:sz="4" w:space="0" w:color="auto"/>
            </w:tcBorders>
            <w:vAlign w:val="center"/>
          </w:tcPr>
          <w:p w:rsidR="006E2E45" w:rsidRDefault="006E2E45" w:rsidP="00050611">
            <w:pPr>
              <w:jc w:val="center"/>
            </w:pPr>
            <w:r>
              <w:t>0.25</w:t>
            </w:r>
          </w:p>
        </w:tc>
      </w:tr>
      <w:tr w:rsidR="006E2E45" w:rsidTr="00050611">
        <w:trPr>
          <w:cantSplit/>
          <w:trHeight w:val="448"/>
        </w:trPr>
        <w:tc>
          <w:tcPr>
            <w:tcW w:w="743" w:type="dxa"/>
            <w:vMerge/>
            <w:tcBorders>
              <w:top w:val="single" w:sz="4" w:space="0" w:color="auto"/>
              <w:left w:val="single" w:sz="4" w:space="0" w:color="auto"/>
              <w:bottom w:val="single" w:sz="4" w:space="0" w:color="auto"/>
              <w:right w:val="single" w:sz="4" w:space="0" w:color="auto"/>
            </w:tcBorders>
            <w:textDirection w:val="btLr"/>
          </w:tcPr>
          <w:p w:rsidR="006E2E45" w:rsidRPr="0005697A" w:rsidRDefault="006E2E45" w:rsidP="00050611">
            <w:pPr>
              <w:ind w:left="113" w:right="113"/>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8260A4" w:rsidRDefault="006E2E45" w:rsidP="00050611">
            <w:pPr>
              <w:ind w:left="113" w:right="113"/>
              <w:jc w:val="center"/>
              <w:rPr>
                <w:b/>
                <w:bCs/>
              </w:rPr>
            </w:pPr>
          </w:p>
        </w:tc>
        <w:tc>
          <w:tcPr>
            <w:tcW w:w="7303" w:type="dxa"/>
            <w:tcBorders>
              <w:top w:val="dotted" w:sz="4" w:space="0" w:color="auto"/>
              <w:left w:val="single" w:sz="4" w:space="0" w:color="auto"/>
              <w:bottom w:val="single" w:sz="4" w:space="0" w:color="auto"/>
              <w:right w:val="single" w:sz="4" w:space="0" w:color="auto"/>
            </w:tcBorders>
          </w:tcPr>
          <w:p w:rsidR="006E2E45" w:rsidRDefault="006E2E45" w:rsidP="00050611">
            <w:r>
              <w:t xml:space="preserve">Kết hợp với điều kiện ta có kết quả     0 &lt; </w:t>
            </w:r>
            <w:r>
              <w:rPr>
                <w:i/>
                <w:iCs/>
              </w:rPr>
              <w:t>x</w:t>
            </w:r>
            <w:r>
              <w:t xml:space="preserve">  &lt; 1</w:t>
            </w:r>
          </w:p>
        </w:tc>
        <w:tc>
          <w:tcPr>
            <w:tcW w:w="981" w:type="dxa"/>
            <w:tcBorders>
              <w:top w:val="dotted" w:sz="4" w:space="0" w:color="auto"/>
              <w:left w:val="single" w:sz="4" w:space="0" w:color="auto"/>
              <w:bottom w:val="single" w:sz="4" w:space="0" w:color="auto"/>
              <w:right w:val="single" w:sz="4" w:space="0" w:color="auto"/>
            </w:tcBorders>
            <w:vAlign w:val="center"/>
          </w:tcPr>
          <w:p w:rsidR="006E2E45" w:rsidRDefault="006E2E45" w:rsidP="00050611">
            <w:pPr>
              <w:jc w:val="center"/>
            </w:pPr>
            <w:r>
              <w:t>0.25</w:t>
            </w:r>
          </w:p>
        </w:tc>
      </w:tr>
      <w:tr w:rsidR="006E2E45" w:rsidTr="00050611">
        <w:trPr>
          <w:cantSplit/>
          <w:trHeight w:val="2119"/>
        </w:trPr>
        <w:tc>
          <w:tcPr>
            <w:tcW w:w="743" w:type="dxa"/>
            <w:vMerge/>
            <w:tcBorders>
              <w:top w:val="single" w:sz="4" w:space="0" w:color="auto"/>
              <w:left w:val="single" w:sz="4" w:space="0" w:color="auto"/>
              <w:bottom w:val="single" w:sz="4" w:space="0" w:color="auto"/>
              <w:right w:val="single" w:sz="4" w:space="0" w:color="auto"/>
            </w:tcBorders>
            <w:textDirection w:val="btLr"/>
          </w:tcPr>
          <w:p w:rsidR="006E2E45" w:rsidRPr="0005697A" w:rsidRDefault="006E2E45" w:rsidP="00050611">
            <w:pPr>
              <w:ind w:left="113" w:right="113"/>
              <w:rPr>
                <w:b/>
                <w:bCs/>
              </w:rPr>
            </w:pPr>
          </w:p>
        </w:tc>
        <w:tc>
          <w:tcPr>
            <w:tcW w:w="891" w:type="dxa"/>
            <w:vMerge w:val="restart"/>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r w:rsidRPr="008260A4">
              <w:rPr>
                <w:b/>
                <w:bCs/>
              </w:rPr>
              <w:t>c</w:t>
            </w:r>
            <w:r>
              <w:t xml:space="preserve"> (0.75 điểm)</w:t>
            </w:r>
          </w:p>
        </w:tc>
        <w:tc>
          <w:tcPr>
            <w:tcW w:w="7303" w:type="dxa"/>
            <w:tcBorders>
              <w:top w:val="single" w:sz="4" w:space="0" w:color="auto"/>
              <w:left w:val="single" w:sz="4" w:space="0" w:color="auto"/>
              <w:bottom w:val="dotted" w:sz="4" w:space="0" w:color="auto"/>
              <w:right w:val="single" w:sz="4" w:space="0" w:color="auto"/>
            </w:tcBorders>
          </w:tcPr>
          <w:p w:rsidR="006E2E45" w:rsidRDefault="006E2E45" w:rsidP="00050611">
            <w:r>
              <w:t xml:space="preserve">Với </w:t>
            </w:r>
            <w:r w:rsidRPr="009351C3">
              <w:rPr>
                <w:i/>
                <w:iCs/>
              </w:rPr>
              <w:t>x &gt; 0</w:t>
            </w:r>
            <w:r>
              <w:rPr>
                <w:i/>
                <w:iCs/>
              </w:rPr>
              <w:t>,</w:t>
            </w:r>
            <w:r w:rsidRPr="009351C3">
              <w:rPr>
                <w:i/>
                <w:iCs/>
              </w:rPr>
              <w:t xml:space="preserve"> x</w:t>
            </w:r>
            <w:r>
              <w:t xml:space="preserve"> </w:t>
            </w:r>
            <w:r w:rsidRPr="00F56DD7">
              <w:sym w:font="Symbol" w:char="F0B9"/>
            </w:r>
            <w:r>
              <w:t xml:space="preserve"> 1 thì   A</w:t>
            </w:r>
            <w:r w:rsidRPr="009351C3">
              <w:rPr>
                <w:rFonts w:asciiTheme="minorHAnsi" w:eastAsiaTheme="minorHAnsi" w:hAnsiTheme="minorHAnsi" w:cstheme="minorBidi"/>
                <w:position w:val="-8"/>
                <w:sz w:val="22"/>
                <w:szCs w:val="22"/>
              </w:rPr>
              <w:object w:dxaOrig="380" w:dyaOrig="360">
                <v:shape id="_x0000_i1061" type="#_x0000_t75" style="width:19pt;height:18pt" o:ole="">
                  <v:imagedata r:id="rId84" o:title=""/>
                </v:shape>
                <o:OLEObject Type="Embed" ProgID="Equation.3" ShapeID="_x0000_i1061" DrawAspect="Content" ObjectID="_1586712069" r:id="rId85"/>
              </w:object>
            </w:r>
            <w:r>
              <w:t xml:space="preserve"> =  </w:t>
            </w:r>
            <w:r w:rsidRPr="00122884">
              <w:rPr>
                <w:sz w:val="26"/>
                <w:szCs w:val="26"/>
              </w:rPr>
              <w:t>m</w:t>
            </w:r>
            <w:r>
              <w:t xml:space="preserve"> - </w:t>
            </w:r>
            <w:r w:rsidRPr="009351C3">
              <w:rPr>
                <w:rFonts w:asciiTheme="minorHAnsi" w:eastAsiaTheme="minorHAnsi" w:hAnsiTheme="minorHAnsi" w:cstheme="minorBidi"/>
                <w:position w:val="-8"/>
                <w:sz w:val="22"/>
                <w:szCs w:val="22"/>
              </w:rPr>
              <w:object w:dxaOrig="380" w:dyaOrig="360">
                <v:shape id="_x0000_i1062" type="#_x0000_t75" style="width:19pt;height:18pt" o:ole="">
                  <v:imagedata r:id="rId86" o:title=""/>
                </v:shape>
                <o:OLEObject Type="Embed" ProgID="Equation.3" ShapeID="_x0000_i1062" DrawAspect="Content" ObjectID="_1586712070" r:id="rId87"/>
              </w:object>
            </w:r>
            <w:r>
              <w:t xml:space="preserve"> trở thành</w:t>
            </w:r>
          </w:p>
          <w:p w:rsidR="006E2E45" w:rsidRDefault="006E2E45" w:rsidP="00050611">
            <w:pPr>
              <w:ind w:firstLine="2434"/>
            </w:pPr>
            <w:r w:rsidRPr="00D51808">
              <w:rPr>
                <w:rFonts w:asciiTheme="minorHAnsi" w:eastAsiaTheme="minorHAnsi" w:hAnsiTheme="minorHAnsi" w:cstheme="minorBidi"/>
                <w:position w:val="-28"/>
                <w:sz w:val="22"/>
                <w:szCs w:val="22"/>
              </w:rPr>
              <w:object w:dxaOrig="2200" w:dyaOrig="660">
                <v:shape id="_x0000_i1063" type="#_x0000_t75" style="width:119.9pt;height:35.95pt" o:ole="">
                  <v:imagedata r:id="rId88" o:title=""/>
                </v:shape>
                <o:OLEObject Type="Embed" ProgID="Equation.3" ShapeID="_x0000_i1063" DrawAspect="Content" ObjectID="_1586712071" r:id="rId89"/>
              </w:object>
            </w:r>
          </w:p>
          <w:p w:rsidR="006E2E45" w:rsidRDefault="006E2E45" w:rsidP="00050611">
            <w:pPr>
              <w:ind w:firstLine="2000"/>
            </w:pPr>
            <w:r w:rsidRPr="000D0B73">
              <w:sym w:font="Symbol" w:char="F0DB"/>
            </w:r>
            <w:r>
              <w:t xml:space="preserve">  </w:t>
            </w:r>
            <w:r w:rsidRPr="00122884">
              <w:rPr>
                <w:rFonts w:asciiTheme="minorHAnsi" w:eastAsiaTheme="minorHAnsi" w:hAnsiTheme="minorHAnsi" w:cstheme="minorBidi"/>
                <w:position w:val="-10"/>
                <w:sz w:val="22"/>
                <w:szCs w:val="22"/>
              </w:rPr>
              <w:object w:dxaOrig="2100" w:dyaOrig="380">
                <v:shape id="_x0000_i1064" type="#_x0000_t75" style="width:109.2pt;height:19.55pt" o:ole="">
                  <v:imagedata r:id="rId90" o:title=""/>
                </v:shape>
                <o:OLEObject Type="Embed" ProgID="Equation.3" ShapeID="_x0000_i1064" DrawAspect="Content" ObjectID="_1586712072" r:id="rId91"/>
              </w:object>
            </w:r>
            <w:r>
              <w:t>(1)</w:t>
            </w:r>
          </w:p>
          <w:p w:rsidR="006E2E45" w:rsidRDefault="006E2E45" w:rsidP="00050611">
            <w:r>
              <w:t xml:space="preserve">Đặt </w:t>
            </w:r>
            <w:r w:rsidRPr="00F33794">
              <w:rPr>
                <w:rFonts w:asciiTheme="minorHAnsi" w:eastAsiaTheme="minorHAnsi" w:hAnsiTheme="minorHAnsi" w:cstheme="minorBidi"/>
                <w:position w:val="-8"/>
                <w:sz w:val="22"/>
                <w:szCs w:val="22"/>
              </w:rPr>
              <w:object w:dxaOrig="380" w:dyaOrig="360">
                <v:shape id="_x0000_i1065" type="#_x0000_t75" style="width:19pt;height:18pt" o:ole="">
                  <v:imagedata r:id="rId92" o:title=""/>
                </v:shape>
                <o:OLEObject Type="Embed" ProgID="Equation.3" ShapeID="_x0000_i1065" DrawAspect="Content" ObjectID="_1586712073" r:id="rId93"/>
              </w:object>
            </w:r>
            <w:r>
              <w:t xml:space="preserve"> =  </w:t>
            </w:r>
            <w:r w:rsidRPr="00F33794">
              <w:rPr>
                <w:i/>
                <w:iCs/>
              </w:rPr>
              <w:t>t</w:t>
            </w:r>
            <w:r>
              <w:rPr>
                <w:i/>
                <w:iCs/>
              </w:rPr>
              <w:t xml:space="preserve">, </w:t>
            </w:r>
            <w:r w:rsidRPr="0052733E">
              <w:t>vì</w:t>
            </w:r>
            <w:r>
              <w:t xml:space="preserve"> </w:t>
            </w:r>
            <w:r w:rsidRPr="009351C3">
              <w:rPr>
                <w:i/>
                <w:iCs/>
              </w:rPr>
              <w:t>x &gt; 0</w:t>
            </w:r>
            <w:r>
              <w:rPr>
                <w:i/>
                <w:iCs/>
              </w:rPr>
              <w:t>,</w:t>
            </w:r>
            <w:r w:rsidRPr="009351C3">
              <w:rPr>
                <w:i/>
                <w:iCs/>
              </w:rPr>
              <w:t xml:space="preserve"> x</w:t>
            </w:r>
            <w:r>
              <w:t xml:space="preserve"> </w:t>
            </w:r>
            <w:r w:rsidRPr="00F56DD7">
              <w:sym w:font="Symbol" w:char="F0B9"/>
            </w:r>
            <w:r>
              <w:t xml:space="preserve"> 1 nên </w:t>
            </w:r>
            <w:r>
              <w:rPr>
                <w:i/>
                <w:iCs/>
              </w:rPr>
              <w:t>t</w:t>
            </w:r>
            <w:r>
              <w:t xml:space="preserve"> &gt; 0, </w:t>
            </w:r>
            <w:r>
              <w:rPr>
                <w:i/>
                <w:iCs/>
              </w:rPr>
              <w:t>t</w:t>
            </w:r>
            <w:r>
              <w:t xml:space="preserve"> </w:t>
            </w:r>
            <w:r w:rsidRPr="00F56DD7">
              <w:sym w:font="Symbol" w:char="F0B9"/>
            </w:r>
            <w:r>
              <w:t xml:space="preserve"> 1. </w:t>
            </w:r>
            <w:r w:rsidRPr="0052733E">
              <w:rPr>
                <w:w w:val="90"/>
              </w:rPr>
              <w:t>Phương trình (1) qui</w:t>
            </w:r>
            <w:r>
              <w:t xml:space="preserve"> về</w:t>
            </w:r>
          </w:p>
          <w:p w:rsidR="006E2E45" w:rsidRPr="007E4589" w:rsidRDefault="006E2E45" w:rsidP="00050611">
            <w:pPr>
              <w:ind w:firstLine="2000"/>
              <w:rPr>
                <w:sz w:val="26"/>
                <w:szCs w:val="26"/>
              </w:rPr>
            </w:pPr>
            <w:r w:rsidRPr="008C2854">
              <w:rPr>
                <w:i/>
                <w:iCs/>
              </w:rPr>
              <w:t>t</w:t>
            </w:r>
            <w:r>
              <w:rPr>
                <w:i/>
                <w:iCs/>
                <w:vertAlign w:val="superscript"/>
              </w:rPr>
              <w:t>2</w:t>
            </w:r>
            <w:r>
              <w:rPr>
                <w:i/>
                <w:iCs/>
              </w:rPr>
              <w:t xml:space="preserve"> + t - </w:t>
            </w:r>
            <w:r w:rsidRPr="008C2854">
              <w:rPr>
                <w:sz w:val="26"/>
                <w:szCs w:val="26"/>
              </w:rPr>
              <w:t>m</w:t>
            </w:r>
            <w:r>
              <w:rPr>
                <w:sz w:val="26"/>
                <w:szCs w:val="26"/>
              </w:rPr>
              <w:t xml:space="preserve"> - 1 = 0    (2)</w:t>
            </w:r>
          </w:p>
        </w:tc>
        <w:tc>
          <w:tcPr>
            <w:tcW w:w="981" w:type="dxa"/>
            <w:tcBorders>
              <w:top w:val="single" w:sz="4" w:space="0" w:color="auto"/>
              <w:left w:val="single" w:sz="4" w:space="0" w:color="auto"/>
              <w:bottom w:val="dotted" w:sz="4" w:space="0" w:color="auto"/>
              <w:right w:val="single" w:sz="4" w:space="0" w:color="auto"/>
            </w:tcBorders>
            <w:vAlign w:val="center"/>
          </w:tcPr>
          <w:p w:rsidR="006E2E45" w:rsidRDefault="006E2E45" w:rsidP="00050611">
            <w:pPr>
              <w:jc w:val="center"/>
            </w:pPr>
            <w:r>
              <w:t>0.25</w:t>
            </w:r>
          </w:p>
        </w:tc>
      </w:tr>
      <w:tr w:rsidR="006E2E45" w:rsidTr="00050611">
        <w:trPr>
          <w:cantSplit/>
          <w:trHeight w:val="1195"/>
        </w:trPr>
        <w:tc>
          <w:tcPr>
            <w:tcW w:w="743" w:type="dxa"/>
            <w:vMerge/>
            <w:tcBorders>
              <w:top w:val="single" w:sz="4" w:space="0" w:color="auto"/>
              <w:left w:val="single" w:sz="4" w:space="0" w:color="auto"/>
              <w:bottom w:val="single" w:sz="4" w:space="0" w:color="auto"/>
              <w:right w:val="single" w:sz="4" w:space="0" w:color="auto"/>
            </w:tcBorders>
            <w:textDirection w:val="btLr"/>
          </w:tcPr>
          <w:p w:rsidR="006E2E45" w:rsidRPr="0005697A" w:rsidRDefault="006E2E45" w:rsidP="00050611">
            <w:pPr>
              <w:ind w:left="113" w:right="113"/>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8260A4" w:rsidRDefault="006E2E45" w:rsidP="00050611">
            <w:pPr>
              <w:ind w:left="113" w:right="113"/>
              <w:jc w:val="center"/>
              <w:rPr>
                <w:b/>
                <w:bCs/>
              </w:rPr>
            </w:pPr>
          </w:p>
        </w:tc>
        <w:tc>
          <w:tcPr>
            <w:tcW w:w="7303" w:type="dxa"/>
            <w:tcBorders>
              <w:top w:val="dotted" w:sz="4" w:space="0" w:color="auto"/>
              <w:left w:val="single" w:sz="4" w:space="0" w:color="auto"/>
              <w:bottom w:val="dotted" w:sz="4" w:space="0" w:color="auto"/>
              <w:right w:val="single" w:sz="4" w:space="0" w:color="auto"/>
            </w:tcBorders>
          </w:tcPr>
          <w:p w:rsidR="006E2E45" w:rsidRDefault="006E2E45" w:rsidP="00050611">
            <w:r>
              <w:t>P</w:t>
            </w:r>
            <w:r w:rsidRPr="008C2854">
              <w:t xml:space="preserve">hương </w:t>
            </w:r>
            <w:r>
              <w:t xml:space="preserve">trình (1) có nghiệm </w:t>
            </w:r>
            <w:r w:rsidRPr="000D0B73">
              <w:sym w:font="Symbol" w:char="F0DB"/>
            </w:r>
            <w:r>
              <w:t xml:space="preserve">  phương trình (2) có nghiệm dương khác 1.</w:t>
            </w:r>
          </w:p>
          <w:p w:rsidR="006E2E45" w:rsidRDefault="006E2E45" w:rsidP="00050611">
            <w:r>
              <w:t xml:space="preserve">Nhận thấy </w:t>
            </w:r>
            <w:r w:rsidRPr="007E4589">
              <w:rPr>
                <w:rFonts w:asciiTheme="minorHAnsi" w:eastAsiaTheme="minorHAnsi" w:hAnsiTheme="minorHAnsi" w:cstheme="minorBidi"/>
                <w:position w:val="-24"/>
                <w:sz w:val="22"/>
                <w:szCs w:val="22"/>
              </w:rPr>
              <w:object w:dxaOrig="1320" w:dyaOrig="620">
                <v:shape id="_x0000_i1066" type="#_x0000_t75" style="width:68.65pt;height:31.95pt" o:ole="">
                  <v:imagedata r:id="rId94" o:title=""/>
                </v:shape>
                <o:OLEObject Type="Embed" ProgID="Equation.3" ShapeID="_x0000_i1066" DrawAspect="Content" ObjectID="_1586712074" r:id="rId95"/>
              </w:object>
            </w:r>
          </w:p>
        </w:tc>
        <w:tc>
          <w:tcPr>
            <w:tcW w:w="981" w:type="dxa"/>
            <w:tcBorders>
              <w:top w:val="dotted" w:sz="4" w:space="0" w:color="auto"/>
              <w:left w:val="single" w:sz="4" w:space="0" w:color="auto"/>
              <w:bottom w:val="dotted" w:sz="4" w:space="0" w:color="auto"/>
              <w:right w:val="single" w:sz="4" w:space="0" w:color="auto"/>
            </w:tcBorders>
            <w:vAlign w:val="center"/>
          </w:tcPr>
          <w:p w:rsidR="006E2E45" w:rsidRDefault="006E2E45" w:rsidP="00050611">
            <w:pPr>
              <w:jc w:val="center"/>
            </w:pPr>
            <w:r>
              <w:t>0.25</w:t>
            </w:r>
          </w:p>
        </w:tc>
      </w:tr>
      <w:tr w:rsidR="006E2E45" w:rsidTr="00050611">
        <w:trPr>
          <w:cantSplit/>
          <w:trHeight w:val="1929"/>
        </w:trPr>
        <w:tc>
          <w:tcPr>
            <w:tcW w:w="743" w:type="dxa"/>
            <w:vMerge/>
            <w:tcBorders>
              <w:top w:val="single" w:sz="4" w:space="0" w:color="auto"/>
              <w:left w:val="single" w:sz="4" w:space="0" w:color="auto"/>
              <w:bottom w:val="single" w:sz="4" w:space="0" w:color="auto"/>
              <w:right w:val="single" w:sz="4" w:space="0" w:color="auto"/>
            </w:tcBorders>
            <w:textDirection w:val="btLr"/>
          </w:tcPr>
          <w:p w:rsidR="006E2E45" w:rsidRPr="0005697A" w:rsidRDefault="006E2E45" w:rsidP="00050611">
            <w:pPr>
              <w:ind w:left="113" w:right="113"/>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8260A4" w:rsidRDefault="006E2E45" w:rsidP="00050611">
            <w:pPr>
              <w:ind w:left="113" w:right="113"/>
              <w:jc w:val="center"/>
              <w:rPr>
                <w:b/>
                <w:bCs/>
              </w:rPr>
            </w:pPr>
          </w:p>
        </w:tc>
        <w:tc>
          <w:tcPr>
            <w:tcW w:w="7303" w:type="dxa"/>
            <w:tcBorders>
              <w:top w:val="dotted" w:sz="4" w:space="0" w:color="auto"/>
              <w:left w:val="single" w:sz="4" w:space="0" w:color="auto"/>
              <w:bottom w:val="single" w:sz="4" w:space="0" w:color="auto"/>
              <w:right w:val="single" w:sz="4" w:space="0" w:color="auto"/>
            </w:tcBorders>
          </w:tcPr>
          <w:p w:rsidR="006E2E45" w:rsidRDefault="006E2E45" w:rsidP="00050611">
            <w:r>
              <w:t xml:space="preserve">Nên phương trình (2) có nghiệm dương khác 1 </w:t>
            </w:r>
            <w:r w:rsidRPr="000D0B73">
              <w:sym w:font="Symbol" w:char="F0DB"/>
            </w:r>
            <w:r>
              <w:t xml:space="preserve"> </w:t>
            </w:r>
            <w:r w:rsidRPr="007E4589">
              <w:rPr>
                <w:rFonts w:asciiTheme="minorHAnsi" w:eastAsiaTheme="minorHAnsi" w:hAnsiTheme="minorHAnsi" w:cstheme="minorBidi"/>
                <w:position w:val="-30"/>
                <w:sz w:val="22"/>
                <w:szCs w:val="22"/>
              </w:rPr>
              <w:object w:dxaOrig="1719" w:dyaOrig="720">
                <v:shape id="_x0000_i1067" type="#_x0000_t75" style="width:85.95pt;height:36pt" o:ole="">
                  <v:imagedata r:id="rId96" o:title=""/>
                </v:shape>
                <o:OLEObject Type="Embed" ProgID="Equation.3" ShapeID="_x0000_i1067" DrawAspect="Content" ObjectID="_1586712075" r:id="rId97"/>
              </w:object>
            </w:r>
          </w:p>
          <w:p w:rsidR="006E2E45" w:rsidRDefault="006E2E45" w:rsidP="00050611">
            <w:pPr>
              <w:ind w:firstLine="5224"/>
            </w:pPr>
            <w:r>
              <w:t xml:space="preserve"> </w:t>
            </w:r>
            <w:r w:rsidRPr="000D0B73">
              <w:sym w:font="Symbol" w:char="F0DB"/>
            </w:r>
            <w:r>
              <w:t xml:space="preserve"> </w:t>
            </w:r>
            <w:r w:rsidRPr="007E4589">
              <w:rPr>
                <w:rFonts w:asciiTheme="minorHAnsi" w:eastAsiaTheme="minorHAnsi" w:hAnsiTheme="minorHAnsi" w:cstheme="minorBidi"/>
                <w:position w:val="-30"/>
                <w:sz w:val="22"/>
                <w:szCs w:val="22"/>
              </w:rPr>
              <w:object w:dxaOrig="999" w:dyaOrig="720">
                <v:shape id="_x0000_i1068" type="#_x0000_t75" style="width:49.95pt;height:36pt" o:ole="">
                  <v:imagedata r:id="rId98" o:title=""/>
                </v:shape>
                <o:OLEObject Type="Embed" ProgID="Equation.3" ShapeID="_x0000_i1068" DrawAspect="Content" ObjectID="_1586712076" r:id="rId99"/>
              </w:object>
            </w:r>
          </w:p>
          <w:p w:rsidR="006E2E45" w:rsidRDefault="006E2E45" w:rsidP="00050611">
            <w:pPr>
              <w:ind w:firstLine="1420"/>
            </w:pPr>
            <w:r>
              <w:t xml:space="preserve">Kết luận: </w:t>
            </w:r>
            <w:r w:rsidRPr="007E4589">
              <w:rPr>
                <w:sz w:val="26"/>
                <w:szCs w:val="26"/>
              </w:rPr>
              <w:t>m</w:t>
            </w:r>
            <w:r>
              <w:t xml:space="preserve"> &gt; -1 và </w:t>
            </w:r>
            <w:r>
              <w:rPr>
                <w:sz w:val="26"/>
                <w:szCs w:val="26"/>
              </w:rPr>
              <w:t xml:space="preserve"> m </w:t>
            </w:r>
            <w:r w:rsidRPr="007E4589">
              <w:rPr>
                <w:sz w:val="26"/>
                <w:szCs w:val="26"/>
              </w:rPr>
              <w:sym w:font="Symbol" w:char="F0B9"/>
            </w:r>
            <w:r>
              <w:rPr>
                <w:sz w:val="26"/>
                <w:szCs w:val="26"/>
              </w:rPr>
              <w:t xml:space="preserve"> </w:t>
            </w:r>
            <w:r w:rsidRPr="007E4589">
              <w:t>1</w:t>
            </w:r>
            <w:r>
              <w:t>.</w:t>
            </w:r>
          </w:p>
        </w:tc>
        <w:tc>
          <w:tcPr>
            <w:tcW w:w="981" w:type="dxa"/>
            <w:tcBorders>
              <w:top w:val="dotted" w:sz="4" w:space="0" w:color="auto"/>
              <w:left w:val="single" w:sz="4" w:space="0" w:color="auto"/>
              <w:bottom w:val="single" w:sz="4" w:space="0" w:color="auto"/>
              <w:right w:val="single" w:sz="4" w:space="0" w:color="auto"/>
            </w:tcBorders>
          </w:tcPr>
          <w:p w:rsidR="006E2E45" w:rsidRDefault="006E2E45" w:rsidP="00050611"/>
          <w:p w:rsidR="006E2E45" w:rsidRDefault="006E2E45" w:rsidP="00050611"/>
          <w:p w:rsidR="006E2E45" w:rsidRDefault="006E2E45" w:rsidP="00050611"/>
          <w:p w:rsidR="006E2E45" w:rsidRDefault="006E2E45" w:rsidP="00050611">
            <w:r>
              <w:t>0.25</w:t>
            </w:r>
          </w:p>
        </w:tc>
      </w:tr>
      <w:tr w:rsidR="006E2E45" w:rsidTr="00050611">
        <w:trPr>
          <w:cantSplit/>
          <w:trHeight w:val="719"/>
        </w:trPr>
        <w:tc>
          <w:tcPr>
            <w:tcW w:w="743" w:type="dxa"/>
            <w:vMerge w:val="restart"/>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r w:rsidRPr="0005697A">
              <w:rPr>
                <w:b/>
                <w:bCs/>
              </w:rPr>
              <w:t>2 (2 điểm)</w:t>
            </w:r>
          </w:p>
        </w:tc>
        <w:tc>
          <w:tcPr>
            <w:tcW w:w="891" w:type="dxa"/>
            <w:vMerge w:val="restart"/>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p>
        </w:tc>
        <w:tc>
          <w:tcPr>
            <w:tcW w:w="7303" w:type="dxa"/>
            <w:tcBorders>
              <w:top w:val="single" w:sz="4" w:space="0" w:color="auto"/>
              <w:left w:val="single" w:sz="4" w:space="0" w:color="auto"/>
              <w:bottom w:val="dotted" w:sz="4" w:space="0" w:color="auto"/>
              <w:right w:val="single" w:sz="4" w:space="0" w:color="auto"/>
            </w:tcBorders>
          </w:tcPr>
          <w:p w:rsidR="006E2E45" w:rsidRDefault="006E2E45" w:rsidP="00050611">
            <w:r>
              <w:t xml:space="preserve">Gọi vận tốc trung bình của xe máy thứ hai là </w:t>
            </w:r>
            <w:r w:rsidRPr="00331CCF">
              <w:rPr>
                <w:i/>
                <w:iCs/>
              </w:rPr>
              <w:t>x</w:t>
            </w:r>
            <w:r>
              <w:rPr>
                <w:i/>
                <w:iCs/>
              </w:rPr>
              <w:t xml:space="preserve"> </w:t>
            </w:r>
            <w:r>
              <w:t xml:space="preserve">(km/h), </w:t>
            </w:r>
            <w:r>
              <w:rPr>
                <w:i/>
                <w:iCs/>
              </w:rPr>
              <w:t>x</w:t>
            </w:r>
            <w:r>
              <w:t xml:space="preserve"> &gt; 0.  </w:t>
            </w:r>
          </w:p>
          <w:p w:rsidR="006E2E45" w:rsidRPr="00331CCF" w:rsidRDefault="006E2E45" w:rsidP="00050611">
            <w:r>
              <w:t xml:space="preserve">Suy ra vận tốc trung bình của xe máy thứ nhất là  </w:t>
            </w:r>
            <w:r>
              <w:rPr>
                <w:i/>
                <w:iCs/>
              </w:rPr>
              <w:t>x</w:t>
            </w:r>
            <w:r>
              <w:t xml:space="preserve"> + 10 (km/h)</w:t>
            </w:r>
          </w:p>
        </w:tc>
        <w:tc>
          <w:tcPr>
            <w:tcW w:w="981" w:type="dxa"/>
            <w:tcBorders>
              <w:top w:val="single" w:sz="4" w:space="0" w:color="auto"/>
              <w:left w:val="single" w:sz="4" w:space="0" w:color="auto"/>
              <w:bottom w:val="dotted" w:sz="4" w:space="0" w:color="auto"/>
              <w:right w:val="single" w:sz="4" w:space="0" w:color="auto"/>
            </w:tcBorders>
            <w:vAlign w:val="center"/>
          </w:tcPr>
          <w:p w:rsidR="006E2E45" w:rsidRDefault="006E2E45" w:rsidP="00050611">
            <w:pPr>
              <w:jc w:val="center"/>
            </w:pPr>
          </w:p>
          <w:p w:rsidR="006E2E45" w:rsidRDefault="006E2E45" w:rsidP="00050611">
            <w:pPr>
              <w:jc w:val="center"/>
            </w:pPr>
            <w:r>
              <w:t>0.25</w:t>
            </w:r>
          </w:p>
        </w:tc>
      </w:tr>
      <w:tr w:rsidR="006E2E45" w:rsidTr="00050611">
        <w:trPr>
          <w:cantSplit/>
          <w:trHeight w:val="704"/>
        </w:trPr>
        <w:tc>
          <w:tcPr>
            <w:tcW w:w="743"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p>
        </w:tc>
        <w:tc>
          <w:tcPr>
            <w:tcW w:w="7303" w:type="dxa"/>
            <w:tcBorders>
              <w:top w:val="dotted" w:sz="4" w:space="0" w:color="auto"/>
              <w:left w:val="single" w:sz="4" w:space="0" w:color="auto"/>
              <w:bottom w:val="dotted" w:sz="4" w:space="0" w:color="auto"/>
              <w:right w:val="single" w:sz="4" w:space="0" w:color="auto"/>
            </w:tcBorders>
          </w:tcPr>
          <w:p w:rsidR="006E2E45" w:rsidRDefault="006E2E45" w:rsidP="00050611">
            <w:pPr>
              <w:ind w:firstLine="326"/>
            </w:pPr>
            <w:r>
              <w:t xml:space="preserve">Thời  gian xe máy thứ hai đi hết quãng đường AB là  </w:t>
            </w:r>
            <w:r w:rsidRPr="00061136">
              <w:rPr>
                <w:rFonts w:asciiTheme="minorHAnsi" w:eastAsiaTheme="minorHAnsi" w:hAnsiTheme="minorHAnsi" w:cstheme="minorBidi"/>
                <w:position w:val="-24"/>
                <w:sz w:val="22"/>
                <w:szCs w:val="22"/>
              </w:rPr>
              <w:object w:dxaOrig="440" w:dyaOrig="620">
                <v:shape id="_x0000_i1069" type="#_x0000_t75" style="width:22pt;height:31pt" o:ole="">
                  <v:imagedata r:id="rId100" o:title=""/>
                </v:shape>
                <o:OLEObject Type="Embed" ProgID="Equation.3" ShapeID="_x0000_i1069" DrawAspect="Content" ObjectID="_1586712077" r:id="rId101"/>
              </w:object>
            </w:r>
            <w:r>
              <w:t xml:space="preserve"> (h)</w:t>
            </w:r>
          </w:p>
        </w:tc>
        <w:tc>
          <w:tcPr>
            <w:tcW w:w="981" w:type="dxa"/>
            <w:tcBorders>
              <w:top w:val="dotted" w:sz="4" w:space="0" w:color="auto"/>
              <w:left w:val="single" w:sz="4" w:space="0" w:color="auto"/>
              <w:bottom w:val="dotted" w:sz="4" w:space="0" w:color="auto"/>
              <w:right w:val="single" w:sz="4" w:space="0" w:color="auto"/>
            </w:tcBorders>
            <w:vAlign w:val="center"/>
          </w:tcPr>
          <w:p w:rsidR="006E2E45" w:rsidRDefault="006E2E45" w:rsidP="00050611">
            <w:pPr>
              <w:jc w:val="center"/>
            </w:pPr>
            <w:r>
              <w:t>0.25</w:t>
            </w:r>
          </w:p>
        </w:tc>
      </w:tr>
      <w:tr w:rsidR="006E2E45" w:rsidTr="00050611">
        <w:trPr>
          <w:cantSplit/>
          <w:trHeight w:val="529"/>
        </w:trPr>
        <w:tc>
          <w:tcPr>
            <w:tcW w:w="743"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p>
        </w:tc>
        <w:tc>
          <w:tcPr>
            <w:tcW w:w="7303" w:type="dxa"/>
            <w:tcBorders>
              <w:top w:val="dotted" w:sz="4" w:space="0" w:color="auto"/>
              <w:left w:val="single" w:sz="4" w:space="0" w:color="auto"/>
              <w:bottom w:val="dotted" w:sz="4" w:space="0" w:color="auto"/>
              <w:right w:val="single" w:sz="4" w:space="0" w:color="auto"/>
            </w:tcBorders>
          </w:tcPr>
          <w:p w:rsidR="006E2E45" w:rsidRDefault="006E2E45" w:rsidP="00050611">
            <w:pPr>
              <w:ind w:firstLine="357"/>
            </w:pPr>
            <w:r>
              <w:t>Thời  gian xe máy thứ nhất đi hết quãng đường AB là</w:t>
            </w:r>
            <w:r w:rsidRPr="00061136">
              <w:rPr>
                <w:rFonts w:asciiTheme="minorHAnsi" w:eastAsiaTheme="minorHAnsi" w:hAnsiTheme="minorHAnsi" w:cstheme="minorBidi"/>
                <w:position w:val="-30"/>
                <w:sz w:val="22"/>
                <w:szCs w:val="22"/>
              </w:rPr>
              <w:object w:dxaOrig="700" w:dyaOrig="680">
                <v:shape id="_x0000_i1070" type="#_x0000_t75" style="width:35pt;height:34pt" o:ole="">
                  <v:imagedata r:id="rId102" o:title=""/>
                </v:shape>
                <o:OLEObject Type="Embed" ProgID="Equation.3" ShapeID="_x0000_i1070" DrawAspect="Content" ObjectID="_1586712078" r:id="rId103"/>
              </w:object>
            </w:r>
            <w:r>
              <w:t>(h)</w:t>
            </w:r>
          </w:p>
        </w:tc>
        <w:tc>
          <w:tcPr>
            <w:tcW w:w="981" w:type="dxa"/>
            <w:tcBorders>
              <w:top w:val="dotted" w:sz="4" w:space="0" w:color="auto"/>
              <w:left w:val="single" w:sz="4" w:space="0" w:color="auto"/>
              <w:bottom w:val="dotted" w:sz="4" w:space="0" w:color="auto"/>
              <w:right w:val="single" w:sz="4" w:space="0" w:color="auto"/>
            </w:tcBorders>
            <w:vAlign w:val="center"/>
          </w:tcPr>
          <w:p w:rsidR="006E2E45" w:rsidRDefault="006E2E45" w:rsidP="00050611">
            <w:pPr>
              <w:jc w:val="center"/>
            </w:pPr>
            <w:r>
              <w:t>0.25</w:t>
            </w:r>
          </w:p>
        </w:tc>
      </w:tr>
      <w:tr w:rsidR="006E2E45" w:rsidTr="00050611">
        <w:trPr>
          <w:cantSplit/>
          <w:trHeight w:val="551"/>
        </w:trPr>
        <w:tc>
          <w:tcPr>
            <w:tcW w:w="743"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p>
        </w:tc>
        <w:tc>
          <w:tcPr>
            <w:tcW w:w="7303" w:type="dxa"/>
            <w:tcBorders>
              <w:top w:val="dotted" w:sz="4" w:space="0" w:color="auto"/>
              <w:left w:val="single" w:sz="4" w:space="0" w:color="auto"/>
              <w:bottom w:val="dotted" w:sz="4" w:space="0" w:color="auto"/>
              <w:right w:val="single" w:sz="4" w:space="0" w:color="auto"/>
            </w:tcBorders>
          </w:tcPr>
          <w:p w:rsidR="006E2E45" w:rsidRDefault="006E2E45" w:rsidP="00050611">
            <w:r>
              <w:t xml:space="preserve">Theo bài ra ta có phương trình: </w:t>
            </w:r>
            <w:r w:rsidRPr="00061136">
              <w:rPr>
                <w:rFonts w:asciiTheme="minorHAnsi" w:eastAsiaTheme="minorHAnsi" w:hAnsiTheme="minorHAnsi" w:cstheme="minorBidi"/>
                <w:position w:val="-24"/>
                <w:sz w:val="22"/>
                <w:szCs w:val="22"/>
              </w:rPr>
              <w:object w:dxaOrig="440" w:dyaOrig="620">
                <v:shape id="_x0000_i1071" type="#_x0000_t75" style="width:22pt;height:31pt" o:ole="">
                  <v:imagedata r:id="rId100" o:title=""/>
                </v:shape>
                <o:OLEObject Type="Embed" ProgID="Equation.3" ShapeID="_x0000_i1071" DrawAspect="Content" ObjectID="_1586712079" r:id="rId104"/>
              </w:object>
            </w:r>
            <w:r>
              <w:t xml:space="preserve"> - </w:t>
            </w:r>
            <w:r w:rsidRPr="00061136">
              <w:rPr>
                <w:rFonts w:asciiTheme="minorHAnsi" w:eastAsiaTheme="minorHAnsi" w:hAnsiTheme="minorHAnsi" w:cstheme="minorBidi"/>
                <w:position w:val="-30"/>
                <w:sz w:val="22"/>
                <w:szCs w:val="22"/>
              </w:rPr>
              <w:object w:dxaOrig="700" w:dyaOrig="680">
                <v:shape id="_x0000_i1072" type="#_x0000_t75" style="width:35pt;height:34pt" o:ole="">
                  <v:imagedata r:id="rId102" o:title=""/>
                </v:shape>
                <o:OLEObject Type="Embed" ProgID="Equation.3" ShapeID="_x0000_i1072" DrawAspect="Content" ObjectID="_1586712080" r:id="rId105"/>
              </w:object>
            </w:r>
            <w:r>
              <w:t xml:space="preserve"> = 1 (1)</w:t>
            </w:r>
          </w:p>
        </w:tc>
        <w:tc>
          <w:tcPr>
            <w:tcW w:w="981" w:type="dxa"/>
            <w:tcBorders>
              <w:top w:val="dotted" w:sz="4" w:space="0" w:color="auto"/>
              <w:left w:val="single" w:sz="4" w:space="0" w:color="auto"/>
              <w:bottom w:val="dotted" w:sz="4" w:space="0" w:color="auto"/>
              <w:right w:val="single" w:sz="4" w:space="0" w:color="auto"/>
            </w:tcBorders>
            <w:vAlign w:val="center"/>
          </w:tcPr>
          <w:p w:rsidR="006E2E45" w:rsidRDefault="006E2E45" w:rsidP="00050611">
            <w:pPr>
              <w:jc w:val="center"/>
            </w:pPr>
            <w:r>
              <w:t>0.5</w:t>
            </w:r>
          </w:p>
        </w:tc>
      </w:tr>
      <w:tr w:rsidR="006E2E45" w:rsidTr="00050611">
        <w:trPr>
          <w:cantSplit/>
          <w:trHeight w:val="407"/>
        </w:trPr>
        <w:tc>
          <w:tcPr>
            <w:tcW w:w="743"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p>
        </w:tc>
        <w:tc>
          <w:tcPr>
            <w:tcW w:w="7303" w:type="dxa"/>
            <w:tcBorders>
              <w:top w:val="dotted" w:sz="4" w:space="0" w:color="auto"/>
              <w:left w:val="single" w:sz="4" w:space="0" w:color="auto"/>
              <w:bottom w:val="dotted" w:sz="4" w:space="0" w:color="auto"/>
              <w:right w:val="single" w:sz="4" w:space="0" w:color="auto"/>
            </w:tcBorders>
          </w:tcPr>
          <w:p w:rsidR="006E2E45" w:rsidRDefault="006E2E45" w:rsidP="00050611">
            <w:pPr>
              <w:ind w:firstLine="2651"/>
            </w:pPr>
            <w:r>
              <w:t xml:space="preserve">(1)   </w:t>
            </w:r>
            <w:r w:rsidRPr="000D0B73">
              <w:sym w:font="Symbol" w:char="F0DB"/>
            </w:r>
            <w:r>
              <w:t xml:space="preserve">   </w:t>
            </w:r>
            <w:r w:rsidRPr="00C84EEB">
              <w:rPr>
                <w:i/>
                <w:iCs/>
              </w:rPr>
              <w:t>x</w:t>
            </w:r>
            <w:r>
              <w:rPr>
                <w:vertAlign w:val="superscript"/>
              </w:rPr>
              <w:t>2</w:t>
            </w:r>
            <w:r>
              <w:t xml:space="preserve"> + 10</w:t>
            </w:r>
            <w:r w:rsidRPr="00C84EEB">
              <w:rPr>
                <w:i/>
                <w:iCs/>
              </w:rPr>
              <w:t xml:space="preserve"> x</w:t>
            </w:r>
            <w:r>
              <w:t xml:space="preserve"> - 1200  =  0    (</w:t>
            </w:r>
            <w:r w:rsidRPr="00C84EEB">
              <w:rPr>
                <w:i/>
                <w:iCs/>
              </w:rPr>
              <w:t>x</w:t>
            </w:r>
            <w:r>
              <w:t xml:space="preserve"> &gt; 0)</w:t>
            </w:r>
          </w:p>
        </w:tc>
        <w:tc>
          <w:tcPr>
            <w:tcW w:w="981" w:type="dxa"/>
            <w:tcBorders>
              <w:top w:val="dotted" w:sz="4" w:space="0" w:color="auto"/>
              <w:left w:val="single" w:sz="4" w:space="0" w:color="auto"/>
              <w:bottom w:val="dotted" w:sz="4" w:space="0" w:color="auto"/>
              <w:right w:val="single" w:sz="4" w:space="0" w:color="auto"/>
            </w:tcBorders>
            <w:vAlign w:val="center"/>
          </w:tcPr>
          <w:p w:rsidR="006E2E45" w:rsidRDefault="006E2E45" w:rsidP="00050611">
            <w:pPr>
              <w:jc w:val="center"/>
            </w:pPr>
            <w:r>
              <w:t>0.25</w:t>
            </w:r>
          </w:p>
        </w:tc>
      </w:tr>
      <w:tr w:rsidR="006E2E45" w:rsidTr="00050611">
        <w:trPr>
          <w:cantSplit/>
          <w:trHeight w:val="706"/>
        </w:trPr>
        <w:tc>
          <w:tcPr>
            <w:tcW w:w="743"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p>
        </w:tc>
        <w:tc>
          <w:tcPr>
            <w:tcW w:w="7303" w:type="dxa"/>
            <w:tcBorders>
              <w:top w:val="dotted" w:sz="4" w:space="0" w:color="auto"/>
              <w:left w:val="single" w:sz="4" w:space="0" w:color="auto"/>
              <w:bottom w:val="dotted" w:sz="4" w:space="0" w:color="auto"/>
              <w:right w:val="single" w:sz="4" w:space="0" w:color="auto"/>
            </w:tcBorders>
          </w:tcPr>
          <w:p w:rsidR="006E2E45" w:rsidRDefault="006E2E45" w:rsidP="00050611">
            <w:pPr>
              <w:ind w:firstLine="3209"/>
            </w:pPr>
            <w:r w:rsidRPr="000D0B73">
              <w:sym w:font="Symbol" w:char="F0DB"/>
            </w:r>
            <w:r>
              <w:t xml:space="preserve"> </w:t>
            </w:r>
            <w:r w:rsidRPr="00C84EEB">
              <w:rPr>
                <w:rFonts w:asciiTheme="minorHAnsi" w:eastAsiaTheme="minorHAnsi" w:hAnsiTheme="minorHAnsi" w:cstheme="minorBidi"/>
                <w:position w:val="-30"/>
                <w:sz w:val="22"/>
                <w:szCs w:val="22"/>
              </w:rPr>
              <w:object w:dxaOrig="2180" w:dyaOrig="720">
                <v:shape id="_x0000_i1073" type="#_x0000_t75" style="width:115.55pt;height:38.5pt" o:ole="">
                  <v:imagedata r:id="rId106" o:title=""/>
                </v:shape>
                <o:OLEObject Type="Embed" ProgID="Equation.3" ShapeID="_x0000_i1073" DrawAspect="Content" ObjectID="_1586712081" r:id="rId107"/>
              </w:object>
            </w:r>
          </w:p>
        </w:tc>
        <w:tc>
          <w:tcPr>
            <w:tcW w:w="981" w:type="dxa"/>
            <w:tcBorders>
              <w:top w:val="dotted" w:sz="4" w:space="0" w:color="auto"/>
              <w:left w:val="single" w:sz="4" w:space="0" w:color="auto"/>
              <w:bottom w:val="dotted" w:sz="4" w:space="0" w:color="auto"/>
              <w:right w:val="single" w:sz="4" w:space="0" w:color="auto"/>
            </w:tcBorders>
            <w:vAlign w:val="center"/>
          </w:tcPr>
          <w:p w:rsidR="006E2E45" w:rsidRDefault="006E2E45" w:rsidP="00050611">
            <w:pPr>
              <w:jc w:val="center"/>
            </w:pPr>
            <w:r>
              <w:t>0.25</w:t>
            </w:r>
          </w:p>
        </w:tc>
      </w:tr>
      <w:tr w:rsidR="006E2E45" w:rsidTr="00050611">
        <w:trPr>
          <w:cantSplit/>
          <w:trHeight w:val="679"/>
        </w:trPr>
        <w:tc>
          <w:tcPr>
            <w:tcW w:w="743"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p>
        </w:tc>
        <w:tc>
          <w:tcPr>
            <w:tcW w:w="7303" w:type="dxa"/>
            <w:tcBorders>
              <w:top w:val="dotted" w:sz="4" w:space="0" w:color="auto"/>
              <w:left w:val="single" w:sz="4" w:space="0" w:color="auto"/>
              <w:bottom w:val="single" w:sz="4" w:space="0" w:color="auto"/>
              <w:right w:val="single" w:sz="4" w:space="0" w:color="auto"/>
            </w:tcBorders>
          </w:tcPr>
          <w:p w:rsidR="006E2E45" w:rsidRDefault="006E2E45" w:rsidP="00050611">
            <w:r>
              <w:t>Vậy vận tốc trung bình của xe máy thứ nhất là 40 km/h</w:t>
            </w:r>
          </w:p>
          <w:p w:rsidR="006E2E45" w:rsidRPr="000D0B73" w:rsidRDefault="006E2E45" w:rsidP="00050611">
            <w:r>
              <w:rPr>
                <w:noProof/>
                <w:lang w:val="en-US"/>
              </w:rPr>
              <mc:AlternateContent>
                <mc:Choice Requires="wpg">
                  <w:drawing>
                    <wp:anchor distT="0" distB="0" distL="114300" distR="114300" simplePos="0" relativeHeight="251703296" behindDoc="1" locked="0" layoutInCell="1" allowOverlap="1">
                      <wp:simplePos x="0" y="0"/>
                      <wp:positionH relativeFrom="column">
                        <wp:posOffset>1496695</wp:posOffset>
                      </wp:positionH>
                      <wp:positionV relativeFrom="paragraph">
                        <wp:posOffset>209550</wp:posOffset>
                      </wp:positionV>
                      <wp:extent cx="2428240" cy="2247900"/>
                      <wp:effectExtent l="0" t="0" r="3810" b="1270"/>
                      <wp:wrapNone/>
                      <wp:docPr id="1252" name="Group 12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28240" cy="2247900"/>
                                <a:chOff x="5006" y="5104"/>
                                <a:chExt cx="3824" cy="3540"/>
                              </a:xfrm>
                            </wpg:grpSpPr>
                            <wps:wsp>
                              <wps:cNvPr id="1253" name="Rectangle 64"/>
                              <wps:cNvSpPr>
                                <a:spLocks noChangeArrowheads="1"/>
                              </wps:cNvSpPr>
                              <wps:spPr bwMode="auto">
                                <a:xfrm>
                                  <a:off x="5284" y="6484"/>
                                  <a:ext cx="3038"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4" name="Oval 65"/>
                              <wps:cNvSpPr>
                                <a:spLocks noChangeArrowheads="1"/>
                              </wps:cNvSpPr>
                              <wps:spPr bwMode="auto">
                                <a:xfrm>
                                  <a:off x="5316" y="5288"/>
                                  <a:ext cx="3100" cy="31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55" name="Rectangle 66"/>
                              <wps:cNvSpPr>
                                <a:spLocks noChangeArrowheads="1"/>
                              </wps:cNvSpPr>
                              <wps:spPr bwMode="auto">
                                <a:xfrm>
                                  <a:off x="5036" y="6844"/>
                                  <a:ext cx="3534"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6" name="Line 67"/>
                              <wps:cNvCnPr/>
                              <wps:spPr bwMode="auto">
                                <a:xfrm>
                                  <a:off x="5315" y="6844"/>
                                  <a:ext cx="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7" name="Oval 68"/>
                              <wps:cNvSpPr>
                                <a:spLocks noChangeArrowheads="1"/>
                              </wps:cNvSpPr>
                              <wps:spPr bwMode="auto">
                                <a:xfrm>
                                  <a:off x="6845" y="6824"/>
                                  <a:ext cx="57" cy="5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58" name="Freeform 69"/>
                              <wps:cNvSpPr>
                                <a:spLocks/>
                              </wps:cNvSpPr>
                              <wps:spPr bwMode="auto">
                                <a:xfrm>
                                  <a:off x="5323" y="5427"/>
                                  <a:ext cx="900" cy="1402"/>
                                </a:xfrm>
                                <a:custGeom>
                                  <a:avLst/>
                                  <a:gdLst>
                                    <a:gd name="T0" fmla="*/ 0 w 900"/>
                                    <a:gd name="T1" fmla="*/ 1402 h 1402"/>
                                    <a:gd name="T2" fmla="*/ 900 w 900"/>
                                    <a:gd name="T3" fmla="*/ 0 h 1402"/>
                                  </a:gdLst>
                                  <a:ahLst/>
                                  <a:cxnLst>
                                    <a:cxn ang="0">
                                      <a:pos x="T0" y="T1"/>
                                    </a:cxn>
                                    <a:cxn ang="0">
                                      <a:pos x="T2" y="T3"/>
                                    </a:cxn>
                                  </a:cxnLst>
                                  <a:rect l="0" t="0" r="r" b="b"/>
                                  <a:pathLst>
                                    <a:path w="900" h="1402">
                                      <a:moveTo>
                                        <a:pt x="0" y="1402"/>
                                      </a:moveTo>
                                      <a:lnTo>
                                        <a:pt x="90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9" name="Freeform 70"/>
                              <wps:cNvSpPr>
                                <a:spLocks/>
                              </wps:cNvSpPr>
                              <wps:spPr bwMode="auto">
                                <a:xfrm>
                                  <a:off x="6230" y="5434"/>
                                  <a:ext cx="2184" cy="1407"/>
                                </a:xfrm>
                                <a:custGeom>
                                  <a:avLst/>
                                  <a:gdLst>
                                    <a:gd name="T0" fmla="*/ 0 w 2184"/>
                                    <a:gd name="T1" fmla="*/ 0 h 1407"/>
                                    <a:gd name="T2" fmla="*/ 2184 w 2184"/>
                                    <a:gd name="T3" fmla="*/ 1407 h 1407"/>
                                  </a:gdLst>
                                  <a:ahLst/>
                                  <a:cxnLst>
                                    <a:cxn ang="0">
                                      <a:pos x="T0" y="T1"/>
                                    </a:cxn>
                                    <a:cxn ang="0">
                                      <a:pos x="T2" y="T3"/>
                                    </a:cxn>
                                  </a:cxnLst>
                                  <a:rect l="0" t="0" r="r" b="b"/>
                                  <a:pathLst>
                                    <a:path w="2184" h="1407">
                                      <a:moveTo>
                                        <a:pt x="0" y="0"/>
                                      </a:moveTo>
                                      <a:lnTo>
                                        <a:pt x="2184" y="1407"/>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0" name="Freeform 71"/>
                              <wps:cNvSpPr>
                                <a:spLocks/>
                              </wps:cNvSpPr>
                              <wps:spPr bwMode="auto">
                                <a:xfrm>
                                  <a:off x="6224" y="5435"/>
                                  <a:ext cx="6" cy="1409"/>
                                </a:xfrm>
                                <a:custGeom>
                                  <a:avLst/>
                                  <a:gdLst>
                                    <a:gd name="T0" fmla="*/ 0 w 6"/>
                                    <a:gd name="T1" fmla="*/ 0 h 1409"/>
                                    <a:gd name="T2" fmla="*/ 6 w 6"/>
                                    <a:gd name="T3" fmla="*/ 1409 h 1409"/>
                                  </a:gdLst>
                                  <a:ahLst/>
                                  <a:cxnLst>
                                    <a:cxn ang="0">
                                      <a:pos x="T0" y="T1"/>
                                    </a:cxn>
                                    <a:cxn ang="0">
                                      <a:pos x="T2" y="T3"/>
                                    </a:cxn>
                                  </a:cxnLst>
                                  <a:rect l="0" t="0" r="r" b="b"/>
                                  <a:pathLst>
                                    <a:path w="6" h="1409">
                                      <a:moveTo>
                                        <a:pt x="0" y="0"/>
                                      </a:moveTo>
                                      <a:lnTo>
                                        <a:pt x="6" y="1409"/>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1" name="Freeform 72"/>
                              <wps:cNvSpPr>
                                <a:spLocks/>
                              </wps:cNvSpPr>
                              <wps:spPr bwMode="auto">
                                <a:xfrm>
                                  <a:off x="6236" y="5845"/>
                                  <a:ext cx="636" cy="999"/>
                                </a:xfrm>
                                <a:custGeom>
                                  <a:avLst/>
                                  <a:gdLst>
                                    <a:gd name="T0" fmla="*/ 0 w 636"/>
                                    <a:gd name="T1" fmla="*/ 999 h 999"/>
                                    <a:gd name="T2" fmla="*/ 636 w 636"/>
                                    <a:gd name="T3" fmla="*/ 0 h 999"/>
                                  </a:gdLst>
                                  <a:ahLst/>
                                  <a:cxnLst>
                                    <a:cxn ang="0">
                                      <a:pos x="T0" y="T1"/>
                                    </a:cxn>
                                    <a:cxn ang="0">
                                      <a:pos x="T2" y="T3"/>
                                    </a:cxn>
                                  </a:cxnLst>
                                  <a:rect l="0" t="0" r="r" b="b"/>
                                  <a:pathLst>
                                    <a:path w="636" h="999">
                                      <a:moveTo>
                                        <a:pt x="0" y="999"/>
                                      </a:moveTo>
                                      <a:lnTo>
                                        <a:pt x="636"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3" name="Freeform 73"/>
                              <wps:cNvSpPr>
                                <a:spLocks/>
                              </wps:cNvSpPr>
                              <wps:spPr bwMode="auto">
                                <a:xfrm>
                                  <a:off x="5615" y="6376"/>
                                  <a:ext cx="615" cy="462"/>
                                </a:xfrm>
                                <a:custGeom>
                                  <a:avLst/>
                                  <a:gdLst>
                                    <a:gd name="T0" fmla="*/ 615 w 615"/>
                                    <a:gd name="T1" fmla="*/ 462 h 462"/>
                                    <a:gd name="T2" fmla="*/ 0 w 615"/>
                                    <a:gd name="T3" fmla="*/ 0 h 462"/>
                                  </a:gdLst>
                                  <a:ahLst/>
                                  <a:cxnLst>
                                    <a:cxn ang="0">
                                      <a:pos x="T0" y="T1"/>
                                    </a:cxn>
                                    <a:cxn ang="0">
                                      <a:pos x="T2" y="T3"/>
                                    </a:cxn>
                                  </a:cxnLst>
                                  <a:rect l="0" t="0" r="r" b="b"/>
                                  <a:pathLst>
                                    <a:path w="615" h="462">
                                      <a:moveTo>
                                        <a:pt x="615" y="462"/>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4" name="Freeform 74"/>
                              <wps:cNvSpPr>
                                <a:spLocks/>
                              </wps:cNvSpPr>
                              <wps:spPr bwMode="auto">
                                <a:xfrm>
                                  <a:off x="5615" y="5853"/>
                                  <a:ext cx="1248" cy="528"/>
                                </a:xfrm>
                                <a:custGeom>
                                  <a:avLst/>
                                  <a:gdLst>
                                    <a:gd name="T0" fmla="*/ 0 w 1248"/>
                                    <a:gd name="T1" fmla="*/ 528 h 528"/>
                                    <a:gd name="T2" fmla="*/ 3 w 1248"/>
                                    <a:gd name="T3" fmla="*/ 528 h 528"/>
                                    <a:gd name="T4" fmla="*/ 1248 w 1248"/>
                                    <a:gd name="T5" fmla="*/ 0 h 528"/>
                                  </a:gdLst>
                                  <a:ahLst/>
                                  <a:cxnLst>
                                    <a:cxn ang="0">
                                      <a:pos x="T0" y="T1"/>
                                    </a:cxn>
                                    <a:cxn ang="0">
                                      <a:pos x="T2" y="T3"/>
                                    </a:cxn>
                                    <a:cxn ang="0">
                                      <a:pos x="T4" y="T5"/>
                                    </a:cxn>
                                  </a:cxnLst>
                                  <a:rect l="0" t="0" r="r" b="b"/>
                                  <a:pathLst>
                                    <a:path w="1248" h="528">
                                      <a:moveTo>
                                        <a:pt x="0" y="528"/>
                                      </a:moveTo>
                                      <a:lnTo>
                                        <a:pt x="3" y="528"/>
                                      </a:lnTo>
                                      <a:lnTo>
                                        <a:pt x="1248"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5" name="Freeform 75"/>
                              <wps:cNvSpPr>
                                <a:spLocks/>
                              </wps:cNvSpPr>
                              <wps:spPr bwMode="auto">
                                <a:xfrm>
                                  <a:off x="6218" y="5431"/>
                                  <a:ext cx="654" cy="1416"/>
                                </a:xfrm>
                                <a:custGeom>
                                  <a:avLst/>
                                  <a:gdLst>
                                    <a:gd name="T0" fmla="*/ 0 w 654"/>
                                    <a:gd name="T1" fmla="*/ 0 h 1416"/>
                                    <a:gd name="T2" fmla="*/ 654 w 654"/>
                                    <a:gd name="T3" fmla="*/ 1416 h 1416"/>
                                  </a:gdLst>
                                  <a:ahLst/>
                                  <a:cxnLst>
                                    <a:cxn ang="0">
                                      <a:pos x="T0" y="T1"/>
                                    </a:cxn>
                                    <a:cxn ang="0">
                                      <a:pos x="T2" y="T3"/>
                                    </a:cxn>
                                  </a:cxnLst>
                                  <a:rect l="0" t="0" r="r" b="b"/>
                                  <a:pathLst>
                                    <a:path w="654" h="1416">
                                      <a:moveTo>
                                        <a:pt x="0" y="0"/>
                                      </a:moveTo>
                                      <a:lnTo>
                                        <a:pt x="654" y="1416"/>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6" name="Freeform 76"/>
                              <wps:cNvSpPr>
                                <a:spLocks/>
                              </wps:cNvSpPr>
                              <wps:spPr bwMode="auto">
                                <a:xfrm>
                                  <a:off x="6227" y="6118"/>
                                  <a:ext cx="641" cy="1379"/>
                                </a:xfrm>
                                <a:custGeom>
                                  <a:avLst/>
                                  <a:gdLst>
                                    <a:gd name="T0" fmla="*/ 0 w 641"/>
                                    <a:gd name="T1" fmla="*/ 0 h 1379"/>
                                    <a:gd name="T2" fmla="*/ 641 w 641"/>
                                    <a:gd name="T3" fmla="*/ 1379 h 1379"/>
                                  </a:gdLst>
                                  <a:ahLst/>
                                  <a:cxnLst>
                                    <a:cxn ang="0">
                                      <a:pos x="T0" y="T1"/>
                                    </a:cxn>
                                    <a:cxn ang="0">
                                      <a:pos x="T2" y="T3"/>
                                    </a:cxn>
                                  </a:cxnLst>
                                  <a:rect l="0" t="0" r="r" b="b"/>
                                  <a:pathLst>
                                    <a:path w="641" h="1379">
                                      <a:moveTo>
                                        <a:pt x="0" y="0"/>
                                      </a:moveTo>
                                      <a:lnTo>
                                        <a:pt x="641" y="1379"/>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7" name="Freeform 77"/>
                              <wps:cNvSpPr>
                                <a:spLocks/>
                              </wps:cNvSpPr>
                              <wps:spPr bwMode="auto">
                                <a:xfrm>
                                  <a:off x="6868" y="6836"/>
                                  <a:ext cx="1" cy="676"/>
                                </a:xfrm>
                                <a:custGeom>
                                  <a:avLst/>
                                  <a:gdLst>
                                    <a:gd name="T0" fmla="*/ 0 w 1"/>
                                    <a:gd name="T1" fmla="*/ 0 h 676"/>
                                    <a:gd name="T2" fmla="*/ 0 w 1"/>
                                    <a:gd name="T3" fmla="*/ 676 h 676"/>
                                  </a:gdLst>
                                  <a:ahLst/>
                                  <a:cxnLst>
                                    <a:cxn ang="0">
                                      <a:pos x="T0" y="T1"/>
                                    </a:cxn>
                                    <a:cxn ang="0">
                                      <a:pos x="T2" y="T3"/>
                                    </a:cxn>
                                  </a:cxnLst>
                                  <a:rect l="0" t="0" r="r" b="b"/>
                                  <a:pathLst>
                                    <a:path w="1" h="676">
                                      <a:moveTo>
                                        <a:pt x="0" y="0"/>
                                      </a:moveTo>
                                      <a:lnTo>
                                        <a:pt x="0" y="676"/>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8" name="Text Box 78"/>
                              <wps:cNvSpPr txBox="1">
                                <a:spLocks noChangeArrowheads="1"/>
                              </wps:cNvSpPr>
                              <wps:spPr bwMode="auto">
                                <a:xfrm>
                                  <a:off x="5952" y="5104"/>
                                  <a:ext cx="527"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197E05" w:rsidRDefault="006E2E45" w:rsidP="006E2E45">
                                    <w:r w:rsidRPr="00197E05">
                                      <w:t>C</w:t>
                                    </w:r>
                                  </w:p>
                                </w:txbxContent>
                              </wps:txbx>
                              <wps:bodyPr rot="0" vert="horz" wrap="square" lIns="91440" tIns="45720" rIns="91440" bIns="45720" anchor="t" anchorCtr="0" upright="1">
                                <a:noAutofit/>
                              </wps:bodyPr>
                            </wps:wsp>
                            <wps:wsp>
                              <wps:cNvPr id="1269" name="Text Box 79"/>
                              <wps:cNvSpPr txBox="1">
                                <a:spLocks noChangeArrowheads="1"/>
                              </wps:cNvSpPr>
                              <wps:spPr bwMode="auto">
                                <a:xfrm>
                                  <a:off x="5006" y="6627"/>
                                  <a:ext cx="527"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197E05" w:rsidRDefault="006E2E45" w:rsidP="006E2E45">
                                    <w:r>
                                      <w:t>A</w:t>
                                    </w:r>
                                  </w:p>
                                </w:txbxContent>
                              </wps:txbx>
                              <wps:bodyPr rot="0" vert="horz" wrap="square" lIns="91440" tIns="45720" rIns="91440" bIns="45720" anchor="t" anchorCtr="0" upright="1">
                                <a:noAutofit/>
                              </wps:bodyPr>
                            </wps:wsp>
                            <wps:wsp>
                              <wps:cNvPr id="1270" name="Text Box 80"/>
                              <wps:cNvSpPr txBox="1">
                                <a:spLocks noChangeArrowheads="1"/>
                              </wps:cNvSpPr>
                              <wps:spPr bwMode="auto">
                                <a:xfrm>
                                  <a:off x="8303" y="6617"/>
                                  <a:ext cx="527"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197E05" w:rsidRDefault="006E2E45" w:rsidP="006E2E45">
                                    <w:r>
                                      <w:t>B</w:t>
                                    </w:r>
                                  </w:p>
                                </w:txbxContent>
                              </wps:txbx>
                              <wps:bodyPr rot="0" vert="horz" wrap="square" lIns="91440" tIns="45720" rIns="91440" bIns="45720" anchor="t" anchorCtr="0" upright="1">
                                <a:noAutofit/>
                              </wps:bodyPr>
                            </wps:wsp>
                            <wps:wsp>
                              <wps:cNvPr id="1271" name="Text Box 81"/>
                              <wps:cNvSpPr txBox="1">
                                <a:spLocks noChangeArrowheads="1"/>
                              </wps:cNvSpPr>
                              <wps:spPr bwMode="auto">
                                <a:xfrm>
                                  <a:off x="6632" y="7421"/>
                                  <a:ext cx="527"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197E05" w:rsidRDefault="006E2E45" w:rsidP="006E2E45">
                                    <w:r>
                                      <w:t>K</w:t>
                                    </w:r>
                                  </w:p>
                                </w:txbxContent>
                              </wps:txbx>
                              <wps:bodyPr rot="0" vert="horz" wrap="square" lIns="91440" tIns="45720" rIns="91440" bIns="45720" anchor="t" anchorCtr="0" upright="1">
                                <a:noAutofit/>
                              </wps:bodyPr>
                            </wps:wsp>
                            <wps:wsp>
                              <wps:cNvPr id="1272" name="Text Box 82"/>
                              <wps:cNvSpPr txBox="1">
                                <a:spLocks noChangeArrowheads="1"/>
                              </wps:cNvSpPr>
                              <wps:spPr bwMode="auto">
                                <a:xfrm>
                                  <a:off x="6743" y="6767"/>
                                  <a:ext cx="527"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197E05" w:rsidRDefault="006E2E45" w:rsidP="006E2E45">
                                    <w:r>
                                      <w:t>O</w:t>
                                    </w:r>
                                  </w:p>
                                </w:txbxContent>
                              </wps:txbx>
                              <wps:bodyPr rot="0" vert="horz" wrap="square" lIns="91440" tIns="45720" rIns="91440" bIns="45720" anchor="t" anchorCtr="0" upright="1">
                                <a:noAutofit/>
                              </wps:bodyPr>
                            </wps:wsp>
                            <wps:wsp>
                              <wps:cNvPr id="1273" name="Text Box 83"/>
                              <wps:cNvSpPr txBox="1">
                                <a:spLocks noChangeArrowheads="1"/>
                              </wps:cNvSpPr>
                              <wps:spPr bwMode="auto">
                                <a:xfrm>
                                  <a:off x="5980" y="5820"/>
                                  <a:ext cx="527"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197E05" w:rsidRDefault="006E2E45" w:rsidP="006E2E45">
                                    <w:r>
                                      <w:t>I</w:t>
                                    </w:r>
                                  </w:p>
                                </w:txbxContent>
                              </wps:txbx>
                              <wps:bodyPr rot="0" vert="horz" wrap="square" lIns="91440" tIns="45720" rIns="91440" bIns="45720" anchor="t" anchorCtr="0" upright="1">
                                <a:noAutofit/>
                              </wps:bodyPr>
                            </wps:wsp>
                            <wps:wsp>
                              <wps:cNvPr id="1274" name="Text Box 84"/>
                              <wps:cNvSpPr txBox="1">
                                <a:spLocks noChangeArrowheads="1"/>
                              </wps:cNvSpPr>
                              <wps:spPr bwMode="auto">
                                <a:xfrm>
                                  <a:off x="6725" y="5527"/>
                                  <a:ext cx="527"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197E05" w:rsidRDefault="006E2E45" w:rsidP="006E2E45">
                                    <w:r>
                                      <w:t>E</w:t>
                                    </w:r>
                                  </w:p>
                                </w:txbxContent>
                              </wps:txbx>
                              <wps:bodyPr rot="0" vert="horz" wrap="square" lIns="91440" tIns="45720" rIns="91440" bIns="45720" anchor="t" anchorCtr="0" upright="1">
                                <a:noAutofit/>
                              </wps:bodyPr>
                            </wps:wsp>
                            <wps:wsp>
                              <wps:cNvPr id="1275" name="Text Box 85"/>
                              <wps:cNvSpPr txBox="1">
                                <a:spLocks noChangeArrowheads="1"/>
                              </wps:cNvSpPr>
                              <wps:spPr bwMode="auto">
                                <a:xfrm>
                                  <a:off x="5997" y="6757"/>
                                  <a:ext cx="527"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197E05" w:rsidRDefault="006E2E45" w:rsidP="006E2E45">
                                    <w:r>
                                      <w:t>H</w:t>
                                    </w:r>
                                  </w:p>
                                </w:txbxContent>
                              </wps:txbx>
                              <wps:bodyPr rot="0" vert="horz" wrap="square" lIns="91440" tIns="45720" rIns="91440" bIns="45720" anchor="t" anchorCtr="0" upright="1">
                                <a:noAutofit/>
                              </wps:bodyPr>
                            </wps:wsp>
                            <wps:wsp>
                              <wps:cNvPr id="1276" name="Text Box 86"/>
                              <wps:cNvSpPr txBox="1">
                                <a:spLocks noChangeArrowheads="1"/>
                              </wps:cNvSpPr>
                              <wps:spPr bwMode="auto">
                                <a:xfrm>
                                  <a:off x="5302" y="6091"/>
                                  <a:ext cx="527"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197E05" w:rsidRDefault="006E2E45" w:rsidP="006E2E45">
                                    <w:r>
                                      <w:t>D</w:t>
                                    </w:r>
                                  </w:p>
                                </w:txbxContent>
                              </wps:txbx>
                              <wps:bodyPr rot="0" vert="horz" wrap="square" lIns="91440" tIns="45720" rIns="91440" bIns="45720" anchor="t" anchorCtr="0" upright="1">
                                <a:noAutofit/>
                              </wps:bodyPr>
                            </wps:wsp>
                            <wps:wsp>
                              <wps:cNvPr id="1277" name="Rectangle 87"/>
                              <wps:cNvSpPr>
                                <a:spLocks noChangeArrowheads="1"/>
                              </wps:cNvSpPr>
                              <wps:spPr bwMode="auto">
                                <a:xfrm>
                                  <a:off x="6231" y="6770"/>
                                  <a:ext cx="74" cy="7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8" name="Rectangle 88"/>
                              <wps:cNvSpPr>
                                <a:spLocks noChangeArrowheads="1"/>
                              </wps:cNvSpPr>
                              <wps:spPr bwMode="auto">
                                <a:xfrm>
                                  <a:off x="6796" y="6845"/>
                                  <a:ext cx="74" cy="7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9" name="Rectangle 89"/>
                              <wps:cNvSpPr>
                                <a:spLocks noChangeArrowheads="1"/>
                              </wps:cNvSpPr>
                              <wps:spPr bwMode="auto">
                                <a:xfrm rot="-1393411">
                                  <a:off x="6241" y="6109"/>
                                  <a:ext cx="68" cy="6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8" name="Rectangle 90"/>
                              <wps:cNvSpPr>
                                <a:spLocks noChangeArrowheads="1"/>
                              </wps:cNvSpPr>
                              <wps:spPr bwMode="auto">
                                <a:xfrm rot="-3281512">
                                  <a:off x="5630" y="6331"/>
                                  <a:ext cx="74" cy="7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9" name="Rectangle 91"/>
                              <wps:cNvSpPr>
                                <a:spLocks noChangeArrowheads="1"/>
                              </wps:cNvSpPr>
                              <wps:spPr bwMode="auto">
                                <a:xfrm rot="-25172983">
                                  <a:off x="6788" y="5825"/>
                                  <a:ext cx="68" cy="6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52" o:spid="_x0000_s1035" style="position:absolute;margin-left:117.85pt;margin-top:16.5pt;width:191.2pt;height:177pt;z-index:-251613184" coordorigin="5006,5104" coordsize="3824,3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">
                      <v:rect id="Rectangle 64" o:spid="_x0000_s1036" style="position:absolute;left:5284;top:6484;width:3038;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g1cQA&#10;AADdAAAADwAAAGRycy9kb3ducmV2LnhtbERPTWvCQBC9F/wPyxS8FN2oVEp0FRHEUAQxVs9DdkxC&#10;s7Mxu03iv3cLhd7m8T5nue5NJVpqXGlZwWQcgSDOrC45V/B13o0+QDiPrLGyTAoe5GC9GrwsMda2&#10;4xO1qc9FCGEXo4LC+zqW0mUFGXRjWxMH7mYbgz7AJpe6wS6Em0pOo2guDZYcGgqsaVtQ9p3+GAVd&#10;dmyv58NeHt+uieV7ct+ml0+lhq/9ZgHCU+//xX/uRIf50/cZ/H4TTp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rINXEAAAA3QAAAA8AAAAAAAAAAAAAAAAAmAIAAGRycy9k&#10;b3ducmV2LnhtbFBLBQYAAAAABAAEAPUAAACJAwAAAAA=&#10;" filled="f" stroked="f"/>
                      <v:oval id="Oval 65" o:spid="_x0000_s1037" style="position:absolute;left:5316;top:5288;width:3100;height:3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fqsMA&#10;AADdAAAADwAAAGRycy9kb3ducmV2LnhtbERPTWvCQBC9C/0PyxR6042mkZK6ilQKeujBaO9DdkyC&#10;2dmQncb037uFgrd5vM9ZbUbXqoH60Hg2MJ8loIhLbxuuDJxPn9M3UEGQLbaeycAvBdisnyYrzK2/&#10;8ZGGQioVQzjkaKAW6XKtQ1mTwzDzHXHkLr53KBH2lbY93mK4a/UiSZbaYcOxocaOPmoqr8WPM7Cr&#10;tsVy0Klk6WW3l+z6/XVI58a8PI/bd1BCozzE/+69jfMX2Sv8fRNP0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fqsMAAADdAAAADwAAAAAAAAAAAAAAAACYAgAAZHJzL2Rv&#10;d25yZXYueG1sUEsFBgAAAAAEAAQA9QAAAIgDAAAAAA==&#10;"/>
                      <v:rect id="Rectangle 66" o:spid="_x0000_s1038" style="position:absolute;left:5036;top:6844;width:3534;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jlL8MA&#10;AADdAAAADwAAAGRycy9kb3ducmV2LnhtbERPS2vCQBC+F/wPywje6m5tE9o0q0hBEKyHxkKvQ3by&#10;oNnZmF01/vtuQfA2H99z8tVoO3GmwbeONTzNFQji0pmWaw3fh83jKwgfkA12jknDlTyslpOHHDPj&#10;LvxF5yLUIoawz1BDE0KfSenLhiz6ueuJI1e5wWKIcKilGfASw20nF0ql0mLLsaHBnj4aKn+Lk9WA&#10;6Ys57qvnz8PulOJbPapN8qO0nk3H9TuIQGO4i2/urYnzF0kC/9/EE+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jlL8MAAADdAAAADwAAAAAAAAAAAAAAAACYAgAAZHJzL2Rv&#10;d25yZXYueG1sUEsFBgAAAAAEAAQA9QAAAIgDAAAAAA==&#10;" stroked="f"/>
                      <v:line id="Line 67" o:spid="_x0000_s1039" style="position:absolute;visibility:visible;mso-wrap-style:square" from="5315,6844" to="8415,6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z1iMUAAADdAAAADwAAAGRycy9kb3ducmV2LnhtbERPTWvCQBC9F/wPywje6qZKQ4muIpaC&#10;eijVFvQ4ZsckNTsbdtck/ffdgtDbPN7nzJe9qUVLzleWFTyNExDEudUVFwq+Pt8eX0D4gKyxtkwK&#10;fsjDcjF4mGOmbcd7ag+hEDGEfYYKyhCaTEqfl2TQj21DHLmLdQZDhK6Q2mEXw00tJ0mSSoMVx4YS&#10;G1qXlF8PN6PgffqRtqvtbtMft+k5f92fT9+dU2o07FczEIH68C++uzc6zp88p/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Xz1iMUAAADdAAAADwAAAAAAAAAA&#10;AAAAAAChAgAAZHJzL2Rvd25yZXYueG1sUEsFBgAAAAAEAAQA+QAAAJMDAAAAAA==&#10;"/>
                      <v:oval id="Oval 68" o:spid="_x0000_s1040" style="position:absolute;left:6845;top:6824;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0B3cMA&#10;AADdAAAADwAAAGRycy9kb3ducmV2LnhtbERPTWvCQBC9F/wPywi9NRsNUYmuIpWCPfTQ2N6H7JgE&#10;s7MhO43pv+8WCr3N433O7jC5To00hNazgUWSgiKuvG25NvBxeXnagAqCbLHzTAa+KcBhP3vYYWH9&#10;nd9pLKVWMYRDgQYakb7QOlQNOQyJ74kjd/WDQ4lwqLUd8B7DXaeXabrSDluODQ329NxQdSu/nIFT&#10;fSxXo84kz66ns+S3z7fXbGHM43w6bkEJTfIv/nOfbZy/zNfw+008Qe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0B3cMAAADdAAAADwAAAAAAAAAAAAAAAACYAgAAZHJzL2Rv&#10;d25yZXYueG1sUEsFBgAAAAAEAAQA9QAAAIgDAAAAAA==&#10;"/>
                      <v:shape id="Freeform 69" o:spid="_x0000_s1041" style="position:absolute;left:5323;top:5427;width:900;height:1402;visibility:visible;mso-wrap-style:square;v-text-anchor:top" coordsize="900,1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n0AMcA&#10;AADdAAAADwAAAGRycy9kb3ducmV2LnhtbESPT2vDMAzF74N9B6PBbqvTwrourVtKoTB26z/obmqs&#10;JtliObW9JPv202Gwm8R7eu+nxWpwjeooxNqzgfEoA0VceFtzaeB42D7NQMWEbLHxTAZ+KMJqeX+3&#10;wNz6nnfU7VOpJIRjjgaqlNpc61hU5DCOfEss2tUHh0nWUGobsJdw1+hJlk21w5qlocKWNhUVX/tv&#10;Z2B63Xwebuvz+/j0ce52/eXlVbfBmMeHYT0HlWhI/+a/6zcr+JNnwZVvZAS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p9ADHAAAA3QAAAA8AAAAAAAAAAAAAAAAAmAIAAGRy&#10;cy9kb3ducmV2LnhtbFBLBQYAAAAABAAEAPUAAACMAwAAAAA=&#10;" path="m,1402l900,e" filled="f">
                        <v:path arrowok="t" o:connecttype="custom" o:connectlocs="0,1402;900,0" o:connectangles="0,0"/>
                      </v:shape>
                      <v:shape id="Freeform 70" o:spid="_x0000_s1042" style="position:absolute;left:6230;top:5434;width:2184;height:1407;visibility:visible;mso-wrap-style:square;v-text-anchor:top" coordsize="2184,1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yVBMQA&#10;AADdAAAADwAAAGRycy9kb3ducmV2LnhtbERPTWsCMRC9F/ofwhR6WTSrYNGtUVQoFLxYq+Bx2Iy7&#10;S5PJmqTr+u+NUOhtHu9z5sveGtGRD41jBaNhDoK4dLrhSsHh+2MwBREiskbjmBTcKMBy8fw0x0K7&#10;K39Rt4+VSCEcClRQx9gWUoayJoth6FrixJ2dtxgT9JXUHq8p3Bo5zvM3abHh1FBjS5uayp/9r1Uw&#10;851xoyzPLtPMnLbny259bFZKvb70q3cQkfr4L/5zf+o0fzyZweObdIJ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8lQTEAAAA3QAAAA8AAAAAAAAAAAAAAAAAmAIAAGRycy9k&#10;b3ducmV2LnhtbFBLBQYAAAAABAAEAPUAAACJAwAAAAA=&#10;" path="m,l2184,1407e" filled="f">
                        <v:path arrowok="t" o:connecttype="custom" o:connectlocs="0,0;2184,1407" o:connectangles="0,0"/>
                      </v:shape>
                      <v:shape id="Freeform 71" o:spid="_x0000_s1043" style="position:absolute;left:6224;top:5435;width:6;height:1409;visibility:visible;mso-wrap-style:square;v-text-anchor:top" coordsize="6,1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5KMsUA&#10;AADdAAAADwAAAGRycy9kb3ducmV2LnhtbESPQWvCQBCF74X+h2UKvdVNpWiJriKltr0E0fbS25Ad&#10;k2BmNmRXk/77zkHwNsN78943y/XIrblQH5sgDp4nGRiSMvhGKgc/39unVzAxoXhsg5CDP4qwXt3f&#10;LTH3YZA9XQ6pMhoiMUcHdUpdbm0sa2KMk9CRqHYMPWPSta+s73HQcG7tNMtmlrERbaixo7eaytPh&#10;zA7msfjk4uNl25x/s/diT7wbIjv3+DBuFmASjelmvl5/ecWfzpRfv9ER7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PkoyxQAAAN0AAAAPAAAAAAAAAAAAAAAAAJgCAABkcnMv&#10;ZG93bnJldi54bWxQSwUGAAAAAAQABAD1AAAAigMAAAAA&#10;" path="m,l6,1409e" filled="f">
                        <v:path arrowok="t" o:connecttype="custom" o:connectlocs="0,0;6,1409" o:connectangles="0,0"/>
                      </v:shape>
                      <v:shape id="Freeform 72" o:spid="_x0000_s1044" style="position:absolute;left:6236;top:5845;width:636;height:999;visibility:visible;mso-wrap-style:square;v-text-anchor:top" coordsize="636,9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rqK8IA&#10;AADdAAAADwAAAGRycy9kb3ducmV2LnhtbERPS4vCMBC+C/sfwgheZE2tWJZqlEV2wb35uvQ2NGNb&#10;bCaliW399xtB8DYf33PW28HUoqPWVZYVzGcRCOLc6ooLBZfz7+cXCOeRNdaWScGDHGw3H6M1ptr2&#10;fKTu5AsRQtilqKD0vkmldHlJBt3MNsSBu9rWoA+wLaRusQ/hppZxFCXSYMWhocSGdiXlt9PdKJgu&#10;Dgsakr/saPbxMvuJ+8x3B6Um4+F7BcLT4N/il3uvw/w4mcPzm3CC3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muorwgAAAN0AAAAPAAAAAAAAAAAAAAAAAJgCAABkcnMvZG93&#10;bnJldi54bWxQSwUGAAAAAAQABAD1AAAAhwMAAAAA&#10;" path="m,999l636,e" filled="f">
                        <v:path arrowok="t" o:connecttype="custom" o:connectlocs="0,999;636,0" o:connectangles="0,0"/>
                      </v:shape>
                      <v:shape id="Freeform 73" o:spid="_x0000_s1045" style="position:absolute;left:5615;top:6376;width:615;height:462;visibility:visible;mso-wrap-style:square;v-text-anchor:top" coordsize="615,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Q+NcMA&#10;AADdAAAADwAAAGRycy9kb3ducmV2LnhtbERPTWsCMRC9F/ofwhS81aQKtq5GkZZKpQfpquBx2Iyb&#10;xc1kSaJu/31TKPQ2j/c582XvWnGlEBvPGp6GCgRx5U3DtYb97v3xBURMyAZbz6ThmyIsF/d3cyyM&#10;v/EXXctUixzCsUANNqWukDJWlhzGoe+IM3fywWHKMNTSBLzlcNfKkVIT6bDh3GCxo1dL1bm8OA1h&#10;upLbjf1Uu+e9eisPm+Majdd68NCvZiAS9elf/Of+MHn+aDKG32/yCX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Q+NcMAAADdAAAADwAAAAAAAAAAAAAAAACYAgAAZHJzL2Rv&#10;d25yZXYueG1sUEsFBgAAAAAEAAQA9QAAAIgDAAAAAA==&#10;" path="m615,462l,e" filled="f">
                        <v:path arrowok="t" o:connecttype="custom" o:connectlocs="615,462;0,0" o:connectangles="0,0"/>
                      </v:shape>
                      <v:shape id="Freeform 74" o:spid="_x0000_s1046" style="position:absolute;left:5615;top:5853;width:1248;height:528;visibility:visible;mso-wrap-style:square;v-text-anchor:top" coordsize="1248,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QXcIA&#10;AADdAAAADwAAAGRycy9kb3ducmV2LnhtbERP24rCMBB9X/Afwgi+LJquSJFqFF0oKCzIqh8wNmNT&#10;bCaliVr9+o0g7NscznXmy87W4katrxwr+BolIIgLpysuFRwP+XAKwgdkjbVjUvAgD8tF72OOmXZ3&#10;/qXbPpQihrDPUIEJocmk9IUhi37kGuLInV1rMUTYllK3eI/htpbjJEmlxYpjg8GGvg0Vl/3VKuDT&#10;5XE97n4wfR5O+TTH9ee2M0oN+t1qBiJQF/7Fb/dGx/njdAKvb+IJ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b5BdwgAAAN0AAAAPAAAAAAAAAAAAAAAAAJgCAABkcnMvZG93&#10;bnJldi54bWxQSwUGAAAAAAQABAD1AAAAhwMAAAAA&#10;" path="m,528r3,l1248,e" filled="f">
                        <v:path arrowok="t" o:connecttype="custom" o:connectlocs="0,528;3,528;1248,0" o:connectangles="0,0,0"/>
                      </v:shape>
                      <v:shape id="Freeform 75" o:spid="_x0000_s1047" style="position:absolute;left:6218;top:5431;width:654;height:1416;visibility:visible;mso-wrap-style:square;v-text-anchor:top" coordsize="654,1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l6XcIA&#10;AADdAAAADwAAAGRycy9kb3ducmV2LnhtbERP32vCMBB+H/g/hBN8GZoqrEg1LUOQCcJg6mCPR3Mm&#10;Zc2lNFmt/70ZDPZ2H9/P21aja8VAfWg8K1guMhDEtdcNGwWX836+BhEissbWMym4U4CqnDxtsdD+&#10;xh80nKIRKYRDgQpsjF0hZagtOQwL3xEn7up7hzHB3kjd4y2Fu1ausiyXDhtODRY72lmqv08/TkH8&#10;DPqt2T13w/vRfl2Nw8NocqVm0/F1AyLSGP/Ff+6DTvNX+Qv8fpNOk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aXpdwgAAAN0AAAAPAAAAAAAAAAAAAAAAAJgCAABkcnMvZG93&#10;bnJldi54bWxQSwUGAAAAAAQABAD1AAAAhwMAAAAA&#10;" path="m,l654,1416e" filled="f">
                        <v:path arrowok="t" o:connecttype="custom" o:connectlocs="0,0;654,1416" o:connectangles="0,0"/>
                      </v:shape>
                      <v:shape id="Freeform 76" o:spid="_x0000_s1048" style="position:absolute;left:6227;top:6118;width:641;height:1379;visibility:visible;mso-wrap-style:square;v-text-anchor:top" coordsize="641,1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vPcsIA&#10;AADdAAAADwAAAGRycy9kb3ducmV2LnhtbERPS4vCMBC+C/sfwix403R7KFqNoguCKHvwwe51bMY2&#10;2ExKE7X++40geJuP7znTeWdrcaPWG8cKvoYJCOLCacOlguNhNRiB8AFZY+2YFDzIw3z20Ztirt2d&#10;d3Tbh1LEEPY5KqhCaHIpfVGRRT90DXHkzq61GCJsS6lbvMdwW8s0STJp0XBsqLCh74qKy/5qFZyM&#10;+c3wei5T+bDLv+NmvNmefpTqf3aLCYhAXXiLX+61jvPTLIPnN/EEO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89ywgAAAN0AAAAPAAAAAAAAAAAAAAAAAJgCAABkcnMvZG93&#10;bnJldi54bWxQSwUGAAAAAAQABAD1AAAAhwMAAAAA&#10;" path="m,l641,1379e" filled="f">
                        <v:path arrowok="t" o:connecttype="custom" o:connectlocs="0,0;641,1379" o:connectangles="0,0"/>
                      </v:shape>
                      <v:shape id="Freeform 77" o:spid="_x0000_s1049" style="position:absolute;left:6868;top:6836;width:1;height:676;visibility:visible;mso-wrap-style:square;v-text-anchor:top" coordsize="1,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J/p8YA&#10;AADdAAAADwAAAGRycy9kb3ducmV2LnhtbERPS2vCQBC+F/oflin0VjcKTdvUVcRSH3ipMbb0NmTH&#10;JCQ7G7Krxn/vCoXe5uN7znjam0acqHOVZQXDQQSCOLe64kJBtvt8egXhPLLGxjIpuJCD6eT+boyJ&#10;tmfe0in1hQgh7BJUUHrfJlK6vCSDbmBb4sAdbGfQB9gVUnd4DuGmkaMoiqXBikNDiS3NS8rr9GgU&#10;fL8tfr6yj7TO6v1y44z9jZ+3a6UeH/rZOwhPvf8X/7lXOswfxS9w+yacIC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J/p8YAAADdAAAADwAAAAAAAAAAAAAAAACYAgAAZHJz&#10;L2Rvd25yZXYueG1sUEsFBgAAAAAEAAQA9QAAAIsDAAAAAA==&#10;" path="m,l,676e" filled="f">
                        <v:path arrowok="t" o:connecttype="custom" o:connectlocs="0,0;0,676" o:connectangles="0,0"/>
                      </v:shape>
                      <v:shape id="Text Box 78" o:spid="_x0000_s1050" type="#_x0000_t202" style="position:absolute;left:5952;top:5104;width:527;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TgbMUA&#10;AADdAAAADwAAAGRycy9kb3ducmV2LnhtbESPQWvCQBCF7wX/wzKCt7qrtGKjq4il4MnS2Ba8Ddkx&#10;CWZnQ3Zr4r/vHAq9zfDevPfNejv4Rt2oi3VgC7OpAUVcBFdzaeHz9Pa4BBUTssMmMFm4U4TtZvSw&#10;xsyFnj/olqdSSQjHDC1UKbWZ1rGoyGOchpZYtEvoPCZZu1K7DnsJ942eG7PQHmuWhgpb2ldUXPMf&#10;b+HreDl/P5n38tU/t30YjGb/oq2djIfdClSiIf2b/64PTvDnC8GVb2QE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OBsxQAAAN0AAAAPAAAAAAAAAAAAAAAAAJgCAABkcnMv&#10;ZG93bnJldi54bWxQSwUGAAAAAAQABAD1AAAAigMAAAAA&#10;" filled="f" stroked="f">
                        <v:textbox>
                          <w:txbxContent>
                            <w:p w:rsidR="006E2E45" w:rsidRPr="00197E05" w:rsidRDefault="006E2E45" w:rsidP="006E2E45">
                              <w:r w:rsidRPr="00197E05">
                                <w:t>C</w:t>
                              </w:r>
                            </w:p>
                          </w:txbxContent>
                        </v:textbox>
                      </v:shape>
                      <v:shape id="Text Box 79" o:spid="_x0000_s1051" type="#_x0000_t202" style="position:absolute;left:5006;top:6627;width:527;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hF98EA&#10;AADdAAAADwAAAGRycy9kb3ducmV2LnhtbERPTYvCMBC9C/sfwix402RFZa1GEUXwpKi7C96GZmzL&#10;NpPSRFv/vREEb/N4nzNbtLYUN6p94VjDV1+BIE6dKTjT8HPa9L5B+IBssHRMGu7kYTH/6MwwMa7h&#10;A92OIRMxhH2CGvIQqkRKn+Zk0fddRRy5i6sthgjrTJoamxhuSzlQaiwtFhwbcqxolVP6f7xaDb+7&#10;y/lvqPbZ2o6qxrVKsp1Irbuf7XIKIlAb3uKXe2vi/MF4As9v4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IRffBAAAA3QAAAA8AAAAAAAAAAAAAAAAAmAIAAGRycy9kb3du&#10;cmV2LnhtbFBLBQYAAAAABAAEAPUAAACGAwAAAAA=&#10;" filled="f" stroked="f">
                        <v:textbox>
                          <w:txbxContent>
                            <w:p w:rsidR="006E2E45" w:rsidRPr="00197E05" w:rsidRDefault="006E2E45" w:rsidP="006E2E45">
                              <w:r>
                                <w:t>A</w:t>
                              </w:r>
                            </w:p>
                          </w:txbxContent>
                        </v:textbox>
                      </v:shape>
                      <v:shape id="Text Box 80" o:spid="_x0000_s1052" type="#_x0000_t202" style="position:absolute;left:8303;top:6617;width:527;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t6t8UA&#10;AADdAAAADwAAAGRycy9kb3ducmV2LnhtbESPT2vCQBDF70K/wzIFb3W3YmubuooogidF+wd6G7Jj&#10;EpqdDdnVpN/eOQjeZnhv3vvNbNH7Wl2ojVVgC88jA4o4D67iwsLX5+bpDVRMyA7rwGThnyIs5g+D&#10;GWYudHygyzEVSkI4ZmihTKnJtI55SR7jKDTEop1C6zHJ2hbatdhJuK/12JhX7bFiaSixoVVJ+d/x&#10;7C18706/PxOzL9b+pelCbzT7d23t8LFffoBK1Ke7+Xa9dYI/ngq/fCMj6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63q3xQAAAN0AAAAPAAAAAAAAAAAAAAAAAJgCAABkcnMv&#10;ZG93bnJldi54bWxQSwUGAAAAAAQABAD1AAAAigMAAAAA&#10;" filled="f" stroked="f">
                        <v:textbox>
                          <w:txbxContent>
                            <w:p w:rsidR="006E2E45" w:rsidRPr="00197E05" w:rsidRDefault="006E2E45" w:rsidP="006E2E45">
                              <w:r>
                                <w:t>B</w:t>
                              </w:r>
                            </w:p>
                          </w:txbxContent>
                        </v:textbox>
                      </v:shape>
                      <v:shape id="Text Box 81" o:spid="_x0000_s1053" type="#_x0000_t202" style="position:absolute;left:6632;top:7421;width:527;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ffLMMA&#10;AADdAAAADwAAAGRycy9kb3ducmV2LnhtbERPS2vCQBC+C/6HZQredFexPlJXEaXQU8X4gN6G7JiE&#10;ZmdDdmvSf98tCN7m43vOatPZStyp8aVjDeORAkGcOVNyruF8eh8uQPiAbLByTBp+ycNm3e+tMDGu&#10;5SPd05CLGMI+QQ1FCHUipc8KsuhHriaO3M01FkOETS5Ng20Mt5WcKDWTFkuODQXWtCso+05/rIbL&#10;5+3rOlWHfG9f69Z1SrJdSq0HL932DUSgLjzFD/eHifMn8zH8fx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ffLMMAAADdAAAADwAAAAAAAAAAAAAAAACYAgAAZHJzL2Rv&#10;d25yZXYueG1sUEsFBgAAAAAEAAQA9QAAAIgDAAAAAA==&#10;" filled="f" stroked="f">
                        <v:textbox>
                          <w:txbxContent>
                            <w:p w:rsidR="006E2E45" w:rsidRPr="00197E05" w:rsidRDefault="006E2E45" w:rsidP="006E2E45">
                              <w:r>
                                <w:t>K</w:t>
                              </w:r>
                            </w:p>
                          </w:txbxContent>
                        </v:textbox>
                      </v:shape>
                      <v:shape id="Text Box 82" o:spid="_x0000_s1054" type="#_x0000_t202" style="position:absolute;left:6743;top:6767;width:527;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BW8IA&#10;AADdAAAADwAAAGRycy9kb3ducmV2LnhtbERPTWvCQBC9C/0PyxS86W6DrTV1laIIPVnUKngbsmMS&#10;mp0N2dXEf+8Kgrd5vM+ZzjtbiQs1vnSs4W2oQBBnzpSca/jbrQafIHxANlg5Jg1X8jCfvfSmmBrX&#10;8oYu25CLGMI+RQ1FCHUqpc8KsuiHriaO3Mk1FkOETS5Ng20Mt5VMlPqQFkuODQXWtCgo+9+erYb9&#10;+nQ8jNRvvrTvdes6JdlOpNb91+77C0SgLjzFD/ePifOTcQL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dUFbwgAAAN0AAAAPAAAAAAAAAAAAAAAAAJgCAABkcnMvZG93&#10;bnJldi54bWxQSwUGAAAAAAQABAD1AAAAhwMAAAAA&#10;" filled="f" stroked="f">
                        <v:textbox>
                          <w:txbxContent>
                            <w:p w:rsidR="006E2E45" w:rsidRPr="00197E05" w:rsidRDefault="006E2E45" w:rsidP="006E2E45">
                              <w:r>
                                <w:t>O</w:t>
                              </w:r>
                            </w:p>
                          </w:txbxContent>
                        </v:textbox>
                      </v:shape>
                      <v:shape id="Text Box 83" o:spid="_x0000_s1055" type="#_x0000_t202" style="position:absolute;left:5980;top:5820;width:527;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nkwMIA&#10;AADdAAAADwAAAGRycy9kb3ducmV2LnhtbERPS2sCMRC+F/wPYQq9aVJr1W6NIorgyVJf4G3YjLuL&#10;m8myie76701B6G0+vudMZq0txY1qXzjW8N5TIIhTZwrONOx3q+4YhA/IBkvHpOFOHmbTzssEE+Ma&#10;/qXbNmQihrBPUEMeQpVI6dOcLPqeq4gjd3a1xRBhnUlTYxPDbSn7Sg2lxYJjQ44VLXJKL9ur1XDY&#10;nE/HgfrJlvazalyrJNsvqfXbazv/BhGoDf/ip3tt4vz+6AP+vokn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OeTAwgAAAN0AAAAPAAAAAAAAAAAAAAAAAJgCAABkcnMvZG93&#10;bnJldi54bWxQSwUGAAAAAAQABAD1AAAAhwMAAAAA&#10;" filled="f" stroked="f">
                        <v:textbox>
                          <w:txbxContent>
                            <w:p w:rsidR="006E2E45" w:rsidRPr="00197E05" w:rsidRDefault="006E2E45" w:rsidP="006E2E45">
                              <w:r>
                                <w:t>I</w:t>
                              </w:r>
                            </w:p>
                          </w:txbxContent>
                        </v:textbox>
                      </v:shape>
                      <v:shape id="Text Box 84" o:spid="_x0000_s1056" type="#_x0000_t202" style="position:absolute;left:6725;top:5527;width:527;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B8tMMA&#10;AADdAAAADwAAAGRycy9kb3ducmV2LnhtbERPS2vCQBC+C/6HZYTedFexVaOriKXQU4vxAd6G7JgE&#10;s7MhuzXpv+8WBG/z8T1ntelsJe7U+NKxhvFIgSDOnCk513A8fAznIHxANlg5Jg2/5GGz7vdWmBjX&#10;8p7uachFDGGfoIYihDqR0mcFWfQjVxNH7uoaiyHCJpemwTaG20pOlHqTFkuODQXWtCsou6U/VsPp&#10;63o5T9V3/m5f69Z1SrJdSK1fBt12CSJQF57ih/vTxPmT2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B8tMMAAADdAAAADwAAAAAAAAAAAAAAAACYAgAAZHJzL2Rv&#10;d25yZXYueG1sUEsFBgAAAAAEAAQA9QAAAIgDAAAAAA==&#10;" filled="f" stroked="f">
                        <v:textbox>
                          <w:txbxContent>
                            <w:p w:rsidR="006E2E45" w:rsidRPr="00197E05" w:rsidRDefault="006E2E45" w:rsidP="006E2E45">
                              <w:r>
                                <w:t>E</w:t>
                              </w:r>
                            </w:p>
                          </w:txbxContent>
                        </v:textbox>
                      </v:shape>
                      <v:shape id="Text Box 85" o:spid="_x0000_s1057" type="#_x0000_t202" style="position:absolute;left:5997;top:6757;width:527;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zZL8IA&#10;AADdAAAADwAAAGRycy9kb3ducmV2LnhtbERPS4vCMBC+L/gfwgjeNFnRXe0aRRTBk8v6gr0NzdiW&#10;bSalibb+eyMIe5uP7zmzRWtLcaPaF441vA8UCOLUmYIzDcfDpj8B4QOywdIxabiTh8W88zbDxLiG&#10;f+i2D5mIIewT1JCHUCVS+jQni37gKuLIXVxtMURYZ9LU2MRwW8qhUh/SYsGxIceKVjmlf/ur1XDa&#10;XX7PI/Wdre24alyrJNup1LrXbZdfIAK14V/8cm9NnD/8HMP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nNkvwgAAAN0AAAAPAAAAAAAAAAAAAAAAAJgCAABkcnMvZG93&#10;bnJldi54bWxQSwUGAAAAAAQABAD1AAAAhwMAAAAA&#10;" filled="f" stroked="f">
                        <v:textbox>
                          <w:txbxContent>
                            <w:p w:rsidR="006E2E45" w:rsidRPr="00197E05" w:rsidRDefault="006E2E45" w:rsidP="006E2E45">
                              <w:r>
                                <w:t>H</w:t>
                              </w:r>
                            </w:p>
                          </w:txbxContent>
                        </v:textbox>
                      </v:shape>
                      <v:shape id="Text Box 86" o:spid="_x0000_s1058" type="#_x0000_t202" style="position:absolute;left:5302;top:6091;width:527;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5HWMIA&#10;AADdAAAADwAAAGRycy9kb3ducmV2LnhtbERPS4vCMBC+L/gfwgh700RxXa1GEUXwtLK+wNvQjG2x&#10;mZQma7v/fiMIe5uP7znzZWtL8aDaF441DPoKBHHqTMGZhtNx25uA8AHZYOmYNPySh+Wi8zbHxLiG&#10;v+lxCJmIIewT1JCHUCVS+jQni77vKuLI3VxtMURYZ9LU2MRwW8qhUmNpseDYkGNF65zS++HHajh/&#10;3a6XkdpnG/tRNa5Vku1Uav3ebVczEIHa8C9+uXcmzh9+ju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TkdYwgAAAN0AAAAPAAAAAAAAAAAAAAAAAJgCAABkcnMvZG93&#10;bnJldi54bWxQSwUGAAAAAAQABAD1AAAAhwMAAAAA&#10;" filled="f" stroked="f">
                        <v:textbox>
                          <w:txbxContent>
                            <w:p w:rsidR="006E2E45" w:rsidRPr="00197E05" w:rsidRDefault="006E2E45" w:rsidP="006E2E45">
                              <w:r>
                                <w:t>D</w:t>
                              </w:r>
                            </w:p>
                          </w:txbxContent>
                        </v:textbox>
                      </v:shape>
                      <v:rect id="Rectangle 87" o:spid="_x0000_s1059" style="position:absolute;left:6231;top:6770;width:74;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b0isIA&#10;AADdAAAADwAAAGRycy9kb3ducmV2LnhtbERPTWsCMRC9C/6HMEJvmq1QLatRVqnQk6AWWm/DZpos&#10;bibLJnW3/94Igrd5vM9ZrntXiyu1ofKs4HWSgSAuva7YKPg67cbvIEJE1lh7JgX/FGC9Gg6WmGvf&#10;8YGux2hECuGQowIbY5NLGUpLDsPEN8SJ+/Wtw5hga6RusUvhrpbTLJtJhxWnBosNbS2Vl+OfU/DR&#10;nPfFmwmy+I725+I33c7ujVIvo75YgIjUx6f44f7Uaf50Pof7N+kE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hvSKwgAAAN0AAAAPAAAAAAAAAAAAAAAAAJgCAABkcnMvZG93&#10;bnJldi54bWxQSwUGAAAAAAQABAD1AAAAhwMAAAAA&#10;" filled="f"/>
                      <v:rect id="Rectangle 88" o:spid="_x0000_s1060" style="position:absolute;left:6796;top:6845;width:74;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lg+MYA&#10;AADdAAAADwAAAGRycy9kb3ducmV2LnhtbESPQWvDMAyF74P9B6NBb6uzQreR1S3ZaKGnQtvBtpuI&#10;NTs0lkPsNum/nw6F3STe03ufFqsxtOpCfWoiG3iaFqCI62gbdgY+j5vHV1ApI1tsI5OBKyVYLe/v&#10;FljaOPCeLofslIRwKtGAz7krtU61p4BpGjti0X5jHzDL2jttexwkPLR6VhTPOmDD0uCxow9P9elw&#10;DgbW3c+umrukq6/sv0/xfdj4nTNm8jBWb6AyjfnffLveWsGfvQiufCMj6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lg+MYAAADdAAAADwAAAAAAAAAAAAAAAACYAgAAZHJz&#10;L2Rvd25yZXYueG1sUEsFBgAAAAAEAAQA9QAAAIsDAAAAAA==&#10;" filled="f"/>
                      <v:rect id="Rectangle 89" o:spid="_x0000_s1061" style="position:absolute;left:6241;top:6109;width:68;height:68;rotation:-152197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uoQcQA&#10;AADdAAAADwAAAGRycy9kb3ducmV2LnhtbERPTWvCQBC9F/wPywje6kZpq0ZXEaGghyJqQI9DdswG&#10;s7Mhu8bYX98tFHqbx/ucxaqzlWip8aVjBaNhAoI4d7rkQkF2+nydgvABWWPlmBQ8ycNq2XtZYKrd&#10;gw/UHkMhYgj7FBWYEOpUSp8bsuiHriaO3NU1FkOETSF1g48Ybis5TpIPabHk2GCwpo2h/Ha8WwWb&#10;7H5NLt+7bK/N6Wt0ftvX72Wr1KDfrecgAnXhX/zn3uo4fzyZwe838QS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bqEHEAAAA3QAAAA8AAAAAAAAAAAAAAAAAmAIAAGRycy9k&#10;b3ducmV2LnhtbFBLBQYAAAAABAAEAPUAAACJAwAAAAA=&#10;" filled="f"/>
                      <v:rect id="Rectangle 90" o:spid="_x0000_s1062" style="position:absolute;left:5630;top:6331;width:74;height:74;rotation:-358428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dmo8UA&#10;AADdAAAADwAAAGRycy9kb3ducmV2LnhtbESPwU7DQAxE70j9h5UrcaO77SGqQrcVQm2BC4jAB5is&#10;SSKy3jRr2vD3+IDEzdaMZ543uyn25kxj7hJ7WC4cGOI6hY4bD+9vh5s1mCzIAfvE5OGHMuy2s6sN&#10;liFd+JXOlTRGQziX6KEVGUprc91SxLxIA7Fqn2mMKLqOjQ0jXjQ89nblXGEjdqwNLQ5031L9VX1H&#10;D8fnh+KllmF5cB/NPlX70+pJCu+v59PdLRihSf7Nf9ePQfHdWnH1Gx3B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R2ajxQAAAN0AAAAPAAAAAAAAAAAAAAAAAJgCAABkcnMv&#10;ZG93bnJldi54bWxQSwUGAAAAAAQABAD1AAAAigMAAAAA&#10;" filled="f"/>
                      <v:rect id="Rectangle 91" o:spid="_x0000_s1063" style="position:absolute;left:6788;top:5825;width:68;height:68;rotation:-390265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NZh8MA&#10;AADdAAAADwAAAGRycy9kb3ducmV2LnhtbERPTWsCMRC9C/6HMEJvNWupVrdGkVbBg5du631Ixt3t&#10;biZLkuq2v94IBW/zeJ+zXPe2FWfyoXasYDLOQBBrZ2ouFXx97h7nIEJENtg6JgW/FGC9Gg6WmBt3&#10;4Q86F7EUKYRDjgqqGLtcyqArshjGriNO3Ml5izFBX0rj8ZLCbSufsmwmLdacGirs6K0i3RQ/VsFC&#10;bnVznDZx9+2nzy9/74f9ttFKPYz6zSuISH28i//de5PmZ/MF3L5JJ8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RNZh8MAAADdAAAADwAAAAAAAAAAAAAAAACYAgAAZHJzL2Rv&#10;d25yZXYueG1sUEsFBgAAAAAEAAQA9QAAAIgDAAAAAA==&#10;" filled="f"/>
                    </v:group>
                  </w:pict>
                </mc:Fallback>
              </mc:AlternateContent>
            </w:r>
            <w:r>
              <w:t xml:space="preserve">        vận tốc trung bình của xe máy thứ hai   là 30 km/h</w:t>
            </w:r>
          </w:p>
        </w:tc>
        <w:tc>
          <w:tcPr>
            <w:tcW w:w="981" w:type="dxa"/>
            <w:tcBorders>
              <w:top w:val="dotted" w:sz="4" w:space="0" w:color="auto"/>
              <w:left w:val="single" w:sz="4" w:space="0" w:color="auto"/>
              <w:bottom w:val="single" w:sz="4" w:space="0" w:color="auto"/>
              <w:right w:val="single" w:sz="4" w:space="0" w:color="auto"/>
            </w:tcBorders>
            <w:vAlign w:val="center"/>
          </w:tcPr>
          <w:p w:rsidR="006E2E45" w:rsidRDefault="006E2E45" w:rsidP="00050611">
            <w:pPr>
              <w:jc w:val="center"/>
            </w:pPr>
            <w:r>
              <w:t>0.25</w:t>
            </w:r>
          </w:p>
        </w:tc>
      </w:tr>
      <w:tr w:rsidR="006E2E45" w:rsidTr="00050611">
        <w:trPr>
          <w:cantSplit/>
          <w:trHeight w:val="2588"/>
        </w:trPr>
        <w:tc>
          <w:tcPr>
            <w:tcW w:w="743" w:type="dxa"/>
            <w:vMerge w:val="restart"/>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r w:rsidRPr="0005697A">
              <w:rPr>
                <w:b/>
                <w:bCs/>
              </w:rPr>
              <w:t>3 (3 điểm)</w:t>
            </w:r>
          </w:p>
        </w:tc>
        <w:tc>
          <w:tcPr>
            <w:tcW w:w="891" w:type="dxa"/>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p>
        </w:tc>
        <w:tc>
          <w:tcPr>
            <w:tcW w:w="7303" w:type="dxa"/>
            <w:tcBorders>
              <w:top w:val="single" w:sz="4" w:space="0" w:color="auto"/>
              <w:left w:val="single" w:sz="4" w:space="0" w:color="auto"/>
              <w:bottom w:val="single" w:sz="4" w:space="0" w:color="auto"/>
              <w:right w:val="single" w:sz="4" w:space="0" w:color="auto"/>
            </w:tcBorders>
          </w:tcPr>
          <w:p w:rsidR="006E2E45" w:rsidRDefault="006E2E45" w:rsidP="00050611"/>
          <w:p w:rsidR="006E2E45" w:rsidRDefault="006E2E45" w:rsidP="00050611"/>
          <w:p w:rsidR="006E2E45" w:rsidRDefault="006E2E45" w:rsidP="00050611"/>
          <w:p w:rsidR="006E2E45" w:rsidRDefault="006E2E45" w:rsidP="00050611"/>
          <w:p w:rsidR="006E2E45" w:rsidRDefault="006E2E45" w:rsidP="00050611"/>
          <w:p w:rsidR="006E2E45" w:rsidRDefault="006E2E45" w:rsidP="00050611"/>
          <w:p w:rsidR="006E2E45" w:rsidRDefault="006E2E45" w:rsidP="00050611"/>
          <w:p w:rsidR="006E2E45" w:rsidRDefault="006E2E45" w:rsidP="00050611">
            <w:pPr>
              <w:ind w:firstLine="490"/>
            </w:pPr>
            <w:r>
              <w:t>Vẽ hình đúng</w:t>
            </w:r>
          </w:p>
        </w:tc>
        <w:tc>
          <w:tcPr>
            <w:tcW w:w="981" w:type="dxa"/>
            <w:tcBorders>
              <w:top w:val="single" w:sz="4" w:space="0" w:color="auto"/>
              <w:left w:val="single" w:sz="4" w:space="0" w:color="auto"/>
              <w:bottom w:val="single" w:sz="4" w:space="0" w:color="auto"/>
              <w:right w:val="single" w:sz="4" w:space="0" w:color="auto"/>
            </w:tcBorders>
          </w:tcPr>
          <w:p w:rsidR="006E2E45" w:rsidRDefault="006E2E45" w:rsidP="00050611"/>
          <w:p w:rsidR="006E2E45" w:rsidRDefault="006E2E45" w:rsidP="00050611"/>
          <w:p w:rsidR="006E2E45" w:rsidRDefault="006E2E45" w:rsidP="00050611"/>
          <w:p w:rsidR="006E2E45" w:rsidRDefault="006E2E45" w:rsidP="00050611"/>
          <w:p w:rsidR="006E2E45" w:rsidRDefault="006E2E45" w:rsidP="00050611">
            <w:r>
              <w:t>0.25</w:t>
            </w:r>
          </w:p>
        </w:tc>
      </w:tr>
      <w:tr w:rsidR="006E2E45" w:rsidTr="00050611">
        <w:trPr>
          <w:cantSplit/>
          <w:trHeight w:val="240"/>
        </w:trPr>
        <w:tc>
          <w:tcPr>
            <w:tcW w:w="743"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p>
        </w:tc>
        <w:tc>
          <w:tcPr>
            <w:tcW w:w="891" w:type="dxa"/>
            <w:vMerge w:val="restart"/>
            <w:tcBorders>
              <w:top w:val="single" w:sz="4" w:space="0" w:color="auto"/>
              <w:left w:val="single" w:sz="4" w:space="0" w:color="auto"/>
              <w:bottom w:val="single" w:sz="4" w:space="0" w:color="auto"/>
              <w:right w:val="single" w:sz="4" w:space="0" w:color="auto"/>
            </w:tcBorders>
            <w:textDirection w:val="btLr"/>
            <w:vAlign w:val="center"/>
          </w:tcPr>
          <w:p w:rsidR="006E2E45" w:rsidRPr="008260A4" w:rsidRDefault="006E2E45" w:rsidP="00050611">
            <w:pPr>
              <w:ind w:left="113" w:right="113"/>
              <w:jc w:val="center"/>
              <w:rPr>
                <w:b/>
                <w:bCs/>
              </w:rPr>
            </w:pPr>
            <w:r>
              <w:t xml:space="preserve"> </w:t>
            </w:r>
            <w:r w:rsidRPr="008260A4">
              <w:rPr>
                <w:b/>
                <w:bCs/>
              </w:rPr>
              <w:t xml:space="preserve">a </w:t>
            </w:r>
          </w:p>
          <w:p w:rsidR="006E2E45" w:rsidRDefault="006E2E45" w:rsidP="00050611">
            <w:pPr>
              <w:ind w:left="113" w:right="113"/>
              <w:jc w:val="center"/>
            </w:pPr>
            <w:r w:rsidRPr="008B54C6">
              <w:rPr>
                <w:sz w:val="26"/>
                <w:szCs w:val="26"/>
              </w:rPr>
              <w:t>(1 điểm)</w:t>
            </w:r>
          </w:p>
        </w:tc>
        <w:tc>
          <w:tcPr>
            <w:tcW w:w="7303" w:type="dxa"/>
            <w:tcBorders>
              <w:top w:val="single" w:sz="4" w:space="0" w:color="auto"/>
              <w:left w:val="single" w:sz="4" w:space="0" w:color="auto"/>
              <w:bottom w:val="dotted" w:sz="4" w:space="0" w:color="auto"/>
              <w:right w:val="single" w:sz="4" w:space="0" w:color="auto"/>
            </w:tcBorders>
          </w:tcPr>
          <w:p w:rsidR="006E2E45" w:rsidRPr="00C82A89" w:rsidRDefault="006E2E45" w:rsidP="00050611">
            <w:pPr>
              <w:rPr>
                <w:noProof/>
              </w:rPr>
            </w:pPr>
            <w:r>
              <w:rPr>
                <w:noProof/>
              </w:rPr>
              <w:t>Tứ giác HDCE là hình chữ nhật</w:t>
            </w:r>
          </w:p>
        </w:tc>
        <w:tc>
          <w:tcPr>
            <w:tcW w:w="981" w:type="dxa"/>
            <w:tcBorders>
              <w:top w:val="single" w:sz="4" w:space="0" w:color="auto"/>
              <w:left w:val="single" w:sz="4" w:space="0" w:color="auto"/>
              <w:bottom w:val="dotted" w:sz="4" w:space="0" w:color="auto"/>
              <w:right w:val="single" w:sz="4" w:space="0" w:color="auto"/>
            </w:tcBorders>
          </w:tcPr>
          <w:p w:rsidR="006E2E45" w:rsidRDefault="006E2E45" w:rsidP="00050611">
            <w:r>
              <w:t>0.5</w:t>
            </w:r>
          </w:p>
        </w:tc>
      </w:tr>
      <w:tr w:rsidR="006E2E45" w:rsidTr="00050611">
        <w:trPr>
          <w:cantSplit/>
          <w:trHeight w:val="450"/>
        </w:trPr>
        <w:tc>
          <w:tcPr>
            <w:tcW w:w="743"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p>
        </w:tc>
        <w:tc>
          <w:tcPr>
            <w:tcW w:w="7303" w:type="dxa"/>
            <w:tcBorders>
              <w:top w:val="dotted" w:sz="4" w:space="0" w:color="auto"/>
              <w:left w:val="single" w:sz="4" w:space="0" w:color="auto"/>
              <w:bottom w:val="dotted" w:sz="4" w:space="0" w:color="auto"/>
              <w:right w:val="single" w:sz="4" w:space="0" w:color="auto"/>
            </w:tcBorders>
          </w:tcPr>
          <w:p w:rsidR="006E2E45" w:rsidRDefault="006E2E45" w:rsidP="00050611">
            <w:pPr>
              <w:rPr>
                <w:noProof/>
              </w:rPr>
            </w:pPr>
            <w:r>
              <w:rPr>
                <w:noProof/>
              </w:rPr>
              <w:t xml:space="preserve">Vì </w:t>
            </w:r>
            <w:r w:rsidRPr="00C82A89">
              <w:rPr>
                <w:rFonts w:asciiTheme="minorHAnsi" w:eastAsiaTheme="minorHAnsi" w:hAnsiTheme="minorHAnsi" w:cstheme="minorBidi"/>
                <w:noProof/>
                <w:position w:val="-6"/>
                <w:sz w:val="22"/>
                <w:szCs w:val="22"/>
              </w:rPr>
              <w:object w:dxaOrig="580" w:dyaOrig="360">
                <v:shape id="_x0000_i1074" type="#_x0000_t75" style="width:29pt;height:18pt" o:ole="">
                  <v:imagedata r:id="rId108" o:title=""/>
                </v:shape>
                <o:OLEObject Type="Embed" ProgID="Equation.DSMT4" ShapeID="_x0000_i1074" DrawAspect="Content" ObjectID="_1586712082" r:id="rId109"/>
              </w:object>
            </w:r>
            <w:r>
              <w:rPr>
                <w:noProof/>
              </w:rPr>
              <w:t xml:space="preserve"> = </w:t>
            </w:r>
            <w:r w:rsidRPr="00C82A89">
              <w:rPr>
                <w:rFonts w:asciiTheme="minorHAnsi" w:eastAsiaTheme="minorHAnsi" w:hAnsiTheme="minorHAnsi" w:cstheme="minorBidi"/>
                <w:noProof/>
                <w:position w:val="-6"/>
                <w:sz w:val="22"/>
                <w:szCs w:val="22"/>
              </w:rPr>
              <w:object w:dxaOrig="560" w:dyaOrig="360">
                <v:shape id="_x0000_i1075" type="#_x0000_t75" style="width:28pt;height:18pt" o:ole="">
                  <v:imagedata r:id="rId110" o:title=""/>
                </v:shape>
                <o:OLEObject Type="Embed" ProgID="Equation.DSMT4" ShapeID="_x0000_i1075" DrawAspect="Content" ObjectID="_1586712083" r:id="rId111"/>
              </w:object>
            </w:r>
            <w:r>
              <w:rPr>
                <w:noProof/>
              </w:rPr>
              <w:t xml:space="preserve"> = 90</w:t>
            </w:r>
            <w:r>
              <w:rPr>
                <w:noProof/>
                <w:vertAlign w:val="superscript"/>
              </w:rPr>
              <w:t>0</w:t>
            </w:r>
            <w:r>
              <w:rPr>
                <w:noProof/>
              </w:rPr>
              <w:t>(theo giả thiết)</w:t>
            </w:r>
          </w:p>
        </w:tc>
        <w:tc>
          <w:tcPr>
            <w:tcW w:w="981" w:type="dxa"/>
            <w:tcBorders>
              <w:top w:val="dotted" w:sz="4" w:space="0" w:color="auto"/>
              <w:left w:val="single" w:sz="4" w:space="0" w:color="auto"/>
              <w:bottom w:val="dotted" w:sz="4" w:space="0" w:color="auto"/>
              <w:right w:val="single" w:sz="4" w:space="0" w:color="auto"/>
            </w:tcBorders>
          </w:tcPr>
          <w:p w:rsidR="006E2E45" w:rsidRDefault="006E2E45" w:rsidP="00050611">
            <w:r>
              <w:t>0.25</w:t>
            </w:r>
          </w:p>
        </w:tc>
      </w:tr>
      <w:tr w:rsidR="006E2E45" w:rsidTr="00050611">
        <w:trPr>
          <w:cantSplit/>
          <w:trHeight w:val="333"/>
        </w:trPr>
        <w:tc>
          <w:tcPr>
            <w:tcW w:w="743"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p>
        </w:tc>
        <w:tc>
          <w:tcPr>
            <w:tcW w:w="7303" w:type="dxa"/>
            <w:tcBorders>
              <w:top w:val="dotted" w:sz="4" w:space="0" w:color="auto"/>
              <w:left w:val="single" w:sz="4" w:space="0" w:color="auto"/>
              <w:bottom w:val="single" w:sz="4" w:space="0" w:color="auto"/>
              <w:right w:val="single" w:sz="4" w:space="0" w:color="auto"/>
            </w:tcBorders>
          </w:tcPr>
          <w:p w:rsidR="006E2E45" w:rsidRDefault="006E2E45" w:rsidP="00050611">
            <w:pPr>
              <w:ind w:firstLine="413"/>
              <w:rPr>
                <w:noProof/>
              </w:rPr>
            </w:pPr>
            <w:r w:rsidRPr="00C82A89">
              <w:rPr>
                <w:rFonts w:asciiTheme="minorHAnsi" w:eastAsiaTheme="minorHAnsi" w:hAnsiTheme="minorHAnsi" w:cstheme="minorBidi"/>
                <w:noProof/>
                <w:position w:val="-6"/>
                <w:sz w:val="22"/>
                <w:szCs w:val="22"/>
              </w:rPr>
              <w:object w:dxaOrig="560" w:dyaOrig="360">
                <v:shape id="_x0000_i1076" type="#_x0000_t75" style="width:28pt;height:18pt" o:ole="">
                  <v:imagedata r:id="rId112" o:title=""/>
                </v:shape>
                <o:OLEObject Type="Embed" ProgID="Equation.DSMT4" ShapeID="_x0000_i1076" DrawAspect="Content" ObjectID="_1586712084" r:id="rId113"/>
              </w:object>
            </w:r>
            <w:r>
              <w:rPr>
                <w:noProof/>
              </w:rPr>
              <w:t xml:space="preserve"> = 90</w:t>
            </w:r>
            <w:r>
              <w:rPr>
                <w:noProof/>
                <w:vertAlign w:val="superscript"/>
              </w:rPr>
              <w:t xml:space="preserve">0        </w:t>
            </w:r>
            <w:r>
              <w:rPr>
                <w:noProof/>
              </w:rPr>
              <w:t xml:space="preserve">(góc nội tiếp </w:t>
            </w:r>
            <w:r w:rsidRPr="00C82A89">
              <w:rPr>
                <w:noProof/>
              </w:rPr>
              <w:t xml:space="preserve">chắn nửa đường tròn (O)) </w:t>
            </w:r>
          </w:p>
        </w:tc>
        <w:tc>
          <w:tcPr>
            <w:tcW w:w="981" w:type="dxa"/>
            <w:tcBorders>
              <w:top w:val="dotted" w:sz="4" w:space="0" w:color="auto"/>
              <w:left w:val="single" w:sz="4" w:space="0" w:color="auto"/>
              <w:bottom w:val="single" w:sz="4" w:space="0" w:color="auto"/>
              <w:right w:val="single" w:sz="4" w:space="0" w:color="auto"/>
            </w:tcBorders>
          </w:tcPr>
          <w:p w:rsidR="006E2E45" w:rsidRDefault="006E2E45" w:rsidP="00050611">
            <w:r>
              <w:t>0.25</w:t>
            </w:r>
          </w:p>
        </w:tc>
      </w:tr>
      <w:tr w:rsidR="006E2E45" w:rsidTr="00050611">
        <w:trPr>
          <w:cantSplit/>
          <w:trHeight w:val="705"/>
        </w:trPr>
        <w:tc>
          <w:tcPr>
            <w:tcW w:w="743"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p>
        </w:tc>
        <w:tc>
          <w:tcPr>
            <w:tcW w:w="891" w:type="dxa"/>
            <w:vMerge w:val="restart"/>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r w:rsidRPr="008260A4">
              <w:rPr>
                <w:b/>
                <w:bCs/>
              </w:rPr>
              <w:t>b</w:t>
            </w:r>
            <w:r>
              <w:t xml:space="preserve"> (1 điểm)</w:t>
            </w:r>
          </w:p>
        </w:tc>
        <w:tc>
          <w:tcPr>
            <w:tcW w:w="7303" w:type="dxa"/>
            <w:tcBorders>
              <w:top w:val="single" w:sz="4" w:space="0" w:color="auto"/>
              <w:left w:val="single" w:sz="4" w:space="0" w:color="auto"/>
              <w:bottom w:val="dotted" w:sz="4" w:space="0" w:color="auto"/>
              <w:right w:val="single" w:sz="4" w:space="0" w:color="auto"/>
            </w:tcBorders>
          </w:tcPr>
          <w:p w:rsidR="006E2E45" w:rsidRDefault="006E2E45" w:rsidP="00050611">
            <w:pPr>
              <w:rPr>
                <w:noProof/>
              </w:rPr>
            </w:pPr>
            <w:r>
              <w:rPr>
                <w:noProof/>
              </w:rPr>
              <w:t>Gọi I là giao điểm của CH và DE</w:t>
            </w:r>
          </w:p>
          <w:p w:rsidR="006E2E45" w:rsidRDefault="006E2E45" w:rsidP="00050611">
            <w:pPr>
              <w:rPr>
                <w:noProof/>
              </w:rPr>
            </w:pPr>
            <w:r>
              <w:rPr>
                <w:noProof/>
              </w:rPr>
              <w:t xml:space="preserve">Theo câu a, HDCE là hình chữ nhật suy ra: </w:t>
            </w:r>
            <w:r w:rsidRPr="00C82A89">
              <w:rPr>
                <w:rFonts w:asciiTheme="minorHAnsi" w:eastAsiaTheme="minorHAnsi" w:hAnsiTheme="minorHAnsi" w:cstheme="minorBidi"/>
                <w:noProof/>
                <w:position w:val="-10"/>
                <w:sz w:val="22"/>
                <w:szCs w:val="22"/>
              </w:rPr>
              <w:object w:dxaOrig="1260" w:dyaOrig="400">
                <v:shape id="_x0000_i1077" type="#_x0000_t75" style="width:63pt;height:20pt" o:ole="">
                  <v:imagedata r:id="rId114" o:title=""/>
                </v:shape>
                <o:OLEObject Type="Embed" ProgID="Equation.DSMT4" ShapeID="_x0000_i1077" DrawAspect="Content" ObjectID="_1586712085" r:id="rId115"/>
              </w:object>
            </w:r>
          </w:p>
        </w:tc>
        <w:tc>
          <w:tcPr>
            <w:tcW w:w="981" w:type="dxa"/>
            <w:tcBorders>
              <w:top w:val="single" w:sz="4" w:space="0" w:color="auto"/>
              <w:left w:val="single" w:sz="4" w:space="0" w:color="auto"/>
              <w:bottom w:val="dotted" w:sz="4" w:space="0" w:color="auto"/>
              <w:right w:val="single" w:sz="4" w:space="0" w:color="auto"/>
            </w:tcBorders>
            <w:vAlign w:val="center"/>
          </w:tcPr>
          <w:p w:rsidR="006E2E45" w:rsidRDefault="006E2E45" w:rsidP="00050611">
            <w:pPr>
              <w:jc w:val="center"/>
            </w:pPr>
            <w:r>
              <w:t>0.25</w:t>
            </w:r>
          </w:p>
        </w:tc>
      </w:tr>
      <w:tr w:rsidR="006E2E45" w:rsidTr="00050611">
        <w:trPr>
          <w:cantSplit/>
          <w:trHeight w:val="345"/>
        </w:trPr>
        <w:tc>
          <w:tcPr>
            <w:tcW w:w="743"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8260A4" w:rsidRDefault="006E2E45" w:rsidP="00050611">
            <w:pPr>
              <w:ind w:left="113" w:right="113"/>
              <w:jc w:val="center"/>
              <w:rPr>
                <w:b/>
                <w:bCs/>
              </w:rPr>
            </w:pPr>
          </w:p>
        </w:tc>
        <w:tc>
          <w:tcPr>
            <w:tcW w:w="7303" w:type="dxa"/>
            <w:tcBorders>
              <w:top w:val="dotted" w:sz="4" w:space="0" w:color="auto"/>
              <w:left w:val="single" w:sz="4" w:space="0" w:color="auto"/>
              <w:bottom w:val="dotted" w:sz="4" w:space="0" w:color="auto"/>
              <w:right w:val="single" w:sz="4" w:space="0" w:color="auto"/>
            </w:tcBorders>
          </w:tcPr>
          <w:p w:rsidR="006E2E45" w:rsidRDefault="006E2E45" w:rsidP="00050611">
            <w:pPr>
              <w:rPr>
                <w:noProof/>
              </w:rPr>
            </w:pPr>
            <w:r>
              <w:rPr>
                <w:noProof/>
              </w:rPr>
              <w:t xml:space="preserve">Mặt khác </w:t>
            </w:r>
            <w:r w:rsidRPr="00C82A89">
              <w:rPr>
                <w:rFonts w:asciiTheme="minorHAnsi" w:eastAsiaTheme="minorHAnsi" w:hAnsiTheme="minorHAnsi" w:cstheme="minorBidi"/>
                <w:noProof/>
                <w:position w:val="-10"/>
                <w:sz w:val="22"/>
                <w:szCs w:val="22"/>
              </w:rPr>
              <w:object w:dxaOrig="980" w:dyaOrig="400">
                <v:shape id="_x0000_i1078" type="#_x0000_t75" style="width:49pt;height:20pt" o:ole="">
                  <v:imagedata r:id="rId116" o:title=""/>
                </v:shape>
                <o:OLEObject Type="Embed" ProgID="Equation.DSMT4" ShapeID="_x0000_i1078" DrawAspect="Content" ObjectID="_1586712086" r:id="rId117"/>
              </w:object>
            </w:r>
            <w:r>
              <w:rPr>
                <w:noProof/>
              </w:rPr>
              <w:t xml:space="preserve"> (vì cùng phụ với </w:t>
            </w:r>
            <w:r w:rsidRPr="00C82A89">
              <w:rPr>
                <w:rFonts w:asciiTheme="minorHAnsi" w:eastAsiaTheme="minorHAnsi" w:hAnsiTheme="minorHAnsi" w:cstheme="minorBidi"/>
                <w:noProof/>
                <w:position w:val="-4"/>
                <w:sz w:val="22"/>
                <w:szCs w:val="22"/>
              </w:rPr>
              <w:object w:dxaOrig="240" w:dyaOrig="340">
                <v:shape id="_x0000_i1079" type="#_x0000_t75" style="width:12pt;height:17pt" o:ole="">
                  <v:imagedata r:id="rId118" o:title=""/>
                </v:shape>
                <o:OLEObject Type="Embed" ProgID="Equation.DSMT4" ShapeID="_x0000_i1079" DrawAspect="Content" ObjectID="_1586712087" r:id="rId119"/>
              </w:object>
            </w:r>
            <w:r>
              <w:rPr>
                <w:noProof/>
              </w:rPr>
              <w:t xml:space="preserve">) </w:t>
            </w:r>
            <w:r w:rsidRPr="00B22280">
              <w:rPr>
                <w:noProof/>
              </w:rPr>
              <w:sym w:font="Symbol" w:char="F0DE"/>
            </w:r>
            <w:r>
              <w:rPr>
                <w:noProof/>
              </w:rPr>
              <w:t xml:space="preserve"> </w:t>
            </w:r>
            <w:r w:rsidRPr="00F44A8C">
              <w:rPr>
                <w:rFonts w:asciiTheme="minorHAnsi" w:eastAsiaTheme="minorHAnsi" w:hAnsiTheme="minorHAnsi" w:cstheme="minorBidi"/>
                <w:noProof/>
                <w:position w:val="-10"/>
                <w:sz w:val="22"/>
                <w:szCs w:val="22"/>
              </w:rPr>
              <w:object w:dxaOrig="960" w:dyaOrig="400">
                <v:shape id="_x0000_i1080" type="#_x0000_t75" style="width:48pt;height:20pt" o:ole="">
                  <v:imagedata r:id="rId120" o:title=""/>
                </v:shape>
                <o:OLEObject Type="Embed" ProgID="Equation.DSMT4" ShapeID="_x0000_i1080" DrawAspect="Content" ObjectID="_1586712088" r:id="rId121"/>
              </w:object>
            </w:r>
          </w:p>
        </w:tc>
        <w:tc>
          <w:tcPr>
            <w:tcW w:w="981" w:type="dxa"/>
            <w:tcBorders>
              <w:top w:val="dotted" w:sz="4" w:space="0" w:color="auto"/>
              <w:left w:val="single" w:sz="4" w:space="0" w:color="auto"/>
              <w:bottom w:val="dotted" w:sz="4" w:space="0" w:color="auto"/>
              <w:right w:val="single" w:sz="4" w:space="0" w:color="auto"/>
            </w:tcBorders>
            <w:vAlign w:val="center"/>
          </w:tcPr>
          <w:p w:rsidR="006E2E45" w:rsidRDefault="006E2E45" w:rsidP="00050611">
            <w:pPr>
              <w:jc w:val="center"/>
            </w:pPr>
            <w:r>
              <w:t>0.25</w:t>
            </w:r>
          </w:p>
        </w:tc>
      </w:tr>
      <w:tr w:rsidR="006E2E45" w:rsidTr="00050611">
        <w:trPr>
          <w:cantSplit/>
          <w:trHeight w:val="465"/>
        </w:trPr>
        <w:tc>
          <w:tcPr>
            <w:tcW w:w="743"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8260A4" w:rsidRDefault="006E2E45" w:rsidP="00050611">
            <w:pPr>
              <w:ind w:left="113" w:right="113"/>
              <w:jc w:val="center"/>
              <w:rPr>
                <w:b/>
                <w:bCs/>
              </w:rPr>
            </w:pPr>
          </w:p>
        </w:tc>
        <w:tc>
          <w:tcPr>
            <w:tcW w:w="7303" w:type="dxa"/>
            <w:tcBorders>
              <w:top w:val="dotted" w:sz="4" w:space="0" w:color="auto"/>
              <w:left w:val="single" w:sz="4" w:space="0" w:color="auto"/>
              <w:bottom w:val="dotted" w:sz="4" w:space="0" w:color="auto"/>
              <w:right w:val="single" w:sz="4" w:space="0" w:color="auto"/>
            </w:tcBorders>
          </w:tcPr>
          <w:p w:rsidR="006E2E45" w:rsidRDefault="006E2E45" w:rsidP="00050611">
            <w:pPr>
              <w:rPr>
                <w:noProof/>
              </w:rPr>
            </w:pPr>
            <w:r>
              <w:rPr>
                <w:noProof/>
              </w:rPr>
              <w:t xml:space="preserve">Mà </w:t>
            </w:r>
            <w:r w:rsidRPr="00F44A8C">
              <w:rPr>
                <w:rFonts w:asciiTheme="minorHAnsi" w:eastAsiaTheme="minorHAnsi" w:hAnsiTheme="minorHAnsi" w:cstheme="minorBidi"/>
                <w:noProof/>
                <w:position w:val="-10"/>
                <w:sz w:val="22"/>
                <w:szCs w:val="22"/>
              </w:rPr>
              <w:object w:dxaOrig="1960" w:dyaOrig="400">
                <v:shape id="_x0000_i1081" type="#_x0000_t75" style="width:98pt;height:20pt" o:ole="">
                  <v:imagedata r:id="rId122" o:title=""/>
                </v:shape>
                <o:OLEObject Type="Embed" ProgID="Equation.DSMT4" ShapeID="_x0000_i1081" DrawAspect="Content" ObjectID="_1586712089" r:id="rId123"/>
              </w:object>
            </w:r>
            <w:r>
              <w:rPr>
                <w:noProof/>
              </w:rPr>
              <w:t xml:space="preserve">  (kề bù)</w:t>
            </w:r>
          </w:p>
        </w:tc>
        <w:tc>
          <w:tcPr>
            <w:tcW w:w="981" w:type="dxa"/>
            <w:tcBorders>
              <w:top w:val="dotted" w:sz="4" w:space="0" w:color="auto"/>
              <w:left w:val="single" w:sz="4" w:space="0" w:color="auto"/>
              <w:bottom w:val="dotted" w:sz="4" w:space="0" w:color="auto"/>
              <w:right w:val="single" w:sz="4" w:space="0" w:color="auto"/>
            </w:tcBorders>
            <w:vAlign w:val="center"/>
          </w:tcPr>
          <w:p w:rsidR="006E2E45" w:rsidRDefault="006E2E45" w:rsidP="00050611">
            <w:pPr>
              <w:jc w:val="center"/>
            </w:pPr>
            <w:r>
              <w:t>0.25</w:t>
            </w:r>
          </w:p>
        </w:tc>
      </w:tr>
      <w:tr w:rsidR="006E2E45" w:rsidTr="00050611">
        <w:trPr>
          <w:cantSplit/>
          <w:trHeight w:val="360"/>
        </w:trPr>
        <w:tc>
          <w:tcPr>
            <w:tcW w:w="743"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8260A4" w:rsidRDefault="006E2E45" w:rsidP="00050611">
            <w:pPr>
              <w:ind w:left="113" w:right="113"/>
              <w:jc w:val="center"/>
              <w:rPr>
                <w:b/>
                <w:bCs/>
              </w:rPr>
            </w:pPr>
          </w:p>
        </w:tc>
        <w:tc>
          <w:tcPr>
            <w:tcW w:w="7303" w:type="dxa"/>
            <w:tcBorders>
              <w:top w:val="dotted" w:sz="4" w:space="0" w:color="auto"/>
              <w:left w:val="single" w:sz="4" w:space="0" w:color="auto"/>
              <w:bottom w:val="single" w:sz="4" w:space="0" w:color="auto"/>
              <w:right w:val="single" w:sz="4" w:space="0" w:color="auto"/>
            </w:tcBorders>
          </w:tcPr>
          <w:p w:rsidR="006E2E45" w:rsidRDefault="006E2E45" w:rsidP="00050611">
            <w:pPr>
              <w:rPr>
                <w:noProof/>
              </w:rPr>
            </w:pPr>
            <w:r w:rsidRPr="00B22280">
              <w:rPr>
                <w:noProof/>
              </w:rPr>
              <w:sym w:font="Symbol" w:char="F0DE"/>
            </w:r>
            <w:r>
              <w:rPr>
                <w:noProof/>
              </w:rPr>
              <w:t xml:space="preserve"> </w:t>
            </w:r>
            <w:r w:rsidRPr="00F44A8C">
              <w:rPr>
                <w:rFonts w:asciiTheme="minorHAnsi" w:eastAsiaTheme="minorHAnsi" w:hAnsiTheme="minorHAnsi" w:cstheme="minorBidi"/>
                <w:noProof/>
                <w:position w:val="-10"/>
                <w:sz w:val="22"/>
                <w:szCs w:val="22"/>
              </w:rPr>
              <w:object w:dxaOrig="1760" w:dyaOrig="400">
                <v:shape id="_x0000_i1082" type="#_x0000_t75" style="width:88pt;height:20pt" o:ole="">
                  <v:imagedata r:id="rId124" o:title=""/>
                </v:shape>
                <o:OLEObject Type="Embed" ProgID="Equation.DSMT4" ShapeID="_x0000_i1082" DrawAspect="Content" ObjectID="_1586712090" r:id="rId125"/>
              </w:object>
            </w:r>
            <w:r>
              <w:rPr>
                <w:noProof/>
              </w:rPr>
              <w:t xml:space="preserve"> </w:t>
            </w:r>
            <w:r w:rsidRPr="00B22280">
              <w:rPr>
                <w:noProof/>
              </w:rPr>
              <w:sym w:font="Symbol" w:char="F0DE"/>
            </w:r>
            <w:r>
              <w:rPr>
                <w:noProof/>
              </w:rPr>
              <w:t xml:space="preserve"> ADEB là tứ giác nội tiếp (</w:t>
            </w:r>
            <w:r>
              <w:rPr>
                <w:noProof/>
              </w:rPr>
              <w:sym w:font="Symbol" w:char="F08E"/>
            </w:r>
            <w:r>
              <w:rPr>
                <w:noProof/>
              </w:rPr>
              <w:t xml:space="preserve">) </w:t>
            </w:r>
          </w:p>
        </w:tc>
        <w:tc>
          <w:tcPr>
            <w:tcW w:w="981" w:type="dxa"/>
            <w:tcBorders>
              <w:top w:val="dotted" w:sz="4" w:space="0" w:color="auto"/>
              <w:left w:val="single" w:sz="4" w:space="0" w:color="auto"/>
              <w:bottom w:val="single" w:sz="4" w:space="0" w:color="auto"/>
              <w:right w:val="single" w:sz="4" w:space="0" w:color="auto"/>
            </w:tcBorders>
            <w:vAlign w:val="center"/>
          </w:tcPr>
          <w:p w:rsidR="006E2E45" w:rsidRDefault="006E2E45" w:rsidP="00050611">
            <w:pPr>
              <w:jc w:val="center"/>
            </w:pPr>
            <w:r>
              <w:t>0.25</w:t>
            </w:r>
          </w:p>
        </w:tc>
      </w:tr>
      <w:tr w:rsidR="006E2E45" w:rsidTr="00050611">
        <w:trPr>
          <w:cantSplit/>
          <w:trHeight w:val="675"/>
        </w:trPr>
        <w:tc>
          <w:tcPr>
            <w:tcW w:w="743"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p>
        </w:tc>
        <w:tc>
          <w:tcPr>
            <w:tcW w:w="891" w:type="dxa"/>
            <w:vMerge w:val="restart"/>
            <w:tcBorders>
              <w:top w:val="single" w:sz="4" w:space="0" w:color="auto"/>
              <w:left w:val="single" w:sz="4" w:space="0" w:color="auto"/>
              <w:bottom w:val="single" w:sz="4" w:space="0" w:color="auto"/>
              <w:right w:val="single" w:sz="4" w:space="0" w:color="auto"/>
            </w:tcBorders>
            <w:textDirection w:val="btLr"/>
            <w:vAlign w:val="center"/>
          </w:tcPr>
          <w:p w:rsidR="006E2E45" w:rsidRDefault="006E2E45" w:rsidP="00050611">
            <w:pPr>
              <w:ind w:left="113" w:right="113"/>
              <w:jc w:val="center"/>
            </w:pPr>
            <w:r w:rsidRPr="008260A4">
              <w:rPr>
                <w:b/>
                <w:bCs/>
              </w:rPr>
              <w:t>c</w:t>
            </w:r>
            <w:r>
              <w:t xml:space="preserve"> (0.75 điểm)</w:t>
            </w:r>
          </w:p>
        </w:tc>
        <w:tc>
          <w:tcPr>
            <w:tcW w:w="7303" w:type="dxa"/>
            <w:tcBorders>
              <w:top w:val="single" w:sz="4" w:space="0" w:color="auto"/>
              <w:left w:val="single" w:sz="4" w:space="0" w:color="auto"/>
              <w:bottom w:val="dotted" w:sz="4" w:space="0" w:color="auto"/>
              <w:right w:val="single" w:sz="4" w:space="0" w:color="auto"/>
            </w:tcBorders>
          </w:tcPr>
          <w:p w:rsidR="006E2E45" w:rsidRDefault="006E2E45" w:rsidP="00050611">
            <w:pPr>
              <w:rPr>
                <w:noProof/>
              </w:rPr>
            </w:pPr>
            <w:r>
              <w:rPr>
                <w:noProof/>
              </w:rPr>
              <w:t xml:space="preserve">Vì K là tâm đường tròn ngoại tiếp tứ giác ADEB </w:t>
            </w:r>
          </w:p>
          <w:p w:rsidR="006E2E45" w:rsidRDefault="006E2E45" w:rsidP="00050611">
            <w:pPr>
              <w:rPr>
                <w:noProof/>
              </w:rPr>
            </w:pPr>
            <w:r w:rsidRPr="00B22280">
              <w:rPr>
                <w:noProof/>
              </w:rPr>
              <w:sym w:font="Symbol" w:char="F0DE"/>
            </w:r>
            <w:r>
              <w:rPr>
                <w:noProof/>
              </w:rPr>
              <w:t xml:space="preserve"> OK là trung trực của AB, IK là trung trực DE.</w:t>
            </w:r>
          </w:p>
        </w:tc>
        <w:tc>
          <w:tcPr>
            <w:tcW w:w="981" w:type="dxa"/>
            <w:tcBorders>
              <w:top w:val="single" w:sz="4" w:space="0" w:color="auto"/>
              <w:left w:val="single" w:sz="4" w:space="0" w:color="auto"/>
              <w:bottom w:val="dotted" w:sz="4" w:space="0" w:color="auto"/>
              <w:right w:val="single" w:sz="4" w:space="0" w:color="auto"/>
            </w:tcBorders>
            <w:vAlign w:val="center"/>
          </w:tcPr>
          <w:p w:rsidR="006E2E45" w:rsidRDefault="006E2E45" w:rsidP="00050611">
            <w:pPr>
              <w:jc w:val="center"/>
            </w:pPr>
            <w:r>
              <w:t>0.25</w:t>
            </w:r>
          </w:p>
        </w:tc>
      </w:tr>
      <w:tr w:rsidR="006E2E45" w:rsidTr="00050611">
        <w:trPr>
          <w:cantSplit/>
          <w:trHeight w:val="1605"/>
        </w:trPr>
        <w:tc>
          <w:tcPr>
            <w:tcW w:w="743"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8260A4" w:rsidRDefault="006E2E45" w:rsidP="00050611">
            <w:pPr>
              <w:ind w:left="113" w:right="113"/>
              <w:jc w:val="center"/>
              <w:rPr>
                <w:b/>
                <w:bCs/>
              </w:rPr>
            </w:pPr>
          </w:p>
        </w:tc>
        <w:tc>
          <w:tcPr>
            <w:tcW w:w="7303" w:type="dxa"/>
            <w:tcBorders>
              <w:top w:val="dotted" w:sz="4" w:space="0" w:color="auto"/>
              <w:left w:val="single" w:sz="4" w:space="0" w:color="auto"/>
              <w:bottom w:val="dotted" w:sz="4" w:space="0" w:color="auto"/>
              <w:right w:val="single" w:sz="4" w:space="0" w:color="auto"/>
            </w:tcBorders>
          </w:tcPr>
          <w:p w:rsidR="006E2E45" w:rsidRDefault="006E2E45" w:rsidP="00050611">
            <w:pPr>
              <w:rPr>
                <w:noProof/>
              </w:rPr>
            </w:pPr>
            <w:r>
              <w:rPr>
                <w:noProof/>
              </w:rPr>
              <w:t xml:space="preserve">Ta có </w:t>
            </w:r>
            <w:r>
              <w:rPr>
                <w:noProof/>
              </w:rPr>
              <w:sym w:font="Symbol" w:char="F044"/>
            </w:r>
            <w:r>
              <w:rPr>
                <w:noProof/>
              </w:rPr>
              <w:t>OBC cân tại O (</w:t>
            </w:r>
            <w:smartTag w:uri="urn:schemas-microsoft-com:office:smarttags" w:element="place">
              <w:r>
                <w:rPr>
                  <w:noProof/>
                </w:rPr>
                <w:t>OB</w:t>
              </w:r>
            </w:smartTag>
            <w:r>
              <w:rPr>
                <w:noProof/>
              </w:rPr>
              <w:t xml:space="preserve"> = OC = bán kính) </w:t>
            </w:r>
            <w:r w:rsidRPr="00B22280">
              <w:rPr>
                <w:noProof/>
              </w:rPr>
              <w:sym w:font="Symbol" w:char="F0DE"/>
            </w:r>
            <w:r>
              <w:rPr>
                <w:noProof/>
              </w:rPr>
              <w:t xml:space="preserve"> </w:t>
            </w:r>
            <w:r w:rsidRPr="00244087">
              <w:rPr>
                <w:rFonts w:asciiTheme="minorHAnsi" w:eastAsiaTheme="minorHAnsi" w:hAnsiTheme="minorHAnsi" w:cstheme="minorBidi"/>
                <w:noProof/>
                <w:position w:val="-10"/>
                <w:sz w:val="22"/>
                <w:szCs w:val="22"/>
              </w:rPr>
              <w:object w:dxaOrig="999" w:dyaOrig="400">
                <v:shape id="_x0000_i1083" type="#_x0000_t75" style="width:49.95pt;height:20pt" o:ole="">
                  <v:imagedata r:id="rId126" o:title=""/>
                </v:shape>
                <o:OLEObject Type="Embed" ProgID="Equation.DSMT4" ShapeID="_x0000_i1083" DrawAspect="Content" ObjectID="_1586712091" r:id="rId127"/>
              </w:object>
            </w:r>
          </w:p>
          <w:p w:rsidR="006E2E45" w:rsidRDefault="006E2E45" w:rsidP="00050611">
            <w:pPr>
              <w:ind w:firstLine="692"/>
              <w:rPr>
                <w:noProof/>
              </w:rPr>
            </w:pPr>
            <w:r>
              <w:rPr>
                <w:noProof/>
              </w:rPr>
              <w:t xml:space="preserve">Mà </w:t>
            </w:r>
            <w:r w:rsidRPr="00244087">
              <w:rPr>
                <w:rFonts w:asciiTheme="minorHAnsi" w:eastAsiaTheme="minorHAnsi" w:hAnsiTheme="minorHAnsi" w:cstheme="minorBidi"/>
                <w:noProof/>
                <w:position w:val="-10"/>
                <w:sz w:val="22"/>
                <w:szCs w:val="22"/>
              </w:rPr>
              <w:object w:dxaOrig="920" w:dyaOrig="400">
                <v:shape id="_x0000_i1084" type="#_x0000_t75" style="width:46pt;height:20pt" o:ole="">
                  <v:imagedata r:id="rId128" o:title=""/>
                </v:shape>
                <o:OLEObject Type="Embed" ProgID="Equation.DSMT4" ShapeID="_x0000_i1084" DrawAspect="Content" ObjectID="_1586712092" r:id="rId129"/>
              </w:object>
            </w:r>
            <w:r>
              <w:rPr>
                <w:noProof/>
              </w:rPr>
              <w:t xml:space="preserve"> (chứng minh trên) </w:t>
            </w:r>
          </w:p>
          <w:p w:rsidR="006E2E45" w:rsidRDefault="006E2E45" w:rsidP="00050611">
            <w:pPr>
              <w:ind w:firstLine="382"/>
              <w:rPr>
                <w:noProof/>
              </w:rPr>
            </w:pPr>
            <w:r w:rsidRPr="00B22280">
              <w:rPr>
                <w:noProof/>
              </w:rPr>
              <w:sym w:font="Symbol" w:char="F0DE"/>
            </w:r>
            <w:r>
              <w:rPr>
                <w:noProof/>
              </w:rPr>
              <w:t xml:space="preserve"> </w:t>
            </w:r>
            <w:r w:rsidRPr="00586031">
              <w:rPr>
                <w:rFonts w:asciiTheme="minorHAnsi" w:eastAsiaTheme="minorHAnsi" w:hAnsiTheme="minorHAnsi" w:cstheme="minorBidi"/>
                <w:noProof/>
                <w:position w:val="-10"/>
                <w:sz w:val="22"/>
                <w:szCs w:val="22"/>
              </w:rPr>
              <w:object w:dxaOrig="2740" w:dyaOrig="400">
                <v:shape id="_x0000_i1085" type="#_x0000_t75" style="width:137pt;height:20pt" o:ole="">
                  <v:imagedata r:id="rId130" o:title=""/>
                </v:shape>
                <o:OLEObject Type="Embed" ProgID="Equation.DSMT4" ShapeID="_x0000_i1085" DrawAspect="Content" ObjectID="_1586712093" r:id="rId131"/>
              </w:object>
            </w:r>
            <w:r>
              <w:rPr>
                <w:noProof/>
              </w:rPr>
              <w:t xml:space="preserve"> </w:t>
            </w:r>
          </w:p>
          <w:p w:rsidR="006E2E45" w:rsidRDefault="006E2E45" w:rsidP="00050611">
            <w:pPr>
              <w:rPr>
                <w:noProof/>
              </w:rPr>
            </w:pPr>
            <w:r>
              <w:rPr>
                <w:noProof/>
              </w:rPr>
              <w:t xml:space="preserve">     </w:t>
            </w:r>
            <w:r>
              <w:rPr>
                <w:noProof/>
              </w:rPr>
              <w:sym w:font="Symbol" w:char="F0DE"/>
            </w:r>
            <w:r>
              <w:rPr>
                <w:noProof/>
              </w:rPr>
              <w:t xml:space="preserve"> CO </w:t>
            </w:r>
            <w:r>
              <w:rPr>
                <w:noProof/>
              </w:rPr>
              <w:sym w:font="Symbol" w:char="F05E"/>
            </w:r>
            <w:r>
              <w:rPr>
                <w:noProof/>
              </w:rPr>
              <w:t xml:space="preserve"> DE </w:t>
            </w:r>
            <w:r w:rsidRPr="00B22280">
              <w:rPr>
                <w:noProof/>
              </w:rPr>
              <w:sym w:font="Symbol" w:char="F0DE"/>
            </w:r>
            <w:r>
              <w:rPr>
                <w:noProof/>
              </w:rPr>
              <w:t xml:space="preserve"> CO // IK  (cùng vuông góc với DE)  </w:t>
            </w:r>
          </w:p>
        </w:tc>
        <w:tc>
          <w:tcPr>
            <w:tcW w:w="981" w:type="dxa"/>
            <w:tcBorders>
              <w:top w:val="dotted" w:sz="4" w:space="0" w:color="auto"/>
              <w:left w:val="single" w:sz="4" w:space="0" w:color="auto"/>
              <w:bottom w:val="dotted" w:sz="4" w:space="0" w:color="auto"/>
              <w:right w:val="single" w:sz="4" w:space="0" w:color="auto"/>
            </w:tcBorders>
            <w:vAlign w:val="center"/>
          </w:tcPr>
          <w:p w:rsidR="006E2E45" w:rsidRDefault="006E2E45" w:rsidP="00050611">
            <w:pPr>
              <w:jc w:val="center"/>
            </w:pPr>
            <w:r>
              <w:t>0.25</w:t>
            </w:r>
          </w:p>
        </w:tc>
      </w:tr>
      <w:tr w:rsidR="006E2E45" w:rsidTr="00050611">
        <w:trPr>
          <w:cantSplit/>
          <w:trHeight w:val="1760"/>
        </w:trPr>
        <w:tc>
          <w:tcPr>
            <w:tcW w:w="743"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05697A" w:rsidRDefault="006E2E45" w:rsidP="00050611">
            <w:pPr>
              <w:ind w:left="113" w:right="113"/>
              <w:jc w:val="center"/>
              <w:rPr>
                <w:b/>
                <w:bCs/>
              </w:rPr>
            </w:pPr>
          </w:p>
        </w:tc>
        <w:tc>
          <w:tcPr>
            <w:tcW w:w="891" w:type="dxa"/>
            <w:vMerge/>
            <w:tcBorders>
              <w:top w:val="single" w:sz="4" w:space="0" w:color="auto"/>
              <w:left w:val="single" w:sz="4" w:space="0" w:color="auto"/>
              <w:bottom w:val="single" w:sz="4" w:space="0" w:color="auto"/>
              <w:right w:val="single" w:sz="4" w:space="0" w:color="auto"/>
            </w:tcBorders>
            <w:textDirection w:val="btLr"/>
            <w:vAlign w:val="center"/>
          </w:tcPr>
          <w:p w:rsidR="006E2E45" w:rsidRPr="008260A4" w:rsidRDefault="006E2E45" w:rsidP="00050611">
            <w:pPr>
              <w:ind w:left="113" w:right="113"/>
              <w:jc w:val="center"/>
              <w:rPr>
                <w:b/>
                <w:bCs/>
              </w:rPr>
            </w:pPr>
          </w:p>
        </w:tc>
        <w:tc>
          <w:tcPr>
            <w:tcW w:w="7303" w:type="dxa"/>
            <w:tcBorders>
              <w:top w:val="dotted" w:sz="4" w:space="0" w:color="auto"/>
              <w:left w:val="single" w:sz="4" w:space="0" w:color="auto"/>
              <w:bottom w:val="single" w:sz="4" w:space="0" w:color="auto"/>
              <w:right w:val="single" w:sz="4" w:space="0" w:color="auto"/>
            </w:tcBorders>
          </w:tcPr>
          <w:p w:rsidR="006E2E45" w:rsidRDefault="006E2E45" w:rsidP="00050611">
            <w:pPr>
              <w:rPr>
                <w:noProof/>
              </w:rPr>
            </w:pPr>
            <w:r>
              <w:rPr>
                <w:noProof/>
              </w:rPr>
              <w:t xml:space="preserve">Từ giả thiết CI </w:t>
            </w:r>
            <w:r>
              <w:rPr>
                <w:noProof/>
              </w:rPr>
              <w:sym w:font="Symbol" w:char="F05E"/>
            </w:r>
            <w:r>
              <w:rPr>
                <w:noProof/>
              </w:rPr>
              <w:t xml:space="preserve"> AB </w:t>
            </w:r>
            <w:r w:rsidRPr="00B22280">
              <w:rPr>
                <w:noProof/>
              </w:rPr>
              <w:sym w:font="Symbol" w:char="F0DE"/>
            </w:r>
            <w:r>
              <w:rPr>
                <w:noProof/>
              </w:rPr>
              <w:t xml:space="preserve"> CI // OK (vì cùng vuông góc với AB).</w:t>
            </w:r>
          </w:p>
          <w:p w:rsidR="006E2E45" w:rsidRDefault="006E2E45" w:rsidP="00050611">
            <w:pPr>
              <w:rPr>
                <w:noProof/>
              </w:rPr>
            </w:pPr>
            <w:r>
              <w:rPr>
                <w:noProof/>
              </w:rPr>
              <w:t xml:space="preserve">Từ đó OKIC là hình bình hành, suy ra CI = KO </w:t>
            </w:r>
            <w:r w:rsidRPr="00B22280">
              <w:rPr>
                <w:noProof/>
              </w:rPr>
              <w:sym w:font="Symbol" w:char="F0DE"/>
            </w:r>
            <w:r>
              <w:rPr>
                <w:noProof/>
              </w:rPr>
              <w:t xml:space="preserve">  CH = 2KO. </w:t>
            </w:r>
          </w:p>
          <w:p w:rsidR="006E2E45" w:rsidRPr="00101963" w:rsidRDefault="006E2E45" w:rsidP="00050611">
            <w:pPr>
              <w:rPr>
                <w:noProof/>
                <w:w w:val="93"/>
              </w:rPr>
            </w:pPr>
            <w:r w:rsidRPr="00101963">
              <w:rPr>
                <w:noProof/>
                <w:w w:val="93"/>
              </w:rPr>
              <w:t>Mặt khác CH = DE ( đường chéo hình chữ nhật), nên DE = 2KO   (</w:t>
            </w:r>
            <w:r w:rsidRPr="00101963">
              <w:rPr>
                <w:noProof/>
                <w:w w:val="93"/>
              </w:rPr>
              <w:sym w:font="Symbol" w:char="F08F"/>
            </w:r>
            <w:r w:rsidRPr="00101963">
              <w:rPr>
                <w:noProof/>
                <w:w w:val="93"/>
              </w:rPr>
              <w:t>).</w:t>
            </w:r>
          </w:p>
        </w:tc>
        <w:tc>
          <w:tcPr>
            <w:tcW w:w="981" w:type="dxa"/>
            <w:tcBorders>
              <w:top w:val="dotted" w:sz="4" w:space="0" w:color="auto"/>
              <w:left w:val="single" w:sz="4" w:space="0" w:color="auto"/>
              <w:bottom w:val="single" w:sz="4" w:space="0" w:color="auto"/>
              <w:right w:val="single" w:sz="4" w:space="0" w:color="auto"/>
            </w:tcBorders>
            <w:vAlign w:val="center"/>
          </w:tcPr>
          <w:p w:rsidR="006E2E45" w:rsidRDefault="006E2E45" w:rsidP="00050611">
            <w:pPr>
              <w:jc w:val="center"/>
            </w:pPr>
            <w:r>
              <w:t>0.25</w:t>
            </w:r>
          </w:p>
        </w:tc>
      </w:tr>
    </w:tbl>
    <w:p w:rsidR="006E2E45" w:rsidRDefault="006E2E45" w:rsidP="006E2E45">
      <w:pPr>
        <w:jc w:val="center"/>
        <w:rPr>
          <w:b/>
          <w:bCs/>
          <w:u w:val="single"/>
        </w:rPr>
      </w:pPr>
    </w:p>
    <w:p w:rsidR="006E2E45" w:rsidRDefault="006E2E45" w:rsidP="006E2E45">
      <w:pPr>
        <w:jc w:val="center"/>
        <w:rPr>
          <w:b/>
          <w:bCs/>
          <w:i/>
          <w:iCs/>
        </w:rPr>
      </w:pPr>
      <w:r w:rsidRPr="0005697A">
        <w:rPr>
          <w:b/>
          <w:bCs/>
          <w:u w:val="single"/>
        </w:rPr>
        <w:t>Lưu ý</w:t>
      </w:r>
      <w:r>
        <w:t xml:space="preserve">: </w:t>
      </w:r>
      <w:r w:rsidRPr="0005697A">
        <w:rPr>
          <w:b/>
          <w:bCs/>
          <w:i/>
          <w:iCs/>
        </w:rPr>
        <w:t>Thí sinh giải bằng cách khác nếu đúng vẫn cho điểm tối đa</w:t>
      </w:r>
    </w:p>
    <w:p w:rsidR="006E2E45" w:rsidRDefault="006E2E45" w:rsidP="006E2E45">
      <w:pPr>
        <w:jc w:val="center"/>
        <w:rPr>
          <w:b/>
          <w:i/>
        </w:rPr>
      </w:pPr>
    </w:p>
    <w:p w:rsidR="006E2E45" w:rsidRDefault="006E2E45" w:rsidP="006E2E45">
      <w:pPr>
        <w:tabs>
          <w:tab w:val="left" w:pos="545"/>
        </w:tabs>
        <w:ind w:right="-62"/>
        <w:jc w:val="both"/>
        <w:rPr>
          <w:sz w:val="28"/>
          <w:szCs w:val="28"/>
        </w:rPr>
      </w:pPr>
      <w:r>
        <w:rPr>
          <w:sz w:val="28"/>
          <w:szCs w:val="28"/>
        </w:rPr>
        <w:br w:type="page"/>
      </w:r>
    </w:p>
    <w:tbl>
      <w:tblPr>
        <w:tblW w:w="0" w:type="auto"/>
        <w:jc w:val="center"/>
        <w:tblLook w:val="0000" w:firstRow="0" w:lastRow="0" w:firstColumn="0" w:lastColumn="0" w:noHBand="0" w:noVBand="0"/>
      </w:tblPr>
      <w:tblGrid>
        <w:gridCol w:w="3721"/>
        <w:gridCol w:w="5855"/>
      </w:tblGrid>
      <w:tr w:rsidR="006E2E45" w:rsidRPr="004A79C9" w:rsidTr="00050611">
        <w:trPr>
          <w:trHeight w:val="1522"/>
          <w:jc w:val="center"/>
        </w:trPr>
        <w:tc>
          <w:tcPr>
            <w:tcW w:w="3771" w:type="dxa"/>
          </w:tcPr>
          <w:p w:rsidR="00620269" w:rsidRPr="00620269" w:rsidRDefault="006E2E45" w:rsidP="00050611">
            <w:pPr>
              <w:pStyle w:val="Heading1"/>
              <w:rPr>
                <w:rFonts w:ascii="Times New Roman" w:hAnsi="Times New Roman"/>
                <w:color w:val="FF0000"/>
                <w:szCs w:val="28"/>
              </w:rPr>
            </w:pPr>
            <w:r>
              <w:rPr>
                <w:szCs w:val="28"/>
              </w:rPr>
              <w:br w:type="page"/>
            </w:r>
            <w:r>
              <w:rPr>
                <w:szCs w:val="28"/>
              </w:rPr>
              <w:br w:type="page"/>
            </w:r>
            <w:r>
              <w:rPr>
                <w:szCs w:val="28"/>
              </w:rPr>
              <w:br w:type="page"/>
            </w:r>
            <w:r w:rsidR="00620269" w:rsidRPr="00620269">
              <w:rPr>
                <w:rFonts w:ascii="Times New Roman" w:hAnsi="Times New Roman"/>
                <w:color w:val="FF0000"/>
                <w:szCs w:val="28"/>
              </w:rPr>
              <w:t>ĐỀ SỐ 160</w:t>
            </w:r>
          </w:p>
          <w:p w:rsidR="006E2E45" w:rsidRPr="004A79C9" w:rsidRDefault="006E2E45" w:rsidP="00050611">
            <w:pPr>
              <w:pStyle w:val="Heading1"/>
              <w:rPr>
                <w:rFonts w:ascii="Times New Roman" w:hAnsi="Times New Roman"/>
                <w:szCs w:val="28"/>
              </w:rPr>
            </w:pPr>
            <w:r w:rsidRPr="004A79C9">
              <w:rPr>
                <w:rFonts w:ascii="Times New Roman" w:hAnsi="Times New Roman"/>
                <w:szCs w:val="28"/>
              </w:rPr>
              <w:t>SỞ GIÁO DỤC VÀ ĐÀO TẠO NGHỆ AN</w:t>
            </w:r>
          </w:p>
          <w:p w:rsidR="006E2E45" w:rsidRPr="004A79C9" w:rsidRDefault="006E2E45" w:rsidP="00050611">
            <w:pPr>
              <w:jc w:val="center"/>
              <w:rPr>
                <w:b/>
                <w:bCs/>
                <w:sz w:val="28"/>
                <w:szCs w:val="28"/>
              </w:rPr>
            </w:pPr>
            <w:r>
              <w:rPr>
                <w:noProof/>
                <w:sz w:val="28"/>
                <w:szCs w:val="28"/>
                <w:lang w:val="en-US"/>
              </w:rPr>
              <mc:AlternateContent>
                <mc:Choice Requires="wps">
                  <w:drawing>
                    <wp:anchor distT="0" distB="0" distL="114300" distR="114300" simplePos="0" relativeHeight="251693056" behindDoc="0" locked="0" layoutInCell="1" allowOverlap="1">
                      <wp:simplePos x="0" y="0"/>
                      <wp:positionH relativeFrom="column">
                        <wp:posOffset>430530</wp:posOffset>
                      </wp:positionH>
                      <wp:positionV relativeFrom="paragraph">
                        <wp:posOffset>132715</wp:posOffset>
                      </wp:positionV>
                      <wp:extent cx="1411605" cy="342900"/>
                      <wp:effectExtent l="3810" t="0" r="3810" b="2540"/>
                      <wp:wrapNone/>
                      <wp:docPr id="1251" name="Text Box 1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0024C0" w:rsidRDefault="006E2E45" w:rsidP="006E2E45">
                                  <w:pPr>
                                    <w:jc w:val="center"/>
                                    <w:rPr>
                                      <w:b/>
                                      <w:bCs/>
                                      <w:sz w:val="20"/>
                                      <w:szCs w:val="20"/>
                                    </w:rPr>
                                  </w:pPr>
                                  <w:r w:rsidRPr="000024C0">
                                    <w:rPr>
                                      <w:b/>
                                      <w:bCs/>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1" o:spid="_x0000_s1064" type="#_x0000_t202" style="position:absolute;left:0;text-align:left;margin-left:33.9pt;margin-top:10.45pt;width:111.15pt;height:2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" filled="f" stroked="f">
                      <v:textbox>
                        <w:txbxContent>
                          <w:p w:rsidR="006E2E45" w:rsidRPr="000024C0" w:rsidRDefault="006E2E45" w:rsidP="006E2E45">
                            <w:pPr>
                              <w:jc w:val="center"/>
                              <w:rPr>
                                <w:b/>
                                <w:bCs/>
                                <w:sz w:val="20"/>
                                <w:szCs w:val="20"/>
                              </w:rPr>
                            </w:pPr>
                            <w:r w:rsidRPr="000024C0">
                              <w:rPr>
                                <w:b/>
                                <w:bCs/>
                                <w:sz w:val="20"/>
                                <w:szCs w:val="20"/>
                              </w:rPr>
                              <w:t>ĐỀ CHÍNH THỨC</w:t>
                            </w:r>
                          </w:p>
                        </w:txbxContent>
                      </v:textbox>
                    </v:shape>
                  </w:pict>
                </mc:Fallback>
              </mc:AlternateContent>
            </w:r>
            <w:r>
              <w:rPr>
                <w:noProof/>
                <w:sz w:val="28"/>
                <w:szCs w:val="28"/>
                <w:lang w:val="en-US"/>
              </w:rPr>
              <mc:AlternateContent>
                <mc:Choice Requires="wps">
                  <w:drawing>
                    <wp:anchor distT="0" distB="0" distL="114300" distR="114300" simplePos="0" relativeHeight="251694080" behindDoc="0" locked="0" layoutInCell="1" allowOverlap="1">
                      <wp:simplePos x="0" y="0"/>
                      <wp:positionH relativeFrom="column">
                        <wp:posOffset>624840</wp:posOffset>
                      </wp:positionH>
                      <wp:positionV relativeFrom="paragraph">
                        <wp:posOffset>6985</wp:posOffset>
                      </wp:positionV>
                      <wp:extent cx="1013460" cy="0"/>
                      <wp:effectExtent l="7620" t="5080" r="7620" b="13970"/>
                      <wp:wrapNone/>
                      <wp:docPr id="1250" name="Straight Connector 1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50"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2pt,.55pt" to="12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"/>
                  </w:pict>
                </mc:Fallback>
              </mc:AlternateContent>
            </w:r>
          </w:p>
        </w:tc>
        <w:tc>
          <w:tcPr>
            <w:tcW w:w="5941" w:type="dxa"/>
          </w:tcPr>
          <w:p w:rsidR="00620269" w:rsidRDefault="00620269" w:rsidP="00050611">
            <w:pPr>
              <w:pStyle w:val="Heading2"/>
              <w:rPr>
                <w:rFonts w:ascii="Times New Roman" w:hAnsi="Times New Roman"/>
                <w:sz w:val="28"/>
                <w:szCs w:val="28"/>
                <w:u w:val="none"/>
              </w:rPr>
            </w:pP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KỲ  THI TUYỂN SINH VÀO LỚP 10 THPT </w:t>
            </w: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NĂM HỌC </w:t>
            </w:r>
            <w:r>
              <w:rPr>
                <w:rFonts w:ascii="Times New Roman" w:hAnsi="Times New Roman"/>
                <w:sz w:val="28"/>
                <w:szCs w:val="28"/>
                <w:u w:val="none"/>
              </w:rPr>
              <w:t>2008</w:t>
            </w:r>
            <w:r w:rsidRPr="004A79C9">
              <w:rPr>
                <w:rFonts w:ascii="Times New Roman" w:hAnsi="Times New Roman"/>
                <w:sz w:val="28"/>
                <w:szCs w:val="28"/>
                <w:u w:val="none"/>
              </w:rPr>
              <w:t xml:space="preserve"> </w:t>
            </w:r>
            <w:r>
              <w:rPr>
                <w:rFonts w:ascii="Times New Roman" w:hAnsi="Times New Roman"/>
                <w:sz w:val="28"/>
                <w:szCs w:val="28"/>
                <w:u w:val="none"/>
              </w:rPr>
              <w:t>–</w:t>
            </w:r>
            <w:r w:rsidRPr="004A79C9">
              <w:rPr>
                <w:rFonts w:ascii="Times New Roman" w:hAnsi="Times New Roman"/>
                <w:sz w:val="28"/>
                <w:szCs w:val="28"/>
                <w:u w:val="none"/>
              </w:rPr>
              <w:t xml:space="preserve"> 20</w:t>
            </w:r>
            <w:r>
              <w:rPr>
                <w:rFonts w:ascii="Times New Roman" w:hAnsi="Times New Roman"/>
                <w:sz w:val="28"/>
                <w:szCs w:val="28"/>
                <w:u w:val="none"/>
              </w:rPr>
              <w:t>09.</w:t>
            </w:r>
          </w:p>
          <w:p w:rsidR="006E2E45" w:rsidRPr="004A79C9" w:rsidRDefault="006E2E45" w:rsidP="00050611">
            <w:pPr>
              <w:pStyle w:val="Heading3"/>
              <w:jc w:val="center"/>
              <w:rPr>
                <w:rFonts w:ascii="Times New Roman" w:hAnsi="Times New Roman"/>
                <w:b w:val="0"/>
                <w:bCs/>
                <w:sz w:val="28"/>
                <w:szCs w:val="28"/>
              </w:rPr>
            </w:pPr>
            <w:r>
              <w:rPr>
                <w:rFonts w:ascii="Times New Roman" w:hAnsi="Times New Roman"/>
                <w:noProof/>
                <w:sz w:val="28"/>
                <w:szCs w:val="28"/>
              </w:rPr>
              <mc:AlternateContent>
                <mc:Choice Requires="wps">
                  <w:drawing>
                    <wp:anchor distT="0" distB="0" distL="114300" distR="114300" simplePos="0" relativeHeight="251692032" behindDoc="0" locked="0" layoutInCell="1" allowOverlap="1">
                      <wp:simplePos x="0" y="0"/>
                      <wp:positionH relativeFrom="column">
                        <wp:posOffset>857250</wp:posOffset>
                      </wp:positionH>
                      <wp:positionV relativeFrom="paragraph">
                        <wp:posOffset>6985</wp:posOffset>
                      </wp:positionV>
                      <wp:extent cx="1954530" cy="0"/>
                      <wp:effectExtent l="5715" t="5080" r="11430" b="13970"/>
                      <wp:wrapNone/>
                      <wp:docPr id="1249" name="Straight Connector 1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45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49"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5pt,.55pt" to="221.4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"/>
                  </w:pict>
                </mc:Fallback>
              </mc:AlternateContent>
            </w:r>
          </w:p>
        </w:tc>
      </w:tr>
    </w:tbl>
    <w:p w:rsidR="006E2E45" w:rsidRPr="004A79C9" w:rsidRDefault="006E2E45" w:rsidP="006E2E45">
      <w:pPr>
        <w:pStyle w:val="Heading1"/>
        <w:rPr>
          <w:rFonts w:ascii="Times New Roman" w:hAnsi="Times New Roman"/>
          <w:szCs w:val="28"/>
        </w:rPr>
      </w:pPr>
      <w:r w:rsidRPr="004A79C9">
        <w:rPr>
          <w:rFonts w:ascii="Times New Roman" w:hAnsi="Times New Roman"/>
          <w:szCs w:val="28"/>
        </w:rPr>
        <w:t>Môn thi: TOÁN</w:t>
      </w:r>
    </w:p>
    <w:p w:rsidR="006E2E45" w:rsidRPr="004A79C9" w:rsidRDefault="006E2E45" w:rsidP="006E2E45">
      <w:pPr>
        <w:pStyle w:val="Heading1"/>
        <w:rPr>
          <w:rFonts w:ascii="Times New Roman" w:hAnsi="Times New Roman"/>
          <w:b w:val="0"/>
          <w:bCs/>
          <w:i/>
          <w:iCs/>
          <w:szCs w:val="28"/>
        </w:rPr>
      </w:pPr>
      <w:r w:rsidRPr="004A79C9">
        <w:rPr>
          <w:rFonts w:ascii="Times New Roman" w:hAnsi="Times New Roman"/>
          <w:b w:val="0"/>
          <w:bCs/>
          <w:i/>
          <w:iCs/>
          <w:szCs w:val="28"/>
        </w:rPr>
        <w:t xml:space="preserve">Thời gian: </w:t>
      </w:r>
      <w:r w:rsidRPr="004A79C9">
        <w:rPr>
          <w:rFonts w:ascii="Times New Roman" w:hAnsi="Times New Roman"/>
          <w:i/>
          <w:iCs/>
          <w:szCs w:val="28"/>
        </w:rPr>
        <w:t>120</w:t>
      </w:r>
      <w:r w:rsidRPr="004A79C9">
        <w:rPr>
          <w:rFonts w:ascii="Times New Roman" w:hAnsi="Times New Roman"/>
          <w:b w:val="0"/>
          <w:bCs/>
          <w:i/>
          <w:iCs/>
          <w:szCs w:val="28"/>
        </w:rPr>
        <w:t xml:space="preserve"> phút (không kể thời gian giao đề)</w:t>
      </w:r>
    </w:p>
    <w:p w:rsidR="006E2E45" w:rsidRPr="00AC51D4" w:rsidRDefault="006E2E45" w:rsidP="006E2E45">
      <w:pPr>
        <w:spacing w:line="360" w:lineRule="auto"/>
        <w:ind w:left="109"/>
        <w:rPr>
          <w:b/>
          <w:sz w:val="28"/>
          <w:szCs w:val="28"/>
          <w:lang w:val="fr-FR"/>
        </w:rPr>
      </w:pPr>
      <w:r w:rsidRPr="00AC51D4">
        <w:rPr>
          <w:b/>
          <w:sz w:val="28"/>
          <w:szCs w:val="28"/>
          <w:lang w:val="fr-FR"/>
        </w:rPr>
        <w:t xml:space="preserve">A. </w:t>
      </w:r>
      <w:r>
        <w:rPr>
          <w:b/>
          <w:sz w:val="28"/>
          <w:szCs w:val="28"/>
          <w:lang w:val="fr-FR"/>
        </w:rPr>
        <w:t>Trắc nghiệm</w:t>
      </w:r>
      <w:r w:rsidRPr="00AC51D4">
        <w:rPr>
          <w:b/>
          <w:sz w:val="28"/>
          <w:szCs w:val="28"/>
          <w:lang w:val="fr-FR"/>
        </w:rPr>
        <w:t xml:space="preserve"> </w:t>
      </w:r>
    </w:p>
    <w:p w:rsidR="006E2E45" w:rsidRPr="009F387F" w:rsidRDefault="006E2E45" w:rsidP="006E2E45">
      <w:pPr>
        <w:pStyle w:val="Heading4"/>
        <w:ind w:left="109"/>
        <w:rPr>
          <w:rFonts w:ascii="Times New Roman" w:hAnsi="Times New Roman"/>
          <w:b/>
        </w:rPr>
      </w:pPr>
      <w:r w:rsidRPr="009F387F">
        <w:rPr>
          <w:rFonts w:ascii="Times New Roman" w:hAnsi="Times New Roman"/>
          <w:b/>
        </w:rPr>
        <w:t xml:space="preserve">       Em hãy chọn phương án trả lời đúng</w:t>
      </w:r>
    </w:p>
    <w:p w:rsidR="006E2E45" w:rsidRDefault="006E2E45" w:rsidP="006E2E45">
      <w:pPr>
        <w:tabs>
          <w:tab w:val="left" w:pos="6020"/>
        </w:tabs>
        <w:ind w:right="-900"/>
        <w:rPr>
          <w:sz w:val="28"/>
          <w:szCs w:val="28"/>
          <w:lang w:val="fr-FR"/>
        </w:rPr>
      </w:pPr>
      <w:r w:rsidRPr="009F387F">
        <w:rPr>
          <w:sz w:val="28"/>
          <w:szCs w:val="28"/>
          <w:lang w:val="fr-FR"/>
        </w:rPr>
        <w:t>1) Đồ thị hàm số y= -3x+4 đi qua điểm: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394"/>
        <w:gridCol w:w="2394"/>
        <w:gridCol w:w="2394"/>
        <w:gridCol w:w="2394"/>
      </w:tblGrid>
      <w:tr w:rsidR="006E2E45" w:rsidTr="00050611">
        <w:tc>
          <w:tcPr>
            <w:tcW w:w="2463" w:type="dxa"/>
          </w:tcPr>
          <w:p w:rsidR="006E2E45" w:rsidRDefault="006E2E45" w:rsidP="00050611">
            <w:pPr>
              <w:tabs>
                <w:tab w:val="left" w:pos="6020"/>
              </w:tabs>
              <w:ind w:right="-900"/>
              <w:rPr>
                <w:sz w:val="28"/>
                <w:szCs w:val="28"/>
                <w:lang w:val="fr-FR"/>
              </w:rPr>
            </w:pPr>
            <w:r w:rsidRPr="009F387F">
              <w:rPr>
                <w:sz w:val="28"/>
                <w:szCs w:val="28"/>
                <w:lang w:val="fr-FR"/>
              </w:rPr>
              <w:t>A. (0</w:t>
            </w:r>
            <w:r w:rsidRPr="009F387F">
              <w:rPr>
                <w:rFonts w:ascii="Arial" w:hAnsi="Arial" w:cs="Arial"/>
                <w:sz w:val="28"/>
                <w:szCs w:val="28"/>
                <w:lang w:val="fr-FR"/>
              </w:rPr>
              <w:t> </w:t>
            </w:r>
            <w:r w:rsidRPr="009F387F">
              <w:rPr>
                <w:sz w:val="28"/>
                <w:szCs w:val="28"/>
                <w:lang w:val="fr-FR"/>
              </w:rPr>
              <w:t xml:space="preserve">;4)  ;  </w:t>
            </w:r>
          </w:p>
        </w:tc>
        <w:tc>
          <w:tcPr>
            <w:tcW w:w="2464" w:type="dxa"/>
          </w:tcPr>
          <w:p w:rsidR="006E2E45" w:rsidRDefault="006E2E45" w:rsidP="00050611">
            <w:pPr>
              <w:tabs>
                <w:tab w:val="left" w:pos="6020"/>
              </w:tabs>
              <w:ind w:right="-900"/>
              <w:rPr>
                <w:sz w:val="28"/>
                <w:szCs w:val="28"/>
                <w:lang w:val="fr-FR"/>
              </w:rPr>
            </w:pPr>
            <w:r w:rsidRPr="009F387F">
              <w:rPr>
                <w:sz w:val="28"/>
                <w:szCs w:val="28"/>
                <w:lang w:val="fr-FR"/>
              </w:rPr>
              <w:t>B.(2</w:t>
            </w:r>
            <w:r w:rsidRPr="009F387F">
              <w:rPr>
                <w:rFonts w:ascii="Arial" w:hAnsi="Arial" w:cs="Arial"/>
                <w:sz w:val="28"/>
                <w:szCs w:val="28"/>
                <w:lang w:val="fr-FR"/>
              </w:rPr>
              <w:t> </w:t>
            </w:r>
            <w:r w:rsidRPr="009F387F">
              <w:rPr>
                <w:sz w:val="28"/>
                <w:szCs w:val="28"/>
                <w:lang w:val="fr-FR"/>
              </w:rPr>
              <w:t xml:space="preserve">;0)   ;  </w:t>
            </w:r>
          </w:p>
        </w:tc>
        <w:tc>
          <w:tcPr>
            <w:tcW w:w="2464" w:type="dxa"/>
          </w:tcPr>
          <w:p w:rsidR="006E2E45" w:rsidRDefault="006E2E45" w:rsidP="00050611">
            <w:pPr>
              <w:tabs>
                <w:tab w:val="left" w:pos="6020"/>
              </w:tabs>
              <w:ind w:right="-900"/>
              <w:rPr>
                <w:sz w:val="28"/>
                <w:szCs w:val="28"/>
                <w:lang w:val="fr-FR"/>
              </w:rPr>
            </w:pPr>
            <w:r w:rsidRPr="009F387F">
              <w:rPr>
                <w:sz w:val="28"/>
                <w:szCs w:val="28"/>
                <w:lang w:val="fr-FR"/>
              </w:rPr>
              <w:t>C.(-5</w:t>
            </w:r>
            <w:r w:rsidRPr="009F387F">
              <w:rPr>
                <w:rFonts w:ascii="Arial" w:hAnsi="Arial" w:cs="Arial"/>
                <w:sz w:val="28"/>
                <w:szCs w:val="28"/>
                <w:lang w:val="fr-FR"/>
              </w:rPr>
              <w:t> </w:t>
            </w:r>
            <w:r w:rsidRPr="009F387F">
              <w:rPr>
                <w:sz w:val="28"/>
                <w:szCs w:val="28"/>
                <w:lang w:val="fr-FR"/>
              </w:rPr>
              <w:t xml:space="preserve">;3)   ;  </w:t>
            </w:r>
          </w:p>
        </w:tc>
        <w:tc>
          <w:tcPr>
            <w:tcW w:w="2464" w:type="dxa"/>
          </w:tcPr>
          <w:p w:rsidR="006E2E45" w:rsidRDefault="006E2E45" w:rsidP="00050611">
            <w:pPr>
              <w:tabs>
                <w:tab w:val="left" w:pos="6020"/>
              </w:tabs>
              <w:ind w:right="-900"/>
              <w:rPr>
                <w:sz w:val="28"/>
                <w:szCs w:val="28"/>
                <w:lang w:val="fr-FR"/>
              </w:rPr>
            </w:pPr>
            <w:r w:rsidRPr="009F387F">
              <w:rPr>
                <w:sz w:val="28"/>
                <w:szCs w:val="28"/>
                <w:lang w:val="fr-FR"/>
              </w:rPr>
              <w:t>D . (1</w:t>
            </w:r>
            <w:r w:rsidRPr="009F387F">
              <w:rPr>
                <w:rFonts w:ascii="Arial" w:hAnsi="Arial" w:cs="Arial"/>
                <w:sz w:val="28"/>
                <w:szCs w:val="28"/>
                <w:lang w:val="fr-FR"/>
              </w:rPr>
              <w:t> </w:t>
            </w:r>
            <w:r w:rsidRPr="009F387F">
              <w:rPr>
                <w:sz w:val="28"/>
                <w:szCs w:val="28"/>
                <w:lang w:val="fr-FR"/>
              </w:rPr>
              <w:t>;2)</w:t>
            </w:r>
            <w:r>
              <w:rPr>
                <w:sz w:val="28"/>
                <w:szCs w:val="28"/>
                <w:lang w:val="fr-FR"/>
              </w:rPr>
              <w:t>.</w:t>
            </w:r>
          </w:p>
        </w:tc>
      </w:tr>
    </w:tbl>
    <w:p w:rsidR="006E2E45" w:rsidRPr="009F387F" w:rsidRDefault="006E2E45" w:rsidP="006E2E45">
      <w:pPr>
        <w:tabs>
          <w:tab w:val="left" w:pos="6020"/>
        </w:tabs>
        <w:ind w:left="109" w:right="-900"/>
        <w:rPr>
          <w:sz w:val="28"/>
          <w:szCs w:val="28"/>
          <w:lang w:val="fr-FR"/>
        </w:rPr>
      </w:pPr>
      <w:r w:rsidRPr="009F387F">
        <w:rPr>
          <w:sz w:val="28"/>
          <w:szCs w:val="28"/>
          <w:lang w:val="fr-FR"/>
        </w:rPr>
        <w:t xml:space="preserve">2)Tính </w:t>
      </w:r>
      <w:r w:rsidRPr="009F387F">
        <w:rPr>
          <w:position w:val="-8"/>
          <w:sz w:val="28"/>
          <w:szCs w:val="28"/>
          <w:lang w:val="fr-FR"/>
        </w:rPr>
        <w:object w:dxaOrig="800" w:dyaOrig="360">
          <v:shape id="_x0000_i1086" type="#_x0000_t75" style="width:40pt;height:18pt" o:ole="">
            <v:imagedata r:id="rId132" o:title=""/>
          </v:shape>
          <o:OLEObject Type="Embed" ProgID="Equation.DSMT4" ShapeID="_x0000_i1086" DrawAspect="Content" ObjectID="_1586712094" r:id="rId133"/>
        </w:object>
      </w:r>
      <w:r w:rsidRPr="009F387F">
        <w:rPr>
          <w:sz w:val="28"/>
          <w:szCs w:val="28"/>
          <w:lang w:val="fr-FR"/>
        </w:rPr>
        <w:t xml:space="preserve"> bằng </w:t>
      </w:r>
    </w:p>
    <w:tbl>
      <w:tblPr>
        <w:tblStyle w:val="TableGrid"/>
        <w:tblW w:w="985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463"/>
        <w:gridCol w:w="2464"/>
        <w:gridCol w:w="2464"/>
        <w:gridCol w:w="2464"/>
      </w:tblGrid>
      <w:tr w:rsidR="006E2E45" w:rsidTr="00050611">
        <w:tc>
          <w:tcPr>
            <w:tcW w:w="2463" w:type="dxa"/>
          </w:tcPr>
          <w:p w:rsidR="006E2E45" w:rsidRDefault="006E2E45" w:rsidP="00050611">
            <w:pPr>
              <w:tabs>
                <w:tab w:val="left" w:pos="6020"/>
              </w:tabs>
              <w:ind w:right="-900"/>
              <w:rPr>
                <w:sz w:val="28"/>
                <w:szCs w:val="28"/>
                <w:lang w:val="fr-FR"/>
              </w:rPr>
            </w:pPr>
            <w:r w:rsidRPr="009F387F">
              <w:rPr>
                <w:sz w:val="28"/>
                <w:szCs w:val="28"/>
                <w:lang w:val="fr-FR"/>
              </w:rPr>
              <w:t>A. -7</w:t>
            </w:r>
            <w:r w:rsidRPr="009F387F">
              <w:rPr>
                <w:rFonts w:ascii="Arial" w:hAnsi="Arial" w:cs="Arial"/>
                <w:sz w:val="28"/>
                <w:szCs w:val="28"/>
                <w:lang w:val="fr-FR"/>
              </w:rPr>
              <w:t> </w:t>
            </w:r>
            <w:r w:rsidRPr="009F387F">
              <w:rPr>
                <w:sz w:val="28"/>
                <w:szCs w:val="28"/>
                <w:lang w:val="fr-FR"/>
              </w:rPr>
              <w:t xml:space="preserve">;  </w:t>
            </w:r>
          </w:p>
        </w:tc>
        <w:tc>
          <w:tcPr>
            <w:tcW w:w="2464" w:type="dxa"/>
          </w:tcPr>
          <w:p w:rsidR="006E2E45" w:rsidRDefault="006E2E45" w:rsidP="00050611">
            <w:pPr>
              <w:tabs>
                <w:tab w:val="left" w:pos="6020"/>
              </w:tabs>
              <w:ind w:right="-900"/>
              <w:rPr>
                <w:sz w:val="28"/>
                <w:szCs w:val="28"/>
                <w:lang w:val="fr-FR"/>
              </w:rPr>
            </w:pPr>
            <w:r w:rsidRPr="009F387F">
              <w:rPr>
                <w:sz w:val="28"/>
                <w:szCs w:val="28"/>
                <w:lang w:val="fr-FR"/>
              </w:rPr>
              <w:t>B . -5</w:t>
            </w:r>
            <w:r w:rsidRPr="009F387F">
              <w:rPr>
                <w:rFonts w:ascii="Arial" w:hAnsi="Arial" w:cs="Arial"/>
                <w:sz w:val="28"/>
                <w:szCs w:val="28"/>
                <w:lang w:val="fr-FR"/>
              </w:rPr>
              <w:t> </w:t>
            </w:r>
            <w:r w:rsidRPr="009F387F">
              <w:rPr>
                <w:sz w:val="28"/>
                <w:szCs w:val="28"/>
                <w:lang w:val="fr-FR"/>
              </w:rPr>
              <w:t xml:space="preserve">;  </w:t>
            </w:r>
          </w:p>
        </w:tc>
        <w:tc>
          <w:tcPr>
            <w:tcW w:w="2464" w:type="dxa"/>
          </w:tcPr>
          <w:p w:rsidR="006E2E45" w:rsidRDefault="006E2E45" w:rsidP="00050611">
            <w:pPr>
              <w:tabs>
                <w:tab w:val="left" w:pos="6020"/>
              </w:tabs>
              <w:ind w:right="-900"/>
              <w:rPr>
                <w:sz w:val="28"/>
                <w:szCs w:val="28"/>
                <w:lang w:val="fr-FR"/>
              </w:rPr>
            </w:pPr>
            <w:r w:rsidRPr="009F387F">
              <w:rPr>
                <w:sz w:val="28"/>
                <w:szCs w:val="28"/>
                <w:lang w:val="fr-FR"/>
              </w:rPr>
              <w:t xml:space="preserve">C.  7   ;  </w:t>
            </w:r>
          </w:p>
        </w:tc>
        <w:tc>
          <w:tcPr>
            <w:tcW w:w="2464" w:type="dxa"/>
          </w:tcPr>
          <w:p w:rsidR="006E2E45" w:rsidRPr="00306148" w:rsidRDefault="006E2E45" w:rsidP="00050611">
            <w:pPr>
              <w:tabs>
                <w:tab w:val="left" w:pos="6020"/>
              </w:tabs>
              <w:ind w:right="-900"/>
              <w:rPr>
                <w:sz w:val="28"/>
                <w:szCs w:val="28"/>
                <w:lang w:val="fr-FR"/>
              </w:rPr>
            </w:pPr>
            <w:r w:rsidRPr="00306148">
              <w:rPr>
                <w:sz w:val="28"/>
                <w:szCs w:val="28"/>
                <w:lang w:val="fr-FR"/>
              </w:rPr>
              <w:t>D. 5.</w:t>
            </w:r>
          </w:p>
        </w:tc>
      </w:tr>
    </w:tbl>
    <w:p w:rsidR="006E2E45" w:rsidRDefault="006E2E45" w:rsidP="006E2E45">
      <w:pPr>
        <w:tabs>
          <w:tab w:val="left" w:pos="6020"/>
        </w:tabs>
        <w:ind w:right="-900"/>
        <w:rPr>
          <w:sz w:val="28"/>
          <w:szCs w:val="28"/>
          <w:lang w:val="fr-FR"/>
        </w:rPr>
      </w:pPr>
      <w:r w:rsidRPr="009F387F">
        <w:rPr>
          <w:sz w:val="28"/>
          <w:szCs w:val="28"/>
          <w:lang w:val="fr-FR"/>
        </w:rPr>
        <w:t>3)   Đường tròn đường kính 4 cm có diện tích là</w:t>
      </w:r>
      <w:r>
        <w:rPr>
          <w:sz w:val="28"/>
          <w:szCs w:val="28"/>
          <w:lang w:val="fr-FR"/>
        </w:rPr>
        <w: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399"/>
        <w:gridCol w:w="2393"/>
        <w:gridCol w:w="2393"/>
        <w:gridCol w:w="2391"/>
      </w:tblGrid>
      <w:tr w:rsidR="006E2E45" w:rsidTr="00050611">
        <w:tc>
          <w:tcPr>
            <w:tcW w:w="2463" w:type="dxa"/>
          </w:tcPr>
          <w:p w:rsidR="006E2E45" w:rsidRDefault="006E2E45" w:rsidP="00050611">
            <w:pPr>
              <w:tabs>
                <w:tab w:val="left" w:pos="6020"/>
              </w:tabs>
              <w:ind w:right="-900"/>
              <w:rPr>
                <w:sz w:val="28"/>
                <w:szCs w:val="28"/>
                <w:lang w:val="fr-FR"/>
              </w:rPr>
            </w:pPr>
            <w:r w:rsidRPr="00306148">
              <w:rPr>
                <w:rFonts w:asciiTheme="minorHAnsi" w:eastAsiaTheme="minorHAnsi" w:hAnsiTheme="minorHAnsi" w:cstheme="minorBidi"/>
                <w:position w:val="-10"/>
                <w:sz w:val="28"/>
                <w:szCs w:val="28"/>
                <w:lang w:val="fr-FR"/>
              </w:rPr>
              <w:object w:dxaOrig="1219" w:dyaOrig="380">
                <v:shape id="_x0000_i1087" type="#_x0000_t75" style="width:60.95pt;height:19pt" o:ole="">
                  <v:imagedata r:id="rId134" o:title=""/>
                </v:shape>
                <o:OLEObject Type="Embed" ProgID="Equation.DSMT4" ShapeID="_x0000_i1087" DrawAspect="Content" ObjectID="_1586712095" r:id="rId135"/>
              </w:object>
            </w:r>
          </w:p>
        </w:tc>
        <w:tc>
          <w:tcPr>
            <w:tcW w:w="2464" w:type="dxa"/>
          </w:tcPr>
          <w:p w:rsidR="006E2E45" w:rsidRDefault="006E2E45" w:rsidP="00050611">
            <w:pPr>
              <w:tabs>
                <w:tab w:val="left" w:pos="6020"/>
              </w:tabs>
              <w:ind w:right="-900"/>
              <w:rPr>
                <w:sz w:val="28"/>
                <w:szCs w:val="28"/>
                <w:lang w:val="fr-FR"/>
              </w:rPr>
            </w:pPr>
            <w:r w:rsidRPr="00306148">
              <w:rPr>
                <w:rFonts w:asciiTheme="minorHAnsi" w:eastAsiaTheme="minorHAnsi" w:hAnsiTheme="minorHAnsi" w:cstheme="minorBidi"/>
                <w:position w:val="-10"/>
                <w:sz w:val="28"/>
                <w:szCs w:val="28"/>
                <w:lang w:val="fr-FR"/>
              </w:rPr>
              <w:object w:dxaOrig="1060" w:dyaOrig="380">
                <v:shape id="_x0000_i1088" type="#_x0000_t75" style="width:53pt;height:19pt" o:ole="">
                  <v:imagedata r:id="rId136" o:title=""/>
                </v:shape>
                <o:OLEObject Type="Embed" ProgID="Equation.DSMT4" ShapeID="_x0000_i1088" DrawAspect="Content" ObjectID="_1586712096" r:id="rId137"/>
              </w:object>
            </w:r>
          </w:p>
        </w:tc>
        <w:tc>
          <w:tcPr>
            <w:tcW w:w="2464" w:type="dxa"/>
          </w:tcPr>
          <w:p w:rsidR="006E2E45" w:rsidRDefault="006E2E45" w:rsidP="00050611">
            <w:pPr>
              <w:tabs>
                <w:tab w:val="left" w:pos="6020"/>
              </w:tabs>
              <w:ind w:right="-900"/>
              <w:rPr>
                <w:sz w:val="28"/>
                <w:szCs w:val="28"/>
                <w:lang w:val="fr-FR"/>
              </w:rPr>
            </w:pPr>
            <w:r w:rsidRPr="00306148">
              <w:rPr>
                <w:rFonts w:asciiTheme="minorHAnsi" w:eastAsiaTheme="minorHAnsi" w:hAnsiTheme="minorHAnsi" w:cstheme="minorBidi"/>
                <w:position w:val="-10"/>
                <w:sz w:val="28"/>
                <w:szCs w:val="28"/>
                <w:lang w:val="fr-FR"/>
              </w:rPr>
              <w:object w:dxaOrig="1060" w:dyaOrig="380">
                <v:shape id="_x0000_i1089" type="#_x0000_t75" style="width:53pt;height:19pt" o:ole="">
                  <v:imagedata r:id="rId138" o:title=""/>
                </v:shape>
                <o:OLEObject Type="Embed" ProgID="Equation.DSMT4" ShapeID="_x0000_i1089" DrawAspect="Content" ObjectID="_1586712097" r:id="rId139"/>
              </w:object>
            </w:r>
          </w:p>
        </w:tc>
        <w:tc>
          <w:tcPr>
            <w:tcW w:w="2464" w:type="dxa"/>
          </w:tcPr>
          <w:p w:rsidR="006E2E45" w:rsidRDefault="006E2E45" w:rsidP="00050611">
            <w:pPr>
              <w:tabs>
                <w:tab w:val="left" w:pos="6020"/>
              </w:tabs>
              <w:ind w:right="-900"/>
              <w:rPr>
                <w:sz w:val="28"/>
                <w:szCs w:val="28"/>
                <w:lang w:val="fr-FR"/>
              </w:rPr>
            </w:pPr>
            <w:r w:rsidRPr="00306148">
              <w:rPr>
                <w:rFonts w:asciiTheme="minorHAnsi" w:eastAsiaTheme="minorHAnsi" w:hAnsiTheme="minorHAnsi" w:cstheme="minorBidi"/>
                <w:position w:val="-6"/>
                <w:sz w:val="28"/>
                <w:szCs w:val="28"/>
                <w:lang w:val="fr-FR"/>
              </w:rPr>
              <w:object w:dxaOrig="999" w:dyaOrig="340">
                <v:shape id="_x0000_i1090" type="#_x0000_t75" style="width:49.95pt;height:17pt" o:ole="">
                  <v:imagedata r:id="rId140" o:title=""/>
                </v:shape>
                <o:OLEObject Type="Embed" ProgID="Equation.DSMT4" ShapeID="_x0000_i1090" DrawAspect="Content" ObjectID="_1586712098" r:id="rId141"/>
              </w:object>
            </w:r>
            <w:r>
              <w:rPr>
                <w:sz w:val="28"/>
                <w:szCs w:val="28"/>
                <w:lang w:val="fr-FR"/>
              </w:rPr>
              <w:t>.</w:t>
            </w:r>
          </w:p>
        </w:tc>
      </w:tr>
    </w:tbl>
    <w:p w:rsidR="006E2E45" w:rsidRPr="009F387F" w:rsidRDefault="009B0B42" w:rsidP="006E2E45">
      <w:pPr>
        <w:tabs>
          <w:tab w:val="left" w:pos="6020"/>
        </w:tabs>
        <w:ind w:right="-900"/>
        <w:rPr>
          <w:sz w:val="28"/>
          <w:szCs w:val="28"/>
        </w:rPr>
      </w:pPr>
      <w:r>
        <w:rPr>
          <w:noProof/>
        </w:rPr>
        <w:pict>
          <v:shape id="_x0000_s1056" type="#_x0000_t75" style="position:absolute;margin-left:0;margin-top:15.8pt;width:2.55pt;height:.7pt;z-index:251695104;mso-position-horizontal:left;mso-position-horizontal-relative:text;mso-position-vertical-relative:text">
            <v:imagedata r:id="rId142" o:title=""/>
            <w10:wrap type="square" side="right"/>
          </v:shape>
          <o:OLEObject Type="Embed" ProgID="Equation.DSMT4" ShapeID="_x0000_s1056" DrawAspect="Content" ObjectID="_1586714219" r:id="rId143"/>
        </w:pict>
      </w:r>
      <w:r w:rsidR="006E2E45" w:rsidRPr="009F387F">
        <w:rPr>
          <w:sz w:val="28"/>
          <w:szCs w:val="28"/>
        </w:rPr>
        <w:t>4) Cho tam giác ABC vuông tại A có</w:t>
      </w:r>
      <w:r w:rsidR="006E2E45" w:rsidRPr="009F387F">
        <w:rPr>
          <w:position w:val="-24"/>
          <w:sz w:val="28"/>
          <w:szCs w:val="28"/>
          <w:lang w:val="fr-FR"/>
        </w:rPr>
        <w:object w:dxaOrig="859" w:dyaOrig="620">
          <v:shape id="_x0000_i1091" type="#_x0000_t75" style="width:42.95pt;height:31pt" o:ole="">
            <v:imagedata r:id="rId144" o:title=""/>
          </v:shape>
          <o:OLEObject Type="Embed" ProgID="Equation.DSMT4" ShapeID="_x0000_i1091" DrawAspect="Content" ObjectID="_1586712099" r:id="rId145"/>
        </w:object>
      </w:r>
      <w:r w:rsidR="006E2E45" w:rsidRPr="009F387F">
        <w:rPr>
          <w:sz w:val="28"/>
          <w:szCs w:val="28"/>
        </w:rPr>
        <w:t xml:space="preserve"> và AB = 4 . Độ dài AC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394"/>
        <w:gridCol w:w="2394"/>
        <w:gridCol w:w="2394"/>
        <w:gridCol w:w="2394"/>
      </w:tblGrid>
      <w:tr w:rsidR="006E2E45" w:rsidTr="00050611">
        <w:tc>
          <w:tcPr>
            <w:tcW w:w="2463" w:type="dxa"/>
          </w:tcPr>
          <w:p w:rsidR="006E2E45" w:rsidRDefault="006E2E45" w:rsidP="00050611">
            <w:pPr>
              <w:tabs>
                <w:tab w:val="left" w:pos="6020"/>
              </w:tabs>
              <w:ind w:right="-900"/>
              <w:rPr>
                <w:sz w:val="28"/>
                <w:szCs w:val="28"/>
              </w:rPr>
            </w:pPr>
            <w:r w:rsidRPr="009F387F">
              <w:rPr>
                <w:sz w:val="28"/>
                <w:szCs w:val="28"/>
              </w:rPr>
              <w:t>A.2</w:t>
            </w:r>
          </w:p>
        </w:tc>
        <w:tc>
          <w:tcPr>
            <w:tcW w:w="2464" w:type="dxa"/>
          </w:tcPr>
          <w:p w:rsidR="006E2E45" w:rsidRDefault="006E2E45" w:rsidP="00050611">
            <w:pPr>
              <w:tabs>
                <w:tab w:val="left" w:pos="6020"/>
              </w:tabs>
              <w:ind w:right="-900"/>
              <w:rPr>
                <w:sz w:val="28"/>
                <w:szCs w:val="28"/>
              </w:rPr>
            </w:pPr>
            <w:r w:rsidRPr="009F387F">
              <w:rPr>
                <w:sz w:val="28"/>
                <w:szCs w:val="28"/>
              </w:rPr>
              <w:t xml:space="preserve">B. 3   </w:t>
            </w:r>
          </w:p>
        </w:tc>
        <w:tc>
          <w:tcPr>
            <w:tcW w:w="2464" w:type="dxa"/>
          </w:tcPr>
          <w:p w:rsidR="006E2E45" w:rsidRDefault="006E2E45" w:rsidP="00050611">
            <w:pPr>
              <w:tabs>
                <w:tab w:val="left" w:pos="6020"/>
              </w:tabs>
              <w:ind w:right="-900"/>
              <w:rPr>
                <w:sz w:val="28"/>
                <w:szCs w:val="28"/>
              </w:rPr>
            </w:pPr>
            <w:r w:rsidRPr="009F387F">
              <w:rPr>
                <w:sz w:val="28"/>
                <w:szCs w:val="28"/>
              </w:rPr>
              <w:t>C4</w:t>
            </w:r>
          </w:p>
        </w:tc>
        <w:tc>
          <w:tcPr>
            <w:tcW w:w="2464" w:type="dxa"/>
          </w:tcPr>
          <w:p w:rsidR="006E2E45" w:rsidRDefault="006E2E45" w:rsidP="00050611">
            <w:pPr>
              <w:tabs>
                <w:tab w:val="left" w:pos="6020"/>
              </w:tabs>
              <w:ind w:right="-900"/>
              <w:rPr>
                <w:sz w:val="28"/>
                <w:szCs w:val="28"/>
              </w:rPr>
            </w:pPr>
            <w:r w:rsidRPr="009F387F">
              <w:rPr>
                <w:sz w:val="28"/>
                <w:szCs w:val="28"/>
              </w:rPr>
              <w:t>D  6</w:t>
            </w:r>
          </w:p>
        </w:tc>
      </w:tr>
    </w:tbl>
    <w:p w:rsidR="006E2E45" w:rsidRPr="009F387F" w:rsidRDefault="006E2E45" w:rsidP="006E2E45">
      <w:pPr>
        <w:tabs>
          <w:tab w:val="left" w:pos="6020"/>
        </w:tabs>
        <w:ind w:left="109" w:right="-900"/>
        <w:rPr>
          <w:b/>
          <w:bCs/>
          <w:sz w:val="28"/>
          <w:szCs w:val="28"/>
        </w:rPr>
      </w:pPr>
      <w:r w:rsidRPr="009F387F">
        <w:rPr>
          <w:b/>
          <w:bCs/>
          <w:sz w:val="28"/>
          <w:szCs w:val="28"/>
        </w:rPr>
        <w:t>II) TỰ LUẬN</w:t>
      </w:r>
    </w:p>
    <w:p w:rsidR="006E2E45" w:rsidRPr="009F387F" w:rsidRDefault="006E2E45" w:rsidP="006E2E45">
      <w:pPr>
        <w:tabs>
          <w:tab w:val="left" w:pos="6020"/>
        </w:tabs>
        <w:spacing w:line="360" w:lineRule="auto"/>
        <w:ind w:left="109" w:right="-902"/>
        <w:rPr>
          <w:sz w:val="28"/>
          <w:szCs w:val="28"/>
        </w:rPr>
      </w:pPr>
      <w:r w:rsidRPr="00306148">
        <w:rPr>
          <w:b/>
          <w:sz w:val="28"/>
          <w:szCs w:val="28"/>
        </w:rPr>
        <w:t>Câu 1</w:t>
      </w:r>
      <w:r w:rsidRPr="009F387F">
        <w:rPr>
          <w:sz w:val="28"/>
          <w:szCs w:val="28"/>
        </w:rPr>
        <w:t>(3</w:t>
      </w:r>
      <w:r>
        <w:rPr>
          <w:sz w:val="28"/>
          <w:szCs w:val="28"/>
        </w:rPr>
        <w:t xml:space="preserve"> </w:t>
      </w:r>
      <w:r w:rsidRPr="009F387F">
        <w:rPr>
          <w:sz w:val="28"/>
          <w:szCs w:val="28"/>
        </w:rPr>
        <w:t>đ</w:t>
      </w:r>
      <w:r>
        <w:rPr>
          <w:sz w:val="28"/>
          <w:szCs w:val="28"/>
        </w:rPr>
        <w:t>iểm</w:t>
      </w:r>
      <w:r w:rsidRPr="009F387F">
        <w:rPr>
          <w:sz w:val="28"/>
          <w:szCs w:val="28"/>
        </w:rPr>
        <w:t>)</w:t>
      </w:r>
      <w:r>
        <w:rPr>
          <w:sz w:val="28"/>
          <w:szCs w:val="28"/>
        </w:rPr>
        <w:t xml:space="preserve">. </w:t>
      </w:r>
      <w:r w:rsidRPr="009F387F">
        <w:rPr>
          <w:sz w:val="28"/>
          <w:szCs w:val="28"/>
        </w:rPr>
        <w:t xml:space="preserve"> Cho biểu thức     </w:t>
      </w:r>
      <w:r w:rsidRPr="00306148">
        <w:rPr>
          <w:position w:val="-32"/>
          <w:sz w:val="28"/>
          <w:szCs w:val="28"/>
        </w:rPr>
        <w:object w:dxaOrig="3040" w:dyaOrig="760">
          <v:shape id="_x0000_i1092" type="#_x0000_t75" style="width:217.35pt;height:38pt" o:ole="">
            <v:imagedata r:id="rId146" o:title=""/>
          </v:shape>
          <o:OLEObject Type="Embed" ProgID="Equation.DSMT4" ShapeID="_x0000_i1092" DrawAspect="Content" ObjectID="_1586712100" r:id="rId147"/>
        </w:object>
      </w:r>
    </w:p>
    <w:p w:rsidR="006E2E45" w:rsidRPr="009F387F" w:rsidRDefault="006E2E45" w:rsidP="006E2E45">
      <w:pPr>
        <w:spacing w:line="360" w:lineRule="auto"/>
        <w:ind w:left="109" w:right="-902"/>
        <w:rPr>
          <w:sz w:val="28"/>
          <w:szCs w:val="28"/>
        </w:rPr>
      </w:pPr>
      <w:r>
        <w:rPr>
          <w:sz w:val="28"/>
          <w:szCs w:val="28"/>
        </w:rPr>
        <w:t xml:space="preserve">         a. </w:t>
      </w:r>
      <w:r w:rsidRPr="009F387F">
        <w:rPr>
          <w:sz w:val="28"/>
          <w:szCs w:val="28"/>
        </w:rPr>
        <w:t xml:space="preserve"> Nêu điều kiện xác định và rút gọn biểu thức P.</w:t>
      </w:r>
    </w:p>
    <w:p w:rsidR="006E2E45" w:rsidRPr="009F387F" w:rsidRDefault="006E2E45" w:rsidP="006E2E45">
      <w:pPr>
        <w:tabs>
          <w:tab w:val="left" w:pos="6020"/>
        </w:tabs>
        <w:spacing w:line="360" w:lineRule="auto"/>
        <w:ind w:left="109" w:right="-902"/>
        <w:rPr>
          <w:sz w:val="28"/>
          <w:szCs w:val="28"/>
        </w:rPr>
      </w:pPr>
      <w:r w:rsidRPr="009F387F">
        <w:rPr>
          <w:sz w:val="28"/>
          <w:szCs w:val="28"/>
        </w:rPr>
        <w:t xml:space="preserve">       </w:t>
      </w:r>
      <w:r>
        <w:rPr>
          <w:sz w:val="28"/>
          <w:szCs w:val="28"/>
        </w:rPr>
        <w:t xml:space="preserve">  b. </w:t>
      </w:r>
      <w:r w:rsidRPr="009F387F">
        <w:rPr>
          <w:sz w:val="28"/>
          <w:szCs w:val="28"/>
        </w:rPr>
        <w:t xml:space="preserve"> Tìm giá trị của x sao cho P</w:t>
      </w:r>
      <w:r>
        <w:rPr>
          <w:sz w:val="28"/>
          <w:szCs w:val="28"/>
        </w:rPr>
        <w:t xml:space="preserve"> </w:t>
      </w:r>
      <w:r w:rsidRPr="009F387F">
        <w:rPr>
          <w:sz w:val="28"/>
          <w:szCs w:val="28"/>
        </w:rPr>
        <w:t>&lt;</w:t>
      </w:r>
      <w:r>
        <w:rPr>
          <w:sz w:val="28"/>
          <w:szCs w:val="28"/>
        </w:rPr>
        <w:t xml:space="preserve"> 0</w:t>
      </w:r>
      <w:r w:rsidRPr="009F387F">
        <w:rPr>
          <w:sz w:val="28"/>
          <w:szCs w:val="28"/>
        </w:rPr>
        <w:t>.</w:t>
      </w:r>
    </w:p>
    <w:p w:rsidR="006E2E45" w:rsidRPr="009F387F" w:rsidRDefault="006E2E45" w:rsidP="006E2E45">
      <w:pPr>
        <w:tabs>
          <w:tab w:val="left" w:pos="763"/>
        </w:tabs>
        <w:spacing w:line="360" w:lineRule="auto"/>
        <w:ind w:right="-902"/>
        <w:rPr>
          <w:sz w:val="28"/>
          <w:szCs w:val="28"/>
        </w:rPr>
      </w:pPr>
      <w:r>
        <w:rPr>
          <w:sz w:val="28"/>
          <w:szCs w:val="28"/>
        </w:rPr>
        <w:tab/>
        <w:t xml:space="preserve">c. </w:t>
      </w:r>
      <w:r w:rsidRPr="009F387F">
        <w:rPr>
          <w:sz w:val="28"/>
          <w:szCs w:val="28"/>
        </w:rPr>
        <w:t xml:space="preserve">Tìm giá trị nhỏ nhất biểu thức </w:t>
      </w:r>
      <w:r w:rsidRPr="009F387F">
        <w:rPr>
          <w:position w:val="-28"/>
          <w:sz w:val="28"/>
          <w:szCs w:val="28"/>
        </w:rPr>
        <w:object w:dxaOrig="1480" w:dyaOrig="660">
          <v:shape id="_x0000_i1093" type="#_x0000_t75" style="width:74pt;height:33pt" o:ole="">
            <v:imagedata r:id="rId148" o:title=""/>
          </v:shape>
          <o:OLEObject Type="Embed" ProgID="Equation.DSMT4" ShapeID="_x0000_i1093" DrawAspect="Content" ObjectID="_1586712101" r:id="rId149"/>
        </w:object>
      </w:r>
      <w:r w:rsidRPr="009F387F">
        <w:rPr>
          <w:sz w:val="28"/>
          <w:szCs w:val="28"/>
        </w:rPr>
        <w:t>.</w:t>
      </w:r>
    </w:p>
    <w:p w:rsidR="006E2E45" w:rsidRDefault="006E2E45" w:rsidP="006E2E45">
      <w:pPr>
        <w:tabs>
          <w:tab w:val="num" w:pos="-180"/>
          <w:tab w:val="left" w:pos="6020"/>
        </w:tabs>
        <w:spacing w:line="360" w:lineRule="auto"/>
        <w:ind w:left="109" w:right="-62"/>
        <w:jc w:val="both"/>
        <w:rPr>
          <w:sz w:val="28"/>
          <w:szCs w:val="28"/>
        </w:rPr>
      </w:pPr>
      <w:r w:rsidRPr="00306148">
        <w:rPr>
          <w:b/>
          <w:sz w:val="28"/>
          <w:szCs w:val="28"/>
        </w:rPr>
        <w:t xml:space="preserve">Câu </w:t>
      </w:r>
      <w:r>
        <w:rPr>
          <w:b/>
          <w:sz w:val="28"/>
          <w:szCs w:val="28"/>
        </w:rPr>
        <w:t xml:space="preserve">2 </w:t>
      </w:r>
      <w:r>
        <w:rPr>
          <w:sz w:val="28"/>
          <w:szCs w:val="28"/>
        </w:rPr>
        <w:t xml:space="preserve">(2 </w:t>
      </w:r>
      <w:r w:rsidRPr="009F387F">
        <w:rPr>
          <w:sz w:val="28"/>
          <w:szCs w:val="28"/>
        </w:rPr>
        <w:t>đ</w:t>
      </w:r>
      <w:r>
        <w:rPr>
          <w:sz w:val="28"/>
          <w:szCs w:val="28"/>
        </w:rPr>
        <w:t>iểm</w:t>
      </w:r>
      <w:r w:rsidRPr="009F387F">
        <w:rPr>
          <w:sz w:val="28"/>
          <w:szCs w:val="28"/>
        </w:rPr>
        <w:t>)</w:t>
      </w:r>
      <w:r>
        <w:rPr>
          <w:sz w:val="28"/>
          <w:szCs w:val="28"/>
        </w:rPr>
        <w:t xml:space="preserve">. </w:t>
      </w:r>
      <w:r w:rsidRPr="009F387F">
        <w:rPr>
          <w:sz w:val="28"/>
          <w:szCs w:val="28"/>
        </w:rPr>
        <w:t xml:space="preserve"> Hai người thợ cùng sơn cửa cho một ngôi nhà trong 2 ngày thì xong công việc. Nếu người thứ nhất làm trong 4 ngày rồi nghỉ và người thứ 2 làm tiếp trong một ngày thì xong công việc. Hỏi nếu mỗi người làm một mình trong bao lâu xong công việc</w:t>
      </w:r>
    </w:p>
    <w:p w:rsidR="006E2E45" w:rsidRPr="009F387F" w:rsidRDefault="006E2E45" w:rsidP="006E2E45">
      <w:pPr>
        <w:tabs>
          <w:tab w:val="left" w:pos="6020"/>
        </w:tabs>
        <w:spacing w:line="360" w:lineRule="auto"/>
        <w:ind w:right="-62"/>
        <w:jc w:val="both"/>
        <w:rPr>
          <w:sz w:val="28"/>
          <w:szCs w:val="28"/>
        </w:rPr>
      </w:pPr>
      <w:r w:rsidRPr="00306148">
        <w:rPr>
          <w:b/>
          <w:sz w:val="28"/>
          <w:szCs w:val="28"/>
        </w:rPr>
        <w:t xml:space="preserve">Câu </w:t>
      </w:r>
      <w:r>
        <w:rPr>
          <w:b/>
          <w:sz w:val="28"/>
          <w:szCs w:val="28"/>
        </w:rPr>
        <w:t xml:space="preserve">3 </w:t>
      </w:r>
      <w:r w:rsidRPr="009F387F">
        <w:rPr>
          <w:sz w:val="28"/>
          <w:szCs w:val="28"/>
        </w:rPr>
        <w:t>(3</w:t>
      </w:r>
      <w:r>
        <w:rPr>
          <w:sz w:val="28"/>
          <w:szCs w:val="28"/>
        </w:rPr>
        <w:t xml:space="preserve"> </w:t>
      </w:r>
      <w:r w:rsidRPr="009F387F">
        <w:rPr>
          <w:sz w:val="28"/>
          <w:szCs w:val="28"/>
        </w:rPr>
        <w:t>đ</w:t>
      </w:r>
      <w:r>
        <w:rPr>
          <w:sz w:val="28"/>
          <w:szCs w:val="28"/>
        </w:rPr>
        <w:t>iểm</w:t>
      </w:r>
      <w:r w:rsidRPr="009F387F">
        <w:rPr>
          <w:sz w:val="28"/>
          <w:szCs w:val="28"/>
        </w:rPr>
        <w:t>)</w:t>
      </w:r>
      <w:r>
        <w:rPr>
          <w:sz w:val="28"/>
          <w:szCs w:val="28"/>
        </w:rPr>
        <w:t xml:space="preserve">. </w:t>
      </w:r>
      <w:r w:rsidRPr="009F387F">
        <w:rPr>
          <w:sz w:val="28"/>
          <w:szCs w:val="28"/>
        </w:rPr>
        <w:t xml:space="preserve"> Cho tam giác ABC vuông ở A. Đường tròn đường kính AB cắt BC tại M . Trên cung nhỏ AM lấy điểm </w:t>
      </w:r>
      <w:smartTag w:uri="urn:schemas-microsoft-com:office:smarttags" w:element="place">
        <w:r w:rsidRPr="009F387F">
          <w:rPr>
            <w:sz w:val="28"/>
            <w:szCs w:val="28"/>
          </w:rPr>
          <w:t>E. Kéo</w:t>
        </w:r>
      </w:smartTag>
      <w:r w:rsidRPr="009F387F">
        <w:rPr>
          <w:sz w:val="28"/>
          <w:szCs w:val="28"/>
        </w:rPr>
        <w:t xml:space="preserve"> dài BE cắt AC tại F.</w:t>
      </w:r>
    </w:p>
    <w:p w:rsidR="006E2E45" w:rsidRDefault="006E2E45" w:rsidP="006E2E45">
      <w:pPr>
        <w:tabs>
          <w:tab w:val="left" w:pos="763"/>
        </w:tabs>
        <w:spacing w:line="360" w:lineRule="auto"/>
        <w:ind w:left="109" w:right="-62"/>
        <w:jc w:val="both"/>
        <w:rPr>
          <w:sz w:val="28"/>
          <w:szCs w:val="28"/>
        </w:rPr>
      </w:pPr>
      <w:r>
        <w:rPr>
          <w:sz w:val="28"/>
          <w:szCs w:val="28"/>
        </w:rPr>
        <w:tab/>
        <w:t>a</w:t>
      </w:r>
      <w:r w:rsidRPr="009F387F">
        <w:rPr>
          <w:sz w:val="28"/>
          <w:szCs w:val="28"/>
        </w:rPr>
        <w:t xml:space="preserve">. Chứng minh rằng </w:t>
      </w:r>
      <w:r w:rsidRPr="009F387F">
        <w:rPr>
          <w:position w:val="-4"/>
          <w:sz w:val="28"/>
          <w:szCs w:val="28"/>
        </w:rPr>
        <w:object w:dxaOrig="180" w:dyaOrig="279">
          <v:shape id="_x0000_i1094" type="#_x0000_t75" style="width:9pt;height:13.95pt" o:ole="">
            <v:imagedata r:id="rId150" o:title=""/>
          </v:shape>
          <o:OLEObject Type="Embed" ProgID="Equation.DSMT4" ShapeID="_x0000_i1094" DrawAspect="Content" ObjectID="_1586712102" r:id="rId151"/>
        </w:object>
      </w:r>
      <w:r w:rsidRPr="009F387F">
        <w:rPr>
          <w:sz w:val="28"/>
          <w:szCs w:val="28"/>
        </w:rPr>
        <w:t>góc BEM bằng góc ACB từ đó suy ra tứ giác MEFC nội tiếp</w:t>
      </w:r>
      <w:r>
        <w:rPr>
          <w:sz w:val="28"/>
          <w:szCs w:val="28"/>
        </w:rPr>
        <w:t>.</w:t>
      </w:r>
    </w:p>
    <w:p w:rsidR="006E2E45" w:rsidRDefault="006E2E45" w:rsidP="006E2E45">
      <w:pPr>
        <w:tabs>
          <w:tab w:val="left" w:pos="763"/>
        </w:tabs>
        <w:spacing w:line="360" w:lineRule="auto"/>
        <w:ind w:left="109" w:right="-62"/>
        <w:jc w:val="both"/>
        <w:rPr>
          <w:sz w:val="28"/>
          <w:szCs w:val="28"/>
        </w:rPr>
      </w:pPr>
      <w:r>
        <w:rPr>
          <w:sz w:val="28"/>
          <w:szCs w:val="28"/>
        </w:rPr>
        <w:tab/>
        <w:t>b.</w:t>
      </w:r>
      <w:r w:rsidRPr="009F387F">
        <w:rPr>
          <w:sz w:val="28"/>
          <w:szCs w:val="28"/>
        </w:rPr>
        <w:t xml:space="preserve"> Gọi K là giao điểm ME và AC. Chứng minh rằng </w:t>
      </w:r>
      <w:r w:rsidRPr="009F387F">
        <w:rPr>
          <w:position w:val="-4"/>
          <w:sz w:val="28"/>
          <w:szCs w:val="28"/>
        </w:rPr>
        <w:object w:dxaOrig="180" w:dyaOrig="279">
          <v:shape id="_x0000_i1095" type="#_x0000_t75" style="width:9pt;height:13.95pt" o:ole="">
            <v:imagedata r:id="rId150" o:title=""/>
          </v:shape>
          <o:OLEObject Type="Embed" ProgID="Equation.DSMT4" ShapeID="_x0000_i1095" DrawAspect="Content" ObjectID="_1586712103" r:id="rId152"/>
        </w:object>
      </w:r>
      <w:r w:rsidRPr="009F387F">
        <w:rPr>
          <w:sz w:val="28"/>
          <w:szCs w:val="28"/>
        </w:rPr>
        <w:t>AK</w:t>
      </w:r>
      <w:r w:rsidRPr="009F387F">
        <w:rPr>
          <w:sz w:val="28"/>
          <w:szCs w:val="28"/>
          <w:vertAlign w:val="superscript"/>
        </w:rPr>
        <w:t>2</w:t>
      </w:r>
      <w:r w:rsidRPr="009F387F">
        <w:rPr>
          <w:sz w:val="28"/>
          <w:szCs w:val="28"/>
        </w:rPr>
        <w:t xml:space="preserve"> = KE . KM</w:t>
      </w:r>
      <w:r>
        <w:rPr>
          <w:sz w:val="28"/>
          <w:szCs w:val="28"/>
        </w:rPr>
        <w:t>.</w:t>
      </w:r>
    </w:p>
    <w:p w:rsidR="006E2E45" w:rsidRDefault="006E2E45" w:rsidP="006E2E45">
      <w:pPr>
        <w:tabs>
          <w:tab w:val="left" w:pos="763"/>
        </w:tabs>
        <w:spacing w:line="360" w:lineRule="auto"/>
        <w:ind w:left="109" w:right="-62"/>
        <w:jc w:val="both"/>
        <w:rPr>
          <w:sz w:val="28"/>
          <w:szCs w:val="28"/>
          <w:lang w:val="en-US"/>
        </w:rPr>
      </w:pPr>
      <w:r>
        <w:rPr>
          <w:sz w:val="28"/>
          <w:szCs w:val="28"/>
        </w:rPr>
        <w:tab/>
        <w:t>c</w:t>
      </w:r>
      <w:r w:rsidRPr="009F387F">
        <w:rPr>
          <w:sz w:val="28"/>
          <w:szCs w:val="28"/>
        </w:rPr>
        <w:t>. Cho AE + BM  = AB. Chứng minh 2 phân giác của 2 góc AEM và BME cắt nhau nằm trên đoạn thẳng AB</w:t>
      </w:r>
      <w:r>
        <w:rPr>
          <w:sz w:val="28"/>
          <w:szCs w:val="28"/>
        </w:rPr>
        <w:t>.</w:t>
      </w:r>
    </w:p>
    <w:p w:rsidR="00620269" w:rsidRPr="00620269" w:rsidRDefault="00620269" w:rsidP="00620269">
      <w:pPr>
        <w:tabs>
          <w:tab w:val="left" w:pos="763"/>
        </w:tabs>
        <w:spacing w:line="360" w:lineRule="auto"/>
        <w:ind w:left="109" w:right="-62"/>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161</w:t>
      </w:r>
    </w:p>
    <w:tbl>
      <w:tblPr>
        <w:tblW w:w="0" w:type="auto"/>
        <w:jc w:val="center"/>
        <w:tblLook w:val="0000" w:firstRow="0" w:lastRow="0" w:firstColumn="0" w:lastColumn="0" w:noHBand="0" w:noVBand="0"/>
      </w:tblPr>
      <w:tblGrid>
        <w:gridCol w:w="3721"/>
        <w:gridCol w:w="5855"/>
      </w:tblGrid>
      <w:tr w:rsidR="006E2E45" w:rsidRPr="004A79C9" w:rsidTr="00050611">
        <w:trPr>
          <w:trHeight w:val="1522"/>
          <w:jc w:val="center"/>
        </w:trPr>
        <w:tc>
          <w:tcPr>
            <w:tcW w:w="3771" w:type="dxa"/>
          </w:tcPr>
          <w:p w:rsidR="006E2E45" w:rsidRPr="004A79C9" w:rsidRDefault="006E2E45" w:rsidP="00050611">
            <w:pPr>
              <w:pStyle w:val="Heading1"/>
              <w:rPr>
                <w:rFonts w:ascii="Times New Roman" w:hAnsi="Times New Roman"/>
                <w:szCs w:val="28"/>
              </w:rPr>
            </w:pPr>
            <w:r>
              <w:rPr>
                <w:szCs w:val="28"/>
              </w:rPr>
              <w:br w:type="page"/>
            </w:r>
            <w:r>
              <w:rPr>
                <w:szCs w:val="28"/>
              </w:rPr>
              <w:br w:type="page"/>
            </w:r>
            <w:r>
              <w:rPr>
                <w:szCs w:val="28"/>
              </w:rPr>
              <w:br w:type="page"/>
            </w:r>
            <w:r>
              <w:rPr>
                <w:szCs w:val="28"/>
              </w:rPr>
              <w:br w:type="page"/>
            </w:r>
            <w:r w:rsidRPr="004A79C9">
              <w:rPr>
                <w:rFonts w:ascii="Times New Roman" w:hAnsi="Times New Roman"/>
                <w:szCs w:val="28"/>
              </w:rPr>
              <w:t>SỞ GIÁO DỤC VÀ ĐÀO TẠO NGHỆ AN</w:t>
            </w:r>
          </w:p>
          <w:p w:rsidR="006E2E45" w:rsidRPr="004A79C9" w:rsidRDefault="006E2E45" w:rsidP="00050611">
            <w:pPr>
              <w:jc w:val="center"/>
              <w:rPr>
                <w:b/>
                <w:bCs/>
                <w:sz w:val="28"/>
                <w:szCs w:val="28"/>
              </w:rPr>
            </w:pPr>
            <w:r>
              <w:rPr>
                <w:noProof/>
                <w:sz w:val="28"/>
                <w:szCs w:val="28"/>
                <w:lang w:val="en-US"/>
              </w:rPr>
              <mc:AlternateContent>
                <mc:Choice Requires="wps">
                  <w:drawing>
                    <wp:anchor distT="0" distB="0" distL="114300" distR="114300" simplePos="0" relativeHeight="251697152" behindDoc="0" locked="0" layoutInCell="1" allowOverlap="1">
                      <wp:simplePos x="0" y="0"/>
                      <wp:positionH relativeFrom="column">
                        <wp:posOffset>430530</wp:posOffset>
                      </wp:positionH>
                      <wp:positionV relativeFrom="paragraph">
                        <wp:posOffset>132715</wp:posOffset>
                      </wp:positionV>
                      <wp:extent cx="1411605" cy="342900"/>
                      <wp:effectExtent l="3810" t="2540" r="3810" b="0"/>
                      <wp:wrapNone/>
                      <wp:docPr id="1248" name="Text Box 1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Pr="000024C0" w:rsidRDefault="006E2E45" w:rsidP="006E2E45">
                                  <w:pPr>
                                    <w:jc w:val="center"/>
                                    <w:rPr>
                                      <w:b/>
                                      <w:bCs/>
                                      <w:sz w:val="20"/>
                                      <w:szCs w:val="20"/>
                                    </w:rPr>
                                  </w:pPr>
                                  <w:r w:rsidRPr="000024C0">
                                    <w:rPr>
                                      <w:b/>
                                      <w:bCs/>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8" o:spid="_x0000_s1065" type="#_x0000_t202" style="position:absolute;left:0;text-align:left;margin-left:33.9pt;margin-top:10.45pt;width:111.15pt;height:2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" filled="f" stroked="f">
                      <v:textbox>
                        <w:txbxContent>
                          <w:p w:rsidR="006E2E45" w:rsidRPr="000024C0" w:rsidRDefault="006E2E45" w:rsidP="006E2E45">
                            <w:pPr>
                              <w:jc w:val="center"/>
                              <w:rPr>
                                <w:b/>
                                <w:bCs/>
                                <w:sz w:val="20"/>
                                <w:szCs w:val="20"/>
                              </w:rPr>
                            </w:pPr>
                            <w:r w:rsidRPr="000024C0">
                              <w:rPr>
                                <w:b/>
                                <w:bCs/>
                                <w:sz w:val="20"/>
                                <w:szCs w:val="20"/>
                              </w:rPr>
                              <w:t>ĐỀ CHÍNH THỨC</w:t>
                            </w:r>
                          </w:p>
                        </w:txbxContent>
                      </v:textbox>
                    </v:shape>
                  </w:pict>
                </mc:Fallback>
              </mc:AlternateContent>
            </w:r>
            <w:r>
              <w:rPr>
                <w:noProof/>
                <w:sz w:val="28"/>
                <w:szCs w:val="28"/>
                <w:lang w:val="en-US"/>
              </w:rPr>
              <mc:AlternateContent>
                <mc:Choice Requires="wps">
                  <w:drawing>
                    <wp:anchor distT="0" distB="0" distL="114300" distR="114300" simplePos="0" relativeHeight="251698176" behindDoc="0" locked="0" layoutInCell="1" allowOverlap="1">
                      <wp:simplePos x="0" y="0"/>
                      <wp:positionH relativeFrom="column">
                        <wp:posOffset>624840</wp:posOffset>
                      </wp:positionH>
                      <wp:positionV relativeFrom="paragraph">
                        <wp:posOffset>6985</wp:posOffset>
                      </wp:positionV>
                      <wp:extent cx="1013460" cy="0"/>
                      <wp:effectExtent l="7620" t="10160" r="7620" b="8890"/>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1"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2pt,.55pt" to="12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"/>
                  </w:pict>
                </mc:Fallback>
              </mc:AlternateContent>
            </w:r>
          </w:p>
        </w:tc>
        <w:tc>
          <w:tcPr>
            <w:tcW w:w="5941" w:type="dxa"/>
          </w:tcPr>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KỲ  THI TUYỂN SINH VÀO LỚP 10 THPT </w:t>
            </w: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NĂM HỌC </w:t>
            </w:r>
            <w:r>
              <w:rPr>
                <w:rFonts w:ascii="Times New Roman" w:hAnsi="Times New Roman"/>
                <w:sz w:val="28"/>
                <w:szCs w:val="28"/>
                <w:u w:val="none"/>
              </w:rPr>
              <w:t>2009 –</w:t>
            </w:r>
            <w:r w:rsidRPr="004A79C9">
              <w:rPr>
                <w:rFonts w:ascii="Times New Roman" w:hAnsi="Times New Roman"/>
                <w:sz w:val="28"/>
                <w:szCs w:val="28"/>
                <w:u w:val="none"/>
              </w:rPr>
              <w:t xml:space="preserve"> 20</w:t>
            </w:r>
            <w:r>
              <w:rPr>
                <w:rFonts w:ascii="Times New Roman" w:hAnsi="Times New Roman"/>
                <w:sz w:val="28"/>
                <w:szCs w:val="28"/>
                <w:u w:val="none"/>
              </w:rPr>
              <w:t>10.</w:t>
            </w:r>
          </w:p>
          <w:p w:rsidR="006E2E45" w:rsidRPr="004A79C9" w:rsidRDefault="006E2E45" w:rsidP="00050611">
            <w:pPr>
              <w:pStyle w:val="Heading3"/>
              <w:jc w:val="center"/>
              <w:rPr>
                <w:rFonts w:ascii="Times New Roman" w:hAnsi="Times New Roman"/>
                <w:b w:val="0"/>
                <w:bCs/>
                <w:sz w:val="28"/>
                <w:szCs w:val="28"/>
              </w:rPr>
            </w:pPr>
            <w:r>
              <w:rPr>
                <w:rFonts w:ascii="Times New Roman" w:hAnsi="Times New Roman"/>
                <w:noProof/>
                <w:sz w:val="28"/>
                <w:szCs w:val="28"/>
              </w:rPr>
              <mc:AlternateContent>
                <mc:Choice Requires="wps">
                  <w:drawing>
                    <wp:anchor distT="0" distB="0" distL="114300" distR="114300" simplePos="0" relativeHeight="251696128" behindDoc="0" locked="0" layoutInCell="1" allowOverlap="1">
                      <wp:simplePos x="0" y="0"/>
                      <wp:positionH relativeFrom="column">
                        <wp:posOffset>857250</wp:posOffset>
                      </wp:positionH>
                      <wp:positionV relativeFrom="paragraph">
                        <wp:posOffset>6985</wp:posOffset>
                      </wp:positionV>
                      <wp:extent cx="1954530" cy="0"/>
                      <wp:effectExtent l="5715" t="10160" r="11430" b="8890"/>
                      <wp:wrapNone/>
                      <wp:docPr id="30"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45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0"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5pt,.55pt" to="221.4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uWnHQ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"/>
                  </w:pict>
                </mc:Fallback>
              </mc:AlternateContent>
            </w:r>
          </w:p>
        </w:tc>
      </w:tr>
    </w:tbl>
    <w:p w:rsidR="006E2E45" w:rsidRPr="004A79C9" w:rsidRDefault="006E2E45" w:rsidP="006E2E45">
      <w:pPr>
        <w:pStyle w:val="Heading1"/>
        <w:rPr>
          <w:rFonts w:ascii="Times New Roman" w:hAnsi="Times New Roman"/>
          <w:szCs w:val="28"/>
        </w:rPr>
      </w:pPr>
      <w:r w:rsidRPr="004A79C9">
        <w:rPr>
          <w:rFonts w:ascii="Times New Roman" w:hAnsi="Times New Roman"/>
          <w:szCs w:val="28"/>
        </w:rPr>
        <w:t>Môn thi: TOÁN</w:t>
      </w:r>
    </w:p>
    <w:p w:rsidR="006E2E45" w:rsidRPr="004A79C9" w:rsidRDefault="006E2E45" w:rsidP="006E2E45">
      <w:pPr>
        <w:pStyle w:val="Heading1"/>
        <w:rPr>
          <w:rFonts w:ascii="Times New Roman" w:hAnsi="Times New Roman"/>
          <w:b w:val="0"/>
          <w:bCs/>
          <w:i/>
          <w:iCs/>
          <w:szCs w:val="28"/>
        </w:rPr>
      </w:pPr>
      <w:r w:rsidRPr="004A79C9">
        <w:rPr>
          <w:rFonts w:ascii="Times New Roman" w:hAnsi="Times New Roman"/>
          <w:b w:val="0"/>
          <w:bCs/>
          <w:i/>
          <w:iCs/>
          <w:szCs w:val="28"/>
        </w:rPr>
        <w:t xml:space="preserve">Thời gian: </w:t>
      </w:r>
      <w:r w:rsidRPr="004A79C9">
        <w:rPr>
          <w:rFonts w:ascii="Times New Roman" w:hAnsi="Times New Roman"/>
          <w:i/>
          <w:iCs/>
          <w:szCs w:val="28"/>
        </w:rPr>
        <w:t>120</w:t>
      </w:r>
      <w:r w:rsidRPr="004A79C9">
        <w:rPr>
          <w:rFonts w:ascii="Times New Roman" w:hAnsi="Times New Roman"/>
          <w:b w:val="0"/>
          <w:bCs/>
          <w:i/>
          <w:iCs/>
          <w:szCs w:val="28"/>
        </w:rPr>
        <w:t xml:space="preserve"> phút (không kể thời gian giao đề)</w:t>
      </w:r>
    </w:p>
    <w:p w:rsidR="006E2E45" w:rsidRPr="009F387F" w:rsidRDefault="006E2E45" w:rsidP="006E2E45">
      <w:pPr>
        <w:tabs>
          <w:tab w:val="left" w:pos="6020"/>
        </w:tabs>
        <w:spacing w:line="360" w:lineRule="auto"/>
        <w:ind w:left="108" w:right="-900"/>
        <w:rPr>
          <w:sz w:val="28"/>
          <w:szCs w:val="28"/>
        </w:rPr>
      </w:pPr>
      <w:r w:rsidRPr="00A416B1">
        <w:rPr>
          <w:b/>
          <w:sz w:val="28"/>
          <w:szCs w:val="28"/>
        </w:rPr>
        <w:t>Bài 1</w:t>
      </w:r>
      <w:r w:rsidRPr="009F387F">
        <w:rPr>
          <w:sz w:val="28"/>
          <w:szCs w:val="28"/>
        </w:rPr>
        <w:t xml:space="preserve">. (3 điểm) Cho biểu thức:    </w:t>
      </w:r>
      <w:r w:rsidRPr="009F387F">
        <w:rPr>
          <w:position w:val="-28"/>
          <w:sz w:val="28"/>
          <w:szCs w:val="28"/>
        </w:rPr>
        <w:object w:dxaOrig="2079" w:dyaOrig="720">
          <v:shape id="_x0000_i1096" type="#_x0000_t75" style="width:103.95pt;height:36pt" o:ole="">
            <v:imagedata r:id="rId153" o:title=""/>
          </v:shape>
          <o:OLEObject Type="Embed" ProgID="Equation.DSMT4" ShapeID="_x0000_i1096" DrawAspect="Content" ObjectID="_1586712104" r:id="rId154"/>
        </w:object>
      </w:r>
    </w:p>
    <w:p w:rsidR="006E2E45" w:rsidRPr="009F387F" w:rsidRDefault="006E2E45" w:rsidP="006E2E45">
      <w:pPr>
        <w:tabs>
          <w:tab w:val="left" w:pos="872"/>
        </w:tabs>
        <w:spacing w:line="360" w:lineRule="auto"/>
        <w:ind w:left="108" w:right="-900"/>
        <w:rPr>
          <w:sz w:val="28"/>
          <w:szCs w:val="28"/>
          <w:lang w:val="fr-FR"/>
        </w:rPr>
      </w:pPr>
      <w:r>
        <w:rPr>
          <w:sz w:val="28"/>
          <w:szCs w:val="28"/>
          <w:lang w:val="fr-FR"/>
        </w:rPr>
        <w:tab/>
        <w:t xml:space="preserve">a. </w:t>
      </w:r>
      <w:r w:rsidRPr="009F387F">
        <w:rPr>
          <w:sz w:val="28"/>
          <w:szCs w:val="28"/>
          <w:lang w:val="fr-FR"/>
        </w:rPr>
        <w:t>Tìm điều kiện và rút gọn A</w:t>
      </w:r>
    </w:p>
    <w:p w:rsidR="006E2E45" w:rsidRDefault="006E2E45" w:rsidP="006E2E45">
      <w:pPr>
        <w:tabs>
          <w:tab w:val="left" w:pos="872"/>
        </w:tabs>
        <w:spacing w:line="360" w:lineRule="auto"/>
        <w:ind w:left="108" w:right="-900"/>
        <w:rPr>
          <w:sz w:val="28"/>
          <w:szCs w:val="28"/>
          <w:lang w:val="fr-FR"/>
        </w:rPr>
      </w:pPr>
      <w:r>
        <w:rPr>
          <w:sz w:val="28"/>
          <w:szCs w:val="28"/>
          <w:lang w:val="fr-FR"/>
        </w:rPr>
        <w:tab/>
        <w:t xml:space="preserve">b. </w:t>
      </w:r>
      <w:r w:rsidRPr="009F387F">
        <w:rPr>
          <w:sz w:val="28"/>
          <w:szCs w:val="28"/>
          <w:lang w:val="fr-FR"/>
        </w:rPr>
        <w:t>Tính A khi x =</w:t>
      </w:r>
      <w:r w:rsidRPr="00A416B1">
        <w:rPr>
          <w:position w:val="-26"/>
          <w:sz w:val="28"/>
          <w:szCs w:val="28"/>
          <w:lang w:val="fr-FR"/>
        </w:rPr>
        <w:object w:dxaOrig="240" w:dyaOrig="680">
          <v:shape id="_x0000_i1097" type="#_x0000_t75" style="width:12pt;height:34pt" o:ole="">
            <v:imagedata r:id="rId155" o:title=""/>
          </v:shape>
          <o:OLEObject Type="Embed" ProgID="Equation.DSMT4" ShapeID="_x0000_i1097" DrawAspect="Content" ObjectID="_1586712105" r:id="rId156"/>
        </w:object>
      </w:r>
      <w:r>
        <w:rPr>
          <w:sz w:val="28"/>
          <w:szCs w:val="28"/>
          <w:lang w:val="fr-FR"/>
        </w:rPr>
        <w:t>.</w:t>
      </w:r>
    </w:p>
    <w:p w:rsidR="006E2E45" w:rsidRPr="009F387F" w:rsidRDefault="006E2E45" w:rsidP="006E2E45">
      <w:pPr>
        <w:tabs>
          <w:tab w:val="left" w:pos="872"/>
        </w:tabs>
        <w:spacing w:line="360" w:lineRule="auto"/>
        <w:ind w:left="108" w:right="-900"/>
        <w:rPr>
          <w:sz w:val="28"/>
          <w:szCs w:val="28"/>
          <w:lang w:val="fr-FR"/>
        </w:rPr>
      </w:pPr>
      <w:r>
        <w:rPr>
          <w:sz w:val="28"/>
          <w:szCs w:val="28"/>
          <w:lang w:val="fr-FR"/>
        </w:rPr>
        <w:tab/>
        <w:t xml:space="preserve">c. </w:t>
      </w:r>
      <w:r w:rsidRPr="009F387F">
        <w:rPr>
          <w:sz w:val="28"/>
          <w:szCs w:val="28"/>
          <w:lang w:val="fr-FR"/>
        </w:rPr>
        <w:t>Tìm x để A &lt; 1</w:t>
      </w:r>
      <w:r>
        <w:rPr>
          <w:sz w:val="28"/>
          <w:szCs w:val="28"/>
          <w:lang w:val="fr-FR"/>
        </w:rPr>
        <w:t>.</w:t>
      </w:r>
    </w:p>
    <w:p w:rsidR="006E2E45" w:rsidRPr="009F387F" w:rsidRDefault="006E2E45" w:rsidP="006E2E45">
      <w:pPr>
        <w:tabs>
          <w:tab w:val="left" w:pos="6020"/>
        </w:tabs>
        <w:spacing w:line="360" w:lineRule="auto"/>
        <w:ind w:left="108" w:right="-900"/>
        <w:rPr>
          <w:sz w:val="28"/>
          <w:szCs w:val="28"/>
        </w:rPr>
      </w:pPr>
      <w:r w:rsidRPr="00A416B1">
        <w:rPr>
          <w:b/>
          <w:sz w:val="28"/>
          <w:szCs w:val="28"/>
        </w:rPr>
        <w:t>Bài 2.</w:t>
      </w:r>
      <w:r w:rsidRPr="009F387F">
        <w:rPr>
          <w:sz w:val="28"/>
          <w:szCs w:val="28"/>
        </w:rPr>
        <w:t xml:space="preserve"> (2,5 điểm) Cho pt</w:t>
      </w:r>
      <w:r w:rsidRPr="009F387F">
        <w:rPr>
          <w:rFonts w:ascii="Arial" w:hAnsi="Arial" w:cs="Arial"/>
          <w:sz w:val="28"/>
          <w:szCs w:val="28"/>
        </w:rPr>
        <w:t> </w:t>
      </w:r>
      <w:r w:rsidRPr="009F387F">
        <w:rPr>
          <w:sz w:val="28"/>
          <w:szCs w:val="28"/>
        </w:rPr>
        <w:t>: 2x</w:t>
      </w:r>
      <w:r w:rsidRPr="009F387F">
        <w:rPr>
          <w:sz w:val="28"/>
          <w:szCs w:val="28"/>
          <w:vertAlign w:val="superscript"/>
        </w:rPr>
        <w:t>2</w:t>
      </w:r>
      <w:r w:rsidRPr="009F387F">
        <w:rPr>
          <w:sz w:val="28"/>
          <w:szCs w:val="28"/>
        </w:rPr>
        <w:t xml:space="preserve"> – (m+3)x + m = 0</w:t>
      </w:r>
    </w:p>
    <w:p w:rsidR="006E2E45" w:rsidRDefault="006E2E45" w:rsidP="006E2E45">
      <w:pPr>
        <w:tabs>
          <w:tab w:val="left" w:pos="872"/>
        </w:tabs>
        <w:spacing w:line="360" w:lineRule="auto"/>
        <w:ind w:left="108" w:right="-900"/>
        <w:rPr>
          <w:sz w:val="28"/>
          <w:szCs w:val="28"/>
        </w:rPr>
      </w:pPr>
      <w:r>
        <w:rPr>
          <w:sz w:val="28"/>
          <w:szCs w:val="28"/>
        </w:rPr>
        <w:tab/>
        <w:t>a. Giải phương trình</w:t>
      </w:r>
      <w:r w:rsidRPr="009F387F">
        <w:rPr>
          <w:sz w:val="28"/>
          <w:szCs w:val="28"/>
        </w:rPr>
        <w:t xml:space="preserve"> khi m = 2</w:t>
      </w:r>
      <w:r>
        <w:rPr>
          <w:sz w:val="28"/>
          <w:szCs w:val="28"/>
        </w:rPr>
        <w:t>.</w:t>
      </w:r>
    </w:p>
    <w:p w:rsidR="006E2E45" w:rsidRDefault="006E2E45" w:rsidP="006E2E45">
      <w:pPr>
        <w:tabs>
          <w:tab w:val="left" w:pos="872"/>
        </w:tabs>
        <w:spacing w:line="360" w:lineRule="auto"/>
        <w:ind w:left="108" w:right="-900"/>
        <w:rPr>
          <w:sz w:val="28"/>
          <w:szCs w:val="28"/>
        </w:rPr>
      </w:pPr>
      <w:r>
        <w:rPr>
          <w:sz w:val="28"/>
          <w:szCs w:val="28"/>
        </w:rPr>
        <w:tab/>
        <w:t>b.</w:t>
      </w:r>
      <w:r w:rsidRPr="009F387F">
        <w:rPr>
          <w:sz w:val="28"/>
          <w:szCs w:val="28"/>
        </w:rPr>
        <w:t xml:space="preserve">Tìm m để </w:t>
      </w:r>
      <w:r>
        <w:rPr>
          <w:sz w:val="28"/>
          <w:szCs w:val="28"/>
        </w:rPr>
        <w:t>phương trình</w:t>
      </w:r>
      <w:r w:rsidRPr="009F387F">
        <w:rPr>
          <w:sz w:val="28"/>
          <w:szCs w:val="28"/>
        </w:rPr>
        <w:t xml:space="preserve"> có 2 nghiệm  x</w:t>
      </w:r>
      <w:r w:rsidRPr="009F387F">
        <w:rPr>
          <w:sz w:val="28"/>
          <w:szCs w:val="28"/>
          <w:vertAlign w:val="subscript"/>
        </w:rPr>
        <w:t>1</w:t>
      </w:r>
      <w:r w:rsidRPr="009F387F">
        <w:rPr>
          <w:rFonts w:ascii="Arial" w:hAnsi="Arial" w:cs="Arial"/>
          <w:sz w:val="28"/>
          <w:szCs w:val="28"/>
          <w:vertAlign w:val="subscript"/>
        </w:rPr>
        <w:t> </w:t>
      </w:r>
      <w:r w:rsidRPr="009F387F">
        <w:rPr>
          <w:sz w:val="28"/>
          <w:szCs w:val="28"/>
        </w:rPr>
        <w:t>; x</w:t>
      </w:r>
      <w:r w:rsidRPr="009F387F">
        <w:rPr>
          <w:sz w:val="28"/>
          <w:szCs w:val="28"/>
          <w:vertAlign w:val="subscript"/>
        </w:rPr>
        <w:t>2</w:t>
      </w:r>
      <w:r w:rsidRPr="009F387F">
        <w:rPr>
          <w:sz w:val="28"/>
          <w:szCs w:val="28"/>
        </w:rPr>
        <w:t xml:space="preserve"> thỏa mản </w:t>
      </w:r>
      <w:r w:rsidRPr="009F387F">
        <w:rPr>
          <w:position w:val="-24"/>
          <w:sz w:val="28"/>
          <w:szCs w:val="28"/>
        </w:rPr>
        <w:object w:dxaOrig="1480" w:dyaOrig="620">
          <v:shape id="_x0000_i1098" type="#_x0000_t75" style="width:74pt;height:31pt" o:ole="">
            <v:imagedata r:id="rId157" o:title=""/>
          </v:shape>
          <o:OLEObject Type="Embed" ProgID="Equation.DSMT4" ShapeID="_x0000_i1098" DrawAspect="Content" ObjectID="_1586712106" r:id="rId158"/>
        </w:object>
      </w:r>
      <w:r>
        <w:rPr>
          <w:sz w:val="28"/>
          <w:szCs w:val="28"/>
        </w:rPr>
        <w:t>.</w:t>
      </w:r>
    </w:p>
    <w:p w:rsidR="006E2E45" w:rsidRPr="009F387F" w:rsidRDefault="006E2E45" w:rsidP="006E2E45">
      <w:pPr>
        <w:tabs>
          <w:tab w:val="left" w:pos="872"/>
        </w:tabs>
        <w:spacing w:line="360" w:lineRule="auto"/>
        <w:ind w:left="108" w:right="-900"/>
        <w:rPr>
          <w:sz w:val="28"/>
          <w:szCs w:val="28"/>
        </w:rPr>
      </w:pPr>
      <w:r>
        <w:rPr>
          <w:sz w:val="28"/>
          <w:szCs w:val="28"/>
        </w:rPr>
        <w:tab/>
        <w:t xml:space="preserve">c. </w:t>
      </w:r>
      <w:r w:rsidRPr="009F387F">
        <w:rPr>
          <w:sz w:val="28"/>
          <w:szCs w:val="28"/>
        </w:rPr>
        <w:t xml:space="preserve">Tìm giá trị nhỏ nhất của </w:t>
      </w:r>
      <w:r w:rsidRPr="009F387F">
        <w:rPr>
          <w:position w:val="-14"/>
          <w:sz w:val="28"/>
          <w:szCs w:val="28"/>
          <w:lang w:val="fr-FR"/>
        </w:rPr>
        <w:object w:dxaOrig="1200" w:dyaOrig="400">
          <v:shape id="_x0000_i1099" type="#_x0000_t75" style="width:60pt;height:20pt" o:ole="">
            <v:imagedata r:id="rId159" o:title=""/>
          </v:shape>
          <o:OLEObject Type="Embed" ProgID="Equation.DSMT4" ShapeID="_x0000_i1099" DrawAspect="Content" ObjectID="_1586712107" r:id="rId160"/>
        </w:object>
      </w:r>
      <w:r w:rsidRPr="009F387F">
        <w:rPr>
          <w:sz w:val="28"/>
          <w:szCs w:val="28"/>
        </w:rPr>
        <w:t xml:space="preserve"> với x</w:t>
      </w:r>
      <w:r w:rsidRPr="009F387F">
        <w:rPr>
          <w:sz w:val="28"/>
          <w:szCs w:val="28"/>
          <w:vertAlign w:val="subscript"/>
        </w:rPr>
        <w:t>1</w:t>
      </w:r>
      <w:r w:rsidRPr="009F387F">
        <w:rPr>
          <w:rFonts w:ascii="Arial" w:hAnsi="Arial" w:cs="Arial"/>
          <w:sz w:val="28"/>
          <w:szCs w:val="28"/>
          <w:vertAlign w:val="subscript"/>
        </w:rPr>
        <w:t> </w:t>
      </w:r>
      <w:r w:rsidRPr="009F387F">
        <w:rPr>
          <w:sz w:val="28"/>
          <w:szCs w:val="28"/>
        </w:rPr>
        <w:t>; x</w:t>
      </w:r>
      <w:r w:rsidRPr="009F387F">
        <w:rPr>
          <w:sz w:val="28"/>
          <w:szCs w:val="28"/>
          <w:vertAlign w:val="subscript"/>
        </w:rPr>
        <w:t>2</w:t>
      </w:r>
      <w:r w:rsidRPr="009F387F">
        <w:rPr>
          <w:sz w:val="28"/>
          <w:szCs w:val="28"/>
        </w:rPr>
        <w:t xml:space="preserve"> là 2 nghiệm của </w:t>
      </w:r>
      <w:r>
        <w:rPr>
          <w:sz w:val="28"/>
          <w:szCs w:val="28"/>
        </w:rPr>
        <w:t>phương trình.</w:t>
      </w:r>
    </w:p>
    <w:p w:rsidR="006E2E45" w:rsidRPr="009F387F" w:rsidRDefault="006E2E45" w:rsidP="006E2E45">
      <w:pPr>
        <w:tabs>
          <w:tab w:val="left" w:pos="6020"/>
        </w:tabs>
        <w:spacing w:line="360" w:lineRule="auto"/>
        <w:ind w:left="108"/>
        <w:jc w:val="both"/>
        <w:rPr>
          <w:sz w:val="28"/>
          <w:szCs w:val="28"/>
        </w:rPr>
      </w:pPr>
      <w:r w:rsidRPr="00A416B1">
        <w:rPr>
          <w:b/>
          <w:sz w:val="28"/>
          <w:szCs w:val="28"/>
        </w:rPr>
        <w:t>Bài 3.</w:t>
      </w:r>
      <w:r w:rsidRPr="009F387F">
        <w:rPr>
          <w:sz w:val="28"/>
          <w:szCs w:val="28"/>
        </w:rPr>
        <w:t xml:space="preserve"> (1,5 điểm)  Cho mảnh đất hình chữ nhật có chiều rộng ngắn hơn chiều dài 45 m. Nếu giảm chiều dài 2 lần tăng chiều rộng lên 3 lần thì chu vi không đổi. Tính diện tích mảnh đất</w:t>
      </w:r>
    </w:p>
    <w:p w:rsidR="006E2E45" w:rsidRPr="009F387F" w:rsidRDefault="006E2E45" w:rsidP="006E2E45">
      <w:pPr>
        <w:tabs>
          <w:tab w:val="left" w:pos="6020"/>
        </w:tabs>
        <w:spacing w:line="360" w:lineRule="auto"/>
        <w:ind w:left="108"/>
        <w:jc w:val="both"/>
        <w:rPr>
          <w:sz w:val="28"/>
          <w:szCs w:val="28"/>
        </w:rPr>
      </w:pPr>
      <w:r w:rsidRPr="00A416B1">
        <w:rPr>
          <w:b/>
          <w:sz w:val="28"/>
          <w:szCs w:val="28"/>
        </w:rPr>
        <w:t>Bài 4.</w:t>
      </w:r>
      <w:r w:rsidRPr="009F387F">
        <w:rPr>
          <w:sz w:val="28"/>
          <w:szCs w:val="28"/>
        </w:rPr>
        <w:t xml:space="preserve"> (3 điểm)  Cho (O;R) . Đường kính AB cố định , Đường kính CD thay đổi khác AB. Tiếp tuyến của đường tròn tại B cát đường thẳng AC,AD lần lượt tại E</w:t>
      </w:r>
      <w:r>
        <w:rPr>
          <w:sz w:val="28"/>
          <w:szCs w:val="28"/>
        </w:rPr>
        <w:t xml:space="preserve"> </w:t>
      </w:r>
      <w:r w:rsidRPr="009F387F">
        <w:rPr>
          <w:sz w:val="28"/>
          <w:szCs w:val="28"/>
        </w:rPr>
        <w:t>;</w:t>
      </w:r>
      <w:r>
        <w:rPr>
          <w:sz w:val="28"/>
          <w:szCs w:val="28"/>
        </w:rPr>
        <w:t xml:space="preserve"> </w:t>
      </w:r>
      <w:r w:rsidRPr="009F387F">
        <w:rPr>
          <w:sz w:val="28"/>
          <w:szCs w:val="28"/>
        </w:rPr>
        <w:t>F</w:t>
      </w:r>
      <w:r>
        <w:rPr>
          <w:sz w:val="28"/>
          <w:szCs w:val="28"/>
        </w:rPr>
        <w:t>.</w:t>
      </w:r>
      <w:r w:rsidRPr="009F387F">
        <w:rPr>
          <w:sz w:val="28"/>
          <w:szCs w:val="28"/>
        </w:rPr>
        <w:t xml:space="preserve"> Chứng minh rằng :</w:t>
      </w:r>
    </w:p>
    <w:p w:rsidR="006E2E45" w:rsidRDefault="006E2E45" w:rsidP="006E2E45">
      <w:pPr>
        <w:tabs>
          <w:tab w:val="left" w:pos="872"/>
        </w:tabs>
        <w:spacing w:line="360" w:lineRule="auto"/>
        <w:ind w:left="108"/>
        <w:jc w:val="both"/>
        <w:rPr>
          <w:sz w:val="28"/>
          <w:szCs w:val="28"/>
          <w:vertAlign w:val="superscript"/>
        </w:rPr>
      </w:pPr>
      <w:r>
        <w:rPr>
          <w:sz w:val="28"/>
          <w:szCs w:val="28"/>
        </w:rPr>
        <w:tab/>
        <w:t xml:space="preserve">a. </w:t>
      </w:r>
      <w:r w:rsidRPr="009F387F">
        <w:rPr>
          <w:sz w:val="28"/>
          <w:szCs w:val="28"/>
        </w:rPr>
        <w:t>BE.BF = 4R</w:t>
      </w:r>
      <w:r w:rsidRPr="009F387F">
        <w:rPr>
          <w:sz w:val="28"/>
          <w:szCs w:val="28"/>
          <w:vertAlign w:val="superscript"/>
        </w:rPr>
        <w:t>2</w:t>
      </w:r>
    </w:p>
    <w:p w:rsidR="006E2E45" w:rsidRDefault="006E2E45" w:rsidP="006E2E45">
      <w:pPr>
        <w:tabs>
          <w:tab w:val="left" w:pos="872"/>
        </w:tabs>
        <w:spacing w:line="360" w:lineRule="auto"/>
        <w:ind w:left="108"/>
        <w:jc w:val="both"/>
        <w:rPr>
          <w:sz w:val="28"/>
          <w:szCs w:val="28"/>
        </w:rPr>
      </w:pPr>
      <w:r>
        <w:rPr>
          <w:sz w:val="28"/>
          <w:szCs w:val="28"/>
          <w:vertAlign w:val="superscript"/>
        </w:rPr>
        <w:tab/>
      </w:r>
      <w:r>
        <w:rPr>
          <w:sz w:val="28"/>
          <w:szCs w:val="28"/>
        </w:rPr>
        <w:t xml:space="preserve">b. </w:t>
      </w:r>
      <w:r w:rsidRPr="009F387F">
        <w:rPr>
          <w:sz w:val="28"/>
          <w:szCs w:val="28"/>
        </w:rPr>
        <w:t>Tứ giác CEFD nội tiếp đường tròn</w:t>
      </w:r>
      <w:r>
        <w:rPr>
          <w:sz w:val="28"/>
          <w:szCs w:val="28"/>
        </w:rPr>
        <w:t>.</w:t>
      </w:r>
    </w:p>
    <w:p w:rsidR="006E2E45" w:rsidRDefault="006E2E45" w:rsidP="006E2E45">
      <w:pPr>
        <w:tabs>
          <w:tab w:val="left" w:pos="872"/>
        </w:tabs>
        <w:spacing w:line="360" w:lineRule="auto"/>
        <w:ind w:left="108"/>
        <w:jc w:val="both"/>
        <w:rPr>
          <w:sz w:val="28"/>
          <w:szCs w:val="28"/>
        </w:rPr>
      </w:pPr>
      <w:r>
        <w:rPr>
          <w:sz w:val="28"/>
          <w:szCs w:val="28"/>
        </w:rPr>
        <w:tab/>
        <w:t xml:space="preserve">c. </w:t>
      </w:r>
      <w:r w:rsidRPr="009F387F">
        <w:rPr>
          <w:sz w:val="28"/>
          <w:szCs w:val="28"/>
        </w:rPr>
        <w:t>Tâm I của đường tròn ngoại tiếp tứ giác CEFD thuộc đường thẳng cố định</w:t>
      </w:r>
      <w:r>
        <w:rPr>
          <w:sz w:val="28"/>
          <w:szCs w:val="28"/>
        </w:rPr>
        <w:t>.</w:t>
      </w:r>
    </w:p>
    <w:p w:rsidR="006E2E45" w:rsidRDefault="006E2E45" w:rsidP="006E2E45">
      <w:r>
        <w:rPr>
          <w:b/>
        </w:rPr>
        <w:br w:type="page"/>
      </w:r>
    </w:p>
    <w:tbl>
      <w:tblPr>
        <w:tblW w:w="0" w:type="auto"/>
        <w:jc w:val="center"/>
        <w:tblLook w:val="0000" w:firstRow="0" w:lastRow="0" w:firstColumn="0" w:lastColumn="0" w:noHBand="0" w:noVBand="0"/>
      </w:tblPr>
      <w:tblGrid>
        <w:gridCol w:w="3721"/>
        <w:gridCol w:w="5855"/>
      </w:tblGrid>
      <w:tr w:rsidR="006E2E45" w:rsidRPr="004A79C9" w:rsidTr="00050611">
        <w:trPr>
          <w:jc w:val="center"/>
        </w:trPr>
        <w:tc>
          <w:tcPr>
            <w:tcW w:w="3771" w:type="dxa"/>
          </w:tcPr>
          <w:p w:rsidR="006E2E45" w:rsidRPr="004A79C9" w:rsidRDefault="006E2E45" w:rsidP="00620269">
            <w:pPr>
              <w:pStyle w:val="Heading1"/>
              <w:jc w:val="left"/>
              <w:rPr>
                <w:rFonts w:ascii="Times New Roman" w:hAnsi="Times New Roman"/>
                <w:szCs w:val="28"/>
              </w:rPr>
            </w:pPr>
            <w:r w:rsidRPr="004A79C9">
              <w:rPr>
                <w:rFonts w:ascii="Times New Roman" w:hAnsi="Times New Roman"/>
                <w:szCs w:val="28"/>
              </w:rPr>
              <w:t>SỞ GIÁO DỤC VÀ ĐÀO TẠO NGHỆ AN</w:t>
            </w:r>
          </w:p>
          <w:p w:rsidR="006E2E45" w:rsidRPr="004A79C9" w:rsidRDefault="006E2E45" w:rsidP="00050611">
            <w:pPr>
              <w:jc w:val="center"/>
              <w:rPr>
                <w:b/>
                <w:bCs/>
                <w:sz w:val="28"/>
                <w:szCs w:val="28"/>
              </w:rPr>
            </w:pPr>
            <w:r>
              <w:rPr>
                <w:noProof/>
                <w:sz w:val="28"/>
                <w:szCs w:val="28"/>
                <w:lang w:val="en-US"/>
              </w:rPr>
              <mc:AlternateContent>
                <mc:Choice Requires="wps">
                  <w:drawing>
                    <wp:anchor distT="0" distB="0" distL="114300" distR="114300" simplePos="0" relativeHeight="251702272" behindDoc="0" locked="0" layoutInCell="1" allowOverlap="1">
                      <wp:simplePos x="0" y="0"/>
                      <wp:positionH relativeFrom="column">
                        <wp:posOffset>624840</wp:posOffset>
                      </wp:positionH>
                      <wp:positionV relativeFrom="paragraph">
                        <wp:posOffset>6985</wp:posOffset>
                      </wp:positionV>
                      <wp:extent cx="1013460" cy="0"/>
                      <wp:effectExtent l="7620" t="13970" r="7620" b="5080"/>
                      <wp:wrapNone/>
                      <wp:docPr id="29"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9"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2pt,.55pt" to="12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4x4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"/>
                  </w:pict>
                </mc:Fallback>
              </mc:AlternateContent>
            </w:r>
          </w:p>
        </w:tc>
        <w:tc>
          <w:tcPr>
            <w:tcW w:w="5941" w:type="dxa"/>
          </w:tcPr>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 xml:space="preserve">KỲ  THI TUYỂN SINH VÀO LỚP 10 THPT </w:t>
            </w:r>
          </w:p>
          <w:p w:rsidR="006E2E45" w:rsidRPr="004A79C9" w:rsidRDefault="006E2E45" w:rsidP="00050611">
            <w:pPr>
              <w:pStyle w:val="Heading2"/>
              <w:rPr>
                <w:rFonts w:ascii="Times New Roman" w:hAnsi="Times New Roman"/>
                <w:sz w:val="28"/>
                <w:szCs w:val="28"/>
                <w:u w:val="none"/>
              </w:rPr>
            </w:pPr>
            <w:r w:rsidRPr="004A79C9">
              <w:rPr>
                <w:rFonts w:ascii="Times New Roman" w:hAnsi="Times New Roman"/>
                <w:sz w:val="28"/>
                <w:szCs w:val="28"/>
                <w:u w:val="none"/>
              </w:rPr>
              <w:t>NĂM HỌC 2009 - 2010</w:t>
            </w:r>
          </w:p>
          <w:p w:rsidR="006E2E45" w:rsidRPr="004A79C9" w:rsidRDefault="006E2E45" w:rsidP="00050611">
            <w:pPr>
              <w:pStyle w:val="Heading3"/>
              <w:jc w:val="center"/>
              <w:rPr>
                <w:rFonts w:ascii="Times New Roman" w:hAnsi="Times New Roman"/>
                <w:b w:val="0"/>
                <w:bCs/>
                <w:sz w:val="28"/>
                <w:szCs w:val="28"/>
              </w:rPr>
            </w:pPr>
            <w:r>
              <w:rPr>
                <w:rFonts w:ascii="Times New Roman" w:hAnsi="Times New Roman"/>
                <w:noProof/>
                <w:sz w:val="28"/>
                <w:szCs w:val="28"/>
              </w:rPr>
              <mc:AlternateContent>
                <mc:Choice Requires="wps">
                  <w:drawing>
                    <wp:anchor distT="0" distB="0" distL="114300" distR="114300" simplePos="0" relativeHeight="251701248" behindDoc="0" locked="0" layoutInCell="1" allowOverlap="1">
                      <wp:simplePos x="0" y="0"/>
                      <wp:positionH relativeFrom="column">
                        <wp:posOffset>857250</wp:posOffset>
                      </wp:positionH>
                      <wp:positionV relativeFrom="paragraph">
                        <wp:posOffset>6985</wp:posOffset>
                      </wp:positionV>
                      <wp:extent cx="1954530" cy="0"/>
                      <wp:effectExtent l="5715" t="13970" r="11430" b="508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45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8"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5pt,.55pt" to="221.4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1m7u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"/>
                  </w:pict>
                </mc:Fallback>
              </mc:AlternateContent>
            </w:r>
          </w:p>
        </w:tc>
      </w:tr>
    </w:tbl>
    <w:p w:rsidR="006E2E45" w:rsidRPr="004A79C9" w:rsidRDefault="006E2E45" w:rsidP="006E2E45">
      <w:pPr>
        <w:jc w:val="center"/>
        <w:rPr>
          <w:b/>
          <w:bCs/>
          <w:sz w:val="28"/>
          <w:szCs w:val="28"/>
        </w:rPr>
      </w:pPr>
      <w:r w:rsidRPr="004A79C9">
        <w:rPr>
          <w:b/>
          <w:bCs/>
          <w:sz w:val="28"/>
          <w:szCs w:val="28"/>
        </w:rPr>
        <w:t>Hướng dẫn và biểu điểm Chấm đề chính thức</w:t>
      </w:r>
    </w:p>
    <w:p w:rsidR="006E2E45" w:rsidRPr="004A79C9" w:rsidRDefault="006E2E45" w:rsidP="006E2E45">
      <w:pPr>
        <w:pStyle w:val="Heading1"/>
        <w:rPr>
          <w:rFonts w:ascii="Times New Roman" w:hAnsi="Times New Roman"/>
          <w:b w:val="0"/>
          <w:bCs/>
          <w:szCs w:val="28"/>
        </w:rPr>
      </w:pPr>
      <w:r w:rsidRPr="004A79C9">
        <w:rPr>
          <w:rFonts w:ascii="Times New Roman" w:hAnsi="Times New Roman"/>
          <w:b w:val="0"/>
          <w:bCs/>
          <w:szCs w:val="28"/>
        </w:rPr>
        <w:t>(Hướng dẫn và biểu điểm chấm gồm 03 trang)</w:t>
      </w:r>
    </w:p>
    <w:p w:rsidR="006E2E45" w:rsidRPr="004A79C9" w:rsidRDefault="006E2E45" w:rsidP="006E2E45">
      <w:pPr>
        <w:pStyle w:val="Heading1"/>
        <w:rPr>
          <w:rFonts w:ascii="Times New Roman" w:hAnsi="Times New Roman"/>
          <w:szCs w:val="28"/>
        </w:rPr>
      </w:pPr>
      <w:r w:rsidRPr="004A79C9">
        <w:rPr>
          <w:rFonts w:ascii="Times New Roman" w:hAnsi="Times New Roman"/>
          <w:szCs w:val="28"/>
        </w:rPr>
        <w:t xml:space="preserve">Môn: toán </w:t>
      </w:r>
    </w:p>
    <w:tbl>
      <w:tblPr>
        <w:tblStyle w:val="TableGrid"/>
        <w:tblW w:w="10134" w:type="dxa"/>
        <w:tblLook w:val="01E0" w:firstRow="1" w:lastRow="1" w:firstColumn="1" w:lastColumn="1" w:noHBand="0" w:noVBand="0"/>
      </w:tblPr>
      <w:tblGrid>
        <w:gridCol w:w="1089"/>
        <w:gridCol w:w="981"/>
        <w:gridCol w:w="7085"/>
        <w:gridCol w:w="979"/>
      </w:tblGrid>
      <w:tr w:rsidR="006E2E45" w:rsidRPr="004A79C9" w:rsidTr="00050611">
        <w:tc>
          <w:tcPr>
            <w:tcW w:w="1089" w:type="dxa"/>
            <w:tcBorders>
              <w:top w:val="single" w:sz="4" w:space="0" w:color="000000"/>
              <w:left w:val="single" w:sz="4" w:space="0" w:color="000000"/>
              <w:bottom w:val="single" w:sz="4" w:space="0" w:color="000000"/>
              <w:right w:val="single" w:sz="4" w:space="0" w:color="000000"/>
            </w:tcBorders>
          </w:tcPr>
          <w:p w:rsidR="006E2E45" w:rsidRPr="004A79C9" w:rsidRDefault="006E2E45" w:rsidP="00050611">
            <w:pPr>
              <w:jc w:val="center"/>
              <w:rPr>
                <w:sz w:val="28"/>
                <w:szCs w:val="28"/>
              </w:rPr>
            </w:pPr>
            <w:r w:rsidRPr="004A79C9">
              <w:rPr>
                <w:sz w:val="28"/>
                <w:szCs w:val="28"/>
              </w:rPr>
              <w:t>Câu</w:t>
            </w:r>
          </w:p>
        </w:tc>
        <w:tc>
          <w:tcPr>
            <w:tcW w:w="981" w:type="dxa"/>
            <w:tcBorders>
              <w:top w:val="single" w:sz="4" w:space="0" w:color="000000"/>
              <w:left w:val="single" w:sz="4" w:space="0" w:color="000000"/>
              <w:bottom w:val="single" w:sz="4" w:space="0" w:color="000000"/>
              <w:right w:val="single" w:sz="4" w:space="0" w:color="000000"/>
            </w:tcBorders>
          </w:tcPr>
          <w:p w:rsidR="006E2E45" w:rsidRPr="004A79C9" w:rsidRDefault="006E2E45" w:rsidP="00050611">
            <w:pPr>
              <w:jc w:val="center"/>
              <w:rPr>
                <w:sz w:val="28"/>
                <w:szCs w:val="28"/>
              </w:rPr>
            </w:pPr>
            <w:r w:rsidRPr="004A79C9">
              <w:rPr>
                <w:sz w:val="28"/>
                <w:szCs w:val="28"/>
              </w:rPr>
              <w:t>ý</w:t>
            </w:r>
          </w:p>
        </w:tc>
        <w:tc>
          <w:tcPr>
            <w:tcW w:w="7085" w:type="dxa"/>
            <w:tcBorders>
              <w:top w:val="single" w:sz="4" w:space="0" w:color="000000"/>
              <w:left w:val="single" w:sz="4" w:space="0" w:color="000000"/>
              <w:bottom w:val="single" w:sz="4" w:space="0" w:color="000000"/>
              <w:right w:val="single" w:sz="4" w:space="0" w:color="000000"/>
            </w:tcBorders>
          </w:tcPr>
          <w:p w:rsidR="006E2E45" w:rsidRPr="004A79C9" w:rsidRDefault="006E2E45" w:rsidP="00050611">
            <w:pPr>
              <w:jc w:val="center"/>
              <w:rPr>
                <w:sz w:val="28"/>
                <w:szCs w:val="28"/>
              </w:rPr>
            </w:pPr>
            <w:r w:rsidRPr="004A79C9">
              <w:rPr>
                <w:sz w:val="28"/>
                <w:szCs w:val="28"/>
              </w:rPr>
              <w:t>Nội dung</w:t>
            </w:r>
          </w:p>
        </w:tc>
        <w:tc>
          <w:tcPr>
            <w:tcW w:w="979" w:type="dxa"/>
            <w:tcBorders>
              <w:top w:val="single" w:sz="4" w:space="0" w:color="000000"/>
              <w:left w:val="single" w:sz="4" w:space="0" w:color="000000"/>
              <w:bottom w:val="single" w:sz="4" w:space="0" w:color="000000"/>
              <w:right w:val="single" w:sz="4" w:space="0" w:color="000000"/>
            </w:tcBorders>
          </w:tcPr>
          <w:p w:rsidR="006E2E45" w:rsidRPr="004A79C9" w:rsidRDefault="006E2E45" w:rsidP="00050611">
            <w:pPr>
              <w:jc w:val="center"/>
              <w:rPr>
                <w:sz w:val="28"/>
                <w:szCs w:val="28"/>
              </w:rPr>
            </w:pPr>
            <w:r w:rsidRPr="004A79C9">
              <w:rPr>
                <w:sz w:val="28"/>
                <w:szCs w:val="28"/>
              </w:rPr>
              <w:t>Điểm</w:t>
            </w:r>
          </w:p>
        </w:tc>
      </w:tr>
      <w:tr w:rsidR="006E2E45" w:rsidRPr="00D73403" w:rsidTr="00050611">
        <w:trPr>
          <w:trHeight w:val="870"/>
        </w:trPr>
        <w:tc>
          <w:tcPr>
            <w:tcW w:w="1089" w:type="dxa"/>
            <w:vMerge w:val="restar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6E2E45" w:rsidRPr="00D73403" w:rsidRDefault="006E2E45" w:rsidP="00050611">
            <w:pPr>
              <w:jc w:val="center"/>
              <w:rPr>
                <w:sz w:val="28"/>
                <w:szCs w:val="28"/>
              </w:rPr>
            </w:pPr>
            <w:r w:rsidRPr="00D73403">
              <w:rPr>
                <w:sz w:val="28"/>
                <w:szCs w:val="28"/>
              </w:rPr>
              <w:t xml:space="preserve">I </w:t>
            </w:r>
          </w:p>
          <w:p w:rsidR="006E2E45" w:rsidRPr="00D73403" w:rsidRDefault="006E2E45" w:rsidP="00050611">
            <w:pPr>
              <w:jc w:val="center"/>
              <w:rPr>
                <w:sz w:val="28"/>
                <w:szCs w:val="28"/>
              </w:rPr>
            </w:pPr>
            <w:r w:rsidRPr="00D73403">
              <w:rPr>
                <w:sz w:val="28"/>
                <w:szCs w:val="28"/>
              </w:rPr>
              <w:t>(3,0 điểm)</w:t>
            </w:r>
          </w:p>
        </w:tc>
        <w:tc>
          <w:tcPr>
            <w:tcW w:w="981" w:type="dxa"/>
            <w:vMerge w:val="restar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6E2E45" w:rsidRPr="00D73403" w:rsidRDefault="006E2E45" w:rsidP="00050611">
            <w:pPr>
              <w:jc w:val="center"/>
              <w:rPr>
                <w:sz w:val="28"/>
                <w:szCs w:val="28"/>
              </w:rPr>
            </w:pPr>
            <w:r w:rsidRPr="00D73403">
              <w:rPr>
                <w:sz w:val="28"/>
                <w:szCs w:val="28"/>
              </w:rPr>
              <w:t>1)</w:t>
            </w:r>
          </w:p>
          <w:p w:rsidR="006E2E45" w:rsidRPr="00D73403" w:rsidRDefault="006E2E45" w:rsidP="00050611">
            <w:pPr>
              <w:jc w:val="center"/>
              <w:rPr>
                <w:sz w:val="28"/>
                <w:szCs w:val="28"/>
              </w:rPr>
            </w:pPr>
            <w:r w:rsidRPr="00D73403">
              <w:rPr>
                <w:sz w:val="28"/>
                <w:szCs w:val="28"/>
              </w:rPr>
              <w:t>(1,0 điểm)</w:t>
            </w:r>
          </w:p>
        </w:tc>
        <w:tc>
          <w:tcPr>
            <w:tcW w:w="7085" w:type="dxa"/>
            <w:tcBorders>
              <w:top w:val="single" w:sz="4" w:space="0" w:color="000000"/>
              <w:left w:val="single" w:sz="4" w:space="0" w:color="000000"/>
              <w:bottom w:val="dashSmallGap" w:sz="4" w:space="0" w:color="auto"/>
              <w:right w:val="single" w:sz="4" w:space="0" w:color="000000"/>
            </w:tcBorders>
          </w:tcPr>
          <w:p w:rsidR="006E2E45" w:rsidRPr="00D73403" w:rsidRDefault="006E2E45" w:rsidP="00050611">
            <w:pPr>
              <w:jc w:val="both"/>
              <w:rPr>
                <w:sz w:val="28"/>
                <w:szCs w:val="28"/>
              </w:rPr>
            </w:pPr>
            <w:r w:rsidRPr="00D73403">
              <w:rPr>
                <w:sz w:val="28"/>
                <w:szCs w:val="28"/>
              </w:rPr>
              <w:t xml:space="preserve">Điều kiện xác định của biểu thức A là </w:t>
            </w:r>
            <w:r w:rsidRPr="00D73403">
              <w:rPr>
                <w:rFonts w:asciiTheme="minorHAnsi" w:eastAsiaTheme="minorHAnsi" w:hAnsiTheme="minorHAnsi" w:cstheme="minorBidi"/>
                <w:position w:val="-36"/>
                <w:sz w:val="28"/>
                <w:szCs w:val="28"/>
              </w:rPr>
              <w:object w:dxaOrig="780" w:dyaOrig="859">
                <v:shape id="_x0000_i1100" type="#_x0000_t75" style="width:39pt;height:42.95pt" o:ole="">
                  <v:imagedata r:id="rId161" o:title=""/>
                </v:shape>
                <o:OLEObject Type="Embed" ProgID="Equation.DSMT4" ShapeID="_x0000_i1100" DrawAspect="Content" ObjectID="_1586712108" r:id="rId162"/>
              </w:object>
            </w:r>
          </w:p>
        </w:tc>
        <w:tc>
          <w:tcPr>
            <w:tcW w:w="979" w:type="dxa"/>
            <w:tcBorders>
              <w:top w:val="single" w:sz="4" w:space="0" w:color="000000"/>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870"/>
        </w:trPr>
        <w:tc>
          <w:tcPr>
            <w:tcW w:w="1089"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981"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7085" w:type="dxa"/>
            <w:tcBorders>
              <w:top w:val="dashSmallGap" w:sz="4" w:space="0" w:color="auto"/>
              <w:left w:val="single" w:sz="4" w:space="0" w:color="000000"/>
              <w:bottom w:val="dashSmallGap" w:sz="4" w:space="0" w:color="auto"/>
              <w:right w:val="single" w:sz="4" w:space="0" w:color="000000"/>
            </w:tcBorders>
          </w:tcPr>
          <w:p w:rsidR="006E2E45" w:rsidRPr="00D73403" w:rsidRDefault="006E2E45" w:rsidP="00050611">
            <w:pPr>
              <w:jc w:val="both"/>
              <w:rPr>
                <w:sz w:val="28"/>
                <w:szCs w:val="28"/>
              </w:rPr>
            </w:pPr>
            <w:r w:rsidRPr="00D73403">
              <w:rPr>
                <w:rFonts w:asciiTheme="minorHAnsi" w:eastAsiaTheme="minorHAnsi" w:hAnsiTheme="minorHAnsi" w:cstheme="minorBidi"/>
                <w:position w:val="-26"/>
                <w:sz w:val="28"/>
                <w:szCs w:val="28"/>
              </w:rPr>
              <w:object w:dxaOrig="3400" w:dyaOrig="760">
                <v:shape id="_x0000_i1101" type="#_x0000_t75" style="width:170pt;height:38pt" o:ole="">
                  <v:imagedata r:id="rId163" o:title=""/>
                </v:shape>
                <o:OLEObject Type="Embed" ProgID="Equation.DSMT4" ShapeID="_x0000_i1101" DrawAspect="Content" ObjectID="_1586712109" r:id="rId164"/>
              </w:object>
            </w:r>
          </w:p>
        </w:tc>
        <w:tc>
          <w:tcPr>
            <w:tcW w:w="979" w:type="dxa"/>
            <w:tcBorders>
              <w:top w:val="dashSmallGap" w:sz="4" w:space="0" w:color="auto"/>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900"/>
        </w:trPr>
        <w:tc>
          <w:tcPr>
            <w:tcW w:w="1089"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981"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7085" w:type="dxa"/>
            <w:tcBorders>
              <w:top w:val="dashSmallGap" w:sz="4" w:space="0" w:color="auto"/>
              <w:left w:val="single" w:sz="4" w:space="0" w:color="000000"/>
              <w:bottom w:val="dashSmallGap" w:sz="4" w:space="0" w:color="auto"/>
              <w:right w:val="single" w:sz="4" w:space="0" w:color="000000"/>
            </w:tcBorders>
          </w:tcPr>
          <w:p w:rsidR="006E2E45" w:rsidRPr="00D73403" w:rsidRDefault="006E2E45" w:rsidP="00050611">
            <w:pPr>
              <w:jc w:val="both"/>
              <w:rPr>
                <w:sz w:val="28"/>
                <w:szCs w:val="28"/>
              </w:rPr>
            </w:pPr>
            <w:r w:rsidRPr="00D73403">
              <w:rPr>
                <w:sz w:val="28"/>
                <w:szCs w:val="28"/>
              </w:rPr>
              <w:t xml:space="preserve">   </w:t>
            </w:r>
            <w:r w:rsidRPr="00D73403">
              <w:rPr>
                <w:rFonts w:asciiTheme="minorHAnsi" w:eastAsiaTheme="minorHAnsi" w:hAnsiTheme="minorHAnsi" w:cstheme="minorBidi"/>
                <w:position w:val="-26"/>
                <w:sz w:val="28"/>
                <w:szCs w:val="28"/>
              </w:rPr>
              <w:object w:dxaOrig="4620" w:dyaOrig="760">
                <v:shape id="_x0000_i1102" type="#_x0000_t75" style="width:231pt;height:38pt" o:ole="">
                  <v:imagedata r:id="rId165" o:title=""/>
                </v:shape>
                <o:OLEObject Type="Embed" ProgID="Equation.DSMT4" ShapeID="_x0000_i1102" DrawAspect="Content" ObjectID="_1586712110" r:id="rId166"/>
              </w:object>
            </w:r>
          </w:p>
        </w:tc>
        <w:tc>
          <w:tcPr>
            <w:tcW w:w="979" w:type="dxa"/>
            <w:tcBorders>
              <w:top w:val="dashSmallGap" w:sz="4" w:space="0" w:color="auto"/>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135"/>
        </w:trPr>
        <w:tc>
          <w:tcPr>
            <w:tcW w:w="1089"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981"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7085" w:type="dxa"/>
            <w:tcBorders>
              <w:top w:val="dashSmallGap" w:sz="4" w:space="0" w:color="auto"/>
              <w:left w:val="single" w:sz="4" w:space="0" w:color="000000"/>
              <w:bottom w:val="single" w:sz="4" w:space="0" w:color="000000"/>
              <w:right w:val="single" w:sz="4" w:space="0" w:color="000000"/>
            </w:tcBorders>
          </w:tcPr>
          <w:p w:rsidR="006E2E45" w:rsidRPr="00D73403" w:rsidRDefault="006E2E45" w:rsidP="00050611">
            <w:pPr>
              <w:jc w:val="both"/>
              <w:rPr>
                <w:sz w:val="28"/>
                <w:szCs w:val="28"/>
              </w:rPr>
            </w:pPr>
            <w:r w:rsidRPr="00D73403">
              <w:rPr>
                <w:sz w:val="28"/>
                <w:szCs w:val="28"/>
              </w:rPr>
              <w:t xml:space="preserve">    </w:t>
            </w:r>
            <w:r w:rsidRPr="00D73403">
              <w:rPr>
                <w:rFonts w:asciiTheme="minorHAnsi" w:eastAsiaTheme="minorHAnsi" w:hAnsiTheme="minorHAnsi" w:cstheme="minorBidi"/>
                <w:position w:val="-34"/>
                <w:sz w:val="28"/>
                <w:szCs w:val="28"/>
              </w:rPr>
              <w:object w:dxaOrig="3240" w:dyaOrig="840">
                <v:shape id="_x0000_i1103" type="#_x0000_t75" style="width:162pt;height:42pt" o:ole="">
                  <v:imagedata r:id="rId167" o:title=""/>
                </v:shape>
                <o:OLEObject Type="Embed" ProgID="Equation.DSMT4" ShapeID="_x0000_i1103" DrawAspect="Content" ObjectID="_1586712111" r:id="rId168"/>
              </w:object>
            </w:r>
          </w:p>
        </w:tc>
        <w:tc>
          <w:tcPr>
            <w:tcW w:w="979" w:type="dxa"/>
            <w:tcBorders>
              <w:top w:val="dashSmallGap" w:sz="4" w:space="0" w:color="auto"/>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210"/>
        </w:trPr>
        <w:tc>
          <w:tcPr>
            <w:tcW w:w="1089"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981" w:type="dxa"/>
            <w:vMerge w:val="restar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6E2E45" w:rsidRPr="00D73403" w:rsidRDefault="006E2E45" w:rsidP="00050611">
            <w:pPr>
              <w:jc w:val="center"/>
              <w:rPr>
                <w:sz w:val="28"/>
                <w:szCs w:val="28"/>
              </w:rPr>
            </w:pPr>
            <w:r w:rsidRPr="00D73403">
              <w:rPr>
                <w:sz w:val="28"/>
                <w:szCs w:val="28"/>
              </w:rPr>
              <w:t>2)</w:t>
            </w:r>
          </w:p>
          <w:p w:rsidR="006E2E45" w:rsidRPr="00D73403" w:rsidRDefault="006E2E45" w:rsidP="00050611">
            <w:pPr>
              <w:rPr>
                <w:sz w:val="28"/>
                <w:szCs w:val="28"/>
              </w:rPr>
            </w:pPr>
            <w:r w:rsidRPr="00D73403">
              <w:rPr>
                <w:sz w:val="28"/>
                <w:szCs w:val="28"/>
              </w:rPr>
              <w:t>(1,0 điểm)</w:t>
            </w:r>
          </w:p>
        </w:tc>
        <w:tc>
          <w:tcPr>
            <w:tcW w:w="7085" w:type="dxa"/>
            <w:tcBorders>
              <w:top w:val="single" w:sz="4" w:space="0" w:color="000000"/>
              <w:left w:val="single" w:sz="4" w:space="0" w:color="000000"/>
              <w:bottom w:val="dashSmallGap" w:sz="4" w:space="0" w:color="auto"/>
              <w:right w:val="single" w:sz="4" w:space="0" w:color="000000"/>
            </w:tcBorders>
          </w:tcPr>
          <w:p w:rsidR="006E2E45" w:rsidRPr="00D73403" w:rsidRDefault="006E2E45" w:rsidP="00050611">
            <w:pPr>
              <w:jc w:val="both"/>
              <w:rPr>
                <w:sz w:val="28"/>
                <w:szCs w:val="28"/>
              </w:rPr>
            </w:pPr>
            <w:r w:rsidRPr="00D73403">
              <w:rPr>
                <w:sz w:val="28"/>
                <w:szCs w:val="28"/>
              </w:rPr>
              <w:t xml:space="preserve">Khi </w:t>
            </w:r>
            <w:r w:rsidRPr="00D73403">
              <w:rPr>
                <w:rFonts w:asciiTheme="minorHAnsi" w:eastAsiaTheme="minorHAnsi" w:hAnsiTheme="minorHAnsi" w:cstheme="minorBidi"/>
                <w:position w:val="-26"/>
                <w:sz w:val="28"/>
                <w:szCs w:val="28"/>
              </w:rPr>
              <w:object w:dxaOrig="680" w:dyaOrig="700">
                <v:shape id="_x0000_i1104" type="#_x0000_t75" style="width:34pt;height:35pt" o:ole="">
                  <v:imagedata r:id="rId169" o:title=""/>
                </v:shape>
                <o:OLEObject Type="Embed" ProgID="Equation.DSMT4" ShapeID="_x0000_i1104" DrawAspect="Content" ObjectID="_1586712112" r:id="rId170"/>
              </w:object>
            </w:r>
            <w:r w:rsidRPr="00D73403">
              <w:rPr>
                <w:sz w:val="28"/>
                <w:szCs w:val="28"/>
              </w:rPr>
              <w:t xml:space="preserve">, ta có </w:t>
            </w:r>
            <w:r w:rsidRPr="00D73403">
              <w:rPr>
                <w:rFonts w:asciiTheme="minorHAnsi" w:eastAsiaTheme="minorHAnsi" w:hAnsiTheme="minorHAnsi" w:cstheme="minorBidi"/>
                <w:position w:val="-72"/>
                <w:sz w:val="28"/>
                <w:szCs w:val="28"/>
              </w:rPr>
              <w:object w:dxaOrig="1380" w:dyaOrig="1579">
                <v:shape id="_x0000_i1105" type="#_x0000_t75" style="width:69pt;height:78.95pt" o:ole="">
                  <v:imagedata r:id="rId171" o:title=""/>
                </v:shape>
                <o:OLEObject Type="Embed" ProgID="Equation.DSMT4" ShapeID="_x0000_i1105" DrawAspect="Content" ObjectID="_1586712113" r:id="rId172"/>
              </w:object>
            </w:r>
          </w:p>
        </w:tc>
        <w:tc>
          <w:tcPr>
            <w:tcW w:w="979" w:type="dxa"/>
            <w:tcBorders>
              <w:top w:val="single" w:sz="4" w:space="0" w:color="000000"/>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345"/>
        </w:trPr>
        <w:tc>
          <w:tcPr>
            <w:tcW w:w="1089"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981"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7085" w:type="dxa"/>
            <w:tcBorders>
              <w:top w:val="dashSmallGap" w:sz="4" w:space="0" w:color="auto"/>
              <w:left w:val="single" w:sz="4" w:space="0" w:color="000000"/>
              <w:bottom w:val="dashSmallGap" w:sz="4" w:space="0" w:color="auto"/>
              <w:right w:val="single" w:sz="4" w:space="0" w:color="000000"/>
            </w:tcBorders>
          </w:tcPr>
          <w:p w:rsidR="006E2E45" w:rsidRPr="00D73403" w:rsidRDefault="006E2E45" w:rsidP="00050611">
            <w:pPr>
              <w:jc w:val="both"/>
              <w:rPr>
                <w:sz w:val="28"/>
                <w:szCs w:val="28"/>
              </w:rPr>
            </w:pPr>
            <w:r w:rsidRPr="00D73403">
              <w:rPr>
                <w:sz w:val="28"/>
                <w:szCs w:val="28"/>
              </w:rPr>
              <w:t xml:space="preserve">                                </w:t>
            </w:r>
            <w:r w:rsidRPr="00D73403">
              <w:rPr>
                <w:rFonts w:asciiTheme="minorHAnsi" w:eastAsiaTheme="minorHAnsi" w:hAnsiTheme="minorHAnsi" w:cstheme="minorBidi"/>
                <w:position w:val="-62"/>
                <w:sz w:val="28"/>
                <w:szCs w:val="28"/>
              </w:rPr>
              <w:object w:dxaOrig="900" w:dyaOrig="1380">
                <v:shape id="_x0000_i1106" type="#_x0000_t75" style="width:45pt;height:69pt" o:ole="">
                  <v:imagedata r:id="rId173" o:title=""/>
                </v:shape>
                <o:OLEObject Type="Embed" ProgID="Equation.DSMT4" ShapeID="_x0000_i1106" DrawAspect="Content" ObjectID="_1586712114" r:id="rId174"/>
              </w:object>
            </w:r>
          </w:p>
        </w:tc>
        <w:tc>
          <w:tcPr>
            <w:tcW w:w="979" w:type="dxa"/>
            <w:tcBorders>
              <w:top w:val="dashSmallGap" w:sz="4" w:space="0" w:color="auto"/>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360"/>
        </w:trPr>
        <w:tc>
          <w:tcPr>
            <w:tcW w:w="1089"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981"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7085" w:type="dxa"/>
            <w:tcBorders>
              <w:top w:val="dashSmallGap" w:sz="4" w:space="0" w:color="auto"/>
              <w:left w:val="single" w:sz="4" w:space="0" w:color="000000"/>
              <w:bottom w:val="dashSmallGap" w:sz="4" w:space="0" w:color="auto"/>
              <w:right w:val="single" w:sz="4" w:space="0" w:color="000000"/>
            </w:tcBorders>
          </w:tcPr>
          <w:p w:rsidR="006E2E45" w:rsidRPr="00D73403" w:rsidRDefault="006E2E45" w:rsidP="00050611">
            <w:pPr>
              <w:jc w:val="both"/>
              <w:rPr>
                <w:sz w:val="28"/>
                <w:szCs w:val="28"/>
              </w:rPr>
            </w:pPr>
            <w:r w:rsidRPr="00D73403">
              <w:rPr>
                <w:sz w:val="28"/>
                <w:szCs w:val="28"/>
              </w:rPr>
              <w:t xml:space="preserve">                                </w:t>
            </w:r>
            <w:r w:rsidRPr="00D73403">
              <w:rPr>
                <w:rFonts w:asciiTheme="minorHAnsi" w:eastAsiaTheme="minorHAnsi" w:hAnsiTheme="minorHAnsi" w:cstheme="minorBidi"/>
                <w:position w:val="-62"/>
                <w:sz w:val="28"/>
                <w:szCs w:val="28"/>
              </w:rPr>
              <w:object w:dxaOrig="520" w:dyaOrig="1380">
                <v:shape id="_x0000_i1107" type="#_x0000_t75" style="width:26pt;height:69pt" o:ole="">
                  <v:imagedata r:id="rId175" o:title=""/>
                </v:shape>
                <o:OLEObject Type="Embed" ProgID="Equation.DSMT4" ShapeID="_x0000_i1107" DrawAspect="Content" ObjectID="_1586712115" r:id="rId176"/>
              </w:object>
            </w:r>
          </w:p>
        </w:tc>
        <w:tc>
          <w:tcPr>
            <w:tcW w:w="979" w:type="dxa"/>
            <w:tcBorders>
              <w:top w:val="dashSmallGap" w:sz="4" w:space="0" w:color="auto"/>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360"/>
        </w:trPr>
        <w:tc>
          <w:tcPr>
            <w:tcW w:w="1089"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981"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7085" w:type="dxa"/>
            <w:tcBorders>
              <w:top w:val="dashSmallGap" w:sz="4" w:space="0" w:color="auto"/>
              <w:left w:val="single" w:sz="4" w:space="0" w:color="000000"/>
              <w:bottom w:val="single" w:sz="4" w:space="0" w:color="000000"/>
              <w:right w:val="single" w:sz="4" w:space="0" w:color="000000"/>
            </w:tcBorders>
          </w:tcPr>
          <w:p w:rsidR="006E2E45" w:rsidRPr="00D73403" w:rsidRDefault="006E2E45" w:rsidP="00050611">
            <w:pPr>
              <w:jc w:val="both"/>
              <w:rPr>
                <w:sz w:val="28"/>
                <w:szCs w:val="28"/>
              </w:rPr>
            </w:pPr>
            <w:r w:rsidRPr="00D73403">
              <w:rPr>
                <w:sz w:val="28"/>
                <w:szCs w:val="28"/>
              </w:rPr>
              <w:t xml:space="preserve">                                </w:t>
            </w:r>
            <w:r w:rsidRPr="00D73403">
              <w:rPr>
                <w:rFonts w:asciiTheme="minorHAnsi" w:eastAsiaTheme="minorHAnsi" w:hAnsiTheme="minorHAnsi" w:cstheme="minorBidi"/>
                <w:position w:val="-4"/>
                <w:sz w:val="28"/>
                <w:szCs w:val="28"/>
              </w:rPr>
              <w:object w:dxaOrig="420" w:dyaOrig="279">
                <v:shape id="_x0000_i1108" type="#_x0000_t75" style="width:21pt;height:13.95pt" o:ole="">
                  <v:imagedata r:id="rId177" o:title=""/>
                </v:shape>
                <o:OLEObject Type="Embed" ProgID="Equation.DSMT4" ShapeID="_x0000_i1108" DrawAspect="Content" ObjectID="_1586712116" r:id="rId178"/>
              </w:object>
            </w:r>
            <w:r w:rsidRPr="00D73403">
              <w:rPr>
                <w:sz w:val="28"/>
                <w:szCs w:val="28"/>
              </w:rPr>
              <w:t>. Vậy A = 3.</w:t>
            </w:r>
          </w:p>
        </w:tc>
        <w:tc>
          <w:tcPr>
            <w:tcW w:w="979" w:type="dxa"/>
            <w:tcBorders>
              <w:top w:val="dashSmallGap" w:sz="4" w:space="0" w:color="auto"/>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885"/>
        </w:trPr>
        <w:tc>
          <w:tcPr>
            <w:tcW w:w="1089"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981" w:type="dxa"/>
            <w:vMerge w:val="restar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6E2E45" w:rsidRPr="00D73403" w:rsidRDefault="006E2E45" w:rsidP="00050611">
            <w:pPr>
              <w:jc w:val="center"/>
              <w:rPr>
                <w:sz w:val="28"/>
                <w:szCs w:val="28"/>
              </w:rPr>
            </w:pPr>
            <w:r w:rsidRPr="00D73403">
              <w:rPr>
                <w:sz w:val="28"/>
                <w:szCs w:val="28"/>
              </w:rPr>
              <w:t>3)</w:t>
            </w:r>
          </w:p>
          <w:p w:rsidR="006E2E45" w:rsidRPr="00D73403" w:rsidRDefault="006E2E45" w:rsidP="00050611">
            <w:pPr>
              <w:jc w:val="center"/>
              <w:rPr>
                <w:sz w:val="28"/>
                <w:szCs w:val="28"/>
              </w:rPr>
            </w:pPr>
            <w:r w:rsidRPr="00D73403">
              <w:rPr>
                <w:sz w:val="28"/>
                <w:szCs w:val="28"/>
              </w:rPr>
              <w:t>(1,0 điểm)</w:t>
            </w:r>
          </w:p>
        </w:tc>
        <w:tc>
          <w:tcPr>
            <w:tcW w:w="7085" w:type="dxa"/>
            <w:tcBorders>
              <w:top w:val="single" w:sz="4" w:space="0" w:color="000000"/>
              <w:left w:val="single" w:sz="4" w:space="0" w:color="000000"/>
              <w:bottom w:val="dashSmallGap" w:sz="4" w:space="0" w:color="auto"/>
              <w:right w:val="single" w:sz="4" w:space="0" w:color="000000"/>
            </w:tcBorders>
          </w:tcPr>
          <w:p w:rsidR="006E2E45" w:rsidRPr="00530E31" w:rsidRDefault="006E2E45" w:rsidP="00050611">
            <w:pPr>
              <w:rPr>
                <w:spacing w:val="-10"/>
                <w:sz w:val="28"/>
                <w:szCs w:val="28"/>
              </w:rPr>
            </w:pPr>
            <w:r w:rsidRPr="00530E31">
              <w:rPr>
                <w:spacing w:val="-10"/>
                <w:sz w:val="28"/>
                <w:szCs w:val="28"/>
              </w:rPr>
              <w:t xml:space="preserve">Trong điều kiện xác định thì A &lt; 1 trở thành </w:t>
            </w:r>
            <w:r w:rsidRPr="00530E31">
              <w:rPr>
                <w:rFonts w:asciiTheme="minorHAnsi" w:eastAsiaTheme="minorHAnsi" w:hAnsiTheme="minorHAnsi" w:cstheme="minorBidi"/>
                <w:spacing w:val="-10"/>
                <w:position w:val="-32"/>
                <w:sz w:val="28"/>
                <w:szCs w:val="28"/>
              </w:rPr>
              <w:object w:dxaOrig="1219" w:dyaOrig="820">
                <v:shape id="_x0000_i1109" type="#_x0000_t75" style="width:60.95pt;height:41pt" o:ole="">
                  <v:imagedata r:id="rId179" o:title=""/>
                </v:shape>
                <o:OLEObject Type="Embed" ProgID="Equation.DSMT4" ShapeID="_x0000_i1109" DrawAspect="Content" ObjectID="_1586712117" r:id="rId180"/>
              </w:object>
            </w:r>
            <w:r w:rsidRPr="00530E31">
              <w:rPr>
                <w:spacing w:val="-10"/>
                <w:sz w:val="28"/>
                <w:szCs w:val="28"/>
              </w:rPr>
              <w:t xml:space="preserve">       (*).</w:t>
            </w:r>
          </w:p>
        </w:tc>
        <w:tc>
          <w:tcPr>
            <w:tcW w:w="979" w:type="dxa"/>
            <w:tcBorders>
              <w:top w:val="single" w:sz="4" w:space="0" w:color="000000"/>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689"/>
        </w:trPr>
        <w:tc>
          <w:tcPr>
            <w:tcW w:w="1089"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981"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7085" w:type="dxa"/>
            <w:tcBorders>
              <w:top w:val="dashSmallGap" w:sz="4" w:space="0" w:color="auto"/>
              <w:left w:val="single" w:sz="4" w:space="0" w:color="000000"/>
              <w:bottom w:val="dashSmallGap" w:sz="4" w:space="0" w:color="auto"/>
              <w:right w:val="single" w:sz="4" w:space="0" w:color="000000"/>
            </w:tcBorders>
          </w:tcPr>
          <w:p w:rsidR="006E2E45" w:rsidRPr="00D73403" w:rsidRDefault="006E2E45" w:rsidP="00050611">
            <w:pPr>
              <w:rPr>
                <w:sz w:val="28"/>
                <w:szCs w:val="28"/>
              </w:rPr>
            </w:pPr>
            <w:r w:rsidRPr="00D73403">
              <w:rPr>
                <w:rFonts w:asciiTheme="minorHAnsi" w:eastAsiaTheme="minorHAnsi" w:hAnsiTheme="minorHAnsi" w:cstheme="minorBidi"/>
                <w:position w:val="-32"/>
                <w:sz w:val="28"/>
                <w:szCs w:val="28"/>
              </w:rPr>
              <w:object w:dxaOrig="6240" w:dyaOrig="820">
                <v:shape id="_x0000_i1110" type="#_x0000_t75" style="width:312pt;height:41pt" o:ole="">
                  <v:imagedata r:id="rId181" o:title=""/>
                </v:shape>
                <o:OLEObject Type="Embed" ProgID="Equation.DSMT4" ShapeID="_x0000_i1110" DrawAspect="Content" ObjectID="_1586712118" r:id="rId182"/>
              </w:object>
            </w:r>
          </w:p>
        </w:tc>
        <w:tc>
          <w:tcPr>
            <w:tcW w:w="979" w:type="dxa"/>
            <w:tcBorders>
              <w:top w:val="dashSmallGap" w:sz="4" w:space="0" w:color="auto"/>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511"/>
        </w:trPr>
        <w:tc>
          <w:tcPr>
            <w:tcW w:w="1089"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981"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7085" w:type="dxa"/>
            <w:tcBorders>
              <w:top w:val="dashSmallGap" w:sz="4" w:space="0" w:color="auto"/>
              <w:left w:val="single" w:sz="4" w:space="0" w:color="000000"/>
              <w:bottom w:val="dashSmallGap" w:sz="4" w:space="0" w:color="auto"/>
              <w:right w:val="single" w:sz="4" w:space="0" w:color="000000"/>
            </w:tcBorders>
          </w:tcPr>
          <w:p w:rsidR="006E2E45" w:rsidRPr="00D73403" w:rsidRDefault="006E2E45" w:rsidP="00050611">
            <w:pPr>
              <w:rPr>
                <w:sz w:val="28"/>
                <w:szCs w:val="28"/>
              </w:rPr>
            </w:pPr>
            <w:r w:rsidRPr="00D73403">
              <w:rPr>
                <w:rFonts w:asciiTheme="minorHAnsi" w:eastAsiaTheme="minorHAnsi" w:hAnsiTheme="minorHAnsi" w:cstheme="minorBidi"/>
                <w:position w:val="-8"/>
                <w:sz w:val="28"/>
                <w:szCs w:val="28"/>
              </w:rPr>
              <w:object w:dxaOrig="3640" w:dyaOrig="400">
                <v:shape id="_x0000_i1111" type="#_x0000_t75" style="width:182pt;height:20pt" o:ole="">
                  <v:imagedata r:id="rId183" o:title=""/>
                </v:shape>
                <o:OLEObject Type="Embed" ProgID="Equation.DSMT4" ShapeID="_x0000_i1111" DrawAspect="Content" ObjectID="_1586712119" r:id="rId184"/>
              </w:object>
            </w:r>
          </w:p>
        </w:tc>
        <w:tc>
          <w:tcPr>
            <w:tcW w:w="979" w:type="dxa"/>
            <w:tcBorders>
              <w:top w:val="dashSmallGap" w:sz="4" w:space="0" w:color="auto"/>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232"/>
        </w:trPr>
        <w:tc>
          <w:tcPr>
            <w:tcW w:w="1089"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981"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7085" w:type="dxa"/>
            <w:tcBorders>
              <w:top w:val="dashSmallGap" w:sz="4" w:space="0" w:color="auto"/>
              <w:left w:val="single" w:sz="4" w:space="0" w:color="000000"/>
              <w:bottom w:val="single" w:sz="4" w:space="0" w:color="000000"/>
              <w:right w:val="single" w:sz="4" w:space="0" w:color="000000"/>
            </w:tcBorders>
          </w:tcPr>
          <w:p w:rsidR="006E2E45" w:rsidRPr="00D73403" w:rsidRDefault="006E2E45" w:rsidP="00050611">
            <w:pPr>
              <w:rPr>
                <w:sz w:val="28"/>
                <w:szCs w:val="28"/>
              </w:rPr>
            </w:pPr>
            <w:r w:rsidRPr="00D73403">
              <w:rPr>
                <w:sz w:val="28"/>
                <w:szCs w:val="28"/>
              </w:rPr>
              <w:t xml:space="preserve">Kết hợp với điều kiện ta có kết quả là </w:t>
            </w:r>
            <w:r w:rsidRPr="00D73403">
              <w:rPr>
                <w:rFonts w:asciiTheme="minorHAnsi" w:eastAsiaTheme="minorHAnsi" w:hAnsiTheme="minorHAnsi" w:cstheme="minorBidi"/>
                <w:position w:val="-4"/>
                <w:sz w:val="28"/>
                <w:szCs w:val="28"/>
              </w:rPr>
              <w:object w:dxaOrig="999" w:dyaOrig="279">
                <v:shape id="_x0000_i1112" type="#_x0000_t75" style="width:49.95pt;height:13.95pt" o:ole="">
                  <v:imagedata r:id="rId185" o:title=""/>
                </v:shape>
                <o:OLEObject Type="Embed" ProgID="Equation.DSMT4" ShapeID="_x0000_i1112" DrawAspect="Content" ObjectID="_1586712120" r:id="rId186"/>
              </w:object>
            </w:r>
          </w:p>
        </w:tc>
        <w:tc>
          <w:tcPr>
            <w:tcW w:w="979" w:type="dxa"/>
            <w:tcBorders>
              <w:top w:val="dashSmallGap" w:sz="4" w:space="0" w:color="auto"/>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360"/>
        </w:trPr>
        <w:tc>
          <w:tcPr>
            <w:tcW w:w="1089" w:type="dxa"/>
            <w:vMerge w:val="restar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6E2E45" w:rsidRPr="00D73403" w:rsidRDefault="006E2E45" w:rsidP="00050611">
            <w:pPr>
              <w:jc w:val="center"/>
              <w:rPr>
                <w:sz w:val="28"/>
                <w:szCs w:val="28"/>
              </w:rPr>
            </w:pPr>
            <w:r w:rsidRPr="00D73403">
              <w:rPr>
                <w:sz w:val="28"/>
                <w:szCs w:val="28"/>
              </w:rPr>
              <w:t>II</w:t>
            </w:r>
          </w:p>
          <w:p w:rsidR="006E2E45" w:rsidRPr="00D73403" w:rsidRDefault="006E2E45" w:rsidP="00050611">
            <w:pPr>
              <w:jc w:val="center"/>
              <w:rPr>
                <w:sz w:val="28"/>
                <w:szCs w:val="28"/>
              </w:rPr>
            </w:pPr>
            <w:r w:rsidRPr="00D73403">
              <w:rPr>
                <w:sz w:val="28"/>
                <w:szCs w:val="28"/>
              </w:rPr>
              <w:t>(2,5 điểm)</w:t>
            </w:r>
          </w:p>
        </w:tc>
        <w:tc>
          <w:tcPr>
            <w:tcW w:w="981" w:type="dxa"/>
            <w:vMerge w:val="restar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6E2E45" w:rsidRPr="00D73403" w:rsidRDefault="006E2E45" w:rsidP="00050611">
            <w:pPr>
              <w:jc w:val="center"/>
              <w:rPr>
                <w:sz w:val="28"/>
                <w:szCs w:val="28"/>
              </w:rPr>
            </w:pPr>
            <w:r w:rsidRPr="00D73403">
              <w:rPr>
                <w:sz w:val="28"/>
                <w:szCs w:val="28"/>
              </w:rPr>
              <w:t>1)</w:t>
            </w:r>
          </w:p>
          <w:p w:rsidR="006E2E45" w:rsidRPr="00D73403" w:rsidRDefault="006E2E45" w:rsidP="00050611">
            <w:pPr>
              <w:jc w:val="center"/>
              <w:rPr>
                <w:sz w:val="28"/>
                <w:szCs w:val="28"/>
              </w:rPr>
            </w:pPr>
            <w:r w:rsidRPr="00D73403">
              <w:rPr>
                <w:sz w:val="28"/>
                <w:szCs w:val="28"/>
              </w:rPr>
              <w:t>(1,0 điểm)</w:t>
            </w:r>
          </w:p>
        </w:tc>
        <w:tc>
          <w:tcPr>
            <w:tcW w:w="7085" w:type="dxa"/>
            <w:tcBorders>
              <w:top w:val="single" w:sz="4" w:space="0" w:color="000000"/>
              <w:left w:val="single" w:sz="4" w:space="0" w:color="000000"/>
              <w:bottom w:val="dashSmallGap" w:sz="4" w:space="0" w:color="auto"/>
              <w:right w:val="single" w:sz="4" w:space="0" w:color="000000"/>
            </w:tcBorders>
          </w:tcPr>
          <w:p w:rsidR="006E2E45" w:rsidRPr="00D73403" w:rsidRDefault="006E2E45" w:rsidP="00050611">
            <w:pPr>
              <w:rPr>
                <w:sz w:val="28"/>
                <w:szCs w:val="28"/>
              </w:rPr>
            </w:pPr>
            <w:r w:rsidRPr="00D73403">
              <w:rPr>
                <w:sz w:val="28"/>
                <w:szCs w:val="28"/>
              </w:rPr>
              <w:t>Khi m = 2, phương trình trở thành 2x</w:t>
            </w:r>
            <w:r w:rsidRPr="00D73403">
              <w:rPr>
                <w:sz w:val="28"/>
                <w:szCs w:val="28"/>
                <w:vertAlign w:val="superscript"/>
              </w:rPr>
              <w:t>2</w:t>
            </w:r>
            <w:r w:rsidRPr="00D73403">
              <w:rPr>
                <w:sz w:val="28"/>
                <w:szCs w:val="28"/>
              </w:rPr>
              <w:t xml:space="preserve"> - 5x + 2 = 0</w:t>
            </w:r>
          </w:p>
        </w:tc>
        <w:tc>
          <w:tcPr>
            <w:tcW w:w="979" w:type="dxa"/>
            <w:tcBorders>
              <w:top w:val="single" w:sz="4" w:space="0" w:color="000000"/>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645"/>
        </w:trPr>
        <w:tc>
          <w:tcPr>
            <w:tcW w:w="1089" w:type="dxa"/>
            <w:vMerge/>
            <w:tcBorders>
              <w:top w:val="single" w:sz="4" w:space="0" w:color="000000"/>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p>
        </w:tc>
        <w:tc>
          <w:tcPr>
            <w:tcW w:w="981" w:type="dxa"/>
            <w:vMerge/>
            <w:tcBorders>
              <w:top w:val="single" w:sz="4" w:space="0" w:color="000000"/>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p>
        </w:tc>
        <w:tc>
          <w:tcPr>
            <w:tcW w:w="7085" w:type="dxa"/>
            <w:tcBorders>
              <w:top w:val="dashSmallGap" w:sz="4" w:space="0" w:color="auto"/>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r w:rsidRPr="00D73403">
              <w:rPr>
                <w:rFonts w:asciiTheme="minorHAnsi" w:eastAsiaTheme="minorHAnsi" w:hAnsiTheme="minorHAnsi" w:cstheme="minorBidi"/>
                <w:position w:val="-6"/>
                <w:sz w:val="28"/>
                <w:szCs w:val="28"/>
              </w:rPr>
              <w:object w:dxaOrig="1740" w:dyaOrig="300">
                <v:shape id="_x0000_i1113" type="#_x0000_t75" style="width:87pt;height:15pt" o:ole="">
                  <v:imagedata r:id="rId187" o:title=""/>
                </v:shape>
                <o:OLEObject Type="Embed" ProgID="Equation.DSMT4" ShapeID="_x0000_i1113" DrawAspect="Content" ObjectID="_1586712121" r:id="rId188"/>
              </w:object>
            </w:r>
          </w:p>
        </w:tc>
        <w:tc>
          <w:tcPr>
            <w:tcW w:w="979" w:type="dxa"/>
            <w:tcBorders>
              <w:top w:val="dashSmallGap" w:sz="4" w:space="0" w:color="auto"/>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405"/>
        </w:trPr>
        <w:tc>
          <w:tcPr>
            <w:tcW w:w="1089" w:type="dxa"/>
            <w:vMerge w:val="restart"/>
            <w:tcBorders>
              <w:top w:val="single" w:sz="4" w:space="0" w:color="auto"/>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981" w:type="dxa"/>
            <w:vMerge w:val="restart"/>
            <w:tcBorders>
              <w:top w:val="single" w:sz="4" w:space="0" w:color="auto"/>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7085" w:type="dxa"/>
            <w:tcBorders>
              <w:top w:val="single" w:sz="4" w:space="0" w:color="auto"/>
              <w:left w:val="single" w:sz="4" w:space="0" w:color="000000"/>
              <w:bottom w:val="dashSmallGap" w:sz="4" w:space="0" w:color="auto"/>
              <w:right w:val="single" w:sz="4" w:space="0" w:color="000000"/>
            </w:tcBorders>
          </w:tcPr>
          <w:p w:rsidR="006E2E45" w:rsidRPr="00D73403" w:rsidRDefault="006E2E45" w:rsidP="00050611">
            <w:pPr>
              <w:ind w:left="-580" w:firstLine="580"/>
              <w:rPr>
                <w:sz w:val="28"/>
                <w:szCs w:val="28"/>
              </w:rPr>
            </w:pPr>
            <w:r w:rsidRPr="00D73403">
              <w:rPr>
                <w:sz w:val="28"/>
                <w:szCs w:val="28"/>
              </w:rPr>
              <w:t xml:space="preserve">Phương trình có hai nghiệm là </w:t>
            </w:r>
            <w:r w:rsidRPr="00D73403">
              <w:rPr>
                <w:rFonts w:asciiTheme="minorHAnsi" w:eastAsiaTheme="minorHAnsi" w:hAnsiTheme="minorHAnsi" w:cstheme="minorBidi"/>
                <w:position w:val="-26"/>
                <w:sz w:val="28"/>
                <w:szCs w:val="28"/>
              </w:rPr>
              <w:object w:dxaOrig="1860" w:dyaOrig="760">
                <v:shape id="_x0000_i1114" type="#_x0000_t75" style="width:93pt;height:38pt" o:ole="">
                  <v:imagedata r:id="rId189" o:title=""/>
                </v:shape>
                <o:OLEObject Type="Embed" ProgID="Equation.DSMT4" ShapeID="_x0000_i1114" DrawAspect="Content" ObjectID="_1586712122" r:id="rId190"/>
              </w:object>
            </w:r>
          </w:p>
        </w:tc>
        <w:tc>
          <w:tcPr>
            <w:tcW w:w="979" w:type="dxa"/>
            <w:tcBorders>
              <w:top w:val="single" w:sz="4" w:space="0" w:color="auto"/>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840"/>
        </w:trPr>
        <w:tc>
          <w:tcPr>
            <w:tcW w:w="1089" w:type="dxa"/>
            <w:vMerge/>
            <w:tcBorders>
              <w:top w:val="single" w:sz="4" w:space="0" w:color="000000"/>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p>
        </w:tc>
        <w:tc>
          <w:tcPr>
            <w:tcW w:w="981" w:type="dxa"/>
            <w:vMerge/>
            <w:tcBorders>
              <w:top w:val="single" w:sz="4" w:space="0" w:color="000000"/>
              <w:left w:val="single" w:sz="4" w:space="0" w:color="000000"/>
              <w:bottom w:val="single" w:sz="4" w:space="0" w:color="auto"/>
              <w:right w:val="single" w:sz="4" w:space="0" w:color="000000"/>
            </w:tcBorders>
          </w:tcPr>
          <w:p w:rsidR="006E2E45" w:rsidRPr="00D73403" w:rsidRDefault="006E2E45" w:rsidP="00050611">
            <w:pPr>
              <w:jc w:val="center"/>
              <w:rPr>
                <w:sz w:val="28"/>
                <w:szCs w:val="28"/>
              </w:rPr>
            </w:pPr>
          </w:p>
        </w:tc>
        <w:tc>
          <w:tcPr>
            <w:tcW w:w="7085" w:type="dxa"/>
            <w:tcBorders>
              <w:top w:val="dashSmallGap" w:sz="4" w:space="0" w:color="auto"/>
              <w:left w:val="single" w:sz="4" w:space="0" w:color="000000"/>
              <w:bottom w:val="single" w:sz="4" w:space="0" w:color="auto"/>
              <w:right w:val="single" w:sz="4" w:space="0" w:color="000000"/>
            </w:tcBorders>
          </w:tcPr>
          <w:p w:rsidR="006E2E45" w:rsidRPr="00D73403" w:rsidRDefault="006E2E45" w:rsidP="00050611">
            <w:pPr>
              <w:rPr>
                <w:sz w:val="28"/>
                <w:szCs w:val="28"/>
              </w:rPr>
            </w:pPr>
            <w:r w:rsidRPr="00D73403">
              <w:rPr>
                <w:sz w:val="28"/>
                <w:szCs w:val="28"/>
              </w:rPr>
              <w:t xml:space="preserve">  </w:t>
            </w:r>
            <w:r w:rsidRPr="00D73403">
              <w:rPr>
                <w:rFonts w:asciiTheme="minorHAnsi" w:eastAsiaTheme="minorHAnsi" w:hAnsiTheme="minorHAnsi" w:cstheme="minorBidi"/>
                <w:position w:val="-26"/>
                <w:sz w:val="28"/>
                <w:szCs w:val="28"/>
              </w:rPr>
              <w:object w:dxaOrig="1840" w:dyaOrig="760">
                <v:shape id="_x0000_i1115" type="#_x0000_t75" style="width:92pt;height:38pt" o:ole="">
                  <v:imagedata r:id="rId191" o:title=""/>
                </v:shape>
                <o:OLEObject Type="Embed" ProgID="Equation.DSMT4" ShapeID="_x0000_i1115" DrawAspect="Content" ObjectID="_1586712123" r:id="rId192"/>
              </w:object>
            </w:r>
          </w:p>
        </w:tc>
        <w:tc>
          <w:tcPr>
            <w:tcW w:w="979" w:type="dxa"/>
            <w:tcBorders>
              <w:top w:val="dashSmallGap" w:sz="4" w:space="0" w:color="auto"/>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bl>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8"/>
        <w:gridCol w:w="921"/>
        <w:gridCol w:w="4680"/>
        <w:gridCol w:w="2167"/>
        <w:gridCol w:w="840"/>
      </w:tblGrid>
      <w:tr w:rsidR="006E2E45" w:rsidRPr="00D73403" w:rsidTr="00050611">
        <w:trPr>
          <w:trHeight w:val="512"/>
        </w:trPr>
        <w:tc>
          <w:tcPr>
            <w:tcW w:w="1278" w:type="dxa"/>
            <w:vMerge w:val="restart"/>
            <w:tcBorders>
              <w:top w:val="nil"/>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val="restart"/>
            <w:tcBorders>
              <w:top w:val="nil"/>
              <w:left w:val="single" w:sz="4" w:space="0" w:color="000000"/>
              <w:bottom w:val="single" w:sz="4" w:space="0" w:color="000000"/>
              <w:right w:val="single" w:sz="4" w:space="0" w:color="000000"/>
            </w:tcBorders>
            <w:tcMar>
              <w:left w:w="28" w:type="dxa"/>
              <w:right w:w="28" w:type="dxa"/>
            </w:tcMar>
            <w:vAlign w:val="center"/>
          </w:tcPr>
          <w:p w:rsidR="006E2E45" w:rsidRPr="00D73403" w:rsidRDefault="006E2E45" w:rsidP="00050611">
            <w:pPr>
              <w:jc w:val="center"/>
              <w:rPr>
                <w:sz w:val="28"/>
                <w:szCs w:val="28"/>
              </w:rPr>
            </w:pPr>
            <w:r w:rsidRPr="00D73403">
              <w:rPr>
                <w:sz w:val="28"/>
                <w:szCs w:val="28"/>
              </w:rPr>
              <w:t>2)</w:t>
            </w:r>
          </w:p>
          <w:p w:rsidR="006E2E45" w:rsidRPr="00D73403" w:rsidRDefault="006E2E45" w:rsidP="00050611">
            <w:pPr>
              <w:jc w:val="center"/>
              <w:rPr>
                <w:sz w:val="28"/>
                <w:szCs w:val="28"/>
              </w:rPr>
            </w:pPr>
            <w:r w:rsidRPr="00D73403">
              <w:rPr>
                <w:sz w:val="28"/>
                <w:szCs w:val="28"/>
              </w:rPr>
              <w:t>(1,0 điểm)</w:t>
            </w:r>
          </w:p>
          <w:p w:rsidR="006E2E45" w:rsidRPr="00D73403" w:rsidRDefault="006E2E45" w:rsidP="00050611">
            <w:pPr>
              <w:jc w:val="center"/>
              <w:rPr>
                <w:sz w:val="28"/>
                <w:szCs w:val="28"/>
              </w:rPr>
            </w:pPr>
          </w:p>
        </w:tc>
        <w:tc>
          <w:tcPr>
            <w:tcW w:w="7540" w:type="dxa"/>
            <w:gridSpan w:val="2"/>
            <w:tcBorders>
              <w:top w:val="nil"/>
              <w:left w:val="single" w:sz="4" w:space="0" w:color="000000"/>
              <w:bottom w:val="single" w:sz="4" w:space="0" w:color="000000"/>
              <w:right w:val="single" w:sz="4" w:space="0" w:color="000000"/>
            </w:tcBorders>
          </w:tcPr>
          <w:p w:rsidR="006E2E45" w:rsidRPr="00D73403" w:rsidRDefault="006E2E45" w:rsidP="00050611">
            <w:pPr>
              <w:jc w:val="center"/>
              <w:rPr>
                <w:i/>
                <w:iCs/>
                <w:sz w:val="28"/>
                <w:szCs w:val="28"/>
              </w:rPr>
            </w:pPr>
            <w:r w:rsidRPr="00D73403">
              <w:rPr>
                <w:sz w:val="28"/>
                <w:szCs w:val="28"/>
              </w:rPr>
              <w:t xml:space="preserve">Ta có </w:t>
            </w:r>
            <w:r w:rsidRPr="00D73403">
              <w:rPr>
                <w:position w:val="-16"/>
                <w:sz w:val="28"/>
                <w:szCs w:val="28"/>
              </w:rPr>
              <w:object w:dxaOrig="3720" w:dyaOrig="499">
                <v:shape id="_x0000_i1116" type="#_x0000_t75" style="width:186pt;height:24.95pt" o:ole="">
                  <v:imagedata r:id="rId193" o:title=""/>
                </v:shape>
                <o:OLEObject Type="Embed" ProgID="Equation.DSMT4" ShapeID="_x0000_i1116" DrawAspect="Content" ObjectID="_1586712124" r:id="rId194"/>
              </w:object>
            </w:r>
          </w:p>
        </w:tc>
        <w:tc>
          <w:tcPr>
            <w:tcW w:w="1001" w:type="dxa"/>
            <w:tcBorders>
              <w:top w:val="nil"/>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362"/>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000000"/>
              <w:right w:val="single" w:sz="4" w:space="0" w:color="000000"/>
            </w:tcBorders>
          </w:tcPr>
          <w:p w:rsidR="006E2E45" w:rsidRPr="00D73403" w:rsidRDefault="006E2E45" w:rsidP="00050611">
            <w:pPr>
              <w:jc w:val="center"/>
              <w:rPr>
                <w:sz w:val="28"/>
                <w:szCs w:val="28"/>
              </w:rPr>
            </w:pPr>
          </w:p>
        </w:tc>
        <w:tc>
          <w:tcPr>
            <w:tcW w:w="7540" w:type="dxa"/>
            <w:gridSpan w:val="2"/>
            <w:tcBorders>
              <w:top w:val="dashSmallGap" w:sz="4" w:space="0" w:color="auto"/>
              <w:left w:val="single" w:sz="4" w:space="0" w:color="000000"/>
              <w:bottom w:val="dashSmallGap" w:sz="4" w:space="0" w:color="auto"/>
              <w:right w:val="single" w:sz="4" w:space="0" w:color="000000"/>
            </w:tcBorders>
          </w:tcPr>
          <w:p w:rsidR="006E2E45" w:rsidRPr="00D73403" w:rsidRDefault="006E2E45" w:rsidP="00050611">
            <w:pPr>
              <w:jc w:val="center"/>
              <w:rPr>
                <w:sz w:val="28"/>
                <w:szCs w:val="28"/>
              </w:rPr>
            </w:pPr>
            <w:r w:rsidRPr="00D73403">
              <w:rPr>
                <w:sz w:val="28"/>
                <w:szCs w:val="28"/>
              </w:rPr>
              <w:t xml:space="preserve">      </w:t>
            </w:r>
            <w:r w:rsidRPr="00D73403">
              <w:rPr>
                <w:position w:val="-16"/>
                <w:sz w:val="28"/>
                <w:szCs w:val="28"/>
              </w:rPr>
              <w:object w:dxaOrig="3000" w:dyaOrig="499">
                <v:shape id="_x0000_i1117" type="#_x0000_t75" style="width:150pt;height:24.95pt" o:ole="">
                  <v:imagedata r:id="rId195" o:title=""/>
                </v:shape>
                <o:OLEObject Type="Embed" ProgID="Equation.DSMT4" ShapeID="_x0000_i1117" DrawAspect="Content" ObjectID="_1586712125" r:id="rId196"/>
              </w:object>
            </w:r>
          </w:p>
        </w:tc>
        <w:tc>
          <w:tcPr>
            <w:tcW w:w="1001" w:type="dxa"/>
            <w:tcBorders>
              <w:top w:val="dashSmallGap" w:sz="4" w:space="0" w:color="auto"/>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1440"/>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000000"/>
              <w:right w:val="single" w:sz="4" w:space="0" w:color="000000"/>
            </w:tcBorders>
          </w:tcPr>
          <w:p w:rsidR="006E2E45" w:rsidRPr="00D73403" w:rsidRDefault="006E2E45" w:rsidP="00050611">
            <w:pPr>
              <w:jc w:val="center"/>
              <w:rPr>
                <w:sz w:val="28"/>
                <w:szCs w:val="28"/>
              </w:rPr>
            </w:pPr>
          </w:p>
        </w:tc>
        <w:tc>
          <w:tcPr>
            <w:tcW w:w="7540" w:type="dxa"/>
            <w:gridSpan w:val="2"/>
            <w:tcBorders>
              <w:top w:val="dashSmallGap" w:sz="4" w:space="0" w:color="auto"/>
              <w:left w:val="single" w:sz="4" w:space="0" w:color="000000"/>
              <w:bottom w:val="dashSmallGap" w:sz="4" w:space="0" w:color="auto"/>
              <w:right w:val="single" w:sz="4" w:space="0" w:color="000000"/>
            </w:tcBorders>
          </w:tcPr>
          <w:p w:rsidR="006E2E45" w:rsidRPr="00D73403" w:rsidRDefault="006E2E45" w:rsidP="00050611">
            <w:pPr>
              <w:jc w:val="center"/>
              <w:rPr>
                <w:sz w:val="28"/>
                <w:szCs w:val="28"/>
              </w:rPr>
            </w:pPr>
            <w:r w:rsidRPr="00D73403">
              <w:rPr>
                <w:sz w:val="28"/>
                <w:szCs w:val="28"/>
              </w:rPr>
              <w:t xml:space="preserve">Khi đó </w:t>
            </w:r>
            <w:r w:rsidRPr="00D73403">
              <w:rPr>
                <w:position w:val="-68"/>
                <w:sz w:val="28"/>
                <w:szCs w:val="28"/>
              </w:rPr>
              <w:object w:dxaOrig="1920" w:dyaOrig="1500">
                <v:shape id="_x0000_i1118" type="#_x0000_t75" style="width:96pt;height:75pt" o:ole="">
                  <v:imagedata r:id="rId197" o:title=""/>
                </v:shape>
                <o:OLEObject Type="Embed" ProgID="Equation.DSMT4" ShapeID="_x0000_i1118" DrawAspect="Content" ObjectID="_1586712126" r:id="rId198"/>
              </w:object>
            </w:r>
          </w:p>
        </w:tc>
        <w:tc>
          <w:tcPr>
            <w:tcW w:w="1001" w:type="dxa"/>
            <w:tcBorders>
              <w:top w:val="dashSmallGap" w:sz="4" w:space="0" w:color="auto"/>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819"/>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000000"/>
              <w:right w:val="single" w:sz="4" w:space="0" w:color="000000"/>
            </w:tcBorders>
          </w:tcPr>
          <w:p w:rsidR="006E2E45" w:rsidRPr="00D73403" w:rsidRDefault="006E2E45" w:rsidP="00050611">
            <w:pPr>
              <w:jc w:val="center"/>
              <w:rPr>
                <w:sz w:val="28"/>
                <w:szCs w:val="28"/>
              </w:rPr>
            </w:pPr>
          </w:p>
        </w:tc>
        <w:tc>
          <w:tcPr>
            <w:tcW w:w="7540" w:type="dxa"/>
            <w:gridSpan w:val="2"/>
            <w:tcBorders>
              <w:top w:val="dashSmallGap" w:sz="4" w:space="0" w:color="auto"/>
              <w:left w:val="single" w:sz="4" w:space="0" w:color="000000"/>
              <w:bottom w:val="dashSmallGap" w:sz="4" w:space="0" w:color="auto"/>
              <w:right w:val="single" w:sz="4" w:space="0" w:color="000000"/>
            </w:tcBorders>
          </w:tcPr>
          <w:p w:rsidR="006E2E45" w:rsidRPr="00530E31" w:rsidRDefault="006E2E45" w:rsidP="00050611">
            <w:pPr>
              <w:jc w:val="center"/>
              <w:rPr>
                <w:spacing w:val="-10"/>
                <w:sz w:val="28"/>
                <w:szCs w:val="28"/>
              </w:rPr>
            </w:pPr>
          </w:p>
          <w:p w:rsidR="006E2E45" w:rsidRPr="00530E31" w:rsidRDefault="006E2E45" w:rsidP="00050611">
            <w:pPr>
              <w:rPr>
                <w:spacing w:val="-10"/>
                <w:sz w:val="28"/>
                <w:szCs w:val="28"/>
              </w:rPr>
            </w:pPr>
            <w:r w:rsidRPr="00530E31">
              <w:rPr>
                <w:spacing w:val="-10"/>
                <w:position w:val="-26"/>
                <w:sz w:val="28"/>
                <w:szCs w:val="28"/>
              </w:rPr>
              <w:object w:dxaOrig="1800" w:dyaOrig="700">
                <v:shape id="_x0000_i1119" type="#_x0000_t75" style="width:90pt;height:35pt" o:ole="">
                  <v:imagedata r:id="rId199" o:title=""/>
                </v:shape>
                <o:OLEObject Type="Embed" ProgID="Equation.DSMT4" ShapeID="_x0000_i1119" DrawAspect="Content" ObjectID="_1586712127" r:id="rId200"/>
              </w:object>
            </w:r>
            <w:r w:rsidRPr="00530E31">
              <w:rPr>
                <w:spacing w:val="-10"/>
                <w:sz w:val="28"/>
                <w:szCs w:val="28"/>
              </w:rPr>
              <w:t xml:space="preserve">, trở thành </w:t>
            </w:r>
            <w:r w:rsidRPr="00530E31">
              <w:rPr>
                <w:spacing w:val="-10"/>
                <w:position w:val="-26"/>
                <w:sz w:val="28"/>
                <w:szCs w:val="28"/>
              </w:rPr>
              <w:object w:dxaOrig="2460" w:dyaOrig="700">
                <v:shape id="_x0000_i1120" type="#_x0000_t75" style="width:123pt;height:35pt" o:ole="">
                  <v:imagedata r:id="rId201" o:title=""/>
                </v:shape>
                <o:OLEObject Type="Embed" ProgID="Equation.DSMT4" ShapeID="_x0000_i1120" DrawAspect="Content" ObjectID="_1586712128" r:id="rId202"/>
              </w:object>
            </w:r>
            <w:r w:rsidRPr="00530E31">
              <w:rPr>
                <w:spacing w:val="-10"/>
                <w:sz w:val="28"/>
                <w:szCs w:val="28"/>
              </w:rPr>
              <w:t>. Vậy m = 2.</w:t>
            </w:r>
          </w:p>
          <w:p w:rsidR="006E2E45" w:rsidRPr="00530E31" w:rsidRDefault="006E2E45" w:rsidP="00050611">
            <w:pPr>
              <w:jc w:val="center"/>
              <w:rPr>
                <w:spacing w:val="-10"/>
                <w:sz w:val="28"/>
                <w:szCs w:val="28"/>
              </w:rPr>
            </w:pPr>
          </w:p>
        </w:tc>
        <w:tc>
          <w:tcPr>
            <w:tcW w:w="1001" w:type="dxa"/>
            <w:tcBorders>
              <w:top w:val="dashSmallGap" w:sz="4" w:space="0" w:color="auto"/>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1665"/>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auto"/>
              <w:right w:val="single" w:sz="4" w:space="0" w:color="000000"/>
            </w:tcBorders>
          </w:tcPr>
          <w:p w:rsidR="006E2E45" w:rsidRPr="00D73403" w:rsidRDefault="006E2E45" w:rsidP="00050611">
            <w:pPr>
              <w:jc w:val="center"/>
              <w:rPr>
                <w:sz w:val="28"/>
                <w:szCs w:val="28"/>
              </w:rPr>
            </w:pPr>
          </w:p>
        </w:tc>
        <w:tc>
          <w:tcPr>
            <w:tcW w:w="7540" w:type="dxa"/>
            <w:gridSpan w:val="2"/>
            <w:tcBorders>
              <w:top w:val="dashSmallGap" w:sz="4" w:space="0" w:color="auto"/>
              <w:left w:val="single" w:sz="4" w:space="0" w:color="000000"/>
              <w:bottom w:val="single" w:sz="4" w:space="0" w:color="auto"/>
              <w:right w:val="single" w:sz="4" w:space="0" w:color="000000"/>
            </w:tcBorders>
          </w:tcPr>
          <w:p w:rsidR="006E2E45" w:rsidRPr="00D73403" w:rsidRDefault="006E2E45" w:rsidP="00050611">
            <w:pPr>
              <w:jc w:val="both"/>
              <w:rPr>
                <w:i/>
                <w:iCs/>
                <w:sz w:val="28"/>
                <w:szCs w:val="28"/>
              </w:rPr>
            </w:pPr>
            <w:r w:rsidRPr="00D73403">
              <w:rPr>
                <w:i/>
                <w:iCs/>
                <w:sz w:val="28"/>
                <w:szCs w:val="28"/>
              </w:rPr>
              <w:t xml:space="preserve">(Lưu ý: </w:t>
            </w:r>
          </w:p>
          <w:p w:rsidR="006E2E45" w:rsidRPr="00D73403" w:rsidRDefault="006E2E45" w:rsidP="00050611">
            <w:pPr>
              <w:jc w:val="both"/>
              <w:rPr>
                <w:i/>
                <w:iCs/>
                <w:sz w:val="28"/>
                <w:szCs w:val="28"/>
              </w:rPr>
            </w:pPr>
            <w:r w:rsidRPr="00D73403">
              <w:rPr>
                <w:i/>
                <w:iCs/>
                <w:sz w:val="28"/>
                <w:szCs w:val="28"/>
              </w:rPr>
              <w:t xml:space="preserve">+ HS có thể không viết hệ thức Viet riêng biệt mà thể hiện hệ thức Viet trong biểu thức </w:t>
            </w:r>
            <w:r w:rsidRPr="00D73403">
              <w:rPr>
                <w:i/>
                <w:iCs/>
                <w:position w:val="-26"/>
                <w:sz w:val="28"/>
                <w:szCs w:val="28"/>
              </w:rPr>
              <w:object w:dxaOrig="1800" w:dyaOrig="700">
                <v:shape id="_x0000_i1121" type="#_x0000_t75" style="width:90pt;height:35pt" o:ole="">
                  <v:imagedata r:id="rId203" o:title=""/>
                </v:shape>
                <o:OLEObject Type="Embed" ProgID="Equation.DSMT4" ShapeID="_x0000_i1121" DrawAspect="Content" ObjectID="_1586712129" r:id="rId204"/>
              </w:object>
            </w:r>
            <w:r w:rsidRPr="00D73403">
              <w:rPr>
                <w:i/>
                <w:iCs/>
                <w:sz w:val="28"/>
                <w:szCs w:val="28"/>
              </w:rPr>
              <w:t xml:space="preserve"> vẫn cho  đầy đủ điểm.</w:t>
            </w:r>
          </w:p>
          <w:p w:rsidR="006E2E45" w:rsidRPr="00D73403" w:rsidRDefault="006E2E45" w:rsidP="00050611">
            <w:pPr>
              <w:jc w:val="both"/>
              <w:rPr>
                <w:i/>
                <w:iCs/>
                <w:sz w:val="28"/>
                <w:szCs w:val="28"/>
              </w:rPr>
            </w:pPr>
            <w:r w:rsidRPr="00D73403">
              <w:rPr>
                <w:i/>
                <w:iCs/>
                <w:sz w:val="28"/>
                <w:szCs w:val="28"/>
              </w:rPr>
              <w:t>+ Nếu HS không nêu được điều kiện có 2 nghiệm mà làm được phần sau thì vẫn cho điểm )</w:t>
            </w:r>
          </w:p>
        </w:tc>
        <w:tc>
          <w:tcPr>
            <w:tcW w:w="1001" w:type="dxa"/>
            <w:tcBorders>
              <w:top w:val="dashSmallGap" w:sz="4" w:space="0" w:color="auto"/>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p>
        </w:tc>
      </w:tr>
      <w:tr w:rsidR="006E2E45" w:rsidRPr="00D73403" w:rsidTr="00050611">
        <w:trPr>
          <w:trHeight w:val="840"/>
        </w:trPr>
        <w:tc>
          <w:tcPr>
            <w:tcW w:w="1278" w:type="dxa"/>
            <w:vMerge w:val="restart"/>
            <w:tcBorders>
              <w:top w:val="nil"/>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val="restart"/>
            <w:tcBorders>
              <w:top w:val="single" w:sz="4" w:space="0" w:color="auto"/>
              <w:left w:val="single" w:sz="4" w:space="0" w:color="000000"/>
              <w:bottom w:val="single" w:sz="4" w:space="0" w:color="000000"/>
              <w:right w:val="single" w:sz="4" w:space="0" w:color="000000"/>
            </w:tcBorders>
            <w:tcMar>
              <w:left w:w="28" w:type="dxa"/>
              <w:right w:w="28" w:type="dxa"/>
            </w:tcMar>
            <w:vAlign w:val="center"/>
          </w:tcPr>
          <w:p w:rsidR="006E2E45" w:rsidRPr="00D73403" w:rsidRDefault="006E2E45" w:rsidP="00050611">
            <w:pPr>
              <w:jc w:val="center"/>
              <w:rPr>
                <w:sz w:val="28"/>
                <w:szCs w:val="28"/>
              </w:rPr>
            </w:pPr>
            <w:r w:rsidRPr="00D73403">
              <w:rPr>
                <w:sz w:val="28"/>
                <w:szCs w:val="28"/>
              </w:rPr>
              <w:t>3)</w:t>
            </w:r>
          </w:p>
          <w:p w:rsidR="006E2E45" w:rsidRPr="00D73403" w:rsidRDefault="006E2E45" w:rsidP="00050611">
            <w:pPr>
              <w:jc w:val="center"/>
              <w:rPr>
                <w:sz w:val="28"/>
                <w:szCs w:val="28"/>
              </w:rPr>
            </w:pPr>
            <w:r w:rsidRPr="00D73403">
              <w:rPr>
                <w:sz w:val="28"/>
                <w:szCs w:val="28"/>
              </w:rPr>
              <w:t>(0,5 điểm)</w:t>
            </w:r>
          </w:p>
          <w:p w:rsidR="006E2E45" w:rsidRPr="00D73403" w:rsidRDefault="006E2E45" w:rsidP="00050611">
            <w:pPr>
              <w:jc w:val="center"/>
              <w:rPr>
                <w:sz w:val="28"/>
                <w:szCs w:val="28"/>
              </w:rPr>
            </w:pPr>
          </w:p>
        </w:tc>
        <w:tc>
          <w:tcPr>
            <w:tcW w:w="7540" w:type="dxa"/>
            <w:gridSpan w:val="2"/>
            <w:tcBorders>
              <w:top w:val="single" w:sz="4" w:space="0" w:color="auto"/>
              <w:left w:val="single" w:sz="4" w:space="0" w:color="000000"/>
              <w:bottom w:val="dashSmallGap" w:sz="4" w:space="0" w:color="auto"/>
              <w:right w:val="single" w:sz="4" w:space="0" w:color="000000"/>
            </w:tcBorders>
          </w:tcPr>
          <w:p w:rsidR="006E2E45" w:rsidRPr="00D73403" w:rsidRDefault="006E2E45" w:rsidP="00050611">
            <w:pPr>
              <w:jc w:val="center"/>
              <w:rPr>
                <w:sz w:val="28"/>
                <w:szCs w:val="28"/>
              </w:rPr>
            </w:pPr>
            <w:r w:rsidRPr="00D73403">
              <w:rPr>
                <w:sz w:val="28"/>
                <w:szCs w:val="28"/>
              </w:rPr>
              <w:t xml:space="preserve">Ta có </w:t>
            </w:r>
            <w:r w:rsidRPr="00D73403">
              <w:rPr>
                <w:position w:val="-26"/>
                <w:sz w:val="28"/>
                <w:szCs w:val="28"/>
              </w:rPr>
              <w:object w:dxaOrig="6080" w:dyaOrig="840">
                <v:shape id="_x0000_i1122" type="#_x0000_t75" style="width:304pt;height:42pt" o:ole="">
                  <v:imagedata r:id="rId205" o:title=""/>
                </v:shape>
                <o:OLEObject Type="Embed" ProgID="Equation.DSMT4" ShapeID="_x0000_i1122" DrawAspect="Content" ObjectID="_1586712130" r:id="rId206"/>
              </w:object>
            </w:r>
          </w:p>
        </w:tc>
        <w:tc>
          <w:tcPr>
            <w:tcW w:w="1001" w:type="dxa"/>
            <w:tcBorders>
              <w:top w:val="single" w:sz="4" w:space="0" w:color="auto"/>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1230"/>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auto"/>
              <w:right w:val="single" w:sz="4" w:space="0" w:color="000000"/>
            </w:tcBorders>
          </w:tcPr>
          <w:p w:rsidR="006E2E45" w:rsidRPr="00D73403" w:rsidRDefault="006E2E45" w:rsidP="00050611">
            <w:pPr>
              <w:jc w:val="center"/>
              <w:rPr>
                <w:sz w:val="28"/>
                <w:szCs w:val="28"/>
              </w:rPr>
            </w:pPr>
          </w:p>
        </w:tc>
        <w:tc>
          <w:tcPr>
            <w:tcW w:w="7540" w:type="dxa"/>
            <w:gridSpan w:val="2"/>
            <w:tcBorders>
              <w:top w:val="dashSmallGap" w:sz="4" w:space="0" w:color="auto"/>
              <w:left w:val="single" w:sz="4" w:space="0" w:color="000000"/>
              <w:bottom w:val="single" w:sz="4" w:space="0" w:color="auto"/>
              <w:right w:val="single" w:sz="4" w:space="0" w:color="000000"/>
            </w:tcBorders>
          </w:tcPr>
          <w:p w:rsidR="006E2E45" w:rsidRPr="00D73403" w:rsidRDefault="006E2E45" w:rsidP="00050611">
            <w:pPr>
              <w:jc w:val="center"/>
              <w:rPr>
                <w:sz w:val="28"/>
                <w:szCs w:val="28"/>
              </w:rPr>
            </w:pPr>
            <w:r w:rsidRPr="00D73403">
              <w:rPr>
                <w:position w:val="-26"/>
                <w:sz w:val="28"/>
                <w:szCs w:val="28"/>
              </w:rPr>
              <w:object w:dxaOrig="4440" w:dyaOrig="840">
                <v:shape id="_x0000_i1123" type="#_x0000_t75" style="width:222pt;height:42pt" o:ole="">
                  <v:imagedata r:id="rId207" o:title=""/>
                </v:shape>
                <o:OLEObject Type="Embed" ProgID="Equation.DSMT4" ShapeID="_x0000_i1123" DrawAspect="Content" ObjectID="_1586712131" r:id="rId208"/>
              </w:object>
            </w:r>
            <w:r w:rsidRPr="00D73403">
              <w:rPr>
                <w:sz w:val="28"/>
                <w:szCs w:val="28"/>
              </w:rPr>
              <w:t>, dấu "=" khi m = 1.</w:t>
            </w:r>
          </w:p>
          <w:p w:rsidR="006E2E45" w:rsidRPr="00D73403" w:rsidRDefault="006E2E45" w:rsidP="00050611">
            <w:pPr>
              <w:jc w:val="center"/>
              <w:rPr>
                <w:sz w:val="28"/>
                <w:szCs w:val="28"/>
              </w:rPr>
            </w:pPr>
            <w:r w:rsidRPr="00D73403">
              <w:rPr>
                <w:sz w:val="28"/>
                <w:szCs w:val="28"/>
              </w:rPr>
              <w:t xml:space="preserve">Vậy MinP = </w:t>
            </w:r>
            <w:r w:rsidRPr="00D73403">
              <w:rPr>
                <w:position w:val="-8"/>
                <w:sz w:val="28"/>
                <w:szCs w:val="28"/>
              </w:rPr>
              <w:object w:dxaOrig="420" w:dyaOrig="400">
                <v:shape id="_x0000_i1124" type="#_x0000_t75" style="width:21pt;height:20pt" o:ole="">
                  <v:imagedata r:id="rId209" o:title=""/>
                </v:shape>
                <o:OLEObject Type="Embed" ProgID="Equation.DSMT4" ShapeID="_x0000_i1124" DrawAspect="Content" ObjectID="_1586712132" r:id="rId210"/>
              </w:object>
            </w:r>
            <w:r w:rsidRPr="00D73403">
              <w:rPr>
                <w:sz w:val="28"/>
                <w:szCs w:val="28"/>
              </w:rPr>
              <w:t>, khi m = 1.</w:t>
            </w:r>
          </w:p>
          <w:p w:rsidR="006E2E45" w:rsidRPr="00D73403" w:rsidRDefault="006E2E45" w:rsidP="00050611">
            <w:pPr>
              <w:jc w:val="center"/>
              <w:rPr>
                <w:i/>
                <w:iCs/>
                <w:sz w:val="28"/>
                <w:szCs w:val="28"/>
              </w:rPr>
            </w:pPr>
            <w:r w:rsidRPr="00D73403">
              <w:rPr>
                <w:i/>
                <w:iCs/>
                <w:sz w:val="28"/>
                <w:szCs w:val="28"/>
              </w:rPr>
              <w:t>(Lưu ý: HS có thể viết đảo nghiệm x</w:t>
            </w:r>
            <w:r w:rsidRPr="00D73403">
              <w:rPr>
                <w:i/>
                <w:iCs/>
                <w:sz w:val="28"/>
                <w:szCs w:val="28"/>
                <w:vertAlign w:val="subscript"/>
              </w:rPr>
              <w:t>1</w:t>
            </w:r>
            <w:r w:rsidRPr="00D73403">
              <w:rPr>
                <w:i/>
                <w:iCs/>
                <w:sz w:val="28"/>
                <w:szCs w:val="28"/>
              </w:rPr>
              <w:t xml:space="preserve"> cho x</w:t>
            </w:r>
            <w:r w:rsidRPr="00D73403">
              <w:rPr>
                <w:i/>
                <w:iCs/>
                <w:sz w:val="28"/>
                <w:szCs w:val="28"/>
                <w:vertAlign w:val="subscript"/>
              </w:rPr>
              <w:t>2</w:t>
            </w:r>
            <w:r w:rsidRPr="00D73403">
              <w:rPr>
                <w:i/>
                <w:iCs/>
                <w:sz w:val="28"/>
                <w:szCs w:val="28"/>
              </w:rPr>
              <w:t xml:space="preserve"> thì không có gì thay đổi)</w:t>
            </w:r>
          </w:p>
        </w:tc>
        <w:tc>
          <w:tcPr>
            <w:tcW w:w="1001" w:type="dxa"/>
            <w:tcBorders>
              <w:top w:val="dashSmallGap" w:sz="4" w:space="0" w:color="auto"/>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615"/>
        </w:trPr>
        <w:tc>
          <w:tcPr>
            <w:tcW w:w="1278" w:type="dxa"/>
            <w:vMerge w:val="restar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6E2E45" w:rsidRPr="00D73403" w:rsidRDefault="006E2E45" w:rsidP="00050611">
            <w:pPr>
              <w:jc w:val="center"/>
              <w:rPr>
                <w:sz w:val="28"/>
                <w:szCs w:val="28"/>
              </w:rPr>
            </w:pPr>
            <w:r w:rsidRPr="00D73403">
              <w:rPr>
                <w:sz w:val="28"/>
                <w:szCs w:val="28"/>
              </w:rPr>
              <w:t>III</w:t>
            </w:r>
          </w:p>
          <w:p w:rsidR="006E2E45" w:rsidRPr="00D73403" w:rsidRDefault="006E2E45" w:rsidP="00050611">
            <w:pPr>
              <w:jc w:val="center"/>
              <w:rPr>
                <w:sz w:val="28"/>
                <w:szCs w:val="28"/>
              </w:rPr>
            </w:pPr>
            <w:r w:rsidRPr="00D73403">
              <w:rPr>
                <w:sz w:val="28"/>
                <w:szCs w:val="28"/>
              </w:rPr>
              <w:t>(1,5 điểm)</w:t>
            </w:r>
          </w:p>
        </w:tc>
        <w:tc>
          <w:tcPr>
            <w:tcW w:w="1170" w:type="dxa"/>
            <w:vMerge w:val="restart"/>
            <w:tcBorders>
              <w:top w:val="single" w:sz="4" w:space="0" w:color="auto"/>
              <w:left w:val="single" w:sz="4" w:space="0" w:color="000000"/>
              <w:bottom w:val="single" w:sz="4" w:space="0" w:color="000000"/>
              <w:right w:val="single" w:sz="4" w:space="0" w:color="000000"/>
            </w:tcBorders>
          </w:tcPr>
          <w:p w:rsidR="006E2E45" w:rsidRPr="00D73403" w:rsidRDefault="006E2E45" w:rsidP="00050611">
            <w:pPr>
              <w:jc w:val="center"/>
              <w:rPr>
                <w:sz w:val="28"/>
                <w:szCs w:val="28"/>
              </w:rPr>
            </w:pPr>
          </w:p>
          <w:p w:rsidR="006E2E45" w:rsidRPr="00D73403" w:rsidRDefault="006E2E45" w:rsidP="00050611">
            <w:pPr>
              <w:jc w:val="center"/>
              <w:rPr>
                <w:sz w:val="28"/>
                <w:szCs w:val="28"/>
              </w:rPr>
            </w:pPr>
          </w:p>
          <w:p w:rsidR="006E2E45" w:rsidRPr="00D73403" w:rsidRDefault="006E2E45" w:rsidP="00050611">
            <w:pPr>
              <w:jc w:val="center"/>
              <w:rPr>
                <w:sz w:val="28"/>
                <w:szCs w:val="28"/>
              </w:rPr>
            </w:pPr>
          </w:p>
          <w:p w:rsidR="006E2E45" w:rsidRPr="00D73403" w:rsidRDefault="006E2E45" w:rsidP="00050611">
            <w:pPr>
              <w:jc w:val="center"/>
              <w:rPr>
                <w:sz w:val="28"/>
                <w:szCs w:val="28"/>
              </w:rPr>
            </w:pPr>
          </w:p>
          <w:p w:rsidR="006E2E45" w:rsidRPr="00D73403" w:rsidRDefault="006E2E45" w:rsidP="00050611">
            <w:pPr>
              <w:jc w:val="center"/>
              <w:rPr>
                <w:sz w:val="28"/>
                <w:szCs w:val="28"/>
              </w:rPr>
            </w:pPr>
          </w:p>
          <w:p w:rsidR="006E2E45" w:rsidRPr="00D73403" w:rsidRDefault="006E2E45" w:rsidP="00050611">
            <w:pPr>
              <w:jc w:val="center"/>
              <w:rPr>
                <w:sz w:val="28"/>
                <w:szCs w:val="28"/>
              </w:rPr>
            </w:pPr>
          </w:p>
          <w:p w:rsidR="006E2E45" w:rsidRPr="00D73403" w:rsidRDefault="006E2E45" w:rsidP="00050611">
            <w:pPr>
              <w:jc w:val="center"/>
              <w:rPr>
                <w:sz w:val="28"/>
                <w:szCs w:val="28"/>
              </w:rPr>
            </w:pPr>
          </w:p>
          <w:p w:rsidR="006E2E45" w:rsidRPr="00D73403" w:rsidRDefault="006E2E45" w:rsidP="00050611">
            <w:pPr>
              <w:jc w:val="center"/>
              <w:rPr>
                <w:sz w:val="28"/>
                <w:szCs w:val="28"/>
              </w:rPr>
            </w:pPr>
          </w:p>
        </w:tc>
        <w:tc>
          <w:tcPr>
            <w:tcW w:w="7540" w:type="dxa"/>
            <w:gridSpan w:val="2"/>
            <w:tcBorders>
              <w:top w:val="single" w:sz="4" w:space="0" w:color="auto"/>
              <w:left w:val="single" w:sz="4" w:space="0" w:color="000000"/>
              <w:bottom w:val="dashSmallGap" w:sz="4" w:space="0" w:color="auto"/>
              <w:right w:val="single" w:sz="4" w:space="0" w:color="000000"/>
            </w:tcBorders>
          </w:tcPr>
          <w:p w:rsidR="006E2E45" w:rsidRPr="00D73403" w:rsidRDefault="006E2E45" w:rsidP="00050611">
            <w:pPr>
              <w:rPr>
                <w:sz w:val="28"/>
                <w:szCs w:val="28"/>
              </w:rPr>
            </w:pPr>
            <w:r w:rsidRPr="00D73403">
              <w:rPr>
                <w:sz w:val="28"/>
                <w:szCs w:val="28"/>
              </w:rPr>
              <w:t>Gọi chiều rộng, chiều dài của thửa ruộng tương ứng là x, y. Điều kiện x &gt; 0, y &gt; 0; đơn vị của x, y là mét.</w:t>
            </w:r>
          </w:p>
        </w:tc>
        <w:tc>
          <w:tcPr>
            <w:tcW w:w="1001" w:type="dxa"/>
            <w:tcBorders>
              <w:top w:val="single" w:sz="4" w:space="0" w:color="auto"/>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345"/>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000000"/>
              <w:right w:val="single" w:sz="4" w:space="0" w:color="000000"/>
            </w:tcBorders>
          </w:tcPr>
          <w:p w:rsidR="006E2E45" w:rsidRPr="00D73403" w:rsidRDefault="006E2E45" w:rsidP="00050611">
            <w:pPr>
              <w:jc w:val="center"/>
              <w:rPr>
                <w:sz w:val="28"/>
                <w:szCs w:val="28"/>
              </w:rPr>
            </w:pPr>
          </w:p>
        </w:tc>
        <w:tc>
          <w:tcPr>
            <w:tcW w:w="7540" w:type="dxa"/>
            <w:gridSpan w:val="2"/>
            <w:tcBorders>
              <w:top w:val="dashSmallGap" w:sz="4" w:space="0" w:color="auto"/>
              <w:left w:val="single" w:sz="4" w:space="0" w:color="000000"/>
              <w:bottom w:val="dashSmallGap" w:sz="4" w:space="0" w:color="auto"/>
              <w:right w:val="single" w:sz="4" w:space="0" w:color="000000"/>
            </w:tcBorders>
          </w:tcPr>
          <w:p w:rsidR="006E2E45" w:rsidRPr="00D73403" w:rsidRDefault="006E2E45" w:rsidP="00050611">
            <w:pPr>
              <w:rPr>
                <w:sz w:val="28"/>
                <w:szCs w:val="28"/>
              </w:rPr>
            </w:pPr>
            <w:r w:rsidRPr="00D73403">
              <w:rPr>
                <w:sz w:val="28"/>
                <w:szCs w:val="28"/>
              </w:rPr>
              <w:t>Vì chiều rộng ngắn hơn chiều dài 45 m nên y - x = 45          (1).</w:t>
            </w:r>
          </w:p>
        </w:tc>
        <w:tc>
          <w:tcPr>
            <w:tcW w:w="1001" w:type="dxa"/>
            <w:tcBorders>
              <w:top w:val="dashSmallGap" w:sz="4" w:space="0" w:color="auto"/>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525"/>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000000"/>
              <w:right w:val="single" w:sz="4" w:space="0" w:color="000000"/>
            </w:tcBorders>
          </w:tcPr>
          <w:p w:rsidR="006E2E45" w:rsidRPr="00D73403" w:rsidRDefault="006E2E45" w:rsidP="00050611">
            <w:pPr>
              <w:jc w:val="center"/>
              <w:rPr>
                <w:sz w:val="28"/>
                <w:szCs w:val="28"/>
              </w:rPr>
            </w:pPr>
          </w:p>
        </w:tc>
        <w:tc>
          <w:tcPr>
            <w:tcW w:w="7540" w:type="dxa"/>
            <w:gridSpan w:val="2"/>
            <w:tcBorders>
              <w:top w:val="dashSmallGap" w:sz="4" w:space="0" w:color="auto"/>
              <w:left w:val="single" w:sz="4" w:space="0" w:color="000000"/>
              <w:bottom w:val="dashSmallGap" w:sz="4" w:space="0" w:color="auto"/>
              <w:right w:val="single" w:sz="4" w:space="0" w:color="000000"/>
            </w:tcBorders>
          </w:tcPr>
          <w:p w:rsidR="006E2E45" w:rsidRPr="00D73403" w:rsidRDefault="006E2E45" w:rsidP="00050611">
            <w:pPr>
              <w:rPr>
                <w:sz w:val="28"/>
                <w:szCs w:val="28"/>
              </w:rPr>
            </w:pPr>
            <w:r w:rsidRPr="00D73403">
              <w:rPr>
                <w:sz w:val="28"/>
                <w:szCs w:val="28"/>
              </w:rPr>
              <w:t>Chiều dài giảm 2 lần, chiều rộng tăng 3 lần ta được hình chữ nhật có hai cạnh là y/2 và 3x.</w:t>
            </w:r>
          </w:p>
        </w:tc>
        <w:tc>
          <w:tcPr>
            <w:tcW w:w="1001" w:type="dxa"/>
            <w:tcBorders>
              <w:top w:val="dashSmallGap" w:sz="4" w:space="0" w:color="auto"/>
              <w:left w:val="single" w:sz="4" w:space="0" w:color="000000"/>
              <w:bottom w:val="dashSmallGap"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727"/>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000000"/>
              <w:right w:val="single" w:sz="4" w:space="0" w:color="000000"/>
            </w:tcBorders>
          </w:tcPr>
          <w:p w:rsidR="006E2E45" w:rsidRPr="00D73403" w:rsidRDefault="006E2E45" w:rsidP="00050611">
            <w:pPr>
              <w:jc w:val="center"/>
              <w:rPr>
                <w:sz w:val="28"/>
                <w:szCs w:val="28"/>
              </w:rPr>
            </w:pPr>
          </w:p>
        </w:tc>
        <w:tc>
          <w:tcPr>
            <w:tcW w:w="7540" w:type="dxa"/>
            <w:gridSpan w:val="2"/>
            <w:tcBorders>
              <w:top w:val="dashSmallGap" w:sz="4" w:space="0" w:color="auto"/>
              <w:left w:val="single" w:sz="4" w:space="0" w:color="000000"/>
              <w:bottom w:val="single" w:sz="4" w:space="0" w:color="auto"/>
              <w:right w:val="single" w:sz="4" w:space="0" w:color="000000"/>
            </w:tcBorders>
          </w:tcPr>
          <w:p w:rsidR="006E2E45" w:rsidRPr="00D73403" w:rsidRDefault="006E2E45" w:rsidP="00050611">
            <w:pPr>
              <w:rPr>
                <w:sz w:val="28"/>
                <w:szCs w:val="28"/>
              </w:rPr>
            </w:pPr>
            <w:r w:rsidRPr="00D73403">
              <w:rPr>
                <w:sz w:val="28"/>
                <w:szCs w:val="28"/>
              </w:rPr>
              <w:t xml:space="preserve">Theo giả thiết chu vi không thay đổi nên </w:t>
            </w:r>
          </w:p>
          <w:p w:rsidR="006E2E45" w:rsidRPr="00D73403" w:rsidRDefault="006E2E45" w:rsidP="00050611">
            <w:pPr>
              <w:rPr>
                <w:sz w:val="28"/>
                <w:szCs w:val="28"/>
              </w:rPr>
            </w:pPr>
            <w:r>
              <w:rPr>
                <w:sz w:val="28"/>
                <w:szCs w:val="28"/>
              </w:rPr>
              <w:t xml:space="preserve">                    </w:t>
            </w:r>
            <w:r w:rsidRPr="00D73403">
              <w:rPr>
                <w:sz w:val="28"/>
                <w:szCs w:val="28"/>
              </w:rPr>
              <w:t>2(x + y) = 2(3x + y/2)    (2).</w:t>
            </w:r>
          </w:p>
        </w:tc>
        <w:tc>
          <w:tcPr>
            <w:tcW w:w="1001" w:type="dxa"/>
            <w:tcBorders>
              <w:top w:val="dashSmallGap" w:sz="4" w:space="0" w:color="auto"/>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885"/>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000000"/>
              <w:right w:val="single" w:sz="4" w:space="0" w:color="auto"/>
            </w:tcBorders>
          </w:tcPr>
          <w:p w:rsidR="006E2E45" w:rsidRPr="00D73403" w:rsidRDefault="006E2E45" w:rsidP="00050611">
            <w:pPr>
              <w:jc w:val="center"/>
              <w:rPr>
                <w:sz w:val="28"/>
                <w:szCs w:val="28"/>
              </w:rPr>
            </w:pPr>
          </w:p>
        </w:tc>
        <w:tc>
          <w:tcPr>
            <w:tcW w:w="7540" w:type="dxa"/>
            <w:gridSpan w:val="2"/>
            <w:tcBorders>
              <w:top w:val="single" w:sz="4" w:space="0" w:color="auto"/>
              <w:left w:val="single" w:sz="4" w:space="0" w:color="auto"/>
              <w:bottom w:val="single" w:sz="4" w:space="0" w:color="auto"/>
              <w:right w:val="single" w:sz="4" w:space="0" w:color="auto"/>
            </w:tcBorders>
          </w:tcPr>
          <w:p w:rsidR="006E2E45" w:rsidRPr="00D73403" w:rsidRDefault="006E2E45" w:rsidP="00050611">
            <w:pPr>
              <w:rPr>
                <w:sz w:val="28"/>
                <w:szCs w:val="28"/>
              </w:rPr>
            </w:pPr>
            <w:r w:rsidRPr="00D73403">
              <w:rPr>
                <w:sz w:val="28"/>
                <w:szCs w:val="28"/>
              </w:rPr>
              <w:t xml:space="preserve">Từ (1) và (2) ta có hệ phương trình </w:t>
            </w:r>
            <w:r w:rsidRPr="00D73403">
              <w:rPr>
                <w:position w:val="-52"/>
                <w:sz w:val="28"/>
                <w:szCs w:val="28"/>
              </w:rPr>
              <w:object w:dxaOrig="2439" w:dyaOrig="1180">
                <v:shape id="_x0000_i1125" type="#_x0000_t75" style="width:121.95pt;height:59pt" o:ole="">
                  <v:imagedata r:id="rId211" o:title=""/>
                </v:shape>
                <o:OLEObject Type="Embed" ProgID="Equation.DSMT4" ShapeID="_x0000_i1125" DrawAspect="Content" ObjectID="_1586712133" r:id="rId212"/>
              </w:object>
            </w:r>
            <w:r w:rsidRPr="00D73403">
              <w:rPr>
                <w:sz w:val="28"/>
                <w:szCs w:val="28"/>
              </w:rPr>
              <w:t>.</w:t>
            </w:r>
          </w:p>
          <w:p w:rsidR="006E2E45" w:rsidRPr="00D73403" w:rsidRDefault="006E2E45" w:rsidP="00050611">
            <w:pPr>
              <w:rPr>
                <w:sz w:val="28"/>
                <w:szCs w:val="28"/>
              </w:rPr>
            </w:pPr>
            <w:r w:rsidRPr="00D73403">
              <w:rPr>
                <w:sz w:val="28"/>
                <w:szCs w:val="28"/>
              </w:rPr>
              <w:t xml:space="preserve"> Giải hệ này ta có </w:t>
            </w:r>
            <w:r w:rsidRPr="00D73403">
              <w:rPr>
                <w:position w:val="-36"/>
                <w:sz w:val="28"/>
                <w:szCs w:val="28"/>
              </w:rPr>
              <w:object w:dxaOrig="1380" w:dyaOrig="859">
                <v:shape id="_x0000_i1126" type="#_x0000_t75" style="width:69pt;height:42.95pt" o:ole="">
                  <v:imagedata r:id="rId213" o:title=""/>
                </v:shape>
                <o:OLEObject Type="Embed" ProgID="Equation.DSMT4" ShapeID="_x0000_i1126" DrawAspect="Content" ObjectID="_1586712134" r:id="rId214"/>
              </w:object>
            </w:r>
          </w:p>
        </w:tc>
        <w:tc>
          <w:tcPr>
            <w:tcW w:w="1001" w:type="dxa"/>
            <w:tcBorders>
              <w:top w:val="single" w:sz="4" w:space="0" w:color="auto"/>
              <w:left w:val="single" w:sz="4" w:space="0" w:color="auto"/>
              <w:bottom w:val="single" w:sz="4" w:space="0" w:color="auto"/>
              <w:right w:val="single" w:sz="4" w:space="0" w:color="auto"/>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497"/>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auto"/>
              <w:right w:val="single" w:sz="4" w:space="0" w:color="000000"/>
            </w:tcBorders>
          </w:tcPr>
          <w:p w:rsidR="006E2E45" w:rsidRPr="00D73403" w:rsidRDefault="006E2E45" w:rsidP="00050611">
            <w:pPr>
              <w:jc w:val="center"/>
              <w:rPr>
                <w:sz w:val="28"/>
                <w:szCs w:val="28"/>
              </w:rPr>
            </w:pPr>
          </w:p>
        </w:tc>
        <w:tc>
          <w:tcPr>
            <w:tcW w:w="7540" w:type="dxa"/>
            <w:gridSpan w:val="2"/>
            <w:tcBorders>
              <w:top w:val="single" w:sz="4" w:space="0" w:color="auto"/>
              <w:left w:val="single" w:sz="4" w:space="0" w:color="000000"/>
              <w:bottom w:val="single" w:sz="4" w:space="0" w:color="auto"/>
              <w:right w:val="single" w:sz="4" w:space="0" w:color="000000"/>
            </w:tcBorders>
          </w:tcPr>
          <w:p w:rsidR="006E2E45" w:rsidRPr="00D73403" w:rsidRDefault="006E2E45" w:rsidP="00050611">
            <w:pPr>
              <w:rPr>
                <w:sz w:val="28"/>
                <w:szCs w:val="28"/>
              </w:rPr>
            </w:pPr>
            <w:r w:rsidRPr="00D73403">
              <w:rPr>
                <w:sz w:val="28"/>
                <w:szCs w:val="28"/>
              </w:rPr>
              <w:t>Vậy diện tích của thửa ruộng là S = xy = 900 (m</w:t>
            </w:r>
            <w:r w:rsidRPr="00D73403">
              <w:rPr>
                <w:sz w:val="28"/>
                <w:szCs w:val="28"/>
                <w:vertAlign w:val="superscript"/>
              </w:rPr>
              <w:t>2</w:t>
            </w:r>
            <w:r w:rsidRPr="00D73403">
              <w:rPr>
                <w:sz w:val="28"/>
                <w:szCs w:val="28"/>
              </w:rPr>
              <w:t>).</w:t>
            </w:r>
          </w:p>
        </w:tc>
        <w:tc>
          <w:tcPr>
            <w:tcW w:w="1001" w:type="dxa"/>
            <w:tcBorders>
              <w:top w:val="single" w:sz="4" w:space="0" w:color="auto"/>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801"/>
        </w:trPr>
        <w:tc>
          <w:tcPr>
            <w:tcW w:w="1278" w:type="dxa"/>
            <w:vMerge w:val="restar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6E2E45" w:rsidRPr="00D73403" w:rsidRDefault="006E2E45" w:rsidP="00050611">
            <w:pPr>
              <w:jc w:val="center"/>
              <w:rPr>
                <w:sz w:val="28"/>
                <w:szCs w:val="28"/>
              </w:rPr>
            </w:pPr>
            <w:r w:rsidRPr="00D73403">
              <w:rPr>
                <w:sz w:val="28"/>
                <w:szCs w:val="28"/>
              </w:rPr>
              <w:t>IV</w:t>
            </w:r>
          </w:p>
          <w:p w:rsidR="006E2E45" w:rsidRPr="00D73403" w:rsidRDefault="006E2E45" w:rsidP="00050611">
            <w:pPr>
              <w:jc w:val="center"/>
              <w:rPr>
                <w:sz w:val="28"/>
                <w:szCs w:val="28"/>
              </w:rPr>
            </w:pPr>
            <w:r w:rsidRPr="00D73403">
              <w:rPr>
                <w:sz w:val="28"/>
                <w:szCs w:val="28"/>
              </w:rPr>
              <w:t>(3,0 điểm)</w:t>
            </w:r>
          </w:p>
        </w:tc>
        <w:tc>
          <w:tcPr>
            <w:tcW w:w="1170" w:type="dxa"/>
            <w:vMerge w:val="restart"/>
            <w:tcBorders>
              <w:top w:val="single" w:sz="4" w:space="0" w:color="auto"/>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r w:rsidRPr="00D73403">
              <w:rPr>
                <w:sz w:val="28"/>
                <w:szCs w:val="28"/>
              </w:rPr>
              <w:t>1)</w:t>
            </w:r>
          </w:p>
        </w:tc>
        <w:tc>
          <w:tcPr>
            <w:tcW w:w="4680" w:type="dxa"/>
            <w:vMerge w:val="restart"/>
            <w:tcBorders>
              <w:top w:val="single" w:sz="4" w:space="0" w:color="auto"/>
              <w:left w:val="single" w:sz="4" w:space="0" w:color="000000"/>
              <w:bottom w:val="single" w:sz="4" w:space="0" w:color="000000"/>
              <w:right w:val="single" w:sz="4" w:space="0" w:color="000000"/>
            </w:tcBorders>
          </w:tcPr>
          <w:p w:rsidR="006E2E45" w:rsidRPr="00D73403" w:rsidRDefault="006E2E45" w:rsidP="00050611">
            <w:pPr>
              <w:jc w:val="both"/>
              <w:rPr>
                <w:sz w:val="28"/>
                <w:szCs w:val="28"/>
              </w:rPr>
            </w:pPr>
          </w:p>
          <w:p w:rsidR="006E2E45" w:rsidRPr="00D73403" w:rsidRDefault="006E2E45" w:rsidP="00050611">
            <w:pPr>
              <w:jc w:val="both"/>
              <w:rPr>
                <w:sz w:val="28"/>
                <w:szCs w:val="28"/>
              </w:rPr>
            </w:pPr>
            <w:r>
              <w:rPr>
                <w:noProof/>
                <w:sz w:val="28"/>
                <w:szCs w:val="28"/>
                <w:lang w:val="en-US"/>
              </w:rPr>
              <mc:AlternateContent>
                <mc:Choice Requires="wpg">
                  <w:drawing>
                    <wp:anchor distT="0" distB="0" distL="114300" distR="114300" simplePos="0" relativeHeight="251700224" behindDoc="0" locked="0" layoutInCell="1" allowOverlap="1">
                      <wp:simplePos x="0" y="0"/>
                      <wp:positionH relativeFrom="column">
                        <wp:posOffset>41910</wp:posOffset>
                      </wp:positionH>
                      <wp:positionV relativeFrom="paragraph">
                        <wp:posOffset>20955</wp:posOffset>
                      </wp:positionV>
                      <wp:extent cx="2282190" cy="2503805"/>
                      <wp:effectExtent l="1905" t="11430" r="1905"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2190" cy="2503805"/>
                                <a:chOff x="3267" y="2376"/>
                                <a:chExt cx="3917" cy="4978"/>
                              </a:xfrm>
                            </wpg:grpSpPr>
                            <wpg:grpSp>
                              <wpg:cNvPr id="5" name="Group 38"/>
                              <wpg:cNvGrpSpPr>
                                <a:grpSpLocks/>
                              </wpg:cNvGrpSpPr>
                              <wpg:grpSpPr bwMode="auto">
                                <a:xfrm>
                                  <a:off x="3687" y="2376"/>
                                  <a:ext cx="2978" cy="4860"/>
                                  <a:chOff x="3690" y="990"/>
                                  <a:chExt cx="2978" cy="4860"/>
                                </a:xfrm>
                              </wpg:grpSpPr>
                              <wpg:grpSp>
                                <wpg:cNvPr id="6" name="Group 39"/>
                                <wpg:cNvGrpSpPr>
                                  <a:grpSpLocks/>
                                </wpg:cNvGrpSpPr>
                                <wpg:grpSpPr bwMode="auto">
                                  <a:xfrm>
                                    <a:off x="3690" y="2147"/>
                                    <a:ext cx="1447" cy="1620"/>
                                    <a:chOff x="3690" y="2147"/>
                                    <a:chExt cx="1447" cy="1620"/>
                                  </a:xfrm>
                                </wpg:grpSpPr>
                                <wps:wsp>
                                  <wps:cNvPr id="7" name="Oval 40"/>
                                  <wps:cNvSpPr>
                                    <a:spLocks noChangeArrowheads="1"/>
                                  </wps:cNvSpPr>
                                  <wps:spPr bwMode="auto">
                                    <a:xfrm>
                                      <a:off x="3690" y="2147"/>
                                      <a:ext cx="1430" cy="1620"/>
                                    </a:xfrm>
                                    <a:prstGeom prst="ellipse">
                                      <a:avLst/>
                                    </a:prstGeom>
                                    <a:noFill/>
                                    <a:ln w="9525"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 name="Line 41"/>
                                  <wps:cNvCnPr/>
                                  <wps:spPr bwMode="auto">
                                    <a:xfrm flipV="1">
                                      <a:off x="3707" y="2225"/>
                                      <a:ext cx="1430" cy="72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9" name="Group 42"/>
                                <wpg:cNvGrpSpPr>
                                  <a:grpSpLocks/>
                                </wpg:cNvGrpSpPr>
                                <wpg:grpSpPr bwMode="auto">
                                  <a:xfrm>
                                    <a:off x="3692" y="990"/>
                                    <a:ext cx="2976" cy="4860"/>
                                    <a:chOff x="3692" y="990"/>
                                    <a:chExt cx="2976" cy="4860"/>
                                  </a:xfrm>
                                </wpg:grpSpPr>
                                <wps:wsp>
                                  <wps:cNvPr id="10" name="Line 43"/>
                                  <wps:cNvCnPr/>
                                  <wps:spPr bwMode="auto">
                                    <a:xfrm>
                                      <a:off x="3692" y="2973"/>
                                      <a:ext cx="1430" cy="10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 name="Line 44"/>
                                  <wps:cNvCnPr/>
                                  <wps:spPr bwMode="auto">
                                    <a:xfrm>
                                      <a:off x="5137" y="990"/>
                                      <a:ext cx="0" cy="486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 name="Line 45"/>
                                  <wps:cNvCnPr/>
                                  <wps:spPr bwMode="auto">
                                    <a:xfrm>
                                      <a:off x="3692" y="2966"/>
                                      <a:ext cx="143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 name="Line 46"/>
                                  <wps:cNvCnPr/>
                                  <wps:spPr bwMode="auto">
                                    <a:xfrm>
                                      <a:off x="3692" y="2976"/>
                                      <a:ext cx="1430" cy="27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 name="Line 47"/>
                                  <wps:cNvCnPr/>
                                  <wps:spPr bwMode="auto">
                                    <a:xfrm>
                                      <a:off x="4458" y="2970"/>
                                      <a:ext cx="1950" cy="144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 name="Line 48"/>
                                  <wps:cNvCnPr/>
                                  <wps:spPr bwMode="auto">
                                    <a:xfrm>
                                      <a:off x="5108" y="4050"/>
                                      <a:ext cx="1560" cy="1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 name="Freeform 49"/>
                                  <wps:cNvSpPr>
                                    <a:spLocks/>
                                  </wps:cNvSpPr>
                                  <wps:spPr bwMode="auto">
                                    <a:xfrm>
                                      <a:off x="4077" y="2369"/>
                                      <a:ext cx="780" cy="1260"/>
                                    </a:xfrm>
                                    <a:custGeom>
                                      <a:avLst/>
                                      <a:gdLst>
                                        <a:gd name="T0" fmla="*/ 0 w 783"/>
                                        <a:gd name="T1" fmla="*/ 1334 h 1334"/>
                                        <a:gd name="T2" fmla="*/ 783 w 783"/>
                                        <a:gd name="T3" fmla="*/ 0 h 1334"/>
                                      </a:gdLst>
                                      <a:ahLst/>
                                      <a:cxnLst>
                                        <a:cxn ang="0">
                                          <a:pos x="T0" y="T1"/>
                                        </a:cxn>
                                        <a:cxn ang="0">
                                          <a:pos x="T2" y="T3"/>
                                        </a:cxn>
                                      </a:cxnLst>
                                      <a:rect l="0" t="0" r="r" b="b"/>
                                      <a:pathLst>
                                        <a:path w="783" h="1334">
                                          <a:moveTo>
                                            <a:pt x="0" y="1334"/>
                                          </a:moveTo>
                                          <a:lnTo>
                                            <a:pt x="783" y="0"/>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s:wsp>
                              <wps:cNvPr id="17" name="Text Box 50"/>
                              <wps:cNvSpPr txBox="1">
                                <a:spLocks noChangeArrowheads="1"/>
                              </wps:cNvSpPr>
                              <wps:spPr bwMode="auto">
                                <a:xfrm>
                                  <a:off x="3267" y="4164"/>
                                  <a:ext cx="564"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Default="006E2E45" w:rsidP="006E2E45">
                                    <w:r>
                                      <w:t>A</w:t>
                                    </w:r>
                                  </w:p>
                                </w:txbxContent>
                              </wps:txbx>
                              <wps:bodyPr rot="0" vert="horz" wrap="square" lIns="91440" tIns="45720" rIns="91440" bIns="45720" anchor="t" anchorCtr="0" upright="1">
                                <a:noAutofit/>
                              </wps:bodyPr>
                            </wps:wsp>
                            <wps:wsp>
                              <wps:cNvPr id="18" name="Text Box 51"/>
                              <wps:cNvSpPr txBox="1">
                                <a:spLocks noChangeArrowheads="1"/>
                              </wps:cNvSpPr>
                              <wps:spPr bwMode="auto">
                                <a:xfrm>
                                  <a:off x="5079" y="4104"/>
                                  <a:ext cx="564"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Default="006E2E45" w:rsidP="006E2E45">
                                    <w:r>
                                      <w:t>B</w:t>
                                    </w:r>
                                  </w:p>
                                </w:txbxContent>
                              </wps:txbx>
                              <wps:bodyPr rot="0" vert="horz" wrap="square" lIns="91440" tIns="45720" rIns="91440" bIns="45720" anchor="t" anchorCtr="0" upright="1">
                                <a:noAutofit/>
                              </wps:bodyPr>
                            </wps:wsp>
                            <wps:wsp>
                              <wps:cNvPr id="19" name="Text Box 52"/>
                              <wps:cNvSpPr txBox="1">
                                <a:spLocks noChangeArrowheads="1"/>
                              </wps:cNvSpPr>
                              <wps:spPr bwMode="auto">
                                <a:xfrm>
                                  <a:off x="3602" y="4952"/>
                                  <a:ext cx="564"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Default="006E2E45" w:rsidP="006E2E45">
                                    <w:r>
                                      <w:t>C</w:t>
                                    </w:r>
                                  </w:p>
                                </w:txbxContent>
                              </wps:txbx>
                              <wps:bodyPr rot="0" vert="horz" wrap="square" lIns="91440" tIns="45720" rIns="91440" bIns="45720" anchor="t" anchorCtr="0" upright="1">
                                <a:noAutofit/>
                              </wps:bodyPr>
                            </wps:wsp>
                            <wps:wsp>
                              <wps:cNvPr id="20" name="Text Box 53"/>
                              <wps:cNvSpPr txBox="1">
                                <a:spLocks noChangeArrowheads="1"/>
                              </wps:cNvSpPr>
                              <wps:spPr bwMode="auto">
                                <a:xfrm>
                                  <a:off x="4629" y="3290"/>
                                  <a:ext cx="564"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Default="006E2E45" w:rsidP="006E2E45">
                                    <w:r>
                                      <w:t>D</w:t>
                                    </w:r>
                                  </w:p>
                                </w:txbxContent>
                              </wps:txbx>
                              <wps:bodyPr rot="0" vert="horz" wrap="square" lIns="91440" tIns="45720" rIns="91440" bIns="45720" anchor="t" anchorCtr="0" upright="1">
                                <a:noAutofit/>
                              </wps:bodyPr>
                            </wps:wsp>
                            <wps:wsp>
                              <wps:cNvPr id="21" name="Text Box 54"/>
                              <wps:cNvSpPr txBox="1">
                                <a:spLocks noChangeArrowheads="1"/>
                              </wps:cNvSpPr>
                              <wps:spPr bwMode="auto">
                                <a:xfrm>
                                  <a:off x="5030" y="3324"/>
                                  <a:ext cx="564"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Default="006E2E45" w:rsidP="006E2E45">
                                    <w:r>
                                      <w:t>F</w:t>
                                    </w:r>
                                  </w:p>
                                </w:txbxContent>
                              </wps:txbx>
                              <wps:bodyPr rot="0" vert="horz" wrap="square" lIns="91440" tIns="45720" rIns="91440" bIns="45720" anchor="t" anchorCtr="0" upright="1">
                                <a:noAutofit/>
                              </wps:bodyPr>
                            </wps:wsp>
                            <wps:wsp>
                              <wps:cNvPr id="22" name="Text Box 55"/>
                              <wps:cNvSpPr txBox="1">
                                <a:spLocks noChangeArrowheads="1"/>
                              </wps:cNvSpPr>
                              <wps:spPr bwMode="auto">
                                <a:xfrm>
                                  <a:off x="5877" y="5176"/>
                                  <a:ext cx="564"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Default="006E2E45" w:rsidP="006E2E45">
                                    <w:r>
                                      <w:t>I</w:t>
                                    </w:r>
                                  </w:p>
                                </w:txbxContent>
                              </wps:txbx>
                              <wps:bodyPr rot="0" vert="horz" wrap="square" lIns="91440" tIns="45720" rIns="91440" bIns="45720" anchor="t" anchorCtr="0" upright="1">
                                <a:noAutofit/>
                              </wps:bodyPr>
                            </wps:wsp>
                            <wps:wsp>
                              <wps:cNvPr id="23" name="Text Box 56"/>
                              <wps:cNvSpPr txBox="1">
                                <a:spLocks noChangeArrowheads="1"/>
                              </wps:cNvSpPr>
                              <wps:spPr bwMode="auto">
                                <a:xfrm>
                                  <a:off x="4130" y="4002"/>
                                  <a:ext cx="564"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Default="006E2E45" w:rsidP="006E2E45">
                                    <w:r>
                                      <w:t>O</w:t>
                                    </w:r>
                                  </w:p>
                                </w:txbxContent>
                              </wps:txbx>
                              <wps:bodyPr rot="0" vert="horz" wrap="square" lIns="91440" tIns="45720" rIns="91440" bIns="45720" anchor="t" anchorCtr="0" upright="1">
                                <a:noAutofit/>
                              </wps:bodyPr>
                            </wps:wsp>
                            <wps:wsp>
                              <wps:cNvPr id="24" name="Text Box 57"/>
                              <wps:cNvSpPr txBox="1">
                                <a:spLocks noChangeArrowheads="1"/>
                              </wps:cNvSpPr>
                              <wps:spPr bwMode="auto">
                                <a:xfrm>
                                  <a:off x="5042" y="5348"/>
                                  <a:ext cx="564"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Default="006E2E45" w:rsidP="006E2E45">
                                    <w:r>
                                      <w:t>K</w:t>
                                    </w:r>
                                  </w:p>
                                </w:txbxContent>
                              </wps:txbx>
                              <wps:bodyPr rot="0" vert="horz" wrap="square" lIns="91440" tIns="45720" rIns="91440" bIns="45720" anchor="t" anchorCtr="0" upright="1">
                                <a:noAutofit/>
                              </wps:bodyPr>
                            </wps:wsp>
                            <wps:wsp>
                              <wps:cNvPr id="25" name="Text Box 58"/>
                              <wps:cNvSpPr txBox="1">
                                <a:spLocks noChangeArrowheads="1"/>
                              </wps:cNvSpPr>
                              <wps:spPr bwMode="auto">
                                <a:xfrm>
                                  <a:off x="5031" y="6784"/>
                                  <a:ext cx="564"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Default="006E2E45" w:rsidP="006E2E45">
                                    <w:r>
                                      <w:t>F</w:t>
                                    </w:r>
                                  </w:p>
                                </w:txbxContent>
                              </wps:txbx>
                              <wps:bodyPr rot="0" vert="horz" wrap="square" lIns="91440" tIns="45720" rIns="91440" bIns="45720" anchor="t" anchorCtr="0" upright="1">
                                <a:noAutofit/>
                              </wps:bodyPr>
                            </wps:wsp>
                            <wps:wsp>
                              <wps:cNvPr id="26" name="Text Box 59"/>
                              <wps:cNvSpPr txBox="1">
                                <a:spLocks noChangeArrowheads="1"/>
                              </wps:cNvSpPr>
                              <wps:spPr bwMode="auto">
                                <a:xfrm>
                                  <a:off x="6620" y="5358"/>
                                  <a:ext cx="564"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Default="006E2E45" w:rsidP="006E2E45">
                                    <w:r>
                                      <w:t>t</w:t>
                                    </w:r>
                                  </w:p>
                                </w:txbxContent>
                              </wps:txbx>
                              <wps:bodyPr rot="0" vert="horz" wrap="square" lIns="91440" tIns="45720" rIns="91440" bIns="45720" anchor="t" anchorCtr="0" upright="1">
                                <a:noAutofit/>
                              </wps:bodyPr>
                            </wps:wsp>
                            <wps:wsp>
                              <wps:cNvPr id="27" name="Text Box 60"/>
                              <wps:cNvSpPr txBox="1">
                                <a:spLocks noChangeArrowheads="1"/>
                              </wps:cNvSpPr>
                              <wps:spPr bwMode="auto">
                                <a:xfrm>
                                  <a:off x="6140" y="5736"/>
                                  <a:ext cx="564"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E45" w:rsidRDefault="006E2E45" w:rsidP="006E2E45">
                                    <w: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 o:spid="_x0000_s1066" style="position:absolute;left:0;text-align:left;margin-left:3.3pt;margin-top:1.65pt;width:179.7pt;height:197.15pt;z-index:251700224" coordorigin="3267,2376" coordsize="3917,4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">
                      <v:group id="Group 38" o:spid="_x0000_s1067" style="position:absolute;left:3687;top:2376;width:2978;height:4860" coordorigin="3690,990" coordsize="2978,4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group id="Group 39" o:spid="_x0000_s1068" style="position:absolute;left:3690;top:2147;width:1447;height:1620" coordorigin="3690,2147" coordsize="1447,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oval id="Oval 40" o:spid="_x0000_s1069" style="position:absolute;left:3690;top:2147;width:143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to1cMA&#10;AADaAAAADwAAAGRycy9kb3ducmV2LnhtbESPzWrDMBCE74G+g9hCLyGRU0oSnMihBAo9FJq/B9hY&#10;G9mxtXIlNXbfvioUchxm5htmvRlsK27kQ+1YwWyagSAuna7ZKDgd3yZLECEia2wdk4IfCrApHkZr&#10;zLXreU+3QzQiQTjkqKCKsculDGVFFsPUdcTJuzhvMSbpjdQe+wS3rXzOsrm0WHNaqLCjbUVlc/i2&#10;Cs7nkxvkl//cjU3j8eXad+Zjp9TT4/C6AhFpiPfwf/tdK1jA35V0A2T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to1cMAAADaAAAADwAAAAAAAAAAAAAAAACYAgAAZHJzL2Rv&#10;d25yZXYueG1sUEsFBgAAAAAEAAQA9QAAAIgDAAAAAA==&#10;" filled="f"/>
                          <v:line id="Line 41" o:spid="_x0000_s1070" style="position:absolute;flip:y;visibility:visible;mso-wrap-style:square" from="3707,2225" to="5137,2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bqisIAAADaAAAADwAAAGRycy9kb3ducmV2LnhtbERPz2vCMBS+C/sfwhvsIjPdkKHVtIgw&#10;2MHLnFS8vTXPprR5qUmm3X9vDoMdP77f63K0vbiSD61jBS+zDARx7XTLjYLD1/vzAkSIyBp7x6Tg&#10;lwKUxcNkjbl2N/6k6z42IoVwyFGBiXHIpQy1IYth5gbixJ2dtxgT9I3UHm8p3PbyNcvepMWWU4PB&#10;gbaG6m7/YxXIxW568ZvveVd1x+PSVHU1nHZKPT2OmxWISGP8F/+5P7SCtDVdSTdAFn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bqisIAAADaAAAADwAAAAAAAAAAAAAA&#10;AAChAgAAZHJzL2Rvd25yZXYueG1sUEsFBgAAAAAEAAQA+QAAAJADAAAAAA==&#10;"/>
                        </v:group>
                        <v:group id="Group 42" o:spid="_x0000_s1071" style="position:absolute;left:3692;top:990;width:2976;height:4860" coordorigin="3692,990" coordsize="2976,4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line id="Line 43" o:spid="_x0000_s1072" style="position:absolute;visibility:visible;mso-wrap-style:square" from="3692,2973" to="5122,4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ELiMYAAADbAAAADwAAAGRycy9kb3ducmV2LnhtbESPQUvDQBCF74L/YRmhN7vRQiix21IU&#10;oe2h2CrocZodk2h2Nuxuk/TfO4eCtxnem/e+WaxG16qeQmw8G3iYZqCIS28brgx8vL/ez0HFhGyx&#10;9UwGLhRhtby9WWBh/cAH6o+pUhLCsUADdUpdoXUsa3IYp74jFu3bB4dJ1lBpG3CQcNfqxyzLtcOG&#10;paHGjp5rKn+PZ2dgP3vL+/V2txk/t/mpfDmcvn6GYMzkblw/gUo0pn/z9XpjBV/o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hC4jGAAAA2wAAAA8AAAAAAAAA&#10;AAAAAAAAoQIAAGRycy9kb3ducmV2LnhtbFBLBQYAAAAABAAEAPkAAACUAwAAAAA=&#10;"/>
                          <v:line id="Line 44" o:spid="_x0000_s1073" style="position:absolute;visibility:visible;mso-wrap-style:square" from="5137,990" to="5137,5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2uE8MAAADbAAAADwAAAGRycy9kb3ducmV2LnhtbERPTWvCQBC9F/wPywje6sYWQomuIoqg&#10;PZRqBT2O2TGJZmfD7pqk/75bKPQ2j/c5s0VvatGS85VlBZNxAoI4t7riQsHxa/P8BsIHZI21ZVLw&#10;TR4W88HTDDNtO95TewiFiCHsM1RQhtBkUvq8JIN+bBviyF2tMxgidIXUDrsYbmr5kiSpNFhxbCix&#10;oVVJ+f3wMAo+Xj/Tdrl73/anXXrJ1/vL+dY5pUbDfjkFEagP/+I/91bH+RP4/SUeIO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trhPDAAAA2wAAAA8AAAAAAAAAAAAA&#10;AAAAoQIAAGRycy9kb3ducmV2LnhtbFBLBQYAAAAABAAEAPkAAACRAwAAAAA=&#10;"/>
                          <v:line id="Line 45" o:spid="_x0000_s1074" style="position:absolute;visibility:visible;mso-wrap-style:square" from="3692,2966" to="5122,29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8wZMMAAADbAAAADwAAAGRycy9kb3ducmV2LnhtbERPTWvCQBC9C/6HZYTedKOFUKKriFLQ&#10;Hkq1gh7H7JhEs7Nhd5uk/75bKPQ2j/c5i1VvatGS85VlBdNJAoI4t7riQsHp83X8AsIHZI21ZVLw&#10;TR5Wy+FggZm2HR+oPYZCxBD2GSooQ2gyKX1ekkE/sQ1x5G7WGQwRukJqh10MN7WcJUkqDVYcG0ps&#10;aFNS/jh+GQXv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MGTDAAAA2wAAAA8AAAAAAAAAAAAA&#10;AAAAoQIAAGRycy9kb3ducmV2LnhtbFBLBQYAAAAABAAEAPkAAACRAwAAAAA=&#10;"/>
                          <v:line id="Line 46" o:spid="_x0000_s1075" style="position:absolute;visibility:visible;mso-wrap-style:square" from="3692,2976" to="5122,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V/8MAAADbAAAADwAAAGRycy9kb3ducmV2LnhtbERPTWvCQBC9C/6HZYTedGOFUKKriFLQ&#10;Hkq1gh7H7JhEs7Nhd5uk/75bKPQ2j/c5i1VvatGS85VlBdNJAoI4t7riQsHp83X8AsIHZI21ZVLw&#10;TR5Wy+FggZm2HR+oPYZCxBD2GSooQ2gyKX1ekkE/sQ1x5G7WGQwRukJqh10MN7V8TpJUGqw4NpTY&#10;0Kak/HH8Mgre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zlf/DAAAA2wAAAA8AAAAAAAAAAAAA&#10;AAAAoQIAAGRycy9kb3ducmV2LnhtbFBLBQYAAAAABAAEAPkAAACRAwAAAAA=&#10;"/>
                          <v:line id="Line 47" o:spid="_x0000_s1076" style="position:absolute;visibility:visible;mso-wrap-style:square" from="4458,2970" to="6408,4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oNi8QAAADbAAAADwAAAGRycy9kb3ducmV2LnhtbERPS2vCQBC+F/oflhF6qxvbEiS6irQU&#10;1IPUB+hxzI5JbHY27K5J+u+7QqG3+fieM533phYtOV9ZVjAaJiCIc6srLhQc9p/PYxA+IGusLZOC&#10;H/Iwnz0+TDHTtuMttbtQiBjCPkMFZQhNJqXPSzLoh7YhjtzFOoMhQldI7bCL4aaWL0mSSoMVx4YS&#10;G3ovKf/e3YyCzetX2i5W62V/XKXn/GN7Pl07p9TToF9MQATqw7/4z73Ucf4b3H+JB8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Gg2LxAAAANsAAAAPAAAAAAAAAAAA&#10;AAAAAKECAABkcnMvZG93bnJldi54bWxQSwUGAAAAAAQABAD5AAAAkgMAAAAA&#10;"/>
                          <v:line id="Line 48" o:spid="_x0000_s1077" style="position:absolute;visibility:visible;mso-wrap-style:square" from="5108,4050" to="6668,4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aoEMQAAADbAAAADwAAAGRycy9kb3ducmV2LnhtbERPS2vCQBC+F/oflhF6qxtbGiS6irQU&#10;1IPUB+hxzI5JbHY27K5J+u+7QqG3+fieM533phYtOV9ZVjAaJiCIc6srLhQc9p/PYxA+IGusLZOC&#10;H/Iwnz0+TDHTtuMttbtQiBjCPkMFZQhNJqXPSzLoh7YhjtzFOoMhQldI7bCL4aaWL0mSSoMVx4YS&#10;G3ovKf/e3YyCzetX2i5W62V/XKXn/GN7Pl07p9TToF9MQATqw7/4z73Ucf4b3H+JB8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VqgQxAAAANsAAAAPAAAAAAAAAAAA&#10;AAAAAKECAABkcnMvZG93bnJldi54bWxQSwUGAAAAAAQABAD5AAAAkgMAAAAA&#10;"/>
                          <v:shape id="Freeform 49" o:spid="_x0000_s1078" style="position:absolute;left:4077;top:2369;width:780;height:1260;visibility:visible;mso-wrap-style:square;v-text-anchor:top" coordsize="783,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plgcAA&#10;AADbAAAADwAAAGRycy9kb3ducmV2LnhtbERPS4vCMBC+L/gfwgje1lQPRapRRBH3ICw+Dh7HZmyK&#10;zaRtslr//UYQvM3H95zZorOVuFPrS8cKRsMEBHHudMmFgtNx8z0B4QOyxsoxKXiSh8W89zXDTLsH&#10;7+l+CIWIIewzVGBCqDMpfW7Ioh+6mjhyV9daDBG2hdQtPmK4reQ4SVJpseTYYLCmlaH8dvizCvb+&#10;aMe7pDHPVK9/t+dVc8Fbo9Sg3y2nIAJ14SN+u390nJ/C65d4g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kplgcAAAADbAAAADwAAAAAAAAAAAAAAAACYAgAAZHJzL2Rvd25y&#10;ZXYueG1sUEsFBgAAAAAEAAQA9QAAAIUDAAAAAA==&#10;" path="m,1334l783,e" filled="f">
                            <v:path arrowok="t" o:connecttype="custom" o:connectlocs="0,1260;780,0" o:connectangles="0,0"/>
                          </v:shape>
                        </v:group>
                      </v:group>
                      <v:shape id="Text Box 50" o:spid="_x0000_s1079" type="#_x0000_t202" style="position:absolute;left:3267;top:4164;width:564;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6E2E45" w:rsidRDefault="006E2E45" w:rsidP="006E2E45">
                              <w:r>
                                <w:t>A</w:t>
                              </w:r>
                            </w:p>
                          </w:txbxContent>
                        </v:textbox>
                      </v:shape>
                      <v:shape id="Text Box 51" o:spid="_x0000_s1080" type="#_x0000_t202" style="position:absolute;left:5079;top:4104;width:564;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v:textbox>
                          <w:txbxContent>
                            <w:p w:rsidR="006E2E45" w:rsidRDefault="006E2E45" w:rsidP="006E2E45">
                              <w:r>
                                <w:t>B</w:t>
                              </w:r>
                            </w:p>
                          </w:txbxContent>
                        </v:textbox>
                      </v:shape>
                      <v:shape id="Text Box 52" o:spid="_x0000_s1081" type="#_x0000_t202" style="position:absolute;left:3602;top:4952;width:564;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6E2E45" w:rsidRDefault="006E2E45" w:rsidP="006E2E45">
                              <w:r>
                                <w:t>C</w:t>
                              </w:r>
                            </w:p>
                          </w:txbxContent>
                        </v:textbox>
                      </v:shape>
                      <v:shape id="Text Box 53" o:spid="_x0000_s1082" type="#_x0000_t202" style="position:absolute;left:4629;top:3290;width:564;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rsidR="006E2E45" w:rsidRDefault="006E2E45" w:rsidP="006E2E45">
                              <w:r>
                                <w:t>D</w:t>
                              </w:r>
                            </w:p>
                          </w:txbxContent>
                        </v:textbox>
                      </v:shape>
                      <v:shape id="Text Box 54" o:spid="_x0000_s1083" type="#_x0000_t202" style="position:absolute;left:5030;top:3324;width:564;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rsidR="006E2E45" w:rsidRDefault="006E2E45" w:rsidP="006E2E45">
                              <w:r>
                                <w:t>F</w:t>
                              </w:r>
                            </w:p>
                          </w:txbxContent>
                        </v:textbox>
                      </v:shape>
                      <v:shape id="Text Box 55" o:spid="_x0000_s1084" type="#_x0000_t202" style="position:absolute;left:5877;top:5176;width:564;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6E2E45" w:rsidRDefault="006E2E45" w:rsidP="006E2E45">
                              <w:r>
                                <w:t>I</w:t>
                              </w:r>
                            </w:p>
                          </w:txbxContent>
                        </v:textbox>
                      </v:shape>
                      <v:shape id="Text Box 56" o:spid="_x0000_s1085" type="#_x0000_t202" style="position:absolute;left:4130;top:4002;width:564;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6E2E45" w:rsidRDefault="006E2E45" w:rsidP="006E2E45">
                              <w:r>
                                <w:t>O</w:t>
                              </w:r>
                            </w:p>
                          </w:txbxContent>
                        </v:textbox>
                      </v:shape>
                      <v:shape id="Text Box 57" o:spid="_x0000_s1086" type="#_x0000_t202" style="position:absolute;left:5042;top:5348;width:564;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6E2E45" w:rsidRDefault="006E2E45" w:rsidP="006E2E45">
                              <w:r>
                                <w:t>K</w:t>
                              </w:r>
                            </w:p>
                          </w:txbxContent>
                        </v:textbox>
                      </v:shape>
                      <v:shape id="Text Box 58" o:spid="_x0000_s1087" type="#_x0000_t202" style="position:absolute;left:5031;top:6784;width:564;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rsidR="006E2E45" w:rsidRDefault="006E2E45" w:rsidP="006E2E45">
                              <w:r>
                                <w:t>F</w:t>
                              </w:r>
                            </w:p>
                          </w:txbxContent>
                        </v:textbox>
                      </v:shape>
                      <v:shape id="Text Box 59" o:spid="_x0000_s1088" type="#_x0000_t202" style="position:absolute;left:6620;top:5358;width:564;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6E2E45" w:rsidRDefault="006E2E45" w:rsidP="006E2E45">
                              <w:r>
                                <w:t>t</w:t>
                              </w:r>
                            </w:p>
                          </w:txbxContent>
                        </v:textbox>
                      </v:shape>
                      <v:shape id="Text Box 60" o:spid="_x0000_s1089" type="#_x0000_t202" style="position:absolute;left:6140;top:5736;width:564;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6E2E45" w:rsidRDefault="006E2E45" w:rsidP="006E2E45">
                              <w:r>
                                <w:t>x</w:t>
                              </w:r>
                            </w:p>
                          </w:txbxContent>
                        </v:textbox>
                      </v:shape>
                    </v:group>
                  </w:pict>
                </mc:Fallback>
              </mc:AlternateContent>
            </w:r>
          </w:p>
          <w:p w:rsidR="006E2E45" w:rsidRPr="00D73403" w:rsidRDefault="006E2E45" w:rsidP="00050611">
            <w:pPr>
              <w:jc w:val="both"/>
              <w:rPr>
                <w:sz w:val="28"/>
                <w:szCs w:val="28"/>
              </w:rPr>
            </w:pPr>
          </w:p>
          <w:p w:rsidR="006E2E45" w:rsidRPr="00D73403" w:rsidRDefault="006E2E45" w:rsidP="00050611">
            <w:pPr>
              <w:tabs>
                <w:tab w:val="left" w:pos="2850"/>
              </w:tabs>
              <w:jc w:val="both"/>
              <w:rPr>
                <w:sz w:val="28"/>
                <w:szCs w:val="28"/>
              </w:rPr>
            </w:pPr>
            <w:r w:rsidRPr="00D73403">
              <w:rPr>
                <w:sz w:val="28"/>
                <w:szCs w:val="28"/>
              </w:rPr>
              <w:tab/>
            </w:r>
          </w:p>
          <w:p w:rsidR="006E2E45" w:rsidRPr="00D73403" w:rsidRDefault="006E2E45" w:rsidP="00050611">
            <w:pPr>
              <w:jc w:val="both"/>
              <w:rPr>
                <w:sz w:val="28"/>
                <w:szCs w:val="28"/>
              </w:rPr>
            </w:pPr>
          </w:p>
          <w:p w:rsidR="006E2E45" w:rsidRPr="00D73403" w:rsidRDefault="006E2E45" w:rsidP="00050611">
            <w:pPr>
              <w:jc w:val="both"/>
              <w:rPr>
                <w:sz w:val="28"/>
                <w:szCs w:val="28"/>
              </w:rPr>
            </w:pPr>
          </w:p>
          <w:p w:rsidR="006E2E45" w:rsidRPr="00D73403" w:rsidRDefault="006E2E45" w:rsidP="00050611">
            <w:pPr>
              <w:tabs>
                <w:tab w:val="left" w:pos="1590"/>
              </w:tabs>
              <w:jc w:val="both"/>
              <w:rPr>
                <w:sz w:val="28"/>
                <w:szCs w:val="28"/>
              </w:rPr>
            </w:pPr>
            <w:r>
              <w:rPr>
                <w:noProof/>
                <w:sz w:val="28"/>
                <w:szCs w:val="28"/>
                <w:lang w:val="en-US"/>
              </w:rPr>
              <mc:AlternateContent>
                <mc:Choice Requires="wps">
                  <w:drawing>
                    <wp:anchor distT="0" distB="0" distL="114300" distR="114300" simplePos="0" relativeHeight="251699200" behindDoc="0" locked="0" layoutInCell="1" allowOverlap="1">
                      <wp:simplePos x="0" y="0"/>
                      <wp:positionH relativeFrom="column">
                        <wp:posOffset>166370</wp:posOffset>
                      </wp:positionH>
                      <wp:positionV relativeFrom="paragraph">
                        <wp:posOffset>136525</wp:posOffset>
                      </wp:positionV>
                      <wp:extent cx="330200" cy="342900"/>
                      <wp:effectExtent l="2540" t="0" r="635" b="3175"/>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200" cy="342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E2E45" w:rsidRDefault="006E2E45" w:rsidP="006E2E4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90" type="#_x0000_t202" style="position:absolute;left:0;text-align:left;margin-left:13.1pt;margin-top:10.75pt;width:26pt;height:27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" filled="f" stroked="f">
                      <v:textbox>
                        <w:txbxContent>
                          <w:p w:rsidR="006E2E45" w:rsidRDefault="006E2E45" w:rsidP="006E2E45"/>
                        </w:txbxContent>
                      </v:textbox>
                    </v:shape>
                  </w:pict>
                </mc:Fallback>
              </mc:AlternateContent>
            </w:r>
            <w:r w:rsidRPr="00D73403">
              <w:rPr>
                <w:sz w:val="28"/>
                <w:szCs w:val="28"/>
              </w:rPr>
              <w:tab/>
            </w:r>
          </w:p>
          <w:p w:rsidR="006E2E45" w:rsidRPr="00D73403" w:rsidRDefault="006E2E45" w:rsidP="00050611">
            <w:pPr>
              <w:jc w:val="both"/>
              <w:rPr>
                <w:sz w:val="28"/>
                <w:szCs w:val="28"/>
              </w:rPr>
            </w:pPr>
          </w:p>
          <w:p w:rsidR="006E2E45" w:rsidRPr="00D73403" w:rsidRDefault="006E2E45" w:rsidP="00050611">
            <w:pPr>
              <w:jc w:val="both"/>
              <w:rPr>
                <w:color w:val="FF0000"/>
                <w:sz w:val="28"/>
                <w:szCs w:val="28"/>
              </w:rPr>
            </w:pPr>
          </w:p>
        </w:tc>
        <w:tc>
          <w:tcPr>
            <w:tcW w:w="2860" w:type="dxa"/>
            <w:tcBorders>
              <w:top w:val="single" w:sz="4" w:space="0" w:color="auto"/>
              <w:left w:val="single" w:sz="4" w:space="0" w:color="000000"/>
              <w:bottom w:val="single" w:sz="4" w:space="0" w:color="000000"/>
              <w:right w:val="single" w:sz="4" w:space="0" w:color="000000"/>
            </w:tcBorders>
          </w:tcPr>
          <w:p w:rsidR="006E2E45" w:rsidRPr="00D73403" w:rsidRDefault="006E2E45" w:rsidP="00050611">
            <w:pPr>
              <w:jc w:val="both"/>
              <w:rPr>
                <w:sz w:val="28"/>
                <w:szCs w:val="28"/>
              </w:rPr>
            </w:pPr>
            <w:r w:rsidRPr="00D73403">
              <w:rPr>
                <w:sz w:val="28"/>
                <w:szCs w:val="28"/>
              </w:rPr>
              <w:t>Vì CD là đường kính, nên tam giác AEF là tam giác vuông tại A.</w:t>
            </w:r>
          </w:p>
        </w:tc>
        <w:tc>
          <w:tcPr>
            <w:tcW w:w="1001" w:type="dxa"/>
            <w:tcBorders>
              <w:top w:val="single" w:sz="4" w:space="0" w:color="auto"/>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798"/>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4680" w:type="dxa"/>
            <w:vMerge/>
            <w:tcBorders>
              <w:top w:val="single" w:sz="4" w:space="0" w:color="000000"/>
              <w:left w:val="single" w:sz="4" w:space="0" w:color="000000"/>
              <w:bottom w:val="single" w:sz="4" w:space="0" w:color="000000"/>
              <w:right w:val="single" w:sz="4" w:space="0" w:color="000000"/>
            </w:tcBorders>
          </w:tcPr>
          <w:p w:rsidR="006E2E45" w:rsidRPr="00D73403" w:rsidRDefault="006E2E45" w:rsidP="00050611">
            <w:pPr>
              <w:jc w:val="center"/>
              <w:rPr>
                <w:sz w:val="28"/>
                <w:szCs w:val="28"/>
              </w:rPr>
            </w:pPr>
          </w:p>
        </w:tc>
        <w:tc>
          <w:tcPr>
            <w:tcW w:w="2860" w:type="dxa"/>
            <w:tcBorders>
              <w:top w:val="single" w:sz="4" w:space="0" w:color="auto"/>
              <w:left w:val="single" w:sz="4" w:space="0" w:color="000000"/>
              <w:bottom w:val="single" w:sz="4" w:space="0" w:color="000000"/>
              <w:right w:val="single" w:sz="4" w:space="0" w:color="000000"/>
            </w:tcBorders>
          </w:tcPr>
          <w:p w:rsidR="006E2E45" w:rsidRPr="00D73403" w:rsidRDefault="006E2E45" w:rsidP="00050611">
            <w:pPr>
              <w:jc w:val="both"/>
              <w:rPr>
                <w:sz w:val="28"/>
                <w:szCs w:val="28"/>
              </w:rPr>
            </w:pPr>
            <w:r w:rsidRPr="00D73403">
              <w:rPr>
                <w:sz w:val="28"/>
                <w:szCs w:val="28"/>
              </w:rPr>
              <w:t>Vì EF là tiếp tuyến của đường tròn (O; R) tại B nên AB là đường cao của tam giác vuông AEF</w:t>
            </w:r>
          </w:p>
        </w:tc>
        <w:tc>
          <w:tcPr>
            <w:tcW w:w="1001" w:type="dxa"/>
            <w:tcBorders>
              <w:top w:val="single" w:sz="4" w:space="0" w:color="auto"/>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798"/>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4680" w:type="dxa"/>
            <w:vMerge/>
            <w:tcBorders>
              <w:top w:val="single" w:sz="4" w:space="0" w:color="000000"/>
              <w:left w:val="single" w:sz="4" w:space="0" w:color="000000"/>
              <w:bottom w:val="single" w:sz="4" w:space="0" w:color="000000"/>
              <w:right w:val="single" w:sz="4" w:space="0" w:color="000000"/>
            </w:tcBorders>
          </w:tcPr>
          <w:p w:rsidR="006E2E45" w:rsidRPr="00D73403" w:rsidRDefault="006E2E45" w:rsidP="00050611">
            <w:pPr>
              <w:jc w:val="center"/>
              <w:rPr>
                <w:sz w:val="28"/>
                <w:szCs w:val="28"/>
              </w:rPr>
            </w:pPr>
          </w:p>
        </w:tc>
        <w:tc>
          <w:tcPr>
            <w:tcW w:w="2860" w:type="dxa"/>
            <w:tcBorders>
              <w:top w:val="single" w:sz="4" w:space="0" w:color="auto"/>
              <w:left w:val="single" w:sz="4" w:space="0" w:color="000000"/>
              <w:bottom w:val="single" w:sz="4" w:space="0" w:color="000000"/>
              <w:right w:val="single" w:sz="4" w:space="0" w:color="000000"/>
            </w:tcBorders>
          </w:tcPr>
          <w:p w:rsidR="006E2E45" w:rsidRPr="00D73403" w:rsidRDefault="006E2E45" w:rsidP="00050611">
            <w:pPr>
              <w:jc w:val="both"/>
              <w:rPr>
                <w:sz w:val="28"/>
                <w:szCs w:val="28"/>
              </w:rPr>
            </w:pPr>
            <w:r w:rsidRPr="00D73403">
              <w:rPr>
                <w:sz w:val="28"/>
                <w:szCs w:val="28"/>
              </w:rPr>
              <w:t>Theo hệ thức trong tam giác vuông ta có     BE.BF = AB</w:t>
            </w:r>
            <w:r w:rsidRPr="00D73403">
              <w:rPr>
                <w:sz w:val="28"/>
                <w:szCs w:val="28"/>
                <w:vertAlign w:val="superscript"/>
              </w:rPr>
              <w:t>2</w:t>
            </w:r>
          </w:p>
        </w:tc>
        <w:tc>
          <w:tcPr>
            <w:tcW w:w="1001" w:type="dxa"/>
            <w:tcBorders>
              <w:top w:val="single" w:sz="4" w:space="0" w:color="auto"/>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798"/>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4680" w:type="dxa"/>
            <w:vMerge/>
            <w:tcBorders>
              <w:top w:val="single" w:sz="4" w:space="0" w:color="000000"/>
              <w:left w:val="single" w:sz="4" w:space="0" w:color="000000"/>
              <w:bottom w:val="single" w:sz="4" w:space="0" w:color="000000"/>
              <w:right w:val="single" w:sz="4" w:space="0" w:color="000000"/>
            </w:tcBorders>
          </w:tcPr>
          <w:p w:rsidR="006E2E45" w:rsidRPr="00D73403" w:rsidRDefault="006E2E45" w:rsidP="00050611">
            <w:pPr>
              <w:jc w:val="center"/>
              <w:rPr>
                <w:sz w:val="28"/>
                <w:szCs w:val="28"/>
              </w:rPr>
            </w:pPr>
          </w:p>
        </w:tc>
        <w:tc>
          <w:tcPr>
            <w:tcW w:w="2860" w:type="dxa"/>
            <w:tcBorders>
              <w:top w:val="single" w:sz="4" w:space="0" w:color="auto"/>
              <w:left w:val="single" w:sz="4" w:space="0" w:color="000000"/>
              <w:bottom w:val="single" w:sz="4" w:space="0" w:color="000000"/>
              <w:right w:val="single" w:sz="4" w:space="0" w:color="000000"/>
            </w:tcBorders>
          </w:tcPr>
          <w:p w:rsidR="006E2E45" w:rsidRPr="00D73403" w:rsidRDefault="006E2E45" w:rsidP="00050611">
            <w:pPr>
              <w:jc w:val="both"/>
              <w:rPr>
                <w:sz w:val="28"/>
                <w:szCs w:val="28"/>
              </w:rPr>
            </w:pPr>
            <w:smartTag w:uri="urn:schemas-microsoft-com:office:smarttags" w:element="place">
              <w:smartTag w:uri="urn:schemas-microsoft-com:office:smarttags" w:element="City">
                <w:r w:rsidRPr="00D73403">
                  <w:rPr>
                    <w:sz w:val="28"/>
                    <w:szCs w:val="28"/>
                  </w:rPr>
                  <w:t>Vì</w:t>
                </w:r>
              </w:smartTag>
              <w:r w:rsidRPr="00D73403">
                <w:rPr>
                  <w:sz w:val="28"/>
                  <w:szCs w:val="28"/>
                </w:rPr>
                <w:t xml:space="preserve"> </w:t>
              </w:r>
              <w:smartTag w:uri="urn:schemas-microsoft-com:office:smarttags" w:element="State">
                <w:r w:rsidRPr="00D73403">
                  <w:rPr>
                    <w:sz w:val="28"/>
                    <w:szCs w:val="28"/>
                  </w:rPr>
                  <w:t>AB</w:t>
                </w:r>
              </w:smartTag>
            </w:smartTag>
            <w:r w:rsidRPr="00D73403">
              <w:rPr>
                <w:sz w:val="28"/>
                <w:szCs w:val="28"/>
              </w:rPr>
              <w:t xml:space="preserve"> là đường kính nên BE.BF = 4R</w:t>
            </w:r>
            <w:r w:rsidRPr="00D73403">
              <w:rPr>
                <w:sz w:val="28"/>
                <w:szCs w:val="28"/>
                <w:vertAlign w:val="superscript"/>
              </w:rPr>
              <w:t>2</w:t>
            </w:r>
            <w:r w:rsidRPr="00D73403">
              <w:rPr>
                <w:sz w:val="28"/>
                <w:szCs w:val="28"/>
              </w:rPr>
              <w:t>.</w:t>
            </w:r>
          </w:p>
        </w:tc>
        <w:tc>
          <w:tcPr>
            <w:tcW w:w="1001" w:type="dxa"/>
            <w:tcBorders>
              <w:top w:val="single" w:sz="4" w:space="0" w:color="auto"/>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94"/>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val="restart"/>
            <w:tcBorders>
              <w:top w:val="single" w:sz="4" w:space="0" w:color="auto"/>
              <w:left w:val="single" w:sz="4" w:space="0" w:color="000000"/>
              <w:bottom w:val="single" w:sz="4" w:space="0" w:color="000000"/>
              <w:right w:val="single" w:sz="4" w:space="0" w:color="000000"/>
            </w:tcBorders>
            <w:tcMar>
              <w:left w:w="28" w:type="dxa"/>
              <w:right w:w="28" w:type="dxa"/>
            </w:tcMar>
            <w:vAlign w:val="center"/>
          </w:tcPr>
          <w:p w:rsidR="006E2E45" w:rsidRPr="00D73403" w:rsidRDefault="006E2E45" w:rsidP="00050611">
            <w:pPr>
              <w:jc w:val="center"/>
              <w:rPr>
                <w:sz w:val="28"/>
                <w:szCs w:val="28"/>
              </w:rPr>
            </w:pPr>
            <w:r w:rsidRPr="00D73403">
              <w:rPr>
                <w:sz w:val="28"/>
                <w:szCs w:val="28"/>
              </w:rPr>
              <w:t>2)</w:t>
            </w:r>
          </w:p>
          <w:p w:rsidR="006E2E45" w:rsidRPr="00D73403" w:rsidRDefault="006E2E45" w:rsidP="00050611">
            <w:pPr>
              <w:jc w:val="center"/>
              <w:rPr>
                <w:sz w:val="28"/>
                <w:szCs w:val="28"/>
              </w:rPr>
            </w:pPr>
            <w:r w:rsidRPr="00D73403">
              <w:rPr>
                <w:sz w:val="28"/>
                <w:szCs w:val="28"/>
              </w:rPr>
              <w:t>(1,0 điểm)</w:t>
            </w:r>
          </w:p>
        </w:tc>
        <w:tc>
          <w:tcPr>
            <w:tcW w:w="7540" w:type="dxa"/>
            <w:gridSpan w:val="2"/>
            <w:tcBorders>
              <w:top w:val="single" w:sz="4" w:space="0" w:color="auto"/>
              <w:left w:val="single" w:sz="4" w:space="0" w:color="000000"/>
              <w:bottom w:val="single" w:sz="4" w:space="0" w:color="auto"/>
              <w:right w:val="single" w:sz="4" w:space="0" w:color="000000"/>
            </w:tcBorders>
          </w:tcPr>
          <w:p w:rsidR="006E2E45" w:rsidRPr="00D73403" w:rsidRDefault="006E2E45" w:rsidP="00050611">
            <w:pPr>
              <w:jc w:val="both"/>
              <w:rPr>
                <w:sz w:val="28"/>
                <w:szCs w:val="28"/>
              </w:rPr>
            </w:pPr>
            <w:r w:rsidRPr="00D73403">
              <w:rPr>
                <w:position w:val="-24"/>
                <w:sz w:val="28"/>
                <w:szCs w:val="28"/>
              </w:rPr>
              <w:object w:dxaOrig="3800" w:dyaOrig="620">
                <v:shape id="_x0000_i1127" type="#_x0000_t75" style="width:190pt;height:31pt" o:ole="">
                  <v:imagedata r:id="rId215" o:title=""/>
                </v:shape>
                <o:OLEObject Type="Embed" ProgID="Equation.DSMT4" ShapeID="_x0000_i1127" DrawAspect="Content" ObjectID="_1586712135" r:id="rId216"/>
              </w:object>
            </w:r>
          </w:p>
        </w:tc>
        <w:tc>
          <w:tcPr>
            <w:tcW w:w="1001" w:type="dxa"/>
            <w:tcBorders>
              <w:top w:val="single" w:sz="4" w:space="0" w:color="auto"/>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93"/>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7540" w:type="dxa"/>
            <w:gridSpan w:val="2"/>
            <w:tcBorders>
              <w:top w:val="single" w:sz="4" w:space="0" w:color="auto"/>
              <w:left w:val="single" w:sz="4" w:space="0" w:color="000000"/>
              <w:bottom w:val="single" w:sz="4" w:space="0" w:color="auto"/>
              <w:right w:val="single" w:sz="4" w:space="0" w:color="000000"/>
            </w:tcBorders>
          </w:tcPr>
          <w:p w:rsidR="006E2E45" w:rsidRPr="00D73403" w:rsidRDefault="006E2E45" w:rsidP="00050611">
            <w:pPr>
              <w:jc w:val="both"/>
              <w:rPr>
                <w:sz w:val="28"/>
                <w:szCs w:val="28"/>
              </w:rPr>
            </w:pPr>
            <w:r w:rsidRPr="00D73403">
              <w:rPr>
                <w:position w:val="-24"/>
                <w:sz w:val="28"/>
                <w:szCs w:val="28"/>
              </w:rPr>
              <w:object w:dxaOrig="4880" w:dyaOrig="620">
                <v:shape id="_x0000_i1128" type="#_x0000_t75" style="width:244pt;height:31pt" o:ole="">
                  <v:imagedata r:id="rId217" o:title=""/>
                </v:shape>
                <o:OLEObject Type="Embed" ProgID="Equation.DSMT4" ShapeID="_x0000_i1128" DrawAspect="Content" ObjectID="_1586712136" r:id="rId218"/>
              </w:object>
            </w:r>
          </w:p>
        </w:tc>
        <w:tc>
          <w:tcPr>
            <w:tcW w:w="1001" w:type="dxa"/>
            <w:tcBorders>
              <w:top w:val="single" w:sz="4" w:space="0" w:color="auto"/>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93"/>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7540" w:type="dxa"/>
            <w:gridSpan w:val="2"/>
            <w:tcBorders>
              <w:top w:val="single" w:sz="4" w:space="0" w:color="auto"/>
              <w:left w:val="single" w:sz="4" w:space="0" w:color="000000"/>
              <w:bottom w:val="single" w:sz="4" w:space="0" w:color="auto"/>
              <w:right w:val="single" w:sz="4" w:space="0" w:color="000000"/>
            </w:tcBorders>
          </w:tcPr>
          <w:p w:rsidR="006E2E45" w:rsidRPr="00D73403" w:rsidRDefault="006E2E45" w:rsidP="00050611">
            <w:pPr>
              <w:jc w:val="both"/>
              <w:rPr>
                <w:sz w:val="28"/>
                <w:szCs w:val="28"/>
              </w:rPr>
            </w:pPr>
            <w:r w:rsidRPr="00D73403">
              <w:rPr>
                <w:sz w:val="28"/>
                <w:szCs w:val="28"/>
              </w:rPr>
              <w:t xml:space="preserve">Suy ra </w:t>
            </w:r>
            <w:r w:rsidRPr="00D73403">
              <w:rPr>
                <w:position w:val="-6"/>
                <w:sz w:val="28"/>
                <w:szCs w:val="28"/>
              </w:rPr>
              <w:object w:dxaOrig="3480" w:dyaOrig="360">
                <v:shape id="_x0000_i1129" type="#_x0000_t75" style="width:174pt;height:18pt" o:ole="">
                  <v:imagedata r:id="rId219" o:title=""/>
                </v:shape>
                <o:OLEObject Type="Embed" ProgID="Equation.DSMT4" ShapeID="_x0000_i1129" DrawAspect="Content" ObjectID="_1586712137" r:id="rId220"/>
              </w:object>
            </w:r>
          </w:p>
        </w:tc>
        <w:tc>
          <w:tcPr>
            <w:tcW w:w="1001" w:type="dxa"/>
            <w:tcBorders>
              <w:top w:val="single" w:sz="4" w:space="0" w:color="auto"/>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93"/>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p>
        </w:tc>
        <w:tc>
          <w:tcPr>
            <w:tcW w:w="7540" w:type="dxa"/>
            <w:gridSpan w:val="2"/>
            <w:tcBorders>
              <w:top w:val="single" w:sz="4" w:space="0" w:color="auto"/>
              <w:left w:val="single" w:sz="4" w:space="0" w:color="000000"/>
              <w:bottom w:val="single" w:sz="4" w:space="0" w:color="auto"/>
              <w:right w:val="single" w:sz="4" w:space="0" w:color="000000"/>
            </w:tcBorders>
          </w:tcPr>
          <w:p w:rsidR="006E2E45" w:rsidRPr="00D73403" w:rsidRDefault="006E2E45" w:rsidP="00050611">
            <w:pPr>
              <w:jc w:val="both"/>
              <w:rPr>
                <w:sz w:val="28"/>
                <w:szCs w:val="28"/>
              </w:rPr>
            </w:pPr>
            <w:r w:rsidRPr="00D73403">
              <w:rPr>
                <w:sz w:val="28"/>
                <w:szCs w:val="28"/>
              </w:rPr>
              <w:t>Vậy tứ giác CEFD nội tiếp được trong đường tròn.</w:t>
            </w:r>
          </w:p>
        </w:tc>
        <w:tc>
          <w:tcPr>
            <w:tcW w:w="1001" w:type="dxa"/>
            <w:tcBorders>
              <w:top w:val="single" w:sz="4" w:space="0" w:color="auto"/>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1511"/>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val="restart"/>
            <w:tcBorders>
              <w:top w:val="single" w:sz="4" w:space="0" w:color="auto"/>
              <w:left w:val="single" w:sz="4" w:space="0" w:color="000000"/>
              <w:bottom w:val="single" w:sz="4" w:space="0" w:color="000000"/>
              <w:right w:val="single" w:sz="4" w:space="0" w:color="000000"/>
            </w:tcBorders>
            <w:tcMar>
              <w:left w:w="28" w:type="dxa"/>
              <w:right w:w="28" w:type="dxa"/>
            </w:tcMar>
            <w:vAlign w:val="center"/>
          </w:tcPr>
          <w:p w:rsidR="006E2E45" w:rsidRPr="00D73403" w:rsidRDefault="006E2E45" w:rsidP="00050611">
            <w:pPr>
              <w:jc w:val="center"/>
              <w:rPr>
                <w:sz w:val="28"/>
                <w:szCs w:val="28"/>
              </w:rPr>
            </w:pPr>
            <w:r w:rsidRPr="00D73403">
              <w:rPr>
                <w:sz w:val="28"/>
                <w:szCs w:val="28"/>
              </w:rPr>
              <w:t>3)</w:t>
            </w:r>
          </w:p>
          <w:p w:rsidR="006E2E45" w:rsidRPr="00D73403" w:rsidRDefault="006E2E45" w:rsidP="00050611">
            <w:pPr>
              <w:jc w:val="center"/>
              <w:rPr>
                <w:sz w:val="28"/>
                <w:szCs w:val="28"/>
              </w:rPr>
            </w:pPr>
            <w:r w:rsidRPr="00D73403">
              <w:rPr>
                <w:sz w:val="28"/>
                <w:szCs w:val="28"/>
              </w:rPr>
              <w:t>(1,0 điểm)</w:t>
            </w:r>
          </w:p>
        </w:tc>
        <w:tc>
          <w:tcPr>
            <w:tcW w:w="7540" w:type="dxa"/>
            <w:gridSpan w:val="2"/>
            <w:tcBorders>
              <w:top w:val="single" w:sz="4" w:space="0" w:color="auto"/>
              <w:left w:val="single" w:sz="4" w:space="0" w:color="000000"/>
              <w:bottom w:val="single" w:sz="4" w:space="0" w:color="auto"/>
              <w:right w:val="single" w:sz="4" w:space="0" w:color="000000"/>
            </w:tcBorders>
          </w:tcPr>
          <w:p w:rsidR="006E2E45" w:rsidRPr="00D73403" w:rsidRDefault="006E2E45" w:rsidP="00050611">
            <w:pPr>
              <w:jc w:val="both"/>
              <w:rPr>
                <w:sz w:val="28"/>
                <w:szCs w:val="28"/>
              </w:rPr>
            </w:pPr>
            <w:r w:rsidRPr="00D73403">
              <w:rPr>
                <w:sz w:val="28"/>
                <w:szCs w:val="28"/>
              </w:rPr>
              <w:t xml:space="preserve">Gọi K là trung điểm của EF, từ K kẻ đường thẳng Kt </w:t>
            </w:r>
            <w:r w:rsidRPr="00D73403">
              <w:rPr>
                <w:sz w:val="28"/>
                <w:szCs w:val="28"/>
              </w:rPr>
              <w:sym w:font="Symbol" w:char="F05E"/>
            </w:r>
            <w:r w:rsidRPr="00D73403">
              <w:rPr>
                <w:sz w:val="28"/>
                <w:szCs w:val="28"/>
              </w:rPr>
              <w:t xml:space="preserve"> EF, từ O kẻ đường thẳng Ox </w:t>
            </w:r>
            <w:r w:rsidRPr="00D73403">
              <w:rPr>
                <w:sz w:val="28"/>
                <w:szCs w:val="28"/>
              </w:rPr>
              <w:sym w:font="Symbol" w:char="F05E"/>
            </w:r>
            <w:r w:rsidRPr="00D73403">
              <w:rPr>
                <w:sz w:val="28"/>
                <w:szCs w:val="28"/>
              </w:rPr>
              <w:t xml:space="preserve"> CD. Khi CD không trùng, không vuông góc với AB thì Kt cắt Ox tại I là tâm đường tròn ngọa tiếp tứ giác CEFD.</w:t>
            </w:r>
          </w:p>
        </w:tc>
        <w:tc>
          <w:tcPr>
            <w:tcW w:w="1001" w:type="dxa"/>
            <w:tcBorders>
              <w:top w:val="single" w:sz="4" w:space="0" w:color="auto"/>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93"/>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000000"/>
              <w:right w:val="single" w:sz="4" w:space="0" w:color="000000"/>
            </w:tcBorders>
          </w:tcPr>
          <w:p w:rsidR="006E2E45" w:rsidRPr="00D73403" w:rsidRDefault="006E2E45" w:rsidP="00050611">
            <w:pPr>
              <w:jc w:val="center"/>
              <w:rPr>
                <w:sz w:val="28"/>
                <w:szCs w:val="28"/>
              </w:rPr>
            </w:pPr>
          </w:p>
        </w:tc>
        <w:tc>
          <w:tcPr>
            <w:tcW w:w="7540" w:type="dxa"/>
            <w:gridSpan w:val="2"/>
            <w:tcBorders>
              <w:top w:val="single" w:sz="4" w:space="0" w:color="auto"/>
              <w:left w:val="single" w:sz="4" w:space="0" w:color="000000"/>
              <w:bottom w:val="single" w:sz="4" w:space="0" w:color="auto"/>
              <w:right w:val="single" w:sz="4" w:space="0" w:color="000000"/>
            </w:tcBorders>
          </w:tcPr>
          <w:p w:rsidR="006E2E45" w:rsidRPr="00D73403" w:rsidRDefault="006E2E45" w:rsidP="00050611">
            <w:pPr>
              <w:jc w:val="both"/>
              <w:rPr>
                <w:sz w:val="28"/>
                <w:szCs w:val="28"/>
              </w:rPr>
            </w:pPr>
            <w:smartTag w:uri="urn:schemas-microsoft-com:office:smarttags" w:element="place">
              <w:smartTag w:uri="urn:schemas-microsoft-com:office:smarttags" w:element="City">
                <w:r w:rsidRPr="00D73403">
                  <w:rPr>
                    <w:sz w:val="28"/>
                    <w:szCs w:val="28"/>
                  </w:rPr>
                  <w:t>Vì</w:t>
                </w:r>
              </w:smartTag>
              <w:r w:rsidRPr="00D73403">
                <w:rPr>
                  <w:sz w:val="28"/>
                  <w:szCs w:val="28"/>
                </w:rPr>
                <w:t xml:space="preserve"> </w:t>
              </w:r>
              <w:smartTag w:uri="urn:schemas-microsoft-com:office:smarttags" w:element="State">
                <w:r w:rsidRPr="00D73403">
                  <w:rPr>
                    <w:sz w:val="28"/>
                    <w:szCs w:val="28"/>
                  </w:rPr>
                  <w:t>AK</w:t>
                </w:r>
              </w:smartTag>
            </w:smartTag>
            <w:r w:rsidRPr="00D73403">
              <w:rPr>
                <w:sz w:val="28"/>
                <w:szCs w:val="28"/>
              </w:rPr>
              <w:t xml:space="preserve"> là trung tuyến của tam giác vuông AEF nên </w:t>
            </w:r>
            <w:r w:rsidRPr="00D73403">
              <w:rPr>
                <w:position w:val="-4"/>
                <w:sz w:val="28"/>
                <w:szCs w:val="28"/>
              </w:rPr>
              <w:object w:dxaOrig="1300" w:dyaOrig="340">
                <v:shape id="_x0000_i1130" type="#_x0000_t75" style="width:65pt;height:17pt" o:ole="">
                  <v:imagedata r:id="rId221" o:title=""/>
                </v:shape>
                <o:OLEObject Type="Embed" ProgID="Equation.DSMT4" ShapeID="_x0000_i1130" DrawAspect="Content" ObjectID="_1586712138" r:id="rId222"/>
              </w:object>
            </w:r>
            <w:r w:rsidRPr="00D73403">
              <w:rPr>
                <w:sz w:val="28"/>
                <w:szCs w:val="28"/>
              </w:rPr>
              <w:t xml:space="preserve">, kết hợp với </w:t>
            </w:r>
            <w:r w:rsidRPr="00D73403">
              <w:rPr>
                <w:position w:val="-6"/>
                <w:sz w:val="28"/>
                <w:szCs w:val="28"/>
              </w:rPr>
              <w:object w:dxaOrig="1320" w:dyaOrig="360">
                <v:shape id="_x0000_i1131" type="#_x0000_t75" style="width:66pt;height:18pt" o:ole="">
                  <v:imagedata r:id="rId223" o:title=""/>
                </v:shape>
                <o:OLEObject Type="Embed" ProgID="Equation.DSMT4" ShapeID="_x0000_i1131" DrawAspect="Content" ObjectID="_1586712139" r:id="rId224"/>
              </w:object>
            </w:r>
            <w:r w:rsidRPr="00D73403">
              <w:rPr>
                <w:sz w:val="28"/>
                <w:szCs w:val="28"/>
              </w:rPr>
              <w:t xml:space="preserve">và </w:t>
            </w:r>
            <w:r w:rsidRPr="00D73403">
              <w:rPr>
                <w:position w:val="-6"/>
                <w:sz w:val="28"/>
                <w:szCs w:val="28"/>
              </w:rPr>
              <w:object w:dxaOrig="3100" w:dyaOrig="360">
                <v:shape id="_x0000_i1132" type="#_x0000_t75" style="width:155pt;height:18pt" o:ole="">
                  <v:imagedata r:id="rId225" o:title=""/>
                </v:shape>
                <o:OLEObject Type="Embed" ProgID="Equation.DSMT4" ShapeID="_x0000_i1132" DrawAspect="Content" ObjectID="_1586712140" r:id="rId226"/>
              </w:object>
            </w:r>
          </w:p>
        </w:tc>
        <w:tc>
          <w:tcPr>
            <w:tcW w:w="1001" w:type="dxa"/>
            <w:tcBorders>
              <w:top w:val="single" w:sz="4" w:space="0" w:color="auto"/>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93"/>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000000"/>
              <w:right w:val="single" w:sz="4" w:space="0" w:color="000000"/>
            </w:tcBorders>
          </w:tcPr>
          <w:p w:rsidR="006E2E45" w:rsidRPr="00D73403" w:rsidRDefault="006E2E45" w:rsidP="00050611">
            <w:pPr>
              <w:jc w:val="center"/>
              <w:rPr>
                <w:sz w:val="28"/>
                <w:szCs w:val="28"/>
              </w:rPr>
            </w:pPr>
          </w:p>
        </w:tc>
        <w:tc>
          <w:tcPr>
            <w:tcW w:w="7540" w:type="dxa"/>
            <w:gridSpan w:val="2"/>
            <w:tcBorders>
              <w:top w:val="single" w:sz="4" w:space="0" w:color="auto"/>
              <w:left w:val="single" w:sz="4" w:space="0" w:color="000000"/>
              <w:bottom w:val="single" w:sz="4" w:space="0" w:color="auto"/>
              <w:right w:val="single" w:sz="4" w:space="0" w:color="000000"/>
            </w:tcBorders>
          </w:tcPr>
          <w:p w:rsidR="006E2E45" w:rsidRPr="00D73403" w:rsidRDefault="006E2E45" w:rsidP="00050611">
            <w:pPr>
              <w:jc w:val="both"/>
              <w:rPr>
                <w:sz w:val="28"/>
                <w:szCs w:val="28"/>
              </w:rPr>
            </w:pPr>
            <w:r w:rsidRPr="00D73403">
              <w:rPr>
                <w:sz w:val="28"/>
                <w:szCs w:val="28"/>
              </w:rPr>
              <w:t>Suy ra tứ giác AKIO là hình bình hành, do đó KI = AO = R không đổi, I khác phía với điểm O so vớiđường thẳng cố định EF. Suy ra I năm trên đường thẳng d cố định (d // EF, d cách EF một khoảng không đổi về khác phía với điểm O)</w:t>
            </w:r>
          </w:p>
        </w:tc>
        <w:tc>
          <w:tcPr>
            <w:tcW w:w="1001" w:type="dxa"/>
            <w:tcBorders>
              <w:top w:val="single" w:sz="4" w:space="0" w:color="auto"/>
              <w:left w:val="single" w:sz="4" w:space="0" w:color="000000"/>
              <w:bottom w:val="single" w:sz="4" w:space="0" w:color="auto"/>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r w:rsidR="006E2E45" w:rsidRPr="00D73403" w:rsidTr="00050611">
        <w:trPr>
          <w:trHeight w:val="93"/>
        </w:trPr>
        <w:tc>
          <w:tcPr>
            <w:tcW w:w="1278" w:type="dxa"/>
            <w:vMerge/>
            <w:tcBorders>
              <w:top w:val="single" w:sz="4" w:space="0" w:color="000000"/>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p>
        </w:tc>
        <w:tc>
          <w:tcPr>
            <w:tcW w:w="1170" w:type="dxa"/>
            <w:vMerge/>
            <w:tcBorders>
              <w:top w:val="single" w:sz="4" w:space="0" w:color="000000"/>
              <w:left w:val="single" w:sz="4" w:space="0" w:color="000000"/>
              <w:bottom w:val="single" w:sz="4" w:space="0" w:color="000000"/>
              <w:right w:val="single" w:sz="4" w:space="0" w:color="000000"/>
            </w:tcBorders>
          </w:tcPr>
          <w:p w:rsidR="006E2E45" w:rsidRPr="00D73403" w:rsidRDefault="006E2E45" w:rsidP="00050611">
            <w:pPr>
              <w:jc w:val="center"/>
              <w:rPr>
                <w:sz w:val="28"/>
                <w:szCs w:val="28"/>
              </w:rPr>
            </w:pPr>
          </w:p>
        </w:tc>
        <w:tc>
          <w:tcPr>
            <w:tcW w:w="7540" w:type="dxa"/>
            <w:gridSpan w:val="2"/>
            <w:tcBorders>
              <w:top w:val="single" w:sz="4" w:space="0" w:color="auto"/>
              <w:left w:val="single" w:sz="4" w:space="0" w:color="000000"/>
              <w:bottom w:val="single" w:sz="4" w:space="0" w:color="000000"/>
              <w:right w:val="single" w:sz="4" w:space="0" w:color="000000"/>
            </w:tcBorders>
          </w:tcPr>
          <w:p w:rsidR="006E2E45" w:rsidRPr="00D73403" w:rsidRDefault="006E2E45" w:rsidP="00050611">
            <w:pPr>
              <w:jc w:val="both"/>
              <w:rPr>
                <w:sz w:val="28"/>
                <w:szCs w:val="28"/>
              </w:rPr>
            </w:pPr>
            <w:r w:rsidRPr="00D73403">
              <w:rPr>
                <w:sz w:val="28"/>
                <w:szCs w:val="28"/>
              </w:rPr>
              <w:t xml:space="preserve">Trong trường hợp </w:t>
            </w:r>
            <w:smartTag w:uri="urn:schemas-microsoft-com:office:smarttags" w:element="place">
              <w:smartTag w:uri="urn:schemas-microsoft-com:office:smarttags" w:element="City">
                <w:r w:rsidRPr="00D73403">
                  <w:rPr>
                    <w:sz w:val="28"/>
                    <w:szCs w:val="28"/>
                  </w:rPr>
                  <w:t>CD</w:t>
                </w:r>
              </w:smartTag>
              <w:r w:rsidRPr="00D73403">
                <w:rPr>
                  <w:sz w:val="28"/>
                  <w:szCs w:val="28"/>
                </w:rPr>
                <w:t xml:space="preserve"> </w:t>
              </w:r>
              <w:r w:rsidRPr="00D73403">
                <w:rPr>
                  <w:sz w:val="28"/>
                  <w:szCs w:val="28"/>
                </w:rPr>
                <w:sym w:font="Symbol" w:char="F05E"/>
              </w:r>
              <w:r w:rsidRPr="00D73403">
                <w:rPr>
                  <w:sz w:val="28"/>
                  <w:szCs w:val="28"/>
                </w:rPr>
                <w:t xml:space="preserve"> </w:t>
              </w:r>
              <w:smartTag w:uri="urn:schemas-microsoft-com:office:smarttags" w:element="State">
                <w:r w:rsidRPr="00D73403">
                  <w:rPr>
                    <w:sz w:val="28"/>
                    <w:szCs w:val="28"/>
                  </w:rPr>
                  <w:t>AB</w:t>
                </w:r>
              </w:smartTag>
            </w:smartTag>
            <w:r w:rsidRPr="00D73403">
              <w:rPr>
                <w:sz w:val="28"/>
                <w:szCs w:val="28"/>
              </w:rPr>
              <w:t xml:space="preserve"> thì tâm I cũng thuộc d. Vậy tâm I nằm trên một đường d cố định.</w:t>
            </w:r>
          </w:p>
          <w:p w:rsidR="006E2E45" w:rsidRPr="00D73403" w:rsidRDefault="006E2E45" w:rsidP="00050611">
            <w:pPr>
              <w:jc w:val="both"/>
              <w:rPr>
                <w:i/>
                <w:iCs/>
                <w:sz w:val="28"/>
                <w:szCs w:val="28"/>
              </w:rPr>
            </w:pPr>
            <w:r w:rsidRPr="00D73403">
              <w:rPr>
                <w:i/>
                <w:iCs/>
                <w:sz w:val="28"/>
                <w:szCs w:val="28"/>
              </w:rPr>
              <w:t xml:space="preserve">(Lưu ý: Nếu HS làm theo cách này mà không nói gì đến trường hợp </w:t>
            </w:r>
            <w:smartTag w:uri="urn:schemas-microsoft-com:office:smarttags" w:element="place">
              <w:smartTag w:uri="urn:schemas-microsoft-com:office:smarttags" w:element="City">
                <w:r w:rsidRPr="00D73403">
                  <w:rPr>
                    <w:i/>
                    <w:iCs/>
                    <w:sz w:val="28"/>
                    <w:szCs w:val="28"/>
                  </w:rPr>
                  <w:t>CD</w:t>
                </w:r>
              </w:smartTag>
              <w:r w:rsidRPr="00D73403">
                <w:rPr>
                  <w:i/>
                  <w:iCs/>
                  <w:sz w:val="28"/>
                  <w:szCs w:val="28"/>
                </w:rPr>
                <w:t xml:space="preserve"> </w:t>
              </w:r>
              <w:r w:rsidRPr="00D73403">
                <w:rPr>
                  <w:i/>
                  <w:iCs/>
                  <w:sz w:val="28"/>
                  <w:szCs w:val="28"/>
                </w:rPr>
                <w:sym w:font="Symbol" w:char="F05E"/>
              </w:r>
              <w:r w:rsidRPr="00D73403">
                <w:rPr>
                  <w:i/>
                  <w:iCs/>
                  <w:sz w:val="28"/>
                  <w:szCs w:val="28"/>
                </w:rPr>
                <w:t xml:space="preserve"> </w:t>
              </w:r>
              <w:smartTag w:uri="urn:schemas-microsoft-com:office:smarttags" w:element="State">
                <w:r w:rsidRPr="00D73403">
                  <w:rPr>
                    <w:i/>
                    <w:iCs/>
                    <w:sz w:val="28"/>
                    <w:szCs w:val="28"/>
                  </w:rPr>
                  <w:t>AB</w:t>
                </w:r>
              </w:smartTag>
            </w:smartTag>
            <w:r w:rsidRPr="00D73403">
              <w:rPr>
                <w:i/>
                <w:iCs/>
                <w:sz w:val="28"/>
                <w:szCs w:val="28"/>
              </w:rPr>
              <w:t xml:space="preserve"> thì chỉ trừ 0,25 điểm) </w:t>
            </w:r>
          </w:p>
        </w:tc>
        <w:tc>
          <w:tcPr>
            <w:tcW w:w="1001" w:type="dxa"/>
            <w:tcBorders>
              <w:top w:val="single" w:sz="4" w:space="0" w:color="auto"/>
              <w:left w:val="single" w:sz="4" w:space="0" w:color="000000"/>
              <w:bottom w:val="single" w:sz="4" w:space="0" w:color="000000"/>
              <w:right w:val="single" w:sz="4" w:space="0" w:color="000000"/>
            </w:tcBorders>
            <w:vAlign w:val="center"/>
          </w:tcPr>
          <w:p w:rsidR="006E2E45" w:rsidRPr="00D73403" w:rsidRDefault="006E2E45" w:rsidP="00050611">
            <w:pPr>
              <w:jc w:val="center"/>
              <w:rPr>
                <w:sz w:val="28"/>
                <w:szCs w:val="28"/>
              </w:rPr>
            </w:pPr>
            <w:r w:rsidRPr="00D73403">
              <w:rPr>
                <w:sz w:val="28"/>
                <w:szCs w:val="28"/>
              </w:rPr>
              <w:t>0,25</w:t>
            </w:r>
          </w:p>
        </w:tc>
      </w:tr>
    </w:tbl>
    <w:p w:rsidR="006E2E45" w:rsidRDefault="006E2E45" w:rsidP="006E2E45"/>
    <w:tbl>
      <w:tblPr>
        <w:tblW w:w="11249" w:type="dxa"/>
        <w:tblInd w:w="93" w:type="dxa"/>
        <w:tblLook w:val="04A0" w:firstRow="1" w:lastRow="0" w:firstColumn="1" w:lastColumn="0" w:noHBand="0" w:noVBand="1"/>
      </w:tblPr>
      <w:tblGrid>
        <w:gridCol w:w="11249"/>
      </w:tblGrid>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162</w:t>
            </w:r>
          </w:p>
          <w:p w:rsidR="003B691E" w:rsidRPr="004F1694" w:rsidRDefault="003B691E" w:rsidP="003B691E">
            <w:pPr>
              <w:jc w:val="both"/>
              <w:rPr>
                <w:b/>
                <w:sz w:val="24"/>
                <w:szCs w:val="24"/>
              </w:rPr>
            </w:pPr>
            <w:r w:rsidRPr="004F1694">
              <w:rPr>
                <w:b/>
                <w:sz w:val="24"/>
                <w:szCs w:val="24"/>
              </w:rPr>
              <w:t>KỲ THI CHỌN HỌC SINH GIỎI LỚP 9 CẤP TỈNH</w:t>
            </w:r>
          </w:p>
          <w:p w:rsidR="003B691E" w:rsidRPr="004F1694" w:rsidRDefault="003B691E" w:rsidP="003B691E">
            <w:pPr>
              <w:jc w:val="both"/>
              <w:rPr>
                <w:b/>
                <w:sz w:val="26"/>
                <w:szCs w:val="26"/>
              </w:rPr>
            </w:pPr>
            <w:r w:rsidRPr="004F1694">
              <w:rPr>
                <w:b/>
                <w:sz w:val="26"/>
                <w:szCs w:val="26"/>
              </w:rPr>
              <w:t xml:space="preserve">            </w:t>
            </w:r>
            <w:r w:rsidRPr="004F1694">
              <w:rPr>
                <w:b/>
                <w:sz w:val="26"/>
                <w:szCs w:val="26"/>
              </w:rPr>
              <w:tab/>
            </w:r>
            <w:r w:rsidRPr="004F1694">
              <w:rPr>
                <w:b/>
                <w:sz w:val="26"/>
                <w:szCs w:val="26"/>
              </w:rPr>
              <w:tab/>
            </w:r>
          </w:p>
          <w:p w:rsidR="003B691E" w:rsidRPr="004F1694" w:rsidRDefault="003B691E" w:rsidP="003B691E">
            <w:pPr>
              <w:jc w:val="both"/>
              <w:rPr>
                <w:b/>
                <w:sz w:val="26"/>
                <w:szCs w:val="26"/>
              </w:rPr>
            </w:pPr>
            <w:r>
              <w:rPr>
                <w:b/>
                <w:noProof/>
                <w:sz w:val="26"/>
                <w:szCs w:val="26"/>
                <w:lang w:val="en-US"/>
              </w:rPr>
              <mc:AlternateContent>
                <mc:Choice Requires="wps">
                  <w:drawing>
                    <wp:anchor distT="0" distB="0" distL="114300" distR="114300" simplePos="0" relativeHeight="251707392" behindDoc="0" locked="0" layoutInCell="1" allowOverlap="1" wp14:anchorId="7AB810BE" wp14:editId="02673646">
                      <wp:simplePos x="0" y="0"/>
                      <wp:positionH relativeFrom="column">
                        <wp:posOffset>146050</wp:posOffset>
                      </wp:positionH>
                      <wp:positionV relativeFrom="paragraph">
                        <wp:posOffset>61595</wp:posOffset>
                      </wp:positionV>
                      <wp:extent cx="1689100" cy="349250"/>
                      <wp:effectExtent l="12700" t="13970" r="12700" b="8255"/>
                      <wp:wrapNone/>
                      <wp:docPr id="1287" name="Flowchart: Process 12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9100" cy="349250"/>
                              </a:xfrm>
                              <a:prstGeom prst="flowChartProcess">
                                <a:avLst/>
                              </a:prstGeom>
                              <a:solidFill>
                                <a:srgbClr val="FFFFFF"/>
                              </a:solidFill>
                              <a:ln w="9525">
                                <a:solidFill>
                                  <a:srgbClr val="000000"/>
                                </a:solidFill>
                                <a:miter lim="800000"/>
                                <a:headEnd/>
                                <a:tailEnd/>
                              </a:ln>
                            </wps:spPr>
                            <wps:txbx>
                              <w:txbxContent>
                                <w:p w:rsidR="003B691E" w:rsidRDefault="003B691E" w:rsidP="003B691E">
                                  <w:pPr>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9" coordsize="21600,21600" o:spt="109" path="m,l,21600r21600,l21600,xe">
                      <v:stroke joinstyle="miter"/>
                      <v:path gradientshapeok="t" o:connecttype="rect"/>
                    </v:shapetype>
                    <v:shape id="Flowchart: Process 1287" o:spid="_x0000_s1091" type="#_x0000_t109" style="position:absolute;left:0;text-align:left;margin-left:11.5pt;margin-top:4.85pt;width:133pt;height:2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">
                      <v:textbox>
                        <w:txbxContent>
                          <w:p w:rsidR="003B691E" w:rsidRDefault="003B691E" w:rsidP="003B691E">
                            <w:pPr>
                              <w:jc w:val="center"/>
                            </w:pPr>
                            <w:r>
                              <w:t>ĐỀ CHÍNH THỨC</w:t>
                            </w:r>
                          </w:p>
                        </w:txbxContent>
                      </v:textbox>
                    </v:shape>
                  </w:pict>
                </mc:Fallback>
              </mc:AlternateContent>
            </w:r>
            <w:r w:rsidRPr="004F1694">
              <w:rPr>
                <w:b/>
                <w:sz w:val="26"/>
                <w:szCs w:val="26"/>
              </w:rPr>
              <w:tab/>
            </w:r>
            <w:r w:rsidRPr="004F1694">
              <w:rPr>
                <w:b/>
                <w:sz w:val="26"/>
                <w:szCs w:val="26"/>
              </w:rPr>
              <w:tab/>
            </w:r>
            <w:r w:rsidRPr="004F1694">
              <w:rPr>
                <w:b/>
                <w:sz w:val="26"/>
                <w:szCs w:val="26"/>
              </w:rPr>
              <w:tab/>
            </w:r>
            <w:r w:rsidRPr="004F1694">
              <w:rPr>
                <w:b/>
                <w:sz w:val="26"/>
                <w:szCs w:val="26"/>
              </w:rPr>
              <w:tab/>
            </w:r>
            <w:r w:rsidRPr="004F1694">
              <w:rPr>
                <w:b/>
                <w:sz w:val="26"/>
                <w:szCs w:val="26"/>
              </w:rPr>
              <w:tab/>
            </w:r>
            <w:r w:rsidRPr="004F1694">
              <w:rPr>
                <w:b/>
                <w:sz w:val="26"/>
                <w:szCs w:val="26"/>
              </w:rPr>
              <w:tab/>
            </w:r>
            <w:r w:rsidRPr="004F1694">
              <w:rPr>
                <w:b/>
                <w:sz w:val="26"/>
                <w:szCs w:val="26"/>
              </w:rPr>
              <w:tab/>
              <w:t>Môn : TOÁN</w:t>
            </w:r>
          </w:p>
          <w:p w:rsidR="003B691E" w:rsidRPr="004F1694" w:rsidRDefault="003B691E" w:rsidP="003B691E">
            <w:pPr>
              <w:jc w:val="both"/>
              <w:rPr>
                <w:b/>
                <w:sz w:val="26"/>
                <w:szCs w:val="26"/>
              </w:rPr>
            </w:pPr>
            <w:r w:rsidRPr="004F1694">
              <w:rPr>
                <w:b/>
                <w:sz w:val="26"/>
                <w:szCs w:val="26"/>
              </w:rPr>
              <w:tab/>
            </w:r>
            <w:r w:rsidRPr="004F1694">
              <w:rPr>
                <w:b/>
                <w:sz w:val="26"/>
                <w:szCs w:val="26"/>
              </w:rPr>
              <w:tab/>
            </w:r>
            <w:r w:rsidRPr="004F1694">
              <w:rPr>
                <w:b/>
                <w:sz w:val="26"/>
                <w:szCs w:val="26"/>
              </w:rPr>
              <w:tab/>
            </w:r>
            <w:r w:rsidRPr="004F1694">
              <w:rPr>
                <w:b/>
                <w:sz w:val="26"/>
                <w:szCs w:val="26"/>
              </w:rPr>
              <w:tab/>
            </w:r>
            <w:r w:rsidRPr="004F1694">
              <w:rPr>
                <w:b/>
                <w:sz w:val="26"/>
                <w:szCs w:val="26"/>
              </w:rPr>
              <w:tab/>
            </w:r>
            <w:r w:rsidRPr="004F1694">
              <w:rPr>
                <w:b/>
                <w:sz w:val="26"/>
                <w:szCs w:val="26"/>
              </w:rPr>
              <w:tab/>
            </w:r>
            <w:r w:rsidRPr="004F1694">
              <w:rPr>
                <w:b/>
                <w:sz w:val="26"/>
                <w:szCs w:val="26"/>
              </w:rPr>
              <w:tab/>
              <w:t>Thời gian làm bài: 150 phút</w:t>
            </w:r>
          </w:p>
          <w:p w:rsidR="003B691E" w:rsidRPr="004B3E56" w:rsidRDefault="003B691E" w:rsidP="003B691E">
            <w:pPr>
              <w:jc w:val="both"/>
              <w:rPr>
                <w:b/>
              </w:rPr>
            </w:pPr>
            <w:r>
              <w:rPr>
                <w:b/>
                <w:noProof/>
                <w:sz w:val="26"/>
                <w:lang w:val="en-US"/>
              </w:rPr>
              <mc:AlternateContent>
                <mc:Choice Requires="wps">
                  <w:drawing>
                    <wp:anchor distT="0" distB="0" distL="114300" distR="114300" simplePos="0" relativeHeight="251706368" behindDoc="0" locked="0" layoutInCell="1" allowOverlap="1" wp14:anchorId="4C99C876" wp14:editId="42AC3714">
                      <wp:simplePos x="0" y="0"/>
                      <wp:positionH relativeFrom="column">
                        <wp:posOffset>3457575</wp:posOffset>
                      </wp:positionH>
                      <wp:positionV relativeFrom="paragraph">
                        <wp:posOffset>28575</wp:posOffset>
                      </wp:positionV>
                      <wp:extent cx="1422400" cy="0"/>
                      <wp:effectExtent l="9525" t="9525" r="6350" b="9525"/>
                      <wp:wrapNone/>
                      <wp:docPr id="1286" name="Straight Connector 12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2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86"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2.25pt,2.25pt" to="384.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"/>
                  </w:pict>
                </mc:Fallback>
              </mc:AlternateContent>
            </w:r>
          </w:p>
          <w:p w:rsidR="003B691E" w:rsidRDefault="003B691E" w:rsidP="003B691E">
            <w:pPr>
              <w:tabs>
                <w:tab w:val="center" w:pos="1080"/>
              </w:tabs>
              <w:jc w:val="both"/>
              <w:rPr>
                <w:sz w:val="26"/>
                <w:szCs w:val="26"/>
              </w:rPr>
            </w:pPr>
            <w:r w:rsidRPr="0066635E">
              <w:rPr>
                <w:b/>
                <w:sz w:val="26"/>
                <w:szCs w:val="26"/>
                <w:u w:val="single"/>
              </w:rPr>
              <w:t>Bài 1</w:t>
            </w:r>
            <w:r w:rsidRPr="0066635E">
              <w:rPr>
                <w:sz w:val="26"/>
                <w:szCs w:val="26"/>
              </w:rPr>
              <w:t xml:space="preserve"> (4,0 điểm)</w:t>
            </w:r>
          </w:p>
          <w:p w:rsidR="003B691E" w:rsidRDefault="003B691E" w:rsidP="003B691E">
            <w:pPr>
              <w:ind w:firstLine="480"/>
            </w:pPr>
            <w:r>
              <w:rPr>
                <w:sz w:val="26"/>
                <w:szCs w:val="26"/>
              </w:rPr>
              <w:t xml:space="preserve">a) </w:t>
            </w:r>
            <w:r w:rsidRPr="00AE05C8">
              <w:rPr>
                <w:sz w:val="26"/>
                <w:szCs w:val="26"/>
              </w:rPr>
              <w:t xml:space="preserve">Tìm các </w:t>
            </w:r>
            <w:r>
              <w:rPr>
                <w:sz w:val="26"/>
                <w:szCs w:val="26"/>
              </w:rPr>
              <w:t xml:space="preserve">cặp </w:t>
            </w:r>
            <w:r w:rsidRPr="00AE05C8">
              <w:rPr>
                <w:sz w:val="26"/>
                <w:szCs w:val="26"/>
              </w:rPr>
              <w:t xml:space="preserve">số nguyên dương </w:t>
            </w:r>
            <w:r>
              <w:rPr>
                <w:sz w:val="26"/>
                <w:szCs w:val="26"/>
              </w:rPr>
              <w:t>(</w:t>
            </w:r>
            <w:r w:rsidRPr="00AE05C8">
              <w:rPr>
                <w:sz w:val="26"/>
                <w:szCs w:val="26"/>
              </w:rPr>
              <w:t>x; y</w:t>
            </w:r>
            <w:r>
              <w:rPr>
                <w:sz w:val="26"/>
                <w:szCs w:val="26"/>
              </w:rPr>
              <w:t>)</w:t>
            </w:r>
            <w:r w:rsidRPr="00AE05C8">
              <w:rPr>
                <w:sz w:val="26"/>
                <w:szCs w:val="26"/>
              </w:rPr>
              <w:t xml:space="preserve"> thỏa mãn</w:t>
            </w:r>
            <w:r>
              <w:rPr>
                <w:sz w:val="26"/>
                <w:szCs w:val="26"/>
              </w:rPr>
              <w:t xml:space="preserve">    6x + 5y + 18 = 2xy</w:t>
            </w:r>
            <w:r>
              <w:t xml:space="preserve"> </w:t>
            </w:r>
          </w:p>
          <w:p w:rsidR="003B691E" w:rsidRPr="0066635E" w:rsidRDefault="003B691E" w:rsidP="003B691E">
            <w:pPr>
              <w:tabs>
                <w:tab w:val="left" w:pos="480"/>
              </w:tabs>
              <w:jc w:val="both"/>
              <w:rPr>
                <w:sz w:val="26"/>
                <w:szCs w:val="26"/>
              </w:rPr>
            </w:pPr>
            <w:r>
              <w:rPr>
                <w:sz w:val="26"/>
                <w:szCs w:val="26"/>
              </w:rPr>
              <w:tab/>
              <w:t>b</w:t>
            </w:r>
            <w:r w:rsidRPr="0066635E">
              <w:rPr>
                <w:sz w:val="26"/>
                <w:szCs w:val="26"/>
              </w:rPr>
              <w:t xml:space="preserve">) Cho biểu thức </w:t>
            </w:r>
            <w:r w:rsidRPr="0066635E">
              <w:rPr>
                <w:position w:val="-24"/>
                <w:sz w:val="26"/>
                <w:szCs w:val="26"/>
              </w:rPr>
              <w:object w:dxaOrig="2000" w:dyaOrig="660">
                <v:shape id="_x0000_i1133" type="#_x0000_t75" style="width:100pt;height:33pt" o:ole="">
                  <v:imagedata r:id="rId227" o:title=""/>
                </v:shape>
                <o:OLEObject Type="Embed" ProgID="Equation.DSMT4" ShapeID="_x0000_i1133" DrawAspect="Content" ObjectID="_1586712141" r:id="rId228"/>
              </w:object>
            </w:r>
            <w:r w:rsidRPr="0066635E">
              <w:rPr>
                <w:sz w:val="26"/>
                <w:szCs w:val="26"/>
              </w:rPr>
              <w:t xml:space="preserve">  </w:t>
            </w:r>
            <w:r>
              <w:rPr>
                <w:sz w:val="26"/>
                <w:szCs w:val="26"/>
              </w:rPr>
              <w:t xml:space="preserve">với a là số tự nhiên </w:t>
            </w:r>
            <w:r w:rsidRPr="0066635E">
              <w:rPr>
                <w:sz w:val="26"/>
                <w:szCs w:val="26"/>
              </w:rPr>
              <w:t xml:space="preserve">chẵn. </w:t>
            </w:r>
          </w:p>
          <w:p w:rsidR="003B691E" w:rsidRPr="00C76B5E" w:rsidRDefault="003B691E" w:rsidP="003B691E">
            <w:pPr>
              <w:rPr>
                <w:sz w:val="26"/>
                <w:szCs w:val="26"/>
              </w:rPr>
            </w:pPr>
            <w:r>
              <w:rPr>
                <w:sz w:val="26"/>
                <w:szCs w:val="26"/>
              </w:rPr>
              <w:t xml:space="preserve">            </w:t>
            </w:r>
            <w:r w:rsidRPr="00C76B5E">
              <w:rPr>
                <w:sz w:val="26"/>
                <w:szCs w:val="26"/>
              </w:rPr>
              <w:t>Hãy chứng tỏ</w:t>
            </w:r>
            <w:r>
              <w:rPr>
                <w:sz w:val="26"/>
                <w:szCs w:val="26"/>
              </w:rPr>
              <w:t xml:space="preserve"> A có giá trị nguyên</w:t>
            </w:r>
            <w:r w:rsidRPr="00C76B5E">
              <w:rPr>
                <w:sz w:val="26"/>
                <w:szCs w:val="26"/>
              </w:rPr>
              <w:t>.</w:t>
            </w:r>
          </w:p>
          <w:p w:rsidR="003B691E" w:rsidRPr="0066635E" w:rsidRDefault="003B691E" w:rsidP="003B691E">
            <w:pPr>
              <w:tabs>
                <w:tab w:val="left" w:pos="480"/>
              </w:tabs>
              <w:jc w:val="both"/>
              <w:rPr>
                <w:sz w:val="26"/>
                <w:szCs w:val="26"/>
              </w:rPr>
            </w:pPr>
            <w:r>
              <w:rPr>
                <w:sz w:val="26"/>
                <w:szCs w:val="26"/>
              </w:rPr>
              <w:tab/>
            </w:r>
          </w:p>
          <w:p w:rsidR="003B691E" w:rsidRDefault="003B691E" w:rsidP="003B691E">
            <w:pPr>
              <w:tabs>
                <w:tab w:val="center" w:pos="0"/>
              </w:tabs>
              <w:jc w:val="both"/>
              <w:rPr>
                <w:sz w:val="26"/>
                <w:szCs w:val="26"/>
              </w:rPr>
            </w:pPr>
            <w:r w:rsidRPr="0066635E">
              <w:rPr>
                <w:b/>
                <w:sz w:val="26"/>
                <w:szCs w:val="26"/>
                <w:u w:val="single"/>
              </w:rPr>
              <w:t>Bài 2</w:t>
            </w:r>
            <w:r>
              <w:rPr>
                <w:sz w:val="26"/>
                <w:szCs w:val="26"/>
              </w:rPr>
              <w:t xml:space="preserve"> : (4</w:t>
            </w:r>
            <w:r w:rsidRPr="0066635E">
              <w:rPr>
                <w:sz w:val="26"/>
                <w:szCs w:val="26"/>
              </w:rPr>
              <w:t>,0 điểm)</w:t>
            </w:r>
          </w:p>
          <w:p w:rsidR="003B691E" w:rsidRPr="002A36BC" w:rsidRDefault="003B691E" w:rsidP="003B691E">
            <w:pPr>
              <w:tabs>
                <w:tab w:val="center" w:pos="0"/>
              </w:tabs>
              <w:ind w:firstLine="480"/>
              <w:jc w:val="both"/>
              <w:rPr>
                <w:sz w:val="26"/>
                <w:szCs w:val="26"/>
              </w:rPr>
            </w:pPr>
            <w:r>
              <w:rPr>
                <w:sz w:val="26"/>
                <w:szCs w:val="26"/>
              </w:rPr>
              <w:t>a) Phân tích đa thức sau thành nhân tử:  2x</w:t>
            </w:r>
            <w:r>
              <w:rPr>
                <w:sz w:val="26"/>
                <w:szCs w:val="26"/>
                <w:vertAlign w:val="superscript"/>
              </w:rPr>
              <w:t>3</w:t>
            </w:r>
            <w:r>
              <w:rPr>
                <w:sz w:val="26"/>
                <w:szCs w:val="26"/>
              </w:rPr>
              <w:t xml:space="preserve"> – 9x</w:t>
            </w:r>
            <w:r>
              <w:rPr>
                <w:sz w:val="26"/>
                <w:szCs w:val="26"/>
                <w:vertAlign w:val="superscript"/>
              </w:rPr>
              <w:t>2</w:t>
            </w:r>
            <w:r>
              <w:rPr>
                <w:sz w:val="26"/>
                <w:szCs w:val="26"/>
              </w:rPr>
              <w:t xml:space="preserve"> + 13x  – 6</w:t>
            </w:r>
          </w:p>
          <w:p w:rsidR="003B691E" w:rsidRPr="0066635E" w:rsidRDefault="003B691E" w:rsidP="003B691E">
            <w:pPr>
              <w:tabs>
                <w:tab w:val="left" w:pos="480"/>
              </w:tabs>
              <w:jc w:val="both"/>
              <w:rPr>
                <w:sz w:val="26"/>
                <w:szCs w:val="26"/>
              </w:rPr>
            </w:pPr>
            <w:r>
              <w:rPr>
                <w:sz w:val="26"/>
                <w:szCs w:val="26"/>
              </w:rPr>
              <w:tab/>
              <w:t>b)</w:t>
            </w:r>
            <w:r w:rsidRPr="0066635E">
              <w:rPr>
                <w:sz w:val="26"/>
                <w:szCs w:val="26"/>
              </w:rPr>
              <w:t xml:space="preserve"> </w:t>
            </w:r>
            <w:r w:rsidRPr="004434F1">
              <w:rPr>
                <w:sz w:val="26"/>
                <w:szCs w:val="26"/>
              </w:rPr>
              <w:t>Tính giá trị của</w:t>
            </w:r>
            <w:r>
              <w:rPr>
                <w:sz w:val="26"/>
                <w:szCs w:val="26"/>
              </w:rPr>
              <w:t xml:space="preserve"> biểu thức  M </w:t>
            </w:r>
            <w:r w:rsidRPr="004434F1">
              <w:rPr>
                <w:sz w:val="26"/>
                <w:szCs w:val="26"/>
              </w:rPr>
              <w:t>=</w:t>
            </w:r>
            <w:r>
              <w:rPr>
                <w:sz w:val="26"/>
                <w:szCs w:val="26"/>
              </w:rPr>
              <w:t xml:space="preserve"> x</w:t>
            </w:r>
            <w:r>
              <w:rPr>
                <w:sz w:val="26"/>
                <w:szCs w:val="26"/>
                <w:vertAlign w:val="superscript"/>
              </w:rPr>
              <w:t>3</w:t>
            </w:r>
            <w:r>
              <w:rPr>
                <w:sz w:val="26"/>
                <w:szCs w:val="26"/>
              </w:rPr>
              <w:t xml:space="preserve"> – 6x</w:t>
            </w:r>
            <w:r w:rsidRPr="004434F1">
              <w:rPr>
                <w:sz w:val="26"/>
                <w:szCs w:val="26"/>
              </w:rPr>
              <w:t xml:space="preserve">  </w:t>
            </w:r>
            <w:r>
              <w:rPr>
                <w:sz w:val="26"/>
                <w:szCs w:val="26"/>
              </w:rPr>
              <w:t xml:space="preserve"> </w:t>
            </w:r>
            <w:r w:rsidRPr="004434F1">
              <w:rPr>
                <w:sz w:val="26"/>
                <w:szCs w:val="26"/>
              </w:rPr>
              <w:t xml:space="preserve">với </w:t>
            </w:r>
            <w:r>
              <w:rPr>
                <w:sz w:val="26"/>
                <w:szCs w:val="26"/>
              </w:rPr>
              <w:t xml:space="preserve">  x  =</w:t>
            </w:r>
            <w:r w:rsidRPr="004434F1">
              <w:rPr>
                <w:position w:val="-8"/>
                <w:sz w:val="26"/>
                <w:szCs w:val="26"/>
              </w:rPr>
              <w:object w:dxaOrig="2880" w:dyaOrig="420">
                <v:shape id="_x0000_i1134" type="#_x0000_t75" style="width:2in;height:21pt" o:ole="">
                  <v:imagedata r:id="rId229" o:title=""/>
                </v:shape>
                <o:OLEObject Type="Embed" ProgID="Equation.DSMT4" ShapeID="_x0000_i1134" DrawAspect="Content" ObjectID="_1586712142" r:id="rId230"/>
              </w:object>
            </w:r>
          </w:p>
          <w:p w:rsidR="003B691E" w:rsidRDefault="003B691E" w:rsidP="003B691E">
            <w:pPr>
              <w:tabs>
                <w:tab w:val="center" w:pos="0"/>
              </w:tabs>
              <w:jc w:val="both"/>
              <w:rPr>
                <w:sz w:val="26"/>
                <w:szCs w:val="26"/>
              </w:rPr>
            </w:pPr>
            <w:r w:rsidRPr="0066635E">
              <w:rPr>
                <w:b/>
                <w:sz w:val="26"/>
                <w:szCs w:val="26"/>
                <w:u w:val="single"/>
              </w:rPr>
              <w:t xml:space="preserve">Bài </w:t>
            </w:r>
            <w:r>
              <w:rPr>
                <w:b/>
                <w:sz w:val="26"/>
                <w:szCs w:val="26"/>
                <w:u w:val="single"/>
              </w:rPr>
              <w:t>3</w:t>
            </w:r>
            <w:r>
              <w:rPr>
                <w:sz w:val="26"/>
                <w:szCs w:val="26"/>
              </w:rPr>
              <w:t xml:space="preserve"> : (5</w:t>
            </w:r>
            <w:r w:rsidRPr="0066635E">
              <w:rPr>
                <w:sz w:val="26"/>
                <w:szCs w:val="26"/>
              </w:rPr>
              <w:t>,0 điểm)</w:t>
            </w:r>
          </w:p>
          <w:p w:rsidR="003B691E" w:rsidRPr="0066635E" w:rsidRDefault="003B691E" w:rsidP="003B691E">
            <w:pPr>
              <w:tabs>
                <w:tab w:val="center" w:pos="0"/>
              </w:tabs>
              <w:jc w:val="both"/>
              <w:rPr>
                <w:sz w:val="26"/>
                <w:szCs w:val="26"/>
              </w:rPr>
            </w:pPr>
          </w:p>
          <w:p w:rsidR="003B691E" w:rsidRPr="0066635E" w:rsidRDefault="003B691E" w:rsidP="003B691E">
            <w:pPr>
              <w:tabs>
                <w:tab w:val="center" w:pos="1080"/>
              </w:tabs>
              <w:ind w:firstLine="480"/>
              <w:jc w:val="both"/>
              <w:rPr>
                <w:sz w:val="26"/>
                <w:szCs w:val="26"/>
              </w:rPr>
            </w:pPr>
            <w:r>
              <w:rPr>
                <w:sz w:val="26"/>
                <w:szCs w:val="26"/>
              </w:rPr>
              <w:tab/>
              <w:t>a</w:t>
            </w:r>
            <w:r w:rsidRPr="0066635E">
              <w:rPr>
                <w:sz w:val="26"/>
                <w:szCs w:val="26"/>
              </w:rPr>
              <w:t xml:space="preserve">) Giải phương trình: </w:t>
            </w:r>
            <w:r w:rsidRPr="0066635E">
              <w:rPr>
                <w:position w:val="-8"/>
                <w:sz w:val="26"/>
                <w:szCs w:val="26"/>
              </w:rPr>
              <w:object w:dxaOrig="3140" w:dyaOrig="400">
                <v:shape id="_x0000_i1135" type="#_x0000_t75" style="width:157pt;height:20pt" o:ole="">
                  <v:imagedata r:id="rId231" o:title=""/>
                </v:shape>
                <o:OLEObject Type="Embed" ProgID="Equation.DSMT4" ShapeID="_x0000_i1135" DrawAspect="Content" ObjectID="_1586712143" r:id="rId232"/>
              </w:object>
            </w:r>
          </w:p>
          <w:p w:rsidR="003B691E" w:rsidRDefault="003B691E" w:rsidP="003B691E">
            <w:pPr>
              <w:spacing w:before="120" w:after="120"/>
              <w:jc w:val="both"/>
            </w:pPr>
            <w:r>
              <w:rPr>
                <w:sz w:val="26"/>
                <w:szCs w:val="26"/>
              </w:rPr>
              <w:t xml:space="preserve">        b</w:t>
            </w:r>
            <w:r w:rsidRPr="0066635E">
              <w:rPr>
                <w:sz w:val="26"/>
                <w:szCs w:val="26"/>
              </w:rPr>
              <w:t>)</w:t>
            </w:r>
            <w:r w:rsidRPr="00FD5717">
              <w:t xml:space="preserve"> </w:t>
            </w:r>
            <w:r w:rsidRPr="00FD5717">
              <w:rPr>
                <w:sz w:val="26"/>
                <w:szCs w:val="26"/>
              </w:rPr>
              <w:t>Giải hệ phương trình:</w:t>
            </w:r>
            <w:r w:rsidRPr="00FD5717">
              <w:t xml:space="preserve"> </w:t>
            </w:r>
            <w:r w:rsidRPr="007E139A">
              <w:rPr>
                <w:position w:val="-64"/>
              </w:rPr>
              <w:object w:dxaOrig="2140" w:dyaOrig="1400">
                <v:shape id="_x0000_i1136" type="#_x0000_t75" style="width:107pt;height:70pt" o:ole="">
                  <v:imagedata r:id="rId233" o:title=""/>
                </v:shape>
                <o:OLEObject Type="Embed" ProgID="Equation.DSMT4" ShapeID="_x0000_i1136" DrawAspect="Content" ObjectID="_1586712144" r:id="rId234"/>
              </w:object>
            </w:r>
          </w:p>
          <w:p w:rsidR="003B691E" w:rsidRPr="00AE05C8" w:rsidRDefault="003B691E" w:rsidP="003B691E">
            <w:pPr>
              <w:spacing w:before="120" w:after="120"/>
              <w:jc w:val="both"/>
            </w:pPr>
            <w:r w:rsidRPr="0066635E">
              <w:rPr>
                <w:b/>
                <w:sz w:val="26"/>
                <w:szCs w:val="26"/>
                <w:u w:val="single"/>
              </w:rPr>
              <w:t xml:space="preserve">Bài </w:t>
            </w:r>
            <w:r>
              <w:rPr>
                <w:b/>
                <w:sz w:val="26"/>
                <w:szCs w:val="26"/>
                <w:u w:val="single"/>
              </w:rPr>
              <w:t>4</w:t>
            </w:r>
            <w:r>
              <w:rPr>
                <w:sz w:val="26"/>
                <w:szCs w:val="26"/>
              </w:rPr>
              <w:t xml:space="preserve"> ( 5</w:t>
            </w:r>
            <w:r w:rsidRPr="0066635E">
              <w:rPr>
                <w:sz w:val="26"/>
                <w:szCs w:val="26"/>
              </w:rPr>
              <w:t>,0 điểm)</w:t>
            </w:r>
          </w:p>
          <w:p w:rsidR="003B691E" w:rsidRPr="0066635E" w:rsidRDefault="003B691E" w:rsidP="003B691E">
            <w:pPr>
              <w:tabs>
                <w:tab w:val="left" w:pos="240"/>
              </w:tabs>
              <w:jc w:val="both"/>
              <w:rPr>
                <w:sz w:val="26"/>
                <w:szCs w:val="26"/>
              </w:rPr>
            </w:pPr>
            <w:r>
              <w:rPr>
                <w:sz w:val="26"/>
                <w:szCs w:val="26"/>
              </w:rPr>
              <w:t xml:space="preserve">      </w:t>
            </w:r>
            <w:r w:rsidRPr="0066635E">
              <w:rPr>
                <w:sz w:val="26"/>
                <w:szCs w:val="26"/>
              </w:rPr>
              <w:t xml:space="preserve">Cho </w:t>
            </w:r>
            <w:r>
              <w:rPr>
                <w:sz w:val="26"/>
                <w:szCs w:val="26"/>
              </w:rPr>
              <w:t>tam giác cân ABC  (AB = AC;</w:t>
            </w:r>
            <w:r w:rsidRPr="00F92486">
              <w:rPr>
                <w:position w:val="-4"/>
                <w:sz w:val="26"/>
                <w:szCs w:val="26"/>
              </w:rPr>
              <w:object w:dxaOrig="260" w:dyaOrig="300">
                <v:shape id="_x0000_i1137" type="#_x0000_t75" style="width:13pt;height:15pt" o:ole="">
                  <v:imagedata r:id="rId235" o:title=""/>
                </v:shape>
                <o:OLEObject Type="Embed" ProgID="Equation.DSMT4" ShapeID="_x0000_i1137" DrawAspect="Content" ObjectID="_1586712145" r:id="rId236"/>
              </w:object>
            </w:r>
            <w:r w:rsidRPr="0066635E">
              <w:rPr>
                <w:sz w:val="26"/>
                <w:szCs w:val="26"/>
              </w:rPr>
              <w:t>&lt; 90</w:t>
            </w:r>
            <w:r w:rsidRPr="0066635E">
              <w:rPr>
                <w:sz w:val="26"/>
                <w:szCs w:val="26"/>
                <w:vertAlign w:val="superscript"/>
              </w:rPr>
              <w:t>0</w:t>
            </w:r>
            <w:r>
              <w:rPr>
                <w:sz w:val="26"/>
                <w:szCs w:val="26"/>
              </w:rPr>
              <w:t xml:space="preserve">), một đường </w:t>
            </w:r>
            <w:r w:rsidRPr="0066635E">
              <w:rPr>
                <w:sz w:val="26"/>
                <w:szCs w:val="26"/>
              </w:rPr>
              <w:t xml:space="preserve">tròn </w:t>
            </w:r>
            <w:r>
              <w:rPr>
                <w:sz w:val="26"/>
                <w:szCs w:val="26"/>
              </w:rPr>
              <w:t xml:space="preserve">(O) </w:t>
            </w:r>
            <w:r w:rsidRPr="0066635E">
              <w:rPr>
                <w:sz w:val="26"/>
                <w:szCs w:val="26"/>
              </w:rPr>
              <w:t xml:space="preserve">tiếp xúc với AB, AC tại B và C. Trên cung BC </w:t>
            </w:r>
            <w:r>
              <w:rPr>
                <w:sz w:val="26"/>
                <w:szCs w:val="26"/>
              </w:rPr>
              <w:t xml:space="preserve">nằm trong tam giác ABC </w:t>
            </w:r>
            <w:r w:rsidRPr="0066635E">
              <w:rPr>
                <w:sz w:val="26"/>
                <w:szCs w:val="26"/>
              </w:rPr>
              <w:t xml:space="preserve">lấy một điểm M </w:t>
            </w:r>
            <w:r w:rsidRPr="009B7250">
              <w:rPr>
                <w:position w:val="-14"/>
                <w:sz w:val="26"/>
                <w:szCs w:val="26"/>
              </w:rPr>
              <w:object w:dxaOrig="1100" w:dyaOrig="400">
                <v:shape id="_x0000_i1138" type="#_x0000_t75" style="width:55pt;height:20pt" o:ole="">
                  <v:imagedata r:id="rId237" o:title=""/>
                </v:shape>
                <o:OLEObject Type="Embed" ProgID="Equation.DSMT4" ShapeID="_x0000_i1138" DrawAspect="Content" ObjectID="_1586712146" r:id="rId238"/>
              </w:object>
            </w:r>
            <w:r>
              <w:rPr>
                <w:sz w:val="26"/>
                <w:szCs w:val="26"/>
              </w:rPr>
              <w:t>. Gọi I; H; K lần lượt là hình chiếu của M trên</w:t>
            </w:r>
            <w:r w:rsidRPr="00C60390">
              <w:rPr>
                <w:sz w:val="26"/>
                <w:szCs w:val="26"/>
              </w:rPr>
              <w:t xml:space="preserve"> </w:t>
            </w:r>
            <w:r>
              <w:rPr>
                <w:sz w:val="26"/>
                <w:szCs w:val="26"/>
              </w:rPr>
              <w:t>BC; CA; AB và P là giao điểm của MB với IK, Q là giao điểm của MC với</w:t>
            </w:r>
            <w:r w:rsidRPr="0066635E">
              <w:rPr>
                <w:sz w:val="26"/>
                <w:szCs w:val="26"/>
              </w:rPr>
              <w:t xml:space="preserve"> IH.</w:t>
            </w:r>
          </w:p>
          <w:p w:rsidR="003B691E" w:rsidRPr="0066635E" w:rsidRDefault="003B691E" w:rsidP="003B691E">
            <w:pPr>
              <w:ind w:firstLine="600"/>
              <w:jc w:val="both"/>
              <w:rPr>
                <w:sz w:val="26"/>
                <w:szCs w:val="26"/>
              </w:rPr>
            </w:pPr>
            <w:r w:rsidRPr="0066635E">
              <w:rPr>
                <w:sz w:val="26"/>
                <w:szCs w:val="26"/>
              </w:rPr>
              <w:t>a) Chứng minh rằng tia đối của tia MI là phân giác của góc HMK.</w:t>
            </w:r>
          </w:p>
          <w:p w:rsidR="003B691E" w:rsidRPr="0066635E" w:rsidRDefault="003B691E" w:rsidP="003B691E">
            <w:pPr>
              <w:ind w:firstLine="600"/>
              <w:jc w:val="both"/>
              <w:rPr>
                <w:sz w:val="26"/>
                <w:szCs w:val="26"/>
              </w:rPr>
            </w:pPr>
            <w:r w:rsidRPr="0066635E">
              <w:rPr>
                <w:sz w:val="26"/>
                <w:szCs w:val="26"/>
              </w:rPr>
              <w:t>b) Chứng minh PQ // BC</w:t>
            </w:r>
            <w:r>
              <w:rPr>
                <w:sz w:val="26"/>
                <w:szCs w:val="26"/>
              </w:rPr>
              <w:t>.</w:t>
            </w:r>
          </w:p>
          <w:p w:rsidR="003B691E" w:rsidRPr="0066635E" w:rsidRDefault="003B691E" w:rsidP="003B691E">
            <w:pPr>
              <w:ind w:firstLine="600"/>
              <w:jc w:val="both"/>
              <w:rPr>
                <w:sz w:val="26"/>
                <w:szCs w:val="26"/>
              </w:rPr>
            </w:pPr>
            <w:r w:rsidRPr="0066635E">
              <w:rPr>
                <w:sz w:val="26"/>
                <w:szCs w:val="26"/>
              </w:rPr>
              <w:t>c) Gọi (O</w:t>
            </w:r>
            <w:r w:rsidRPr="0066635E">
              <w:rPr>
                <w:sz w:val="26"/>
                <w:szCs w:val="26"/>
                <w:vertAlign w:val="subscript"/>
              </w:rPr>
              <w:t>1</w:t>
            </w:r>
            <w:r w:rsidRPr="0066635E">
              <w:rPr>
                <w:sz w:val="26"/>
                <w:szCs w:val="26"/>
              </w:rPr>
              <w:t>) và (O</w:t>
            </w:r>
            <w:r w:rsidRPr="0066635E">
              <w:rPr>
                <w:sz w:val="26"/>
                <w:szCs w:val="26"/>
                <w:vertAlign w:val="subscript"/>
              </w:rPr>
              <w:t>2</w:t>
            </w:r>
            <w:r w:rsidRPr="0066635E">
              <w:rPr>
                <w:sz w:val="26"/>
                <w:szCs w:val="26"/>
              </w:rPr>
              <w:t xml:space="preserve"> ) lần lượt là đường tròn ngoại tiếp </w:t>
            </w:r>
            <w:r w:rsidRPr="0066635E">
              <w:rPr>
                <w:position w:val="-4"/>
                <w:sz w:val="26"/>
                <w:szCs w:val="26"/>
              </w:rPr>
              <w:object w:dxaOrig="220" w:dyaOrig="260">
                <v:shape id="_x0000_i1139" type="#_x0000_t75" style="width:11pt;height:13pt" o:ole="">
                  <v:imagedata r:id="rId239" o:title=""/>
                </v:shape>
                <o:OLEObject Type="Embed" ProgID="Equation.DSMT4" ShapeID="_x0000_i1139" DrawAspect="Content" ObjectID="_1586712147" r:id="rId240"/>
              </w:object>
            </w:r>
            <w:r w:rsidRPr="0066635E">
              <w:rPr>
                <w:sz w:val="26"/>
                <w:szCs w:val="26"/>
              </w:rPr>
              <w:t>MPK và</w:t>
            </w:r>
            <w:r w:rsidRPr="0066635E">
              <w:rPr>
                <w:position w:val="-4"/>
                <w:sz w:val="26"/>
                <w:szCs w:val="26"/>
              </w:rPr>
              <w:object w:dxaOrig="220" w:dyaOrig="260">
                <v:shape id="_x0000_i1140" type="#_x0000_t75" style="width:11pt;height:13pt" o:ole="">
                  <v:imagedata r:id="rId239" o:title=""/>
                </v:shape>
                <o:OLEObject Type="Embed" ProgID="Equation.DSMT4" ShapeID="_x0000_i1140" DrawAspect="Content" ObjectID="_1586712148" r:id="rId241"/>
              </w:object>
            </w:r>
            <w:r w:rsidRPr="0066635E">
              <w:rPr>
                <w:sz w:val="26"/>
                <w:szCs w:val="26"/>
              </w:rPr>
              <w:t>MQH. Chứng minh rằng PQ là tiếp tuyến chung của hai đường tròn (O</w:t>
            </w:r>
            <w:r w:rsidRPr="0066635E">
              <w:rPr>
                <w:sz w:val="26"/>
                <w:szCs w:val="26"/>
                <w:vertAlign w:val="subscript"/>
              </w:rPr>
              <w:t>1</w:t>
            </w:r>
            <w:r w:rsidRPr="0066635E">
              <w:rPr>
                <w:sz w:val="26"/>
                <w:szCs w:val="26"/>
              </w:rPr>
              <w:t>) và (O</w:t>
            </w:r>
            <w:r w:rsidRPr="0066635E">
              <w:rPr>
                <w:sz w:val="26"/>
                <w:szCs w:val="26"/>
                <w:vertAlign w:val="subscript"/>
              </w:rPr>
              <w:t>2</w:t>
            </w:r>
            <w:r w:rsidRPr="0066635E">
              <w:rPr>
                <w:sz w:val="26"/>
                <w:szCs w:val="26"/>
              </w:rPr>
              <w:t xml:space="preserve"> ).</w:t>
            </w:r>
          </w:p>
          <w:p w:rsidR="003B691E" w:rsidRPr="00CD01FB" w:rsidRDefault="003B691E" w:rsidP="003B691E">
            <w:pPr>
              <w:ind w:firstLine="600"/>
              <w:jc w:val="both"/>
              <w:rPr>
                <w:sz w:val="26"/>
                <w:szCs w:val="26"/>
              </w:rPr>
            </w:pPr>
            <w:r w:rsidRPr="0066635E">
              <w:rPr>
                <w:sz w:val="26"/>
                <w:szCs w:val="26"/>
              </w:rPr>
              <w:t xml:space="preserve">d) </w:t>
            </w:r>
            <w:r>
              <w:rPr>
                <w:sz w:val="26"/>
                <w:szCs w:val="26"/>
              </w:rPr>
              <w:t xml:space="preserve">Gọi D </w:t>
            </w:r>
            <w:r w:rsidRPr="00CD01FB">
              <w:rPr>
                <w:sz w:val="26"/>
                <w:szCs w:val="26"/>
              </w:rPr>
              <w:t>là trung điểm của BC; N là giao điểm thứ hai của (O</w:t>
            </w:r>
            <w:r w:rsidRPr="00CD01FB">
              <w:rPr>
                <w:sz w:val="26"/>
                <w:szCs w:val="26"/>
                <w:vertAlign w:val="subscript"/>
              </w:rPr>
              <w:t>1</w:t>
            </w:r>
            <w:r w:rsidRPr="00CD01FB">
              <w:rPr>
                <w:sz w:val="26"/>
                <w:szCs w:val="26"/>
              </w:rPr>
              <w:t>),(O</w:t>
            </w:r>
            <w:r w:rsidRPr="00CD01FB">
              <w:rPr>
                <w:sz w:val="26"/>
                <w:szCs w:val="26"/>
                <w:vertAlign w:val="subscript"/>
              </w:rPr>
              <w:t>2</w:t>
            </w:r>
            <w:r>
              <w:rPr>
                <w:sz w:val="26"/>
                <w:szCs w:val="26"/>
              </w:rPr>
              <w:t xml:space="preserve"> ) Chứng minh rằng M,N,</w:t>
            </w:r>
            <w:r w:rsidRPr="00CD01FB">
              <w:rPr>
                <w:sz w:val="26"/>
                <w:szCs w:val="26"/>
              </w:rPr>
              <w:t>D thẳng hàng.</w:t>
            </w:r>
          </w:p>
          <w:p w:rsidR="003B691E" w:rsidRPr="0066635E" w:rsidRDefault="003B691E" w:rsidP="003B691E">
            <w:pPr>
              <w:tabs>
                <w:tab w:val="center" w:pos="1080"/>
              </w:tabs>
              <w:jc w:val="both"/>
              <w:rPr>
                <w:sz w:val="26"/>
                <w:szCs w:val="26"/>
              </w:rPr>
            </w:pPr>
            <w:r w:rsidRPr="0066635E">
              <w:rPr>
                <w:b/>
                <w:sz w:val="26"/>
                <w:szCs w:val="26"/>
                <w:u w:val="single"/>
              </w:rPr>
              <w:t xml:space="preserve">Bài </w:t>
            </w:r>
            <w:r>
              <w:rPr>
                <w:b/>
                <w:sz w:val="26"/>
                <w:szCs w:val="26"/>
                <w:u w:val="single"/>
              </w:rPr>
              <w:t>5</w:t>
            </w:r>
            <w:r w:rsidRPr="0066635E">
              <w:rPr>
                <w:sz w:val="26"/>
                <w:szCs w:val="26"/>
              </w:rPr>
              <w:t xml:space="preserve"> ( 2,0 điểm)</w:t>
            </w:r>
          </w:p>
          <w:p w:rsidR="003B691E" w:rsidRDefault="003B691E" w:rsidP="003B691E">
            <w:pPr>
              <w:tabs>
                <w:tab w:val="center" w:pos="180"/>
              </w:tabs>
              <w:jc w:val="both"/>
              <w:rPr>
                <w:sz w:val="26"/>
                <w:szCs w:val="26"/>
              </w:rPr>
            </w:pPr>
            <w:r>
              <w:rPr>
                <w:sz w:val="26"/>
                <w:szCs w:val="26"/>
              </w:rPr>
              <w:t xml:space="preserve">       Cho tam giác ABC nhọn và</w:t>
            </w:r>
            <w:r w:rsidRPr="0066635E">
              <w:rPr>
                <w:sz w:val="26"/>
                <w:szCs w:val="26"/>
              </w:rPr>
              <w:t xml:space="preserve"> O là một điểm nằm trong tam giác. Các tia AO, BO, CO lần lượt cắt BC, AC, AB tại M, N, P. Chứng minh </w:t>
            </w:r>
            <w:r>
              <w:rPr>
                <w:sz w:val="26"/>
                <w:szCs w:val="26"/>
              </w:rPr>
              <w:t>:</w:t>
            </w:r>
          </w:p>
          <w:p w:rsidR="003B691E" w:rsidRDefault="003B691E" w:rsidP="003B691E">
            <w:pPr>
              <w:tabs>
                <w:tab w:val="center" w:pos="180"/>
              </w:tabs>
              <w:ind w:firstLine="360"/>
              <w:jc w:val="both"/>
              <w:rPr>
                <w:sz w:val="26"/>
                <w:szCs w:val="26"/>
              </w:rPr>
            </w:pPr>
            <w:r>
              <w:rPr>
                <w:sz w:val="26"/>
                <w:szCs w:val="26"/>
              </w:rPr>
              <w:t xml:space="preserve">                                      </w:t>
            </w:r>
            <w:r w:rsidRPr="0066635E">
              <w:rPr>
                <w:position w:val="-24"/>
                <w:sz w:val="26"/>
                <w:szCs w:val="26"/>
              </w:rPr>
              <w:object w:dxaOrig="1640" w:dyaOrig="620">
                <v:shape id="_x0000_i1141" type="#_x0000_t75" style="width:82pt;height:31pt" o:ole="">
                  <v:imagedata r:id="rId242" o:title=""/>
                </v:shape>
                <o:OLEObject Type="Embed" ProgID="Equation.DSMT4" ShapeID="_x0000_i1141" DrawAspect="Content" ObjectID="_1586712149" r:id="rId243"/>
              </w:object>
            </w:r>
            <w:r w:rsidRPr="0066635E">
              <w:rPr>
                <w:position w:val="-4"/>
                <w:sz w:val="26"/>
                <w:szCs w:val="26"/>
              </w:rPr>
              <w:object w:dxaOrig="200" w:dyaOrig="240">
                <v:shape id="_x0000_i1142" type="#_x0000_t75" style="width:10pt;height:12pt" o:ole="">
                  <v:imagedata r:id="rId244" o:title=""/>
                </v:shape>
                <o:OLEObject Type="Embed" ProgID="Equation.DSMT4" ShapeID="_x0000_i1142" DrawAspect="Content" ObjectID="_1586712150" r:id="rId245"/>
              </w:object>
            </w:r>
            <w:r w:rsidRPr="0066635E">
              <w:rPr>
                <w:sz w:val="26"/>
                <w:szCs w:val="26"/>
              </w:rPr>
              <w:t xml:space="preserve"> 9</w:t>
            </w:r>
            <w:r>
              <w:rPr>
                <w:sz w:val="26"/>
                <w:szCs w:val="26"/>
              </w:rPr>
              <w:t xml:space="preserve">   </w:t>
            </w:r>
          </w:p>
          <w:p w:rsidR="003B691E" w:rsidRDefault="003B691E" w:rsidP="003B691E">
            <w:pPr>
              <w:tabs>
                <w:tab w:val="center" w:pos="180"/>
              </w:tabs>
              <w:ind w:firstLine="360"/>
              <w:jc w:val="both"/>
              <w:rPr>
                <w:sz w:val="26"/>
                <w:szCs w:val="26"/>
              </w:rPr>
            </w:pPr>
            <w:r w:rsidRPr="009B7250">
              <w:rPr>
                <w:position w:val="-4"/>
                <w:sz w:val="26"/>
                <w:szCs w:val="26"/>
              </w:rPr>
              <w:object w:dxaOrig="180" w:dyaOrig="279">
                <v:shape id="_x0000_i1143" type="#_x0000_t75" style="width:9pt;height:13.95pt" o:ole="">
                  <v:imagedata r:id="rId246" o:title=""/>
                </v:shape>
                <o:OLEObject Type="Embed" ProgID="Equation.DSMT4" ShapeID="_x0000_i1143" DrawAspect="Content" ObjectID="_1586712151" r:id="rId247"/>
              </w:object>
            </w:r>
          </w:p>
          <w:p w:rsidR="003B691E" w:rsidRDefault="003B691E" w:rsidP="003B691E">
            <w:pPr>
              <w:jc w:val="center"/>
              <w:rPr>
                <w:sz w:val="26"/>
              </w:rPr>
            </w:pPr>
            <w:r>
              <w:rPr>
                <w:sz w:val="26"/>
              </w:rPr>
              <w:t xml:space="preserve">----------------- </w:t>
            </w:r>
            <w:r w:rsidRPr="00C76B5E">
              <w:rPr>
                <w:sz w:val="26"/>
              </w:rPr>
              <w:t>HẾT</w:t>
            </w:r>
            <w:r>
              <w:rPr>
                <w:sz w:val="26"/>
              </w:rPr>
              <w:t>-----------------</w:t>
            </w:r>
          </w:p>
          <w:p w:rsidR="003B691E" w:rsidRPr="00C76B5E" w:rsidRDefault="003B691E" w:rsidP="003B691E">
            <w:pPr>
              <w:jc w:val="center"/>
              <w:rPr>
                <w:sz w:val="26"/>
              </w:rPr>
            </w:pPr>
          </w:p>
          <w:p w:rsidR="003B691E" w:rsidRDefault="003B691E" w:rsidP="003B691E">
            <w:pPr>
              <w:rPr>
                <w:i/>
                <w:sz w:val="26"/>
              </w:rPr>
            </w:pPr>
            <w:r w:rsidRPr="00C76B5E">
              <w:rPr>
                <w:b/>
                <w:sz w:val="26"/>
              </w:rPr>
              <w:t>Ghi chú</w:t>
            </w:r>
            <w:r>
              <w:rPr>
                <w:b/>
                <w:sz w:val="26"/>
              </w:rPr>
              <w:t xml:space="preserve"> </w:t>
            </w:r>
            <w:r w:rsidRPr="00C76B5E">
              <w:rPr>
                <w:b/>
                <w:sz w:val="26"/>
              </w:rPr>
              <w:t>:</w:t>
            </w:r>
            <w:r>
              <w:rPr>
                <w:b/>
                <w:sz w:val="26"/>
              </w:rPr>
              <w:t xml:space="preserve"> </w:t>
            </w:r>
            <w:r>
              <w:rPr>
                <w:i/>
                <w:sz w:val="26"/>
              </w:rPr>
              <w:t>Cán bộ</w:t>
            </w:r>
            <w:r w:rsidRPr="00C76B5E">
              <w:rPr>
                <w:i/>
                <w:sz w:val="26"/>
              </w:rPr>
              <w:t xml:space="preserve"> coi thi không giải thích gì thêm</w:t>
            </w:r>
          </w:p>
          <w:p w:rsidR="003B691E" w:rsidRDefault="003B691E" w:rsidP="003B691E">
            <w:pPr>
              <w:tabs>
                <w:tab w:val="center" w:pos="1080"/>
              </w:tabs>
              <w:jc w:val="both"/>
              <w:rPr>
                <w:sz w:val="26"/>
                <w:szCs w:val="26"/>
              </w:rPr>
            </w:pPr>
          </w:p>
          <w:p w:rsidR="003B691E" w:rsidRDefault="003B691E" w:rsidP="003B691E">
            <w:pPr>
              <w:jc w:val="both"/>
              <w:rPr>
                <w:b/>
                <w:sz w:val="24"/>
              </w:rPr>
            </w:pPr>
            <w:r>
              <w:rPr>
                <w:b/>
                <w:sz w:val="24"/>
              </w:rPr>
              <w:t xml:space="preserve">                               </w:t>
            </w:r>
            <w:r w:rsidRPr="00301B01">
              <w:rPr>
                <w:b/>
                <w:sz w:val="24"/>
              </w:rPr>
              <w:t>KỲ THI C</w:t>
            </w:r>
            <w:r>
              <w:rPr>
                <w:b/>
                <w:sz w:val="24"/>
              </w:rPr>
              <w:t xml:space="preserve">HỌN HỌC SINH GIỎI LỚP 9 </w:t>
            </w:r>
          </w:p>
          <w:p w:rsidR="003B691E" w:rsidRPr="00F47AF1" w:rsidRDefault="003B691E" w:rsidP="003B691E">
            <w:pPr>
              <w:jc w:val="both"/>
              <w:rPr>
                <w:b/>
              </w:rPr>
            </w:pPr>
            <w:r>
              <w:rPr>
                <w:b/>
                <w:sz w:val="24"/>
              </w:rPr>
              <w:t xml:space="preserve">                      </w:t>
            </w:r>
            <w:r w:rsidRPr="00F47AF1">
              <w:rPr>
                <w:b/>
                <w:sz w:val="34"/>
              </w:rPr>
              <w:t>HƯỚNG DẪN CHẤM ĐỀ CHÍNH THỨC</w:t>
            </w:r>
          </w:p>
          <w:p w:rsidR="003B691E" w:rsidRDefault="003B691E" w:rsidP="003B691E">
            <w:pPr>
              <w:jc w:val="both"/>
              <w:rPr>
                <w:b/>
                <w:sz w:val="40"/>
              </w:rPr>
            </w:pPr>
            <w:r>
              <w:rPr>
                <w:b/>
                <w:sz w:val="26"/>
              </w:rPr>
              <w:tab/>
            </w:r>
            <w:r>
              <w:rPr>
                <w:b/>
                <w:sz w:val="26"/>
              </w:rPr>
              <w:tab/>
            </w:r>
            <w:r>
              <w:rPr>
                <w:b/>
                <w:sz w:val="26"/>
              </w:rPr>
              <w:tab/>
            </w:r>
            <w:r>
              <w:rPr>
                <w:b/>
                <w:sz w:val="26"/>
              </w:rPr>
              <w:tab/>
            </w:r>
            <w:r>
              <w:rPr>
                <w:b/>
                <w:sz w:val="26"/>
              </w:rPr>
              <w:tab/>
            </w:r>
            <w:r w:rsidRPr="00301B01">
              <w:rPr>
                <w:b/>
                <w:sz w:val="26"/>
              </w:rPr>
              <w:t xml:space="preserve">Môn : </w:t>
            </w:r>
            <w:r w:rsidRPr="00F47AF1">
              <w:rPr>
                <w:b/>
                <w:sz w:val="40"/>
              </w:rPr>
              <w:t>TOÁN</w:t>
            </w:r>
          </w:p>
          <w:p w:rsidR="003B691E" w:rsidRDefault="003B691E" w:rsidP="003B691E">
            <w:pPr>
              <w:jc w:val="both"/>
              <w:rPr>
                <w:b/>
                <w:sz w:val="26"/>
              </w:rPr>
            </w:pPr>
          </w:p>
          <w:p w:rsidR="003B691E" w:rsidRPr="00301B01" w:rsidRDefault="003B691E" w:rsidP="003B691E">
            <w:pPr>
              <w:jc w:val="both"/>
              <w:rPr>
                <w:b/>
                <w:sz w:val="26"/>
              </w:rPr>
            </w:pPr>
          </w:p>
          <w:tbl>
            <w:tblPr>
              <w:tblW w:w="97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9"/>
              <w:gridCol w:w="1347"/>
              <w:gridCol w:w="6566"/>
              <w:gridCol w:w="820"/>
            </w:tblGrid>
            <w:tr w:rsidR="003B691E" w:rsidRPr="00AE14C8" w:rsidTr="00050611">
              <w:tc>
                <w:tcPr>
                  <w:tcW w:w="1040" w:type="dxa"/>
                  <w:shd w:val="clear" w:color="auto" w:fill="auto"/>
                </w:tcPr>
                <w:p w:rsidR="003B691E" w:rsidRPr="00AE14C8" w:rsidRDefault="003B691E" w:rsidP="00050611">
                  <w:pPr>
                    <w:tabs>
                      <w:tab w:val="center" w:pos="1080"/>
                    </w:tabs>
                    <w:jc w:val="center"/>
                    <w:rPr>
                      <w:sz w:val="26"/>
                      <w:szCs w:val="26"/>
                    </w:rPr>
                  </w:pPr>
                  <w:r w:rsidRPr="00AE14C8">
                    <w:rPr>
                      <w:sz w:val="26"/>
                      <w:szCs w:val="26"/>
                    </w:rPr>
                    <w:t>Bài</w:t>
                  </w:r>
                </w:p>
              </w:tc>
              <w:tc>
                <w:tcPr>
                  <w:tcW w:w="1348" w:type="dxa"/>
                  <w:shd w:val="clear" w:color="auto" w:fill="auto"/>
                </w:tcPr>
                <w:p w:rsidR="003B691E" w:rsidRPr="00AE14C8" w:rsidRDefault="003B691E" w:rsidP="00050611">
                  <w:pPr>
                    <w:tabs>
                      <w:tab w:val="center" w:pos="1080"/>
                    </w:tabs>
                    <w:jc w:val="center"/>
                    <w:rPr>
                      <w:sz w:val="26"/>
                      <w:szCs w:val="26"/>
                    </w:rPr>
                  </w:pPr>
                  <w:r w:rsidRPr="00AE14C8">
                    <w:rPr>
                      <w:sz w:val="26"/>
                      <w:szCs w:val="26"/>
                    </w:rPr>
                    <w:t>Câu</w:t>
                  </w:r>
                </w:p>
              </w:tc>
              <w:tc>
                <w:tcPr>
                  <w:tcW w:w="6583" w:type="dxa"/>
                  <w:shd w:val="clear" w:color="auto" w:fill="auto"/>
                </w:tcPr>
                <w:p w:rsidR="003B691E" w:rsidRPr="00AE14C8" w:rsidRDefault="003B691E" w:rsidP="00050611">
                  <w:pPr>
                    <w:tabs>
                      <w:tab w:val="center" w:pos="1080"/>
                    </w:tabs>
                    <w:jc w:val="center"/>
                    <w:rPr>
                      <w:sz w:val="26"/>
                      <w:szCs w:val="26"/>
                    </w:rPr>
                  </w:pPr>
                  <w:r w:rsidRPr="00AE14C8">
                    <w:rPr>
                      <w:sz w:val="26"/>
                      <w:szCs w:val="26"/>
                    </w:rPr>
                    <w:t>Bài giải</w:t>
                  </w:r>
                </w:p>
              </w:tc>
              <w:tc>
                <w:tcPr>
                  <w:tcW w:w="801" w:type="dxa"/>
                  <w:shd w:val="clear" w:color="auto" w:fill="auto"/>
                </w:tcPr>
                <w:p w:rsidR="003B691E" w:rsidRPr="00AE14C8" w:rsidRDefault="003B691E" w:rsidP="00050611">
                  <w:pPr>
                    <w:tabs>
                      <w:tab w:val="center" w:pos="1080"/>
                    </w:tabs>
                    <w:jc w:val="both"/>
                    <w:rPr>
                      <w:sz w:val="26"/>
                      <w:szCs w:val="26"/>
                    </w:rPr>
                  </w:pPr>
                  <w:r w:rsidRPr="00AE14C8">
                    <w:rPr>
                      <w:sz w:val="26"/>
                      <w:szCs w:val="26"/>
                    </w:rPr>
                    <w:t>Điểm</w:t>
                  </w:r>
                </w:p>
              </w:tc>
            </w:tr>
            <w:tr w:rsidR="003B691E" w:rsidRPr="00AE14C8" w:rsidTr="00050611">
              <w:trPr>
                <w:trHeight w:val="143"/>
              </w:trPr>
              <w:tc>
                <w:tcPr>
                  <w:tcW w:w="1040" w:type="dxa"/>
                  <w:vMerge w:val="restart"/>
                  <w:shd w:val="clear" w:color="auto" w:fill="auto"/>
                </w:tcPr>
                <w:p w:rsidR="003B691E" w:rsidRPr="00AE14C8" w:rsidRDefault="003B691E" w:rsidP="00050611">
                  <w:pPr>
                    <w:tabs>
                      <w:tab w:val="center" w:pos="1080"/>
                    </w:tabs>
                    <w:jc w:val="both"/>
                    <w:rPr>
                      <w:sz w:val="26"/>
                      <w:szCs w:val="26"/>
                    </w:rPr>
                  </w:pPr>
                  <w:r w:rsidRPr="00AE14C8">
                    <w:rPr>
                      <w:sz w:val="26"/>
                      <w:szCs w:val="26"/>
                    </w:rPr>
                    <w:t xml:space="preserve">  </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center"/>
                    <w:rPr>
                      <w:sz w:val="26"/>
                      <w:szCs w:val="26"/>
                    </w:rPr>
                  </w:pPr>
                  <w:r w:rsidRPr="00AE14C8">
                    <w:rPr>
                      <w:sz w:val="26"/>
                      <w:szCs w:val="26"/>
                    </w:rPr>
                    <w:t>1</w:t>
                  </w:r>
                </w:p>
                <w:p w:rsidR="003B691E" w:rsidRPr="00AE14C8" w:rsidRDefault="003B691E" w:rsidP="00050611">
                  <w:pPr>
                    <w:tabs>
                      <w:tab w:val="center" w:pos="1080"/>
                    </w:tabs>
                    <w:jc w:val="center"/>
                    <w:rPr>
                      <w:sz w:val="26"/>
                      <w:szCs w:val="26"/>
                    </w:rPr>
                  </w:pPr>
                  <w:r w:rsidRPr="00AE14C8">
                    <w:rPr>
                      <w:sz w:val="26"/>
                      <w:szCs w:val="26"/>
                    </w:rPr>
                    <w:t>4điểm</w:t>
                  </w:r>
                </w:p>
              </w:tc>
              <w:tc>
                <w:tcPr>
                  <w:tcW w:w="1348" w:type="dxa"/>
                  <w:shd w:val="clear" w:color="auto" w:fill="auto"/>
                </w:tcPr>
                <w:p w:rsidR="003B691E" w:rsidRPr="00AE14C8" w:rsidRDefault="003B691E" w:rsidP="00050611">
                  <w:pPr>
                    <w:tabs>
                      <w:tab w:val="center" w:pos="1080"/>
                    </w:tabs>
                    <w:jc w:val="both"/>
                    <w:rPr>
                      <w:sz w:val="26"/>
                      <w:szCs w:val="26"/>
                    </w:rPr>
                  </w:pPr>
                  <w:r w:rsidRPr="00AE14C8">
                    <w:rPr>
                      <w:sz w:val="26"/>
                      <w:szCs w:val="26"/>
                    </w:rPr>
                    <w:t xml:space="preserve">     a</w:t>
                  </w:r>
                </w:p>
                <w:p w:rsidR="003B691E" w:rsidRPr="00AE14C8" w:rsidRDefault="003B691E" w:rsidP="00050611">
                  <w:pPr>
                    <w:tabs>
                      <w:tab w:val="center" w:pos="1080"/>
                    </w:tabs>
                    <w:jc w:val="both"/>
                    <w:rPr>
                      <w:sz w:val="26"/>
                      <w:szCs w:val="26"/>
                    </w:rPr>
                  </w:pPr>
                  <w:r w:rsidRPr="00AE14C8">
                    <w:rPr>
                      <w:sz w:val="26"/>
                      <w:szCs w:val="26"/>
                    </w:rPr>
                    <w:t>2điểm</w:t>
                  </w:r>
                </w:p>
                <w:p w:rsidR="003B691E" w:rsidRPr="00AE14C8" w:rsidRDefault="003B691E" w:rsidP="00050611">
                  <w:pPr>
                    <w:tabs>
                      <w:tab w:val="center" w:pos="1080"/>
                    </w:tabs>
                    <w:jc w:val="both"/>
                    <w:rPr>
                      <w:sz w:val="26"/>
                      <w:szCs w:val="26"/>
                    </w:rPr>
                  </w:pPr>
                </w:p>
              </w:tc>
              <w:tc>
                <w:tcPr>
                  <w:tcW w:w="6583" w:type="dxa"/>
                  <w:shd w:val="clear" w:color="auto" w:fill="auto"/>
                </w:tcPr>
                <w:p w:rsidR="003B691E" w:rsidRPr="00AE14C8" w:rsidRDefault="003B691E" w:rsidP="00050611">
                  <w:pPr>
                    <w:rPr>
                      <w:sz w:val="26"/>
                      <w:szCs w:val="26"/>
                    </w:rPr>
                  </w:pPr>
                  <w:r w:rsidRPr="00AE14C8">
                    <w:rPr>
                      <w:sz w:val="26"/>
                      <w:szCs w:val="26"/>
                    </w:rPr>
                    <w:t xml:space="preserve"> Ta có: </w:t>
                  </w:r>
                  <w:r w:rsidRPr="00AE14C8">
                    <w:rPr>
                      <w:position w:val="-10"/>
                      <w:sz w:val="26"/>
                      <w:szCs w:val="26"/>
                    </w:rPr>
                    <w:object w:dxaOrig="1800" w:dyaOrig="320">
                      <v:shape id="_x0000_i1144" type="#_x0000_t75" style="width:90pt;height:16pt" o:ole="">
                        <v:imagedata r:id="rId248" o:title=""/>
                      </v:shape>
                      <o:OLEObject Type="Embed" ProgID="Equation.DSMT4" ShapeID="_x0000_i1144" DrawAspect="Content" ObjectID="_1586712152" r:id="rId249"/>
                    </w:object>
                  </w:r>
                  <w:r w:rsidRPr="00AE14C8">
                    <w:rPr>
                      <w:position w:val="-10"/>
                      <w:sz w:val="26"/>
                      <w:szCs w:val="26"/>
                    </w:rPr>
                    <w:object w:dxaOrig="2240" w:dyaOrig="320">
                      <v:shape id="_x0000_i1145" type="#_x0000_t75" style="width:112pt;height:16pt" o:ole="">
                        <v:imagedata r:id="rId250" o:title=""/>
                      </v:shape>
                      <o:OLEObject Type="Embed" ProgID="Equation.DSMT4" ShapeID="_x0000_i1145" DrawAspect="Content" ObjectID="_1586712153" r:id="rId251"/>
                    </w:object>
                  </w:r>
                  <w:r w:rsidRPr="00AE14C8">
                    <w:rPr>
                      <w:position w:val="-10"/>
                      <w:sz w:val="26"/>
                      <w:szCs w:val="26"/>
                    </w:rPr>
                    <w:object w:dxaOrig="2659" w:dyaOrig="320">
                      <v:shape id="_x0000_i1146" type="#_x0000_t75" style="width:132.95pt;height:16pt" o:ole="">
                        <v:imagedata r:id="rId252" o:title=""/>
                      </v:shape>
                      <o:OLEObject Type="Embed" ProgID="Equation.DSMT4" ShapeID="_x0000_i1146" DrawAspect="Content" ObjectID="_1586712154" r:id="rId253"/>
                    </w:object>
                  </w:r>
                  <w:r w:rsidRPr="00AE14C8">
                    <w:rPr>
                      <w:sz w:val="26"/>
                      <w:szCs w:val="26"/>
                    </w:rPr>
                    <w:t xml:space="preserve"> </w:t>
                  </w:r>
                  <w:r w:rsidRPr="00AE14C8">
                    <w:rPr>
                      <w:position w:val="-6"/>
                      <w:sz w:val="26"/>
                      <w:szCs w:val="26"/>
                    </w:rPr>
                    <w:object w:dxaOrig="340" w:dyaOrig="240">
                      <v:shape id="_x0000_i1147" type="#_x0000_t75" style="width:17pt;height:12pt" o:ole="">
                        <v:imagedata r:id="rId254" o:title=""/>
                      </v:shape>
                      <o:OLEObject Type="Embed" ProgID="Equation.DSMT4" ShapeID="_x0000_i1147" DrawAspect="Content" ObjectID="_1586712155" r:id="rId255"/>
                    </w:object>
                  </w:r>
                  <w:r w:rsidRPr="00AE14C8">
                    <w:rPr>
                      <w:sz w:val="26"/>
                      <w:szCs w:val="26"/>
                    </w:rPr>
                    <w:t xml:space="preserve">  2x(y – 3) –  5(y – 3) = 33</w:t>
                  </w:r>
                </w:p>
                <w:p w:rsidR="003B691E" w:rsidRPr="00AE14C8" w:rsidRDefault="003B691E" w:rsidP="00050611">
                  <w:pPr>
                    <w:rPr>
                      <w:sz w:val="26"/>
                      <w:szCs w:val="26"/>
                    </w:rPr>
                  </w:pPr>
                  <w:r w:rsidRPr="00AE14C8">
                    <w:rPr>
                      <w:sz w:val="26"/>
                      <w:szCs w:val="26"/>
                    </w:rPr>
                    <w:t xml:space="preserve"> </w:t>
                  </w:r>
                  <w:r w:rsidRPr="00AE14C8">
                    <w:rPr>
                      <w:position w:val="-6"/>
                      <w:sz w:val="26"/>
                      <w:szCs w:val="26"/>
                    </w:rPr>
                    <w:object w:dxaOrig="340" w:dyaOrig="240">
                      <v:shape id="_x0000_i1148" type="#_x0000_t75" style="width:17pt;height:12pt" o:ole="">
                        <v:imagedata r:id="rId254" o:title=""/>
                      </v:shape>
                      <o:OLEObject Type="Embed" ProgID="Equation.DSMT4" ShapeID="_x0000_i1148" DrawAspect="Content" ObjectID="_1586712156" r:id="rId256"/>
                    </w:object>
                  </w:r>
                  <w:r w:rsidRPr="00AE14C8">
                    <w:rPr>
                      <w:sz w:val="26"/>
                      <w:szCs w:val="26"/>
                    </w:rPr>
                    <w:t xml:space="preserve"> (y – 3)(2x – 5) = 33 = 1.33 = 3.11 = (-1).(-33) = = (-33).(-1) = (-3).(-11) = (-11).(-3) </w:t>
                  </w:r>
                </w:p>
                <w:p w:rsidR="003B691E" w:rsidRPr="00AE14C8" w:rsidRDefault="003B691E" w:rsidP="00050611">
                  <w:pPr>
                    <w:rPr>
                      <w:sz w:val="26"/>
                      <w:szCs w:val="26"/>
                    </w:rPr>
                  </w:pPr>
                  <w:r w:rsidRPr="00AE14C8">
                    <w:rPr>
                      <w:sz w:val="26"/>
                      <w:szCs w:val="26"/>
                    </w:rPr>
                    <w:t>Ta xét các trường hợp sau :</w:t>
                  </w:r>
                </w:p>
                <w:p w:rsidR="003B691E" w:rsidRPr="00AE14C8" w:rsidRDefault="003B691E" w:rsidP="00050611">
                  <w:pPr>
                    <w:rPr>
                      <w:sz w:val="26"/>
                      <w:szCs w:val="26"/>
                    </w:rPr>
                  </w:pPr>
                  <w:r w:rsidRPr="00AE14C8">
                    <w:rPr>
                      <w:sz w:val="26"/>
                      <w:szCs w:val="26"/>
                    </w:rPr>
                    <w:t xml:space="preserve">* </w:t>
                  </w:r>
                  <w:r w:rsidRPr="00AE14C8">
                    <w:rPr>
                      <w:position w:val="-30"/>
                      <w:sz w:val="26"/>
                      <w:szCs w:val="26"/>
                    </w:rPr>
                    <w:object w:dxaOrig="2280" w:dyaOrig="720">
                      <v:shape id="_x0000_i1149" type="#_x0000_t75" style="width:114pt;height:36pt" o:ole="">
                        <v:imagedata r:id="rId257" o:title=""/>
                      </v:shape>
                      <o:OLEObject Type="Embed" ProgID="Equation.DSMT4" ShapeID="_x0000_i1149" DrawAspect="Content" ObjectID="_1586712157" r:id="rId258"/>
                    </w:object>
                  </w:r>
                  <w:r w:rsidRPr="00AE14C8">
                    <w:rPr>
                      <w:sz w:val="26"/>
                      <w:szCs w:val="26"/>
                    </w:rPr>
                    <w:t xml:space="preserve">     * </w:t>
                  </w:r>
                  <w:r w:rsidRPr="00AE14C8">
                    <w:rPr>
                      <w:position w:val="-30"/>
                      <w:sz w:val="26"/>
                      <w:szCs w:val="26"/>
                    </w:rPr>
                    <w:object w:dxaOrig="2200" w:dyaOrig="720">
                      <v:shape id="_x0000_i1150" type="#_x0000_t75" style="width:110pt;height:36pt" o:ole="">
                        <v:imagedata r:id="rId259" o:title=""/>
                      </v:shape>
                      <o:OLEObject Type="Embed" ProgID="Equation.DSMT4" ShapeID="_x0000_i1150" DrawAspect="Content" ObjectID="_1586712158" r:id="rId260"/>
                    </w:object>
                  </w:r>
                </w:p>
                <w:p w:rsidR="003B691E" w:rsidRPr="00AE14C8" w:rsidRDefault="003B691E" w:rsidP="00050611">
                  <w:pPr>
                    <w:rPr>
                      <w:sz w:val="26"/>
                      <w:szCs w:val="26"/>
                    </w:rPr>
                  </w:pPr>
                  <w:r w:rsidRPr="00AE14C8">
                    <w:rPr>
                      <w:sz w:val="26"/>
                      <w:szCs w:val="26"/>
                    </w:rPr>
                    <w:t xml:space="preserve">* </w:t>
                  </w:r>
                  <w:r w:rsidRPr="00AE14C8">
                    <w:rPr>
                      <w:position w:val="-30"/>
                      <w:sz w:val="26"/>
                      <w:szCs w:val="26"/>
                    </w:rPr>
                    <w:object w:dxaOrig="2160" w:dyaOrig="720">
                      <v:shape id="_x0000_i1151" type="#_x0000_t75" style="width:108pt;height:36pt" o:ole="">
                        <v:imagedata r:id="rId261" o:title=""/>
                      </v:shape>
                      <o:OLEObject Type="Embed" ProgID="Equation.DSMT4" ShapeID="_x0000_i1151" DrawAspect="Content" ObjectID="_1586712159" r:id="rId262"/>
                    </w:object>
                  </w:r>
                  <w:r w:rsidRPr="00AE14C8">
                    <w:rPr>
                      <w:sz w:val="26"/>
                      <w:szCs w:val="26"/>
                    </w:rPr>
                    <w:t xml:space="preserve">       * </w:t>
                  </w:r>
                  <w:r w:rsidRPr="00AE14C8">
                    <w:rPr>
                      <w:position w:val="-30"/>
                      <w:sz w:val="26"/>
                      <w:szCs w:val="26"/>
                    </w:rPr>
                    <w:object w:dxaOrig="2160" w:dyaOrig="720">
                      <v:shape id="_x0000_i1152" type="#_x0000_t75" style="width:108pt;height:36pt" o:ole="">
                        <v:imagedata r:id="rId263" o:title=""/>
                      </v:shape>
                      <o:OLEObject Type="Embed" ProgID="Equation.DSMT4" ShapeID="_x0000_i1152" DrawAspect="Content" ObjectID="_1586712160" r:id="rId264"/>
                    </w:object>
                  </w:r>
                </w:p>
                <w:p w:rsidR="003B691E" w:rsidRPr="00AE14C8" w:rsidRDefault="003B691E" w:rsidP="00050611">
                  <w:pPr>
                    <w:rPr>
                      <w:sz w:val="26"/>
                      <w:szCs w:val="26"/>
                    </w:rPr>
                  </w:pPr>
                </w:p>
                <w:p w:rsidR="003B691E" w:rsidRPr="00AE14C8" w:rsidRDefault="003B691E" w:rsidP="00050611">
                  <w:pPr>
                    <w:rPr>
                      <w:sz w:val="26"/>
                      <w:szCs w:val="26"/>
                    </w:rPr>
                  </w:pPr>
                  <w:r w:rsidRPr="00AE14C8">
                    <w:rPr>
                      <w:sz w:val="26"/>
                      <w:szCs w:val="26"/>
                    </w:rPr>
                    <w:t xml:space="preserve">Các cặp số nguyên dương đều thỏa mãn đẳng thức trên. </w:t>
                  </w:r>
                </w:p>
                <w:p w:rsidR="003B691E" w:rsidRPr="00AE14C8" w:rsidRDefault="003B691E" w:rsidP="00050611">
                  <w:pPr>
                    <w:jc w:val="both"/>
                    <w:rPr>
                      <w:sz w:val="26"/>
                      <w:szCs w:val="26"/>
                    </w:rPr>
                  </w:pPr>
                  <w:r w:rsidRPr="00AE14C8">
                    <w:rPr>
                      <w:sz w:val="26"/>
                      <w:szCs w:val="26"/>
                    </w:rPr>
                    <w:t>Vậy các cặp số cần tìm là : (3; 36); (4; 14); (8; 6); (19; 4)</w:t>
                  </w:r>
                </w:p>
                <w:p w:rsidR="003B691E" w:rsidRPr="00AE14C8" w:rsidRDefault="003B691E" w:rsidP="00050611">
                  <w:pPr>
                    <w:rPr>
                      <w:sz w:val="26"/>
                      <w:szCs w:val="26"/>
                    </w:rPr>
                  </w:pPr>
                  <w:r w:rsidRPr="00AE14C8">
                    <w:rPr>
                      <w:sz w:val="26"/>
                      <w:szCs w:val="26"/>
                    </w:rPr>
                    <w:t>Các trường hợp còn lại giải ra đều không thoả mãn bài toán</w:t>
                  </w:r>
                </w:p>
                <w:p w:rsidR="003B691E" w:rsidRPr="00AE14C8" w:rsidRDefault="003B691E" w:rsidP="00050611">
                  <w:pPr>
                    <w:tabs>
                      <w:tab w:val="center" w:pos="1080"/>
                    </w:tabs>
                    <w:jc w:val="both"/>
                    <w:rPr>
                      <w:sz w:val="26"/>
                      <w:szCs w:val="26"/>
                    </w:rPr>
                  </w:pPr>
                </w:p>
              </w:tc>
              <w:tc>
                <w:tcPr>
                  <w:tcW w:w="801" w:type="dxa"/>
                  <w:shd w:val="clear" w:color="auto" w:fill="auto"/>
                </w:tcPr>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0,75đ</w:t>
                  </w:r>
                </w:p>
                <w:p w:rsidR="003B691E" w:rsidRPr="00AE14C8" w:rsidRDefault="003B691E" w:rsidP="00050611">
                  <w:pPr>
                    <w:tabs>
                      <w:tab w:val="center" w:pos="1080"/>
                    </w:tabs>
                    <w:jc w:val="both"/>
                    <w:rPr>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10"/>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14"/>
                      <w:szCs w:val="26"/>
                    </w:rPr>
                  </w:pPr>
                </w:p>
                <w:p w:rsidR="003B691E" w:rsidRPr="00AE14C8" w:rsidRDefault="003B691E" w:rsidP="00050611">
                  <w:pPr>
                    <w:tabs>
                      <w:tab w:val="center" w:pos="1080"/>
                    </w:tabs>
                    <w:jc w:val="both"/>
                    <w:rPr>
                      <w:sz w:val="14"/>
                      <w:szCs w:val="26"/>
                    </w:rPr>
                  </w:pPr>
                </w:p>
                <w:p w:rsidR="003B691E" w:rsidRPr="00AE14C8" w:rsidRDefault="003B691E" w:rsidP="00050611">
                  <w:pPr>
                    <w:tabs>
                      <w:tab w:val="center" w:pos="1080"/>
                    </w:tabs>
                    <w:jc w:val="both"/>
                    <w:rPr>
                      <w:sz w:val="26"/>
                      <w:szCs w:val="26"/>
                    </w:rPr>
                  </w:pPr>
                  <w:r w:rsidRPr="00AE14C8">
                    <w:rPr>
                      <w:sz w:val="26"/>
                      <w:szCs w:val="26"/>
                    </w:rPr>
                    <w:t>0,25đ</w:t>
                  </w:r>
                </w:p>
              </w:tc>
            </w:tr>
            <w:tr w:rsidR="003B691E" w:rsidRPr="00AE14C8" w:rsidTr="00050611">
              <w:trPr>
                <w:trHeight w:val="142"/>
              </w:trPr>
              <w:tc>
                <w:tcPr>
                  <w:tcW w:w="1040" w:type="dxa"/>
                  <w:vMerge/>
                  <w:shd w:val="clear" w:color="auto" w:fill="auto"/>
                </w:tcPr>
                <w:p w:rsidR="003B691E" w:rsidRPr="00AE14C8" w:rsidRDefault="003B691E" w:rsidP="00050611">
                  <w:pPr>
                    <w:tabs>
                      <w:tab w:val="center" w:pos="1080"/>
                    </w:tabs>
                    <w:jc w:val="both"/>
                    <w:rPr>
                      <w:sz w:val="26"/>
                      <w:szCs w:val="26"/>
                    </w:rPr>
                  </w:pPr>
                </w:p>
              </w:tc>
              <w:tc>
                <w:tcPr>
                  <w:tcW w:w="1348" w:type="dxa"/>
                  <w:shd w:val="clear" w:color="auto" w:fill="auto"/>
                </w:tcPr>
                <w:p w:rsidR="003B691E" w:rsidRPr="00AE14C8" w:rsidRDefault="003B691E" w:rsidP="00050611">
                  <w:pPr>
                    <w:tabs>
                      <w:tab w:val="center" w:pos="1080"/>
                    </w:tabs>
                    <w:jc w:val="center"/>
                    <w:rPr>
                      <w:sz w:val="26"/>
                      <w:szCs w:val="26"/>
                    </w:rPr>
                  </w:pPr>
                  <w:r w:rsidRPr="00AE14C8">
                    <w:rPr>
                      <w:sz w:val="26"/>
                      <w:szCs w:val="26"/>
                    </w:rPr>
                    <w:t>b</w:t>
                  </w:r>
                </w:p>
                <w:p w:rsidR="003B691E" w:rsidRPr="00AE14C8" w:rsidRDefault="003B691E" w:rsidP="00050611">
                  <w:pPr>
                    <w:tabs>
                      <w:tab w:val="center" w:pos="1080"/>
                    </w:tabs>
                    <w:jc w:val="center"/>
                    <w:rPr>
                      <w:sz w:val="26"/>
                      <w:szCs w:val="26"/>
                    </w:rPr>
                  </w:pPr>
                  <w:r w:rsidRPr="00AE14C8">
                    <w:rPr>
                      <w:sz w:val="26"/>
                      <w:szCs w:val="26"/>
                    </w:rPr>
                    <w:t>2điểm</w:t>
                  </w:r>
                </w:p>
              </w:tc>
              <w:tc>
                <w:tcPr>
                  <w:tcW w:w="6583" w:type="dxa"/>
                  <w:shd w:val="clear" w:color="auto" w:fill="auto"/>
                </w:tcPr>
                <w:p w:rsidR="003B691E" w:rsidRPr="00AE14C8" w:rsidRDefault="003B691E" w:rsidP="00050611">
                  <w:pPr>
                    <w:jc w:val="both"/>
                    <w:rPr>
                      <w:sz w:val="26"/>
                      <w:szCs w:val="26"/>
                    </w:rPr>
                  </w:pPr>
                  <w:r w:rsidRPr="00AE14C8">
                    <w:rPr>
                      <w:sz w:val="26"/>
                      <w:szCs w:val="26"/>
                    </w:rPr>
                    <w:t xml:space="preserve">Vì a chẵn nên a = 2k  </w:t>
                  </w:r>
                  <w:r w:rsidRPr="00AE14C8">
                    <w:rPr>
                      <w:position w:val="-14"/>
                      <w:sz w:val="26"/>
                      <w:szCs w:val="26"/>
                    </w:rPr>
                    <w:object w:dxaOrig="800" w:dyaOrig="400">
                      <v:shape id="_x0000_i1153" type="#_x0000_t75" style="width:40pt;height:20pt" o:ole="">
                        <v:imagedata r:id="rId265" o:title=""/>
                      </v:shape>
                      <o:OLEObject Type="Embed" ProgID="Equation.DSMT4" ShapeID="_x0000_i1153" DrawAspect="Content" ObjectID="_1586712161" r:id="rId266"/>
                    </w:object>
                  </w:r>
                </w:p>
                <w:p w:rsidR="003B691E" w:rsidRPr="00AE14C8" w:rsidRDefault="003B691E" w:rsidP="00050611">
                  <w:pPr>
                    <w:jc w:val="both"/>
                    <w:rPr>
                      <w:sz w:val="26"/>
                      <w:szCs w:val="26"/>
                    </w:rPr>
                  </w:pPr>
                  <w:r w:rsidRPr="00AE14C8">
                    <w:rPr>
                      <w:sz w:val="26"/>
                      <w:szCs w:val="26"/>
                    </w:rPr>
                    <w:t xml:space="preserve">Do đó </w:t>
                  </w:r>
                  <w:r w:rsidRPr="00AE14C8">
                    <w:rPr>
                      <w:position w:val="-24"/>
                      <w:sz w:val="26"/>
                      <w:szCs w:val="26"/>
                    </w:rPr>
                    <w:object w:dxaOrig="3340" w:dyaOrig="660">
                      <v:shape id="_x0000_i1154" type="#_x0000_t75" style="width:167pt;height:33pt" o:ole="">
                        <v:imagedata r:id="rId267" o:title=""/>
                      </v:shape>
                      <o:OLEObject Type="Embed" ProgID="Equation.DSMT4" ShapeID="_x0000_i1154" DrawAspect="Content" ObjectID="_1586712162" r:id="rId268"/>
                    </w:object>
                  </w:r>
                </w:p>
                <w:p w:rsidR="003B691E" w:rsidRPr="00AE14C8" w:rsidRDefault="003B691E" w:rsidP="00050611">
                  <w:pPr>
                    <w:jc w:val="both"/>
                    <w:rPr>
                      <w:sz w:val="26"/>
                      <w:szCs w:val="26"/>
                    </w:rPr>
                  </w:pPr>
                  <w:r w:rsidRPr="00AE14C8">
                    <w:rPr>
                      <w:position w:val="-24"/>
                      <w:sz w:val="26"/>
                      <w:szCs w:val="26"/>
                    </w:rPr>
                    <w:object w:dxaOrig="3340" w:dyaOrig="660">
                      <v:shape id="_x0000_i1155" type="#_x0000_t75" style="width:167pt;height:33pt" o:ole="">
                        <v:imagedata r:id="rId269" o:title=""/>
                      </v:shape>
                      <o:OLEObject Type="Embed" ProgID="Equation.DSMT4" ShapeID="_x0000_i1155" DrawAspect="Content" ObjectID="_1586712163" r:id="rId270"/>
                    </w:object>
                  </w:r>
                </w:p>
                <w:p w:rsidR="003B691E" w:rsidRPr="00AE14C8" w:rsidRDefault="003B691E" w:rsidP="00050611">
                  <w:pPr>
                    <w:jc w:val="both"/>
                    <w:rPr>
                      <w:sz w:val="26"/>
                      <w:szCs w:val="26"/>
                    </w:rPr>
                  </w:pPr>
                  <w:r w:rsidRPr="00AE14C8">
                    <w:rPr>
                      <w:sz w:val="26"/>
                      <w:szCs w:val="26"/>
                    </w:rPr>
                    <w:t xml:space="preserve">Ta có : </w:t>
                  </w:r>
                  <w:r w:rsidRPr="00AE14C8">
                    <w:rPr>
                      <w:position w:val="-14"/>
                      <w:sz w:val="26"/>
                      <w:szCs w:val="26"/>
                    </w:rPr>
                    <w:object w:dxaOrig="2940" w:dyaOrig="400">
                      <v:shape id="_x0000_i1156" type="#_x0000_t75" style="width:147pt;height:20pt" o:ole="">
                        <v:imagedata r:id="rId271" o:title=""/>
                      </v:shape>
                      <o:OLEObject Type="Embed" ProgID="Equation.DSMT4" ShapeID="_x0000_i1156" DrawAspect="Content" ObjectID="_1586712164" r:id="rId272"/>
                    </w:object>
                  </w:r>
                </w:p>
                <w:p w:rsidR="003B691E" w:rsidRPr="00AE14C8" w:rsidRDefault="003B691E" w:rsidP="00050611">
                  <w:pPr>
                    <w:jc w:val="both"/>
                    <w:rPr>
                      <w:sz w:val="26"/>
                      <w:szCs w:val="26"/>
                    </w:rPr>
                  </w:pPr>
                  <w:r w:rsidRPr="00AE14C8">
                    <w:rPr>
                      <w:sz w:val="26"/>
                      <w:szCs w:val="26"/>
                    </w:rPr>
                    <w:t xml:space="preserve">Ta chứng minh : </w:t>
                  </w:r>
                  <w:r w:rsidRPr="00AE14C8">
                    <w:rPr>
                      <w:position w:val="-14"/>
                      <w:sz w:val="26"/>
                      <w:szCs w:val="26"/>
                    </w:rPr>
                    <w:object w:dxaOrig="1800" w:dyaOrig="400">
                      <v:shape id="_x0000_i1157" type="#_x0000_t75" style="width:90pt;height:20pt" o:ole="">
                        <v:imagedata r:id="rId273" o:title=""/>
                      </v:shape>
                      <o:OLEObject Type="Embed" ProgID="Equation.DSMT4" ShapeID="_x0000_i1157" DrawAspect="Content" ObjectID="_1586712165" r:id="rId274"/>
                    </w:object>
                  </w:r>
                  <w:r w:rsidRPr="00AE14C8">
                    <w:rPr>
                      <w:sz w:val="26"/>
                      <w:szCs w:val="26"/>
                    </w:rPr>
                    <w:t xml:space="preserve"> Thật vậy :</w:t>
                  </w:r>
                </w:p>
                <w:p w:rsidR="003B691E" w:rsidRPr="00AE14C8" w:rsidRDefault="003B691E" w:rsidP="00050611">
                  <w:pPr>
                    <w:jc w:val="both"/>
                    <w:rPr>
                      <w:sz w:val="26"/>
                      <w:szCs w:val="26"/>
                    </w:rPr>
                  </w:pPr>
                  <w:r w:rsidRPr="00AE14C8">
                    <w:rPr>
                      <w:sz w:val="26"/>
                      <w:szCs w:val="26"/>
                    </w:rPr>
                    <w:t xml:space="preserve">- Nếu </w:t>
                  </w:r>
                  <w:r w:rsidRPr="00AE14C8">
                    <w:rPr>
                      <w:i/>
                      <w:sz w:val="26"/>
                      <w:szCs w:val="26"/>
                    </w:rPr>
                    <w:t>k</w:t>
                  </w:r>
                  <w:r w:rsidRPr="00AE14C8">
                    <w:rPr>
                      <w:sz w:val="26"/>
                      <w:szCs w:val="26"/>
                    </w:rPr>
                    <w:t xml:space="preserve"> = </w:t>
                  </w:r>
                  <w:r w:rsidRPr="00AE14C8">
                    <w:rPr>
                      <w:i/>
                      <w:sz w:val="26"/>
                      <w:szCs w:val="26"/>
                    </w:rPr>
                    <w:t>3n  (với</w:t>
                  </w:r>
                  <w:r w:rsidRPr="00AE14C8">
                    <w:rPr>
                      <w:i/>
                      <w:position w:val="-6"/>
                      <w:sz w:val="26"/>
                      <w:szCs w:val="26"/>
                    </w:rPr>
                    <w:object w:dxaOrig="620" w:dyaOrig="279">
                      <v:shape id="_x0000_i1158" type="#_x0000_t75" style="width:31pt;height:13.95pt" o:ole="">
                        <v:imagedata r:id="rId275" o:title=""/>
                      </v:shape>
                      <o:OLEObject Type="Embed" ProgID="Equation.DSMT4" ShapeID="_x0000_i1158" DrawAspect="Content" ObjectID="_1586712166" r:id="rId276"/>
                    </w:object>
                  </w:r>
                  <w:r w:rsidRPr="00AE14C8">
                    <w:rPr>
                      <w:i/>
                      <w:sz w:val="26"/>
                      <w:szCs w:val="26"/>
                    </w:rPr>
                    <w:t xml:space="preserve">) </w:t>
                  </w:r>
                  <w:r w:rsidRPr="00AE14C8">
                    <w:rPr>
                      <w:sz w:val="26"/>
                      <w:szCs w:val="26"/>
                    </w:rPr>
                    <w:t xml:space="preserve"> thì  </w:t>
                  </w:r>
                  <w:r w:rsidRPr="00AE14C8">
                    <w:rPr>
                      <w:position w:val="-14"/>
                      <w:sz w:val="26"/>
                      <w:szCs w:val="26"/>
                    </w:rPr>
                    <w:object w:dxaOrig="1800" w:dyaOrig="400">
                      <v:shape id="_x0000_i1159" type="#_x0000_t75" style="width:90pt;height:20pt" o:ole="">
                        <v:imagedata r:id="rId277" o:title=""/>
                      </v:shape>
                      <o:OLEObject Type="Embed" ProgID="Equation.DSMT4" ShapeID="_x0000_i1159" DrawAspect="Content" ObjectID="_1586712167" r:id="rId278"/>
                    </w:object>
                  </w:r>
                </w:p>
                <w:p w:rsidR="003B691E" w:rsidRPr="00AE14C8" w:rsidRDefault="003B691E" w:rsidP="00050611">
                  <w:pPr>
                    <w:jc w:val="both"/>
                    <w:rPr>
                      <w:sz w:val="26"/>
                      <w:szCs w:val="26"/>
                    </w:rPr>
                  </w:pPr>
                  <w:r w:rsidRPr="00AE14C8">
                    <w:rPr>
                      <w:sz w:val="26"/>
                      <w:szCs w:val="26"/>
                    </w:rPr>
                    <w:t xml:space="preserve">- Nếu </w:t>
                  </w:r>
                  <w:r w:rsidRPr="00AE14C8">
                    <w:rPr>
                      <w:i/>
                      <w:sz w:val="26"/>
                      <w:szCs w:val="26"/>
                    </w:rPr>
                    <w:t>k</w:t>
                  </w:r>
                  <w:r w:rsidRPr="00AE14C8">
                    <w:rPr>
                      <w:sz w:val="26"/>
                      <w:szCs w:val="26"/>
                    </w:rPr>
                    <w:t xml:space="preserve"> = </w:t>
                  </w:r>
                  <w:r w:rsidRPr="00AE14C8">
                    <w:rPr>
                      <w:i/>
                      <w:sz w:val="26"/>
                      <w:szCs w:val="26"/>
                    </w:rPr>
                    <w:t>3n</w:t>
                  </w:r>
                  <w:r w:rsidRPr="00AE14C8">
                    <w:rPr>
                      <w:sz w:val="26"/>
                      <w:szCs w:val="26"/>
                    </w:rPr>
                    <w:t xml:space="preserve"> + </w:t>
                  </w:r>
                  <w:r w:rsidRPr="00AE14C8">
                    <w:rPr>
                      <w:i/>
                      <w:sz w:val="26"/>
                      <w:szCs w:val="26"/>
                    </w:rPr>
                    <w:t>1</w:t>
                  </w:r>
                  <w:r w:rsidRPr="00AE14C8">
                    <w:rPr>
                      <w:sz w:val="26"/>
                      <w:szCs w:val="26"/>
                    </w:rPr>
                    <w:t xml:space="preserve"> </w:t>
                  </w:r>
                  <w:r w:rsidRPr="00AE14C8">
                    <w:rPr>
                      <w:i/>
                      <w:sz w:val="26"/>
                      <w:szCs w:val="26"/>
                    </w:rPr>
                    <w:t>(với</w:t>
                  </w:r>
                  <w:r w:rsidRPr="00AE14C8">
                    <w:rPr>
                      <w:i/>
                      <w:position w:val="-6"/>
                      <w:sz w:val="26"/>
                      <w:szCs w:val="26"/>
                    </w:rPr>
                    <w:object w:dxaOrig="620" w:dyaOrig="279">
                      <v:shape id="_x0000_i1160" type="#_x0000_t75" style="width:31pt;height:13.95pt" o:ole="">
                        <v:imagedata r:id="rId275" o:title=""/>
                      </v:shape>
                      <o:OLEObject Type="Embed" ProgID="Equation.DSMT4" ShapeID="_x0000_i1160" DrawAspect="Content" ObjectID="_1586712168" r:id="rId279"/>
                    </w:object>
                  </w:r>
                  <w:r w:rsidRPr="00AE14C8">
                    <w:rPr>
                      <w:i/>
                      <w:sz w:val="26"/>
                      <w:szCs w:val="26"/>
                    </w:rPr>
                    <w:t xml:space="preserve">) </w:t>
                  </w:r>
                  <w:r w:rsidRPr="00AE14C8">
                    <w:rPr>
                      <w:sz w:val="26"/>
                      <w:szCs w:val="26"/>
                    </w:rPr>
                    <w:t xml:space="preserve"> thì </w:t>
                  </w:r>
                  <w:r w:rsidRPr="00AE14C8">
                    <w:rPr>
                      <w:position w:val="-6"/>
                      <w:sz w:val="26"/>
                      <w:szCs w:val="26"/>
                    </w:rPr>
                    <w:object w:dxaOrig="820" w:dyaOrig="300">
                      <v:shape id="_x0000_i1161" type="#_x0000_t75" style="width:41pt;height:15pt" o:ole="">
                        <v:imagedata r:id="rId280" o:title=""/>
                      </v:shape>
                      <o:OLEObject Type="Embed" ProgID="Equation.DSMT4" ShapeID="_x0000_i1161" DrawAspect="Content" ObjectID="_1586712169" r:id="rId281"/>
                    </w:object>
                  </w:r>
                </w:p>
                <w:p w:rsidR="003B691E" w:rsidRPr="00AE14C8" w:rsidRDefault="003B691E" w:rsidP="00050611">
                  <w:pPr>
                    <w:jc w:val="both"/>
                    <w:rPr>
                      <w:sz w:val="26"/>
                      <w:szCs w:val="26"/>
                    </w:rPr>
                  </w:pPr>
                  <w:r w:rsidRPr="00AE14C8">
                    <w:rPr>
                      <w:sz w:val="26"/>
                      <w:szCs w:val="26"/>
                    </w:rPr>
                    <w:t xml:space="preserve">- Nếu </w:t>
                  </w:r>
                  <w:r w:rsidRPr="00AE14C8">
                    <w:rPr>
                      <w:i/>
                      <w:sz w:val="26"/>
                      <w:szCs w:val="26"/>
                    </w:rPr>
                    <w:t>k</w:t>
                  </w:r>
                  <w:r w:rsidRPr="00AE14C8">
                    <w:rPr>
                      <w:sz w:val="26"/>
                      <w:szCs w:val="26"/>
                    </w:rPr>
                    <w:t xml:space="preserve"> = </w:t>
                  </w:r>
                  <w:r w:rsidRPr="00AE14C8">
                    <w:rPr>
                      <w:i/>
                      <w:sz w:val="26"/>
                      <w:szCs w:val="26"/>
                    </w:rPr>
                    <w:t>3n</w:t>
                  </w:r>
                  <w:r w:rsidRPr="00AE14C8">
                    <w:rPr>
                      <w:sz w:val="26"/>
                      <w:szCs w:val="26"/>
                    </w:rPr>
                    <w:t xml:space="preserve"> + </w:t>
                  </w:r>
                  <w:r w:rsidRPr="00AE14C8">
                    <w:rPr>
                      <w:i/>
                      <w:sz w:val="26"/>
                      <w:szCs w:val="26"/>
                    </w:rPr>
                    <w:t>2</w:t>
                  </w:r>
                  <w:r w:rsidRPr="00AE14C8">
                    <w:rPr>
                      <w:sz w:val="26"/>
                      <w:szCs w:val="26"/>
                    </w:rPr>
                    <w:t xml:space="preserve"> </w:t>
                  </w:r>
                  <w:r w:rsidRPr="00AE14C8">
                    <w:rPr>
                      <w:i/>
                      <w:sz w:val="26"/>
                      <w:szCs w:val="26"/>
                    </w:rPr>
                    <w:t>(với</w:t>
                  </w:r>
                  <w:r w:rsidRPr="00AE14C8">
                    <w:rPr>
                      <w:i/>
                      <w:position w:val="-6"/>
                      <w:sz w:val="26"/>
                      <w:szCs w:val="26"/>
                    </w:rPr>
                    <w:object w:dxaOrig="620" w:dyaOrig="279">
                      <v:shape id="_x0000_i1162" type="#_x0000_t75" style="width:31pt;height:13.95pt" o:ole="">
                        <v:imagedata r:id="rId275" o:title=""/>
                      </v:shape>
                      <o:OLEObject Type="Embed" ProgID="Equation.DSMT4" ShapeID="_x0000_i1162" DrawAspect="Content" ObjectID="_1586712170" r:id="rId282"/>
                    </w:object>
                  </w:r>
                  <w:r w:rsidRPr="00AE14C8">
                    <w:rPr>
                      <w:i/>
                      <w:sz w:val="26"/>
                      <w:szCs w:val="26"/>
                    </w:rPr>
                    <w:t xml:space="preserve">) </w:t>
                  </w:r>
                  <w:r w:rsidRPr="00AE14C8">
                    <w:rPr>
                      <w:sz w:val="26"/>
                      <w:szCs w:val="26"/>
                    </w:rPr>
                    <w:t xml:space="preserve"> thì </w:t>
                  </w:r>
                  <w:r w:rsidRPr="00AE14C8">
                    <w:rPr>
                      <w:position w:val="-6"/>
                      <w:sz w:val="26"/>
                      <w:szCs w:val="26"/>
                    </w:rPr>
                    <w:object w:dxaOrig="700" w:dyaOrig="300">
                      <v:shape id="_x0000_i1163" type="#_x0000_t75" style="width:35pt;height:15pt" o:ole="">
                        <v:imagedata r:id="rId283" o:title=""/>
                      </v:shape>
                      <o:OLEObject Type="Embed" ProgID="Equation.DSMT4" ShapeID="_x0000_i1163" DrawAspect="Content" ObjectID="_1586712171" r:id="rId284"/>
                    </w:object>
                  </w:r>
                </w:p>
                <w:p w:rsidR="003B691E" w:rsidRPr="00AE14C8" w:rsidRDefault="003B691E" w:rsidP="00050611">
                  <w:pPr>
                    <w:jc w:val="both"/>
                    <w:rPr>
                      <w:sz w:val="26"/>
                      <w:szCs w:val="26"/>
                    </w:rPr>
                  </w:pPr>
                  <w:r w:rsidRPr="00AE14C8">
                    <w:rPr>
                      <w:sz w:val="26"/>
                      <w:szCs w:val="26"/>
                    </w:rPr>
                    <w:t xml:space="preserve">Với mọi </w:t>
                  </w:r>
                  <w:r w:rsidRPr="00AE14C8">
                    <w:rPr>
                      <w:position w:val="-14"/>
                      <w:sz w:val="26"/>
                      <w:szCs w:val="26"/>
                    </w:rPr>
                    <w:object w:dxaOrig="2480" w:dyaOrig="400">
                      <v:shape id="_x0000_i1164" type="#_x0000_t75" style="width:124pt;height:20pt" o:ole="">
                        <v:imagedata r:id="rId285" o:title=""/>
                      </v:shape>
                      <o:OLEObject Type="Embed" ProgID="Equation.DSMT4" ShapeID="_x0000_i1164" DrawAspect="Content" ObjectID="_1586712172" r:id="rId286"/>
                    </w:object>
                  </w:r>
                  <w:r w:rsidRPr="00AE14C8">
                    <w:rPr>
                      <w:sz w:val="26"/>
                      <w:szCs w:val="26"/>
                    </w:rPr>
                    <w:t>luôn chia hết cho 2 và cho 3</w:t>
                  </w:r>
                </w:p>
                <w:p w:rsidR="003B691E" w:rsidRPr="00AE14C8" w:rsidRDefault="003B691E" w:rsidP="00050611">
                  <w:pPr>
                    <w:tabs>
                      <w:tab w:val="center" w:pos="4220"/>
                      <w:tab w:val="right" w:pos="8440"/>
                    </w:tabs>
                    <w:rPr>
                      <w:sz w:val="26"/>
                      <w:szCs w:val="26"/>
                    </w:rPr>
                  </w:pPr>
                  <w:r w:rsidRPr="00AE14C8">
                    <w:rPr>
                      <w:sz w:val="26"/>
                      <w:szCs w:val="26"/>
                    </w:rPr>
                    <w:t xml:space="preserve">Mà (2, 3) = 1 </w:t>
                  </w:r>
                  <w:r w:rsidRPr="00AE14C8">
                    <w:rPr>
                      <w:position w:val="-14"/>
                      <w:sz w:val="26"/>
                      <w:szCs w:val="26"/>
                    </w:rPr>
                    <w:object w:dxaOrig="2079" w:dyaOrig="400">
                      <v:shape id="_x0000_i1165" type="#_x0000_t75" style="width:103.95pt;height:20pt" o:ole="">
                        <v:imagedata r:id="rId287" o:title=""/>
                      </v:shape>
                      <o:OLEObject Type="Embed" ProgID="Equation.DSMT4" ShapeID="_x0000_i1165" DrawAspect="Content" ObjectID="_1586712173" r:id="rId288"/>
                    </w:object>
                  </w:r>
                  <w:r w:rsidRPr="00AE14C8">
                    <w:rPr>
                      <w:sz w:val="26"/>
                      <w:szCs w:val="26"/>
                    </w:rPr>
                    <w:t xml:space="preserve"> Vậy A có giá trị nguyên.</w:t>
                  </w:r>
                </w:p>
              </w:tc>
              <w:tc>
                <w:tcPr>
                  <w:tcW w:w="801" w:type="dxa"/>
                  <w:shd w:val="clear" w:color="auto" w:fill="auto"/>
                </w:tcPr>
                <w:p w:rsidR="003B691E" w:rsidRPr="00AE14C8" w:rsidRDefault="003B691E" w:rsidP="00050611">
                  <w:pPr>
                    <w:tabs>
                      <w:tab w:val="center" w:pos="1080"/>
                    </w:tabs>
                    <w:jc w:val="both"/>
                    <w:rPr>
                      <w:sz w:val="26"/>
                      <w:szCs w:val="26"/>
                    </w:rPr>
                  </w:pPr>
                  <w:r w:rsidRPr="00AE14C8">
                    <w:rPr>
                      <w:sz w:val="26"/>
                      <w:szCs w:val="26"/>
                    </w:rPr>
                    <w:t>0,25đ</w:t>
                  </w:r>
                </w:p>
                <w:p w:rsidR="003B691E" w:rsidRPr="00AE14C8" w:rsidRDefault="003B691E" w:rsidP="00050611">
                  <w:pPr>
                    <w:tabs>
                      <w:tab w:val="center" w:pos="1080"/>
                    </w:tabs>
                    <w:jc w:val="both"/>
                    <w:rPr>
                      <w:sz w:val="8"/>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10"/>
                      <w:szCs w:val="26"/>
                    </w:rPr>
                  </w:pPr>
                </w:p>
                <w:p w:rsidR="003B691E" w:rsidRPr="00AE14C8" w:rsidRDefault="003B691E" w:rsidP="00050611">
                  <w:pPr>
                    <w:tabs>
                      <w:tab w:val="center" w:pos="1080"/>
                    </w:tabs>
                    <w:jc w:val="both"/>
                    <w:rPr>
                      <w:sz w:val="26"/>
                      <w:szCs w:val="26"/>
                    </w:rPr>
                  </w:pPr>
                  <w:r w:rsidRPr="00AE14C8">
                    <w:rPr>
                      <w:sz w:val="26"/>
                      <w:szCs w:val="26"/>
                    </w:rPr>
                    <w:t>0,25đ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0,75đ</w:t>
                  </w:r>
                </w:p>
                <w:p w:rsidR="003B691E" w:rsidRPr="00AE14C8" w:rsidRDefault="003B691E" w:rsidP="00050611">
                  <w:pPr>
                    <w:tabs>
                      <w:tab w:val="center" w:pos="1080"/>
                    </w:tabs>
                    <w:jc w:val="both"/>
                    <w:rPr>
                      <w:sz w:val="12"/>
                      <w:szCs w:val="26"/>
                    </w:rPr>
                  </w:pPr>
                </w:p>
                <w:p w:rsidR="003B691E" w:rsidRPr="00AE14C8" w:rsidRDefault="003B691E" w:rsidP="00050611">
                  <w:pPr>
                    <w:tabs>
                      <w:tab w:val="center" w:pos="1080"/>
                    </w:tabs>
                    <w:jc w:val="both"/>
                    <w:rPr>
                      <w:sz w:val="12"/>
                      <w:szCs w:val="26"/>
                    </w:rPr>
                  </w:pPr>
                </w:p>
                <w:p w:rsidR="003B691E" w:rsidRPr="00AE14C8" w:rsidRDefault="003B691E" w:rsidP="00050611">
                  <w:pPr>
                    <w:tabs>
                      <w:tab w:val="center" w:pos="1080"/>
                    </w:tabs>
                    <w:jc w:val="both"/>
                    <w:rPr>
                      <w:sz w:val="12"/>
                      <w:szCs w:val="26"/>
                    </w:rPr>
                  </w:pPr>
                </w:p>
                <w:p w:rsidR="003B691E" w:rsidRPr="00AE14C8" w:rsidRDefault="003B691E" w:rsidP="00050611">
                  <w:pPr>
                    <w:tabs>
                      <w:tab w:val="center" w:pos="1080"/>
                    </w:tabs>
                    <w:jc w:val="both"/>
                    <w:rPr>
                      <w:sz w:val="12"/>
                      <w:szCs w:val="26"/>
                    </w:rPr>
                  </w:pPr>
                </w:p>
                <w:p w:rsidR="003B691E" w:rsidRPr="00AE14C8" w:rsidRDefault="003B691E" w:rsidP="00050611">
                  <w:pPr>
                    <w:tabs>
                      <w:tab w:val="center" w:pos="1080"/>
                    </w:tabs>
                    <w:jc w:val="both"/>
                    <w:rPr>
                      <w:sz w:val="26"/>
                      <w:szCs w:val="26"/>
                    </w:rPr>
                  </w:pPr>
                  <w:r w:rsidRPr="00AE14C8">
                    <w:rPr>
                      <w:sz w:val="26"/>
                      <w:szCs w:val="26"/>
                    </w:rPr>
                    <w:t>0,25đ</w:t>
                  </w:r>
                </w:p>
              </w:tc>
            </w:tr>
            <w:tr w:rsidR="003B691E" w:rsidRPr="00AE14C8" w:rsidTr="00050611">
              <w:trPr>
                <w:trHeight w:val="1069"/>
              </w:trPr>
              <w:tc>
                <w:tcPr>
                  <w:tcW w:w="1040" w:type="dxa"/>
                  <w:vMerge w:val="restart"/>
                  <w:shd w:val="clear" w:color="auto" w:fill="auto"/>
                  <w:vAlign w:val="center"/>
                </w:tcPr>
                <w:p w:rsidR="003B691E" w:rsidRPr="00AE14C8" w:rsidRDefault="003B691E" w:rsidP="00050611">
                  <w:pPr>
                    <w:tabs>
                      <w:tab w:val="center" w:pos="1080"/>
                    </w:tabs>
                    <w:jc w:val="center"/>
                    <w:rPr>
                      <w:sz w:val="26"/>
                      <w:szCs w:val="26"/>
                    </w:rPr>
                  </w:pPr>
                  <w:r w:rsidRPr="00AE14C8">
                    <w:rPr>
                      <w:sz w:val="26"/>
                      <w:szCs w:val="26"/>
                    </w:rPr>
                    <w:t>2</w:t>
                  </w:r>
                </w:p>
                <w:p w:rsidR="003B691E" w:rsidRPr="00AE14C8" w:rsidRDefault="003B691E" w:rsidP="00050611">
                  <w:pPr>
                    <w:tabs>
                      <w:tab w:val="center" w:pos="1080"/>
                    </w:tabs>
                    <w:jc w:val="center"/>
                    <w:rPr>
                      <w:sz w:val="26"/>
                      <w:szCs w:val="26"/>
                    </w:rPr>
                  </w:pPr>
                  <w:r w:rsidRPr="00AE14C8">
                    <w:rPr>
                      <w:sz w:val="26"/>
                      <w:szCs w:val="26"/>
                    </w:rPr>
                    <w:t>4điểm</w:t>
                  </w:r>
                </w:p>
              </w:tc>
              <w:tc>
                <w:tcPr>
                  <w:tcW w:w="1348" w:type="dxa"/>
                  <w:tcBorders>
                    <w:bottom w:val="single" w:sz="4" w:space="0" w:color="auto"/>
                  </w:tcBorders>
                  <w:shd w:val="clear" w:color="auto" w:fill="auto"/>
                </w:tcPr>
                <w:p w:rsidR="003B691E" w:rsidRPr="00AE14C8" w:rsidRDefault="003B691E" w:rsidP="00050611">
                  <w:pPr>
                    <w:tabs>
                      <w:tab w:val="center" w:pos="1080"/>
                    </w:tabs>
                    <w:rPr>
                      <w:sz w:val="26"/>
                      <w:szCs w:val="26"/>
                    </w:rPr>
                  </w:pPr>
                </w:p>
                <w:p w:rsidR="003B691E" w:rsidRPr="00AE14C8" w:rsidRDefault="003B691E" w:rsidP="00050611">
                  <w:pPr>
                    <w:tabs>
                      <w:tab w:val="center" w:pos="1080"/>
                    </w:tabs>
                    <w:jc w:val="center"/>
                    <w:rPr>
                      <w:sz w:val="26"/>
                      <w:szCs w:val="26"/>
                    </w:rPr>
                  </w:pPr>
                  <w:r w:rsidRPr="00AE14C8">
                    <w:rPr>
                      <w:sz w:val="26"/>
                      <w:szCs w:val="26"/>
                    </w:rPr>
                    <w:t>a</w:t>
                  </w:r>
                </w:p>
                <w:p w:rsidR="003B691E" w:rsidRPr="00AE14C8" w:rsidRDefault="003B691E" w:rsidP="00050611">
                  <w:pPr>
                    <w:tabs>
                      <w:tab w:val="center" w:pos="1080"/>
                    </w:tabs>
                    <w:jc w:val="center"/>
                    <w:rPr>
                      <w:sz w:val="26"/>
                      <w:szCs w:val="26"/>
                    </w:rPr>
                  </w:pPr>
                  <w:r w:rsidRPr="00AE14C8">
                    <w:rPr>
                      <w:sz w:val="26"/>
                      <w:szCs w:val="26"/>
                    </w:rPr>
                    <w:t>2điểm</w:t>
                  </w:r>
                </w:p>
              </w:tc>
              <w:tc>
                <w:tcPr>
                  <w:tcW w:w="6583" w:type="dxa"/>
                  <w:tcBorders>
                    <w:bottom w:val="single" w:sz="4" w:space="0" w:color="auto"/>
                  </w:tcBorders>
                  <w:shd w:val="clear" w:color="auto" w:fill="auto"/>
                </w:tcPr>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a) 2x</w:t>
                  </w:r>
                  <w:r w:rsidRPr="00AE14C8">
                    <w:rPr>
                      <w:sz w:val="26"/>
                      <w:szCs w:val="26"/>
                      <w:vertAlign w:val="superscript"/>
                    </w:rPr>
                    <w:t>3</w:t>
                  </w:r>
                  <w:r w:rsidRPr="00AE14C8">
                    <w:rPr>
                      <w:sz w:val="26"/>
                      <w:szCs w:val="26"/>
                    </w:rPr>
                    <w:t xml:space="preserve"> – 9x</w:t>
                  </w:r>
                  <w:r w:rsidRPr="00AE14C8">
                    <w:rPr>
                      <w:sz w:val="26"/>
                      <w:szCs w:val="26"/>
                      <w:vertAlign w:val="superscript"/>
                    </w:rPr>
                    <w:t>2</w:t>
                  </w:r>
                  <w:r w:rsidRPr="00AE14C8">
                    <w:rPr>
                      <w:sz w:val="26"/>
                      <w:szCs w:val="26"/>
                    </w:rPr>
                    <w:t xml:space="preserve"> + 13x  – 6 = 2x</w:t>
                  </w:r>
                  <w:r w:rsidRPr="00AE14C8">
                    <w:rPr>
                      <w:sz w:val="26"/>
                      <w:szCs w:val="26"/>
                      <w:vertAlign w:val="superscript"/>
                    </w:rPr>
                    <w:t>3</w:t>
                  </w:r>
                  <w:r w:rsidRPr="00AE14C8">
                    <w:rPr>
                      <w:sz w:val="26"/>
                      <w:szCs w:val="26"/>
                    </w:rPr>
                    <w:t xml:space="preserve"> – 2x</w:t>
                  </w:r>
                  <w:r w:rsidRPr="00AE14C8">
                    <w:rPr>
                      <w:sz w:val="26"/>
                      <w:szCs w:val="26"/>
                      <w:vertAlign w:val="superscript"/>
                    </w:rPr>
                    <w:t>2</w:t>
                  </w:r>
                  <w:r w:rsidRPr="00AE14C8">
                    <w:rPr>
                      <w:sz w:val="26"/>
                      <w:szCs w:val="26"/>
                    </w:rPr>
                    <w:t xml:space="preserve"> – 7x</w:t>
                  </w:r>
                  <w:r w:rsidRPr="00AE14C8">
                    <w:rPr>
                      <w:sz w:val="26"/>
                      <w:szCs w:val="26"/>
                      <w:vertAlign w:val="superscript"/>
                    </w:rPr>
                    <w:t>2</w:t>
                  </w:r>
                  <w:r w:rsidRPr="00AE14C8">
                    <w:rPr>
                      <w:sz w:val="26"/>
                      <w:szCs w:val="26"/>
                    </w:rPr>
                    <w:t xml:space="preserve"> + 7x + 6x – 6</w:t>
                  </w:r>
                </w:p>
                <w:p w:rsidR="003B691E" w:rsidRPr="00AE14C8" w:rsidRDefault="003B691E" w:rsidP="00050611">
                  <w:pPr>
                    <w:tabs>
                      <w:tab w:val="center" w:pos="1080"/>
                    </w:tabs>
                    <w:jc w:val="both"/>
                    <w:rPr>
                      <w:sz w:val="26"/>
                      <w:szCs w:val="26"/>
                    </w:rPr>
                  </w:pPr>
                  <w:r w:rsidRPr="00AE14C8">
                    <w:rPr>
                      <w:sz w:val="26"/>
                      <w:szCs w:val="26"/>
                    </w:rPr>
                    <w:t>= 2x</w:t>
                  </w:r>
                  <w:r w:rsidRPr="00AE14C8">
                    <w:rPr>
                      <w:sz w:val="26"/>
                      <w:szCs w:val="26"/>
                      <w:vertAlign w:val="superscript"/>
                    </w:rPr>
                    <w:t>2</w:t>
                  </w:r>
                  <w:r w:rsidRPr="00AE14C8">
                    <w:rPr>
                      <w:sz w:val="26"/>
                      <w:szCs w:val="26"/>
                    </w:rPr>
                    <w:t>(x -1) – 7x(x – 1) +6(x – 1) = (x – 1)(2x</w:t>
                  </w:r>
                  <w:r w:rsidRPr="00AE14C8">
                    <w:rPr>
                      <w:sz w:val="26"/>
                      <w:szCs w:val="26"/>
                      <w:vertAlign w:val="superscript"/>
                    </w:rPr>
                    <w:t>2</w:t>
                  </w:r>
                  <w:r w:rsidRPr="00AE14C8">
                    <w:rPr>
                      <w:sz w:val="26"/>
                      <w:szCs w:val="26"/>
                    </w:rPr>
                    <w:t xml:space="preserve"> – 7x + 6)</w:t>
                  </w:r>
                </w:p>
                <w:p w:rsidR="003B691E" w:rsidRPr="00AE14C8" w:rsidRDefault="003B691E" w:rsidP="00050611">
                  <w:pPr>
                    <w:tabs>
                      <w:tab w:val="center" w:pos="1080"/>
                    </w:tabs>
                    <w:jc w:val="both"/>
                    <w:rPr>
                      <w:sz w:val="26"/>
                      <w:szCs w:val="26"/>
                    </w:rPr>
                  </w:pPr>
                  <w:r w:rsidRPr="00AE14C8">
                    <w:rPr>
                      <w:sz w:val="26"/>
                      <w:szCs w:val="26"/>
                    </w:rPr>
                    <w:t>= (x – 1)(x – 2)(2x – 3)</w:t>
                  </w:r>
                </w:p>
              </w:tc>
              <w:tc>
                <w:tcPr>
                  <w:tcW w:w="801" w:type="dxa"/>
                  <w:tcBorders>
                    <w:bottom w:val="single" w:sz="4" w:space="0" w:color="auto"/>
                  </w:tcBorders>
                  <w:shd w:val="clear" w:color="auto" w:fill="auto"/>
                </w:tcPr>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26"/>
                      <w:szCs w:val="26"/>
                    </w:rPr>
                  </w:pPr>
                  <w:r w:rsidRPr="00AE14C8">
                    <w:rPr>
                      <w:sz w:val="26"/>
                      <w:szCs w:val="26"/>
                    </w:rPr>
                    <w:t>1,0đ</w:t>
                  </w:r>
                </w:p>
                <w:p w:rsidR="003B691E" w:rsidRPr="00AE14C8" w:rsidRDefault="003B691E" w:rsidP="00050611">
                  <w:pPr>
                    <w:tabs>
                      <w:tab w:val="center" w:pos="1080"/>
                    </w:tabs>
                    <w:jc w:val="both"/>
                    <w:rPr>
                      <w:sz w:val="26"/>
                      <w:szCs w:val="26"/>
                    </w:rPr>
                  </w:pPr>
                  <w:r w:rsidRPr="00AE14C8">
                    <w:rPr>
                      <w:sz w:val="26"/>
                      <w:szCs w:val="26"/>
                    </w:rPr>
                    <w:t>0,5đ</w:t>
                  </w:r>
                </w:p>
              </w:tc>
            </w:tr>
            <w:tr w:rsidR="003B691E" w:rsidRPr="00AE14C8" w:rsidTr="00050611">
              <w:tc>
                <w:tcPr>
                  <w:tcW w:w="1040" w:type="dxa"/>
                  <w:vMerge/>
                  <w:tcBorders>
                    <w:top w:val="nil"/>
                  </w:tcBorders>
                  <w:shd w:val="clear" w:color="auto" w:fill="auto"/>
                </w:tcPr>
                <w:p w:rsidR="003B691E" w:rsidRPr="00AE14C8" w:rsidRDefault="003B691E" w:rsidP="00050611">
                  <w:pPr>
                    <w:tabs>
                      <w:tab w:val="center" w:pos="1080"/>
                    </w:tabs>
                    <w:jc w:val="both"/>
                    <w:rPr>
                      <w:sz w:val="26"/>
                      <w:szCs w:val="26"/>
                    </w:rPr>
                  </w:pPr>
                </w:p>
              </w:tc>
              <w:tc>
                <w:tcPr>
                  <w:tcW w:w="1348" w:type="dxa"/>
                  <w:tcBorders>
                    <w:top w:val="nil"/>
                  </w:tcBorders>
                  <w:shd w:val="clear" w:color="auto" w:fill="auto"/>
                </w:tcPr>
                <w:p w:rsidR="003B691E" w:rsidRPr="00AE14C8" w:rsidRDefault="003B691E" w:rsidP="00050611">
                  <w:pPr>
                    <w:tabs>
                      <w:tab w:val="center" w:pos="-1160"/>
                    </w:tabs>
                    <w:jc w:val="center"/>
                    <w:rPr>
                      <w:sz w:val="26"/>
                      <w:szCs w:val="26"/>
                    </w:rPr>
                  </w:pPr>
                  <w:r w:rsidRPr="00AE14C8">
                    <w:rPr>
                      <w:sz w:val="26"/>
                      <w:szCs w:val="26"/>
                    </w:rPr>
                    <w:t>b</w:t>
                  </w:r>
                </w:p>
                <w:p w:rsidR="003B691E" w:rsidRPr="00AE14C8" w:rsidRDefault="003B691E" w:rsidP="00050611">
                  <w:pPr>
                    <w:tabs>
                      <w:tab w:val="center" w:pos="1080"/>
                    </w:tabs>
                    <w:jc w:val="center"/>
                    <w:rPr>
                      <w:sz w:val="26"/>
                      <w:szCs w:val="26"/>
                    </w:rPr>
                  </w:pPr>
                  <w:r w:rsidRPr="00AE14C8">
                    <w:rPr>
                      <w:sz w:val="26"/>
                      <w:szCs w:val="26"/>
                    </w:rPr>
                    <w:t>2điểm</w:t>
                  </w:r>
                </w:p>
              </w:tc>
              <w:tc>
                <w:tcPr>
                  <w:tcW w:w="6583" w:type="dxa"/>
                  <w:tcBorders>
                    <w:top w:val="nil"/>
                  </w:tcBorders>
                  <w:shd w:val="clear" w:color="auto" w:fill="auto"/>
                </w:tcPr>
                <w:p w:rsidR="003B691E" w:rsidRPr="00AE14C8" w:rsidRDefault="003B691E" w:rsidP="00050611">
                  <w:pPr>
                    <w:tabs>
                      <w:tab w:val="center" w:pos="4220"/>
                      <w:tab w:val="right" w:pos="8440"/>
                    </w:tabs>
                    <w:rPr>
                      <w:b/>
                      <w:sz w:val="26"/>
                      <w:szCs w:val="26"/>
                    </w:rPr>
                  </w:pPr>
                  <w:r w:rsidRPr="00AE14C8">
                    <w:rPr>
                      <w:sz w:val="26"/>
                      <w:szCs w:val="26"/>
                    </w:rPr>
                    <w:t>Đặt u</w:t>
                  </w:r>
                  <w:r w:rsidRPr="00AE14C8">
                    <w:rPr>
                      <w:b/>
                      <w:sz w:val="26"/>
                      <w:szCs w:val="26"/>
                    </w:rPr>
                    <w:t xml:space="preserve"> = </w:t>
                  </w:r>
                  <w:r w:rsidRPr="00AE14C8">
                    <w:rPr>
                      <w:b/>
                      <w:position w:val="-8"/>
                      <w:sz w:val="26"/>
                      <w:szCs w:val="26"/>
                    </w:rPr>
                    <w:object w:dxaOrig="1219" w:dyaOrig="420">
                      <v:shape id="_x0000_i1166" type="#_x0000_t75" style="width:60.95pt;height:21pt" o:ole="">
                        <v:imagedata r:id="rId289" o:title=""/>
                      </v:shape>
                      <o:OLEObject Type="Embed" ProgID="Equation.DSMT4" ShapeID="_x0000_i1166" DrawAspect="Content" ObjectID="_1586712174" r:id="rId290"/>
                    </w:object>
                  </w:r>
                  <w:r w:rsidRPr="00AE14C8">
                    <w:rPr>
                      <w:b/>
                      <w:sz w:val="26"/>
                      <w:szCs w:val="26"/>
                    </w:rPr>
                    <w:t xml:space="preserve">; </w:t>
                  </w:r>
                  <w:r w:rsidRPr="00AE14C8">
                    <w:rPr>
                      <w:sz w:val="26"/>
                      <w:szCs w:val="26"/>
                    </w:rPr>
                    <w:t>v</w:t>
                  </w:r>
                  <w:r w:rsidRPr="00AE14C8">
                    <w:rPr>
                      <w:b/>
                      <w:sz w:val="26"/>
                      <w:szCs w:val="26"/>
                    </w:rPr>
                    <w:t xml:space="preserve"> = </w:t>
                  </w:r>
                  <w:r w:rsidRPr="00AE14C8">
                    <w:rPr>
                      <w:b/>
                      <w:position w:val="-8"/>
                      <w:sz w:val="26"/>
                      <w:szCs w:val="26"/>
                    </w:rPr>
                    <w:object w:dxaOrig="1219" w:dyaOrig="420">
                      <v:shape id="_x0000_i1167" type="#_x0000_t75" style="width:60.95pt;height:21pt" o:ole="">
                        <v:imagedata r:id="rId291" o:title=""/>
                      </v:shape>
                      <o:OLEObject Type="Embed" ProgID="Equation.DSMT4" ShapeID="_x0000_i1167" DrawAspect="Content" ObjectID="_1586712175" r:id="rId292"/>
                    </w:object>
                  </w:r>
                </w:p>
                <w:p w:rsidR="003B691E" w:rsidRPr="00AE14C8" w:rsidRDefault="003B691E" w:rsidP="00050611">
                  <w:pPr>
                    <w:tabs>
                      <w:tab w:val="center" w:pos="4220"/>
                      <w:tab w:val="right" w:pos="8440"/>
                    </w:tabs>
                    <w:rPr>
                      <w:sz w:val="26"/>
                      <w:szCs w:val="26"/>
                    </w:rPr>
                  </w:pPr>
                  <w:r w:rsidRPr="00AE14C8">
                    <w:rPr>
                      <w:sz w:val="26"/>
                      <w:szCs w:val="26"/>
                    </w:rPr>
                    <w:t xml:space="preserve">Ta có   x = u + v  và </w:t>
                  </w:r>
                  <w:r w:rsidRPr="00AE14C8">
                    <w:rPr>
                      <w:position w:val="-6"/>
                      <w:sz w:val="26"/>
                      <w:szCs w:val="26"/>
                    </w:rPr>
                    <w:object w:dxaOrig="1180" w:dyaOrig="320">
                      <v:shape id="_x0000_i1168" type="#_x0000_t75" style="width:59pt;height:16pt" o:ole="">
                        <v:imagedata r:id="rId293" o:title=""/>
                      </v:shape>
                      <o:OLEObject Type="Embed" ProgID="Equation.DSMT4" ShapeID="_x0000_i1168" DrawAspect="Content" ObjectID="_1586712176" r:id="rId294"/>
                    </w:object>
                  </w:r>
                </w:p>
                <w:p w:rsidR="003B691E" w:rsidRPr="00AE14C8" w:rsidRDefault="003B691E" w:rsidP="00050611">
                  <w:pPr>
                    <w:tabs>
                      <w:tab w:val="center" w:pos="4220"/>
                      <w:tab w:val="right" w:pos="8440"/>
                    </w:tabs>
                    <w:rPr>
                      <w:sz w:val="26"/>
                      <w:szCs w:val="26"/>
                    </w:rPr>
                  </w:pPr>
                  <w:r w:rsidRPr="00AE14C8">
                    <w:rPr>
                      <w:sz w:val="26"/>
                      <w:szCs w:val="26"/>
                    </w:rPr>
                    <w:t xml:space="preserve">u.v = </w:t>
                  </w:r>
                  <w:r w:rsidRPr="00AE14C8">
                    <w:rPr>
                      <w:position w:val="-12"/>
                      <w:sz w:val="26"/>
                      <w:szCs w:val="26"/>
                    </w:rPr>
                    <w:object w:dxaOrig="2880" w:dyaOrig="460">
                      <v:shape id="_x0000_i1169" type="#_x0000_t75" style="width:2in;height:23pt" o:ole="">
                        <v:imagedata r:id="rId295" o:title=""/>
                      </v:shape>
                      <o:OLEObject Type="Embed" ProgID="Equation.DSMT4" ShapeID="_x0000_i1169" DrawAspect="Content" ObjectID="_1586712177" r:id="rId296"/>
                    </w:object>
                  </w:r>
                </w:p>
                <w:p w:rsidR="003B691E" w:rsidRPr="00AE14C8" w:rsidRDefault="003B691E" w:rsidP="00050611">
                  <w:pPr>
                    <w:tabs>
                      <w:tab w:val="center" w:pos="4220"/>
                      <w:tab w:val="right" w:pos="8440"/>
                    </w:tabs>
                    <w:rPr>
                      <w:sz w:val="26"/>
                      <w:szCs w:val="26"/>
                    </w:rPr>
                  </w:pPr>
                  <w:r w:rsidRPr="00AE14C8">
                    <w:rPr>
                      <w:sz w:val="26"/>
                      <w:szCs w:val="26"/>
                    </w:rPr>
                    <w:t xml:space="preserve">x = u + v </w:t>
                  </w:r>
                  <w:r w:rsidRPr="00AE14C8">
                    <w:rPr>
                      <w:position w:val="-10"/>
                      <w:sz w:val="26"/>
                      <w:szCs w:val="26"/>
                    </w:rPr>
                    <w:object w:dxaOrig="2580" w:dyaOrig="360">
                      <v:shape id="_x0000_i1170" type="#_x0000_t75" style="width:129pt;height:18pt" o:ole="">
                        <v:imagedata r:id="rId297" o:title=""/>
                      </v:shape>
                      <o:OLEObject Type="Embed" ProgID="Equation.DSMT4" ShapeID="_x0000_i1170" DrawAspect="Content" ObjectID="_1586712178" r:id="rId298"/>
                    </w:object>
                  </w:r>
                  <w:r w:rsidRPr="00AE14C8">
                    <w:rPr>
                      <w:sz w:val="26"/>
                      <w:szCs w:val="26"/>
                    </w:rPr>
                    <w:t xml:space="preserve"> = 40 + 6x</w:t>
                  </w:r>
                </w:p>
                <w:p w:rsidR="003B691E" w:rsidRPr="00AE14C8" w:rsidRDefault="003B691E" w:rsidP="00050611">
                  <w:pPr>
                    <w:tabs>
                      <w:tab w:val="center" w:pos="1080"/>
                    </w:tabs>
                    <w:jc w:val="both"/>
                    <w:rPr>
                      <w:sz w:val="26"/>
                      <w:szCs w:val="26"/>
                    </w:rPr>
                  </w:pPr>
                  <w:r w:rsidRPr="00AE14C8">
                    <w:rPr>
                      <w:sz w:val="26"/>
                      <w:szCs w:val="26"/>
                    </w:rPr>
                    <w:t xml:space="preserve">hay  </w:t>
                  </w:r>
                  <w:r w:rsidRPr="00AE14C8">
                    <w:rPr>
                      <w:position w:val="-6"/>
                      <w:sz w:val="26"/>
                      <w:szCs w:val="26"/>
                    </w:rPr>
                    <w:object w:dxaOrig="1219" w:dyaOrig="320">
                      <v:shape id="_x0000_i1171" type="#_x0000_t75" style="width:60.95pt;height:16pt" o:ole="">
                        <v:imagedata r:id="rId299" o:title=""/>
                      </v:shape>
                      <o:OLEObject Type="Embed" ProgID="Equation.DSMT4" ShapeID="_x0000_i1171" DrawAspect="Content" ObjectID="_1586712179" r:id="rId300"/>
                    </w:object>
                  </w:r>
                  <w:r w:rsidRPr="00AE14C8">
                    <w:rPr>
                      <w:sz w:val="26"/>
                      <w:szCs w:val="26"/>
                    </w:rPr>
                    <w:t>. Vậy M = 40</w:t>
                  </w:r>
                </w:p>
              </w:tc>
              <w:tc>
                <w:tcPr>
                  <w:tcW w:w="801" w:type="dxa"/>
                  <w:tcBorders>
                    <w:top w:val="single" w:sz="4" w:space="0" w:color="auto"/>
                  </w:tcBorders>
                  <w:shd w:val="clear" w:color="auto" w:fill="auto"/>
                </w:tcPr>
                <w:p w:rsidR="003B691E" w:rsidRPr="00AE14C8" w:rsidRDefault="003B691E" w:rsidP="00050611">
                  <w:pPr>
                    <w:tabs>
                      <w:tab w:val="center" w:pos="1080"/>
                    </w:tabs>
                    <w:jc w:val="both"/>
                    <w:rPr>
                      <w:sz w:val="26"/>
                      <w:szCs w:val="26"/>
                    </w:rPr>
                  </w:pPr>
                  <w:r w:rsidRPr="00AE14C8">
                    <w:rPr>
                      <w:sz w:val="26"/>
                      <w:szCs w:val="26"/>
                    </w:rPr>
                    <w:t>0,25đ</w:t>
                  </w:r>
                </w:p>
                <w:p w:rsidR="003B691E" w:rsidRPr="00AE14C8" w:rsidRDefault="003B691E" w:rsidP="00050611">
                  <w:pPr>
                    <w:tabs>
                      <w:tab w:val="center" w:pos="1080"/>
                    </w:tabs>
                    <w:jc w:val="both"/>
                    <w:rPr>
                      <w:sz w:val="12"/>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12"/>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12"/>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26"/>
                      <w:szCs w:val="26"/>
                    </w:rPr>
                  </w:pPr>
                  <w:r w:rsidRPr="00AE14C8">
                    <w:rPr>
                      <w:sz w:val="26"/>
                      <w:szCs w:val="26"/>
                    </w:rPr>
                    <w:t>0,25đ</w:t>
                  </w:r>
                </w:p>
              </w:tc>
            </w:tr>
            <w:tr w:rsidR="003B691E" w:rsidRPr="00AE14C8" w:rsidTr="00050611">
              <w:tc>
                <w:tcPr>
                  <w:tcW w:w="1040" w:type="dxa"/>
                  <w:vMerge w:val="restart"/>
                  <w:shd w:val="clear" w:color="auto" w:fill="auto"/>
                  <w:vAlign w:val="center"/>
                </w:tcPr>
                <w:p w:rsidR="003B691E" w:rsidRPr="00AE14C8" w:rsidRDefault="003B691E" w:rsidP="00050611">
                  <w:pPr>
                    <w:tabs>
                      <w:tab w:val="center" w:pos="1080"/>
                    </w:tabs>
                    <w:jc w:val="center"/>
                    <w:rPr>
                      <w:sz w:val="26"/>
                      <w:szCs w:val="26"/>
                    </w:rPr>
                  </w:pPr>
                  <w:r w:rsidRPr="00AE14C8">
                    <w:rPr>
                      <w:sz w:val="26"/>
                      <w:szCs w:val="26"/>
                    </w:rPr>
                    <w:t>3</w:t>
                  </w:r>
                </w:p>
                <w:p w:rsidR="003B691E" w:rsidRPr="00AE14C8" w:rsidRDefault="003B691E" w:rsidP="00050611">
                  <w:pPr>
                    <w:tabs>
                      <w:tab w:val="center" w:pos="1080"/>
                    </w:tabs>
                    <w:jc w:val="center"/>
                    <w:rPr>
                      <w:sz w:val="26"/>
                      <w:szCs w:val="26"/>
                    </w:rPr>
                  </w:pPr>
                  <w:r w:rsidRPr="00AE14C8">
                    <w:rPr>
                      <w:sz w:val="26"/>
                      <w:szCs w:val="26"/>
                    </w:rPr>
                    <w:t>5điểm</w:t>
                  </w:r>
                </w:p>
              </w:tc>
              <w:tc>
                <w:tcPr>
                  <w:tcW w:w="1348" w:type="dxa"/>
                  <w:shd w:val="clear" w:color="auto" w:fill="auto"/>
                </w:tcPr>
                <w:p w:rsidR="003B691E" w:rsidRPr="00AE14C8" w:rsidRDefault="003B691E" w:rsidP="00050611">
                  <w:pPr>
                    <w:tabs>
                      <w:tab w:val="center" w:pos="1080"/>
                    </w:tabs>
                    <w:jc w:val="center"/>
                    <w:rPr>
                      <w:sz w:val="26"/>
                      <w:szCs w:val="26"/>
                    </w:rPr>
                  </w:pPr>
                  <w:r w:rsidRPr="00AE14C8">
                    <w:rPr>
                      <w:sz w:val="26"/>
                      <w:szCs w:val="26"/>
                    </w:rPr>
                    <w:t>a</w:t>
                  </w:r>
                </w:p>
                <w:p w:rsidR="003B691E" w:rsidRPr="00AE14C8" w:rsidRDefault="003B691E" w:rsidP="00050611">
                  <w:pPr>
                    <w:tabs>
                      <w:tab w:val="center" w:pos="1080"/>
                    </w:tabs>
                    <w:jc w:val="center"/>
                    <w:rPr>
                      <w:sz w:val="26"/>
                      <w:szCs w:val="26"/>
                    </w:rPr>
                  </w:pPr>
                  <w:r w:rsidRPr="00AE14C8">
                    <w:rPr>
                      <w:sz w:val="26"/>
                      <w:szCs w:val="26"/>
                    </w:rPr>
                    <w:t>2,5điểm</w:t>
                  </w:r>
                </w:p>
                <w:p w:rsidR="003B691E" w:rsidRPr="00AE14C8" w:rsidRDefault="003B691E" w:rsidP="00050611">
                  <w:pPr>
                    <w:tabs>
                      <w:tab w:val="center" w:pos="1080"/>
                    </w:tabs>
                    <w:jc w:val="both"/>
                    <w:rPr>
                      <w:sz w:val="26"/>
                      <w:szCs w:val="26"/>
                    </w:rPr>
                  </w:pPr>
                </w:p>
              </w:tc>
              <w:tc>
                <w:tcPr>
                  <w:tcW w:w="6583" w:type="dxa"/>
                  <w:shd w:val="clear" w:color="auto" w:fill="auto"/>
                </w:tcPr>
                <w:p w:rsidR="003B691E" w:rsidRPr="00AE14C8" w:rsidRDefault="003B691E" w:rsidP="00050611">
                  <w:pPr>
                    <w:tabs>
                      <w:tab w:val="center" w:pos="1080"/>
                    </w:tabs>
                    <w:jc w:val="both"/>
                    <w:rPr>
                      <w:sz w:val="26"/>
                      <w:szCs w:val="26"/>
                    </w:rPr>
                  </w:pPr>
                  <w:r w:rsidRPr="00AE14C8">
                    <w:rPr>
                      <w:sz w:val="26"/>
                      <w:szCs w:val="26"/>
                    </w:rPr>
                    <w:t xml:space="preserve">PT: </w:t>
                  </w:r>
                  <w:r w:rsidRPr="00AE14C8">
                    <w:rPr>
                      <w:position w:val="-8"/>
                      <w:sz w:val="26"/>
                      <w:szCs w:val="26"/>
                    </w:rPr>
                    <w:object w:dxaOrig="3100" w:dyaOrig="400">
                      <v:shape id="_x0000_i1172" type="#_x0000_t75" style="width:155pt;height:20pt" o:ole="">
                        <v:imagedata r:id="rId301" o:title=""/>
                      </v:shape>
                      <o:OLEObject Type="Embed" ProgID="Equation.DSMT4" ShapeID="_x0000_i1172" DrawAspect="Content" ObjectID="_1586712180" r:id="rId302"/>
                    </w:object>
                  </w:r>
                  <w:r w:rsidRPr="00AE14C8">
                    <w:rPr>
                      <w:sz w:val="26"/>
                      <w:szCs w:val="26"/>
                    </w:rPr>
                    <w:t>(1)</w:t>
                  </w:r>
                </w:p>
                <w:p w:rsidR="003B691E" w:rsidRPr="00AE14C8" w:rsidRDefault="003B691E" w:rsidP="00050611">
                  <w:pPr>
                    <w:tabs>
                      <w:tab w:val="center" w:pos="1080"/>
                    </w:tabs>
                    <w:jc w:val="both"/>
                    <w:rPr>
                      <w:sz w:val="26"/>
                      <w:szCs w:val="26"/>
                    </w:rPr>
                  </w:pPr>
                  <w:r w:rsidRPr="00AE14C8">
                    <w:rPr>
                      <w:sz w:val="26"/>
                      <w:szCs w:val="26"/>
                    </w:rPr>
                    <w:t>ĐKXĐ: 2</w:t>
                  </w:r>
                  <w:r w:rsidRPr="00AE14C8">
                    <w:rPr>
                      <w:position w:val="-6"/>
                      <w:sz w:val="26"/>
                      <w:szCs w:val="26"/>
                    </w:rPr>
                    <w:object w:dxaOrig="740" w:dyaOrig="279">
                      <v:shape id="_x0000_i1173" type="#_x0000_t75" style="width:37pt;height:13.95pt" o:ole="">
                        <v:imagedata r:id="rId303" o:title=""/>
                      </v:shape>
                      <o:OLEObject Type="Embed" ProgID="Equation.DSMT4" ShapeID="_x0000_i1173" DrawAspect="Content" ObjectID="_1586712181" r:id="rId304"/>
                    </w:object>
                  </w:r>
                </w:p>
                <w:p w:rsidR="003B691E" w:rsidRPr="00AE14C8" w:rsidRDefault="003B691E" w:rsidP="00050611">
                  <w:pPr>
                    <w:tabs>
                      <w:tab w:val="center" w:pos="1080"/>
                    </w:tabs>
                    <w:jc w:val="both"/>
                    <w:rPr>
                      <w:sz w:val="26"/>
                      <w:szCs w:val="26"/>
                    </w:rPr>
                  </w:pPr>
                  <w:r w:rsidRPr="00AE14C8">
                    <w:rPr>
                      <w:sz w:val="26"/>
                      <w:szCs w:val="26"/>
                    </w:rPr>
                    <w:t xml:space="preserve">  Chứng minh được:</w:t>
                  </w:r>
                  <w:r w:rsidRPr="00AE14C8">
                    <w:rPr>
                      <w:position w:val="-8"/>
                      <w:sz w:val="26"/>
                      <w:szCs w:val="26"/>
                    </w:rPr>
                    <w:object w:dxaOrig="2220" w:dyaOrig="360">
                      <v:shape id="_x0000_i1174" type="#_x0000_t75" style="width:111pt;height:18pt" o:ole="">
                        <v:imagedata r:id="rId305" o:title=""/>
                      </v:shape>
                      <o:OLEObject Type="Embed" ProgID="Equation.DSMT4" ShapeID="_x0000_i1174" DrawAspect="Content" ObjectID="_1586712182" r:id="rId306"/>
                    </w:object>
                  </w:r>
                </w:p>
                <w:p w:rsidR="003B691E" w:rsidRPr="00AE14C8" w:rsidRDefault="003B691E" w:rsidP="00050611">
                  <w:pPr>
                    <w:tabs>
                      <w:tab w:val="center" w:pos="1080"/>
                    </w:tabs>
                    <w:jc w:val="both"/>
                    <w:rPr>
                      <w:sz w:val="26"/>
                      <w:szCs w:val="26"/>
                    </w:rPr>
                  </w:pPr>
                  <w:r w:rsidRPr="00AE14C8">
                    <w:rPr>
                      <w:sz w:val="26"/>
                      <w:szCs w:val="26"/>
                    </w:rPr>
                    <w:t xml:space="preserve">Dấu “=” xảy ra </w:t>
                  </w:r>
                  <w:r w:rsidRPr="00AE14C8">
                    <w:rPr>
                      <w:position w:val="-6"/>
                      <w:sz w:val="26"/>
                      <w:szCs w:val="26"/>
                    </w:rPr>
                    <w:object w:dxaOrig="340" w:dyaOrig="240">
                      <v:shape id="_x0000_i1175" type="#_x0000_t75" style="width:17pt;height:12pt" o:ole="">
                        <v:imagedata r:id="rId307" o:title=""/>
                      </v:shape>
                      <o:OLEObject Type="Embed" ProgID="Equation.DSMT4" ShapeID="_x0000_i1175" DrawAspect="Content" ObjectID="_1586712183" r:id="rId308"/>
                    </w:object>
                  </w:r>
                  <w:r w:rsidRPr="00AE14C8">
                    <w:rPr>
                      <w:sz w:val="26"/>
                      <w:szCs w:val="26"/>
                    </w:rPr>
                    <w:t xml:space="preserve">x – 2 = 6 – x    </w:t>
                  </w:r>
                  <w:r w:rsidRPr="00AE14C8">
                    <w:rPr>
                      <w:position w:val="-6"/>
                      <w:sz w:val="26"/>
                      <w:szCs w:val="26"/>
                    </w:rPr>
                    <w:object w:dxaOrig="340" w:dyaOrig="240">
                      <v:shape id="_x0000_i1176" type="#_x0000_t75" style="width:17pt;height:12pt" o:ole="">
                        <v:imagedata r:id="rId307" o:title=""/>
                      </v:shape>
                      <o:OLEObject Type="Embed" ProgID="Equation.DSMT4" ShapeID="_x0000_i1176" DrawAspect="Content" ObjectID="_1586712184" r:id="rId309"/>
                    </w:object>
                  </w:r>
                  <w:r w:rsidRPr="00AE14C8">
                    <w:rPr>
                      <w:sz w:val="26"/>
                      <w:szCs w:val="26"/>
                    </w:rPr>
                    <w:t xml:space="preserve">     x   =  4</w:t>
                  </w:r>
                </w:p>
                <w:p w:rsidR="003B691E" w:rsidRPr="00AE14C8" w:rsidRDefault="003B691E" w:rsidP="00050611">
                  <w:pPr>
                    <w:tabs>
                      <w:tab w:val="center" w:pos="1080"/>
                    </w:tabs>
                    <w:jc w:val="both"/>
                    <w:rPr>
                      <w:sz w:val="26"/>
                      <w:szCs w:val="26"/>
                    </w:rPr>
                  </w:pPr>
                  <w:r w:rsidRPr="00AE14C8">
                    <w:rPr>
                      <w:sz w:val="26"/>
                      <w:szCs w:val="26"/>
                    </w:rPr>
                    <w:t xml:space="preserve">           </w:t>
                  </w:r>
                  <w:r w:rsidRPr="00AE14C8">
                    <w:rPr>
                      <w:position w:val="-12"/>
                      <w:sz w:val="26"/>
                      <w:szCs w:val="26"/>
                    </w:rPr>
                    <w:object w:dxaOrig="4020" w:dyaOrig="440">
                      <v:shape id="_x0000_i1177" type="#_x0000_t75" style="width:201pt;height:22pt" o:ole="">
                        <v:imagedata r:id="rId310" o:title=""/>
                      </v:shape>
                      <o:OLEObject Type="Embed" ProgID="Equation.DSMT4" ShapeID="_x0000_i1177" DrawAspect="Content" ObjectID="_1586712185" r:id="rId311"/>
                    </w:object>
                  </w:r>
                  <w:r w:rsidRPr="00AE14C8">
                    <w:rPr>
                      <w:sz w:val="26"/>
                      <w:szCs w:val="26"/>
                    </w:rPr>
                    <w:t xml:space="preserve"> </w:t>
                  </w:r>
                </w:p>
                <w:p w:rsidR="003B691E" w:rsidRPr="00AE14C8" w:rsidRDefault="003B691E" w:rsidP="00050611">
                  <w:pPr>
                    <w:tabs>
                      <w:tab w:val="center" w:pos="1080"/>
                    </w:tabs>
                    <w:jc w:val="both"/>
                    <w:rPr>
                      <w:sz w:val="26"/>
                      <w:szCs w:val="26"/>
                    </w:rPr>
                  </w:pPr>
                  <w:r w:rsidRPr="00AE14C8">
                    <w:rPr>
                      <w:sz w:val="26"/>
                      <w:szCs w:val="26"/>
                    </w:rPr>
                    <w:t xml:space="preserve">Dấu “=” xảy ra </w:t>
                  </w:r>
                  <w:r w:rsidRPr="00AE14C8">
                    <w:rPr>
                      <w:position w:val="-6"/>
                      <w:sz w:val="26"/>
                      <w:szCs w:val="26"/>
                    </w:rPr>
                    <w:object w:dxaOrig="340" w:dyaOrig="240">
                      <v:shape id="_x0000_i1178" type="#_x0000_t75" style="width:17pt;height:12pt" o:ole="">
                        <v:imagedata r:id="rId307" o:title=""/>
                      </v:shape>
                      <o:OLEObject Type="Embed" ProgID="Equation.DSMT4" ShapeID="_x0000_i1178" DrawAspect="Content" ObjectID="_1586712186" r:id="rId312"/>
                    </w:object>
                  </w:r>
                  <w:r w:rsidRPr="00AE14C8">
                    <w:rPr>
                      <w:sz w:val="26"/>
                      <w:szCs w:val="26"/>
                    </w:rPr>
                    <w:t>(x – 4)</w:t>
                  </w:r>
                  <w:r w:rsidRPr="00AE14C8">
                    <w:rPr>
                      <w:sz w:val="26"/>
                      <w:szCs w:val="26"/>
                      <w:vertAlign w:val="superscript"/>
                    </w:rPr>
                    <w:t>2</w:t>
                  </w:r>
                  <w:r w:rsidRPr="00AE14C8">
                    <w:rPr>
                      <w:sz w:val="26"/>
                      <w:szCs w:val="26"/>
                    </w:rPr>
                    <w:t xml:space="preserve"> = 0   </w:t>
                  </w:r>
                  <w:r w:rsidRPr="00AE14C8">
                    <w:rPr>
                      <w:position w:val="-6"/>
                      <w:sz w:val="26"/>
                      <w:szCs w:val="26"/>
                    </w:rPr>
                    <w:object w:dxaOrig="340" w:dyaOrig="240">
                      <v:shape id="_x0000_i1179" type="#_x0000_t75" style="width:17pt;height:12pt" o:ole="">
                        <v:imagedata r:id="rId307" o:title=""/>
                      </v:shape>
                      <o:OLEObject Type="Embed" ProgID="Equation.DSMT4" ShapeID="_x0000_i1179" DrawAspect="Content" ObjectID="_1586712187" r:id="rId313"/>
                    </w:object>
                  </w:r>
                  <w:r w:rsidRPr="00AE14C8">
                    <w:rPr>
                      <w:sz w:val="26"/>
                      <w:szCs w:val="26"/>
                    </w:rPr>
                    <w:t xml:space="preserve"> x  -  4    = 0 </w:t>
                  </w:r>
                  <w:r w:rsidRPr="00AE14C8">
                    <w:rPr>
                      <w:position w:val="-6"/>
                      <w:sz w:val="26"/>
                      <w:szCs w:val="26"/>
                    </w:rPr>
                    <w:object w:dxaOrig="340" w:dyaOrig="240">
                      <v:shape id="_x0000_i1180" type="#_x0000_t75" style="width:17pt;height:12pt" o:ole="">
                        <v:imagedata r:id="rId307" o:title=""/>
                      </v:shape>
                      <o:OLEObject Type="Embed" ProgID="Equation.DSMT4" ShapeID="_x0000_i1180" DrawAspect="Content" ObjectID="_1586712188" r:id="rId314"/>
                    </w:object>
                  </w:r>
                  <w:r w:rsidRPr="00AE14C8">
                    <w:rPr>
                      <w:sz w:val="26"/>
                      <w:szCs w:val="26"/>
                    </w:rPr>
                    <w:t xml:space="preserve"> x = 4</w:t>
                  </w:r>
                </w:p>
                <w:p w:rsidR="003B691E" w:rsidRPr="00AE14C8" w:rsidRDefault="003B691E" w:rsidP="00050611">
                  <w:pPr>
                    <w:tabs>
                      <w:tab w:val="center" w:pos="1080"/>
                    </w:tabs>
                    <w:jc w:val="both"/>
                    <w:rPr>
                      <w:sz w:val="26"/>
                      <w:szCs w:val="26"/>
                    </w:rPr>
                  </w:pPr>
                  <w:r w:rsidRPr="00AE14C8">
                    <w:rPr>
                      <w:sz w:val="26"/>
                      <w:szCs w:val="26"/>
                    </w:rPr>
                    <w:t xml:space="preserve">Phương trình (1) xảy ra  </w:t>
                  </w:r>
                  <w:r w:rsidRPr="00AE14C8">
                    <w:rPr>
                      <w:position w:val="-6"/>
                      <w:sz w:val="26"/>
                      <w:szCs w:val="26"/>
                    </w:rPr>
                    <w:object w:dxaOrig="340" w:dyaOrig="240">
                      <v:shape id="_x0000_i1181" type="#_x0000_t75" style="width:17pt;height:12pt" o:ole="">
                        <v:imagedata r:id="rId307" o:title=""/>
                      </v:shape>
                      <o:OLEObject Type="Embed" ProgID="Equation.DSMT4" ShapeID="_x0000_i1181" DrawAspect="Content" ObjectID="_1586712189" r:id="rId315"/>
                    </w:object>
                  </w:r>
                  <w:r w:rsidRPr="00AE14C8">
                    <w:rPr>
                      <w:sz w:val="26"/>
                      <w:szCs w:val="26"/>
                    </w:rPr>
                    <w:t>x = 4</w:t>
                  </w:r>
                </w:p>
                <w:p w:rsidR="003B691E" w:rsidRPr="00AE14C8" w:rsidRDefault="003B691E" w:rsidP="00050611">
                  <w:pPr>
                    <w:tabs>
                      <w:tab w:val="center" w:pos="1080"/>
                    </w:tabs>
                    <w:jc w:val="both"/>
                    <w:rPr>
                      <w:sz w:val="26"/>
                      <w:szCs w:val="26"/>
                    </w:rPr>
                  </w:pPr>
                  <w:r w:rsidRPr="00AE14C8">
                    <w:rPr>
                      <w:sz w:val="26"/>
                      <w:szCs w:val="26"/>
                    </w:rPr>
                    <w:t xml:space="preserve"> Giá trị x = 4 : thỏa mãn ĐKXĐ       Vậy: </w:t>
                  </w:r>
                  <w:r w:rsidRPr="00AE14C8">
                    <w:rPr>
                      <w:position w:val="-14"/>
                      <w:sz w:val="26"/>
                      <w:szCs w:val="26"/>
                    </w:rPr>
                    <w:object w:dxaOrig="880" w:dyaOrig="400">
                      <v:shape id="_x0000_i1182" type="#_x0000_t75" style="width:44pt;height:20pt" o:ole="">
                        <v:imagedata r:id="rId316" o:title=""/>
                      </v:shape>
                      <o:OLEObject Type="Embed" ProgID="Equation.DSMT4" ShapeID="_x0000_i1182" DrawAspect="Content" ObjectID="_1586712190" r:id="rId317"/>
                    </w:object>
                  </w:r>
                </w:p>
              </w:tc>
              <w:tc>
                <w:tcPr>
                  <w:tcW w:w="801" w:type="dxa"/>
                  <w:shd w:val="clear" w:color="auto" w:fill="auto"/>
                </w:tcPr>
                <w:p w:rsidR="003B691E" w:rsidRPr="00AE14C8" w:rsidRDefault="003B691E" w:rsidP="00050611">
                  <w:pPr>
                    <w:tabs>
                      <w:tab w:val="center" w:pos="1080"/>
                    </w:tabs>
                    <w:jc w:val="both"/>
                    <w:rPr>
                      <w:sz w:val="26"/>
                      <w:szCs w:val="26"/>
                    </w:rPr>
                  </w:pPr>
                  <w:r w:rsidRPr="00AE14C8">
                    <w:rPr>
                      <w:sz w:val="26"/>
                      <w:szCs w:val="26"/>
                    </w:rPr>
                    <w:t>0,25đ</w:t>
                  </w: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14"/>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20"/>
                      <w:szCs w:val="26"/>
                    </w:rPr>
                  </w:pPr>
                </w:p>
                <w:p w:rsidR="003B691E" w:rsidRPr="00AE14C8" w:rsidRDefault="003B691E" w:rsidP="00050611">
                  <w:pPr>
                    <w:tabs>
                      <w:tab w:val="center" w:pos="1080"/>
                    </w:tabs>
                    <w:jc w:val="both"/>
                    <w:rPr>
                      <w:sz w:val="26"/>
                      <w:szCs w:val="26"/>
                    </w:rPr>
                  </w:pPr>
                  <w:r w:rsidRPr="00AE14C8">
                    <w:rPr>
                      <w:sz w:val="26"/>
                      <w:szCs w:val="26"/>
                    </w:rPr>
                    <w:t>0,25đ</w:t>
                  </w:r>
                </w:p>
              </w:tc>
            </w:tr>
            <w:tr w:rsidR="003B691E" w:rsidRPr="00AE14C8" w:rsidTr="00050611">
              <w:trPr>
                <w:trHeight w:val="9174"/>
              </w:trPr>
              <w:tc>
                <w:tcPr>
                  <w:tcW w:w="1040" w:type="dxa"/>
                  <w:vMerge/>
                  <w:shd w:val="clear" w:color="auto" w:fill="auto"/>
                </w:tcPr>
                <w:p w:rsidR="003B691E" w:rsidRPr="00AE14C8" w:rsidRDefault="003B691E" w:rsidP="00050611">
                  <w:pPr>
                    <w:tabs>
                      <w:tab w:val="center" w:pos="1080"/>
                    </w:tabs>
                    <w:jc w:val="both"/>
                    <w:rPr>
                      <w:sz w:val="26"/>
                      <w:szCs w:val="26"/>
                    </w:rPr>
                  </w:pPr>
                </w:p>
              </w:tc>
              <w:tc>
                <w:tcPr>
                  <w:tcW w:w="1348" w:type="dxa"/>
                  <w:shd w:val="clear" w:color="auto" w:fill="auto"/>
                </w:tcPr>
                <w:p w:rsidR="003B691E" w:rsidRPr="00AE14C8" w:rsidRDefault="003B691E" w:rsidP="00050611">
                  <w:pPr>
                    <w:tabs>
                      <w:tab w:val="center" w:pos="1080"/>
                    </w:tabs>
                    <w:jc w:val="center"/>
                    <w:rPr>
                      <w:sz w:val="26"/>
                      <w:szCs w:val="26"/>
                    </w:rPr>
                  </w:pPr>
                  <w:r w:rsidRPr="00AE14C8">
                    <w:rPr>
                      <w:sz w:val="26"/>
                      <w:szCs w:val="26"/>
                    </w:rPr>
                    <w:t>b</w:t>
                  </w:r>
                </w:p>
                <w:p w:rsidR="003B691E" w:rsidRPr="00AE14C8" w:rsidRDefault="003B691E" w:rsidP="00050611">
                  <w:pPr>
                    <w:tabs>
                      <w:tab w:val="center" w:pos="1080"/>
                    </w:tabs>
                    <w:jc w:val="center"/>
                    <w:rPr>
                      <w:sz w:val="26"/>
                      <w:szCs w:val="26"/>
                    </w:rPr>
                  </w:pPr>
                  <w:r w:rsidRPr="00AE14C8">
                    <w:rPr>
                      <w:sz w:val="26"/>
                      <w:szCs w:val="26"/>
                    </w:rPr>
                    <w:t>2,5điểm</w:t>
                  </w:r>
                </w:p>
              </w:tc>
              <w:tc>
                <w:tcPr>
                  <w:tcW w:w="6583" w:type="dxa"/>
                  <w:shd w:val="clear" w:color="auto" w:fill="auto"/>
                </w:tcPr>
                <w:p w:rsidR="003B691E" w:rsidRPr="00AE14C8" w:rsidRDefault="003B691E" w:rsidP="00050611">
                  <w:pPr>
                    <w:tabs>
                      <w:tab w:val="center" w:pos="1080"/>
                    </w:tabs>
                    <w:jc w:val="both"/>
                    <w:rPr>
                      <w:sz w:val="26"/>
                      <w:szCs w:val="26"/>
                    </w:rPr>
                  </w:pPr>
                  <w:r w:rsidRPr="00AE14C8">
                    <w:rPr>
                      <w:sz w:val="26"/>
                      <w:szCs w:val="26"/>
                    </w:rPr>
                    <w:t>Điều kiện:</w:t>
                  </w:r>
                  <w:r>
                    <w:t xml:space="preserve"> </w:t>
                  </w:r>
                  <w:r w:rsidRPr="00AE14C8">
                    <w:rPr>
                      <w:position w:val="-10"/>
                    </w:rPr>
                    <w:object w:dxaOrig="620" w:dyaOrig="320">
                      <v:shape id="_x0000_i1183" type="#_x0000_t75" style="width:31pt;height:16pt" o:ole="">
                        <v:imagedata r:id="rId318" o:title=""/>
                      </v:shape>
                      <o:OLEObject Type="Embed" ProgID="Equation.DSMT4" ShapeID="_x0000_i1183" DrawAspect="Content" ObjectID="_1586712191" r:id="rId319"/>
                    </w:object>
                  </w:r>
                </w:p>
                <w:p w:rsidR="003B691E" w:rsidRDefault="003B691E" w:rsidP="00050611">
                  <w:pPr>
                    <w:tabs>
                      <w:tab w:val="center" w:pos="1080"/>
                    </w:tabs>
                    <w:jc w:val="both"/>
                  </w:pPr>
                  <w:r w:rsidRPr="00AE14C8">
                    <w:rPr>
                      <w:position w:val="-64"/>
                    </w:rPr>
                    <w:object w:dxaOrig="2140" w:dyaOrig="1400">
                      <v:shape id="_x0000_i1184" type="#_x0000_t75" style="width:107pt;height:70pt" o:ole="">
                        <v:imagedata r:id="rId233" o:title=""/>
                      </v:shape>
                      <o:OLEObject Type="Embed" ProgID="Equation.DSMT4" ShapeID="_x0000_i1184" DrawAspect="Content" ObjectID="_1586712192" r:id="rId320"/>
                    </w:object>
                  </w:r>
                  <w:r w:rsidRPr="00AE14C8">
                    <w:rPr>
                      <w:position w:val="-36"/>
                    </w:rPr>
                    <w:object w:dxaOrig="3300" w:dyaOrig="840">
                      <v:shape id="_x0000_i1185" type="#_x0000_t75" style="width:165pt;height:42pt" o:ole="">
                        <v:imagedata r:id="rId321" o:title=""/>
                      </v:shape>
                      <o:OLEObject Type="Embed" ProgID="Equation.DSMT4" ShapeID="_x0000_i1185" DrawAspect="Content" ObjectID="_1586712193" r:id="rId322"/>
                    </w:object>
                  </w:r>
                </w:p>
                <w:p w:rsidR="003B691E" w:rsidRDefault="003B691E" w:rsidP="00050611">
                  <w:pPr>
                    <w:tabs>
                      <w:tab w:val="center" w:pos="1080"/>
                    </w:tabs>
                    <w:jc w:val="both"/>
                  </w:pPr>
                  <w:r>
                    <w:t xml:space="preserve">      </w:t>
                  </w:r>
                  <w:r w:rsidRPr="00AE14C8">
                    <w:rPr>
                      <w:sz w:val="26"/>
                      <w:szCs w:val="26"/>
                    </w:rPr>
                    <w:t xml:space="preserve">Giải (2) ta được:    </w:t>
                  </w:r>
                  <w:r w:rsidRPr="00AE14C8">
                    <w:rPr>
                      <w:position w:val="-46"/>
                    </w:rPr>
                    <w:object w:dxaOrig="1240" w:dyaOrig="1040">
                      <v:shape id="_x0000_i1186" type="#_x0000_t75" style="width:62pt;height:52pt" o:ole="">
                        <v:imagedata r:id="rId323" o:title=""/>
                      </v:shape>
                      <o:OLEObject Type="Embed" ProgID="Equation.DSMT4" ShapeID="_x0000_i1186" DrawAspect="Content" ObjectID="_1586712194" r:id="rId324"/>
                    </w:object>
                  </w:r>
                </w:p>
                <w:p w:rsidR="003B691E" w:rsidRPr="00AE14C8" w:rsidRDefault="003B691E" w:rsidP="00050611">
                  <w:pPr>
                    <w:tabs>
                      <w:tab w:val="center" w:pos="1080"/>
                    </w:tabs>
                    <w:jc w:val="both"/>
                    <w:rPr>
                      <w:sz w:val="26"/>
                      <w:szCs w:val="26"/>
                    </w:rPr>
                  </w:pPr>
                  <w:r w:rsidRPr="00AE14C8">
                    <w:rPr>
                      <w:sz w:val="26"/>
                      <w:szCs w:val="26"/>
                    </w:rPr>
                    <w:t>Thay xy = 2 vào (1) ta được x + y = 3   (5)</w:t>
                  </w:r>
                </w:p>
                <w:p w:rsidR="003B691E" w:rsidRPr="00AE14C8" w:rsidRDefault="003B691E" w:rsidP="00050611">
                  <w:pPr>
                    <w:tabs>
                      <w:tab w:val="center" w:pos="1080"/>
                    </w:tabs>
                    <w:jc w:val="both"/>
                    <w:rPr>
                      <w:sz w:val="26"/>
                      <w:szCs w:val="26"/>
                    </w:rPr>
                  </w:pPr>
                  <w:r w:rsidRPr="00AE14C8">
                    <w:rPr>
                      <w:sz w:val="26"/>
                      <w:szCs w:val="26"/>
                    </w:rPr>
                    <w:t>Từ (5) và (3) ta được:</w:t>
                  </w:r>
                  <w:r>
                    <w:t xml:space="preserve"> </w:t>
                  </w:r>
                  <w:r w:rsidRPr="00AE14C8">
                    <w:rPr>
                      <w:position w:val="-70"/>
                    </w:rPr>
                    <w:object w:dxaOrig="2120" w:dyaOrig="1520">
                      <v:shape id="_x0000_i1187" type="#_x0000_t75" style="width:106pt;height:76pt" o:ole="">
                        <v:imagedata r:id="rId325" o:title=""/>
                      </v:shape>
                      <o:OLEObject Type="Embed" ProgID="Equation.DSMT4" ShapeID="_x0000_i1187" DrawAspect="Content" ObjectID="_1586712195" r:id="rId326"/>
                    </w:object>
                  </w:r>
                  <w:r>
                    <w:t xml:space="preserve">   </w:t>
                  </w:r>
                  <w:r w:rsidRPr="00AE14C8">
                    <w:rPr>
                      <w:sz w:val="26"/>
                      <w:szCs w:val="26"/>
                    </w:rPr>
                    <w:t>( thoả mãn ĐK)</w:t>
                  </w:r>
                </w:p>
                <w:p w:rsidR="003B691E" w:rsidRPr="00AE14C8" w:rsidRDefault="003B691E" w:rsidP="00050611">
                  <w:pPr>
                    <w:tabs>
                      <w:tab w:val="center" w:pos="1080"/>
                    </w:tabs>
                    <w:jc w:val="both"/>
                    <w:rPr>
                      <w:sz w:val="26"/>
                      <w:szCs w:val="26"/>
                    </w:rPr>
                  </w:pPr>
                  <w:r w:rsidRPr="00AE14C8">
                    <w:rPr>
                      <w:sz w:val="26"/>
                      <w:szCs w:val="26"/>
                    </w:rPr>
                    <w:t xml:space="preserve">Thay xy = </w:t>
                  </w:r>
                  <w:r w:rsidRPr="00AE14C8">
                    <w:rPr>
                      <w:position w:val="-24"/>
                      <w:sz w:val="26"/>
                      <w:szCs w:val="26"/>
                    </w:rPr>
                    <w:object w:dxaOrig="240" w:dyaOrig="620">
                      <v:shape id="_x0000_i1188" type="#_x0000_t75" style="width:12pt;height:31pt" o:ole="">
                        <v:imagedata r:id="rId327" o:title=""/>
                      </v:shape>
                      <o:OLEObject Type="Embed" ProgID="Equation.DSMT4" ShapeID="_x0000_i1188" DrawAspect="Content" ObjectID="_1586712196" r:id="rId328"/>
                    </w:object>
                  </w:r>
                  <w:r w:rsidRPr="00AE14C8">
                    <w:rPr>
                      <w:sz w:val="26"/>
                      <w:szCs w:val="26"/>
                    </w:rPr>
                    <w:t xml:space="preserve"> vào (1) ta được x + y = </w:t>
                  </w:r>
                  <w:r w:rsidRPr="00AE14C8">
                    <w:rPr>
                      <w:position w:val="-24"/>
                      <w:sz w:val="26"/>
                      <w:szCs w:val="26"/>
                    </w:rPr>
                    <w:object w:dxaOrig="240" w:dyaOrig="620">
                      <v:shape id="_x0000_i1189" type="#_x0000_t75" style="width:12pt;height:31pt" o:ole="">
                        <v:imagedata r:id="rId329" o:title=""/>
                      </v:shape>
                      <o:OLEObject Type="Embed" ProgID="Equation.DSMT4" ShapeID="_x0000_i1189" DrawAspect="Content" ObjectID="_1586712197" r:id="rId330"/>
                    </w:object>
                  </w:r>
                  <w:r w:rsidRPr="00AE14C8">
                    <w:rPr>
                      <w:sz w:val="26"/>
                      <w:szCs w:val="26"/>
                    </w:rPr>
                    <w:t xml:space="preserve">   (6)</w:t>
                  </w:r>
                </w:p>
                <w:p w:rsidR="003B691E" w:rsidRDefault="003B691E" w:rsidP="00050611">
                  <w:pPr>
                    <w:tabs>
                      <w:tab w:val="center" w:pos="1080"/>
                    </w:tabs>
                    <w:jc w:val="both"/>
                  </w:pPr>
                </w:p>
                <w:p w:rsidR="003B691E" w:rsidRPr="00AE14C8" w:rsidRDefault="003B691E" w:rsidP="00050611">
                  <w:pPr>
                    <w:tabs>
                      <w:tab w:val="center" w:pos="1080"/>
                    </w:tabs>
                    <w:jc w:val="both"/>
                    <w:rPr>
                      <w:sz w:val="26"/>
                      <w:szCs w:val="26"/>
                    </w:rPr>
                  </w:pPr>
                  <w:r w:rsidRPr="00AE14C8">
                    <w:rPr>
                      <w:sz w:val="26"/>
                      <w:szCs w:val="26"/>
                    </w:rPr>
                    <w:t>Từ (6)và(4) ta được:</w:t>
                  </w:r>
                  <w:r w:rsidRPr="00AE14C8">
                    <w:rPr>
                      <w:position w:val="-98"/>
                    </w:rPr>
                    <w:object w:dxaOrig="2200" w:dyaOrig="2079">
                      <v:shape id="_x0000_i1190" type="#_x0000_t75" style="width:110pt;height:103.95pt" o:ole="">
                        <v:imagedata r:id="rId331" o:title=""/>
                      </v:shape>
                      <o:OLEObject Type="Embed" ProgID="Equation.DSMT4" ShapeID="_x0000_i1190" DrawAspect="Content" ObjectID="_1586712198" r:id="rId332"/>
                    </w:object>
                  </w:r>
                  <w:r w:rsidRPr="00AE14C8">
                    <w:rPr>
                      <w:sz w:val="26"/>
                      <w:szCs w:val="26"/>
                    </w:rPr>
                    <w:t>(thoả mãn ĐK)</w:t>
                  </w:r>
                </w:p>
                <w:p w:rsidR="003B691E" w:rsidRPr="008307D6" w:rsidRDefault="003B691E" w:rsidP="00050611">
                  <w:pPr>
                    <w:tabs>
                      <w:tab w:val="center" w:pos="1080"/>
                    </w:tabs>
                    <w:jc w:val="both"/>
                  </w:pPr>
                </w:p>
                <w:p w:rsidR="003B691E" w:rsidRPr="00AE14C8" w:rsidRDefault="003B691E" w:rsidP="00050611">
                  <w:pPr>
                    <w:tabs>
                      <w:tab w:val="center" w:pos="1080"/>
                    </w:tabs>
                    <w:rPr>
                      <w:sz w:val="26"/>
                      <w:szCs w:val="26"/>
                    </w:rPr>
                  </w:pPr>
                  <w:r w:rsidRPr="00AE14C8">
                    <w:rPr>
                      <w:sz w:val="26"/>
                      <w:szCs w:val="26"/>
                    </w:rPr>
                    <w:t xml:space="preserve">Vậy hệ đã cho có 4 nghiệm là: </w:t>
                  </w:r>
                  <w:r w:rsidRPr="00AE14C8">
                    <w:rPr>
                      <w:position w:val="-28"/>
                    </w:rPr>
                    <w:object w:dxaOrig="3320" w:dyaOrig="680">
                      <v:shape id="_x0000_i1191" type="#_x0000_t75" style="width:166pt;height:34pt" o:ole="">
                        <v:imagedata r:id="rId333" o:title=""/>
                      </v:shape>
                      <o:OLEObject Type="Embed" ProgID="Equation.DSMT4" ShapeID="_x0000_i1191" DrawAspect="Content" ObjectID="_1586712199" r:id="rId334"/>
                    </w:object>
                  </w:r>
                </w:p>
              </w:tc>
              <w:tc>
                <w:tcPr>
                  <w:tcW w:w="801" w:type="dxa"/>
                  <w:shd w:val="clear" w:color="auto" w:fill="auto"/>
                </w:tcPr>
                <w:p w:rsidR="003B691E" w:rsidRPr="00AE14C8" w:rsidRDefault="003B691E" w:rsidP="00050611">
                  <w:pPr>
                    <w:tabs>
                      <w:tab w:val="center" w:pos="1080"/>
                    </w:tabs>
                    <w:jc w:val="both"/>
                    <w:rPr>
                      <w:sz w:val="26"/>
                      <w:szCs w:val="26"/>
                    </w:rPr>
                  </w:pPr>
                  <w:r w:rsidRPr="00AE14C8">
                    <w:rPr>
                      <w:sz w:val="26"/>
                      <w:szCs w:val="26"/>
                    </w:rPr>
                    <w:t>0,25đ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0,25đ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0,25đ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10"/>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12"/>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0,25đ</w:t>
                  </w:r>
                </w:p>
              </w:tc>
            </w:tr>
            <w:tr w:rsidR="003B691E" w:rsidRPr="00AE14C8" w:rsidTr="00050611">
              <w:tc>
                <w:tcPr>
                  <w:tcW w:w="1040" w:type="dxa"/>
                  <w:shd w:val="clear" w:color="auto" w:fill="auto"/>
                  <w:vAlign w:val="center"/>
                </w:tcPr>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r w:rsidRPr="00AE14C8">
                    <w:rPr>
                      <w:sz w:val="26"/>
                      <w:szCs w:val="26"/>
                    </w:rPr>
                    <w:t>4</w:t>
                  </w:r>
                </w:p>
                <w:p w:rsidR="003B691E" w:rsidRPr="00AE14C8" w:rsidRDefault="003B691E" w:rsidP="00050611">
                  <w:pPr>
                    <w:tabs>
                      <w:tab w:val="center" w:pos="1080"/>
                    </w:tabs>
                    <w:jc w:val="center"/>
                    <w:rPr>
                      <w:sz w:val="26"/>
                      <w:szCs w:val="26"/>
                    </w:rPr>
                  </w:pPr>
                  <w:r w:rsidRPr="00AE14C8">
                    <w:rPr>
                      <w:sz w:val="26"/>
                      <w:szCs w:val="26"/>
                    </w:rPr>
                    <w:t>5điểm</w:t>
                  </w: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tc>
              <w:tc>
                <w:tcPr>
                  <w:tcW w:w="1348" w:type="dxa"/>
                  <w:shd w:val="clear" w:color="auto" w:fill="auto"/>
                </w:tcPr>
                <w:p w:rsidR="003B691E" w:rsidRPr="00AE14C8" w:rsidRDefault="003B691E" w:rsidP="00050611">
                  <w:pPr>
                    <w:tabs>
                      <w:tab w:val="center" w:pos="1080"/>
                    </w:tabs>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r>
                    <w:rPr>
                      <w:noProof/>
                      <w:sz w:val="26"/>
                      <w:szCs w:val="26"/>
                      <w:lang w:val="en-US"/>
                    </w:rPr>
                    <mc:AlternateContent>
                      <mc:Choice Requires="wpg">
                        <w:drawing>
                          <wp:anchor distT="0" distB="0" distL="114300" distR="114300" simplePos="0" relativeHeight="251708416" behindDoc="0" locked="0" layoutInCell="1" allowOverlap="1" wp14:anchorId="63C9CD6F" wp14:editId="4FDB0CFD">
                            <wp:simplePos x="0" y="0"/>
                            <wp:positionH relativeFrom="column">
                              <wp:posOffset>23495</wp:posOffset>
                            </wp:positionH>
                            <wp:positionV relativeFrom="paragraph">
                              <wp:posOffset>34925</wp:posOffset>
                            </wp:positionV>
                            <wp:extent cx="5332730" cy="2659380"/>
                            <wp:effectExtent l="4445" t="0" r="0" b="1270"/>
                            <wp:wrapNone/>
                            <wp:docPr id="1283" name="Group 12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2730" cy="2659380"/>
                                      <a:chOff x="3284" y="1687"/>
                                      <a:chExt cx="10030" cy="5146"/>
                                    </a:xfrm>
                                  </wpg:grpSpPr>
                                  <pic:pic xmlns:pic="http://schemas.openxmlformats.org/drawingml/2006/picture">
                                    <pic:nvPicPr>
                                      <pic:cNvPr id="1284" name="Picture 96"/>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3284" y="1687"/>
                                        <a:ext cx="10030" cy="51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85" name="Text Box 97"/>
                                    <wps:cNvSpPr txBox="1">
                                      <a:spLocks noChangeArrowheads="1"/>
                                    </wps:cNvSpPr>
                                    <wps:spPr bwMode="auto">
                                      <a:xfrm>
                                        <a:off x="10204" y="4733"/>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691E" w:rsidRDefault="003B691E" w:rsidP="003B691E">
                                          <w:r>
                                            <w:t>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83" o:spid="_x0000_s1092" style="position:absolute;left:0;text-align:left;margin-left:1.85pt;margin-top:2.75pt;width:419.9pt;height:209.4pt;z-index:251708416" coordorigin="3284,1687" coordsize="10030,514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">
                            <v:shape id="Picture 96" o:spid="_x0000_s1093" type="#_x0000_t75" style="position:absolute;left:3284;top:1687;width:10030;height:5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rMezCAAAA3QAAAA8AAABkcnMvZG93bnJldi54bWxET02LwjAQvQv+hzCCN00VWbQaRRTFgxfd&#10;Ra9DMzbVZlKbqN1/v1kQvM3jfc5s0dhSPKn2hWMFg34CgjhzuuBcwc/3pjcG4QOyxtIxKfglD4t5&#10;uzXDVLsXH+h5DLmIIexTVGBCqFIpfWbIou+7ijhyF1dbDBHWudQ1vmK4LeUwSb6kxYJjg8GKVoay&#10;2/FhFUz2Zr/eFOZ+ktJet+fD7nR9jJTqdprlFESgJnzEb/dOx/nD8Qj+v4knyPk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MKzHswgAAAN0AAAAPAAAAAAAAAAAAAAAAAJ8C&#10;AABkcnMvZG93bnJldi54bWxQSwUGAAAAAAQABAD3AAAAjgMAAAAA&#10;">
                              <v:imagedata r:id="rId336" o:title=""/>
                            </v:shape>
                            <v:shape id="Text Box 97" o:spid="_x0000_s1094" type="#_x0000_t202" style="position:absolute;left:10204;top:4733;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mpCMMA&#10;AADdAAAADwAAAGRycy9kb3ducmV2LnhtbERPTWvCQBC9F/wPywi91V3FFI1ugliEnlqaquBtyI5J&#10;MDsbsluT/vtuodDbPN7nbPPRtuJOvW8ca5jPFAji0pmGKw3Hz8PTCoQPyAZbx6Thmzzk2eRhi6lx&#10;A3/QvQiViCHsU9RQh9ClUvqyJot+5jriyF1dbzFE2FfS9DjEcNvKhVLP0mLDsaHGjvY1lbfiy2o4&#10;vV0v56V6r15s0g1uVJLtWmr9OB13GxCBxvAv/nO/mjh/sUrg95t4g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mpCMMAAADdAAAADwAAAAAAAAAAAAAAAACYAgAAZHJzL2Rv&#10;d25yZXYueG1sUEsFBgAAAAAEAAQA9QAAAIgDAAAAAA==&#10;" filled="f" stroked="f">
                              <v:textbox>
                                <w:txbxContent>
                                  <w:p w:rsidR="003B691E" w:rsidRDefault="003B691E" w:rsidP="003B691E">
                                    <w:r>
                                      <w:t>C</w:t>
                                    </w:r>
                                  </w:p>
                                </w:txbxContent>
                              </v:textbox>
                            </v:shape>
                          </v:group>
                        </w:pict>
                      </mc:Fallback>
                    </mc:AlternateContent>
                  </w: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r w:rsidRPr="00AE14C8">
                    <w:rPr>
                      <w:sz w:val="26"/>
                      <w:szCs w:val="26"/>
                    </w:rPr>
                    <w:t>a</w:t>
                  </w:r>
                </w:p>
                <w:p w:rsidR="003B691E" w:rsidRPr="00AE14C8" w:rsidRDefault="003B691E" w:rsidP="00050611">
                  <w:pPr>
                    <w:tabs>
                      <w:tab w:val="center" w:pos="1080"/>
                    </w:tabs>
                    <w:jc w:val="center"/>
                    <w:rPr>
                      <w:sz w:val="26"/>
                      <w:szCs w:val="26"/>
                    </w:rPr>
                  </w:pPr>
                  <w:r w:rsidRPr="00AE14C8">
                    <w:rPr>
                      <w:sz w:val="26"/>
                      <w:szCs w:val="26"/>
                    </w:rPr>
                    <w:t>1.0điểm</w:t>
                  </w: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rPr>
                      <w:sz w:val="26"/>
                      <w:szCs w:val="26"/>
                    </w:rPr>
                  </w:pPr>
                </w:p>
                <w:p w:rsidR="003B691E" w:rsidRPr="00AE14C8" w:rsidRDefault="003B691E" w:rsidP="00050611">
                  <w:pPr>
                    <w:tabs>
                      <w:tab w:val="center" w:pos="1080"/>
                    </w:tabs>
                    <w:jc w:val="center"/>
                    <w:rPr>
                      <w:sz w:val="26"/>
                      <w:szCs w:val="26"/>
                    </w:rPr>
                  </w:pPr>
                  <w:r w:rsidRPr="00AE14C8">
                    <w:rPr>
                      <w:sz w:val="26"/>
                      <w:szCs w:val="26"/>
                    </w:rPr>
                    <w:t>b</w:t>
                  </w:r>
                </w:p>
                <w:p w:rsidR="003B691E" w:rsidRPr="00AE14C8" w:rsidRDefault="003B691E" w:rsidP="00050611">
                  <w:pPr>
                    <w:tabs>
                      <w:tab w:val="center" w:pos="1080"/>
                    </w:tabs>
                    <w:jc w:val="center"/>
                    <w:rPr>
                      <w:sz w:val="26"/>
                      <w:szCs w:val="26"/>
                    </w:rPr>
                  </w:pPr>
                  <w:r w:rsidRPr="00AE14C8">
                    <w:rPr>
                      <w:sz w:val="26"/>
                      <w:szCs w:val="26"/>
                    </w:rPr>
                    <w:t>1,5điểm</w:t>
                  </w: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r w:rsidRPr="00AE14C8">
                    <w:rPr>
                      <w:sz w:val="26"/>
                      <w:szCs w:val="26"/>
                    </w:rPr>
                    <w:t>c</w:t>
                  </w:r>
                </w:p>
                <w:p w:rsidR="003B691E" w:rsidRPr="00AE14C8" w:rsidRDefault="003B691E" w:rsidP="00050611">
                  <w:pPr>
                    <w:tabs>
                      <w:tab w:val="center" w:pos="1080"/>
                    </w:tabs>
                    <w:jc w:val="center"/>
                    <w:rPr>
                      <w:sz w:val="26"/>
                      <w:szCs w:val="26"/>
                    </w:rPr>
                  </w:pPr>
                  <w:r w:rsidRPr="00AE14C8">
                    <w:rPr>
                      <w:sz w:val="26"/>
                      <w:szCs w:val="26"/>
                    </w:rPr>
                    <w:t>1,25điểm</w:t>
                  </w: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14"/>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26"/>
                      <w:szCs w:val="26"/>
                    </w:rPr>
                  </w:pPr>
                </w:p>
                <w:p w:rsidR="003B691E" w:rsidRPr="00AE14C8" w:rsidRDefault="003B691E" w:rsidP="00050611">
                  <w:pPr>
                    <w:tabs>
                      <w:tab w:val="center" w:pos="1080"/>
                    </w:tabs>
                    <w:jc w:val="center"/>
                    <w:rPr>
                      <w:sz w:val="18"/>
                      <w:szCs w:val="26"/>
                    </w:rPr>
                  </w:pPr>
                </w:p>
                <w:p w:rsidR="003B691E" w:rsidRPr="00AE14C8" w:rsidRDefault="003B691E" w:rsidP="00050611">
                  <w:pPr>
                    <w:tabs>
                      <w:tab w:val="center" w:pos="1080"/>
                    </w:tabs>
                    <w:jc w:val="center"/>
                    <w:rPr>
                      <w:sz w:val="26"/>
                      <w:szCs w:val="26"/>
                    </w:rPr>
                  </w:pPr>
                  <w:r w:rsidRPr="00AE14C8">
                    <w:rPr>
                      <w:sz w:val="26"/>
                      <w:szCs w:val="26"/>
                    </w:rPr>
                    <w:t>d</w:t>
                  </w:r>
                </w:p>
                <w:p w:rsidR="003B691E" w:rsidRPr="00AE14C8" w:rsidRDefault="003B691E" w:rsidP="00050611">
                  <w:pPr>
                    <w:tabs>
                      <w:tab w:val="center" w:pos="1080"/>
                    </w:tabs>
                    <w:jc w:val="center"/>
                    <w:rPr>
                      <w:sz w:val="26"/>
                      <w:szCs w:val="26"/>
                    </w:rPr>
                  </w:pPr>
                  <w:r w:rsidRPr="00AE14C8">
                    <w:rPr>
                      <w:sz w:val="26"/>
                      <w:szCs w:val="26"/>
                    </w:rPr>
                    <w:t>1,25điểm</w:t>
                  </w:r>
                </w:p>
                <w:p w:rsidR="003B691E" w:rsidRPr="00AE14C8" w:rsidRDefault="003B691E" w:rsidP="00050611">
                  <w:pPr>
                    <w:tabs>
                      <w:tab w:val="center" w:pos="1080"/>
                    </w:tabs>
                    <w:jc w:val="center"/>
                    <w:rPr>
                      <w:sz w:val="26"/>
                      <w:szCs w:val="26"/>
                    </w:rPr>
                  </w:pPr>
                </w:p>
              </w:tc>
              <w:tc>
                <w:tcPr>
                  <w:tcW w:w="6583" w:type="dxa"/>
                  <w:shd w:val="clear" w:color="auto" w:fill="auto"/>
                </w:tcPr>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jc w:val="both"/>
                    <w:rPr>
                      <w:sz w:val="26"/>
                      <w:szCs w:val="26"/>
                    </w:rPr>
                  </w:pPr>
                </w:p>
                <w:p w:rsidR="003B691E" w:rsidRPr="00AE14C8" w:rsidRDefault="003B691E" w:rsidP="00050611">
                  <w:pPr>
                    <w:jc w:val="both"/>
                    <w:rPr>
                      <w:sz w:val="26"/>
                      <w:szCs w:val="26"/>
                    </w:rPr>
                  </w:pPr>
                </w:p>
                <w:p w:rsidR="003B691E" w:rsidRPr="00AE14C8" w:rsidRDefault="003B691E" w:rsidP="00050611">
                  <w:pPr>
                    <w:jc w:val="both"/>
                    <w:rPr>
                      <w:sz w:val="26"/>
                      <w:szCs w:val="26"/>
                    </w:rPr>
                  </w:pPr>
                </w:p>
                <w:p w:rsidR="003B691E" w:rsidRPr="00AE14C8" w:rsidRDefault="003B691E" w:rsidP="00050611">
                  <w:pPr>
                    <w:jc w:val="both"/>
                    <w:rPr>
                      <w:sz w:val="26"/>
                      <w:szCs w:val="26"/>
                    </w:rPr>
                  </w:pPr>
                </w:p>
                <w:p w:rsidR="003B691E" w:rsidRPr="00AE14C8" w:rsidRDefault="003B691E" w:rsidP="00050611">
                  <w:pPr>
                    <w:jc w:val="both"/>
                    <w:rPr>
                      <w:sz w:val="26"/>
                      <w:szCs w:val="26"/>
                    </w:rPr>
                  </w:pPr>
                </w:p>
                <w:p w:rsidR="003B691E" w:rsidRPr="00AE14C8" w:rsidRDefault="003B691E" w:rsidP="00050611">
                  <w:pPr>
                    <w:jc w:val="both"/>
                    <w:rPr>
                      <w:sz w:val="26"/>
                      <w:szCs w:val="26"/>
                    </w:rPr>
                  </w:pPr>
                </w:p>
                <w:p w:rsidR="003B691E" w:rsidRPr="00AE14C8" w:rsidRDefault="003B691E" w:rsidP="00050611">
                  <w:pPr>
                    <w:jc w:val="both"/>
                    <w:rPr>
                      <w:sz w:val="26"/>
                      <w:szCs w:val="26"/>
                    </w:rPr>
                  </w:pPr>
                </w:p>
                <w:p w:rsidR="003B691E" w:rsidRPr="00AE14C8" w:rsidRDefault="003B691E" w:rsidP="00050611">
                  <w:pPr>
                    <w:jc w:val="both"/>
                    <w:rPr>
                      <w:sz w:val="26"/>
                      <w:szCs w:val="26"/>
                    </w:rPr>
                  </w:pPr>
                </w:p>
                <w:p w:rsidR="003B691E" w:rsidRPr="00AE14C8" w:rsidRDefault="003B691E" w:rsidP="00050611">
                  <w:pPr>
                    <w:jc w:val="both"/>
                    <w:rPr>
                      <w:sz w:val="26"/>
                      <w:szCs w:val="26"/>
                    </w:rPr>
                  </w:pPr>
                </w:p>
                <w:p w:rsidR="003B691E" w:rsidRPr="00AE14C8" w:rsidRDefault="003B691E" w:rsidP="00050611">
                  <w:pPr>
                    <w:jc w:val="both"/>
                    <w:rPr>
                      <w:sz w:val="26"/>
                      <w:szCs w:val="26"/>
                    </w:rPr>
                  </w:pPr>
                </w:p>
                <w:p w:rsidR="003B691E" w:rsidRPr="00AE14C8" w:rsidRDefault="003B691E" w:rsidP="00050611">
                  <w:pPr>
                    <w:jc w:val="both"/>
                    <w:rPr>
                      <w:sz w:val="26"/>
                      <w:szCs w:val="26"/>
                    </w:rPr>
                  </w:pPr>
                  <w:r w:rsidRPr="00AE14C8">
                    <w:rPr>
                      <w:sz w:val="26"/>
                      <w:szCs w:val="26"/>
                    </w:rPr>
                    <w:t>a) Chứng minh tia đối của tia MI là phân giác của</w:t>
                  </w:r>
                  <w:r w:rsidRPr="00AE14C8">
                    <w:rPr>
                      <w:position w:val="-4"/>
                      <w:sz w:val="26"/>
                      <w:szCs w:val="26"/>
                    </w:rPr>
                    <w:object w:dxaOrig="639" w:dyaOrig="340">
                      <v:shape id="_x0000_i1192" type="#_x0000_t75" style="width:31.95pt;height:17pt" o:ole="">
                        <v:imagedata r:id="rId337" o:title=""/>
                      </v:shape>
                      <o:OLEObject Type="Embed" ProgID="Equation.DSMT4" ShapeID="_x0000_i1192" DrawAspect="Content" ObjectID="_1586712200" r:id="rId338"/>
                    </w:object>
                  </w:r>
                </w:p>
                <w:p w:rsidR="003B691E" w:rsidRPr="00AE14C8" w:rsidRDefault="003B691E" w:rsidP="00050611">
                  <w:pPr>
                    <w:jc w:val="both"/>
                    <w:rPr>
                      <w:sz w:val="26"/>
                      <w:szCs w:val="26"/>
                    </w:rPr>
                  </w:pPr>
                  <w:r w:rsidRPr="00AE14C8">
                    <w:rPr>
                      <w:sz w:val="26"/>
                      <w:szCs w:val="26"/>
                    </w:rPr>
                    <w:t xml:space="preserve">Vì </w:t>
                  </w:r>
                  <w:r w:rsidRPr="00AE14C8">
                    <w:rPr>
                      <w:position w:val="-4"/>
                      <w:sz w:val="26"/>
                      <w:szCs w:val="26"/>
                    </w:rPr>
                    <w:object w:dxaOrig="220" w:dyaOrig="260">
                      <v:shape id="_x0000_i1193" type="#_x0000_t75" style="width:11pt;height:13pt" o:ole="">
                        <v:imagedata r:id="rId239" o:title=""/>
                      </v:shape>
                      <o:OLEObject Type="Embed" ProgID="Equation.DSMT4" ShapeID="_x0000_i1193" DrawAspect="Content" ObjectID="_1586712201" r:id="rId339"/>
                    </w:object>
                  </w:r>
                  <w:r w:rsidRPr="00AE14C8">
                    <w:rPr>
                      <w:sz w:val="26"/>
                      <w:szCs w:val="26"/>
                    </w:rPr>
                    <w:t xml:space="preserve">ABC cân tại A  nên </w:t>
                  </w:r>
                  <w:r w:rsidRPr="00AE14C8">
                    <w:rPr>
                      <w:position w:val="-6"/>
                      <w:sz w:val="26"/>
                      <w:szCs w:val="26"/>
                    </w:rPr>
                    <w:object w:dxaOrig="1280" w:dyaOrig="360">
                      <v:shape id="_x0000_i1194" type="#_x0000_t75" style="width:64pt;height:18pt" o:ole="">
                        <v:imagedata r:id="rId340" o:title=""/>
                      </v:shape>
                      <o:OLEObject Type="Embed" ProgID="Equation.DSMT4" ShapeID="_x0000_i1194" DrawAspect="Content" ObjectID="_1586712202" r:id="rId341"/>
                    </w:object>
                  </w:r>
                </w:p>
                <w:p w:rsidR="003B691E" w:rsidRPr="00AE14C8" w:rsidRDefault="003B691E" w:rsidP="00050611">
                  <w:pPr>
                    <w:jc w:val="both"/>
                    <w:rPr>
                      <w:sz w:val="26"/>
                      <w:szCs w:val="26"/>
                    </w:rPr>
                  </w:pPr>
                  <w:r w:rsidRPr="00AE14C8">
                    <w:rPr>
                      <w:sz w:val="26"/>
                      <w:szCs w:val="26"/>
                    </w:rPr>
                    <w:t>Gọi tia đối của tia MI là tia Mx</w:t>
                  </w:r>
                </w:p>
                <w:p w:rsidR="003B691E" w:rsidRPr="00AE14C8" w:rsidRDefault="003B691E" w:rsidP="00050611">
                  <w:pPr>
                    <w:jc w:val="both"/>
                    <w:rPr>
                      <w:sz w:val="26"/>
                      <w:szCs w:val="26"/>
                    </w:rPr>
                  </w:pPr>
                  <w:r w:rsidRPr="00AE14C8">
                    <w:rPr>
                      <w:sz w:val="26"/>
                      <w:szCs w:val="26"/>
                    </w:rPr>
                    <w:t xml:space="preserve"> Ta có tứ giác BIMK và tứ giác CIMH nội tiếp</w:t>
                  </w:r>
                </w:p>
                <w:p w:rsidR="003B691E" w:rsidRPr="00AE14C8" w:rsidRDefault="003B691E" w:rsidP="00050611">
                  <w:pPr>
                    <w:jc w:val="both"/>
                    <w:rPr>
                      <w:sz w:val="26"/>
                      <w:szCs w:val="26"/>
                    </w:rPr>
                  </w:pPr>
                  <w:r w:rsidRPr="00AE14C8">
                    <w:rPr>
                      <w:sz w:val="26"/>
                      <w:szCs w:val="26"/>
                    </w:rPr>
                    <w:t xml:space="preserve"> </w:t>
                  </w:r>
                  <w:r w:rsidRPr="00AE14C8">
                    <w:rPr>
                      <w:position w:val="-6"/>
                      <w:sz w:val="26"/>
                      <w:szCs w:val="26"/>
                    </w:rPr>
                    <w:object w:dxaOrig="300" w:dyaOrig="240">
                      <v:shape id="_x0000_i1195" type="#_x0000_t75" style="width:15pt;height:12pt" o:ole="">
                        <v:imagedata r:id="rId342" o:title=""/>
                      </v:shape>
                      <o:OLEObject Type="Embed" ProgID="Equation.DSMT4" ShapeID="_x0000_i1195" DrawAspect="Content" ObjectID="_1586712203" r:id="rId343"/>
                    </w:object>
                  </w:r>
                  <w:r w:rsidRPr="00AE14C8">
                    <w:rPr>
                      <w:position w:val="-6"/>
                      <w:sz w:val="26"/>
                      <w:szCs w:val="26"/>
                    </w:rPr>
                    <w:object w:dxaOrig="4020" w:dyaOrig="360">
                      <v:shape id="_x0000_i1196" type="#_x0000_t75" style="width:201pt;height:18pt" o:ole="">
                        <v:imagedata r:id="rId344" o:title=""/>
                      </v:shape>
                      <o:OLEObject Type="Embed" ProgID="Equation.DSMT4" ShapeID="_x0000_i1196" DrawAspect="Content" ObjectID="_1586712204" r:id="rId345"/>
                    </w:object>
                  </w:r>
                </w:p>
                <w:p w:rsidR="003B691E" w:rsidRPr="00AE14C8" w:rsidRDefault="003B691E" w:rsidP="00050611">
                  <w:pPr>
                    <w:jc w:val="both"/>
                    <w:rPr>
                      <w:sz w:val="26"/>
                      <w:szCs w:val="26"/>
                    </w:rPr>
                  </w:pPr>
                  <w:r w:rsidRPr="00AE14C8">
                    <w:rPr>
                      <w:position w:val="-6"/>
                      <w:sz w:val="26"/>
                      <w:szCs w:val="26"/>
                    </w:rPr>
                    <w:object w:dxaOrig="4300" w:dyaOrig="360">
                      <v:shape id="_x0000_i1197" type="#_x0000_t75" style="width:215pt;height:18pt" o:ole="">
                        <v:imagedata r:id="rId346" o:title=""/>
                      </v:shape>
                      <o:OLEObject Type="Embed" ProgID="Equation.DSMT4" ShapeID="_x0000_i1197" DrawAspect="Content" ObjectID="_1586712205" r:id="rId347"/>
                    </w:object>
                  </w:r>
                </w:p>
                <w:p w:rsidR="003B691E" w:rsidRPr="00AE14C8" w:rsidRDefault="003B691E" w:rsidP="00050611">
                  <w:pPr>
                    <w:jc w:val="both"/>
                    <w:rPr>
                      <w:sz w:val="26"/>
                      <w:szCs w:val="26"/>
                    </w:rPr>
                  </w:pPr>
                  <w:r w:rsidRPr="00AE14C8">
                    <w:rPr>
                      <w:sz w:val="26"/>
                      <w:szCs w:val="26"/>
                    </w:rPr>
                    <w:t>Vậy Mx là tia phân giác của của</w:t>
                  </w:r>
                  <w:r w:rsidRPr="00AE14C8">
                    <w:rPr>
                      <w:position w:val="-4"/>
                      <w:sz w:val="26"/>
                      <w:szCs w:val="26"/>
                    </w:rPr>
                    <w:object w:dxaOrig="639" w:dyaOrig="340">
                      <v:shape id="_x0000_i1198" type="#_x0000_t75" style="width:31.95pt;height:17pt" o:ole="">
                        <v:imagedata r:id="rId337" o:title=""/>
                      </v:shape>
                      <o:OLEObject Type="Embed" ProgID="Equation.DSMT4" ShapeID="_x0000_i1198" DrawAspect="Content" ObjectID="_1586712206" r:id="rId348"/>
                    </w:object>
                  </w:r>
                  <w:r w:rsidRPr="00AE14C8">
                    <w:rPr>
                      <w:sz w:val="26"/>
                      <w:szCs w:val="26"/>
                    </w:rPr>
                    <w:t>.</w:t>
                  </w:r>
                </w:p>
                <w:p w:rsidR="003B691E" w:rsidRPr="00AE14C8" w:rsidRDefault="003B691E" w:rsidP="00050611">
                  <w:pPr>
                    <w:jc w:val="both"/>
                    <w:rPr>
                      <w:sz w:val="26"/>
                      <w:szCs w:val="26"/>
                    </w:rPr>
                  </w:pPr>
                  <w:r w:rsidRPr="00AE14C8">
                    <w:rPr>
                      <w:sz w:val="26"/>
                      <w:szCs w:val="26"/>
                    </w:rPr>
                    <w:t>b) Tứ giác BIMK và CIMH nội tiếp</w:t>
                  </w:r>
                </w:p>
                <w:p w:rsidR="003B691E" w:rsidRPr="00AE14C8" w:rsidRDefault="003B691E" w:rsidP="00050611">
                  <w:pPr>
                    <w:jc w:val="both"/>
                    <w:rPr>
                      <w:sz w:val="26"/>
                      <w:szCs w:val="26"/>
                    </w:rPr>
                  </w:pPr>
                  <w:r w:rsidRPr="00AE14C8">
                    <w:rPr>
                      <w:position w:val="-6"/>
                      <w:sz w:val="26"/>
                      <w:szCs w:val="26"/>
                    </w:rPr>
                    <w:object w:dxaOrig="300" w:dyaOrig="240">
                      <v:shape id="_x0000_i1199" type="#_x0000_t75" style="width:15pt;height:12pt" o:ole="">
                        <v:imagedata r:id="rId349" o:title=""/>
                      </v:shape>
                      <o:OLEObject Type="Embed" ProgID="Equation.DSMT4" ShapeID="_x0000_i1199" DrawAspect="Content" ObjectID="_1586712207" r:id="rId350"/>
                    </w:object>
                  </w:r>
                  <w:r w:rsidRPr="00AE14C8">
                    <w:rPr>
                      <w:position w:val="-10"/>
                      <w:sz w:val="26"/>
                      <w:szCs w:val="26"/>
                    </w:rPr>
                    <w:object w:dxaOrig="2760" w:dyaOrig="400">
                      <v:shape id="_x0000_i1200" type="#_x0000_t75" style="width:138pt;height:20pt" o:ole="">
                        <v:imagedata r:id="rId351" o:title=""/>
                      </v:shape>
                      <o:OLEObject Type="Embed" ProgID="Equation.DSMT4" ShapeID="_x0000_i1200" DrawAspect="Content" ObjectID="_1586712208" r:id="rId352"/>
                    </w:object>
                  </w:r>
                </w:p>
                <w:p w:rsidR="003B691E" w:rsidRPr="00AE14C8" w:rsidRDefault="003B691E" w:rsidP="00050611">
                  <w:pPr>
                    <w:jc w:val="both"/>
                    <w:rPr>
                      <w:sz w:val="26"/>
                      <w:szCs w:val="26"/>
                    </w:rPr>
                  </w:pPr>
                  <w:r w:rsidRPr="00AE14C8">
                    <w:rPr>
                      <w:position w:val="-10"/>
                      <w:sz w:val="26"/>
                      <w:szCs w:val="26"/>
                    </w:rPr>
                    <w:object w:dxaOrig="3800" w:dyaOrig="400">
                      <v:shape id="_x0000_i1201" type="#_x0000_t75" style="width:190pt;height:20pt" o:ole="">
                        <v:imagedata r:id="rId353" o:title=""/>
                      </v:shape>
                      <o:OLEObject Type="Embed" ProgID="Equation.DSMT4" ShapeID="_x0000_i1201" DrawAspect="Content" ObjectID="_1586712209" r:id="rId354"/>
                    </w:object>
                  </w:r>
                </w:p>
                <w:p w:rsidR="003B691E" w:rsidRPr="00AE14C8" w:rsidRDefault="003B691E" w:rsidP="00050611">
                  <w:pPr>
                    <w:jc w:val="both"/>
                    <w:rPr>
                      <w:sz w:val="26"/>
                      <w:szCs w:val="26"/>
                    </w:rPr>
                  </w:pPr>
                  <w:r w:rsidRPr="00AE14C8">
                    <w:rPr>
                      <w:sz w:val="26"/>
                      <w:szCs w:val="26"/>
                    </w:rPr>
                    <w:t xml:space="preserve">Mà </w:t>
                  </w:r>
                  <w:r w:rsidRPr="00AE14C8">
                    <w:rPr>
                      <w:position w:val="-6"/>
                      <w:sz w:val="26"/>
                      <w:szCs w:val="26"/>
                    </w:rPr>
                    <w:object w:dxaOrig="1359" w:dyaOrig="360">
                      <v:shape id="_x0000_i1202" type="#_x0000_t75" style="width:67.95pt;height:18pt" o:ole="">
                        <v:imagedata r:id="rId355" o:title=""/>
                      </v:shape>
                      <o:OLEObject Type="Embed" ProgID="Equation.DSMT4" ShapeID="_x0000_i1202" DrawAspect="Content" ObjectID="_1586712210" r:id="rId356"/>
                    </w:object>
                  </w:r>
                  <w:r w:rsidRPr="00AE14C8">
                    <w:rPr>
                      <w:sz w:val="26"/>
                      <w:szCs w:val="26"/>
                    </w:rPr>
                    <w:t xml:space="preserve">( cùng bằng </w:t>
                  </w:r>
                  <w:r w:rsidRPr="00AE14C8">
                    <w:rPr>
                      <w:position w:val="-24"/>
                      <w:sz w:val="26"/>
                      <w:szCs w:val="26"/>
                    </w:rPr>
                    <w:object w:dxaOrig="900" w:dyaOrig="620">
                      <v:shape id="_x0000_i1203" type="#_x0000_t75" style="width:45pt;height:31pt" o:ole="">
                        <v:imagedata r:id="rId357" o:title=""/>
                      </v:shape>
                      <o:OLEObject Type="Embed" ProgID="Equation.DSMT4" ShapeID="_x0000_i1203" DrawAspect="Content" ObjectID="_1586712211" r:id="rId358"/>
                    </w:object>
                  </w:r>
                  <w:r w:rsidRPr="00AE14C8">
                    <w:rPr>
                      <w:sz w:val="26"/>
                      <w:szCs w:val="26"/>
                    </w:rPr>
                    <w:t>)</w:t>
                  </w:r>
                </w:p>
                <w:p w:rsidR="003B691E" w:rsidRPr="00AE14C8" w:rsidRDefault="003B691E" w:rsidP="00050611">
                  <w:pPr>
                    <w:jc w:val="both"/>
                    <w:rPr>
                      <w:sz w:val="26"/>
                      <w:szCs w:val="26"/>
                    </w:rPr>
                  </w:pPr>
                  <w:r w:rsidRPr="00AE14C8">
                    <w:rPr>
                      <w:position w:val="-6"/>
                      <w:sz w:val="26"/>
                      <w:szCs w:val="26"/>
                    </w:rPr>
                    <w:object w:dxaOrig="1359" w:dyaOrig="360">
                      <v:shape id="_x0000_i1204" type="#_x0000_t75" style="width:67.95pt;height:18pt" o:ole="">
                        <v:imagedata r:id="rId359" o:title=""/>
                      </v:shape>
                      <o:OLEObject Type="Embed" ProgID="Equation.DSMT4" ShapeID="_x0000_i1204" DrawAspect="Content" ObjectID="_1586712212" r:id="rId360"/>
                    </w:object>
                  </w:r>
                  <w:r w:rsidRPr="00AE14C8">
                    <w:rPr>
                      <w:sz w:val="26"/>
                      <w:szCs w:val="26"/>
                    </w:rPr>
                    <w:t xml:space="preserve">( cùng bằng </w:t>
                  </w:r>
                  <w:r w:rsidRPr="00AE14C8">
                    <w:rPr>
                      <w:position w:val="-24"/>
                      <w:sz w:val="26"/>
                      <w:szCs w:val="26"/>
                    </w:rPr>
                    <w:object w:dxaOrig="900" w:dyaOrig="620">
                      <v:shape id="_x0000_i1205" type="#_x0000_t75" style="width:45pt;height:31pt" o:ole="">
                        <v:imagedata r:id="rId361" o:title=""/>
                      </v:shape>
                      <o:OLEObject Type="Embed" ProgID="Equation.DSMT4" ShapeID="_x0000_i1205" DrawAspect="Content" ObjectID="_1586712213" r:id="rId362"/>
                    </w:object>
                  </w:r>
                  <w:r w:rsidRPr="00AE14C8">
                    <w:rPr>
                      <w:sz w:val="26"/>
                      <w:szCs w:val="26"/>
                    </w:rPr>
                    <w:t>)</w:t>
                  </w:r>
                </w:p>
                <w:p w:rsidR="003B691E" w:rsidRPr="00AE14C8" w:rsidRDefault="003B691E" w:rsidP="00050611">
                  <w:pPr>
                    <w:jc w:val="both"/>
                    <w:rPr>
                      <w:sz w:val="26"/>
                      <w:szCs w:val="26"/>
                    </w:rPr>
                  </w:pPr>
                  <w:r w:rsidRPr="00AE14C8">
                    <w:rPr>
                      <w:position w:val="-10"/>
                      <w:sz w:val="26"/>
                      <w:szCs w:val="26"/>
                    </w:rPr>
                    <w:object w:dxaOrig="2180" w:dyaOrig="400">
                      <v:shape id="_x0000_i1206" type="#_x0000_t75" style="width:109pt;height:20pt" o:ole="">
                        <v:imagedata r:id="rId363" o:title=""/>
                      </v:shape>
                      <o:OLEObject Type="Embed" ProgID="Equation.DSMT4" ShapeID="_x0000_i1206" DrawAspect="Content" ObjectID="_1586712214" r:id="rId364"/>
                    </w:object>
                  </w:r>
                </w:p>
                <w:p w:rsidR="003B691E" w:rsidRPr="00AE14C8" w:rsidRDefault="003B691E" w:rsidP="00050611">
                  <w:pPr>
                    <w:jc w:val="both"/>
                    <w:rPr>
                      <w:sz w:val="26"/>
                      <w:szCs w:val="26"/>
                    </w:rPr>
                  </w:pPr>
                  <w:r w:rsidRPr="00AE14C8">
                    <w:rPr>
                      <w:sz w:val="26"/>
                      <w:szCs w:val="26"/>
                    </w:rPr>
                    <w:t xml:space="preserve">Ta lại có </w:t>
                  </w:r>
                  <w:r w:rsidRPr="00AE14C8">
                    <w:rPr>
                      <w:position w:val="-10"/>
                      <w:sz w:val="26"/>
                      <w:szCs w:val="26"/>
                    </w:rPr>
                    <w:object w:dxaOrig="2640" w:dyaOrig="400">
                      <v:shape id="_x0000_i1207" type="#_x0000_t75" style="width:132pt;height:20pt" o:ole="">
                        <v:imagedata r:id="rId365" o:title=""/>
                      </v:shape>
                      <o:OLEObject Type="Embed" ProgID="Equation.DSMT4" ShapeID="_x0000_i1207" DrawAspect="Content" ObjectID="_1586712215" r:id="rId366"/>
                    </w:object>
                  </w:r>
                  <w:r w:rsidRPr="00AE14C8">
                    <w:rPr>
                      <w:sz w:val="26"/>
                      <w:szCs w:val="26"/>
                    </w:rPr>
                    <w:t>( tổng ba góc trong tam giác)</w:t>
                  </w:r>
                </w:p>
                <w:p w:rsidR="003B691E" w:rsidRPr="00AE14C8" w:rsidRDefault="003B691E" w:rsidP="00050611">
                  <w:pPr>
                    <w:jc w:val="both"/>
                    <w:rPr>
                      <w:sz w:val="26"/>
                      <w:szCs w:val="26"/>
                    </w:rPr>
                  </w:pPr>
                  <w:r w:rsidRPr="00AE14C8">
                    <w:rPr>
                      <w:position w:val="-10"/>
                      <w:sz w:val="26"/>
                      <w:szCs w:val="26"/>
                    </w:rPr>
                    <w:object w:dxaOrig="2160" w:dyaOrig="400">
                      <v:shape id="_x0000_i1208" type="#_x0000_t75" style="width:108pt;height:20pt" o:ole="">
                        <v:imagedata r:id="rId367" o:title=""/>
                      </v:shape>
                      <o:OLEObject Type="Embed" ProgID="Equation.DSMT4" ShapeID="_x0000_i1208" DrawAspect="Content" ObjectID="_1586712216" r:id="rId368"/>
                    </w:object>
                  </w:r>
                </w:p>
                <w:p w:rsidR="003B691E" w:rsidRPr="00AE14C8" w:rsidRDefault="003B691E" w:rsidP="00050611">
                  <w:pPr>
                    <w:jc w:val="both"/>
                    <w:rPr>
                      <w:sz w:val="26"/>
                      <w:szCs w:val="26"/>
                    </w:rPr>
                  </w:pPr>
                  <w:r w:rsidRPr="00AE14C8">
                    <w:rPr>
                      <w:sz w:val="26"/>
                      <w:szCs w:val="26"/>
                    </w:rPr>
                    <w:t>Do đó tứ giác MPIQ nội tiếp</w:t>
                  </w:r>
                </w:p>
                <w:p w:rsidR="003B691E" w:rsidRPr="00AE14C8" w:rsidRDefault="003B691E" w:rsidP="00050611">
                  <w:pPr>
                    <w:jc w:val="both"/>
                    <w:rPr>
                      <w:sz w:val="26"/>
                      <w:szCs w:val="26"/>
                    </w:rPr>
                  </w:pPr>
                  <w:r w:rsidRPr="00AE14C8">
                    <w:rPr>
                      <w:position w:val="-10"/>
                      <w:sz w:val="26"/>
                      <w:szCs w:val="26"/>
                    </w:rPr>
                    <w:object w:dxaOrig="1600" w:dyaOrig="400">
                      <v:shape id="_x0000_i1209" type="#_x0000_t75" style="width:80pt;height:20pt" o:ole="">
                        <v:imagedata r:id="rId369" o:title=""/>
                      </v:shape>
                      <o:OLEObject Type="Embed" ProgID="Equation.DSMT4" ShapeID="_x0000_i1209" DrawAspect="Content" ObjectID="_1586712217" r:id="rId370"/>
                    </w:object>
                  </w:r>
                  <w:r w:rsidRPr="00AE14C8">
                    <w:rPr>
                      <w:sz w:val="26"/>
                      <w:szCs w:val="26"/>
                    </w:rPr>
                    <w:t xml:space="preserve"> ( cùng bằng </w:t>
                  </w:r>
                  <w:r w:rsidRPr="00AE14C8">
                    <w:rPr>
                      <w:position w:val="-24"/>
                      <w:sz w:val="26"/>
                      <w:szCs w:val="26"/>
                    </w:rPr>
                    <w:object w:dxaOrig="900" w:dyaOrig="620">
                      <v:shape id="_x0000_i1210" type="#_x0000_t75" style="width:45pt;height:31pt" o:ole="">
                        <v:imagedata r:id="rId371" o:title=""/>
                      </v:shape>
                      <o:OLEObject Type="Embed" ProgID="Equation.DSMT4" ShapeID="_x0000_i1210" DrawAspect="Content" ObjectID="_1586712218" r:id="rId372"/>
                    </w:object>
                  </w:r>
                  <w:r w:rsidRPr="00AE14C8">
                    <w:rPr>
                      <w:sz w:val="26"/>
                      <w:szCs w:val="26"/>
                    </w:rPr>
                    <w:t>)</w:t>
                  </w:r>
                </w:p>
                <w:p w:rsidR="003B691E" w:rsidRPr="00AE14C8" w:rsidRDefault="003B691E" w:rsidP="00050611">
                  <w:pPr>
                    <w:jc w:val="both"/>
                    <w:rPr>
                      <w:sz w:val="26"/>
                      <w:szCs w:val="26"/>
                    </w:rPr>
                  </w:pPr>
                  <w:r w:rsidRPr="00AE14C8">
                    <w:rPr>
                      <w:sz w:val="26"/>
                      <w:szCs w:val="26"/>
                    </w:rPr>
                    <w:t xml:space="preserve">Mà   </w:t>
                  </w:r>
                  <w:r w:rsidRPr="00AE14C8">
                    <w:rPr>
                      <w:position w:val="-6"/>
                      <w:sz w:val="26"/>
                      <w:szCs w:val="26"/>
                    </w:rPr>
                    <w:object w:dxaOrig="1260" w:dyaOrig="360">
                      <v:shape id="_x0000_i1211" type="#_x0000_t75" style="width:63pt;height:18pt" o:ole="">
                        <v:imagedata r:id="rId373" o:title=""/>
                      </v:shape>
                      <o:OLEObject Type="Embed" ProgID="Equation.DSMT4" ShapeID="_x0000_i1211" DrawAspect="Content" ObjectID="_1586712219" r:id="rId374"/>
                    </w:object>
                  </w:r>
                  <w:r w:rsidRPr="00AE14C8">
                    <w:rPr>
                      <w:sz w:val="26"/>
                      <w:szCs w:val="26"/>
                    </w:rPr>
                    <w:t xml:space="preserve"> ( vì cùng bằng </w:t>
                  </w:r>
                  <w:r w:rsidRPr="00AE14C8">
                    <w:rPr>
                      <w:position w:val="-4"/>
                      <w:sz w:val="26"/>
                      <w:szCs w:val="26"/>
                    </w:rPr>
                    <w:object w:dxaOrig="620" w:dyaOrig="340">
                      <v:shape id="_x0000_i1212" type="#_x0000_t75" style="width:31pt;height:17pt" o:ole="">
                        <v:imagedata r:id="rId375" o:title=""/>
                      </v:shape>
                      <o:OLEObject Type="Embed" ProgID="Equation.DSMT4" ShapeID="_x0000_i1212" DrawAspect="Content" ObjectID="_1586712220" r:id="rId376"/>
                    </w:object>
                  </w:r>
                  <w:r w:rsidRPr="00AE14C8">
                    <w:rPr>
                      <w:sz w:val="26"/>
                      <w:szCs w:val="26"/>
                    </w:rPr>
                    <w:t>)</w:t>
                  </w:r>
                </w:p>
                <w:p w:rsidR="003B691E" w:rsidRPr="00AE14C8" w:rsidRDefault="003B691E" w:rsidP="00050611">
                  <w:pPr>
                    <w:jc w:val="both"/>
                    <w:rPr>
                      <w:sz w:val="26"/>
                      <w:szCs w:val="26"/>
                    </w:rPr>
                  </w:pPr>
                  <w:r w:rsidRPr="00AE14C8">
                    <w:rPr>
                      <w:position w:val="-10"/>
                      <w:sz w:val="26"/>
                      <w:szCs w:val="26"/>
                    </w:rPr>
                    <w:object w:dxaOrig="1600" w:dyaOrig="400">
                      <v:shape id="_x0000_i1213" type="#_x0000_t75" style="width:80pt;height:20pt" o:ole="">
                        <v:imagedata r:id="rId377" o:title=""/>
                      </v:shape>
                      <o:OLEObject Type="Embed" ProgID="Equation.DSMT4" ShapeID="_x0000_i1213" DrawAspect="Content" ObjectID="_1586712221" r:id="rId378"/>
                    </w:object>
                  </w:r>
                  <w:r w:rsidRPr="00AE14C8">
                    <w:rPr>
                      <w:sz w:val="26"/>
                      <w:szCs w:val="26"/>
                    </w:rPr>
                    <w:t xml:space="preserve">   </w:t>
                  </w:r>
                  <w:r w:rsidRPr="00AE14C8">
                    <w:rPr>
                      <w:position w:val="-6"/>
                      <w:sz w:val="26"/>
                      <w:szCs w:val="26"/>
                    </w:rPr>
                    <w:object w:dxaOrig="300" w:dyaOrig="240">
                      <v:shape id="_x0000_i1214" type="#_x0000_t75" style="width:15pt;height:12pt" o:ole="">
                        <v:imagedata r:id="rId379" o:title=""/>
                      </v:shape>
                      <o:OLEObject Type="Embed" ProgID="Equation.DSMT4" ShapeID="_x0000_i1214" DrawAspect="Content" ObjectID="_1586712222" r:id="rId380"/>
                    </w:object>
                  </w:r>
                  <w:r w:rsidRPr="00AE14C8">
                    <w:rPr>
                      <w:sz w:val="26"/>
                      <w:szCs w:val="26"/>
                    </w:rPr>
                    <w:t xml:space="preserve">  PQ// BC</w:t>
                  </w:r>
                </w:p>
                <w:p w:rsidR="003B691E" w:rsidRPr="00AE14C8" w:rsidRDefault="003B691E" w:rsidP="00050611">
                  <w:pPr>
                    <w:jc w:val="both"/>
                    <w:rPr>
                      <w:sz w:val="26"/>
                      <w:szCs w:val="26"/>
                    </w:rPr>
                  </w:pPr>
                  <w:r w:rsidRPr="00AE14C8">
                    <w:rPr>
                      <w:sz w:val="26"/>
                      <w:szCs w:val="26"/>
                    </w:rPr>
                    <w:t xml:space="preserve">c) Ta có </w:t>
                  </w:r>
                  <w:r w:rsidRPr="00AE14C8">
                    <w:rPr>
                      <w:position w:val="-6"/>
                      <w:sz w:val="26"/>
                      <w:szCs w:val="26"/>
                    </w:rPr>
                    <w:object w:dxaOrig="1280" w:dyaOrig="360">
                      <v:shape id="_x0000_i1215" type="#_x0000_t75" style="width:64pt;height:18pt" o:ole="">
                        <v:imagedata r:id="rId381" o:title=""/>
                      </v:shape>
                      <o:OLEObject Type="Embed" ProgID="Equation.DSMT4" ShapeID="_x0000_i1215" DrawAspect="Content" ObjectID="_1586712223" r:id="rId382"/>
                    </w:object>
                  </w:r>
                  <w:r w:rsidRPr="00AE14C8">
                    <w:rPr>
                      <w:sz w:val="26"/>
                      <w:szCs w:val="26"/>
                    </w:rPr>
                    <w:t xml:space="preserve">  ( cùng bằng </w:t>
                  </w:r>
                  <w:r w:rsidRPr="00AE14C8">
                    <w:rPr>
                      <w:position w:val="-24"/>
                      <w:sz w:val="26"/>
                      <w:szCs w:val="26"/>
                    </w:rPr>
                    <w:object w:dxaOrig="840" w:dyaOrig="620">
                      <v:shape id="_x0000_i1216" type="#_x0000_t75" style="width:42pt;height:31pt" o:ole="">
                        <v:imagedata r:id="rId383" o:title=""/>
                      </v:shape>
                      <o:OLEObject Type="Embed" ProgID="Equation.DSMT4" ShapeID="_x0000_i1216" DrawAspect="Content" ObjectID="_1586712224" r:id="rId384"/>
                    </w:object>
                  </w:r>
                  <w:r w:rsidRPr="00AE14C8">
                    <w:rPr>
                      <w:sz w:val="26"/>
                      <w:szCs w:val="26"/>
                    </w:rPr>
                    <w:t xml:space="preserve">)   </w:t>
                  </w:r>
                </w:p>
                <w:p w:rsidR="003B691E" w:rsidRPr="00AE14C8" w:rsidRDefault="003B691E" w:rsidP="00050611">
                  <w:pPr>
                    <w:jc w:val="both"/>
                    <w:rPr>
                      <w:sz w:val="26"/>
                      <w:szCs w:val="26"/>
                    </w:rPr>
                  </w:pPr>
                  <w:r w:rsidRPr="00AE14C8">
                    <w:rPr>
                      <w:sz w:val="26"/>
                      <w:szCs w:val="26"/>
                    </w:rPr>
                    <w:t xml:space="preserve">        mà </w:t>
                  </w:r>
                  <w:r w:rsidRPr="00AE14C8">
                    <w:rPr>
                      <w:position w:val="-10"/>
                      <w:sz w:val="26"/>
                      <w:szCs w:val="26"/>
                    </w:rPr>
                    <w:object w:dxaOrig="1320" w:dyaOrig="400">
                      <v:shape id="_x0000_i1217" type="#_x0000_t75" style="width:66pt;height:20pt" o:ole="">
                        <v:imagedata r:id="rId385" o:title=""/>
                      </v:shape>
                      <o:OLEObject Type="Embed" ProgID="Equation.DSMT4" ShapeID="_x0000_i1217" DrawAspect="Content" ObjectID="_1586712225" r:id="rId386"/>
                    </w:object>
                  </w:r>
                  <w:r w:rsidRPr="00AE14C8">
                    <w:rPr>
                      <w:sz w:val="26"/>
                      <w:szCs w:val="26"/>
                    </w:rPr>
                    <w:t>( c/minh b)</w:t>
                  </w:r>
                </w:p>
                <w:p w:rsidR="003B691E" w:rsidRPr="00AE14C8" w:rsidRDefault="003B691E" w:rsidP="00050611">
                  <w:pPr>
                    <w:jc w:val="both"/>
                    <w:rPr>
                      <w:sz w:val="26"/>
                      <w:szCs w:val="26"/>
                    </w:rPr>
                  </w:pPr>
                  <w:r w:rsidRPr="00AE14C8">
                    <w:rPr>
                      <w:sz w:val="26"/>
                      <w:szCs w:val="26"/>
                    </w:rPr>
                    <w:t xml:space="preserve">           </w:t>
                  </w:r>
                  <w:r w:rsidRPr="00AE14C8">
                    <w:rPr>
                      <w:position w:val="-24"/>
                      <w:sz w:val="26"/>
                      <w:szCs w:val="26"/>
                    </w:rPr>
                    <w:object w:dxaOrig="2659" w:dyaOrig="620">
                      <v:shape id="_x0000_i1218" type="#_x0000_t75" style="width:132.95pt;height:31pt" o:ole="">
                        <v:imagedata r:id="rId387" o:title=""/>
                      </v:shape>
                      <o:OLEObject Type="Embed" ProgID="Equation.DSMT4" ShapeID="_x0000_i1218" DrawAspect="Content" ObjectID="_1586712226" r:id="rId388"/>
                    </w:object>
                  </w:r>
                </w:p>
                <w:p w:rsidR="003B691E" w:rsidRPr="00AE14C8" w:rsidRDefault="003B691E" w:rsidP="00050611">
                  <w:pPr>
                    <w:jc w:val="both"/>
                    <w:rPr>
                      <w:sz w:val="26"/>
                      <w:szCs w:val="26"/>
                    </w:rPr>
                  </w:pPr>
                  <w:r w:rsidRPr="00AE14C8">
                    <w:rPr>
                      <w:sz w:val="26"/>
                      <w:szCs w:val="26"/>
                    </w:rPr>
                    <w:t xml:space="preserve">    Hai tia QP;QH nằm khác phía đối với QM       </w:t>
                  </w:r>
                </w:p>
                <w:p w:rsidR="003B691E" w:rsidRPr="00AE14C8" w:rsidRDefault="003B691E" w:rsidP="00050611">
                  <w:pPr>
                    <w:jc w:val="both"/>
                    <w:rPr>
                      <w:sz w:val="26"/>
                      <w:szCs w:val="26"/>
                    </w:rPr>
                  </w:pPr>
                  <w:r w:rsidRPr="00AE14C8">
                    <w:rPr>
                      <w:position w:val="-6"/>
                      <w:sz w:val="26"/>
                      <w:szCs w:val="26"/>
                    </w:rPr>
                    <w:object w:dxaOrig="300" w:dyaOrig="240">
                      <v:shape id="_x0000_i1219" type="#_x0000_t75" style="width:15pt;height:12pt" o:ole="">
                        <v:imagedata r:id="rId379" o:title=""/>
                      </v:shape>
                      <o:OLEObject Type="Embed" ProgID="Equation.DSMT4" ShapeID="_x0000_i1219" DrawAspect="Content" ObjectID="_1586712227" r:id="rId389"/>
                    </w:object>
                  </w:r>
                  <w:r w:rsidRPr="00AE14C8">
                    <w:rPr>
                      <w:sz w:val="26"/>
                      <w:szCs w:val="26"/>
                    </w:rPr>
                    <w:t xml:space="preserve"> PQ là tiếp tuyến của đường tròn (O</w:t>
                  </w:r>
                  <w:r w:rsidRPr="00AE14C8">
                    <w:rPr>
                      <w:sz w:val="26"/>
                      <w:szCs w:val="26"/>
                      <w:vertAlign w:val="subscript"/>
                    </w:rPr>
                    <w:t>2</w:t>
                  </w:r>
                  <w:r w:rsidRPr="00AE14C8">
                    <w:rPr>
                      <w:sz w:val="26"/>
                      <w:szCs w:val="26"/>
                    </w:rPr>
                    <w:t>) tại tiêp điểm Q (1)</w:t>
                  </w:r>
                </w:p>
                <w:p w:rsidR="003B691E" w:rsidRPr="00AE14C8" w:rsidRDefault="003B691E" w:rsidP="00050611">
                  <w:pPr>
                    <w:jc w:val="both"/>
                    <w:rPr>
                      <w:sz w:val="26"/>
                      <w:szCs w:val="26"/>
                    </w:rPr>
                  </w:pPr>
                  <w:r w:rsidRPr="00AE14C8">
                    <w:rPr>
                      <w:sz w:val="26"/>
                      <w:szCs w:val="26"/>
                    </w:rPr>
                    <w:t>Chứng minh tương tự ta có PQ là tiếp tuyến của đường tròn (O</w:t>
                  </w:r>
                  <w:r w:rsidRPr="00AE14C8">
                    <w:rPr>
                      <w:sz w:val="26"/>
                      <w:szCs w:val="26"/>
                      <w:vertAlign w:val="subscript"/>
                    </w:rPr>
                    <w:t>1</w:t>
                  </w:r>
                  <w:r w:rsidRPr="00AE14C8">
                    <w:rPr>
                      <w:sz w:val="26"/>
                      <w:szCs w:val="26"/>
                    </w:rPr>
                    <w:t>) tại tiêp điểm P (2)</w:t>
                  </w:r>
                </w:p>
                <w:p w:rsidR="003B691E" w:rsidRPr="00AE14C8" w:rsidRDefault="003B691E" w:rsidP="00050611">
                  <w:pPr>
                    <w:jc w:val="both"/>
                    <w:rPr>
                      <w:sz w:val="26"/>
                      <w:szCs w:val="26"/>
                    </w:rPr>
                  </w:pPr>
                  <w:r w:rsidRPr="00AE14C8">
                    <w:rPr>
                      <w:sz w:val="26"/>
                      <w:szCs w:val="26"/>
                    </w:rPr>
                    <w:t xml:space="preserve">(1) và (2) </w:t>
                  </w:r>
                  <w:r w:rsidRPr="00AE14C8">
                    <w:rPr>
                      <w:position w:val="-6"/>
                      <w:sz w:val="26"/>
                      <w:szCs w:val="26"/>
                    </w:rPr>
                    <w:object w:dxaOrig="300" w:dyaOrig="240">
                      <v:shape id="_x0000_i1220" type="#_x0000_t75" style="width:15pt;height:12pt" o:ole="">
                        <v:imagedata r:id="rId379" o:title=""/>
                      </v:shape>
                      <o:OLEObject Type="Embed" ProgID="Equation.DSMT4" ShapeID="_x0000_i1220" DrawAspect="Content" ObjectID="_1586712228" r:id="rId390"/>
                    </w:object>
                  </w:r>
                  <w:r w:rsidRPr="00AE14C8">
                    <w:rPr>
                      <w:sz w:val="26"/>
                      <w:szCs w:val="26"/>
                    </w:rPr>
                    <w:t xml:space="preserve">  PQ là tiếp tuyến chung của đường tròn (O</w:t>
                  </w:r>
                  <w:r w:rsidRPr="00AE14C8">
                    <w:rPr>
                      <w:sz w:val="26"/>
                      <w:szCs w:val="26"/>
                      <w:vertAlign w:val="subscript"/>
                    </w:rPr>
                    <w:t>1</w:t>
                  </w:r>
                  <w:r w:rsidRPr="00AE14C8">
                    <w:rPr>
                      <w:sz w:val="26"/>
                      <w:szCs w:val="26"/>
                    </w:rPr>
                    <w:t>) và (O</w:t>
                  </w:r>
                  <w:r w:rsidRPr="00AE14C8">
                    <w:rPr>
                      <w:sz w:val="26"/>
                      <w:szCs w:val="26"/>
                      <w:vertAlign w:val="subscript"/>
                    </w:rPr>
                    <w:t>2</w:t>
                  </w:r>
                  <w:r w:rsidRPr="00AE14C8">
                    <w:rPr>
                      <w:sz w:val="26"/>
                      <w:szCs w:val="26"/>
                    </w:rPr>
                    <w:t>)</w:t>
                  </w:r>
                </w:p>
                <w:p w:rsidR="003B691E" w:rsidRPr="00AE14C8" w:rsidRDefault="003B691E" w:rsidP="00050611">
                  <w:pPr>
                    <w:jc w:val="both"/>
                    <w:rPr>
                      <w:sz w:val="26"/>
                      <w:szCs w:val="26"/>
                    </w:rPr>
                  </w:pPr>
                  <w:r w:rsidRPr="00AE14C8">
                    <w:rPr>
                      <w:sz w:val="26"/>
                      <w:szCs w:val="26"/>
                    </w:rPr>
                    <w:t>d) Gọi E; E’lần lượt là giao điểm của NM với PQ và BC</w:t>
                  </w:r>
                </w:p>
                <w:p w:rsidR="003B691E" w:rsidRPr="00AE14C8" w:rsidRDefault="003B691E" w:rsidP="00050611">
                  <w:pPr>
                    <w:jc w:val="both"/>
                    <w:rPr>
                      <w:sz w:val="26"/>
                      <w:szCs w:val="26"/>
                    </w:rPr>
                  </w:pPr>
                  <w:r>
                    <w:rPr>
                      <w:noProof/>
                      <w:sz w:val="26"/>
                      <w:szCs w:val="26"/>
                      <w:lang w:val="en-US"/>
                    </w:rPr>
                    <mc:AlternateContent>
                      <mc:Choice Requires="wps">
                        <w:drawing>
                          <wp:anchor distT="0" distB="0" distL="114300" distR="114300" simplePos="0" relativeHeight="251709440" behindDoc="0" locked="0" layoutInCell="1" allowOverlap="1" wp14:anchorId="218E34CE" wp14:editId="678C9614">
                            <wp:simplePos x="0" y="0"/>
                            <wp:positionH relativeFrom="column">
                              <wp:posOffset>1752600</wp:posOffset>
                            </wp:positionH>
                            <wp:positionV relativeFrom="paragraph">
                              <wp:posOffset>10160</wp:posOffset>
                            </wp:positionV>
                            <wp:extent cx="695325" cy="323850"/>
                            <wp:effectExtent l="0" t="635" r="0" b="0"/>
                            <wp:wrapNone/>
                            <wp:docPr id="1282" name="Text Box 1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960" w:type="dxa"/>
                                          <w:tblCellMar>
                                            <w:left w:w="0" w:type="dxa"/>
                                            <w:right w:w="0" w:type="dxa"/>
                                          </w:tblCellMar>
                                          <w:tblLook w:val="0000" w:firstRow="0" w:lastRow="0" w:firstColumn="0" w:lastColumn="0" w:noHBand="0" w:noVBand="0"/>
                                        </w:tblPr>
                                        <w:tblGrid>
                                          <w:gridCol w:w="960"/>
                                        </w:tblGrid>
                                        <w:tr w:rsidR="003B691E" w:rsidRPr="001E1A64">
                                          <w:trPr>
                                            <w:trHeight w:val="300"/>
                                          </w:trPr>
                                          <w:tc>
                                            <w:tcPr>
                                              <w:tcW w:w="960" w:type="dxa"/>
                                              <w:tcBorders>
                                                <w:top w:val="nil"/>
                                                <w:left w:val="nil"/>
                                                <w:bottom w:val="nil"/>
                                                <w:right w:val="nil"/>
                                              </w:tcBorders>
                                              <w:shd w:val="clear" w:color="auto" w:fill="auto"/>
                                              <w:noWrap/>
                                              <w:tcMar>
                                                <w:top w:w="15" w:type="dxa"/>
                                                <w:left w:w="15" w:type="dxa"/>
                                                <w:bottom w:w="0" w:type="dxa"/>
                                                <w:right w:w="15" w:type="dxa"/>
                                              </w:tcMar>
                                              <w:textDirection w:val="btLr"/>
                                              <w:vAlign w:val="bottom"/>
                                            </w:tcPr>
                                            <w:p w:rsidR="003B691E" w:rsidRPr="001E1A64" w:rsidRDefault="003B691E">
                                              <w:pPr>
                                                <w:jc w:val="right"/>
                                                <w:rPr>
                                                  <w:rFonts w:ascii="Arial" w:hAnsi="Arial" w:cs="Arial"/>
                                                  <w:sz w:val="24"/>
                                                  <w:szCs w:val="24"/>
                                                </w:rPr>
                                              </w:pPr>
                                              <w:r w:rsidRPr="001E1A64">
                                                <w:rPr>
                                                  <w:rFonts w:ascii="Arial" w:hAnsi="Arial" w:cs="Arial"/>
                                                  <w:sz w:val="24"/>
                                                  <w:szCs w:val="24"/>
                                                </w:rPr>
                                                <w:t>S</w:t>
                                              </w:r>
                                            </w:p>
                                          </w:tc>
                                        </w:tr>
                                      </w:tbl>
                                      <w:p w:rsidR="003B691E" w:rsidRPr="001E1A64" w:rsidRDefault="003B691E" w:rsidP="003B691E">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82" o:spid="_x0000_s1095" type="#_x0000_t202" style="position:absolute;left:0;text-align:left;margin-left:138pt;margin-top:.8pt;width:54.75pt;height:25.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" filled="f" stroked="f">
                            <v:textbox>
                              <w:txbxContent>
                                <w:tbl>
                                  <w:tblPr>
                                    <w:tblW w:w="960" w:type="dxa"/>
                                    <w:tblCellMar>
                                      <w:left w:w="0" w:type="dxa"/>
                                      <w:right w:w="0" w:type="dxa"/>
                                    </w:tblCellMar>
                                    <w:tblLook w:val="0000" w:firstRow="0" w:lastRow="0" w:firstColumn="0" w:lastColumn="0" w:noHBand="0" w:noVBand="0"/>
                                  </w:tblPr>
                                  <w:tblGrid>
                                    <w:gridCol w:w="960"/>
                                  </w:tblGrid>
                                  <w:tr w:rsidR="003B691E" w:rsidRPr="001E1A64">
                                    <w:trPr>
                                      <w:trHeight w:val="300"/>
                                    </w:trPr>
                                    <w:tc>
                                      <w:tcPr>
                                        <w:tcW w:w="960" w:type="dxa"/>
                                        <w:tcBorders>
                                          <w:top w:val="nil"/>
                                          <w:left w:val="nil"/>
                                          <w:bottom w:val="nil"/>
                                          <w:right w:val="nil"/>
                                        </w:tcBorders>
                                        <w:shd w:val="clear" w:color="auto" w:fill="auto"/>
                                        <w:noWrap/>
                                        <w:tcMar>
                                          <w:top w:w="15" w:type="dxa"/>
                                          <w:left w:w="15" w:type="dxa"/>
                                          <w:bottom w:w="0" w:type="dxa"/>
                                          <w:right w:w="15" w:type="dxa"/>
                                        </w:tcMar>
                                        <w:textDirection w:val="btLr"/>
                                        <w:vAlign w:val="bottom"/>
                                      </w:tcPr>
                                      <w:p w:rsidR="003B691E" w:rsidRPr="001E1A64" w:rsidRDefault="003B691E">
                                        <w:pPr>
                                          <w:jc w:val="right"/>
                                          <w:rPr>
                                            <w:rFonts w:ascii="Arial" w:hAnsi="Arial" w:cs="Arial"/>
                                            <w:sz w:val="24"/>
                                            <w:szCs w:val="24"/>
                                          </w:rPr>
                                        </w:pPr>
                                        <w:r w:rsidRPr="001E1A64">
                                          <w:rPr>
                                            <w:rFonts w:ascii="Arial" w:hAnsi="Arial" w:cs="Arial"/>
                                            <w:sz w:val="24"/>
                                            <w:szCs w:val="24"/>
                                          </w:rPr>
                                          <w:t>S</w:t>
                                        </w:r>
                                      </w:p>
                                    </w:tc>
                                  </w:tr>
                                </w:tbl>
                                <w:p w:rsidR="003B691E" w:rsidRPr="001E1A64" w:rsidRDefault="003B691E" w:rsidP="003B691E">
                                  <w:pPr>
                                    <w:rPr>
                                      <w:sz w:val="24"/>
                                      <w:szCs w:val="24"/>
                                    </w:rPr>
                                  </w:pPr>
                                </w:p>
                              </w:txbxContent>
                            </v:textbox>
                          </v:shape>
                        </w:pict>
                      </mc:Fallback>
                    </mc:AlternateContent>
                  </w:r>
                  <w:r w:rsidRPr="00AE14C8">
                    <w:rPr>
                      <w:sz w:val="26"/>
                      <w:szCs w:val="26"/>
                    </w:rPr>
                    <w:t xml:space="preserve">  Ta có PE</w:t>
                  </w:r>
                  <w:r w:rsidRPr="00AE14C8">
                    <w:rPr>
                      <w:sz w:val="26"/>
                      <w:szCs w:val="26"/>
                      <w:vertAlign w:val="superscript"/>
                    </w:rPr>
                    <w:t>2</w:t>
                  </w:r>
                  <w:r w:rsidRPr="00AE14C8">
                    <w:rPr>
                      <w:sz w:val="26"/>
                      <w:szCs w:val="26"/>
                    </w:rPr>
                    <w:t xml:space="preserve"> = EM .EN ( vì </w:t>
                  </w:r>
                  <w:r w:rsidRPr="00AE14C8">
                    <w:rPr>
                      <w:position w:val="-4"/>
                      <w:sz w:val="26"/>
                      <w:szCs w:val="26"/>
                    </w:rPr>
                    <w:object w:dxaOrig="220" w:dyaOrig="260">
                      <v:shape id="_x0000_i1221" type="#_x0000_t75" style="width:11pt;height:13pt" o:ole="">
                        <v:imagedata r:id="rId391" o:title=""/>
                      </v:shape>
                      <o:OLEObject Type="Embed" ProgID="Equation.DSMT4" ShapeID="_x0000_i1221" DrawAspect="Content" ObjectID="_1586712229" r:id="rId392"/>
                    </w:object>
                  </w:r>
                  <w:r w:rsidRPr="00AE14C8">
                    <w:rPr>
                      <w:sz w:val="26"/>
                      <w:szCs w:val="26"/>
                    </w:rPr>
                    <w:t xml:space="preserve">PEM    </w:t>
                  </w:r>
                  <w:r w:rsidRPr="00AE14C8">
                    <w:rPr>
                      <w:position w:val="-4"/>
                      <w:sz w:val="26"/>
                      <w:szCs w:val="26"/>
                    </w:rPr>
                    <w:object w:dxaOrig="220" w:dyaOrig="260">
                      <v:shape id="_x0000_i1222" type="#_x0000_t75" style="width:11pt;height:13pt" o:ole="">
                        <v:imagedata r:id="rId391" o:title=""/>
                      </v:shape>
                      <o:OLEObject Type="Embed" ProgID="Equation.DSMT4" ShapeID="_x0000_i1222" DrawAspect="Content" ObjectID="_1586712230" r:id="rId393"/>
                    </w:object>
                  </w:r>
                  <w:r w:rsidRPr="00AE14C8">
                    <w:rPr>
                      <w:sz w:val="26"/>
                      <w:szCs w:val="26"/>
                    </w:rPr>
                    <w:t>NEP )</w:t>
                  </w:r>
                </w:p>
                <w:p w:rsidR="003B691E" w:rsidRPr="00AE14C8" w:rsidRDefault="003B691E" w:rsidP="00050611">
                  <w:pPr>
                    <w:jc w:val="both"/>
                    <w:rPr>
                      <w:sz w:val="26"/>
                      <w:szCs w:val="26"/>
                    </w:rPr>
                  </w:pPr>
                  <w:r>
                    <w:rPr>
                      <w:noProof/>
                      <w:sz w:val="26"/>
                      <w:szCs w:val="26"/>
                      <w:lang w:val="en-US"/>
                    </w:rPr>
                    <mc:AlternateContent>
                      <mc:Choice Requires="wps">
                        <w:drawing>
                          <wp:anchor distT="0" distB="0" distL="114300" distR="114300" simplePos="0" relativeHeight="251710464" behindDoc="0" locked="0" layoutInCell="1" allowOverlap="1" wp14:anchorId="176675E7" wp14:editId="50C5E354">
                            <wp:simplePos x="0" y="0"/>
                            <wp:positionH relativeFrom="column">
                              <wp:posOffset>1752600</wp:posOffset>
                            </wp:positionH>
                            <wp:positionV relativeFrom="paragraph">
                              <wp:posOffset>1270</wp:posOffset>
                            </wp:positionV>
                            <wp:extent cx="695325" cy="323850"/>
                            <wp:effectExtent l="0" t="1270" r="0" b="0"/>
                            <wp:wrapNone/>
                            <wp:docPr id="1281" name="Text Box 1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960" w:type="dxa"/>
                                          <w:tblCellMar>
                                            <w:left w:w="0" w:type="dxa"/>
                                            <w:right w:w="0" w:type="dxa"/>
                                          </w:tblCellMar>
                                          <w:tblLook w:val="0000" w:firstRow="0" w:lastRow="0" w:firstColumn="0" w:lastColumn="0" w:noHBand="0" w:noVBand="0"/>
                                        </w:tblPr>
                                        <w:tblGrid>
                                          <w:gridCol w:w="960"/>
                                        </w:tblGrid>
                                        <w:tr w:rsidR="003B691E" w:rsidRPr="001E1A64">
                                          <w:trPr>
                                            <w:trHeight w:val="300"/>
                                          </w:trPr>
                                          <w:tc>
                                            <w:tcPr>
                                              <w:tcW w:w="960" w:type="dxa"/>
                                              <w:tcBorders>
                                                <w:top w:val="nil"/>
                                                <w:left w:val="nil"/>
                                                <w:bottom w:val="nil"/>
                                                <w:right w:val="nil"/>
                                              </w:tcBorders>
                                              <w:shd w:val="clear" w:color="auto" w:fill="auto"/>
                                              <w:noWrap/>
                                              <w:tcMar>
                                                <w:top w:w="15" w:type="dxa"/>
                                                <w:left w:w="15" w:type="dxa"/>
                                                <w:bottom w:w="0" w:type="dxa"/>
                                                <w:right w:w="15" w:type="dxa"/>
                                              </w:tcMar>
                                              <w:textDirection w:val="btLr"/>
                                              <w:vAlign w:val="bottom"/>
                                            </w:tcPr>
                                            <w:p w:rsidR="003B691E" w:rsidRPr="001E1A64" w:rsidRDefault="003B691E">
                                              <w:pPr>
                                                <w:jc w:val="right"/>
                                                <w:rPr>
                                                  <w:rFonts w:ascii="Arial" w:hAnsi="Arial" w:cs="Arial"/>
                                                  <w:sz w:val="24"/>
                                                  <w:szCs w:val="24"/>
                                                </w:rPr>
                                              </w:pPr>
                                              <w:r w:rsidRPr="001E1A64">
                                                <w:rPr>
                                                  <w:rFonts w:ascii="Arial" w:hAnsi="Arial" w:cs="Arial"/>
                                                  <w:sz w:val="24"/>
                                                  <w:szCs w:val="24"/>
                                                </w:rPr>
                                                <w:t>S</w:t>
                                              </w:r>
                                            </w:p>
                                          </w:tc>
                                        </w:tr>
                                      </w:tbl>
                                      <w:p w:rsidR="003B691E" w:rsidRPr="001E1A64" w:rsidRDefault="003B691E" w:rsidP="003B691E">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1" o:spid="_x0000_s1096" type="#_x0000_t202" style="position:absolute;left:0;text-align:left;margin-left:138pt;margin-top:.1pt;width:54.75pt;height:25.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" filled="f" stroked="f">
                            <v:textbox>
                              <w:txbxContent>
                                <w:tbl>
                                  <w:tblPr>
                                    <w:tblW w:w="960" w:type="dxa"/>
                                    <w:tblCellMar>
                                      <w:left w:w="0" w:type="dxa"/>
                                      <w:right w:w="0" w:type="dxa"/>
                                    </w:tblCellMar>
                                    <w:tblLook w:val="0000" w:firstRow="0" w:lastRow="0" w:firstColumn="0" w:lastColumn="0" w:noHBand="0" w:noVBand="0"/>
                                  </w:tblPr>
                                  <w:tblGrid>
                                    <w:gridCol w:w="960"/>
                                  </w:tblGrid>
                                  <w:tr w:rsidR="003B691E" w:rsidRPr="001E1A64">
                                    <w:trPr>
                                      <w:trHeight w:val="300"/>
                                    </w:trPr>
                                    <w:tc>
                                      <w:tcPr>
                                        <w:tcW w:w="960" w:type="dxa"/>
                                        <w:tcBorders>
                                          <w:top w:val="nil"/>
                                          <w:left w:val="nil"/>
                                          <w:bottom w:val="nil"/>
                                          <w:right w:val="nil"/>
                                        </w:tcBorders>
                                        <w:shd w:val="clear" w:color="auto" w:fill="auto"/>
                                        <w:noWrap/>
                                        <w:tcMar>
                                          <w:top w:w="15" w:type="dxa"/>
                                          <w:left w:w="15" w:type="dxa"/>
                                          <w:bottom w:w="0" w:type="dxa"/>
                                          <w:right w:w="15" w:type="dxa"/>
                                        </w:tcMar>
                                        <w:textDirection w:val="btLr"/>
                                        <w:vAlign w:val="bottom"/>
                                      </w:tcPr>
                                      <w:p w:rsidR="003B691E" w:rsidRPr="001E1A64" w:rsidRDefault="003B691E">
                                        <w:pPr>
                                          <w:jc w:val="right"/>
                                          <w:rPr>
                                            <w:rFonts w:ascii="Arial" w:hAnsi="Arial" w:cs="Arial"/>
                                            <w:sz w:val="24"/>
                                            <w:szCs w:val="24"/>
                                          </w:rPr>
                                        </w:pPr>
                                        <w:r w:rsidRPr="001E1A64">
                                          <w:rPr>
                                            <w:rFonts w:ascii="Arial" w:hAnsi="Arial" w:cs="Arial"/>
                                            <w:sz w:val="24"/>
                                            <w:szCs w:val="24"/>
                                          </w:rPr>
                                          <w:t>S</w:t>
                                        </w:r>
                                      </w:p>
                                    </w:tc>
                                  </w:tr>
                                </w:tbl>
                                <w:p w:rsidR="003B691E" w:rsidRPr="001E1A64" w:rsidRDefault="003B691E" w:rsidP="003B691E">
                                  <w:pPr>
                                    <w:rPr>
                                      <w:sz w:val="24"/>
                                      <w:szCs w:val="24"/>
                                    </w:rPr>
                                  </w:pPr>
                                </w:p>
                              </w:txbxContent>
                            </v:textbox>
                          </v:shape>
                        </w:pict>
                      </mc:Fallback>
                    </mc:AlternateContent>
                  </w:r>
                  <w:r w:rsidRPr="00AE14C8">
                    <w:rPr>
                      <w:sz w:val="26"/>
                      <w:szCs w:val="26"/>
                    </w:rPr>
                    <w:t xml:space="preserve">           QE</w:t>
                  </w:r>
                  <w:r w:rsidRPr="00AE14C8">
                    <w:rPr>
                      <w:sz w:val="26"/>
                      <w:szCs w:val="26"/>
                      <w:vertAlign w:val="superscript"/>
                    </w:rPr>
                    <w:t>2</w:t>
                  </w:r>
                  <w:r w:rsidRPr="00AE14C8">
                    <w:rPr>
                      <w:sz w:val="26"/>
                      <w:szCs w:val="26"/>
                    </w:rPr>
                    <w:t xml:space="preserve"> = EM .EN ( vì </w:t>
                  </w:r>
                  <w:r w:rsidRPr="00AE14C8">
                    <w:rPr>
                      <w:position w:val="-4"/>
                      <w:sz w:val="26"/>
                      <w:szCs w:val="26"/>
                    </w:rPr>
                    <w:object w:dxaOrig="220" w:dyaOrig="260">
                      <v:shape id="_x0000_i1223" type="#_x0000_t75" style="width:11pt;height:13pt" o:ole="">
                        <v:imagedata r:id="rId391" o:title=""/>
                      </v:shape>
                      <o:OLEObject Type="Embed" ProgID="Equation.DSMT4" ShapeID="_x0000_i1223" DrawAspect="Content" ObjectID="_1586712231" r:id="rId394"/>
                    </w:object>
                  </w:r>
                  <w:r w:rsidRPr="00AE14C8">
                    <w:rPr>
                      <w:sz w:val="26"/>
                      <w:szCs w:val="26"/>
                    </w:rPr>
                    <w:t xml:space="preserve">QEM    </w:t>
                  </w:r>
                  <w:r w:rsidRPr="00AE14C8">
                    <w:rPr>
                      <w:position w:val="-4"/>
                      <w:sz w:val="26"/>
                      <w:szCs w:val="26"/>
                    </w:rPr>
                    <w:object w:dxaOrig="220" w:dyaOrig="260">
                      <v:shape id="_x0000_i1224" type="#_x0000_t75" style="width:11pt;height:13pt" o:ole="">
                        <v:imagedata r:id="rId391" o:title=""/>
                      </v:shape>
                      <o:OLEObject Type="Embed" ProgID="Equation.DSMT4" ShapeID="_x0000_i1224" DrawAspect="Content" ObjectID="_1586712232" r:id="rId395"/>
                    </w:object>
                  </w:r>
                  <w:r w:rsidRPr="00AE14C8">
                    <w:rPr>
                      <w:sz w:val="26"/>
                      <w:szCs w:val="26"/>
                    </w:rPr>
                    <w:t>NEQ )</w:t>
                  </w:r>
                </w:p>
                <w:p w:rsidR="003B691E" w:rsidRPr="00AE14C8" w:rsidRDefault="003B691E" w:rsidP="00050611">
                  <w:pPr>
                    <w:jc w:val="both"/>
                    <w:rPr>
                      <w:sz w:val="26"/>
                      <w:szCs w:val="26"/>
                    </w:rPr>
                  </w:pPr>
                  <w:r w:rsidRPr="00AE14C8">
                    <w:rPr>
                      <w:sz w:val="26"/>
                      <w:szCs w:val="26"/>
                    </w:rPr>
                    <w:t xml:space="preserve">                </w:t>
                  </w:r>
                  <w:r w:rsidRPr="00AE14C8">
                    <w:rPr>
                      <w:position w:val="-6"/>
                      <w:sz w:val="26"/>
                      <w:szCs w:val="26"/>
                    </w:rPr>
                    <w:object w:dxaOrig="300" w:dyaOrig="240">
                      <v:shape id="_x0000_i1225" type="#_x0000_t75" style="width:15pt;height:12pt" o:ole="">
                        <v:imagedata r:id="rId379" o:title=""/>
                      </v:shape>
                      <o:OLEObject Type="Embed" ProgID="Equation.DSMT4" ShapeID="_x0000_i1225" DrawAspect="Content" ObjectID="_1586712233" r:id="rId396"/>
                    </w:object>
                  </w:r>
                  <w:r w:rsidRPr="00AE14C8">
                    <w:rPr>
                      <w:sz w:val="26"/>
                      <w:szCs w:val="26"/>
                    </w:rPr>
                    <w:t xml:space="preserve"> PE</w:t>
                  </w:r>
                  <w:r w:rsidRPr="00AE14C8">
                    <w:rPr>
                      <w:sz w:val="26"/>
                      <w:szCs w:val="26"/>
                      <w:vertAlign w:val="superscript"/>
                    </w:rPr>
                    <w:t>2</w:t>
                  </w:r>
                  <w:r w:rsidRPr="00AE14C8">
                    <w:rPr>
                      <w:sz w:val="26"/>
                      <w:szCs w:val="26"/>
                      <w:vertAlign w:val="subscript"/>
                    </w:rPr>
                    <w:t xml:space="preserve"> </w:t>
                  </w:r>
                  <w:r w:rsidRPr="00AE14C8">
                    <w:rPr>
                      <w:sz w:val="26"/>
                      <w:szCs w:val="26"/>
                    </w:rPr>
                    <w:t>= QE</w:t>
                  </w:r>
                  <w:r w:rsidRPr="00AE14C8">
                    <w:rPr>
                      <w:sz w:val="26"/>
                      <w:szCs w:val="26"/>
                      <w:vertAlign w:val="superscript"/>
                    </w:rPr>
                    <w:t>2</w:t>
                  </w:r>
                  <w:r w:rsidRPr="00AE14C8">
                    <w:rPr>
                      <w:sz w:val="26"/>
                      <w:szCs w:val="26"/>
                    </w:rPr>
                    <w:t xml:space="preserve">  ( vì PE;QE &gt;0)</w:t>
                  </w:r>
                </w:p>
                <w:p w:rsidR="003B691E" w:rsidRPr="00AE14C8" w:rsidRDefault="003B691E" w:rsidP="00050611">
                  <w:pPr>
                    <w:jc w:val="both"/>
                    <w:rPr>
                      <w:sz w:val="26"/>
                      <w:szCs w:val="26"/>
                      <w:vertAlign w:val="superscript"/>
                    </w:rPr>
                  </w:pPr>
                  <w:r w:rsidRPr="00AE14C8">
                    <w:rPr>
                      <w:sz w:val="26"/>
                      <w:szCs w:val="26"/>
                    </w:rPr>
                    <w:t xml:space="preserve">                 </w:t>
                  </w:r>
                  <w:r w:rsidRPr="00AE14C8">
                    <w:rPr>
                      <w:position w:val="-6"/>
                      <w:sz w:val="26"/>
                      <w:szCs w:val="26"/>
                    </w:rPr>
                    <w:object w:dxaOrig="300" w:dyaOrig="240">
                      <v:shape id="_x0000_i1226" type="#_x0000_t75" style="width:15pt;height:12pt" o:ole="">
                        <v:imagedata r:id="rId379" o:title=""/>
                      </v:shape>
                      <o:OLEObject Type="Embed" ProgID="Equation.DSMT4" ShapeID="_x0000_i1226" DrawAspect="Content" ObjectID="_1586712234" r:id="rId397"/>
                    </w:object>
                  </w:r>
                  <w:r w:rsidRPr="00AE14C8">
                    <w:rPr>
                      <w:sz w:val="26"/>
                      <w:szCs w:val="26"/>
                    </w:rPr>
                    <w:t xml:space="preserve"> PE</w:t>
                  </w:r>
                  <w:r w:rsidRPr="00AE14C8">
                    <w:rPr>
                      <w:sz w:val="26"/>
                      <w:szCs w:val="26"/>
                      <w:vertAlign w:val="subscript"/>
                    </w:rPr>
                    <w:t xml:space="preserve"> </w:t>
                  </w:r>
                  <w:r w:rsidRPr="00AE14C8">
                    <w:rPr>
                      <w:sz w:val="26"/>
                      <w:szCs w:val="26"/>
                    </w:rPr>
                    <w:t>= QE</w:t>
                  </w:r>
                </w:p>
                <w:p w:rsidR="003B691E" w:rsidRPr="00AE14C8" w:rsidRDefault="003B691E" w:rsidP="00050611">
                  <w:pPr>
                    <w:jc w:val="both"/>
                    <w:rPr>
                      <w:sz w:val="26"/>
                      <w:szCs w:val="26"/>
                    </w:rPr>
                  </w:pPr>
                  <w:r w:rsidRPr="00AE14C8">
                    <w:rPr>
                      <w:sz w:val="26"/>
                      <w:szCs w:val="26"/>
                    </w:rPr>
                    <w:t xml:space="preserve"> Xét </w:t>
                  </w:r>
                  <w:r w:rsidRPr="00AE14C8">
                    <w:rPr>
                      <w:position w:val="-4"/>
                      <w:sz w:val="26"/>
                      <w:szCs w:val="26"/>
                    </w:rPr>
                    <w:object w:dxaOrig="220" w:dyaOrig="260">
                      <v:shape id="_x0000_i1227" type="#_x0000_t75" style="width:11pt;height:13pt" o:ole="">
                        <v:imagedata r:id="rId391" o:title=""/>
                      </v:shape>
                      <o:OLEObject Type="Embed" ProgID="Equation.DSMT4" ShapeID="_x0000_i1227" DrawAspect="Content" ObjectID="_1586712235" r:id="rId398"/>
                    </w:object>
                  </w:r>
                  <w:r w:rsidRPr="00AE14C8">
                    <w:rPr>
                      <w:sz w:val="26"/>
                      <w:szCs w:val="26"/>
                    </w:rPr>
                    <w:t>MBC có PQ // BC ( c/m b) nên:</w:t>
                  </w:r>
                </w:p>
                <w:p w:rsidR="003B691E" w:rsidRPr="00AE14C8" w:rsidRDefault="003B691E" w:rsidP="00050611">
                  <w:pPr>
                    <w:jc w:val="both"/>
                    <w:rPr>
                      <w:sz w:val="26"/>
                      <w:szCs w:val="26"/>
                    </w:rPr>
                  </w:pPr>
                  <w:r w:rsidRPr="00AE14C8">
                    <w:rPr>
                      <w:sz w:val="26"/>
                      <w:szCs w:val="26"/>
                    </w:rPr>
                    <w:t xml:space="preserve">            </w:t>
                  </w:r>
                  <w:r w:rsidRPr="00AE14C8">
                    <w:rPr>
                      <w:position w:val="-24"/>
                      <w:sz w:val="26"/>
                      <w:szCs w:val="26"/>
                    </w:rPr>
                    <w:object w:dxaOrig="1240" w:dyaOrig="620">
                      <v:shape id="_x0000_i1228" type="#_x0000_t75" style="width:62pt;height:31pt" o:ole="">
                        <v:imagedata r:id="rId399" o:title=""/>
                      </v:shape>
                      <o:OLEObject Type="Embed" ProgID="Equation.DSMT4" ShapeID="_x0000_i1228" DrawAspect="Content" ObjectID="_1586712236" r:id="rId400"/>
                    </w:object>
                  </w:r>
                  <w:r w:rsidRPr="00AE14C8">
                    <w:rPr>
                      <w:sz w:val="26"/>
                      <w:szCs w:val="26"/>
                    </w:rPr>
                    <w:t xml:space="preserve"> ( định lí Ta Lét)  </w:t>
                  </w:r>
                </w:p>
                <w:p w:rsidR="003B691E" w:rsidRPr="00AE14C8" w:rsidRDefault="003B691E" w:rsidP="00050611">
                  <w:pPr>
                    <w:jc w:val="both"/>
                    <w:rPr>
                      <w:sz w:val="26"/>
                      <w:szCs w:val="26"/>
                    </w:rPr>
                  </w:pPr>
                  <w:r w:rsidRPr="00AE14C8">
                    <w:rPr>
                      <w:sz w:val="26"/>
                      <w:szCs w:val="26"/>
                    </w:rPr>
                    <w:t xml:space="preserve">Mà EP = EQ </w:t>
                  </w:r>
                  <w:r w:rsidRPr="00AE14C8">
                    <w:rPr>
                      <w:position w:val="-6"/>
                      <w:sz w:val="26"/>
                      <w:szCs w:val="26"/>
                    </w:rPr>
                    <w:object w:dxaOrig="300" w:dyaOrig="240">
                      <v:shape id="_x0000_i1229" type="#_x0000_t75" style="width:15pt;height:12pt" o:ole="">
                        <v:imagedata r:id="rId379" o:title=""/>
                      </v:shape>
                      <o:OLEObject Type="Embed" ProgID="Equation.DSMT4" ShapeID="_x0000_i1229" DrawAspect="Content" ObjectID="_1586712237" r:id="rId401"/>
                    </w:object>
                  </w:r>
                  <w:r w:rsidRPr="00AE14C8">
                    <w:rPr>
                      <w:sz w:val="26"/>
                      <w:szCs w:val="26"/>
                    </w:rPr>
                    <w:t>E’B = E’C do đó E’</w:t>
                  </w:r>
                  <w:r w:rsidRPr="00AE14C8">
                    <w:rPr>
                      <w:position w:val="-4"/>
                      <w:sz w:val="26"/>
                      <w:szCs w:val="26"/>
                    </w:rPr>
                    <w:object w:dxaOrig="200" w:dyaOrig="200">
                      <v:shape id="_x0000_i1230" type="#_x0000_t75" style="width:10pt;height:10pt" o:ole="">
                        <v:imagedata r:id="rId402" o:title=""/>
                      </v:shape>
                      <o:OLEObject Type="Embed" ProgID="Equation.DSMT4" ShapeID="_x0000_i1230" DrawAspect="Content" ObjectID="_1586712238" r:id="rId403"/>
                    </w:object>
                  </w:r>
                  <w:r w:rsidRPr="00AE14C8">
                    <w:rPr>
                      <w:sz w:val="26"/>
                      <w:szCs w:val="26"/>
                    </w:rPr>
                    <w:t>D</w:t>
                  </w:r>
                </w:p>
                <w:p w:rsidR="003B691E" w:rsidRPr="00AE14C8" w:rsidRDefault="003B691E" w:rsidP="00050611">
                  <w:pPr>
                    <w:jc w:val="both"/>
                    <w:rPr>
                      <w:sz w:val="26"/>
                      <w:szCs w:val="26"/>
                    </w:rPr>
                  </w:pPr>
                  <w:r w:rsidRPr="00AE14C8">
                    <w:rPr>
                      <w:sz w:val="26"/>
                      <w:szCs w:val="26"/>
                    </w:rPr>
                    <w:t>Suy ra N, M, D thẳng hàng.</w:t>
                  </w:r>
                </w:p>
              </w:tc>
              <w:tc>
                <w:tcPr>
                  <w:tcW w:w="801" w:type="dxa"/>
                  <w:shd w:val="clear" w:color="auto" w:fill="auto"/>
                </w:tcPr>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0,25đ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0,25đ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0,25đ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0,25đ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0,25đ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0,75đ</w:t>
                  </w:r>
                </w:p>
              </w:tc>
            </w:tr>
            <w:tr w:rsidR="003B691E" w:rsidRPr="00AE14C8" w:rsidTr="00050611">
              <w:tc>
                <w:tcPr>
                  <w:tcW w:w="1040" w:type="dxa"/>
                  <w:shd w:val="clear" w:color="auto" w:fill="auto"/>
                  <w:vAlign w:val="center"/>
                </w:tcPr>
                <w:p w:rsidR="003B691E" w:rsidRPr="00AE14C8" w:rsidRDefault="003B691E" w:rsidP="00050611">
                  <w:pPr>
                    <w:tabs>
                      <w:tab w:val="center" w:pos="1080"/>
                    </w:tabs>
                    <w:jc w:val="center"/>
                    <w:rPr>
                      <w:sz w:val="26"/>
                      <w:szCs w:val="26"/>
                    </w:rPr>
                  </w:pPr>
                  <w:r w:rsidRPr="00AE14C8">
                    <w:rPr>
                      <w:sz w:val="26"/>
                      <w:szCs w:val="26"/>
                    </w:rPr>
                    <w:t>5</w:t>
                  </w:r>
                </w:p>
                <w:p w:rsidR="003B691E" w:rsidRPr="00AE14C8" w:rsidRDefault="003B691E" w:rsidP="00050611">
                  <w:pPr>
                    <w:tabs>
                      <w:tab w:val="center" w:pos="1080"/>
                    </w:tabs>
                    <w:jc w:val="center"/>
                    <w:rPr>
                      <w:sz w:val="26"/>
                      <w:szCs w:val="26"/>
                    </w:rPr>
                  </w:pPr>
                  <w:r w:rsidRPr="00AE14C8">
                    <w:rPr>
                      <w:sz w:val="26"/>
                      <w:szCs w:val="26"/>
                    </w:rPr>
                    <w:t>2điểm</w:t>
                  </w:r>
                </w:p>
              </w:tc>
              <w:tc>
                <w:tcPr>
                  <w:tcW w:w="1348" w:type="dxa"/>
                  <w:shd w:val="clear" w:color="auto" w:fill="auto"/>
                </w:tcPr>
                <w:p w:rsidR="003B691E" w:rsidRPr="00AE14C8" w:rsidRDefault="003B691E" w:rsidP="00050611">
                  <w:pPr>
                    <w:tabs>
                      <w:tab w:val="center" w:pos="1080"/>
                    </w:tabs>
                    <w:jc w:val="both"/>
                    <w:rPr>
                      <w:sz w:val="26"/>
                      <w:szCs w:val="26"/>
                    </w:rPr>
                  </w:pPr>
                </w:p>
              </w:tc>
              <w:tc>
                <w:tcPr>
                  <w:tcW w:w="6583" w:type="dxa"/>
                  <w:shd w:val="clear" w:color="auto" w:fill="auto"/>
                </w:tcPr>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 xml:space="preserve">                      </w:t>
                  </w:r>
                  <w:r>
                    <w:rPr>
                      <w:noProof/>
                      <w:sz w:val="26"/>
                      <w:szCs w:val="26"/>
                      <w:lang w:val="en-US"/>
                    </w:rPr>
                    <w:drawing>
                      <wp:inline distT="0" distB="0" distL="0" distR="0" wp14:anchorId="52AEE123" wp14:editId="19FFCA78">
                        <wp:extent cx="2019300" cy="167640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2019300" cy="1676400"/>
                                </a:xfrm>
                                <a:prstGeom prst="rect">
                                  <a:avLst/>
                                </a:prstGeom>
                                <a:noFill/>
                                <a:ln>
                                  <a:noFill/>
                                </a:ln>
                              </pic:spPr>
                            </pic:pic>
                          </a:graphicData>
                        </a:graphic>
                      </wp:inline>
                    </w:drawing>
                  </w:r>
                  <w:r w:rsidRPr="00AE14C8">
                    <w:rPr>
                      <w:sz w:val="26"/>
                      <w:szCs w:val="26"/>
                    </w:rPr>
                    <w:t xml:space="preserve">                               </w:t>
                  </w:r>
                </w:p>
                <w:p w:rsidR="003B691E" w:rsidRPr="00AE14C8" w:rsidRDefault="003B691E" w:rsidP="00050611">
                  <w:pPr>
                    <w:tabs>
                      <w:tab w:val="center" w:pos="1080"/>
                    </w:tabs>
                    <w:jc w:val="both"/>
                    <w:rPr>
                      <w:sz w:val="26"/>
                      <w:szCs w:val="26"/>
                    </w:rPr>
                  </w:pPr>
                  <w:r w:rsidRPr="00AE14C8">
                    <w:rPr>
                      <w:sz w:val="26"/>
                      <w:szCs w:val="26"/>
                    </w:rPr>
                    <w:t xml:space="preserve">Từ A và O kẻ AH </w:t>
                  </w:r>
                  <w:r w:rsidRPr="00AE14C8">
                    <w:rPr>
                      <w:position w:val="-4"/>
                      <w:sz w:val="26"/>
                      <w:szCs w:val="26"/>
                    </w:rPr>
                    <w:object w:dxaOrig="240" w:dyaOrig="260">
                      <v:shape id="_x0000_i1231" type="#_x0000_t75" style="width:12pt;height:13pt" o:ole="">
                        <v:imagedata r:id="rId405" o:title=""/>
                      </v:shape>
                      <o:OLEObject Type="Embed" ProgID="Equation.DSMT4" ShapeID="_x0000_i1231" DrawAspect="Content" ObjectID="_1586712239" r:id="rId406"/>
                    </w:object>
                  </w:r>
                  <w:r w:rsidRPr="00AE14C8">
                    <w:rPr>
                      <w:sz w:val="26"/>
                      <w:szCs w:val="26"/>
                    </w:rPr>
                    <w:t xml:space="preserve"> BC</w:t>
                  </w:r>
                </w:p>
                <w:p w:rsidR="003B691E" w:rsidRPr="00AE14C8" w:rsidRDefault="003B691E" w:rsidP="00050611">
                  <w:pPr>
                    <w:tabs>
                      <w:tab w:val="center" w:pos="1080"/>
                    </w:tabs>
                    <w:jc w:val="both"/>
                    <w:rPr>
                      <w:sz w:val="26"/>
                      <w:szCs w:val="26"/>
                    </w:rPr>
                  </w:pPr>
                  <w:r w:rsidRPr="00AE14C8">
                    <w:rPr>
                      <w:sz w:val="26"/>
                      <w:szCs w:val="26"/>
                    </w:rPr>
                    <w:t xml:space="preserve">                       OK </w:t>
                  </w:r>
                  <w:r w:rsidRPr="00AE14C8">
                    <w:rPr>
                      <w:position w:val="-4"/>
                      <w:sz w:val="26"/>
                      <w:szCs w:val="26"/>
                    </w:rPr>
                    <w:object w:dxaOrig="240" w:dyaOrig="260">
                      <v:shape id="_x0000_i1232" type="#_x0000_t75" style="width:12pt;height:13pt" o:ole="">
                        <v:imagedata r:id="rId405" o:title=""/>
                      </v:shape>
                      <o:OLEObject Type="Embed" ProgID="Equation.DSMT4" ShapeID="_x0000_i1232" DrawAspect="Content" ObjectID="_1586712240" r:id="rId407"/>
                    </w:object>
                  </w:r>
                  <w:r w:rsidRPr="00AE14C8">
                    <w:rPr>
                      <w:sz w:val="26"/>
                      <w:szCs w:val="26"/>
                    </w:rPr>
                    <w:t xml:space="preserve"> BC (H, K </w:t>
                  </w:r>
                  <w:r w:rsidRPr="00AE14C8">
                    <w:rPr>
                      <w:position w:val="-4"/>
                      <w:sz w:val="26"/>
                      <w:szCs w:val="26"/>
                    </w:rPr>
                    <w:object w:dxaOrig="200" w:dyaOrig="200">
                      <v:shape id="_x0000_i1233" type="#_x0000_t75" style="width:10pt;height:10pt" o:ole="">
                        <v:imagedata r:id="rId408" o:title=""/>
                      </v:shape>
                      <o:OLEObject Type="Embed" ProgID="Equation.DSMT4" ShapeID="_x0000_i1233" DrawAspect="Content" ObjectID="_1586712241" r:id="rId409"/>
                    </w:object>
                  </w:r>
                  <w:r w:rsidRPr="00AE14C8">
                    <w:rPr>
                      <w:sz w:val="26"/>
                      <w:szCs w:val="26"/>
                    </w:rPr>
                    <w:t xml:space="preserve"> BC)</w:t>
                  </w:r>
                </w:p>
                <w:p w:rsidR="003B691E" w:rsidRPr="00AE14C8" w:rsidRDefault="003B691E" w:rsidP="00050611">
                  <w:pPr>
                    <w:tabs>
                      <w:tab w:val="center" w:pos="1080"/>
                    </w:tabs>
                    <w:jc w:val="both"/>
                    <w:rPr>
                      <w:sz w:val="26"/>
                      <w:szCs w:val="26"/>
                    </w:rPr>
                  </w:pPr>
                  <w:r w:rsidRPr="00AE14C8">
                    <w:rPr>
                      <w:position w:val="-6"/>
                      <w:sz w:val="26"/>
                      <w:szCs w:val="26"/>
                    </w:rPr>
                    <w:object w:dxaOrig="300" w:dyaOrig="240">
                      <v:shape id="_x0000_i1234" type="#_x0000_t75" style="width:15pt;height:12pt" o:ole="">
                        <v:imagedata r:id="rId410" o:title=""/>
                      </v:shape>
                      <o:OLEObject Type="Embed" ProgID="Equation.DSMT4" ShapeID="_x0000_i1234" DrawAspect="Content" ObjectID="_1586712242" r:id="rId411"/>
                    </w:object>
                  </w:r>
                  <w:r w:rsidRPr="00AE14C8">
                    <w:rPr>
                      <w:sz w:val="26"/>
                      <w:szCs w:val="26"/>
                    </w:rPr>
                    <w:t xml:space="preserve"> AH // OK</w:t>
                  </w:r>
                </w:p>
                <w:p w:rsidR="003B691E" w:rsidRPr="00AE14C8" w:rsidRDefault="003B691E" w:rsidP="00050611">
                  <w:pPr>
                    <w:tabs>
                      <w:tab w:val="center" w:pos="1080"/>
                    </w:tabs>
                    <w:jc w:val="both"/>
                    <w:rPr>
                      <w:sz w:val="26"/>
                      <w:szCs w:val="26"/>
                    </w:rPr>
                  </w:pPr>
                  <w:r w:rsidRPr="00AE14C8">
                    <w:rPr>
                      <w:sz w:val="26"/>
                      <w:szCs w:val="26"/>
                    </w:rPr>
                    <w:t xml:space="preserve">Nên  </w:t>
                  </w:r>
                  <w:r w:rsidRPr="00AE14C8">
                    <w:rPr>
                      <w:position w:val="-24"/>
                      <w:sz w:val="26"/>
                      <w:szCs w:val="26"/>
                    </w:rPr>
                    <w:object w:dxaOrig="1160" w:dyaOrig="620">
                      <v:shape id="_x0000_i1235" type="#_x0000_t75" style="width:58pt;height:31pt" o:ole="">
                        <v:imagedata r:id="rId412" o:title=""/>
                      </v:shape>
                      <o:OLEObject Type="Embed" ProgID="Equation.DSMT4" ShapeID="_x0000_i1235" DrawAspect="Content" ObjectID="_1586712243" r:id="rId413"/>
                    </w:object>
                  </w:r>
                  <w:r w:rsidRPr="00AE14C8">
                    <w:rPr>
                      <w:sz w:val="26"/>
                      <w:szCs w:val="26"/>
                    </w:rPr>
                    <w:t xml:space="preserve"> (1)</w:t>
                  </w:r>
                </w:p>
                <w:p w:rsidR="003B691E" w:rsidRPr="00AE14C8" w:rsidRDefault="003B691E" w:rsidP="00050611">
                  <w:pPr>
                    <w:tabs>
                      <w:tab w:val="center" w:pos="1080"/>
                    </w:tabs>
                    <w:jc w:val="both"/>
                    <w:rPr>
                      <w:sz w:val="26"/>
                      <w:szCs w:val="26"/>
                    </w:rPr>
                  </w:pPr>
                  <w:r w:rsidRPr="00AE14C8">
                    <w:rPr>
                      <w:position w:val="-54"/>
                      <w:sz w:val="26"/>
                      <w:szCs w:val="26"/>
                      <w:vertAlign w:val="subscript"/>
                    </w:rPr>
                    <w:object w:dxaOrig="2420" w:dyaOrig="1200">
                      <v:shape id="_x0000_i1236" type="#_x0000_t75" style="width:121pt;height:60pt" o:ole="">
                        <v:imagedata r:id="rId414" o:title=""/>
                      </v:shape>
                      <o:OLEObject Type="Embed" ProgID="Equation.DSMT4" ShapeID="_x0000_i1236" DrawAspect="Content" ObjectID="_1586712244" r:id="rId415"/>
                    </w:object>
                  </w:r>
                  <w:r w:rsidRPr="00AE14C8">
                    <w:rPr>
                      <w:sz w:val="26"/>
                      <w:szCs w:val="26"/>
                      <w:vertAlign w:val="subscript"/>
                    </w:rPr>
                    <w:t xml:space="preserve">  </w:t>
                  </w:r>
                  <w:r w:rsidRPr="00AE14C8">
                    <w:rPr>
                      <w:sz w:val="26"/>
                      <w:szCs w:val="26"/>
                    </w:rPr>
                    <w:t>(2)</w:t>
                  </w:r>
                </w:p>
                <w:p w:rsidR="003B691E" w:rsidRPr="00AE14C8" w:rsidRDefault="003B691E" w:rsidP="00050611">
                  <w:pPr>
                    <w:tabs>
                      <w:tab w:val="center" w:pos="1080"/>
                    </w:tabs>
                    <w:jc w:val="both"/>
                    <w:rPr>
                      <w:sz w:val="26"/>
                      <w:szCs w:val="26"/>
                    </w:rPr>
                  </w:pPr>
                  <w:r w:rsidRPr="00AE14C8">
                    <w:rPr>
                      <w:sz w:val="26"/>
                      <w:szCs w:val="26"/>
                    </w:rPr>
                    <w:t xml:space="preserve">(1) , (2) </w:t>
                  </w:r>
                  <w:r w:rsidRPr="00AE14C8">
                    <w:rPr>
                      <w:position w:val="-6"/>
                      <w:sz w:val="26"/>
                      <w:szCs w:val="26"/>
                    </w:rPr>
                    <w:object w:dxaOrig="300" w:dyaOrig="240">
                      <v:shape id="_x0000_i1237" type="#_x0000_t75" style="width:15pt;height:12pt" o:ole="">
                        <v:imagedata r:id="rId410" o:title=""/>
                      </v:shape>
                      <o:OLEObject Type="Embed" ProgID="Equation.DSMT4" ShapeID="_x0000_i1237" DrawAspect="Content" ObjectID="_1586712245" r:id="rId416"/>
                    </w:object>
                  </w:r>
                  <w:r w:rsidRPr="00AE14C8">
                    <w:rPr>
                      <w:position w:val="-30"/>
                      <w:sz w:val="26"/>
                      <w:szCs w:val="26"/>
                    </w:rPr>
                    <w:object w:dxaOrig="1240" w:dyaOrig="680">
                      <v:shape id="_x0000_i1238" type="#_x0000_t75" style="width:62pt;height:34pt" o:ole="">
                        <v:imagedata r:id="rId417" o:title=""/>
                      </v:shape>
                      <o:OLEObject Type="Embed" ProgID="Equation.DSMT4" ShapeID="_x0000_i1238" DrawAspect="Content" ObjectID="_1586712246" r:id="rId418"/>
                    </w:object>
                  </w:r>
                </w:p>
                <w:p w:rsidR="003B691E" w:rsidRPr="00AE14C8" w:rsidRDefault="003B691E" w:rsidP="00050611">
                  <w:pPr>
                    <w:tabs>
                      <w:tab w:val="center" w:pos="1080"/>
                    </w:tabs>
                    <w:jc w:val="both"/>
                    <w:rPr>
                      <w:sz w:val="26"/>
                      <w:szCs w:val="26"/>
                    </w:rPr>
                  </w:pPr>
                  <w:r w:rsidRPr="00AE14C8">
                    <w:rPr>
                      <w:sz w:val="26"/>
                      <w:szCs w:val="26"/>
                    </w:rPr>
                    <w:t>Tương tự :</w:t>
                  </w:r>
                  <w:r w:rsidRPr="00AE14C8">
                    <w:rPr>
                      <w:position w:val="-30"/>
                      <w:sz w:val="26"/>
                      <w:szCs w:val="26"/>
                    </w:rPr>
                    <w:object w:dxaOrig="1200" w:dyaOrig="680">
                      <v:shape id="_x0000_i1239" type="#_x0000_t75" style="width:60pt;height:34pt" o:ole="">
                        <v:imagedata r:id="rId419" o:title=""/>
                      </v:shape>
                      <o:OLEObject Type="Embed" ProgID="Equation.DSMT4" ShapeID="_x0000_i1239" DrawAspect="Content" ObjectID="_1586712247" r:id="rId420"/>
                    </w:object>
                  </w:r>
                </w:p>
                <w:p w:rsidR="003B691E" w:rsidRPr="00AE14C8" w:rsidRDefault="003B691E" w:rsidP="00050611">
                  <w:pPr>
                    <w:tabs>
                      <w:tab w:val="center" w:pos="1080"/>
                    </w:tabs>
                    <w:jc w:val="both"/>
                    <w:rPr>
                      <w:sz w:val="26"/>
                      <w:szCs w:val="26"/>
                    </w:rPr>
                  </w:pPr>
                  <w:r w:rsidRPr="00AE14C8">
                    <w:rPr>
                      <w:sz w:val="26"/>
                      <w:szCs w:val="26"/>
                    </w:rPr>
                    <w:t xml:space="preserve">                 </w:t>
                  </w:r>
                  <w:r w:rsidRPr="00AE14C8">
                    <w:rPr>
                      <w:position w:val="-30"/>
                      <w:sz w:val="26"/>
                      <w:szCs w:val="26"/>
                    </w:rPr>
                    <w:object w:dxaOrig="1140" w:dyaOrig="680">
                      <v:shape id="_x0000_i1240" type="#_x0000_t75" style="width:57pt;height:34pt" o:ole="">
                        <v:imagedata r:id="rId421" o:title=""/>
                      </v:shape>
                      <o:OLEObject Type="Embed" ProgID="Equation.DSMT4" ShapeID="_x0000_i1240" DrawAspect="Content" ObjectID="_1586712248" r:id="rId422"/>
                    </w:objec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 xml:space="preserve">Nên </w:t>
                  </w:r>
                  <w:r w:rsidRPr="00AE14C8">
                    <w:rPr>
                      <w:position w:val="-30"/>
                      <w:sz w:val="26"/>
                      <w:szCs w:val="26"/>
                    </w:rPr>
                    <w:object w:dxaOrig="4120" w:dyaOrig="680">
                      <v:shape id="_x0000_i1241" type="#_x0000_t75" style="width:206pt;height:34pt" o:ole="">
                        <v:imagedata r:id="rId423" o:title=""/>
                      </v:shape>
                      <o:OLEObject Type="Embed" ProgID="Equation.DSMT4" ShapeID="_x0000_i1241" DrawAspect="Content" ObjectID="_1586712249" r:id="rId424"/>
                    </w:object>
                  </w:r>
                  <w:r w:rsidRPr="00AE14C8">
                    <w:rPr>
                      <w:sz w:val="26"/>
                      <w:szCs w:val="26"/>
                    </w:rPr>
                    <w:t xml:space="preserve">  (3)</w:t>
                  </w:r>
                </w:p>
                <w:p w:rsidR="003B691E" w:rsidRPr="00AE14C8" w:rsidRDefault="003B691E" w:rsidP="00050611">
                  <w:pPr>
                    <w:tabs>
                      <w:tab w:val="center" w:pos="1080"/>
                    </w:tabs>
                    <w:jc w:val="both"/>
                    <w:rPr>
                      <w:sz w:val="26"/>
                      <w:szCs w:val="26"/>
                    </w:rPr>
                  </w:pPr>
                  <w:r w:rsidRPr="00AE14C8">
                    <w:rPr>
                      <w:sz w:val="26"/>
                      <w:szCs w:val="26"/>
                    </w:rPr>
                    <w:t>Với ba số dương a,b,c ta chứng minh được:</w:t>
                  </w:r>
                </w:p>
                <w:p w:rsidR="003B691E" w:rsidRPr="00AE14C8" w:rsidRDefault="003B691E" w:rsidP="00050611">
                  <w:pPr>
                    <w:tabs>
                      <w:tab w:val="center" w:pos="1080"/>
                    </w:tabs>
                    <w:jc w:val="both"/>
                    <w:rPr>
                      <w:sz w:val="26"/>
                      <w:szCs w:val="26"/>
                    </w:rPr>
                  </w:pPr>
                  <w:r w:rsidRPr="00AE14C8">
                    <w:rPr>
                      <w:sz w:val="26"/>
                      <w:szCs w:val="26"/>
                    </w:rPr>
                    <w:t xml:space="preserve"> (a+ b + c) ( </w:t>
                  </w:r>
                  <w:r w:rsidRPr="00AE14C8">
                    <w:rPr>
                      <w:position w:val="-24"/>
                      <w:sz w:val="26"/>
                      <w:szCs w:val="26"/>
                    </w:rPr>
                    <w:object w:dxaOrig="960" w:dyaOrig="620">
                      <v:shape id="_x0000_i1242" type="#_x0000_t75" style="width:48pt;height:31pt" o:ole="">
                        <v:imagedata r:id="rId425" o:title=""/>
                      </v:shape>
                      <o:OLEObject Type="Embed" ProgID="Equation.DSMT4" ShapeID="_x0000_i1242" DrawAspect="Content" ObjectID="_1586712250" r:id="rId426"/>
                    </w:object>
                  </w:r>
                  <w:r w:rsidRPr="00AE14C8">
                    <w:rPr>
                      <w:sz w:val="26"/>
                      <w:szCs w:val="26"/>
                    </w:rPr>
                    <w:t xml:space="preserve">) </w:t>
                  </w:r>
                  <w:r w:rsidRPr="00AE14C8">
                    <w:rPr>
                      <w:position w:val="-4"/>
                      <w:sz w:val="26"/>
                      <w:szCs w:val="26"/>
                    </w:rPr>
                    <w:object w:dxaOrig="200" w:dyaOrig="240">
                      <v:shape id="_x0000_i1243" type="#_x0000_t75" style="width:10pt;height:12pt" o:ole="">
                        <v:imagedata r:id="rId427" o:title=""/>
                      </v:shape>
                      <o:OLEObject Type="Embed" ProgID="Equation.DSMT4" ShapeID="_x0000_i1243" DrawAspect="Content" ObjectID="_1586712251" r:id="rId428"/>
                    </w:object>
                  </w:r>
                  <w:r w:rsidRPr="00AE14C8">
                    <w:rPr>
                      <w:sz w:val="26"/>
                      <w:szCs w:val="26"/>
                    </w:rPr>
                    <w:t xml:space="preserve"> 9</w:t>
                  </w:r>
                </w:p>
                <w:p w:rsidR="003B691E" w:rsidRPr="00AE14C8" w:rsidRDefault="003B691E" w:rsidP="00050611">
                  <w:pPr>
                    <w:tabs>
                      <w:tab w:val="center" w:pos="1080"/>
                    </w:tabs>
                    <w:jc w:val="both"/>
                    <w:rPr>
                      <w:sz w:val="26"/>
                      <w:szCs w:val="26"/>
                    </w:rPr>
                  </w:pPr>
                  <w:r w:rsidRPr="00AE14C8">
                    <w:rPr>
                      <w:sz w:val="26"/>
                      <w:szCs w:val="26"/>
                    </w:rPr>
                    <w:t xml:space="preserve">Nên ( </w:t>
                  </w:r>
                  <w:r w:rsidRPr="00AE14C8">
                    <w:rPr>
                      <w:position w:val="-24"/>
                      <w:sz w:val="26"/>
                      <w:szCs w:val="26"/>
                    </w:rPr>
                    <w:object w:dxaOrig="3900" w:dyaOrig="620">
                      <v:shape id="_x0000_i1244" type="#_x0000_t75" style="width:195pt;height:31pt" o:ole="">
                        <v:imagedata r:id="rId429" o:title=""/>
                      </v:shape>
                      <o:OLEObject Type="Embed" ProgID="Equation.DSMT4" ShapeID="_x0000_i1244" DrawAspect="Content" ObjectID="_1586712252" r:id="rId430"/>
                    </w:object>
                  </w:r>
                  <w:r w:rsidRPr="00AE14C8">
                    <w:rPr>
                      <w:sz w:val="26"/>
                      <w:szCs w:val="26"/>
                    </w:rPr>
                    <w:t xml:space="preserve"> (4)</w:t>
                  </w:r>
                </w:p>
                <w:p w:rsidR="003B691E" w:rsidRPr="00AE14C8" w:rsidRDefault="003B691E" w:rsidP="00050611">
                  <w:pPr>
                    <w:tabs>
                      <w:tab w:val="center" w:pos="1080"/>
                    </w:tabs>
                    <w:jc w:val="both"/>
                    <w:rPr>
                      <w:sz w:val="26"/>
                      <w:szCs w:val="26"/>
                    </w:rPr>
                  </w:pPr>
                  <w:r w:rsidRPr="00AE14C8">
                    <w:rPr>
                      <w:sz w:val="26"/>
                      <w:szCs w:val="26"/>
                    </w:rPr>
                    <w:t>Từ (3) ,(4) suy ra :</w:t>
                  </w:r>
                </w:p>
                <w:p w:rsidR="003B691E" w:rsidRPr="00AE14C8" w:rsidRDefault="003B691E" w:rsidP="00050611">
                  <w:pPr>
                    <w:tabs>
                      <w:tab w:val="center" w:pos="1080"/>
                    </w:tabs>
                    <w:jc w:val="both"/>
                    <w:rPr>
                      <w:sz w:val="26"/>
                      <w:szCs w:val="26"/>
                    </w:rPr>
                  </w:pPr>
                  <w:r w:rsidRPr="00AE14C8">
                    <w:rPr>
                      <w:sz w:val="26"/>
                      <w:szCs w:val="26"/>
                    </w:rPr>
                    <w:t xml:space="preserve">                     </w:t>
                  </w:r>
                  <w:r w:rsidRPr="00AE14C8">
                    <w:rPr>
                      <w:position w:val="-24"/>
                      <w:sz w:val="26"/>
                      <w:szCs w:val="26"/>
                    </w:rPr>
                    <w:object w:dxaOrig="2040" w:dyaOrig="620">
                      <v:shape id="_x0000_i1245" type="#_x0000_t75" style="width:102pt;height:31pt" o:ole="">
                        <v:imagedata r:id="rId431" o:title=""/>
                      </v:shape>
                      <o:OLEObject Type="Embed" ProgID="Equation.DSMT4" ShapeID="_x0000_i1245" DrawAspect="Content" ObjectID="_1586712253" r:id="rId432"/>
                    </w:object>
                  </w:r>
                  <w:r w:rsidRPr="00AE14C8">
                    <w:rPr>
                      <w:sz w:val="26"/>
                      <w:szCs w:val="26"/>
                    </w:rPr>
                    <w:t>(đpcm)</w:t>
                  </w:r>
                </w:p>
              </w:tc>
              <w:tc>
                <w:tcPr>
                  <w:tcW w:w="801" w:type="dxa"/>
                  <w:shd w:val="clear" w:color="auto" w:fill="auto"/>
                </w:tcPr>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0,25đ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0,25đ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0,75đ</w:t>
                  </w: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p>
                <w:p w:rsidR="003B691E" w:rsidRPr="00AE14C8" w:rsidRDefault="003B691E" w:rsidP="00050611">
                  <w:pPr>
                    <w:tabs>
                      <w:tab w:val="center" w:pos="1080"/>
                    </w:tabs>
                    <w:jc w:val="both"/>
                    <w:rPr>
                      <w:sz w:val="26"/>
                      <w:szCs w:val="26"/>
                    </w:rPr>
                  </w:pPr>
                  <w:r w:rsidRPr="00AE14C8">
                    <w:rPr>
                      <w:sz w:val="26"/>
                      <w:szCs w:val="26"/>
                    </w:rPr>
                    <w:t>0,75đ</w:t>
                  </w:r>
                </w:p>
              </w:tc>
            </w:tr>
          </w:tbl>
          <w:p w:rsidR="003B691E" w:rsidRDefault="003B691E" w:rsidP="003B691E">
            <w:pPr>
              <w:jc w:val="center"/>
              <w:rPr>
                <w:rFonts w:ascii="Times New Roman" w:eastAsia="Times New Roman" w:hAnsi="Times New Roman" w:cs="Times New Roman"/>
                <w:b/>
                <w:color w:val="FF0000"/>
                <w:sz w:val="28"/>
                <w:szCs w:val="28"/>
                <w:lang w:val="en-US"/>
              </w:rPr>
            </w:pPr>
          </w:p>
          <w:p w:rsidR="003B691E" w:rsidRDefault="003B691E" w:rsidP="003B691E">
            <w:pPr>
              <w:jc w:val="center"/>
              <w:rPr>
                <w:rFonts w:ascii="Times New Roman" w:eastAsia="Times New Roman" w:hAnsi="Times New Roman" w:cs="Times New Roman"/>
                <w:b/>
                <w:color w:val="FF0000"/>
                <w:sz w:val="28"/>
                <w:szCs w:val="28"/>
                <w:lang w:val="en-US"/>
              </w:rPr>
            </w:pPr>
          </w:p>
          <w:p w:rsidR="003B691E" w:rsidRDefault="003B691E" w:rsidP="003B691E">
            <w:pPr>
              <w:jc w:val="center"/>
              <w:rPr>
                <w:rFonts w:ascii="Times New Roman" w:eastAsia="Times New Roman" w:hAnsi="Times New Roman" w:cs="Times New Roman"/>
                <w:b/>
                <w:color w:val="FF0000"/>
                <w:sz w:val="28"/>
                <w:szCs w:val="28"/>
                <w:lang w:val="en-US"/>
              </w:rPr>
            </w:pPr>
          </w:p>
          <w:p w:rsidR="003B691E" w:rsidRPr="003B691E" w:rsidRDefault="003B691E"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163</w:t>
            </w:r>
          </w:p>
          <w:p w:rsidR="003B691E" w:rsidRPr="00BF7AA8" w:rsidRDefault="003B691E" w:rsidP="003B691E">
            <w:pPr>
              <w:rPr>
                <w:b/>
                <w:sz w:val="28"/>
                <w:szCs w:val="28"/>
              </w:rPr>
            </w:pPr>
            <w:r>
              <w:rPr>
                <w:b/>
                <w:sz w:val="28"/>
                <w:szCs w:val="28"/>
              </w:rPr>
              <w:t xml:space="preserve">SỞ GIÁO DỤC VÀ ĐÀO TẠO   </w:t>
            </w:r>
            <w:r w:rsidRPr="00BF7AA8">
              <w:rPr>
                <w:b/>
                <w:sz w:val="28"/>
                <w:szCs w:val="28"/>
              </w:rPr>
              <w:t>KÌ THI TUYỂN SINH VÀO LỚP 10 THPT</w:t>
            </w:r>
          </w:p>
          <w:p w:rsidR="003B691E" w:rsidRPr="00BF7AA8" w:rsidRDefault="003B691E" w:rsidP="003B691E">
            <w:pPr>
              <w:rPr>
                <w:b/>
              </w:rPr>
            </w:pPr>
            <w:r>
              <w:t xml:space="preserve">    T</w:t>
            </w:r>
            <w:r w:rsidRPr="00BF7AA8">
              <w:t>ỈNH</w:t>
            </w:r>
            <w:r>
              <w:t xml:space="preserve"> B</w:t>
            </w:r>
            <w:r w:rsidRPr="00BF7AA8">
              <w:t>À</w:t>
            </w:r>
            <w:r>
              <w:t xml:space="preserve"> R</w:t>
            </w:r>
            <w:r w:rsidRPr="00BF7AA8">
              <w:t>ỊA</w:t>
            </w:r>
            <w:r>
              <w:t xml:space="preserve"> – V</w:t>
            </w:r>
            <w:r w:rsidRPr="00BF7AA8">
              <w:t>ŨNG</w:t>
            </w:r>
            <w:r>
              <w:t xml:space="preserve"> T</w:t>
            </w:r>
            <w:r w:rsidRPr="00BF7AA8">
              <w:t>ÀU</w:t>
            </w:r>
            <w:r>
              <w:tab/>
            </w:r>
            <w:r>
              <w:tab/>
            </w:r>
            <w:r>
              <w:tab/>
              <w:t xml:space="preserve">  </w:t>
            </w:r>
            <w:r w:rsidRPr="00BF7AA8">
              <w:rPr>
                <w:b/>
              </w:rPr>
              <w:t>Năm học 201</w:t>
            </w:r>
            <w:r>
              <w:rPr>
                <w:b/>
              </w:rPr>
              <w:t>1 – 2012</w:t>
            </w:r>
          </w:p>
          <w:p w:rsidR="003B691E" w:rsidRPr="00BF7AA8" w:rsidRDefault="003B691E" w:rsidP="003B691E">
            <w:pPr>
              <w:rPr>
                <w:b/>
                <w:sz w:val="28"/>
                <w:szCs w:val="28"/>
              </w:rPr>
            </w:pPr>
            <w:r w:rsidRPr="00BF7AA8">
              <w:rPr>
                <w:b/>
              </w:rPr>
              <w:t xml:space="preserve">      </w:t>
            </w:r>
            <w:r>
              <w:rPr>
                <w:b/>
              </w:rPr>
              <w:t xml:space="preserve">     </w:t>
            </w:r>
            <w:r w:rsidRPr="00BF7AA8">
              <w:rPr>
                <w:b/>
              </w:rPr>
              <w:t xml:space="preserve">   </w:t>
            </w:r>
            <w:r>
              <w:rPr>
                <w:b/>
                <w:sz w:val="28"/>
                <w:szCs w:val="28"/>
              </w:rPr>
              <w:t>-------------------</w:t>
            </w:r>
            <w:r>
              <w:rPr>
                <w:b/>
                <w:sz w:val="28"/>
                <w:szCs w:val="28"/>
              </w:rPr>
              <w:tab/>
            </w:r>
            <w:r>
              <w:rPr>
                <w:b/>
                <w:sz w:val="28"/>
                <w:szCs w:val="28"/>
              </w:rPr>
              <w:tab/>
            </w:r>
            <w:r>
              <w:rPr>
                <w:b/>
                <w:sz w:val="28"/>
                <w:szCs w:val="28"/>
              </w:rPr>
              <w:tab/>
            </w:r>
            <w:r>
              <w:rPr>
                <w:b/>
                <w:sz w:val="28"/>
                <w:szCs w:val="28"/>
              </w:rPr>
              <w:tab/>
              <w:t xml:space="preserve">  -----------------------</w:t>
            </w:r>
          </w:p>
          <w:p w:rsidR="003B691E" w:rsidRPr="00BF7AA8" w:rsidRDefault="003B691E" w:rsidP="003B691E">
            <w:pPr>
              <w:rPr>
                <w:b/>
                <w:sz w:val="32"/>
                <w:szCs w:val="32"/>
              </w:rPr>
            </w:pPr>
          </w:p>
          <w:p w:rsidR="003B691E" w:rsidRPr="00BF7AA8" w:rsidRDefault="003B691E" w:rsidP="003B691E">
            <w:pPr>
              <w:rPr>
                <w:b/>
                <w:sz w:val="32"/>
                <w:szCs w:val="32"/>
              </w:rPr>
            </w:pPr>
            <w:r w:rsidRPr="00BF7AA8">
              <w:rPr>
                <w:b/>
                <w:sz w:val="32"/>
                <w:szCs w:val="32"/>
              </w:rPr>
              <w:t xml:space="preserve">      ĐỀ CHÍNH THỨC</w:t>
            </w:r>
            <w:r>
              <w:tab/>
            </w:r>
            <w:r>
              <w:tab/>
            </w:r>
            <w:r>
              <w:tab/>
            </w:r>
            <w:r w:rsidRPr="00BF7AA8">
              <w:rPr>
                <w:b/>
                <w:sz w:val="36"/>
                <w:szCs w:val="36"/>
              </w:rPr>
              <w:t>Môn thi: TOÁN</w:t>
            </w:r>
          </w:p>
          <w:p w:rsidR="003B691E" w:rsidRDefault="003B691E" w:rsidP="003B691E">
            <w:r>
              <w:tab/>
            </w:r>
            <w:r>
              <w:tab/>
            </w:r>
            <w:r>
              <w:tab/>
            </w:r>
            <w:r>
              <w:tab/>
            </w:r>
            <w:r>
              <w:tab/>
            </w:r>
            <w:r>
              <w:tab/>
              <w:t xml:space="preserve">       Ng</w:t>
            </w:r>
            <w:r w:rsidRPr="00BF7AA8">
              <w:t>ày</w:t>
            </w:r>
            <w:r>
              <w:t xml:space="preserve"> thi 08 th</w:t>
            </w:r>
            <w:r w:rsidRPr="00BF7AA8">
              <w:t>áng</w:t>
            </w:r>
            <w:r>
              <w:t xml:space="preserve"> 07 n</w:t>
            </w:r>
            <w:r w:rsidRPr="00BF7AA8">
              <w:t>ăm</w:t>
            </w:r>
            <w:r>
              <w:t xml:space="preserve"> 2012</w:t>
            </w:r>
          </w:p>
          <w:p w:rsidR="003B691E" w:rsidRDefault="003B691E" w:rsidP="003B691E">
            <w:r>
              <w:tab/>
            </w:r>
            <w:r>
              <w:tab/>
            </w:r>
            <w:r>
              <w:tab/>
            </w:r>
            <w:r>
              <w:tab/>
            </w:r>
            <w:r>
              <w:tab/>
            </w:r>
            <w:r>
              <w:tab/>
              <w:t xml:space="preserve">       </w:t>
            </w:r>
            <w:r w:rsidRPr="00BF7AA8">
              <w:rPr>
                <w:i/>
              </w:rPr>
              <w:t>Thời gian làm bài thi</w:t>
            </w:r>
            <w:r>
              <w:t>: 120 ph</w:t>
            </w:r>
            <w:r w:rsidRPr="00BF7AA8">
              <w:t>út</w:t>
            </w:r>
          </w:p>
          <w:p w:rsidR="003B691E" w:rsidRDefault="003B691E" w:rsidP="003B691E"/>
          <w:p w:rsidR="003B691E" w:rsidRDefault="003B691E" w:rsidP="003B691E">
            <w:pPr>
              <w:rPr>
                <w:sz w:val="26"/>
                <w:szCs w:val="26"/>
              </w:rPr>
            </w:pPr>
            <w:r w:rsidRPr="00CC1D30">
              <w:rPr>
                <w:b/>
                <w:sz w:val="28"/>
                <w:szCs w:val="28"/>
              </w:rPr>
              <w:t>Câu I</w:t>
            </w:r>
            <w:r w:rsidRPr="00CC1D30">
              <w:rPr>
                <w:b/>
                <w:sz w:val="26"/>
                <w:szCs w:val="26"/>
              </w:rPr>
              <w:t>:</w:t>
            </w:r>
            <w:r w:rsidRPr="00CC1D30">
              <w:rPr>
                <w:sz w:val="26"/>
                <w:szCs w:val="26"/>
              </w:rPr>
              <w:t xml:space="preserve"> ( </w:t>
            </w:r>
            <w:r w:rsidRPr="00CC1D30">
              <w:rPr>
                <w:i/>
                <w:sz w:val="26"/>
                <w:szCs w:val="26"/>
              </w:rPr>
              <w:t>3 điểm</w:t>
            </w:r>
            <w:r w:rsidRPr="00CC1D30">
              <w:rPr>
                <w:sz w:val="26"/>
                <w:szCs w:val="26"/>
              </w:rPr>
              <w:t>)</w:t>
            </w:r>
          </w:p>
          <w:p w:rsidR="003B691E" w:rsidRDefault="003B691E" w:rsidP="003B691E">
            <w:pPr>
              <w:rPr>
                <w:sz w:val="26"/>
                <w:szCs w:val="26"/>
              </w:rPr>
            </w:pPr>
            <w:r>
              <w:rPr>
                <w:sz w:val="26"/>
                <w:szCs w:val="26"/>
              </w:rPr>
              <w:t xml:space="preserve">          1</w:t>
            </w:r>
            <w:r w:rsidRPr="00CC1D30">
              <w:rPr>
                <w:sz w:val="26"/>
                <w:szCs w:val="26"/>
              </w:rPr>
              <w:t xml:space="preserve">) Rút gọn:   </w:t>
            </w:r>
            <w:r>
              <w:rPr>
                <w:sz w:val="26"/>
                <w:szCs w:val="26"/>
              </w:rPr>
              <w:t>A</w:t>
            </w:r>
            <w:r w:rsidRPr="00CC1D30">
              <w:rPr>
                <w:sz w:val="26"/>
                <w:szCs w:val="26"/>
              </w:rPr>
              <w:t xml:space="preserve"> = </w:t>
            </w:r>
            <w:r w:rsidRPr="00D61996">
              <w:rPr>
                <w:position w:val="-10"/>
                <w:sz w:val="26"/>
                <w:szCs w:val="26"/>
              </w:rPr>
              <w:object w:dxaOrig="2380" w:dyaOrig="380">
                <v:shape id="_x0000_i1246" type="#_x0000_t75" style="width:119pt;height:19pt" o:ole="">
                  <v:imagedata r:id="rId433" o:title=""/>
                </v:shape>
                <o:OLEObject Type="Embed" ProgID="Equation.3" ShapeID="_x0000_i1246" DrawAspect="Content" ObjectID="_1586712254" r:id="rId434"/>
              </w:object>
            </w:r>
          </w:p>
          <w:p w:rsidR="003B691E" w:rsidRPr="00CC1D30" w:rsidRDefault="003B691E" w:rsidP="003B691E">
            <w:pPr>
              <w:rPr>
                <w:sz w:val="26"/>
                <w:szCs w:val="26"/>
              </w:rPr>
            </w:pPr>
          </w:p>
          <w:p w:rsidR="003B691E" w:rsidRPr="00CC1D30" w:rsidRDefault="003B691E" w:rsidP="003B691E">
            <w:pPr>
              <w:rPr>
                <w:sz w:val="26"/>
                <w:szCs w:val="26"/>
              </w:rPr>
            </w:pPr>
            <w:r>
              <w:rPr>
                <w:sz w:val="26"/>
                <w:szCs w:val="26"/>
              </w:rPr>
              <w:tab/>
              <w:t xml:space="preserve">2) Giải phương trình :       </w:t>
            </w:r>
            <w:r w:rsidRPr="00CC1D30">
              <w:rPr>
                <w:sz w:val="26"/>
                <w:szCs w:val="26"/>
              </w:rPr>
              <w:t>x</w:t>
            </w:r>
            <w:r w:rsidRPr="00CC1D30">
              <w:rPr>
                <w:sz w:val="26"/>
                <w:szCs w:val="26"/>
                <w:vertAlign w:val="superscript"/>
              </w:rPr>
              <w:t>2</w:t>
            </w:r>
            <w:r>
              <w:rPr>
                <w:sz w:val="26"/>
                <w:szCs w:val="26"/>
              </w:rPr>
              <w:t xml:space="preserve"> - 4</w:t>
            </w:r>
            <w:r w:rsidRPr="00CC1D30">
              <w:rPr>
                <w:sz w:val="26"/>
                <w:szCs w:val="26"/>
              </w:rPr>
              <w:t xml:space="preserve">x </w:t>
            </w:r>
            <w:r>
              <w:rPr>
                <w:sz w:val="26"/>
                <w:szCs w:val="26"/>
              </w:rPr>
              <w:t>+</w:t>
            </w:r>
            <w:r w:rsidRPr="00CC1D30">
              <w:rPr>
                <w:sz w:val="26"/>
                <w:szCs w:val="26"/>
              </w:rPr>
              <w:t xml:space="preserve"> </w:t>
            </w:r>
            <w:r>
              <w:rPr>
                <w:sz w:val="26"/>
                <w:szCs w:val="26"/>
              </w:rPr>
              <w:t>3</w:t>
            </w:r>
            <w:r w:rsidRPr="00CC1D30">
              <w:rPr>
                <w:sz w:val="26"/>
                <w:szCs w:val="26"/>
              </w:rPr>
              <w:t xml:space="preserve"> =0</w:t>
            </w:r>
          </w:p>
          <w:p w:rsidR="003B691E" w:rsidRPr="00CC1D30" w:rsidRDefault="003B691E" w:rsidP="003B691E">
            <w:pPr>
              <w:rPr>
                <w:sz w:val="26"/>
                <w:szCs w:val="26"/>
              </w:rPr>
            </w:pPr>
            <w:r w:rsidRPr="00CC1D30">
              <w:rPr>
                <w:sz w:val="26"/>
                <w:szCs w:val="26"/>
              </w:rPr>
              <w:tab/>
            </w:r>
            <w:r>
              <w:rPr>
                <w:sz w:val="26"/>
                <w:szCs w:val="26"/>
              </w:rPr>
              <w:t>3</w:t>
            </w:r>
            <w:r w:rsidRPr="00CC1D30">
              <w:rPr>
                <w:sz w:val="26"/>
                <w:szCs w:val="26"/>
              </w:rPr>
              <w:t xml:space="preserve">) Giải hệ phương trình:   </w:t>
            </w:r>
            <w:r w:rsidRPr="00D61996">
              <w:rPr>
                <w:position w:val="-30"/>
                <w:sz w:val="26"/>
                <w:szCs w:val="26"/>
              </w:rPr>
              <w:object w:dxaOrig="1180" w:dyaOrig="720">
                <v:shape id="_x0000_i1247" type="#_x0000_t75" style="width:59pt;height:36pt" o:ole="">
                  <v:imagedata r:id="rId435" o:title=""/>
                </v:shape>
                <o:OLEObject Type="Embed" ProgID="Equation.3" ShapeID="_x0000_i1247" DrawAspect="Content" ObjectID="_1586712255" r:id="rId436"/>
              </w:object>
            </w:r>
          </w:p>
          <w:p w:rsidR="003B691E" w:rsidRPr="00CC1D30" w:rsidRDefault="003B691E" w:rsidP="003B691E">
            <w:pPr>
              <w:rPr>
                <w:sz w:val="26"/>
                <w:szCs w:val="26"/>
              </w:rPr>
            </w:pPr>
            <w:r w:rsidRPr="00CC1D30">
              <w:rPr>
                <w:b/>
                <w:sz w:val="28"/>
                <w:szCs w:val="28"/>
              </w:rPr>
              <w:t>Câu II:</w:t>
            </w:r>
            <w:r w:rsidRPr="00CC1D30">
              <w:rPr>
                <w:sz w:val="26"/>
                <w:szCs w:val="26"/>
              </w:rPr>
              <w:t xml:space="preserve"> ( </w:t>
            </w:r>
            <w:r w:rsidRPr="00CC1D30">
              <w:rPr>
                <w:i/>
                <w:sz w:val="26"/>
                <w:szCs w:val="26"/>
              </w:rPr>
              <w:t>1,5 điểm</w:t>
            </w:r>
            <w:r w:rsidRPr="00CC1D30">
              <w:rPr>
                <w:sz w:val="26"/>
                <w:szCs w:val="26"/>
              </w:rPr>
              <w:t>)</w:t>
            </w:r>
          </w:p>
          <w:p w:rsidR="003B691E" w:rsidRPr="00D61996" w:rsidRDefault="003B691E" w:rsidP="003B691E">
            <w:pPr>
              <w:rPr>
                <w:i/>
                <w:sz w:val="26"/>
                <w:szCs w:val="26"/>
              </w:rPr>
            </w:pPr>
            <w:r w:rsidRPr="00CC1D30">
              <w:rPr>
                <w:sz w:val="26"/>
                <w:szCs w:val="26"/>
              </w:rPr>
              <w:tab/>
            </w:r>
            <w:r w:rsidRPr="00CC1D30">
              <w:rPr>
                <w:sz w:val="26"/>
                <w:szCs w:val="26"/>
              </w:rPr>
              <w:tab/>
              <w:t xml:space="preserve">Cho </w:t>
            </w:r>
            <w:r>
              <w:rPr>
                <w:sz w:val="26"/>
                <w:szCs w:val="26"/>
              </w:rPr>
              <w:t>Parabol (P): y = x</w:t>
            </w:r>
            <w:r>
              <w:rPr>
                <w:sz w:val="26"/>
                <w:szCs w:val="26"/>
                <w:vertAlign w:val="superscript"/>
              </w:rPr>
              <w:t>2</w:t>
            </w:r>
            <w:r>
              <w:rPr>
                <w:sz w:val="26"/>
                <w:szCs w:val="26"/>
              </w:rPr>
              <w:t xml:space="preserve"> và đường thẳng  (d)y = 2x + </w:t>
            </w:r>
            <w:r w:rsidRPr="00D61996">
              <w:rPr>
                <w:i/>
                <w:sz w:val="26"/>
                <w:szCs w:val="26"/>
              </w:rPr>
              <w:t>a</w:t>
            </w:r>
          </w:p>
          <w:p w:rsidR="003B691E" w:rsidRDefault="003B691E" w:rsidP="004242C7">
            <w:pPr>
              <w:numPr>
                <w:ilvl w:val="0"/>
                <w:numId w:val="16"/>
              </w:numPr>
              <w:rPr>
                <w:sz w:val="26"/>
                <w:szCs w:val="26"/>
              </w:rPr>
            </w:pPr>
            <w:r>
              <w:rPr>
                <w:sz w:val="26"/>
                <w:szCs w:val="26"/>
              </w:rPr>
              <w:t>Vẽ Parabol (P)</w:t>
            </w:r>
          </w:p>
          <w:p w:rsidR="003B691E" w:rsidRDefault="003B691E" w:rsidP="004242C7">
            <w:pPr>
              <w:numPr>
                <w:ilvl w:val="0"/>
                <w:numId w:val="16"/>
              </w:numPr>
              <w:rPr>
                <w:sz w:val="26"/>
                <w:szCs w:val="26"/>
              </w:rPr>
            </w:pPr>
            <w:r>
              <w:rPr>
                <w:sz w:val="26"/>
                <w:szCs w:val="26"/>
              </w:rPr>
              <w:t xml:space="preserve">Tìm tất cả các giá trị của </w:t>
            </w:r>
            <w:r w:rsidRPr="0019305F">
              <w:rPr>
                <w:i/>
                <w:sz w:val="26"/>
                <w:szCs w:val="26"/>
              </w:rPr>
              <w:t>a</w:t>
            </w:r>
            <w:r>
              <w:rPr>
                <w:sz w:val="26"/>
                <w:szCs w:val="26"/>
              </w:rPr>
              <w:t xml:space="preserve"> để đường thẳng (d) và parabol (P) không có điểm chung</w:t>
            </w:r>
          </w:p>
          <w:p w:rsidR="003B691E" w:rsidRPr="00D61996" w:rsidRDefault="003B691E" w:rsidP="004242C7">
            <w:pPr>
              <w:numPr>
                <w:ilvl w:val="0"/>
                <w:numId w:val="16"/>
              </w:numPr>
              <w:rPr>
                <w:sz w:val="26"/>
                <w:szCs w:val="26"/>
              </w:rPr>
            </w:pPr>
          </w:p>
          <w:p w:rsidR="003B691E" w:rsidRPr="00CC1D30" w:rsidRDefault="003B691E" w:rsidP="003B691E">
            <w:pPr>
              <w:rPr>
                <w:sz w:val="26"/>
                <w:szCs w:val="26"/>
              </w:rPr>
            </w:pPr>
            <w:r w:rsidRPr="00CC1D30">
              <w:rPr>
                <w:b/>
                <w:sz w:val="28"/>
                <w:szCs w:val="28"/>
              </w:rPr>
              <w:t>Câu III:</w:t>
            </w:r>
            <w:r w:rsidRPr="00CC1D30">
              <w:rPr>
                <w:sz w:val="26"/>
                <w:szCs w:val="26"/>
              </w:rPr>
              <w:t xml:space="preserve"> ( </w:t>
            </w:r>
            <w:r w:rsidRPr="00CC1D30">
              <w:rPr>
                <w:i/>
                <w:sz w:val="26"/>
                <w:szCs w:val="26"/>
              </w:rPr>
              <w:t>1,5 điểm</w:t>
            </w:r>
            <w:r w:rsidRPr="00CC1D30">
              <w:rPr>
                <w:sz w:val="26"/>
                <w:szCs w:val="26"/>
              </w:rPr>
              <w:t>)</w:t>
            </w:r>
            <w:r>
              <w:rPr>
                <w:sz w:val="26"/>
                <w:szCs w:val="26"/>
              </w:rPr>
              <w:t>:</w:t>
            </w:r>
          </w:p>
          <w:p w:rsidR="003B691E" w:rsidRDefault="003B691E" w:rsidP="003B691E">
            <w:pPr>
              <w:rPr>
                <w:sz w:val="26"/>
                <w:szCs w:val="26"/>
              </w:rPr>
            </w:pPr>
            <w:r>
              <w:rPr>
                <w:sz w:val="26"/>
                <w:szCs w:val="26"/>
              </w:rPr>
              <w:t xml:space="preserve">            Hai ô tô cùng lúc  khởi hành tứ thành phố A đến thành phố B cách nhau 100km với vận tốc không đổi.Vận tốc ô tô thứ hai lớn hơn vận tốc ô tô thứ nhất 10km/h nên ô tô thứ hai đến B trước ô tô thứ nhất 30 phút.Tính vận tốc của mỗi ô tô trên.</w:t>
            </w:r>
          </w:p>
          <w:p w:rsidR="003B691E" w:rsidRDefault="003B691E" w:rsidP="003B691E">
            <w:pPr>
              <w:rPr>
                <w:sz w:val="26"/>
                <w:szCs w:val="26"/>
              </w:rPr>
            </w:pPr>
          </w:p>
          <w:p w:rsidR="003B691E" w:rsidRPr="00CC1D30" w:rsidRDefault="003B691E" w:rsidP="003B691E">
            <w:pPr>
              <w:rPr>
                <w:sz w:val="26"/>
                <w:szCs w:val="26"/>
              </w:rPr>
            </w:pPr>
            <w:r w:rsidRPr="00CC1D30">
              <w:rPr>
                <w:b/>
                <w:sz w:val="28"/>
                <w:szCs w:val="28"/>
              </w:rPr>
              <w:t>Câu VI</w:t>
            </w:r>
            <w:r w:rsidRPr="00CC1D30">
              <w:rPr>
                <w:sz w:val="26"/>
                <w:szCs w:val="26"/>
              </w:rPr>
              <w:t xml:space="preserve">: ( </w:t>
            </w:r>
            <w:r w:rsidRPr="00CC1D30">
              <w:rPr>
                <w:i/>
                <w:sz w:val="26"/>
                <w:szCs w:val="26"/>
              </w:rPr>
              <w:t>3,5 điểm</w:t>
            </w:r>
            <w:r w:rsidRPr="00CC1D30">
              <w:rPr>
                <w:sz w:val="26"/>
                <w:szCs w:val="26"/>
              </w:rPr>
              <w:t>)</w:t>
            </w:r>
          </w:p>
          <w:p w:rsidR="003B691E" w:rsidRPr="00CC1D30" w:rsidRDefault="003B691E" w:rsidP="003B691E">
            <w:pPr>
              <w:rPr>
                <w:sz w:val="26"/>
                <w:szCs w:val="26"/>
              </w:rPr>
            </w:pPr>
            <w:r w:rsidRPr="00CC1D30">
              <w:rPr>
                <w:sz w:val="26"/>
                <w:szCs w:val="26"/>
              </w:rPr>
              <w:tab/>
            </w:r>
            <w:r>
              <w:rPr>
                <w:sz w:val="26"/>
                <w:szCs w:val="26"/>
              </w:rPr>
              <w:t xml:space="preserve">Trên đường tròn  (O,R) cho trước,vẽ dây cung AB cố định không di qua O.Điểm M bất kỳ trên tia BA sao cho M nằm ngoài đường tròn (O,R).từ M kẻ hai tiếp tuyến MC và MD với đường tròn (O,R) (C,D là hai tiếp điểm) </w:t>
            </w:r>
          </w:p>
          <w:p w:rsidR="003B691E" w:rsidRPr="00CC1D30" w:rsidRDefault="003B691E" w:rsidP="004242C7">
            <w:pPr>
              <w:numPr>
                <w:ilvl w:val="0"/>
                <w:numId w:val="17"/>
              </w:numPr>
              <w:rPr>
                <w:sz w:val="26"/>
                <w:szCs w:val="26"/>
              </w:rPr>
            </w:pPr>
            <w:r w:rsidRPr="00CC1D30">
              <w:rPr>
                <w:sz w:val="26"/>
                <w:szCs w:val="26"/>
              </w:rPr>
              <w:t xml:space="preserve">Chứng minh tứ giác </w:t>
            </w:r>
            <w:r>
              <w:rPr>
                <w:sz w:val="26"/>
                <w:szCs w:val="26"/>
              </w:rPr>
              <w:t xml:space="preserve">OCMD </w:t>
            </w:r>
            <w:r w:rsidRPr="00CC1D30">
              <w:rPr>
                <w:sz w:val="26"/>
                <w:szCs w:val="26"/>
              </w:rPr>
              <w:t>nội tiếp.</w:t>
            </w:r>
          </w:p>
          <w:p w:rsidR="003B691E" w:rsidRPr="00CC1D30" w:rsidRDefault="003B691E" w:rsidP="004242C7">
            <w:pPr>
              <w:numPr>
                <w:ilvl w:val="0"/>
                <w:numId w:val="17"/>
              </w:numPr>
              <w:rPr>
                <w:sz w:val="26"/>
                <w:szCs w:val="26"/>
              </w:rPr>
            </w:pPr>
            <w:r w:rsidRPr="00CC1D30">
              <w:rPr>
                <w:sz w:val="26"/>
                <w:szCs w:val="26"/>
              </w:rPr>
              <w:t xml:space="preserve">Chứng minh </w:t>
            </w:r>
            <w:r>
              <w:rPr>
                <w:sz w:val="26"/>
                <w:szCs w:val="26"/>
              </w:rPr>
              <w:t>MC</w:t>
            </w:r>
            <w:r>
              <w:rPr>
                <w:sz w:val="26"/>
                <w:szCs w:val="26"/>
                <w:vertAlign w:val="superscript"/>
              </w:rPr>
              <w:t>2</w:t>
            </w:r>
            <w:r>
              <w:rPr>
                <w:sz w:val="26"/>
                <w:szCs w:val="26"/>
              </w:rPr>
              <w:t xml:space="preserve"> = MA.MB</w:t>
            </w:r>
          </w:p>
          <w:p w:rsidR="003B691E" w:rsidRDefault="003B691E" w:rsidP="004242C7">
            <w:pPr>
              <w:numPr>
                <w:ilvl w:val="0"/>
                <w:numId w:val="17"/>
              </w:numPr>
              <w:rPr>
                <w:sz w:val="26"/>
                <w:szCs w:val="26"/>
              </w:rPr>
            </w:pPr>
            <w:r>
              <w:rPr>
                <w:sz w:val="26"/>
                <w:szCs w:val="26"/>
              </w:rPr>
              <w:t>Gọi H là trung diểm đoạn AB,F là giao điểm của CD và OH.</w:t>
            </w:r>
          </w:p>
          <w:p w:rsidR="003B691E" w:rsidRPr="00CC1D30" w:rsidRDefault="003B691E" w:rsidP="003B691E">
            <w:pPr>
              <w:ind w:left="720"/>
              <w:rPr>
                <w:sz w:val="26"/>
                <w:szCs w:val="26"/>
              </w:rPr>
            </w:pPr>
            <w:r>
              <w:rPr>
                <w:sz w:val="26"/>
                <w:szCs w:val="26"/>
              </w:rPr>
              <w:t xml:space="preserve">     Chứng minh F là điểm cố định khi M thay đổi</w:t>
            </w:r>
          </w:p>
          <w:p w:rsidR="003B691E" w:rsidRDefault="003B691E" w:rsidP="003B691E">
            <w:pPr>
              <w:rPr>
                <w:b/>
                <w:sz w:val="28"/>
                <w:szCs w:val="28"/>
              </w:rPr>
            </w:pPr>
          </w:p>
          <w:p w:rsidR="003B691E" w:rsidRPr="00CC1D30" w:rsidRDefault="003B691E" w:rsidP="003B691E">
            <w:pPr>
              <w:rPr>
                <w:sz w:val="26"/>
                <w:szCs w:val="26"/>
              </w:rPr>
            </w:pPr>
            <w:r w:rsidRPr="00CC1D30">
              <w:rPr>
                <w:b/>
                <w:sz w:val="28"/>
                <w:szCs w:val="28"/>
              </w:rPr>
              <w:t>Câu V:</w:t>
            </w:r>
            <w:r w:rsidRPr="00CC1D30">
              <w:rPr>
                <w:sz w:val="26"/>
                <w:szCs w:val="26"/>
              </w:rPr>
              <w:t xml:space="preserve"> ( </w:t>
            </w:r>
            <w:r w:rsidRPr="00CC1D30">
              <w:rPr>
                <w:i/>
                <w:sz w:val="26"/>
                <w:szCs w:val="26"/>
              </w:rPr>
              <w:t>0,5 điểm</w:t>
            </w:r>
            <w:r w:rsidRPr="00CC1D30">
              <w:rPr>
                <w:sz w:val="26"/>
                <w:szCs w:val="26"/>
              </w:rPr>
              <w:t>)</w:t>
            </w:r>
          </w:p>
          <w:p w:rsidR="003B691E" w:rsidRDefault="003B691E" w:rsidP="003B691E">
            <w:pPr>
              <w:rPr>
                <w:sz w:val="26"/>
                <w:szCs w:val="26"/>
              </w:rPr>
            </w:pPr>
            <w:r w:rsidRPr="00CC1D30">
              <w:rPr>
                <w:sz w:val="26"/>
                <w:szCs w:val="26"/>
              </w:rPr>
              <w:tab/>
            </w:r>
            <w:r>
              <w:rPr>
                <w:sz w:val="26"/>
                <w:szCs w:val="26"/>
              </w:rPr>
              <w:t xml:space="preserve">Cho a và b là hai số thỏa mãn đẳng thức: </w:t>
            </w:r>
            <w:r w:rsidRPr="003967C8">
              <w:rPr>
                <w:i/>
                <w:sz w:val="26"/>
                <w:szCs w:val="26"/>
              </w:rPr>
              <w:t>a</w:t>
            </w:r>
            <w:r w:rsidRPr="003967C8">
              <w:rPr>
                <w:i/>
                <w:sz w:val="26"/>
                <w:szCs w:val="26"/>
                <w:vertAlign w:val="superscript"/>
              </w:rPr>
              <w:t>2</w:t>
            </w:r>
            <w:r w:rsidRPr="003967C8">
              <w:rPr>
                <w:i/>
                <w:sz w:val="26"/>
                <w:szCs w:val="26"/>
              </w:rPr>
              <w:t xml:space="preserve"> + b</w:t>
            </w:r>
            <w:r w:rsidRPr="003967C8">
              <w:rPr>
                <w:i/>
                <w:sz w:val="26"/>
                <w:szCs w:val="26"/>
                <w:vertAlign w:val="superscript"/>
              </w:rPr>
              <w:t>2</w:t>
            </w:r>
            <w:r w:rsidRPr="003967C8">
              <w:rPr>
                <w:i/>
                <w:sz w:val="26"/>
                <w:szCs w:val="26"/>
              </w:rPr>
              <w:t xml:space="preserve"> +</w:t>
            </w:r>
            <w:r>
              <w:rPr>
                <w:i/>
                <w:sz w:val="26"/>
                <w:szCs w:val="26"/>
              </w:rPr>
              <w:t xml:space="preserve"> </w:t>
            </w:r>
            <w:r w:rsidRPr="003967C8">
              <w:rPr>
                <w:i/>
                <w:sz w:val="26"/>
                <w:szCs w:val="26"/>
              </w:rPr>
              <w:t>3ab -8a</w:t>
            </w:r>
            <w:r>
              <w:rPr>
                <w:i/>
                <w:sz w:val="26"/>
                <w:szCs w:val="26"/>
              </w:rPr>
              <w:t xml:space="preserve"> </w:t>
            </w:r>
            <w:r w:rsidRPr="003967C8">
              <w:rPr>
                <w:i/>
                <w:sz w:val="26"/>
                <w:szCs w:val="26"/>
              </w:rPr>
              <w:t>-</w:t>
            </w:r>
            <w:r>
              <w:rPr>
                <w:i/>
                <w:sz w:val="26"/>
                <w:szCs w:val="26"/>
              </w:rPr>
              <w:t xml:space="preserve"> </w:t>
            </w:r>
            <w:r w:rsidRPr="003967C8">
              <w:rPr>
                <w:i/>
                <w:sz w:val="26"/>
                <w:szCs w:val="26"/>
              </w:rPr>
              <w:t>8b</w:t>
            </w:r>
            <w:r>
              <w:rPr>
                <w:i/>
                <w:sz w:val="26"/>
                <w:szCs w:val="26"/>
              </w:rPr>
              <w:t xml:space="preserve"> </w:t>
            </w:r>
            <w:r w:rsidRPr="003967C8">
              <w:rPr>
                <w:i/>
                <w:sz w:val="26"/>
                <w:szCs w:val="26"/>
              </w:rPr>
              <w:t>-</w:t>
            </w:r>
            <w:r>
              <w:rPr>
                <w:i/>
                <w:sz w:val="26"/>
                <w:szCs w:val="26"/>
              </w:rPr>
              <w:t xml:space="preserve"> </w:t>
            </w:r>
            <w:r w:rsidRPr="003967C8">
              <w:rPr>
                <w:i/>
                <w:sz w:val="26"/>
                <w:szCs w:val="26"/>
              </w:rPr>
              <w:t>2</w:t>
            </w:r>
            <w:r w:rsidRPr="003967C8">
              <w:rPr>
                <w:i/>
                <w:position w:val="-8"/>
                <w:sz w:val="26"/>
                <w:szCs w:val="26"/>
              </w:rPr>
              <w:object w:dxaOrig="600" w:dyaOrig="360">
                <v:shape id="_x0000_i1248" type="#_x0000_t75" style="width:30pt;height:18pt" o:ole="">
                  <v:imagedata r:id="rId437" o:title=""/>
                </v:shape>
                <o:OLEObject Type="Embed" ProgID="Equation.3" ShapeID="_x0000_i1248" DrawAspect="Content" ObjectID="_1586712256" r:id="rId438"/>
              </w:object>
            </w:r>
            <w:r w:rsidRPr="003967C8">
              <w:rPr>
                <w:i/>
                <w:sz w:val="26"/>
                <w:szCs w:val="26"/>
              </w:rPr>
              <w:t>+</w:t>
            </w:r>
            <w:r>
              <w:rPr>
                <w:sz w:val="26"/>
                <w:szCs w:val="26"/>
              </w:rPr>
              <w:t>19</w:t>
            </w:r>
          </w:p>
          <w:p w:rsidR="003B691E" w:rsidRPr="003967C8" w:rsidRDefault="003B691E" w:rsidP="003B691E">
            <w:pPr>
              <w:rPr>
                <w:i/>
                <w:sz w:val="26"/>
                <w:szCs w:val="26"/>
              </w:rPr>
            </w:pPr>
            <w:r>
              <w:rPr>
                <w:sz w:val="26"/>
                <w:szCs w:val="26"/>
              </w:rPr>
              <w:t xml:space="preserve">Lập phương trình bậc hai có hai nghiệm </w:t>
            </w:r>
            <w:r w:rsidRPr="003967C8">
              <w:rPr>
                <w:i/>
                <w:sz w:val="26"/>
                <w:szCs w:val="26"/>
              </w:rPr>
              <w:t>a</w:t>
            </w:r>
            <w:r>
              <w:rPr>
                <w:sz w:val="26"/>
                <w:szCs w:val="26"/>
              </w:rPr>
              <w:t xml:space="preserve"> và </w:t>
            </w:r>
            <w:r w:rsidRPr="003967C8">
              <w:rPr>
                <w:i/>
                <w:sz w:val="26"/>
                <w:szCs w:val="26"/>
              </w:rPr>
              <w:t>b</w:t>
            </w:r>
          </w:p>
          <w:p w:rsidR="003B691E" w:rsidRDefault="003B691E" w:rsidP="003B691E">
            <w:pPr>
              <w:rPr>
                <w:sz w:val="26"/>
                <w:szCs w:val="26"/>
              </w:rPr>
            </w:pPr>
          </w:p>
          <w:p w:rsidR="003B691E" w:rsidRDefault="003B691E" w:rsidP="003B691E">
            <w:pPr>
              <w:rPr>
                <w:sz w:val="26"/>
                <w:szCs w:val="26"/>
              </w:rPr>
            </w:pPr>
          </w:p>
          <w:p w:rsidR="003B691E" w:rsidRDefault="003B691E" w:rsidP="003B691E">
            <w:pPr>
              <w:rPr>
                <w:sz w:val="26"/>
                <w:szCs w:val="26"/>
              </w:rPr>
            </w:pPr>
          </w:p>
          <w:p w:rsidR="003B691E" w:rsidRDefault="003B691E" w:rsidP="003B691E">
            <w:pPr>
              <w:jc w:val="center"/>
              <w:rPr>
                <w:b/>
                <w:sz w:val="26"/>
                <w:szCs w:val="26"/>
              </w:rPr>
            </w:pPr>
            <w:r w:rsidRPr="00CC1D30">
              <w:rPr>
                <w:b/>
                <w:sz w:val="26"/>
                <w:szCs w:val="26"/>
              </w:rPr>
              <w:t>---------------------HẾT-------------------</w:t>
            </w:r>
            <w:r>
              <w:rPr>
                <w:b/>
                <w:sz w:val="26"/>
                <w:szCs w:val="26"/>
              </w:rPr>
              <w:t xml:space="preserve"> </w:t>
            </w:r>
          </w:p>
          <w:p w:rsidR="003B691E" w:rsidRPr="00C75FB4" w:rsidRDefault="003B691E" w:rsidP="003B691E">
            <w:pPr>
              <w:jc w:val="center"/>
              <w:rPr>
                <w:rFonts w:ascii="Tahoma" w:hAnsi="Tahoma" w:cs="Tahoma"/>
                <w:b/>
                <w:sz w:val="36"/>
                <w:szCs w:val="36"/>
              </w:rPr>
            </w:pPr>
            <w:r>
              <w:br w:type="column"/>
            </w:r>
            <w:r w:rsidRPr="00C75FB4">
              <w:rPr>
                <w:rFonts w:ascii="Tahoma" w:hAnsi="Tahoma" w:cs="Tahoma"/>
                <w:b/>
                <w:sz w:val="36"/>
                <w:szCs w:val="36"/>
              </w:rPr>
              <w:t>HƯỚNG DẪN GIẢI</w:t>
            </w:r>
          </w:p>
          <w:p w:rsidR="003B691E" w:rsidRPr="00C75FB4" w:rsidRDefault="003B691E" w:rsidP="003B691E">
            <w:pPr>
              <w:rPr>
                <w:rFonts w:ascii="Tahoma" w:hAnsi="Tahoma" w:cs="Tahoma"/>
              </w:rPr>
            </w:pPr>
            <w:r w:rsidRPr="00C75FB4">
              <w:rPr>
                <w:rFonts w:ascii="Tahoma" w:hAnsi="Tahoma" w:cs="Tahoma"/>
                <w:b/>
              </w:rPr>
              <w:t>Bài 1:</w:t>
            </w:r>
            <w:r w:rsidRPr="00C75FB4">
              <w:rPr>
                <w:rFonts w:ascii="Tahoma" w:hAnsi="Tahoma" w:cs="Tahoma"/>
              </w:rPr>
              <w:t xml:space="preserve"> ( </w:t>
            </w:r>
            <w:r w:rsidRPr="00C75FB4">
              <w:rPr>
                <w:rFonts w:ascii="Tahoma" w:hAnsi="Tahoma" w:cs="Tahoma"/>
                <w:i/>
              </w:rPr>
              <w:t>3,0 điểm</w:t>
            </w:r>
            <w:r w:rsidRPr="00C75FB4">
              <w:rPr>
                <w:rFonts w:ascii="Tahoma" w:hAnsi="Tahoma" w:cs="Tahoma"/>
              </w:rPr>
              <w:t>)</w:t>
            </w:r>
          </w:p>
          <w:p w:rsidR="003B691E" w:rsidRPr="00C75FB4" w:rsidRDefault="003B691E" w:rsidP="003B691E">
            <w:pPr>
              <w:rPr>
                <w:rFonts w:ascii="Tahoma" w:hAnsi="Tahoma" w:cs="Tahoma"/>
              </w:rPr>
            </w:pPr>
            <w:r w:rsidRPr="00C75FB4">
              <w:rPr>
                <w:rFonts w:ascii="Tahoma" w:hAnsi="Tahoma" w:cs="Tahoma"/>
              </w:rPr>
              <w:t xml:space="preserve">          a) Rút gọn:   </w:t>
            </w:r>
          </w:p>
          <w:p w:rsidR="003B691E" w:rsidRPr="00C75FB4" w:rsidRDefault="003B691E" w:rsidP="003B691E">
            <w:pPr>
              <w:ind w:firstLine="720"/>
              <w:rPr>
                <w:rFonts w:ascii="Tahoma" w:hAnsi="Tahoma" w:cs="Tahoma"/>
              </w:rPr>
            </w:pPr>
            <w:r w:rsidRPr="00C75FB4">
              <w:rPr>
                <w:rFonts w:ascii="Tahoma" w:hAnsi="Tahoma" w:cs="Tahoma"/>
              </w:rPr>
              <w:t xml:space="preserve">A = </w:t>
            </w:r>
            <w:r w:rsidRPr="00C75FB4">
              <w:rPr>
                <w:rFonts w:ascii="Tahoma" w:hAnsi="Tahoma" w:cs="Tahoma"/>
                <w:position w:val="-10"/>
              </w:rPr>
              <w:object w:dxaOrig="2380" w:dyaOrig="380">
                <v:shape id="_x0000_i1249" type="#_x0000_t75" style="width:119pt;height:19pt" o:ole="">
                  <v:imagedata r:id="rId433" o:title=""/>
                </v:shape>
                <o:OLEObject Type="Embed" ProgID="Equation.3" ShapeID="_x0000_i1249" DrawAspect="Content" ObjectID="_1586712257" r:id="rId439"/>
              </w:object>
            </w:r>
            <w:r w:rsidRPr="00C75FB4">
              <w:rPr>
                <w:rFonts w:ascii="Tahoma" w:hAnsi="Tahoma" w:cs="Tahoma"/>
              </w:rPr>
              <w:t>=</w:t>
            </w:r>
            <w:r w:rsidRPr="00C75FB4">
              <w:rPr>
                <w:rFonts w:ascii="Tahoma" w:hAnsi="Tahoma" w:cs="Tahoma"/>
                <w:position w:val="-20"/>
              </w:rPr>
              <w:object w:dxaOrig="4220" w:dyaOrig="540">
                <v:shape id="_x0000_i1250" type="#_x0000_t75" style="width:211pt;height:27pt" o:ole="">
                  <v:imagedata r:id="rId440" o:title=""/>
                </v:shape>
                <o:OLEObject Type="Embed" ProgID="Equation.DSMT4" ShapeID="_x0000_i1250" DrawAspect="Content" ObjectID="_1586712258" r:id="rId441"/>
              </w:object>
            </w:r>
            <w:r w:rsidRPr="00C75FB4">
              <w:rPr>
                <w:rFonts w:ascii="Tahoma" w:hAnsi="Tahoma" w:cs="Tahoma"/>
              </w:rPr>
              <w:tab/>
            </w:r>
            <w:r w:rsidRPr="00C75FB4">
              <w:rPr>
                <w:rFonts w:ascii="Tahoma" w:hAnsi="Tahoma" w:cs="Tahoma"/>
              </w:rPr>
              <w:tab/>
              <w:t>1đ</w:t>
            </w:r>
          </w:p>
          <w:p w:rsidR="003B691E" w:rsidRPr="00C75FB4" w:rsidRDefault="003B691E" w:rsidP="003B691E">
            <w:pPr>
              <w:rPr>
                <w:rFonts w:ascii="Tahoma" w:hAnsi="Tahoma" w:cs="Tahoma"/>
              </w:rPr>
            </w:pPr>
          </w:p>
          <w:p w:rsidR="003B691E" w:rsidRPr="00C75FB4" w:rsidRDefault="003B691E" w:rsidP="003B691E">
            <w:pPr>
              <w:rPr>
                <w:rFonts w:ascii="Tahoma" w:hAnsi="Tahoma" w:cs="Tahoma"/>
              </w:rPr>
            </w:pPr>
            <w:r w:rsidRPr="00C75FB4">
              <w:rPr>
                <w:rFonts w:ascii="Tahoma" w:hAnsi="Tahoma" w:cs="Tahoma"/>
              </w:rPr>
              <w:tab/>
              <w:t xml:space="preserve">b) Giải phương trình :       </w:t>
            </w:r>
          </w:p>
          <w:p w:rsidR="003B691E" w:rsidRPr="00C75FB4" w:rsidRDefault="003B691E" w:rsidP="003B691E">
            <w:pPr>
              <w:ind w:firstLine="720"/>
              <w:rPr>
                <w:rFonts w:ascii="Tahoma" w:hAnsi="Tahoma" w:cs="Tahoma"/>
              </w:rPr>
            </w:pPr>
            <w:r w:rsidRPr="00C75FB4">
              <w:rPr>
                <w:rFonts w:ascii="Tahoma" w:hAnsi="Tahoma" w:cs="Tahoma"/>
              </w:rPr>
              <w:t>x</w:t>
            </w:r>
            <w:r w:rsidRPr="00C75FB4">
              <w:rPr>
                <w:rFonts w:ascii="Tahoma" w:hAnsi="Tahoma" w:cs="Tahoma"/>
                <w:vertAlign w:val="superscript"/>
              </w:rPr>
              <w:t>2</w:t>
            </w:r>
            <w:r w:rsidRPr="00C75FB4">
              <w:rPr>
                <w:rFonts w:ascii="Tahoma" w:hAnsi="Tahoma" w:cs="Tahoma"/>
              </w:rPr>
              <w:t xml:space="preserve"> - 4x + 3 =0</w:t>
            </w:r>
            <w:r w:rsidRPr="00C75FB4">
              <w:rPr>
                <w:rFonts w:ascii="Tahoma" w:hAnsi="Tahoma" w:cs="Tahoma"/>
              </w:rPr>
              <w:tab/>
              <w:t xml:space="preserve">phương trình có dạng a+b+c = 1 + (-4) +3 = 0 </w:t>
            </w:r>
          </w:p>
          <w:p w:rsidR="003B691E" w:rsidRPr="00C75FB4" w:rsidRDefault="003B691E" w:rsidP="003B691E">
            <w:pPr>
              <w:ind w:firstLine="720"/>
              <w:rPr>
                <w:rFonts w:ascii="Tahoma" w:hAnsi="Tahoma" w:cs="Tahoma"/>
              </w:rPr>
            </w:pPr>
            <w:r w:rsidRPr="00C75FB4">
              <w:rPr>
                <w:rFonts w:ascii="Tahoma" w:hAnsi="Tahoma" w:cs="Tahoma"/>
              </w:rPr>
              <w:t>nên phương trình có 2 nghiệm x</w:t>
            </w:r>
            <w:r w:rsidRPr="00C75FB4">
              <w:rPr>
                <w:rFonts w:ascii="Tahoma" w:hAnsi="Tahoma" w:cs="Tahoma"/>
                <w:vertAlign w:val="subscript"/>
              </w:rPr>
              <w:t>1</w:t>
            </w:r>
            <w:r w:rsidRPr="00C75FB4">
              <w:rPr>
                <w:rFonts w:ascii="Tahoma" w:hAnsi="Tahoma" w:cs="Tahoma"/>
              </w:rPr>
              <w:t xml:space="preserve"> = 1; x</w:t>
            </w:r>
            <w:r w:rsidRPr="00C75FB4">
              <w:rPr>
                <w:rFonts w:ascii="Tahoma" w:hAnsi="Tahoma" w:cs="Tahoma"/>
                <w:vertAlign w:val="subscript"/>
              </w:rPr>
              <w:t>2</w:t>
            </w:r>
            <w:r w:rsidRPr="00C75FB4">
              <w:rPr>
                <w:rFonts w:ascii="Tahoma" w:hAnsi="Tahoma" w:cs="Tahoma"/>
              </w:rPr>
              <w:t xml:space="preserve"> = 3</w:t>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t>1 đ</w:t>
            </w:r>
          </w:p>
          <w:p w:rsidR="003B691E" w:rsidRPr="00C75FB4" w:rsidRDefault="003B691E" w:rsidP="003B691E">
            <w:pPr>
              <w:ind w:left="720"/>
              <w:rPr>
                <w:rFonts w:ascii="Tahoma" w:hAnsi="Tahoma" w:cs="Tahoma"/>
              </w:rPr>
            </w:pPr>
          </w:p>
          <w:p w:rsidR="003B691E" w:rsidRPr="00C75FB4" w:rsidRDefault="003B691E" w:rsidP="003B691E">
            <w:pPr>
              <w:ind w:left="720"/>
              <w:rPr>
                <w:rFonts w:ascii="Tahoma" w:hAnsi="Tahoma" w:cs="Tahoma"/>
              </w:rPr>
            </w:pPr>
            <w:r w:rsidRPr="00C75FB4">
              <w:rPr>
                <w:rFonts w:ascii="Tahoma" w:hAnsi="Tahoma" w:cs="Tahoma"/>
              </w:rPr>
              <w:t xml:space="preserve">c\ Giải hệ phương trình:   </w:t>
            </w:r>
          </w:p>
          <w:p w:rsidR="003B691E" w:rsidRPr="00C75FB4" w:rsidRDefault="003B691E" w:rsidP="003B691E">
            <w:pPr>
              <w:ind w:left="720"/>
              <w:rPr>
                <w:rFonts w:ascii="Tahoma" w:hAnsi="Tahoma" w:cs="Tahoma"/>
              </w:rPr>
            </w:pPr>
            <w:r w:rsidRPr="00C75FB4">
              <w:rPr>
                <w:rFonts w:ascii="Tahoma" w:hAnsi="Tahoma" w:cs="Tahoma"/>
                <w:position w:val="-30"/>
              </w:rPr>
              <w:object w:dxaOrig="1180" w:dyaOrig="720">
                <v:shape id="_x0000_i1251" type="#_x0000_t75" style="width:59pt;height:36pt" o:ole="">
                  <v:imagedata r:id="rId435" o:title=""/>
                </v:shape>
                <o:OLEObject Type="Embed" ProgID="Equation.3" ShapeID="_x0000_i1251" DrawAspect="Content" ObjectID="_1586712259" r:id="rId442"/>
              </w:object>
            </w:r>
            <w:r w:rsidRPr="00C75FB4">
              <w:rPr>
                <w:rFonts w:ascii="Tahoma" w:hAnsi="Tahoma" w:cs="Tahoma"/>
                <w:position w:val="-34"/>
              </w:rPr>
              <w:object w:dxaOrig="2980" w:dyaOrig="820">
                <v:shape id="_x0000_i1252" type="#_x0000_t75" style="width:149pt;height:41pt" o:ole="">
                  <v:imagedata r:id="rId443" o:title=""/>
                </v:shape>
                <o:OLEObject Type="Embed" ProgID="Equation.DSMT4" ShapeID="_x0000_i1252" DrawAspect="Content" ObjectID="_1586712260" r:id="rId444"/>
              </w:object>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t>1 đ</w:t>
            </w:r>
          </w:p>
          <w:p w:rsidR="003B691E" w:rsidRPr="00C75FB4" w:rsidRDefault="003B691E" w:rsidP="003B691E">
            <w:pPr>
              <w:rPr>
                <w:rFonts w:ascii="Tahoma" w:hAnsi="Tahoma" w:cs="Tahoma"/>
              </w:rPr>
            </w:pPr>
          </w:p>
          <w:p w:rsidR="003B691E" w:rsidRPr="00C75FB4" w:rsidRDefault="003B691E" w:rsidP="003B691E">
            <w:pPr>
              <w:rPr>
                <w:rFonts w:ascii="Tahoma" w:hAnsi="Tahoma" w:cs="Tahoma"/>
              </w:rPr>
            </w:pPr>
            <w:r w:rsidRPr="00C75FB4">
              <w:rPr>
                <w:rFonts w:ascii="Tahoma" w:hAnsi="Tahoma" w:cs="Tahoma"/>
                <w:b/>
              </w:rPr>
              <w:t>Bài 2:</w:t>
            </w:r>
            <w:r w:rsidRPr="00C75FB4">
              <w:rPr>
                <w:rFonts w:ascii="Tahoma" w:hAnsi="Tahoma" w:cs="Tahoma"/>
              </w:rPr>
              <w:t xml:space="preserve"> ( </w:t>
            </w:r>
            <w:r w:rsidRPr="00C75FB4">
              <w:rPr>
                <w:rFonts w:ascii="Tahoma" w:hAnsi="Tahoma" w:cs="Tahoma"/>
                <w:i/>
              </w:rPr>
              <w:t>1,5 điểm</w:t>
            </w:r>
            <w:r w:rsidRPr="00C75FB4">
              <w:rPr>
                <w:rFonts w:ascii="Tahoma" w:hAnsi="Tahoma" w:cs="Tahoma"/>
              </w:rPr>
              <w:t>)</w:t>
            </w:r>
          </w:p>
          <w:p w:rsidR="003B691E" w:rsidRPr="00C75FB4" w:rsidRDefault="003B691E" w:rsidP="003B691E">
            <w:pPr>
              <w:rPr>
                <w:rFonts w:ascii="Tahoma" w:hAnsi="Tahoma" w:cs="Tahoma"/>
              </w:rPr>
            </w:pPr>
            <w:r w:rsidRPr="00C75FB4">
              <w:rPr>
                <w:rFonts w:ascii="Tahoma" w:hAnsi="Tahoma" w:cs="Tahoma"/>
              </w:rPr>
              <w:tab/>
            </w:r>
            <w:r w:rsidRPr="00C75FB4">
              <w:rPr>
                <w:rFonts w:ascii="Tahoma" w:hAnsi="Tahoma" w:cs="Tahoma"/>
              </w:rPr>
              <w:tab/>
              <w:t>Cho Parabol (P): y = x</w:t>
            </w:r>
            <w:r w:rsidRPr="00C75FB4">
              <w:rPr>
                <w:rFonts w:ascii="Tahoma" w:hAnsi="Tahoma" w:cs="Tahoma"/>
                <w:vertAlign w:val="superscript"/>
              </w:rPr>
              <w:t>2</w:t>
            </w:r>
            <w:r w:rsidRPr="00C75FB4">
              <w:rPr>
                <w:rFonts w:ascii="Tahoma" w:hAnsi="Tahoma" w:cs="Tahoma"/>
              </w:rPr>
              <w:t xml:space="preserve"> và đường thẳng  (d) : y = 2x + a</w:t>
            </w:r>
          </w:p>
          <w:p w:rsidR="003B691E" w:rsidRPr="00C75FB4" w:rsidRDefault="003B691E" w:rsidP="003B691E">
            <w:pPr>
              <w:ind w:left="720"/>
              <w:rPr>
                <w:rFonts w:ascii="Tahoma" w:hAnsi="Tahoma" w:cs="Tahoma"/>
              </w:rPr>
            </w:pPr>
            <w:r w:rsidRPr="00C75FB4">
              <w:rPr>
                <w:rFonts w:ascii="Tahoma" w:hAnsi="Tahoma" w:cs="Tahoma"/>
              </w:rPr>
              <w:t>a\ Vẽ đúng Parabol (P)</w:t>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t xml:space="preserve">     0,75 đ</w:t>
            </w:r>
          </w:p>
          <w:p w:rsidR="003B691E" w:rsidRPr="00C75FB4" w:rsidRDefault="003B691E" w:rsidP="003B691E">
            <w:pPr>
              <w:ind w:left="720"/>
              <w:rPr>
                <w:rFonts w:ascii="Tahoma" w:hAnsi="Tahoma" w:cs="Tahoma"/>
              </w:rPr>
            </w:pPr>
            <w:r w:rsidRPr="00C75FB4">
              <w:rPr>
                <w:rFonts w:ascii="Tahoma" w:hAnsi="Tahoma" w:cs="Tahoma"/>
              </w:rPr>
              <w:t>b\ Phương trình hoành độ giao điểm của (P) và (d):</w:t>
            </w:r>
          </w:p>
          <w:p w:rsidR="003B691E" w:rsidRPr="00C75FB4" w:rsidRDefault="003B691E" w:rsidP="003B691E">
            <w:pPr>
              <w:ind w:left="720"/>
              <w:rPr>
                <w:rFonts w:ascii="Tahoma" w:hAnsi="Tahoma" w:cs="Tahoma"/>
              </w:rPr>
            </w:pPr>
            <w:r w:rsidRPr="00C75FB4">
              <w:rPr>
                <w:rFonts w:ascii="Tahoma" w:hAnsi="Tahoma" w:cs="Tahoma"/>
              </w:rPr>
              <w:t>x</w:t>
            </w:r>
            <w:r w:rsidRPr="00C75FB4">
              <w:rPr>
                <w:rFonts w:ascii="Tahoma" w:hAnsi="Tahoma" w:cs="Tahoma"/>
                <w:vertAlign w:val="superscript"/>
              </w:rPr>
              <w:t>2</w:t>
            </w:r>
            <w:r w:rsidRPr="00C75FB4">
              <w:rPr>
                <w:rFonts w:ascii="Tahoma" w:hAnsi="Tahoma" w:cs="Tahoma"/>
              </w:rPr>
              <w:t xml:space="preserve"> = 2x +a </w:t>
            </w:r>
            <w:r w:rsidRPr="00C75FB4">
              <w:rPr>
                <w:rFonts w:ascii="Tahoma" w:hAnsi="Tahoma" w:cs="Tahoma"/>
                <w:position w:val="-6"/>
              </w:rPr>
              <w:object w:dxaOrig="2060" w:dyaOrig="340">
                <v:shape id="_x0000_i1253" type="#_x0000_t75" style="width:103pt;height:17pt" o:ole="">
                  <v:imagedata r:id="rId445" o:title=""/>
                </v:shape>
                <o:OLEObject Type="Embed" ProgID="Equation.DSMT4" ShapeID="_x0000_i1253" DrawAspect="Content" ObjectID="_1586712261" r:id="rId446"/>
              </w:object>
            </w:r>
            <w:r w:rsidRPr="00C75FB4">
              <w:rPr>
                <w:rFonts w:ascii="Tahoma" w:hAnsi="Tahoma" w:cs="Tahoma"/>
              </w:rPr>
              <w:tab/>
            </w:r>
            <w:r w:rsidRPr="00C75FB4">
              <w:rPr>
                <w:rFonts w:ascii="Tahoma" w:hAnsi="Tahoma" w:cs="Tahoma"/>
              </w:rPr>
              <w:tab/>
              <w:t>(1)</w:t>
            </w:r>
          </w:p>
          <w:p w:rsidR="003B691E" w:rsidRPr="00C75FB4" w:rsidRDefault="003B691E" w:rsidP="003B691E">
            <w:pPr>
              <w:ind w:left="720"/>
              <w:rPr>
                <w:rFonts w:ascii="Tahoma" w:hAnsi="Tahoma" w:cs="Tahoma"/>
              </w:rPr>
            </w:pPr>
            <w:r w:rsidRPr="00C75FB4">
              <w:rPr>
                <w:rFonts w:ascii="Tahoma" w:hAnsi="Tahoma" w:cs="Tahoma"/>
                <w:position w:val="-6"/>
              </w:rPr>
              <w:object w:dxaOrig="1020" w:dyaOrig="300">
                <v:shape id="_x0000_i1254" type="#_x0000_t75" style="width:51pt;height:15pt" o:ole="">
                  <v:imagedata r:id="rId447" o:title=""/>
                </v:shape>
                <o:OLEObject Type="Embed" ProgID="Equation.DSMT4" ShapeID="_x0000_i1254" DrawAspect="Content" ObjectID="_1586712262" r:id="rId448"/>
              </w:object>
            </w:r>
          </w:p>
          <w:p w:rsidR="003B691E" w:rsidRPr="00C75FB4" w:rsidRDefault="003B691E" w:rsidP="003B691E">
            <w:pPr>
              <w:ind w:left="720"/>
              <w:rPr>
                <w:rFonts w:ascii="Tahoma" w:hAnsi="Tahoma" w:cs="Tahoma"/>
              </w:rPr>
            </w:pPr>
            <w:r w:rsidRPr="00C75FB4">
              <w:rPr>
                <w:rFonts w:ascii="Tahoma" w:hAnsi="Tahoma" w:cs="Tahoma"/>
              </w:rPr>
              <w:t xml:space="preserve">(d) và (P) không có điểm chung  </w:t>
            </w:r>
            <w:r w:rsidRPr="00C75FB4">
              <w:rPr>
                <w:rFonts w:ascii="Tahoma" w:hAnsi="Tahoma" w:cs="Tahoma"/>
                <w:position w:val="-6"/>
              </w:rPr>
              <w:object w:dxaOrig="380" w:dyaOrig="260">
                <v:shape id="_x0000_i1255" type="#_x0000_t75" style="width:19pt;height:13pt" o:ole="">
                  <v:imagedata r:id="rId449" o:title=""/>
                </v:shape>
                <o:OLEObject Type="Embed" ProgID="Equation.DSMT4" ShapeID="_x0000_i1255" DrawAspect="Content" ObjectID="_1586712263" r:id="rId450"/>
              </w:object>
            </w:r>
            <w:r w:rsidRPr="00C75FB4">
              <w:rPr>
                <w:rFonts w:ascii="Tahoma" w:hAnsi="Tahoma" w:cs="Tahoma"/>
              </w:rPr>
              <w:t xml:space="preserve"> pt (1) vô nghiệm </w:t>
            </w:r>
            <w:r w:rsidRPr="00C75FB4">
              <w:rPr>
                <w:rFonts w:ascii="Tahoma" w:hAnsi="Tahoma" w:cs="Tahoma"/>
                <w:position w:val="-6"/>
              </w:rPr>
              <w:object w:dxaOrig="3360" w:dyaOrig="300">
                <v:shape id="_x0000_i1256" type="#_x0000_t75" style="width:168pt;height:15pt" o:ole="">
                  <v:imagedata r:id="rId451" o:title=""/>
                </v:shape>
                <o:OLEObject Type="Embed" ProgID="Equation.DSMT4" ShapeID="_x0000_i1256" DrawAspect="Content" ObjectID="_1586712264" r:id="rId452"/>
              </w:object>
            </w:r>
          </w:p>
          <w:p w:rsidR="003B691E" w:rsidRPr="00C75FB4" w:rsidRDefault="003B691E" w:rsidP="003B691E">
            <w:pPr>
              <w:rPr>
                <w:rFonts w:ascii="Tahoma" w:hAnsi="Tahoma" w:cs="Tahoma"/>
              </w:rPr>
            </w:pPr>
          </w:p>
          <w:p w:rsidR="003B691E" w:rsidRPr="00C75FB4" w:rsidRDefault="003B691E" w:rsidP="003B691E">
            <w:pPr>
              <w:rPr>
                <w:rFonts w:ascii="Tahoma" w:hAnsi="Tahoma" w:cs="Tahoma"/>
              </w:rPr>
            </w:pPr>
          </w:p>
          <w:p w:rsidR="003B691E" w:rsidRPr="00C75FB4" w:rsidRDefault="003B691E" w:rsidP="003B691E">
            <w:pPr>
              <w:rPr>
                <w:rFonts w:ascii="Tahoma" w:hAnsi="Tahoma" w:cs="Tahoma"/>
              </w:rPr>
            </w:pPr>
            <w:r w:rsidRPr="00C75FB4">
              <w:rPr>
                <w:rFonts w:ascii="Tahoma" w:hAnsi="Tahoma" w:cs="Tahoma"/>
                <w:b/>
              </w:rPr>
              <w:t>Bài 3:</w:t>
            </w:r>
            <w:r w:rsidRPr="00C75FB4">
              <w:rPr>
                <w:rFonts w:ascii="Tahoma" w:hAnsi="Tahoma" w:cs="Tahoma"/>
              </w:rPr>
              <w:t xml:space="preserve"> ( </w:t>
            </w:r>
            <w:r w:rsidRPr="00C75FB4">
              <w:rPr>
                <w:rFonts w:ascii="Tahoma" w:hAnsi="Tahoma" w:cs="Tahoma"/>
                <w:i/>
              </w:rPr>
              <w:t>1,5 điểm</w:t>
            </w:r>
            <w:r w:rsidRPr="00C75FB4">
              <w:rPr>
                <w:rFonts w:ascii="Tahoma" w:hAnsi="Tahoma" w:cs="Tahoma"/>
              </w:rPr>
              <w:t>):</w:t>
            </w:r>
          </w:p>
          <w:p w:rsidR="003B691E" w:rsidRPr="00C75FB4" w:rsidRDefault="003B691E" w:rsidP="003B691E">
            <w:pPr>
              <w:rPr>
                <w:rFonts w:ascii="Tahoma" w:hAnsi="Tahoma" w:cs="Tahoma"/>
              </w:rPr>
            </w:pPr>
            <w:r w:rsidRPr="00C75FB4">
              <w:rPr>
                <w:rFonts w:ascii="Tahoma" w:hAnsi="Tahoma" w:cs="Tahoma"/>
              </w:rPr>
              <w:t>Gọi x (km/h) là vận tốc của ôtô thứ nhất  (đk x&gt;0)</w:t>
            </w:r>
          </w:p>
          <w:p w:rsidR="003B691E" w:rsidRPr="00C75FB4" w:rsidRDefault="003B691E" w:rsidP="003B691E">
            <w:pPr>
              <w:rPr>
                <w:rFonts w:ascii="Tahoma" w:hAnsi="Tahoma" w:cs="Tahoma"/>
              </w:rPr>
            </w:pPr>
            <w:r w:rsidRPr="00C75FB4">
              <w:rPr>
                <w:rFonts w:ascii="Tahoma" w:hAnsi="Tahoma" w:cs="Tahoma"/>
              </w:rPr>
              <w:t>vận tốc của ô tô thứ 2 là : x + 10 ( km / h)</w:t>
            </w:r>
          </w:p>
          <w:p w:rsidR="003B691E" w:rsidRPr="00C75FB4" w:rsidRDefault="003B691E" w:rsidP="003B691E">
            <w:pPr>
              <w:rPr>
                <w:rFonts w:ascii="Tahoma" w:hAnsi="Tahoma" w:cs="Tahoma"/>
              </w:rPr>
            </w:pPr>
            <w:r w:rsidRPr="00C75FB4">
              <w:rPr>
                <w:rFonts w:ascii="Tahoma" w:hAnsi="Tahoma" w:cs="Tahoma"/>
              </w:rPr>
              <w:t xml:space="preserve">Thời gian ôtô thứ nhất đi từ A đến B là: </w:t>
            </w:r>
            <w:r w:rsidRPr="00C75FB4">
              <w:rPr>
                <w:rFonts w:ascii="Tahoma" w:hAnsi="Tahoma" w:cs="Tahoma"/>
                <w:position w:val="-26"/>
              </w:rPr>
              <w:object w:dxaOrig="499" w:dyaOrig="700">
                <v:shape id="_x0000_i1257" type="#_x0000_t75" style="width:24.95pt;height:35pt" o:ole="">
                  <v:imagedata r:id="rId453" o:title=""/>
                </v:shape>
                <o:OLEObject Type="Embed" ProgID="Equation.DSMT4" ShapeID="_x0000_i1257" DrawAspect="Content" ObjectID="_1586712265" r:id="rId454"/>
              </w:object>
            </w:r>
            <w:r w:rsidRPr="00C75FB4">
              <w:rPr>
                <w:rFonts w:ascii="Tahoma" w:hAnsi="Tahoma" w:cs="Tahoma"/>
              </w:rPr>
              <w:t xml:space="preserve"> (h)</w:t>
            </w:r>
          </w:p>
          <w:p w:rsidR="003B691E" w:rsidRPr="00C75FB4" w:rsidRDefault="003B691E" w:rsidP="003B691E">
            <w:pPr>
              <w:rPr>
                <w:rFonts w:ascii="Tahoma" w:hAnsi="Tahoma" w:cs="Tahoma"/>
              </w:rPr>
            </w:pPr>
            <w:r w:rsidRPr="00C75FB4">
              <w:rPr>
                <w:rFonts w:ascii="Tahoma" w:hAnsi="Tahoma" w:cs="Tahoma"/>
              </w:rPr>
              <w:t xml:space="preserve">Thời gian ôtô thứ hai đi từ A đến B là: </w:t>
            </w:r>
            <w:r w:rsidRPr="00C75FB4">
              <w:rPr>
                <w:rFonts w:ascii="Tahoma" w:hAnsi="Tahoma" w:cs="Tahoma"/>
                <w:position w:val="-28"/>
              </w:rPr>
              <w:object w:dxaOrig="780" w:dyaOrig="720">
                <v:shape id="_x0000_i1258" type="#_x0000_t75" style="width:39pt;height:36pt" o:ole="">
                  <v:imagedata r:id="rId455" o:title=""/>
                </v:shape>
                <o:OLEObject Type="Embed" ProgID="Equation.DSMT4" ShapeID="_x0000_i1258" DrawAspect="Content" ObjectID="_1586712266" r:id="rId456"/>
              </w:object>
            </w:r>
            <w:r w:rsidRPr="00C75FB4">
              <w:rPr>
                <w:rFonts w:ascii="Tahoma" w:hAnsi="Tahoma" w:cs="Tahoma"/>
              </w:rPr>
              <w:t xml:space="preserve"> (h)</w:t>
            </w:r>
          </w:p>
          <w:p w:rsidR="003B691E" w:rsidRPr="00C75FB4" w:rsidRDefault="003B691E" w:rsidP="003B691E">
            <w:pPr>
              <w:rPr>
                <w:rFonts w:ascii="Tahoma" w:hAnsi="Tahoma" w:cs="Tahoma"/>
              </w:rPr>
            </w:pPr>
            <w:r w:rsidRPr="00C75FB4">
              <w:rPr>
                <w:rFonts w:ascii="Tahoma" w:hAnsi="Tahoma" w:cs="Tahoma"/>
              </w:rPr>
              <w:t>Vì ôtô thứ 2 đến B trước ôtô thứ nhất 30 phút nên ta có phương trình:</w:t>
            </w:r>
          </w:p>
          <w:p w:rsidR="003B691E" w:rsidRPr="00C75FB4" w:rsidRDefault="003B691E" w:rsidP="003B691E">
            <w:pPr>
              <w:rPr>
                <w:rFonts w:ascii="Tahoma" w:hAnsi="Tahoma" w:cs="Tahoma"/>
              </w:rPr>
            </w:pPr>
            <w:r w:rsidRPr="00C75FB4">
              <w:rPr>
                <w:rFonts w:ascii="Tahoma" w:hAnsi="Tahoma" w:cs="Tahoma"/>
              </w:rPr>
              <w:tab/>
            </w:r>
            <w:r w:rsidRPr="00C75FB4">
              <w:rPr>
                <w:rFonts w:ascii="Tahoma" w:hAnsi="Tahoma" w:cs="Tahoma"/>
                <w:position w:val="-28"/>
              </w:rPr>
              <w:object w:dxaOrig="1920" w:dyaOrig="720">
                <v:shape id="_x0000_i1259" type="#_x0000_t75" style="width:96pt;height:36pt" o:ole="">
                  <v:imagedata r:id="rId457" o:title=""/>
                </v:shape>
                <o:OLEObject Type="Embed" ProgID="Equation.DSMT4" ShapeID="_x0000_i1259" DrawAspect="Content" ObjectID="_1586712267" r:id="rId458"/>
              </w:object>
            </w:r>
            <w:r w:rsidRPr="00C75FB4">
              <w:rPr>
                <w:rFonts w:ascii="Tahoma" w:hAnsi="Tahoma" w:cs="Tahoma"/>
              </w:rPr>
              <w:t xml:space="preserve"> </w:t>
            </w:r>
            <w:r w:rsidRPr="00C75FB4">
              <w:rPr>
                <w:rFonts w:ascii="Tahoma" w:hAnsi="Tahoma" w:cs="Tahoma"/>
                <w:position w:val="-6"/>
              </w:rPr>
              <w:object w:dxaOrig="3879" w:dyaOrig="340">
                <v:shape id="_x0000_i1260" type="#_x0000_t75" style="width:193.95pt;height:17pt" o:ole="">
                  <v:imagedata r:id="rId459" o:title=""/>
                </v:shape>
                <o:OLEObject Type="Embed" ProgID="Equation.DSMT4" ShapeID="_x0000_i1260" DrawAspect="Content" ObjectID="_1586712268" r:id="rId460"/>
              </w:object>
            </w:r>
          </w:p>
          <w:p w:rsidR="003B691E" w:rsidRPr="00C75FB4" w:rsidRDefault="003B691E" w:rsidP="003B691E">
            <w:pPr>
              <w:rPr>
                <w:rFonts w:ascii="Tahoma" w:hAnsi="Tahoma" w:cs="Tahoma"/>
              </w:rPr>
            </w:pPr>
            <w:r w:rsidRPr="00C75FB4">
              <w:rPr>
                <w:rFonts w:ascii="Tahoma" w:hAnsi="Tahoma" w:cs="Tahoma"/>
                <w:position w:val="-6"/>
              </w:rPr>
              <w:object w:dxaOrig="2600" w:dyaOrig="340">
                <v:shape id="_x0000_i1261" type="#_x0000_t75" style="width:130pt;height:17pt" o:ole="">
                  <v:imagedata r:id="rId461" o:title=""/>
                </v:shape>
                <o:OLEObject Type="Embed" ProgID="Equation.DSMT4" ShapeID="_x0000_i1261" DrawAspect="Content" ObjectID="_1586712269" r:id="rId462"/>
              </w:object>
            </w:r>
          </w:p>
          <w:p w:rsidR="003B691E" w:rsidRPr="00C75FB4" w:rsidRDefault="003B691E" w:rsidP="003B691E">
            <w:pPr>
              <w:rPr>
                <w:rFonts w:ascii="Tahoma" w:hAnsi="Tahoma" w:cs="Tahoma"/>
              </w:rPr>
            </w:pPr>
            <w:r w:rsidRPr="00C75FB4">
              <w:rPr>
                <w:rFonts w:ascii="Tahoma" w:hAnsi="Tahoma" w:cs="Tahoma"/>
              </w:rPr>
              <w:t>Pt có 2 nghiệm x</w:t>
            </w:r>
            <w:r w:rsidRPr="00C75FB4">
              <w:rPr>
                <w:rFonts w:ascii="Tahoma" w:hAnsi="Tahoma" w:cs="Tahoma"/>
                <w:vertAlign w:val="subscript"/>
              </w:rPr>
              <w:t>1</w:t>
            </w:r>
            <w:r w:rsidRPr="00C75FB4">
              <w:rPr>
                <w:rFonts w:ascii="Tahoma" w:hAnsi="Tahoma" w:cs="Tahoma"/>
              </w:rPr>
              <w:t xml:space="preserve"> = 40 (nhận)  x</w:t>
            </w:r>
            <w:r w:rsidRPr="00C75FB4">
              <w:rPr>
                <w:rFonts w:ascii="Tahoma" w:hAnsi="Tahoma" w:cs="Tahoma"/>
                <w:vertAlign w:val="subscript"/>
              </w:rPr>
              <w:t>2</w:t>
            </w:r>
            <w:r w:rsidRPr="00C75FB4">
              <w:rPr>
                <w:rFonts w:ascii="Tahoma" w:hAnsi="Tahoma" w:cs="Tahoma"/>
              </w:rPr>
              <w:t xml:space="preserve"> = - 50  (loại)</w:t>
            </w:r>
          </w:p>
          <w:p w:rsidR="003B691E" w:rsidRPr="00C75FB4" w:rsidRDefault="003B691E" w:rsidP="003B691E">
            <w:pPr>
              <w:rPr>
                <w:rFonts w:ascii="Tahoma" w:hAnsi="Tahoma" w:cs="Tahoma"/>
              </w:rPr>
            </w:pPr>
            <w:r w:rsidRPr="00C75FB4">
              <w:rPr>
                <w:rFonts w:ascii="Tahoma" w:hAnsi="Tahoma" w:cs="Tahoma"/>
              </w:rPr>
              <w:t>Vậy vận tốc của ôtô thứ nhất là 40 km/ h và vận tốc của ôtô thứ 2 là 50km/h.</w:t>
            </w:r>
          </w:p>
          <w:p w:rsidR="003B691E" w:rsidRPr="00C75FB4" w:rsidRDefault="003B691E" w:rsidP="003B691E">
            <w:pPr>
              <w:rPr>
                <w:rFonts w:ascii="Tahoma" w:hAnsi="Tahoma" w:cs="Tahoma"/>
              </w:rPr>
            </w:pPr>
          </w:p>
          <w:p w:rsidR="003B691E" w:rsidRPr="00C75FB4" w:rsidRDefault="003B691E" w:rsidP="003B691E">
            <w:pPr>
              <w:rPr>
                <w:rFonts w:ascii="Tahoma" w:hAnsi="Tahoma" w:cs="Tahoma"/>
                <w:b/>
              </w:rPr>
            </w:pPr>
          </w:p>
          <w:p w:rsidR="003B691E" w:rsidRPr="00C75FB4" w:rsidRDefault="003B691E" w:rsidP="003B691E">
            <w:pPr>
              <w:rPr>
                <w:rFonts w:ascii="Tahoma" w:hAnsi="Tahoma" w:cs="Tahoma"/>
              </w:rPr>
            </w:pPr>
            <w:r w:rsidRPr="00C75FB4">
              <w:rPr>
                <w:rFonts w:ascii="Tahoma" w:hAnsi="Tahoma" w:cs="Tahoma"/>
                <w:b/>
              </w:rPr>
              <w:br w:type="page"/>
              <w:t>Bài 4</w:t>
            </w:r>
            <w:r w:rsidRPr="00C75FB4">
              <w:rPr>
                <w:rFonts w:ascii="Tahoma" w:hAnsi="Tahoma" w:cs="Tahoma"/>
              </w:rPr>
              <w:t xml:space="preserve">: ( </w:t>
            </w:r>
            <w:r w:rsidRPr="00C75FB4">
              <w:rPr>
                <w:rFonts w:ascii="Tahoma" w:hAnsi="Tahoma" w:cs="Tahoma"/>
                <w:i/>
              </w:rPr>
              <w:t>3,5 điểm</w:t>
            </w:r>
            <w:r w:rsidRPr="00C75FB4">
              <w:rPr>
                <w:rFonts w:ascii="Tahoma" w:hAnsi="Tahoma" w:cs="Tahoma"/>
              </w:rPr>
              <w:t>)</w:t>
            </w:r>
          </w:p>
          <w:p w:rsidR="003B691E" w:rsidRPr="00C75FB4" w:rsidRDefault="003B691E" w:rsidP="003B691E">
            <w:pPr>
              <w:ind w:left="720"/>
              <w:rPr>
                <w:rFonts w:ascii="Tahoma" w:hAnsi="Tahoma" w:cs="Tahoma"/>
              </w:rPr>
            </w:pPr>
            <w:r w:rsidRPr="00C75FB4">
              <w:rPr>
                <w:rFonts w:ascii="Tahoma" w:hAnsi="Tahoma" w:cs="Tahoma"/>
              </w:rPr>
              <w:tab/>
            </w:r>
          </w:p>
          <w:p w:rsidR="003B691E" w:rsidRPr="00C75FB4" w:rsidRDefault="003B691E" w:rsidP="003B691E">
            <w:pPr>
              <w:ind w:left="720"/>
              <w:rPr>
                <w:rFonts w:ascii="Tahoma" w:hAnsi="Tahoma" w:cs="Tahoma"/>
              </w:rPr>
            </w:pPr>
            <w:r w:rsidRPr="00C75FB4">
              <w:rPr>
                <w:rFonts w:ascii="Tahoma" w:hAnsi="Tahoma" w:cs="Tahoma"/>
              </w:rPr>
              <w:t xml:space="preserve">     </w:t>
            </w:r>
          </w:p>
          <w:p w:rsidR="003B691E" w:rsidRPr="00C75FB4" w:rsidRDefault="003B691E" w:rsidP="003B691E">
            <w:pPr>
              <w:rPr>
                <w:rFonts w:ascii="Tahoma" w:hAnsi="Tahoma" w:cs="Tahoma"/>
              </w:rPr>
            </w:pPr>
            <w:r>
              <w:rPr>
                <w:rFonts w:ascii="Tahoma" w:hAnsi="Tahoma" w:cs="Tahoma"/>
                <w:noProof/>
                <w:lang w:val="en-US"/>
              </w:rPr>
              <w:drawing>
                <wp:inline distT="0" distB="0" distL="0" distR="0" wp14:anchorId="05070D67" wp14:editId="7A99D78B">
                  <wp:extent cx="4876800" cy="402907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4876800" cy="4029075"/>
                          </a:xfrm>
                          <a:prstGeom prst="rect">
                            <a:avLst/>
                          </a:prstGeom>
                          <a:noFill/>
                          <a:ln>
                            <a:noFill/>
                          </a:ln>
                        </pic:spPr>
                      </pic:pic>
                    </a:graphicData>
                  </a:graphic>
                </wp:inline>
              </w:drawing>
            </w:r>
          </w:p>
          <w:p w:rsidR="003B691E" w:rsidRPr="00C75FB4" w:rsidRDefault="003B691E" w:rsidP="003B691E">
            <w:pPr>
              <w:rPr>
                <w:rFonts w:ascii="Tahoma" w:hAnsi="Tahoma" w:cs="Tahoma"/>
              </w:rPr>
            </w:pPr>
            <w:r w:rsidRPr="00C75FB4">
              <w:rPr>
                <w:rFonts w:ascii="Tahoma" w:hAnsi="Tahoma" w:cs="Tahoma"/>
              </w:rPr>
              <w:t>a\ ta có:</w:t>
            </w:r>
          </w:p>
          <w:p w:rsidR="003B691E" w:rsidRPr="00C75FB4" w:rsidRDefault="003B691E" w:rsidP="003B691E">
            <w:pPr>
              <w:rPr>
                <w:rFonts w:ascii="Tahoma" w:hAnsi="Tahoma" w:cs="Tahoma"/>
              </w:rPr>
            </w:pPr>
            <w:r w:rsidRPr="00C75FB4">
              <w:rPr>
                <w:rFonts w:ascii="Tahoma" w:hAnsi="Tahoma" w:cs="Tahoma"/>
                <w:position w:val="-6"/>
              </w:rPr>
              <w:object w:dxaOrig="2260" w:dyaOrig="400">
                <v:shape id="_x0000_i1262" type="#_x0000_t75" style="width:113pt;height:20pt" o:ole="">
                  <v:imagedata r:id="rId464" o:title=""/>
                </v:shape>
                <o:OLEObject Type="Embed" ProgID="Equation.DSMT4" ShapeID="_x0000_i1262" DrawAspect="Content" ObjectID="_1586712270" r:id="rId465"/>
              </w:object>
            </w:r>
            <w:r w:rsidRPr="00C75FB4">
              <w:rPr>
                <w:rFonts w:ascii="Tahoma" w:hAnsi="Tahoma" w:cs="Tahoma"/>
              </w:rPr>
              <w:t xml:space="preserve"> ( tính chất hai tiếp tuyến cắt nhau)</w:t>
            </w:r>
          </w:p>
          <w:p w:rsidR="003B691E" w:rsidRPr="00C75FB4" w:rsidRDefault="003B691E" w:rsidP="003B691E">
            <w:pPr>
              <w:rPr>
                <w:rFonts w:ascii="Tahoma" w:hAnsi="Tahoma" w:cs="Tahoma"/>
              </w:rPr>
            </w:pPr>
            <w:r w:rsidRPr="00C75FB4">
              <w:rPr>
                <w:rFonts w:ascii="Tahoma" w:hAnsi="Tahoma" w:cs="Tahoma"/>
                <w:position w:val="-6"/>
              </w:rPr>
              <w:object w:dxaOrig="2700" w:dyaOrig="400">
                <v:shape id="_x0000_i1263" type="#_x0000_t75" style="width:135pt;height:20pt" o:ole="">
                  <v:imagedata r:id="rId466" o:title=""/>
                </v:shape>
                <o:OLEObject Type="Embed" ProgID="Equation.DSMT4" ShapeID="_x0000_i1263" DrawAspect="Content" ObjectID="_1586712271" r:id="rId467"/>
              </w:object>
            </w:r>
            <w:r w:rsidRPr="00C75FB4">
              <w:rPr>
                <w:rFonts w:ascii="Tahoma" w:hAnsi="Tahoma" w:cs="Tahoma"/>
                <w:position w:val="-6"/>
              </w:rPr>
              <w:object w:dxaOrig="340" w:dyaOrig="260">
                <v:shape id="_x0000_i1264" type="#_x0000_t75" style="width:17pt;height:13pt" o:ole="">
                  <v:imagedata r:id="rId468" o:title=""/>
                </v:shape>
                <o:OLEObject Type="Embed" ProgID="Equation.DSMT4" ShapeID="_x0000_i1264" DrawAspect="Content" ObjectID="_1586712272" r:id="rId469"/>
              </w:object>
            </w:r>
            <w:r w:rsidRPr="00C75FB4">
              <w:rPr>
                <w:rFonts w:ascii="Tahoma" w:hAnsi="Tahoma" w:cs="Tahoma"/>
              </w:rPr>
              <w:t>tứ giác OCMD  nội tiếp đường tròn đường kính MO</w:t>
            </w:r>
          </w:p>
          <w:p w:rsidR="003B691E" w:rsidRPr="00C75FB4" w:rsidRDefault="003B691E" w:rsidP="003B691E">
            <w:pPr>
              <w:rPr>
                <w:rFonts w:ascii="Tahoma" w:hAnsi="Tahoma" w:cs="Tahoma"/>
              </w:rPr>
            </w:pPr>
          </w:p>
          <w:p w:rsidR="003B691E" w:rsidRPr="00C75FB4" w:rsidRDefault="003B691E" w:rsidP="003B691E">
            <w:pPr>
              <w:rPr>
                <w:rFonts w:ascii="Tahoma" w:hAnsi="Tahoma" w:cs="Tahoma"/>
              </w:rPr>
            </w:pPr>
            <w:r w:rsidRPr="00C75FB4">
              <w:rPr>
                <w:rFonts w:ascii="Tahoma" w:hAnsi="Tahoma" w:cs="Tahoma"/>
              </w:rPr>
              <w:t>b\ Xét hai tam giác MCA và MBC có:</w:t>
            </w:r>
          </w:p>
          <w:p w:rsidR="003B691E" w:rsidRPr="00C75FB4" w:rsidRDefault="003B691E" w:rsidP="003B691E">
            <w:pPr>
              <w:rPr>
                <w:rFonts w:ascii="Tahoma" w:hAnsi="Tahoma" w:cs="Tahoma"/>
              </w:rPr>
            </w:pPr>
            <w:r w:rsidRPr="00C75FB4">
              <w:rPr>
                <w:rFonts w:ascii="Tahoma" w:hAnsi="Tahoma" w:cs="Tahoma"/>
                <w:position w:val="-54"/>
              </w:rPr>
              <w:object w:dxaOrig="2740" w:dyaOrig="1219">
                <v:shape id="_x0000_i1265" type="#_x0000_t75" style="width:137pt;height:60.95pt" o:ole="">
                  <v:imagedata r:id="rId470" o:title=""/>
                </v:shape>
                <o:OLEObject Type="Embed" ProgID="Equation.DSMT4" ShapeID="_x0000_i1265" DrawAspect="Content" ObjectID="_1586712273" r:id="rId471"/>
              </w:object>
            </w:r>
          </w:p>
          <w:p w:rsidR="003B691E" w:rsidRPr="00C75FB4" w:rsidRDefault="003B691E" w:rsidP="003B691E">
            <w:pPr>
              <w:rPr>
                <w:rFonts w:ascii="Tahoma" w:hAnsi="Tahoma" w:cs="Tahoma"/>
              </w:rPr>
            </w:pPr>
            <w:r>
              <w:rPr>
                <w:rFonts w:ascii="Tahoma" w:hAnsi="Tahoma" w:cs="Tahoma"/>
                <w:noProof/>
                <w:lang w:val="en-US"/>
              </w:rPr>
              <mc:AlternateContent>
                <mc:Choice Requires="wps">
                  <w:drawing>
                    <wp:anchor distT="0" distB="0" distL="114300" distR="114300" simplePos="0" relativeHeight="251712512" behindDoc="0" locked="0" layoutInCell="1" allowOverlap="1" wp14:anchorId="7AEEF95C" wp14:editId="3CE14704">
                      <wp:simplePos x="0" y="0"/>
                      <wp:positionH relativeFrom="column">
                        <wp:posOffset>781050</wp:posOffset>
                      </wp:positionH>
                      <wp:positionV relativeFrom="paragraph">
                        <wp:posOffset>172720</wp:posOffset>
                      </wp:positionV>
                      <wp:extent cx="152400" cy="113665"/>
                      <wp:effectExtent l="5715" t="10795" r="13335" b="8890"/>
                      <wp:wrapNone/>
                      <wp:docPr id="1289" name="Freeform 12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 cy="113665"/>
                              </a:xfrm>
                              <a:custGeom>
                                <a:avLst/>
                                <a:gdLst>
                                  <a:gd name="T0" fmla="*/ 30 w 420"/>
                                  <a:gd name="T1" fmla="*/ 30 h 240"/>
                                  <a:gd name="T2" fmla="*/ 30 w 420"/>
                                  <a:gd name="T3" fmla="*/ 210 h 240"/>
                                  <a:gd name="T4" fmla="*/ 210 w 420"/>
                                  <a:gd name="T5" fmla="*/ 210 h 240"/>
                                  <a:gd name="T6" fmla="*/ 210 w 420"/>
                                  <a:gd name="T7" fmla="*/ 30 h 240"/>
                                  <a:gd name="T8" fmla="*/ 390 w 420"/>
                                  <a:gd name="T9" fmla="*/ 30 h 240"/>
                                  <a:gd name="T10" fmla="*/ 390 w 420"/>
                                  <a:gd name="T11" fmla="*/ 210 h 240"/>
                                </a:gdLst>
                                <a:ahLst/>
                                <a:cxnLst>
                                  <a:cxn ang="0">
                                    <a:pos x="T0" y="T1"/>
                                  </a:cxn>
                                  <a:cxn ang="0">
                                    <a:pos x="T2" y="T3"/>
                                  </a:cxn>
                                  <a:cxn ang="0">
                                    <a:pos x="T4" y="T5"/>
                                  </a:cxn>
                                  <a:cxn ang="0">
                                    <a:pos x="T6" y="T7"/>
                                  </a:cxn>
                                  <a:cxn ang="0">
                                    <a:pos x="T8" y="T9"/>
                                  </a:cxn>
                                  <a:cxn ang="0">
                                    <a:pos x="T10" y="T11"/>
                                  </a:cxn>
                                </a:cxnLst>
                                <a:rect l="0" t="0" r="r" b="b"/>
                                <a:pathLst>
                                  <a:path w="420" h="240">
                                    <a:moveTo>
                                      <a:pt x="30" y="30"/>
                                    </a:moveTo>
                                    <a:cubicBezTo>
                                      <a:pt x="15" y="105"/>
                                      <a:pt x="0" y="180"/>
                                      <a:pt x="30" y="210"/>
                                    </a:cubicBezTo>
                                    <a:cubicBezTo>
                                      <a:pt x="60" y="240"/>
                                      <a:pt x="180" y="240"/>
                                      <a:pt x="210" y="210"/>
                                    </a:cubicBezTo>
                                    <a:cubicBezTo>
                                      <a:pt x="240" y="180"/>
                                      <a:pt x="180" y="60"/>
                                      <a:pt x="210" y="30"/>
                                    </a:cubicBezTo>
                                    <a:cubicBezTo>
                                      <a:pt x="240" y="0"/>
                                      <a:pt x="360" y="0"/>
                                      <a:pt x="390" y="30"/>
                                    </a:cubicBezTo>
                                    <a:cubicBezTo>
                                      <a:pt x="420" y="60"/>
                                      <a:pt x="390" y="180"/>
                                      <a:pt x="390" y="21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289" o:spid="_x0000_s1026" style="position:absolute;margin-left:61.5pt;margin-top:13.6pt;width:12pt;height:8.9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20,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" path="m30,30c15,105,,180,30,210v30,30,150,30,180,c240,180,180,60,210,30,240,,360,,390,30v30,30,,150,,180e" filled="f">
                      <v:path arrowok="t" o:connecttype="custom" o:connectlocs="10886,14208;10886,99457;76200,99457;76200,14208;141514,14208;141514,99457" o:connectangles="0,0,0,0,0,0"/>
                    </v:shape>
                  </w:pict>
                </mc:Fallback>
              </mc:AlternateContent>
            </w:r>
            <w:r w:rsidRPr="00C75FB4">
              <w:rPr>
                <w:rFonts w:ascii="Tahoma" w:hAnsi="Tahoma" w:cs="Tahoma"/>
                <w:position w:val="-6"/>
              </w:rPr>
              <w:object w:dxaOrig="1140" w:dyaOrig="300">
                <v:shape id="_x0000_i1266" type="#_x0000_t75" style="width:57pt;height:15pt" o:ole="">
                  <v:imagedata r:id="rId472" o:title=""/>
                </v:shape>
                <o:OLEObject Type="Embed" ProgID="Equation.DSMT4" ShapeID="_x0000_i1266" DrawAspect="Content" ObjectID="_1586712274" r:id="rId473"/>
              </w:object>
            </w:r>
            <w:r w:rsidRPr="00C75FB4">
              <w:rPr>
                <w:rFonts w:ascii="Tahoma" w:hAnsi="Tahoma" w:cs="Tahoma"/>
              </w:rPr>
              <w:t xml:space="preserve">      </w:t>
            </w:r>
            <w:r w:rsidRPr="00C75FB4">
              <w:rPr>
                <w:rFonts w:ascii="Tahoma" w:hAnsi="Tahoma" w:cs="Tahoma"/>
                <w:position w:val="-6"/>
              </w:rPr>
              <w:object w:dxaOrig="840" w:dyaOrig="300">
                <v:shape id="_x0000_i1267" type="#_x0000_t75" style="width:42pt;height:15pt" o:ole="">
                  <v:imagedata r:id="rId474" o:title=""/>
                </v:shape>
                <o:OLEObject Type="Embed" ProgID="Equation.DSMT4" ShapeID="_x0000_i1267" DrawAspect="Content" ObjectID="_1586712275" r:id="rId475"/>
              </w:object>
            </w:r>
            <w:r w:rsidRPr="00C75FB4">
              <w:rPr>
                <w:rFonts w:ascii="Tahoma" w:hAnsi="Tahoma" w:cs="Tahoma"/>
              </w:rPr>
              <w:t xml:space="preserve"> </w:t>
            </w:r>
            <w:r w:rsidRPr="00C75FB4">
              <w:rPr>
                <w:rFonts w:ascii="Tahoma" w:hAnsi="Tahoma" w:cs="Tahoma"/>
                <w:position w:val="-28"/>
              </w:rPr>
              <w:object w:dxaOrig="3800" w:dyaOrig="720">
                <v:shape id="_x0000_i1268" type="#_x0000_t75" style="width:190pt;height:36pt" o:ole="">
                  <v:imagedata r:id="rId476" o:title=""/>
                </v:shape>
                <o:OLEObject Type="Embed" ProgID="Equation.DSMT4" ShapeID="_x0000_i1268" DrawAspect="Content" ObjectID="_1586712276" r:id="rId477"/>
              </w:object>
            </w:r>
            <w:r w:rsidRPr="00C75FB4">
              <w:rPr>
                <w:rFonts w:ascii="Tahoma" w:hAnsi="Tahoma" w:cs="Tahoma"/>
              </w:rPr>
              <w:tab/>
            </w:r>
            <w:r w:rsidRPr="00C75FB4">
              <w:rPr>
                <w:rFonts w:ascii="Tahoma" w:hAnsi="Tahoma" w:cs="Tahoma"/>
              </w:rPr>
              <w:tab/>
              <w:t>(1)</w:t>
            </w:r>
          </w:p>
          <w:p w:rsidR="003B691E" w:rsidRPr="00C75FB4" w:rsidRDefault="003B691E" w:rsidP="003B691E">
            <w:pPr>
              <w:rPr>
                <w:rFonts w:ascii="Tahoma" w:hAnsi="Tahoma" w:cs="Tahoma"/>
              </w:rPr>
            </w:pPr>
          </w:p>
          <w:p w:rsidR="003B691E" w:rsidRPr="00C75FB4" w:rsidRDefault="003B691E" w:rsidP="003B691E">
            <w:pPr>
              <w:rPr>
                <w:rFonts w:ascii="Tahoma" w:hAnsi="Tahoma" w:cs="Tahoma"/>
              </w:rPr>
            </w:pPr>
          </w:p>
          <w:p w:rsidR="003B691E" w:rsidRPr="00C75FB4" w:rsidRDefault="003B691E" w:rsidP="003B691E">
            <w:pPr>
              <w:rPr>
                <w:rFonts w:ascii="Tahoma" w:hAnsi="Tahoma" w:cs="Tahoma"/>
              </w:rPr>
            </w:pPr>
            <w:r w:rsidRPr="00C75FB4">
              <w:rPr>
                <w:rFonts w:ascii="Tahoma" w:hAnsi="Tahoma" w:cs="Tahoma"/>
              </w:rPr>
              <w:t xml:space="preserve">c\ Gọi I là giao điểm của MO và CD </w:t>
            </w:r>
            <w:r w:rsidRPr="00C75FB4">
              <w:rPr>
                <w:rFonts w:ascii="Tahoma" w:hAnsi="Tahoma" w:cs="Tahoma"/>
                <w:position w:val="-6"/>
              </w:rPr>
              <w:object w:dxaOrig="340" w:dyaOrig="260">
                <v:shape id="_x0000_i1269" type="#_x0000_t75" style="width:17pt;height:13pt" o:ole="">
                  <v:imagedata r:id="rId478" o:title=""/>
                </v:shape>
                <o:OLEObject Type="Embed" ProgID="Equation.DSMT4" ShapeID="_x0000_i1269" DrawAspect="Content" ObjectID="_1586712277" r:id="rId479"/>
              </w:object>
            </w:r>
            <w:r w:rsidRPr="00C75FB4">
              <w:rPr>
                <w:rFonts w:ascii="Tahoma" w:hAnsi="Tahoma" w:cs="Tahoma"/>
                <w:position w:val="-6"/>
              </w:rPr>
              <w:object w:dxaOrig="1219" w:dyaOrig="300">
                <v:shape id="_x0000_i1270" type="#_x0000_t75" style="width:60.95pt;height:15pt" o:ole="">
                  <v:imagedata r:id="rId480" o:title=""/>
                </v:shape>
                <o:OLEObject Type="Embed" ProgID="Equation.DSMT4" ShapeID="_x0000_i1270" DrawAspect="Content" ObjectID="_1586712278" r:id="rId481"/>
              </w:object>
            </w:r>
            <w:r w:rsidRPr="00C75FB4">
              <w:rPr>
                <w:rFonts w:ascii="Tahoma" w:hAnsi="Tahoma" w:cs="Tahoma"/>
              </w:rPr>
              <w:t xml:space="preserve"> tại I ( tính chất 2 tiếp tuyến  cắt nhau)</w:t>
            </w:r>
          </w:p>
          <w:p w:rsidR="003B691E" w:rsidRPr="00C75FB4" w:rsidRDefault="003B691E" w:rsidP="003B691E">
            <w:pPr>
              <w:rPr>
                <w:rFonts w:ascii="Tahoma" w:hAnsi="Tahoma" w:cs="Tahoma"/>
              </w:rPr>
            </w:pPr>
            <w:r w:rsidRPr="00C75FB4">
              <w:rPr>
                <w:rFonts w:ascii="Tahoma" w:hAnsi="Tahoma" w:cs="Tahoma"/>
              </w:rPr>
              <w:t xml:space="preserve">Trong tam gaic1 vuông MCO có MI là đường cao </w:t>
            </w:r>
          </w:p>
          <w:p w:rsidR="003B691E" w:rsidRPr="00C75FB4" w:rsidRDefault="003B691E" w:rsidP="003B691E">
            <w:pPr>
              <w:rPr>
                <w:rFonts w:ascii="Tahoma" w:hAnsi="Tahoma" w:cs="Tahoma"/>
              </w:rPr>
            </w:pPr>
            <w:r w:rsidRPr="00C75FB4">
              <w:rPr>
                <w:rFonts w:ascii="Tahoma" w:hAnsi="Tahoma" w:cs="Tahoma"/>
                <w:position w:val="-6"/>
              </w:rPr>
              <w:object w:dxaOrig="2060" w:dyaOrig="340">
                <v:shape id="_x0000_i1271" type="#_x0000_t75" style="width:103pt;height:17pt" o:ole="">
                  <v:imagedata r:id="rId482" o:title=""/>
                </v:shape>
                <o:OLEObject Type="Embed" ProgID="Equation.DSMT4" ShapeID="_x0000_i1271" DrawAspect="Content" ObjectID="_1586712279" r:id="rId483"/>
              </w:object>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r>
            <w:r w:rsidRPr="00C75FB4">
              <w:rPr>
                <w:rFonts w:ascii="Tahoma" w:hAnsi="Tahoma" w:cs="Tahoma"/>
              </w:rPr>
              <w:tab/>
              <w:t>(2)</w:t>
            </w:r>
          </w:p>
          <w:p w:rsidR="003B691E" w:rsidRPr="00C75FB4" w:rsidRDefault="003B691E" w:rsidP="003B691E">
            <w:pPr>
              <w:rPr>
                <w:rFonts w:ascii="Tahoma" w:hAnsi="Tahoma" w:cs="Tahoma"/>
              </w:rPr>
            </w:pPr>
            <w:r w:rsidRPr="00C75FB4">
              <w:rPr>
                <w:rFonts w:ascii="Tahoma" w:hAnsi="Tahoma" w:cs="Tahoma"/>
              </w:rPr>
              <w:t xml:space="preserve">Từ (1) và (2) suy ra : MA.MB = </w:t>
            </w:r>
            <w:smartTag w:uri="urn:schemas-microsoft-com:office:smarttags" w:element="place">
              <w:smartTag w:uri="urn:schemas-microsoft-com:office:smarttags" w:element="City">
                <w:r w:rsidRPr="00C75FB4">
                  <w:rPr>
                    <w:rFonts w:ascii="Tahoma" w:hAnsi="Tahoma" w:cs="Tahoma"/>
                  </w:rPr>
                  <w:t>MI.</w:t>
                </w:r>
              </w:smartTag>
              <w:r w:rsidRPr="00C75FB4">
                <w:rPr>
                  <w:rFonts w:ascii="Tahoma" w:hAnsi="Tahoma" w:cs="Tahoma"/>
                </w:rPr>
                <w:t xml:space="preserve"> </w:t>
              </w:r>
              <w:smartTag w:uri="urn:schemas-microsoft-com:office:smarttags" w:element="State">
                <w:r w:rsidRPr="00C75FB4">
                  <w:rPr>
                    <w:rFonts w:ascii="Tahoma" w:hAnsi="Tahoma" w:cs="Tahoma"/>
                  </w:rPr>
                  <w:t>MO</w:t>
                </w:r>
              </w:smartTag>
            </w:smartTag>
            <w:r w:rsidRPr="00C75FB4">
              <w:rPr>
                <w:rFonts w:ascii="Tahoma" w:hAnsi="Tahoma" w:cs="Tahoma"/>
              </w:rPr>
              <w:t xml:space="preserve"> </w:t>
            </w:r>
            <w:r w:rsidRPr="00C75FB4">
              <w:rPr>
                <w:rFonts w:ascii="Tahoma" w:hAnsi="Tahoma" w:cs="Tahoma"/>
                <w:position w:val="-6"/>
              </w:rPr>
              <w:object w:dxaOrig="340" w:dyaOrig="260">
                <v:shape id="_x0000_i1272" type="#_x0000_t75" style="width:17pt;height:13pt" o:ole="">
                  <v:imagedata r:id="rId484" o:title=""/>
                </v:shape>
                <o:OLEObject Type="Embed" ProgID="Equation.DSMT4" ShapeID="_x0000_i1272" DrawAspect="Content" ObjectID="_1586712280" r:id="rId485"/>
              </w:object>
            </w:r>
            <w:r w:rsidRPr="00C75FB4">
              <w:rPr>
                <w:rFonts w:ascii="Tahoma" w:hAnsi="Tahoma" w:cs="Tahoma"/>
              </w:rPr>
              <w:t>tứ giác AIOB nội tiếp</w:t>
            </w:r>
          </w:p>
          <w:p w:rsidR="003B691E" w:rsidRPr="00C75FB4" w:rsidRDefault="003B691E" w:rsidP="003B691E">
            <w:pPr>
              <w:rPr>
                <w:rFonts w:ascii="Tahoma" w:hAnsi="Tahoma" w:cs="Tahoma"/>
              </w:rPr>
            </w:pPr>
            <w:r w:rsidRPr="00C75FB4">
              <w:rPr>
                <w:rFonts w:ascii="Tahoma" w:hAnsi="Tahoma" w:cs="Tahoma"/>
                <w:position w:val="-6"/>
              </w:rPr>
              <w:object w:dxaOrig="1820" w:dyaOrig="400">
                <v:shape id="_x0000_i1273" type="#_x0000_t75" style="width:91pt;height:20pt" o:ole="">
                  <v:imagedata r:id="rId486" o:title=""/>
                </v:shape>
                <o:OLEObject Type="Embed" ProgID="Equation.DSMT4" ShapeID="_x0000_i1273" DrawAspect="Content" ObjectID="_1586712281" r:id="rId487"/>
              </w:object>
            </w:r>
            <w:r w:rsidRPr="00C75FB4">
              <w:rPr>
                <w:rFonts w:ascii="Tahoma" w:hAnsi="Tahoma" w:cs="Tahoma"/>
              </w:rPr>
              <w:t xml:space="preserve"> mà </w:t>
            </w:r>
            <w:r w:rsidRPr="00C75FB4">
              <w:rPr>
                <w:rFonts w:ascii="Tahoma" w:hAnsi="Tahoma" w:cs="Tahoma"/>
                <w:position w:val="-6"/>
              </w:rPr>
              <w:object w:dxaOrig="3300" w:dyaOrig="400">
                <v:shape id="_x0000_i1274" type="#_x0000_t75" style="width:165pt;height:20pt" o:ole="">
                  <v:imagedata r:id="rId488" o:title=""/>
                </v:shape>
                <o:OLEObject Type="Embed" ProgID="Equation.DSMT4" ShapeID="_x0000_i1274" DrawAspect="Content" ObjectID="_1586712282" r:id="rId489"/>
              </w:object>
            </w:r>
            <w:r w:rsidRPr="00C75FB4">
              <w:rPr>
                <w:rFonts w:ascii="Tahoma" w:hAnsi="Tahoma" w:cs="Tahoma"/>
              </w:rPr>
              <w:t xml:space="preserve"> mà </w:t>
            </w:r>
            <w:r w:rsidRPr="00C75FB4">
              <w:rPr>
                <w:rFonts w:ascii="Tahoma" w:hAnsi="Tahoma" w:cs="Tahoma"/>
                <w:position w:val="-6"/>
              </w:rPr>
              <w:object w:dxaOrig="1400" w:dyaOrig="400">
                <v:shape id="_x0000_i1275" type="#_x0000_t75" style="width:70pt;height:20pt" o:ole="">
                  <v:imagedata r:id="rId490" o:title=""/>
                </v:shape>
                <o:OLEObject Type="Embed" ProgID="Equation.DSMT4" ShapeID="_x0000_i1275" DrawAspect="Content" ObjectID="_1586712283" r:id="rId491"/>
              </w:object>
            </w:r>
            <w:r w:rsidRPr="00C75FB4">
              <w:rPr>
                <w:rFonts w:ascii="Tahoma" w:hAnsi="Tahoma" w:cs="Tahoma"/>
              </w:rPr>
              <w:t xml:space="preserve"> ( cùng chắn cung </w:t>
            </w:r>
            <w:smartTag w:uri="urn:schemas-microsoft-com:office:smarttags" w:element="place">
              <w:r w:rsidRPr="00C75FB4">
                <w:rPr>
                  <w:rFonts w:ascii="Tahoma" w:hAnsi="Tahoma" w:cs="Tahoma"/>
                </w:rPr>
                <w:t>OB</w:t>
              </w:r>
            </w:smartTag>
            <w:r w:rsidRPr="00C75FB4">
              <w:rPr>
                <w:rFonts w:ascii="Tahoma" w:hAnsi="Tahoma" w:cs="Tahoma"/>
              </w:rPr>
              <w:t>)</w:t>
            </w:r>
          </w:p>
          <w:p w:rsidR="003B691E" w:rsidRPr="00C75FB4" w:rsidRDefault="003B691E" w:rsidP="003B691E">
            <w:pPr>
              <w:rPr>
                <w:rFonts w:ascii="Tahoma" w:hAnsi="Tahoma" w:cs="Tahoma"/>
              </w:rPr>
            </w:pPr>
            <w:r w:rsidRPr="00C75FB4">
              <w:rPr>
                <w:rFonts w:ascii="Tahoma" w:hAnsi="Tahoma" w:cs="Tahoma"/>
                <w:position w:val="-6"/>
              </w:rPr>
              <w:object w:dxaOrig="340" w:dyaOrig="260">
                <v:shape id="_x0000_i1276" type="#_x0000_t75" style="width:17pt;height:13pt" o:ole="">
                  <v:imagedata r:id="rId492" o:title=""/>
                </v:shape>
                <o:OLEObject Type="Embed" ProgID="Equation.DSMT4" ShapeID="_x0000_i1276" DrawAspect="Content" ObjectID="_1586712284" r:id="rId493"/>
              </w:object>
            </w:r>
            <w:r w:rsidRPr="00C75FB4">
              <w:rPr>
                <w:rFonts w:ascii="Tahoma" w:hAnsi="Tahoma" w:cs="Tahoma"/>
                <w:position w:val="-6"/>
              </w:rPr>
              <w:object w:dxaOrig="1359" w:dyaOrig="400">
                <v:shape id="_x0000_i1277" type="#_x0000_t75" style="width:67.95pt;height:20pt" o:ole="">
                  <v:imagedata r:id="rId494" o:title=""/>
                </v:shape>
                <o:OLEObject Type="Embed" ProgID="Equation.DSMT4" ShapeID="_x0000_i1277" DrawAspect="Content" ObjectID="_1586712285" r:id="rId495"/>
              </w:object>
            </w:r>
            <w:r w:rsidRPr="00C75FB4">
              <w:rPr>
                <w:rFonts w:ascii="Tahoma" w:hAnsi="Tahoma" w:cs="Tahoma"/>
                <w:position w:val="-6"/>
              </w:rPr>
              <w:object w:dxaOrig="340" w:dyaOrig="260">
                <v:shape id="_x0000_i1278" type="#_x0000_t75" style="width:17pt;height:13pt" o:ole="">
                  <v:imagedata r:id="rId496" o:title=""/>
                </v:shape>
                <o:OLEObject Type="Embed" ProgID="Equation.DSMT4" ShapeID="_x0000_i1278" DrawAspect="Content" ObjectID="_1586712286" r:id="rId497"/>
              </w:object>
            </w:r>
            <w:r w:rsidRPr="00C75FB4">
              <w:rPr>
                <w:rFonts w:ascii="Tahoma" w:hAnsi="Tahoma" w:cs="Tahoma"/>
                <w:position w:val="-4"/>
              </w:rPr>
              <w:object w:dxaOrig="1200" w:dyaOrig="380">
                <v:shape id="_x0000_i1279" type="#_x0000_t75" style="width:60pt;height:19pt" o:ole="">
                  <v:imagedata r:id="rId498" o:title=""/>
                </v:shape>
                <o:OLEObject Type="Embed" ProgID="Equation.DSMT4" ShapeID="_x0000_i1279" DrawAspect="Content" ObjectID="_1586712287" r:id="rId499"/>
              </w:object>
            </w:r>
            <w:r w:rsidRPr="00C75FB4">
              <w:rPr>
                <w:rFonts w:ascii="Tahoma" w:hAnsi="Tahoma" w:cs="Tahoma"/>
              </w:rPr>
              <w:t xml:space="preserve">  ( cùng phụ hai góc trên)</w:t>
            </w:r>
            <w:r w:rsidRPr="00C75FB4">
              <w:rPr>
                <w:rFonts w:ascii="Tahoma" w:hAnsi="Tahoma" w:cs="Tahoma"/>
                <w:position w:val="-6"/>
              </w:rPr>
              <w:object w:dxaOrig="639" w:dyaOrig="300">
                <v:shape id="_x0000_i1280" type="#_x0000_t75" style="width:31.95pt;height:15pt" o:ole="">
                  <v:imagedata r:id="rId500" o:title=""/>
                </v:shape>
                <o:OLEObject Type="Embed" ProgID="Equation.DSMT4" ShapeID="_x0000_i1280" DrawAspect="Content" ObjectID="_1586712288" r:id="rId501"/>
              </w:object>
            </w:r>
            <w:r w:rsidRPr="00C75FB4">
              <w:rPr>
                <w:rFonts w:ascii="Tahoma" w:hAnsi="Tahoma" w:cs="Tahoma"/>
              </w:rPr>
              <w:t xml:space="preserve"> là phân giác của góc AIB</w:t>
            </w:r>
          </w:p>
          <w:p w:rsidR="003B691E" w:rsidRPr="00C75FB4" w:rsidRDefault="003B691E" w:rsidP="003B691E">
            <w:pPr>
              <w:rPr>
                <w:rFonts w:ascii="Tahoma" w:hAnsi="Tahoma" w:cs="Tahoma"/>
              </w:rPr>
            </w:pPr>
            <w:r w:rsidRPr="00C75FB4">
              <w:rPr>
                <w:rFonts w:ascii="Tahoma" w:hAnsi="Tahoma" w:cs="Tahoma"/>
              </w:rPr>
              <w:t>Do H là trùng điểm của AB nên OH hay OF chính là trung trực hay pahn6 giác của góc AOB</w:t>
            </w:r>
          </w:p>
          <w:p w:rsidR="003B691E" w:rsidRPr="00C75FB4" w:rsidRDefault="003B691E" w:rsidP="003B691E">
            <w:pPr>
              <w:rPr>
                <w:rFonts w:ascii="Tahoma" w:hAnsi="Tahoma" w:cs="Tahoma"/>
              </w:rPr>
            </w:pPr>
            <w:r w:rsidRPr="00C75FB4">
              <w:rPr>
                <w:rFonts w:ascii="Tahoma" w:hAnsi="Tahoma" w:cs="Tahoma"/>
              </w:rPr>
              <w:t xml:space="preserve">Mà </w:t>
            </w:r>
            <w:r w:rsidRPr="00C75FB4">
              <w:rPr>
                <w:rFonts w:ascii="Tahoma" w:hAnsi="Tahoma" w:cs="Tahoma"/>
                <w:position w:val="-6"/>
              </w:rPr>
              <w:object w:dxaOrig="1400" w:dyaOrig="400">
                <v:shape id="_x0000_i1281" type="#_x0000_t75" style="width:70pt;height:20pt" o:ole="">
                  <v:imagedata r:id="rId502" o:title=""/>
                </v:shape>
                <o:OLEObject Type="Embed" ProgID="Equation.DSMT4" ShapeID="_x0000_i1281" DrawAspect="Content" ObjectID="_1586712289" r:id="rId503"/>
              </w:object>
            </w:r>
            <w:r w:rsidRPr="00C75FB4">
              <w:rPr>
                <w:rFonts w:ascii="Tahoma" w:hAnsi="Tahoma" w:cs="Tahoma"/>
              </w:rPr>
              <w:t xml:space="preserve"> ( cùng chắn cung AB)</w:t>
            </w:r>
          </w:p>
          <w:p w:rsidR="003B691E" w:rsidRPr="00C75FB4" w:rsidRDefault="003B691E" w:rsidP="003B691E">
            <w:pPr>
              <w:rPr>
                <w:rFonts w:ascii="Tahoma" w:hAnsi="Tahoma" w:cs="Tahoma"/>
              </w:rPr>
            </w:pPr>
            <w:r w:rsidRPr="00C75FB4">
              <w:rPr>
                <w:rFonts w:ascii="Tahoma" w:hAnsi="Tahoma" w:cs="Tahoma"/>
              </w:rPr>
              <w:t xml:space="preserve">Do đó </w:t>
            </w:r>
            <w:r w:rsidRPr="00C75FB4">
              <w:rPr>
                <w:rFonts w:ascii="Tahoma" w:hAnsi="Tahoma" w:cs="Tahoma"/>
                <w:position w:val="-12"/>
              </w:rPr>
              <w:object w:dxaOrig="3000" w:dyaOrig="460">
                <v:shape id="_x0000_i1282" type="#_x0000_t75" style="width:150pt;height:23pt" o:ole="">
                  <v:imagedata r:id="rId504" o:title=""/>
                </v:shape>
                <o:OLEObject Type="Embed" ProgID="Equation.DSMT4" ShapeID="_x0000_i1282" DrawAspect="Content" ObjectID="_1586712290" r:id="rId505"/>
              </w:object>
            </w:r>
          </w:p>
          <w:p w:rsidR="003B691E" w:rsidRPr="00C75FB4" w:rsidRDefault="003B691E" w:rsidP="003B691E">
            <w:pPr>
              <w:rPr>
                <w:rFonts w:ascii="Tahoma" w:hAnsi="Tahoma" w:cs="Tahoma"/>
              </w:rPr>
            </w:pPr>
            <w:r w:rsidRPr="00C75FB4">
              <w:rPr>
                <w:rFonts w:ascii="Tahoma" w:hAnsi="Tahoma" w:cs="Tahoma"/>
                <w:position w:val="-6"/>
              </w:rPr>
              <w:object w:dxaOrig="340" w:dyaOrig="260">
                <v:shape id="_x0000_i1283" type="#_x0000_t75" style="width:17pt;height:13pt" o:ole="">
                  <v:imagedata r:id="rId506" o:title=""/>
                </v:shape>
                <o:OLEObject Type="Embed" ProgID="Equation.DSMT4" ShapeID="_x0000_i1283" DrawAspect="Content" ObjectID="_1586712291" r:id="rId507"/>
              </w:object>
            </w:r>
            <w:r w:rsidRPr="00C75FB4">
              <w:rPr>
                <w:rFonts w:ascii="Tahoma" w:hAnsi="Tahoma" w:cs="Tahoma"/>
              </w:rPr>
              <w:t xml:space="preserve">Tứ giác IOBF nội tiếp mà </w:t>
            </w:r>
            <w:r w:rsidRPr="00C75FB4">
              <w:rPr>
                <w:rFonts w:ascii="Tahoma" w:hAnsi="Tahoma" w:cs="Tahoma"/>
                <w:position w:val="-6"/>
              </w:rPr>
              <w:object w:dxaOrig="1500" w:dyaOrig="400">
                <v:shape id="_x0000_i1284" type="#_x0000_t75" style="width:75pt;height:20pt" o:ole="">
                  <v:imagedata r:id="rId508" o:title=""/>
                </v:shape>
                <o:OLEObject Type="Embed" ProgID="Equation.DSMT4" ShapeID="_x0000_i1284" DrawAspect="Content" ObjectID="_1586712292" r:id="rId509"/>
              </w:object>
            </w:r>
            <w:r w:rsidRPr="00C75FB4">
              <w:rPr>
                <w:rFonts w:ascii="Tahoma" w:hAnsi="Tahoma" w:cs="Tahoma"/>
                <w:position w:val="-4"/>
              </w:rPr>
              <w:object w:dxaOrig="220" w:dyaOrig="200">
                <v:shape id="_x0000_i1285" type="#_x0000_t75" style="width:11pt;height:10pt" o:ole="">
                  <v:imagedata r:id="rId510" o:title=""/>
                </v:shape>
                <o:OLEObject Type="Embed" ProgID="Equation.DSMT4" ShapeID="_x0000_i1285" DrawAspect="Content" ObjectID="_1586712293" r:id="rId511"/>
              </w:object>
            </w:r>
            <w:r w:rsidRPr="00C75FB4">
              <w:rPr>
                <w:rFonts w:ascii="Tahoma" w:hAnsi="Tahoma" w:cs="Tahoma"/>
              </w:rPr>
              <w:t>FIO nội tiếp đường tròn đường kính OF</w:t>
            </w:r>
          </w:p>
          <w:p w:rsidR="003B691E" w:rsidRPr="00C75FB4" w:rsidRDefault="003B691E" w:rsidP="003B691E">
            <w:pPr>
              <w:rPr>
                <w:rFonts w:ascii="Tahoma" w:hAnsi="Tahoma" w:cs="Tahoma"/>
              </w:rPr>
            </w:pPr>
            <w:r w:rsidRPr="00C75FB4">
              <w:rPr>
                <w:rFonts w:ascii="Tahoma" w:hAnsi="Tahoma" w:cs="Tahoma"/>
                <w:position w:val="-6"/>
              </w:rPr>
              <w:object w:dxaOrig="340" w:dyaOrig="260">
                <v:shape id="_x0000_i1286" type="#_x0000_t75" style="width:17pt;height:13pt" o:ole="">
                  <v:imagedata r:id="rId512" o:title=""/>
                </v:shape>
                <o:OLEObject Type="Embed" ProgID="Equation.DSMT4" ShapeID="_x0000_i1286" DrawAspect="Content" ObjectID="_1586712294" r:id="rId513"/>
              </w:object>
            </w:r>
            <w:r w:rsidRPr="00C75FB4">
              <w:rPr>
                <w:rFonts w:ascii="Tahoma" w:hAnsi="Tahoma" w:cs="Tahoma"/>
              </w:rPr>
              <w:t>Tứ giác IOBF nội tiếp đường tròn đường kính OF</w:t>
            </w:r>
          </w:p>
          <w:p w:rsidR="003B691E" w:rsidRPr="00C75FB4" w:rsidRDefault="003B691E" w:rsidP="003B691E">
            <w:pPr>
              <w:rPr>
                <w:rFonts w:ascii="Tahoma" w:hAnsi="Tahoma" w:cs="Tahoma"/>
              </w:rPr>
            </w:pPr>
            <w:r w:rsidRPr="00C75FB4">
              <w:rPr>
                <w:rFonts w:ascii="Tahoma" w:hAnsi="Tahoma" w:cs="Tahoma"/>
              </w:rPr>
              <w:t xml:space="preserve">Tương tự tứ giác IOAF nội tiếp đường tròn đường kính OF </w:t>
            </w:r>
          </w:p>
          <w:p w:rsidR="003B691E" w:rsidRPr="00C75FB4" w:rsidRDefault="003B691E" w:rsidP="003B691E">
            <w:pPr>
              <w:rPr>
                <w:rFonts w:ascii="Tahoma" w:hAnsi="Tahoma" w:cs="Tahoma"/>
              </w:rPr>
            </w:pPr>
            <w:r w:rsidRPr="00C75FB4">
              <w:rPr>
                <w:rFonts w:ascii="Tahoma" w:hAnsi="Tahoma" w:cs="Tahoma"/>
              </w:rPr>
              <w:t xml:space="preserve">Suy ra tứ giác AOBF nội tiếp đường tròn đường kính OF </w:t>
            </w:r>
          </w:p>
          <w:p w:rsidR="003B691E" w:rsidRPr="00C75FB4" w:rsidRDefault="003B691E" w:rsidP="003B691E">
            <w:pPr>
              <w:rPr>
                <w:rFonts w:ascii="Tahoma" w:hAnsi="Tahoma" w:cs="Tahoma"/>
              </w:rPr>
            </w:pPr>
            <w:r w:rsidRPr="00C75FB4">
              <w:rPr>
                <w:rFonts w:ascii="Tahoma" w:hAnsi="Tahoma" w:cs="Tahoma"/>
                <w:position w:val="-6"/>
              </w:rPr>
              <w:object w:dxaOrig="2640" w:dyaOrig="400">
                <v:shape id="_x0000_i1287" type="#_x0000_t75" style="width:132pt;height:20pt" o:ole="">
                  <v:imagedata r:id="rId514" o:title=""/>
                </v:shape>
                <o:OLEObject Type="Embed" ProgID="Equation.DSMT4" ShapeID="_x0000_i1287" DrawAspect="Content" ObjectID="_1586712295" r:id="rId515"/>
              </w:object>
            </w:r>
            <w:r w:rsidRPr="00C75FB4">
              <w:rPr>
                <w:rFonts w:ascii="Tahoma" w:hAnsi="Tahoma" w:cs="Tahoma"/>
              </w:rPr>
              <w:t xml:space="preserve"> ( cùng chắn cung BO)</w:t>
            </w:r>
          </w:p>
          <w:p w:rsidR="003B691E" w:rsidRPr="00C75FB4" w:rsidRDefault="003B691E" w:rsidP="003B691E">
            <w:pPr>
              <w:rPr>
                <w:rFonts w:ascii="Tahoma" w:hAnsi="Tahoma" w:cs="Tahoma"/>
              </w:rPr>
            </w:pPr>
            <w:r w:rsidRPr="00C75FB4">
              <w:rPr>
                <w:rFonts w:ascii="Tahoma" w:hAnsi="Tahoma" w:cs="Tahoma"/>
              </w:rPr>
              <w:t xml:space="preserve">Trong tam giác vuông AFH ta có: </w:t>
            </w:r>
            <w:r w:rsidRPr="00C75FB4">
              <w:rPr>
                <w:rFonts w:ascii="Tahoma" w:hAnsi="Tahoma" w:cs="Tahoma"/>
                <w:position w:val="-30"/>
              </w:rPr>
              <w:object w:dxaOrig="4080" w:dyaOrig="740">
                <v:shape id="_x0000_i1288" type="#_x0000_t75" style="width:204pt;height:37pt" o:ole="">
                  <v:imagedata r:id="rId516" o:title=""/>
                </v:shape>
                <o:OLEObject Type="Embed" ProgID="Equation.DSMT4" ShapeID="_x0000_i1288" DrawAspect="Content" ObjectID="_1586712296" r:id="rId517"/>
              </w:object>
            </w:r>
          </w:p>
          <w:p w:rsidR="003B691E" w:rsidRPr="00C75FB4" w:rsidRDefault="003B691E" w:rsidP="003B691E">
            <w:pPr>
              <w:rPr>
                <w:rFonts w:ascii="Tahoma" w:hAnsi="Tahoma" w:cs="Tahoma"/>
              </w:rPr>
            </w:pPr>
            <w:r w:rsidRPr="00C75FB4">
              <w:rPr>
                <w:rFonts w:ascii="Tahoma" w:hAnsi="Tahoma" w:cs="Tahoma"/>
              </w:rPr>
              <w:t>Ta có AB cố định nên</w:t>
            </w:r>
            <w:r w:rsidRPr="00C75FB4">
              <w:rPr>
                <w:rFonts w:ascii="Tahoma" w:hAnsi="Tahoma" w:cs="Tahoma"/>
                <w:position w:val="-6"/>
              </w:rPr>
              <w:object w:dxaOrig="660" w:dyaOrig="400">
                <v:shape id="_x0000_i1289" type="#_x0000_t75" style="width:33pt;height:20pt" o:ole="">
                  <v:imagedata r:id="rId518" o:title=""/>
                </v:shape>
                <o:OLEObject Type="Embed" ProgID="Equation.DSMT4" ShapeID="_x0000_i1289" DrawAspect="Content" ObjectID="_1586712297" r:id="rId519"/>
              </w:object>
            </w:r>
            <w:r w:rsidRPr="00C75FB4">
              <w:rPr>
                <w:rFonts w:ascii="Tahoma" w:hAnsi="Tahoma" w:cs="Tahoma"/>
              </w:rPr>
              <w:t xml:space="preserve"> cố định và  H cố định </w:t>
            </w:r>
            <w:r w:rsidRPr="00C75FB4">
              <w:rPr>
                <w:rFonts w:ascii="Tahoma" w:hAnsi="Tahoma" w:cs="Tahoma"/>
                <w:position w:val="-6"/>
              </w:rPr>
              <w:object w:dxaOrig="800" w:dyaOrig="300">
                <v:shape id="_x0000_i1290" type="#_x0000_t75" style="width:40pt;height:15pt" o:ole="">
                  <v:imagedata r:id="rId520" o:title=""/>
                </v:shape>
                <o:OLEObject Type="Embed" ProgID="Equation.DSMT4" ShapeID="_x0000_i1290" DrawAspect="Content" ObjectID="_1586712298" r:id="rId521"/>
              </w:object>
            </w:r>
            <w:r w:rsidRPr="00C75FB4">
              <w:rPr>
                <w:rFonts w:ascii="Tahoma" w:hAnsi="Tahoma" w:cs="Tahoma"/>
              </w:rPr>
              <w:t xml:space="preserve"> và sin </w:t>
            </w:r>
            <w:r w:rsidRPr="00C75FB4">
              <w:rPr>
                <w:rFonts w:ascii="Tahoma" w:hAnsi="Tahoma" w:cs="Tahoma"/>
                <w:position w:val="-6"/>
              </w:rPr>
              <w:object w:dxaOrig="660" w:dyaOrig="400">
                <v:shape id="_x0000_i1291" type="#_x0000_t75" style="width:33pt;height:20pt" o:ole="">
                  <v:imagedata r:id="rId518" o:title=""/>
                </v:shape>
                <o:OLEObject Type="Embed" ProgID="Equation.DSMT4" ShapeID="_x0000_i1291" DrawAspect="Content" ObjectID="_1586712299" r:id="rId522"/>
              </w:object>
            </w:r>
            <w:r w:rsidRPr="00C75FB4">
              <w:rPr>
                <w:rFonts w:ascii="Tahoma" w:hAnsi="Tahoma" w:cs="Tahoma"/>
              </w:rPr>
              <w:t xml:space="preserve"> không đổi </w:t>
            </w:r>
          </w:p>
          <w:p w:rsidR="003B691E" w:rsidRPr="00C75FB4" w:rsidRDefault="003B691E" w:rsidP="003B691E">
            <w:pPr>
              <w:rPr>
                <w:rFonts w:ascii="Tahoma" w:hAnsi="Tahoma" w:cs="Tahoma"/>
              </w:rPr>
            </w:pPr>
            <w:r w:rsidRPr="00C75FB4">
              <w:rPr>
                <w:rFonts w:ascii="Tahoma" w:hAnsi="Tahoma" w:cs="Tahoma"/>
                <w:position w:val="-6"/>
              </w:rPr>
              <w:object w:dxaOrig="760" w:dyaOrig="300">
                <v:shape id="_x0000_i1292" type="#_x0000_t75" style="width:38pt;height:15pt" o:ole="">
                  <v:imagedata r:id="rId523" o:title=""/>
                </v:shape>
                <o:OLEObject Type="Embed" ProgID="Equation.DSMT4" ShapeID="_x0000_i1292" DrawAspect="Content" ObjectID="_1586712300" r:id="rId524"/>
              </w:object>
            </w:r>
            <w:r w:rsidRPr="00C75FB4">
              <w:rPr>
                <w:rFonts w:ascii="Tahoma" w:hAnsi="Tahoma" w:cs="Tahoma"/>
              </w:rPr>
              <w:t xml:space="preserve"> không đổi mà A cố định vậy F cố định khi M thay đổi</w:t>
            </w:r>
          </w:p>
          <w:p w:rsidR="003B691E" w:rsidRPr="00C75FB4" w:rsidRDefault="003B691E" w:rsidP="003B691E">
            <w:pPr>
              <w:rPr>
                <w:rFonts w:ascii="Tahoma" w:hAnsi="Tahoma" w:cs="Tahoma"/>
              </w:rPr>
            </w:pPr>
          </w:p>
          <w:p w:rsidR="003B691E" w:rsidRPr="00C75FB4" w:rsidRDefault="003B691E" w:rsidP="003B691E">
            <w:pPr>
              <w:rPr>
                <w:rFonts w:ascii="Tahoma" w:hAnsi="Tahoma" w:cs="Tahoma"/>
              </w:rPr>
            </w:pPr>
          </w:p>
          <w:p w:rsidR="003B691E" w:rsidRPr="00C75FB4" w:rsidRDefault="003B691E" w:rsidP="003B691E">
            <w:pPr>
              <w:rPr>
                <w:rFonts w:ascii="Tahoma" w:hAnsi="Tahoma" w:cs="Tahoma"/>
              </w:rPr>
            </w:pPr>
            <w:r w:rsidRPr="00C75FB4">
              <w:rPr>
                <w:rFonts w:ascii="Tahoma" w:hAnsi="Tahoma" w:cs="Tahoma"/>
                <w:b/>
              </w:rPr>
              <w:t>Bài 5:</w:t>
            </w:r>
            <w:r w:rsidRPr="00C75FB4">
              <w:rPr>
                <w:rFonts w:ascii="Tahoma" w:hAnsi="Tahoma" w:cs="Tahoma"/>
              </w:rPr>
              <w:t xml:space="preserve"> ( </w:t>
            </w:r>
            <w:r w:rsidRPr="00C75FB4">
              <w:rPr>
                <w:rFonts w:ascii="Tahoma" w:hAnsi="Tahoma" w:cs="Tahoma"/>
                <w:i/>
              </w:rPr>
              <w:t>0,5 điểm</w:t>
            </w:r>
            <w:r w:rsidRPr="00C75FB4">
              <w:rPr>
                <w:rFonts w:ascii="Tahoma" w:hAnsi="Tahoma" w:cs="Tahoma"/>
              </w:rPr>
              <w:t>)</w:t>
            </w:r>
          </w:p>
          <w:p w:rsidR="003B691E" w:rsidRDefault="003B691E" w:rsidP="003B691E">
            <w:pPr>
              <w:rPr>
                <w:rFonts w:ascii="Tahoma" w:hAnsi="Tahoma" w:cs="Tahoma"/>
              </w:rPr>
            </w:pPr>
            <w:r w:rsidRPr="00C75FB4">
              <w:rPr>
                <w:rFonts w:ascii="Tahoma" w:hAnsi="Tahoma" w:cs="Tahoma"/>
              </w:rPr>
              <w:tab/>
              <w:t xml:space="preserve"> a</w:t>
            </w:r>
            <w:r w:rsidRPr="00C75FB4">
              <w:rPr>
                <w:rFonts w:ascii="Tahoma" w:hAnsi="Tahoma" w:cs="Tahoma"/>
                <w:vertAlign w:val="superscript"/>
              </w:rPr>
              <w:t>2</w:t>
            </w:r>
            <w:r w:rsidRPr="00C75FB4">
              <w:rPr>
                <w:rFonts w:ascii="Tahoma" w:hAnsi="Tahoma" w:cs="Tahoma"/>
              </w:rPr>
              <w:t xml:space="preserve"> + b</w:t>
            </w:r>
            <w:r w:rsidRPr="00C75FB4">
              <w:rPr>
                <w:rFonts w:ascii="Tahoma" w:hAnsi="Tahoma" w:cs="Tahoma"/>
                <w:vertAlign w:val="superscript"/>
              </w:rPr>
              <w:t>2</w:t>
            </w:r>
            <w:r w:rsidRPr="00C75FB4">
              <w:rPr>
                <w:rFonts w:ascii="Tahoma" w:hAnsi="Tahoma" w:cs="Tahoma"/>
              </w:rPr>
              <w:t xml:space="preserve"> + 3ab -8a - 8b - 2</w:t>
            </w:r>
            <w:r w:rsidRPr="00C75FB4">
              <w:rPr>
                <w:rFonts w:ascii="Tahoma" w:hAnsi="Tahoma" w:cs="Tahoma"/>
                <w:position w:val="-8"/>
              </w:rPr>
              <w:object w:dxaOrig="600" w:dyaOrig="360">
                <v:shape id="_x0000_i1293" type="#_x0000_t75" style="width:30pt;height:18pt" o:ole="">
                  <v:imagedata r:id="rId437" o:title=""/>
                </v:shape>
                <o:OLEObject Type="Embed" ProgID="Equation.3" ShapeID="_x0000_i1293" DrawAspect="Content" ObjectID="_1586712301" r:id="rId525"/>
              </w:object>
            </w:r>
            <w:r w:rsidRPr="00C75FB4">
              <w:rPr>
                <w:rFonts w:ascii="Tahoma" w:hAnsi="Tahoma" w:cs="Tahoma"/>
              </w:rPr>
              <w:t>+19 =</w:t>
            </w:r>
            <w:r>
              <w:rPr>
                <w:rFonts w:ascii="Tahoma" w:hAnsi="Tahoma" w:cs="Tahoma"/>
              </w:rPr>
              <w:t xml:space="preserve"> 0 </w:t>
            </w:r>
          </w:p>
          <w:p w:rsidR="003B691E" w:rsidRPr="00C75FB4" w:rsidRDefault="003B691E" w:rsidP="003B691E">
            <w:pPr>
              <w:ind w:firstLine="720"/>
              <w:rPr>
                <w:rFonts w:ascii="Tahoma" w:hAnsi="Tahoma" w:cs="Tahoma"/>
              </w:rPr>
            </w:pPr>
            <w:r w:rsidRPr="00C75FB4">
              <w:rPr>
                <w:rFonts w:ascii="Tahoma" w:hAnsi="Tahoma" w:cs="Tahoma"/>
                <w:position w:val="-6"/>
              </w:rPr>
              <w:object w:dxaOrig="380" w:dyaOrig="260">
                <v:shape id="_x0000_i1294" type="#_x0000_t75" style="width:19pt;height:13pt" o:ole="">
                  <v:imagedata r:id="rId526" o:title=""/>
                </v:shape>
                <o:OLEObject Type="Embed" ProgID="Equation.DSMT4" ShapeID="_x0000_i1294" DrawAspect="Content" ObjectID="_1586712302" r:id="rId527"/>
              </w:object>
            </w:r>
            <w:r w:rsidRPr="00C75FB4">
              <w:rPr>
                <w:rFonts w:ascii="Tahoma" w:hAnsi="Tahoma" w:cs="Tahoma"/>
              </w:rPr>
              <w:t xml:space="preserve"> (a+b)</w:t>
            </w:r>
            <w:r w:rsidRPr="00C75FB4">
              <w:rPr>
                <w:rFonts w:ascii="Tahoma" w:hAnsi="Tahoma" w:cs="Tahoma"/>
                <w:vertAlign w:val="superscript"/>
              </w:rPr>
              <w:t>2</w:t>
            </w:r>
            <w:r w:rsidRPr="00C75FB4">
              <w:rPr>
                <w:rFonts w:ascii="Tahoma" w:hAnsi="Tahoma" w:cs="Tahoma"/>
              </w:rPr>
              <w:t xml:space="preserve">  - 8 ( a+b) + 16 + ab - 2</w:t>
            </w:r>
            <w:r w:rsidRPr="00C75FB4">
              <w:rPr>
                <w:rFonts w:ascii="Tahoma" w:hAnsi="Tahoma" w:cs="Tahoma"/>
                <w:position w:val="-8"/>
              </w:rPr>
              <w:object w:dxaOrig="680" w:dyaOrig="400">
                <v:shape id="_x0000_i1295" type="#_x0000_t75" style="width:34pt;height:20pt" o:ole="">
                  <v:imagedata r:id="rId528" o:title=""/>
                </v:shape>
                <o:OLEObject Type="Embed" ProgID="Equation.DSMT4" ShapeID="_x0000_i1295" DrawAspect="Content" ObjectID="_1586712303" r:id="rId529"/>
              </w:object>
            </w:r>
            <w:r w:rsidRPr="00C75FB4">
              <w:rPr>
                <w:rFonts w:ascii="Tahoma" w:hAnsi="Tahoma" w:cs="Tahoma"/>
              </w:rPr>
              <w:t xml:space="preserve"> + 3</w:t>
            </w:r>
            <w:r>
              <w:rPr>
                <w:rFonts w:ascii="Tahoma" w:hAnsi="Tahoma" w:cs="Tahoma"/>
              </w:rPr>
              <w:t xml:space="preserve"> = 0 </w:t>
            </w:r>
          </w:p>
          <w:p w:rsidR="003B691E" w:rsidRDefault="003B691E" w:rsidP="003B691E">
            <w:pPr>
              <w:rPr>
                <w:rFonts w:ascii="Tahoma" w:hAnsi="Tahoma" w:cs="Tahoma"/>
              </w:rPr>
            </w:pPr>
            <w:r>
              <w:rPr>
                <w:rFonts w:ascii="Tahoma" w:hAnsi="Tahoma" w:cs="Tahoma"/>
              </w:rPr>
              <w:tab/>
            </w:r>
            <w:r w:rsidRPr="00C75FB4">
              <w:rPr>
                <w:rFonts w:ascii="Tahoma" w:hAnsi="Tahoma" w:cs="Tahoma"/>
                <w:position w:val="-6"/>
              </w:rPr>
              <w:object w:dxaOrig="380" w:dyaOrig="260">
                <v:shape id="_x0000_i1296" type="#_x0000_t75" style="width:19pt;height:13pt" o:ole="">
                  <v:imagedata r:id="rId526" o:title=""/>
                </v:shape>
                <o:OLEObject Type="Embed" ProgID="Equation.DSMT4" ShapeID="_x0000_i1296" DrawAspect="Content" ObjectID="_1586712304" r:id="rId530"/>
              </w:object>
            </w:r>
            <w:r w:rsidRPr="00C75FB4">
              <w:rPr>
                <w:rFonts w:ascii="Tahoma" w:hAnsi="Tahoma" w:cs="Tahoma"/>
              </w:rPr>
              <w:t xml:space="preserve"> (a+b - 4)</w:t>
            </w:r>
            <w:r w:rsidRPr="00C75FB4">
              <w:rPr>
                <w:rFonts w:ascii="Tahoma" w:hAnsi="Tahoma" w:cs="Tahoma"/>
                <w:vertAlign w:val="superscript"/>
              </w:rPr>
              <w:t>2</w:t>
            </w:r>
            <w:r w:rsidRPr="00C75FB4">
              <w:rPr>
                <w:rFonts w:ascii="Tahoma" w:hAnsi="Tahoma" w:cs="Tahoma"/>
              </w:rPr>
              <w:t xml:space="preserve"> + ( </w:t>
            </w:r>
            <w:r w:rsidRPr="00C75FB4">
              <w:rPr>
                <w:rFonts w:ascii="Tahoma" w:hAnsi="Tahoma" w:cs="Tahoma"/>
                <w:position w:val="-12"/>
              </w:rPr>
              <w:object w:dxaOrig="1320" w:dyaOrig="440">
                <v:shape id="_x0000_i1297" type="#_x0000_t75" style="width:66pt;height:22pt" o:ole="">
                  <v:imagedata r:id="rId531" o:title=""/>
                </v:shape>
                <o:OLEObject Type="Embed" ProgID="Equation.DSMT4" ShapeID="_x0000_i1297" DrawAspect="Content" ObjectID="_1586712305" r:id="rId532"/>
              </w:object>
            </w:r>
            <w:r>
              <w:rPr>
                <w:rFonts w:ascii="Tahoma" w:hAnsi="Tahoma" w:cs="Tahoma"/>
              </w:rPr>
              <w:t xml:space="preserve"> = 0 </w:t>
            </w:r>
          </w:p>
          <w:p w:rsidR="003B691E" w:rsidRDefault="003B691E" w:rsidP="003B691E">
            <w:pPr>
              <w:rPr>
                <w:rFonts w:ascii="Tahoma" w:hAnsi="Tahoma" w:cs="Tahoma"/>
              </w:rPr>
            </w:pPr>
            <w:r w:rsidRPr="00C75FB4">
              <w:rPr>
                <w:rFonts w:ascii="Tahoma" w:hAnsi="Tahoma" w:cs="Tahoma"/>
                <w:position w:val="-38"/>
              </w:rPr>
              <w:object w:dxaOrig="2020" w:dyaOrig="900">
                <v:shape id="_x0000_i1298" type="#_x0000_t75" style="width:101pt;height:45pt" o:ole="">
                  <v:imagedata r:id="rId533" o:title=""/>
                </v:shape>
                <o:OLEObject Type="Embed" ProgID="Equation.DSMT4" ShapeID="_x0000_i1298" DrawAspect="Content" ObjectID="_1586712306" r:id="rId534"/>
              </w:object>
            </w:r>
            <w:r>
              <w:rPr>
                <w:rFonts w:ascii="Tahoma" w:hAnsi="Tahoma" w:cs="Tahoma"/>
              </w:rPr>
              <w:t xml:space="preserve"> </w:t>
            </w:r>
            <w:r w:rsidRPr="00C75FB4">
              <w:rPr>
                <w:rFonts w:ascii="Tahoma" w:hAnsi="Tahoma" w:cs="Tahoma"/>
                <w:position w:val="-34"/>
              </w:rPr>
              <w:object w:dxaOrig="1540" w:dyaOrig="820">
                <v:shape id="_x0000_i1299" type="#_x0000_t75" style="width:77pt;height:41pt" o:ole="">
                  <v:imagedata r:id="rId535" o:title=""/>
                </v:shape>
                <o:OLEObject Type="Embed" ProgID="Equation.DSMT4" ShapeID="_x0000_i1299" DrawAspect="Content" ObjectID="_1586712307" r:id="rId536"/>
              </w:object>
            </w:r>
          </w:p>
          <w:p w:rsidR="003B691E" w:rsidRDefault="003B691E" w:rsidP="003B691E">
            <w:r>
              <w:rPr>
                <w:rFonts w:ascii="Tahoma" w:hAnsi="Tahoma" w:cs="Tahoma"/>
              </w:rPr>
              <w:t xml:space="preserve">Do </w:t>
            </w:r>
            <w:r w:rsidRPr="00C75FB4">
              <w:rPr>
                <w:rFonts w:ascii="Tahoma" w:hAnsi="Tahoma" w:cs="Tahoma"/>
              </w:rPr>
              <w:t>đó</w:t>
            </w:r>
            <w:r>
              <w:rPr>
                <w:rFonts w:ascii="Tahoma" w:hAnsi="Tahoma" w:cs="Tahoma"/>
              </w:rPr>
              <w:t xml:space="preserve"> a v</w:t>
            </w:r>
            <w:r w:rsidRPr="00C75FB4">
              <w:rPr>
                <w:rFonts w:ascii="Tahoma" w:hAnsi="Tahoma" w:cs="Tahoma"/>
              </w:rPr>
              <w:t>à</w:t>
            </w:r>
            <w:r>
              <w:rPr>
                <w:rFonts w:ascii="Tahoma" w:hAnsi="Tahoma" w:cs="Tahoma"/>
              </w:rPr>
              <w:t xml:space="preserve"> b l</w:t>
            </w:r>
            <w:r w:rsidRPr="00C75FB4">
              <w:rPr>
                <w:rFonts w:ascii="Tahoma" w:hAnsi="Tahoma" w:cs="Tahoma"/>
              </w:rPr>
              <w:t>à</w:t>
            </w:r>
            <w:r>
              <w:rPr>
                <w:rFonts w:ascii="Tahoma" w:hAnsi="Tahoma" w:cs="Tahoma"/>
              </w:rPr>
              <w:t xml:space="preserve"> nghi</w:t>
            </w:r>
            <w:r w:rsidRPr="00C75FB4">
              <w:rPr>
                <w:rFonts w:ascii="Tahoma" w:hAnsi="Tahoma" w:cs="Tahoma"/>
              </w:rPr>
              <w:t>ệm</w:t>
            </w:r>
            <w:r>
              <w:rPr>
                <w:rFonts w:ascii="Tahoma" w:hAnsi="Tahoma" w:cs="Tahoma"/>
              </w:rPr>
              <w:t xml:space="preserve"> c</w:t>
            </w:r>
            <w:r w:rsidRPr="00C75FB4">
              <w:rPr>
                <w:rFonts w:ascii="Tahoma" w:hAnsi="Tahoma" w:cs="Tahoma"/>
              </w:rPr>
              <w:t>ủa</w:t>
            </w:r>
            <w:r>
              <w:rPr>
                <w:rFonts w:ascii="Tahoma" w:hAnsi="Tahoma" w:cs="Tahoma"/>
              </w:rPr>
              <w:t xml:space="preserve"> ph</w:t>
            </w:r>
            <w:r w:rsidRPr="00C75FB4">
              <w:rPr>
                <w:rFonts w:ascii="Tahoma" w:hAnsi="Tahoma" w:cs="Tahoma"/>
              </w:rPr>
              <w:t>ương</w:t>
            </w:r>
            <w:r>
              <w:rPr>
                <w:rFonts w:ascii="Tahoma" w:hAnsi="Tahoma" w:cs="Tahoma"/>
              </w:rPr>
              <w:t xml:space="preserve"> tr</w:t>
            </w:r>
            <w:r w:rsidRPr="00C75FB4">
              <w:rPr>
                <w:rFonts w:ascii="Tahoma" w:hAnsi="Tahoma" w:cs="Tahoma"/>
              </w:rPr>
              <w:t>ình</w:t>
            </w:r>
            <w:r>
              <w:rPr>
                <w:rFonts w:ascii="Tahoma" w:hAnsi="Tahoma" w:cs="Tahoma"/>
              </w:rPr>
              <w:t>:  X</w:t>
            </w:r>
            <w:r>
              <w:rPr>
                <w:rFonts w:ascii="Tahoma" w:hAnsi="Tahoma" w:cs="Tahoma"/>
                <w:vertAlign w:val="superscript"/>
              </w:rPr>
              <w:t>2</w:t>
            </w:r>
            <w:r>
              <w:t xml:space="preserve"> – 4X + 3 = 0 </w:t>
            </w:r>
          </w:p>
          <w:p w:rsidR="003B691E" w:rsidRDefault="003B691E" w:rsidP="003B691E"/>
          <w:p w:rsidR="003B691E" w:rsidRDefault="003B691E" w:rsidP="003B691E"/>
          <w:p w:rsidR="003B691E" w:rsidRDefault="003B691E" w:rsidP="003B691E"/>
          <w:p w:rsidR="003B691E" w:rsidRPr="00CE26FB" w:rsidRDefault="003B691E" w:rsidP="003B691E">
            <w:pPr>
              <w:jc w:val="center"/>
            </w:pPr>
            <w:r>
              <w:t>------H</w:t>
            </w:r>
            <w:r w:rsidRPr="00CE26FB">
              <w:t>ết</w:t>
            </w:r>
            <w:r>
              <w:t>-----</w:t>
            </w:r>
          </w:p>
          <w:p w:rsidR="003B691E" w:rsidRPr="00C75FB4" w:rsidRDefault="003B691E" w:rsidP="003B691E">
            <w:pPr>
              <w:rPr>
                <w:rFonts w:ascii="Tahoma" w:hAnsi="Tahoma" w:cs="Tahoma"/>
              </w:rPr>
            </w:pPr>
          </w:p>
          <w:p w:rsidR="003B691E" w:rsidRDefault="003B691E" w:rsidP="003B691E"/>
          <w:p w:rsidR="003B691E" w:rsidRPr="003B691E" w:rsidRDefault="003B691E"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164</w:t>
            </w:r>
          </w:p>
          <w:tbl>
            <w:tblPr>
              <w:tblW w:w="0" w:type="auto"/>
              <w:tblLook w:val="01E0" w:firstRow="1" w:lastRow="1" w:firstColumn="1" w:lastColumn="1" w:noHBand="0" w:noVBand="0"/>
            </w:tblPr>
            <w:tblGrid>
              <w:gridCol w:w="3108"/>
              <w:gridCol w:w="6182"/>
            </w:tblGrid>
            <w:tr w:rsidR="003B691E" w:rsidRPr="009C35AC" w:rsidTr="00050611">
              <w:tc>
                <w:tcPr>
                  <w:tcW w:w="3108" w:type="dxa"/>
                </w:tcPr>
                <w:p w:rsidR="003B691E" w:rsidRPr="009C35AC" w:rsidRDefault="003B691E" w:rsidP="00050611">
                  <w:pPr>
                    <w:jc w:val="center"/>
                    <w:rPr>
                      <w:rFonts w:eastAsia="Times New Roman"/>
                    </w:rPr>
                  </w:pPr>
                  <w:r>
                    <w:rPr>
                      <w:rFonts w:eastAsia="Times New Roman"/>
                      <w:noProof/>
                      <w:lang w:val="en-US"/>
                    </w:rPr>
                    <mc:AlternateContent>
                      <mc:Choice Requires="wps">
                        <w:drawing>
                          <wp:anchor distT="0" distB="0" distL="114300" distR="114300" simplePos="0" relativeHeight="251714560" behindDoc="0" locked="0" layoutInCell="1" allowOverlap="1" wp14:anchorId="296E4364" wp14:editId="061C0C21">
                            <wp:simplePos x="0" y="0"/>
                            <wp:positionH relativeFrom="column">
                              <wp:posOffset>478155</wp:posOffset>
                            </wp:positionH>
                            <wp:positionV relativeFrom="paragraph">
                              <wp:posOffset>324485</wp:posOffset>
                            </wp:positionV>
                            <wp:extent cx="838200" cy="635"/>
                            <wp:effectExtent l="5715" t="11430" r="13335" b="6985"/>
                            <wp:wrapNone/>
                            <wp:docPr id="1295" name="Straight Connector 1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82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5"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65pt,25.55pt" to="103.65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"/>
                        </w:pict>
                      </mc:Fallback>
                    </mc:AlternateContent>
                  </w:r>
                  <w:r w:rsidRPr="009C35AC">
                    <w:rPr>
                      <w:rFonts w:eastAsia="Times New Roman"/>
                    </w:rPr>
                    <w:t>UBND TỈNH AN GIANG</w:t>
                  </w:r>
                  <w:r w:rsidRPr="009C35AC">
                    <w:rPr>
                      <w:rFonts w:eastAsia="Times New Roman"/>
                      <w:b/>
                    </w:rPr>
                    <w:t xml:space="preserve"> SỞ GIÁO DỤC-ĐÀO TẠO</w:t>
                  </w:r>
                </w:p>
              </w:tc>
              <w:tc>
                <w:tcPr>
                  <w:tcW w:w="6182" w:type="dxa"/>
                </w:tcPr>
                <w:p w:rsidR="003B691E" w:rsidRPr="009C35AC" w:rsidRDefault="003B691E" w:rsidP="00050611">
                  <w:pPr>
                    <w:jc w:val="center"/>
                    <w:rPr>
                      <w:rFonts w:eastAsia="Times New Roman"/>
                    </w:rPr>
                  </w:pPr>
                  <w:r w:rsidRPr="009C35AC">
                    <w:rPr>
                      <w:rFonts w:eastAsia="Times New Roman"/>
                    </w:rPr>
                    <w:t xml:space="preserve">ĐỀ THI TUYỂN SINH VÀO LỚP 10 </w:t>
                  </w:r>
                </w:p>
                <w:p w:rsidR="003B691E" w:rsidRPr="009C35AC" w:rsidRDefault="003B691E" w:rsidP="00050611">
                  <w:pPr>
                    <w:jc w:val="center"/>
                    <w:rPr>
                      <w:rFonts w:eastAsia="Times New Roman"/>
                    </w:rPr>
                  </w:pPr>
                  <w:r w:rsidRPr="009C35AC">
                    <w:rPr>
                      <w:rFonts w:eastAsia="Times New Roman"/>
                    </w:rPr>
                    <w:t>TRƯỜNG THPT CHUYÊN THOẠI NGỌC HẦU</w:t>
                  </w:r>
                  <w:r w:rsidRPr="009C35AC">
                    <w:rPr>
                      <w:rFonts w:eastAsia="Times New Roman"/>
                    </w:rPr>
                    <w:br/>
                    <w:t>NĂM HỌC 2011-2012</w:t>
                  </w:r>
                </w:p>
              </w:tc>
            </w:tr>
            <w:tr w:rsidR="003B691E" w:rsidRPr="009C35AC" w:rsidTr="00050611">
              <w:trPr>
                <w:trHeight w:val="432"/>
              </w:trPr>
              <w:tc>
                <w:tcPr>
                  <w:tcW w:w="3108" w:type="dxa"/>
                </w:tcPr>
                <w:p w:rsidR="003B691E" w:rsidRPr="009C35AC" w:rsidRDefault="003B691E" w:rsidP="00050611">
                  <w:pPr>
                    <w:jc w:val="center"/>
                    <w:rPr>
                      <w:rFonts w:eastAsia="Times New Roman"/>
                      <w:b/>
                    </w:rPr>
                  </w:pPr>
                  <w:r w:rsidRPr="009C35AC">
                    <w:rPr>
                      <w:rFonts w:eastAsia="Times New Roman"/>
                      <w:b/>
                    </w:rPr>
                    <w:t>ĐỀ CHÍNH THỨC</w:t>
                  </w:r>
                </w:p>
              </w:tc>
              <w:tc>
                <w:tcPr>
                  <w:tcW w:w="6182" w:type="dxa"/>
                  <w:vAlign w:val="center"/>
                </w:tcPr>
                <w:p w:rsidR="003B691E" w:rsidRPr="009C35AC" w:rsidRDefault="003B691E" w:rsidP="00050611">
                  <w:pPr>
                    <w:jc w:val="center"/>
                    <w:rPr>
                      <w:rFonts w:eastAsia="Times New Roman"/>
                    </w:rPr>
                  </w:pPr>
                  <w:r w:rsidRPr="009C35AC">
                    <w:rPr>
                      <w:rFonts w:eastAsia="Times New Roman"/>
                      <w:b/>
                    </w:rPr>
                    <w:t xml:space="preserve">MÔN TOÁN  </w:t>
                  </w:r>
                </w:p>
              </w:tc>
            </w:tr>
            <w:tr w:rsidR="003B691E" w:rsidRPr="009C35AC" w:rsidTr="00050611">
              <w:tc>
                <w:tcPr>
                  <w:tcW w:w="3108" w:type="dxa"/>
                </w:tcPr>
                <w:p w:rsidR="003B691E" w:rsidRPr="009C35AC" w:rsidRDefault="003B691E" w:rsidP="00050611">
                  <w:pPr>
                    <w:rPr>
                      <w:rFonts w:eastAsia="Times New Roman"/>
                    </w:rPr>
                  </w:pPr>
                  <w:r>
                    <w:rPr>
                      <w:rFonts w:eastAsia="Times New Roman"/>
                      <w:noProof/>
                      <w:lang w:val="en-US"/>
                    </w:rPr>
                    <mc:AlternateContent>
                      <mc:Choice Requires="wps">
                        <w:drawing>
                          <wp:anchor distT="0" distB="0" distL="114300" distR="114300" simplePos="0" relativeHeight="251715584" behindDoc="0" locked="0" layoutInCell="1" allowOverlap="1" wp14:anchorId="7D09F552" wp14:editId="021558DB">
                            <wp:simplePos x="0" y="0"/>
                            <wp:positionH relativeFrom="column">
                              <wp:posOffset>144780</wp:posOffset>
                            </wp:positionH>
                            <wp:positionV relativeFrom="paragraph">
                              <wp:posOffset>114935</wp:posOffset>
                            </wp:positionV>
                            <wp:extent cx="1443990" cy="342900"/>
                            <wp:effectExtent l="5715" t="5715" r="7620" b="13335"/>
                            <wp:wrapNone/>
                            <wp:docPr id="1294" name="Text Box 1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3990" cy="342900"/>
                                    </a:xfrm>
                                    <a:prstGeom prst="rect">
                                      <a:avLst/>
                                    </a:prstGeom>
                                    <a:solidFill>
                                      <a:srgbClr val="FFFFFF"/>
                                    </a:solidFill>
                                    <a:ln w="9525">
                                      <a:solidFill>
                                        <a:srgbClr val="000000"/>
                                      </a:solidFill>
                                      <a:miter lim="800000"/>
                                      <a:headEnd/>
                                      <a:tailEnd/>
                                    </a:ln>
                                  </wps:spPr>
                                  <wps:txbx>
                                    <w:txbxContent>
                                      <w:p w:rsidR="003B691E" w:rsidRDefault="003B691E" w:rsidP="003B691E">
                                        <w:r>
                                          <w:t>SBD…… Phòng….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4" o:spid="_x0000_s1097" type="#_x0000_t202" style="position:absolute;margin-left:11.4pt;margin-top:9.05pt;width:113.7pt;height:27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">
                            <v:textbox>
                              <w:txbxContent>
                                <w:p w:rsidR="003B691E" w:rsidRDefault="003B691E" w:rsidP="003B691E">
                                  <w:r>
                                    <w:t>SBD…… Phòng….</w:t>
                                  </w:r>
                                </w:p>
                              </w:txbxContent>
                            </v:textbox>
                          </v:shape>
                        </w:pict>
                      </mc:Fallback>
                    </mc:AlternateContent>
                  </w:r>
                </w:p>
              </w:tc>
              <w:tc>
                <w:tcPr>
                  <w:tcW w:w="6182" w:type="dxa"/>
                </w:tcPr>
                <w:p w:rsidR="003B691E" w:rsidRPr="009C35AC" w:rsidRDefault="003B691E" w:rsidP="00050611">
                  <w:pPr>
                    <w:jc w:val="center"/>
                    <w:rPr>
                      <w:rFonts w:eastAsia="Times New Roman"/>
                      <w:b/>
                      <w:i/>
                    </w:rPr>
                  </w:pPr>
                  <w:r w:rsidRPr="009C35AC">
                    <w:rPr>
                      <w:rFonts w:eastAsia="Times New Roman"/>
                      <w:b/>
                      <w:i/>
                    </w:rPr>
                    <w:t>Thời gian làm bài:120 phút,</w:t>
                  </w:r>
                </w:p>
              </w:tc>
            </w:tr>
            <w:tr w:rsidR="003B691E" w:rsidRPr="009C35AC" w:rsidTr="00050611">
              <w:trPr>
                <w:trHeight w:val="423"/>
              </w:trPr>
              <w:tc>
                <w:tcPr>
                  <w:tcW w:w="3108" w:type="dxa"/>
                </w:tcPr>
                <w:p w:rsidR="003B691E" w:rsidRPr="009C35AC" w:rsidRDefault="003B691E" w:rsidP="00050611">
                  <w:pPr>
                    <w:rPr>
                      <w:rFonts w:eastAsia="Times New Roman"/>
                      <w:b/>
                    </w:rPr>
                  </w:pPr>
                </w:p>
                <w:p w:rsidR="003B691E" w:rsidRPr="009C35AC" w:rsidRDefault="003B691E" w:rsidP="00050611">
                  <w:pPr>
                    <w:rPr>
                      <w:rFonts w:eastAsia="Times New Roman"/>
                      <w:noProof/>
                    </w:rPr>
                  </w:pPr>
                </w:p>
              </w:tc>
              <w:tc>
                <w:tcPr>
                  <w:tcW w:w="6182" w:type="dxa"/>
                </w:tcPr>
                <w:p w:rsidR="003B691E" w:rsidRPr="009C35AC" w:rsidRDefault="003B691E" w:rsidP="00050611">
                  <w:pPr>
                    <w:jc w:val="center"/>
                    <w:rPr>
                      <w:rFonts w:eastAsia="Times New Roman"/>
                      <w:b/>
                      <w:i/>
                    </w:rPr>
                  </w:pPr>
                  <w:r w:rsidRPr="009C35AC">
                    <w:rPr>
                      <w:rFonts w:eastAsia="Times New Roman"/>
                      <w:i/>
                    </w:rPr>
                    <w:t>(không kể thời gian giao đề)</w:t>
                  </w:r>
                </w:p>
              </w:tc>
            </w:tr>
          </w:tbl>
          <w:p w:rsidR="003B691E" w:rsidRPr="009C35AC" w:rsidRDefault="003B691E" w:rsidP="003B691E">
            <w:pPr>
              <w:rPr>
                <w:rFonts w:ascii="VNI-Times" w:hAnsi="VNI-Times" w:cs="Chu Van An"/>
                <w:bCs/>
              </w:rPr>
            </w:pPr>
            <w:r w:rsidRPr="009C35AC">
              <w:rPr>
                <w:rFonts w:ascii="VNI-Times" w:hAnsi="VNI-Times" w:cs="Chu Van An"/>
                <w:bCs/>
              </w:rPr>
              <w:t xml:space="preserve">  </w:t>
            </w:r>
          </w:p>
          <w:p w:rsidR="003B691E" w:rsidRPr="009C35AC" w:rsidRDefault="003B691E" w:rsidP="003B691E">
            <w:pPr>
              <w:pBdr>
                <w:bottom w:val="single" w:sz="6" w:space="1" w:color="auto"/>
              </w:pBdr>
              <w:rPr>
                <w:b/>
                <w:spacing w:val="8"/>
              </w:rPr>
            </w:pPr>
          </w:p>
          <w:p w:rsidR="003B691E" w:rsidRPr="009C35AC" w:rsidRDefault="003B691E" w:rsidP="003B691E">
            <w:pPr>
              <w:rPr>
                <w:b/>
              </w:rPr>
            </w:pPr>
            <w:r w:rsidRPr="009C35AC">
              <w:rPr>
                <w:b/>
              </w:rPr>
              <w:t>Câu I ( 2,0 điểm)</w:t>
            </w:r>
          </w:p>
          <w:p w:rsidR="003B691E" w:rsidRPr="009C35AC" w:rsidRDefault="003B691E" w:rsidP="003B691E">
            <w:pPr>
              <w:jc w:val="both"/>
            </w:pPr>
            <w:r w:rsidRPr="009C35AC">
              <w:tab/>
              <w:t xml:space="preserve">1. Rút gọn rồi tính giá trị của biểu thức (không sử dụng máy tính): </w:t>
            </w:r>
          </w:p>
          <w:p w:rsidR="003B691E" w:rsidRPr="009C35AC" w:rsidRDefault="003B691E" w:rsidP="003B691E">
            <w:pPr>
              <w:jc w:val="both"/>
            </w:pPr>
            <w:r w:rsidRPr="009C35AC">
              <w:t xml:space="preserve">                    </w:t>
            </w:r>
            <w:r w:rsidRPr="009C35AC">
              <w:rPr>
                <w:position w:val="-8"/>
              </w:rPr>
              <w:object w:dxaOrig="2900" w:dyaOrig="420">
                <v:shape id="_x0000_i1300" type="#_x0000_t75" style="width:145pt;height:21pt" o:ole="">
                  <v:imagedata r:id="rId537" o:title=""/>
                </v:shape>
                <o:OLEObject Type="Embed" ProgID="Equation.3" ShapeID="_x0000_i1300" DrawAspect="Content" ObjectID="_1586712308" r:id="rId538"/>
              </w:object>
            </w:r>
            <w:r w:rsidRPr="009C35AC">
              <w:t xml:space="preserve">, với  </w:t>
            </w:r>
            <w:r w:rsidRPr="009C35AC">
              <w:rPr>
                <w:position w:val="-6"/>
              </w:rPr>
              <w:object w:dxaOrig="900" w:dyaOrig="340">
                <v:shape id="_x0000_i1301" type="#_x0000_t75" style="width:45pt;height:17pt" o:ole="">
                  <v:imagedata r:id="rId539" o:title=""/>
                </v:shape>
                <o:OLEObject Type="Embed" ProgID="Equation.3" ShapeID="_x0000_i1301" DrawAspect="Content" ObjectID="_1586712309" r:id="rId540"/>
              </w:object>
            </w:r>
          </w:p>
          <w:p w:rsidR="003B691E" w:rsidRPr="009C35AC" w:rsidRDefault="003B691E" w:rsidP="003B691E">
            <w:pPr>
              <w:jc w:val="both"/>
            </w:pPr>
            <w:r w:rsidRPr="009C35AC">
              <w:t xml:space="preserve">           2. Tính : </w:t>
            </w:r>
            <w:r w:rsidRPr="009C35AC">
              <w:rPr>
                <w:position w:val="-34"/>
              </w:rPr>
              <w:object w:dxaOrig="3460" w:dyaOrig="800">
                <v:shape id="_x0000_i1302" type="#_x0000_t75" style="width:173pt;height:40pt" o:ole="">
                  <v:imagedata r:id="rId541" o:title=""/>
                </v:shape>
                <o:OLEObject Type="Embed" ProgID="Equation.3" ShapeID="_x0000_i1302" DrawAspect="Content" ObjectID="_1586712310" r:id="rId542"/>
              </w:object>
            </w:r>
          </w:p>
          <w:p w:rsidR="003B691E" w:rsidRPr="009C35AC" w:rsidRDefault="003B691E" w:rsidP="003B691E">
            <w:pPr>
              <w:jc w:val="both"/>
              <w:rPr>
                <w:b/>
              </w:rPr>
            </w:pPr>
            <w:r w:rsidRPr="009C35AC">
              <w:rPr>
                <w:b/>
              </w:rPr>
              <w:t xml:space="preserve"> Câu II  (2,0 điểm)</w:t>
            </w:r>
          </w:p>
          <w:p w:rsidR="003B691E" w:rsidRPr="009C35AC" w:rsidRDefault="003B691E" w:rsidP="003B691E">
            <w:pPr>
              <w:ind w:firstLine="720"/>
              <w:jc w:val="both"/>
            </w:pPr>
            <w:r w:rsidRPr="009C35AC">
              <w:rPr>
                <w:b/>
              </w:rPr>
              <w:t xml:space="preserve"> </w:t>
            </w:r>
            <w:r w:rsidRPr="009C35AC">
              <w:t>Giải các phương trình sau:</w:t>
            </w:r>
          </w:p>
          <w:p w:rsidR="003B691E" w:rsidRPr="009C35AC" w:rsidRDefault="003B691E" w:rsidP="003B691E">
            <w:pPr>
              <w:ind w:firstLine="720"/>
              <w:jc w:val="both"/>
              <w:rPr>
                <w:b/>
              </w:rPr>
            </w:pPr>
            <w:r w:rsidRPr="009C35AC">
              <w:t xml:space="preserve">1.      </w:t>
            </w:r>
            <w:r w:rsidRPr="009C35AC">
              <w:rPr>
                <w:position w:val="-24"/>
              </w:rPr>
              <w:object w:dxaOrig="2439" w:dyaOrig="620">
                <v:shape id="_x0000_i1303" type="#_x0000_t75" style="width:121.95pt;height:31pt" o:ole="">
                  <v:imagedata r:id="rId543" o:title=""/>
                </v:shape>
                <o:OLEObject Type="Embed" ProgID="Equation.3" ShapeID="_x0000_i1303" DrawAspect="Content" ObjectID="_1586712311" r:id="rId544"/>
              </w:object>
            </w:r>
          </w:p>
          <w:p w:rsidR="003B691E" w:rsidRPr="009C35AC" w:rsidRDefault="003B691E" w:rsidP="003B691E">
            <w:pPr>
              <w:jc w:val="both"/>
            </w:pPr>
            <w:r w:rsidRPr="009C35AC">
              <w:rPr>
                <w:b/>
              </w:rPr>
              <w:tab/>
            </w:r>
            <w:r w:rsidRPr="009C35AC">
              <w:t xml:space="preserve">2.      </w:t>
            </w:r>
            <w:r w:rsidRPr="009C35AC">
              <w:rPr>
                <w:position w:val="-6"/>
              </w:rPr>
              <w:object w:dxaOrig="1740" w:dyaOrig="320">
                <v:shape id="_x0000_i1304" type="#_x0000_t75" style="width:87pt;height:16pt" o:ole="">
                  <v:imagedata r:id="rId545" o:title=""/>
                </v:shape>
                <o:OLEObject Type="Embed" ProgID="Equation.3" ShapeID="_x0000_i1304" DrawAspect="Content" ObjectID="_1586712312" r:id="rId546"/>
              </w:object>
            </w:r>
          </w:p>
          <w:p w:rsidR="003B691E" w:rsidRPr="009C35AC" w:rsidRDefault="003B691E" w:rsidP="003B691E">
            <w:pPr>
              <w:jc w:val="both"/>
              <w:rPr>
                <w:b/>
              </w:rPr>
            </w:pPr>
            <w:r w:rsidRPr="009C35AC">
              <w:rPr>
                <w:b/>
              </w:rPr>
              <w:t>Câu III   (1,5 điểm)</w:t>
            </w:r>
          </w:p>
          <w:p w:rsidR="003B691E" w:rsidRPr="009C35AC" w:rsidRDefault="003B691E" w:rsidP="003B691E">
            <w:pPr>
              <w:jc w:val="both"/>
            </w:pPr>
            <w:r w:rsidRPr="009C35AC">
              <w:tab/>
              <w:t xml:space="preserve">Trong mặt phẳng Oxy, cho parabol (P) : </w:t>
            </w:r>
            <w:r w:rsidRPr="009C35AC">
              <w:rPr>
                <w:position w:val="-24"/>
                <w:lang w:val="pt-BR"/>
              </w:rPr>
              <w:object w:dxaOrig="1020" w:dyaOrig="620">
                <v:shape id="_x0000_i1305" type="#_x0000_t75" style="width:51pt;height:31pt" o:ole="">
                  <v:imagedata r:id="rId547" o:title=""/>
                </v:shape>
                <o:OLEObject Type="Embed" ProgID="Equation.3" ShapeID="_x0000_i1305" DrawAspect="Content" ObjectID="_1586712313" r:id="rId548"/>
              </w:object>
            </w:r>
            <w:r w:rsidRPr="009C35AC">
              <w:t xml:space="preserve">     và đường thẳng (d):</w:t>
            </w:r>
          </w:p>
          <w:p w:rsidR="003B691E" w:rsidRPr="009C35AC" w:rsidRDefault="003B691E" w:rsidP="003B691E">
            <w:pPr>
              <w:jc w:val="both"/>
              <w:rPr>
                <w:lang w:val="pt-BR"/>
              </w:rPr>
            </w:pPr>
            <w:r w:rsidRPr="009C35AC">
              <w:t xml:space="preserve"> </w:t>
            </w:r>
            <w:r w:rsidRPr="009C35AC">
              <w:rPr>
                <w:lang w:val="pt-BR"/>
              </w:rPr>
              <w:t>y= mx+ m - 1.</w:t>
            </w:r>
          </w:p>
          <w:p w:rsidR="003B691E" w:rsidRPr="009C35AC" w:rsidRDefault="003B691E" w:rsidP="004242C7">
            <w:pPr>
              <w:numPr>
                <w:ilvl w:val="0"/>
                <w:numId w:val="18"/>
              </w:numPr>
              <w:jc w:val="both"/>
              <w:rPr>
                <w:lang w:val="pt-BR"/>
              </w:rPr>
            </w:pPr>
            <w:r w:rsidRPr="009C35AC">
              <w:rPr>
                <w:lang w:val="pt-BR"/>
              </w:rPr>
              <w:t>Chứng minh đường thẳng (d) luôn cắt parabol tại 2 điểm phân biệt khi m thay đổi.</w:t>
            </w:r>
          </w:p>
          <w:p w:rsidR="003B691E" w:rsidRPr="009C35AC" w:rsidRDefault="003B691E" w:rsidP="004242C7">
            <w:pPr>
              <w:numPr>
                <w:ilvl w:val="0"/>
                <w:numId w:val="18"/>
              </w:numPr>
              <w:jc w:val="both"/>
              <w:rPr>
                <w:lang w:val="pt-BR"/>
              </w:rPr>
            </w:pPr>
            <w:r w:rsidRPr="009C35AC">
              <w:rPr>
                <w:lang w:val="pt-BR"/>
              </w:rPr>
              <w:t>Với giá trị nào của m thì đường thẳng (d) cắt trục tung tại điểm có tung độ bằng 2.</w:t>
            </w:r>
          </w:p>
          <w:p w:rsidR="003B691E" w:rsidRPr="009C35AC" w:rsidRDefault="003B691E" w:rsidP="003B691E">
            <w:pPr>
              <w:jc w:val="both"/>
              <w:rPr>
                <w:rFonts w:ascii="VNI-Times" w:hAnsi="VNI-Times" w:cs="Chu Van An"/>
                <w:b/>
                <w:spacing w:val="8"/>
                <w:lang w:val="pt-BR"/>
              </w:rPr>
            </w:pPr>
            <w:r w:rsidRPr="009C35AC">
              <w:rPr>
                <w:b/>
                <w:spacing w:val="8"/>
                <w:lang w:val="pt-BR"/>
              </w:rPr>
              <w:t xml:space="preserve">Câu IV   </w:t>
            </w:r>
            <w:r w:rsidRPr="009C35AC">
              <w:rPr>
                <w:rFonts w:ascii="VNI-Times" w:hAnsi="VNI-Times" w:cs="Chu Van An"/>
                <w:b/>
                <w:spacing w:val="8"/>
                <w:lang w:val="pt-BR"/>
              </w:rPr>
              <w:t>(1,5 ñieåm)</w:t>
            </w:r>
          </w:p>
          <w:p w:rsidR="003B691E" w:rsidRPr="009C35AC" w:rsidRDefault="003B691E" w:rsidP="003B691E">
            <w:pPr>
              <w:jc w:val="both"/>
              <w:rPr>
                <w:spacing w:val="8"/>
                <w:lang w:val="pt-BR"/>
              </w:rPr>
            </w:pPr>
            <w:r w:rsidRPr="009C35AC">
              <w:rPr>
                <w:rFonts w:ascii="VNI-Times" w:hAnsi="VNI-Times" w:cs="Chu Van An"/>
                <w:b/>
                <w:spacing w:val="8"/>
                <w:lang w:val="pt-BR"/>
              </w:rPr>
              <w:tab/>
            </w:r>
            <w:r w:rsidRPr="009C35AC">
              <w:rPr>
                <w:rFonts w:ascii="VNI-Times" w:hAnsi="VNI-Times" w:cs="Chu Van An"/>
                <w:spacing w:val="8"/>
                <w:lang w:val="pt-BR"/>
              </w:rPr>
              <w:t>1.   Gi</w:t>
            </w:r>
            <w:r w:rsidRPr="009C35AC">
              <w:rPr>
                <w:spacing w:val="8"/>
                <w:lang w:val="pt-BR"/>
              </w:rPr>
              <w:t xml:space="preserve">ải hệ phương trình: </w:t>
            </w:r>
            <w:r w:rsidRPr="009C35AC">
              <w:rPr>
                <w:spacing w:val="8"/>
                <w:position w:val="-32"/>
                <w:lang w:val="pt-BR"/>
              </w:rPr>
              <w:object w:dxaOrig="1840" w:dyaOrig="760">
                <v:shape id="_x0000_i1306" type="#_x0000_t75" style="width:92pt;height:38pt" o:ole="">
                  <v:imagedata r:id="rId549" o:title=""/>
                </v:shape>
                <o:OLEObject Type="Embed" ProgID="Equation.3" ShapeID="_x0000_i1306" DrawAspect="Content" ObjectID="_1586712314" r:id="rId550"/>
              </w:object>
            </w:r>
          </w:p>
          <w:p w:rsidR="003B691E" w:rsidRPr="009C35AC" w:rsidRDefault="003B691E" w:rsidP="003B691E">
            <w:pPr>
              <w:ind w:firstLine="720"/>
              <w:jc w:val="both"/>
              <w:rPr>
                <w:spacing w:val="8"/>
              </w:rPr>
            </w:pPr>
            <w:r w:rsidRPr="009C35AC">
              <w:rPr>
                <w:rFonts w:ascii="VNI-Times" w:hAnsi="VNI-Times" w:cs="Chu Van An"/>
                <w:spacing w:val="8"/>
                <w:lang w:val="pt-BR"/>
              </w:rPr>
              <w:t>2.   Ch</w:t>
            </w:r>
            <w:r w:rsidRPr="009C35AC">
              <w:rPr>
                <w:spacing w:val="8"/>
              </w:rPr>
              <w:t>ứng minh  bất đẳng thức:</w:t>
            </w:r>
            <w:r w:rsidRPr="009C35AC">
              <w:rPr>
                <w:spacing w:val="8"/>
                <w:lang w:val="pt-BR"/>
              </w:rPr>
              <w:t xml:space="preserve">       </w:t>
            </w:r>
            <w:r w:rsidRPr="009C35AC">
              <w:rPr>
                <w:rFonts w:ascii="VNI-Times" w:hAnsi="VNI-Times" w:cs="Chu Van An"/>
                <w:spacing w:val="8"/>
                <w:lang w:val="pt-BR"/>
              </w:rPr>
              <w:t>a.b &gt; a+b  , v</w:t>
            </w:r>
            <w:r w:rsidRPr="009C35AC">
              <w:rPr>
                <w:spacing w:val="8"/>
              </w:rPr>
              <w:t>ới a&gt;2 và b&gt;2</w:t>
            </w:r>
            <w:r w:rsidRPr="009C35AC">
              <w:rPr>
                <w:spacing w:val="8"/>
                <w:lang w:val="pt-BR"/>
              </w:rPr>
              <w:t>.</w:t>
            </w:r>
          </w:p>
          <w:p w:rsidR="003B691E" w:rsidRPr="009C35AC" w:rsidRDefault="003B691E" w:rsidP="003B691E">
            <w:pPr>
              <w:jc w:val="both"/>
              <w:rPr>
                <w:b/>
                <w:spacing w:val="8"/>
              </w:rPr>
            </w:pPr>
            <w:r w:rsidRPr="009C35AC">
              <w:rPr>
                <w:b/>
                <w:spacing w:val="8"/>
              </w:rPr>
              <w:t xml:space="preserve">Câu V    (3,0 điểm)  </w:t>
            </w:r>
          </w:p>
          <w:p w:rsidR="003B691E" w:rsidRPr="009C35AC" w:rsidRDefault="003B691E" w:rsidP="003B691E">
            <w:pPr>
              <w:jc w:val="both"/>
              <w:rPr>
                <w:spacing w:val="8"/>
              </w:rPr>
            </w:pPr>
            <w:r w:rsidRPr="009C35AC">
              <w:rPr>
                <w:spacing w:val="8"/>
              </w:rPr>
              <w:t xml:space="preserve">         Cho nửa đường tròn tâm O, đường kính AB=2r, Ax và By là 2 tiếp tuyến với nửa đường tròn tại A và B. Lấy 1 điểm M thuộc cung AB và vẽ tiếp tuyến thứ ba cắt Ax, By lần lượt tại C và D.</w:t>
            </w:r>
          </w:p>
          <w:p w:rsidR="003B691E" w:rsidRPr="009C35AC" w:rsidRDefault="003B691E" w:rsidP="004242C7">
            <w:pPr>
              <w:numPr>
                <w:ilvl w:val="0"/>
                <w:numId w:val="19"/>
              </w:numPr>
              <w:jc w:val="both"/>
              <w:rPr>
                <w:spacing w:val="8"/>
              </w:rPr>
            </w:pPr>
            <w:r w:rsidRPr="009C35AC">
              <w:rPr>
                <w:spacing w:val="8"/>
              </w:rPr>
              <w:t>Chứng minh COD là tam giác vuông.</w:t>
            </w:r>
          </w:p>
          <w:p w:rsidR="003B691E" w:rsidRPr="009C35AC" w:rsidRDefault="003B691E" w:rsidP="004242C7">
            <w:pPr>
              <w:numPr>
                <w:ilvl w:val="0"/>
                <w:numId w:val="19"/>
              </w:numPr>
              <w:jc w:val="both"/>
              <w:rPr>
                <w:spacing w:val="8"/>
              </w:rPr>
            </w:pPr>
            <w:r w:rsidRPr="009C35AC">
              <w:rPr>
                <w:spacing w:val="8"/>
              </w:rPr>
              <w:t>Chứng minh tích AC.BD có giá trị không đổi khi M di động trên cung AB.</w:t>
            </w:r>
          </w:p>
          <w:p w:rsidR="003B691E" w:rsidRPr="009C35AC" w:rsidRDefault="003B691E" w:rsidP="003B691E">
            <w:pPr>
              <w:ind w:firstLine="720"/>
              <w:jc w:val="both"/>
              <w:rPr>
                <w:spacing w:val="8"/>
              </w:rPr>
            </w:pPr>
            <w:r w:rsidRPr="009C35AC">
              <w:rPr>
                <w:spacing w:val="8"/>
              </w:rPr>
              <w:t>3.Cho góc AOM bằng 60 độ và I là giao điểm của AB và CD. Tính theo r độ dài các đoạn AC, BD và thể tích của hình do hình thang vuông ABDC quay quanh AB sinh ra.</w:t>
            </w:r>
          </w:p>
          <w:p w:rsidR="003B691E" w:rsidRPr="009C35AC" w:rsidRDefault="003B691E" w:rsidP="003B691E">
            <w:pPr>
              <w:jc w:val="center"/>
              <w:rPr>
                <w:b/>
                <w:spacing w:val="8"/>
              </w:rPr>
            </w:pPr>
            <w:r w:rsidRPr="009C35AC">
              <w:rPr>
                <w:rFonts w:ascii="VNI-Times" w:hAnsi="VNI-Times" w:cs="Chu Van An"/>
                <w:b/>
                <w:spacing w:val="8"/>
              </w:rPr>
              <w:t>H</w:t>
            </w:r>
            <w:r w:rsidRPr="009C35AC">
              <w:rPr>
                <w:b/>
                <w:spacing w:val="8"/>
              </w:rPr>
              <w:t>ẾT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8"/>
              <w:gridCol w:w="5822"/>
            </w:tblGrid>
            <w:tr w:rsidR="003B691E" w:rsidRPr="009C35AC" w:rsidTr="00050611">
              <w:tc>
                <w:tcPr>
                  <w:tcW w:w="3468" w:type="dxa"/>
                </w:tcPr>
                <w:p w:rsidR="003B691E" w:rsidRPr="009C35AC" w:rsidRDefault="003B691E" w:rsidP="00050611">
                  <w:pPr>
                    <w:jc w:val="center"/>
                    <w:rPr>
                      <w:rFonts w:eastAsia="Times New Roman"/>
                      <w:b/>
                    </w:rPr>
                  </w:pPr>
                  <w:r w:rsidRPr="009C35AC">
                    <w:rPr>
                      <w:rFonts w:eastAsia="Times New Roman"/>
                      <w:b/>
                    </w:rPr>
                    <w:t>SỞ GIÁO DỤC VÀ ĐÀO TẠO</w:t>
                  </w:r>
                </w:p>
                <w:p w:rsidR="003B691E" w:rsidRPr="009C35AC" w:rsidRDefault="003B691E" w:rsidP="00050611">
                  <w:pPr>
                    <w:jc w:val="center"/>
                    <w:rPr>
                      <w:rFonts w:eastAsia="Times New Roman"/>
                      <w:b/>
                    </w:rPr>
                  </w:pPr>
                  <w:r>
                    <w:rPr>
                      <w:rFonts w:eastAsia="Times New Roman"/>
                      <w:b/>
                      <w:noProof/>
                      <w:lang w:val="en-US"/>
                    </w:rPr>
                    <mc:AlternateContent>
                      <mc:Choice Requires="wps">
                        <w:drawing>
                          <wp:anchor distT="0" distB="0" distL="114300" distR="114300" simplePos="0" relativeHeight="251716608" behindDoc="0" locked="0" layoutInCell="1" allowOverlap="1" wp14:anchorId="07FE8C06" wp14:editId="4B4E7A14">
                            <wp:simplePos x="0" y="0"/>
                            <wp:positionH relativeFrom="column">
                              <wp:posOffset>709295</wp:posOffset>
                            </wp:positionH>
                            <wp:positionV relativeFrom="paragraph">
                              <wp:posOffset>236220</wp:posOffset>
                            </wp:positionV>
                            <wp:extent cx="609600" cy="0"/>
                            <wp:effectExtent l="8255" t="13970" r="10795" b="5080"/>
                            <wp:wrapNone/>
                            <wp:docPr id="1293" name="Straight Connector 1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3"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85pt,18.6pt" to="103.85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bBJHwIAADsEAAAOAAAAZHJzL2Uyb0RvYy54bWysU8GO2jAQvVfqP1i+QxIWK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"/>
                        </w:pict>
                      </mc:Fallback>
                    </mc:AlternateContent>
                  </w:r>
                  <w:r w:rsidRPr="009C35AC">
                    <w:rPr>
                      <w:rFonts w:eastAsia="Times New Roman"/>
                      <w:b/>
                    </w:rPr>
                    <w:t>AN GIANG</w:t>
                  </w: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r w:rsidRPr="009C35AC">
                    <w:rPr>
                      <w:rFonts w:eastAsia="Times New Roman"/>
                      <w:b/>
                    </w:rPr>
                    <w:t>ĐỀ CHÍNH THỨC</w:t>
                  </w:r>
                </w:p>
              </w:tc>
              <w:tc>
                <w:tcPr>
                  <w:tcW w:w="5822" w:type="dxa"/>
                </w:tcPr>
                <w:p w:rsidR="003B691E" w:rsidRPr="009C35AC" w:rsidRDefault="003B691E" w:rsidP="00050611">
                  <w:pPr>
                    <w:jc w:val="center"/>
                    <w:rPr>
                      <w:rFonts w:eastAsia="Times New Roman"/>
                    </w:rPr>
                  </w:pPr>
                  <w:r w:rsidRPr="009C35AC">
                    <w:rPr>
                      <w:rFonts w:eastAsia="Times New Roman"/>
                    </w:rPr>
                    <w:t>HƯỚNG DẪN CHÂM THI TUYỂN SINH LỚP 10 TRƯỜNG THPT CHUYÊN THOẠI NGỌC HẦU</w:t>
                  </w:r>
                </w:p>
                <w:p w:rsidR="003B691E" w:rsidRPr="009C35AC" w:rsidRDefault="003B691E" w:rsidP="00050611">
                  <w:pPr>
                    <w:jc w:val="center"/>
                    <w:rPr>
                      <w:rFonts w:eastAsia="Times New Roman"/>
                    </w:rPr>
                  </w:pPr>
                  <w:r w:rsidRPr="009C35AC">
                    <w:rPr>
                      <w:rFonts w:eastAsia="Times New Roman"/>
                    </w:rPr>
                    <w:t>Năm học 2011-2012-Khóa ngày 15-6-2011</w:t>
                  </w:r>
                </w:p>
                <w:p w:rsidR="003B691E" w:rsidRPr="009C35AC" w:rsidRDefault="003B691E" w:rsidP="00050611">
                  <w:pPr>
                    <w:jc w:val="center"/>
                    <w:rPr>
                      <w:rFonts w:eastAsia="Times New Roman"/>
                      <w:b/>
                    </w:rPr>
                  </w:pPr>
                  <w:r w:rsidRPr="009C35AC">
                    <w:rPr>
                      <w:rFonts w:eastAsia="Times New Roman"/>
                      <w:b/>
                    </w:rPr>
                    <w:t xml:space="preserve">Môn: TOÁN  </w:t>
                  </w:r>
                </w:p>
                <w:p w:rsidR="003B691E" w:rsidRPr="009C35AC" w:rsidRDefault="003B691E" w:rsidP="00050611">
                  <w:pPr>
                    <w:jc w:val="center"/>
                    <w:rPr>
                      <w:rFonts w:eastAsia="Times New Roman"/>
                    </w:rPr>
                  </w:pPr>
                  <w:r>
                    <w:rPr>
                      <w:rFonts w:eastAsia="Times New Roman"/>
                      <w:noProof/>
                      <w:lang w:val="en-US"/>
                    </w:rPr>
                    <mc:AlternateContent>
                      <mc:Choice Requires="wps">
                        <w:drawing>
                          <wp:anchor distT="0" distB="0" distL="114300" distR="114300" simplePos="0" relativeHeight="251717632" behindDoc="0" locked="0" layoutInCell="1" allowOverlap="1" wp14:anchorId="1CAE2F12" wp14:editId="6150799D">
                            <wp:simplePos x="0" y="0"/>
                            <wp:positionH relativeFrom="column">
                              <wp:posOffset>1325245</wp:posOffset>
                            </wp:positionH>
                            <wp:positionV relativeFrom="paragraph">
                              <wp:posOffset>81280</wp:posOffset>
                            </wp:positionV>
                            <wp:extent cx="911225" cy="0"/>
                            <wp:effectExtent l="10160" t="7620" r="12065" b="11430"/>
                            <wp:wrapNone/>
                            <wp:docPr id="1292" name="Straight Connector 1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12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2"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35pt,6.4pt" to="176.1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"/>
                        </w:pict>
                      </mc:Fallback>
                    </mc:AlternateContent>
                  </w:r>
                </w:p>
              </w:tc>
            </w:tr>
          </w:tbl>
          <w:p w:rsidR="003B691E" w:rsidRPr="009C35AC" w:rsidRDefault="003B691E" w:rsidP="003B691E"/>
          <w:p w:rsidR="003B691E" w:rsidRPr="009C35AC" w:rsidRDefault="003B691E" w:rsidP="003B691E">
            <w:pPr>
              <w:rPr>
                <w:b/>
              </w:rPr>
            </w:pPr>
            <w:r w:rsidRPr="009C35AC">
              <w:rPr>
                <w:b/>
              </w:rPr>
              <w:t>A-LƯỢC GIẢI-BIỂU ĐIỂM</w:t>
            </w:r>
          </w:p>
          <w:p w:rsidR="003B691E" w:rsidRPr="009C35AC" w:rsidRDefault="003B691E" w:rsidP="003B691E">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8"/>
              <w:gridCol w:w="600"/>
              <w:gridCol w:w="7200"/>
              <w:gridCol w:w="902"/>
            </w:tblGrid>
            <w:tr w:rsidR="003B691E" w:rsidRPr="009C35AC" w:rsidTr="00050611">
              <w:tc>
                <w:tcPr>
                  <w:tcW w:w="588" w:type="dxa"/>
                </w:tcPr>
                <w:p w:rsidR="003B691E" w:rsidRPr="009C35AC" w:rsidRDefault="003B691E" w:rsidP="00050611">
                  <w:pPr>
                    <w:tabs>
                      <w:tab w:val="left" w:pos="-2628"/>
                    </w:tabs>
                    <w:ind w:left="-108" w:right="-108"/>
                    <w:jc w:val="center"/>
                    <w:rPr>
                      <w:rFonts w:eastAsia="Times New Roman"/>
                      <w:b/>
                    </w:rPr>
                  </w:pPr>
                  <w:r w:rsidRPr="009C35AC">
                    <w:rPr>
                      <w:rFonts w:eastAsia="Times New Roman"/>
                      <w:b/>
                    </w:rPr>
                    <w:t xml:space="preserve"> Câu</w:t>
                  </w:r>
                </w:p>
                <w:p w:rsidR="003B691E" w:rsidRPr="009C35AC" w:rsidRDefault="003B691E" w:rsidP="00050611">
                  <w:pPr>
                    <w:ind w:right="-108" w:hanging="120"/>
                    <w:jc w:val="center"/>
                    <w:rPr>
                      <w:rFonts w:eastAsia="Times New Roman"/>
                      <w:b/>
                    </w:rPr>
                  </w:pPr>
                  <w:r w:rsidRPr="009C35AC">
                    <w:rPr>
                      <w:rFonts w:eastAsia="Times New Roman"/>
                      <w:b/>
                    </w:rPr>
                    <w:t xml:space="preserve"> điểm)</w:t>
                  </w:r>
                </w:p>
              </w:tc>
              <w:tc>
                <w:tcPr>
                  <w:tcW w:w="600" w:type="dxa"/>
                  <w:vAlign w:val="center"/>
                </w:tcPr>
                <w:p w:rsidR="003B691E" w:rsidRPr="009C35AC" w:rsidRDefault="003B691E" w:rsidP="00050611">
                  <w:pPr>
                    <w:jc w:val="center"/>
                    <w:rPr>
                      <w:rFonts w:eastAsia="Times New Roman"/>
                      <w:b/>
                    </w:rPr>
                  </w:pPr>
                  <w:r w:rsidRPr="009C35AC">
                    <w:rPr>
                      <w:rFonts w:eastAsia="Times New Roman"/>
                      <w:b/>
                    </w:rPr>
                    <w:t>Bài</w:t>
                  </w:r>
                </w:p>
                <w:p w:rsidR="003B691E" w:rsidRPr="009C35AC" w:rsidRDefault="003B691E" w:rsidP="00050611">
                  <w:pPr>
                    <w:tabs>
                      <w:tab w:val="left" w:pos="-2628"/>
                    </w:tabs>
                    <w:ind w:left="-108" w:right="-108"/>
                    <w:jc w:val="center"/>
                    <w:rPr>
                      <w:rFonts w:eastAsia="Times New Roman"/>
                      <w:b/>
                    </w:rPr>
                  </w:pPr>
                </w:p>
              </w:tc>
              <w:tc>
                <w:tcPr>
                  <w:tcW w:w="7200" w:type="dxa"/>
                  <w:vAlign w:val="center"/>
                </w:tcPr>
                <w:p w:rsidR="003B691E" w:rsidRPr="009C35AC" w:rsidRDefault="003B691E" w:rsidP="00050611">
                  <w:pPr>
                    <w:jc w:val="center"/>
                    <w:rPr>
                      <w:rFonts w:eastAsia="Times New Roman"/>
                      <w:b/>
                    </w:rPr>
                  </w:pPr>
                  <w:r w:rsidRPr="009C35AC">
                    <w:rPr>
                      <w:rFonts w:eastAsia="Times New Roman"/>
                      <w:b/>
                    </w:rPr>
                    <w:t>Lược giải</w:t>
                  </w:r>
                </w:p>
              </w:tc>
              <w:tc>
                <w:tcPr>
                  <w:tcW w:w="902" w:type="dxa"/>
                  <w:vAlign w:val="center"/>
                </w:tcPr>
                <w:p w:rsidR="003B691E" w:rsidRPr="009C35AC" w:rsidRDefault="003B691E" w:rsidP="00050611">
                  <w:pPr>
                    <w:rPr>
                      <w:rFonts w:eastAsia="Times New Roman"/>
                      <w:b/>
                    </w:rPr>
                  </w:pPr>
                  <w:r w:rsidRPr="009C35AC">
                    <w:rPr>
                      <w:rFonts w:eastAsia="Times New Roman"/>
                      <w:b/>
                    </w:rPr>
                    <w:t>Điểm</w:t>
                  </w:r>
                </w:p>
              </w:tc>
            </w:tr>
            <w:tr w:rsidR="003B691E" w:rsidRPr="009C35AC" w:rsidTr="00050611">
              <w:tc>
                <w:tcPr>
                  <w:tcW w:w="588" w:type="dxa"/>
                </w:tcPr>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tabs>
                      <w:tab w:val="left" w:pos="480"/>
                    </w:tabs>
                    <w:ind w:right="-108" w:hanging="120"/>
                    <w:jc w:val="center"/>
                    <w:rPr>
                      <w:rFonts w:eastAsia="Times New Roman"/>
                      <w:b/>
                    </w:rPr>
                  </w:pPr>
                  <w:r w:rsidRPr="009C35AC">
                    <w:rPr>
                      <w:rFonts w:eastAsia="Times New Roman"/>
                      <w:b/>
                    </w:rPr>
                    <w:t>I</w:t>
                  </w:r>
                </w:p>
                <w:p w:rsidR="003B691E" w:rsidRPr="009C35AC" w:rsidRDefault="003B691E" w:rsidP="00050611">
                  <w:pPr>
                    <w:ind w:left="-120" w:right="-108"/>
                    <w:jc w:val="center"/>
                    <w:rPr>
                      <w:rFonts w:eastAsia="Times New Roman"/>
                      <w:b/>
                    </w:rPr>
                  </w:pPr>
                  <w:r w:rsidRPr="009C35AC">
                    <w:rPr>
                      <w:rFonts w:eastAsia="Times New Roman"/>
                      <w:b/>
                    </w:rPr>
                    <w:t>(2 đ)</w:t>
                  </w:r>
                </w:p>
              </w:tc>
              <w:tc>
                <w:tcPr>
                  <w:tcW w:w="600" w:type="dxa"/>
                </w:tcPr>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r w:rsidRPr="009C35AC">
                    <w:rPr>
                      <w:rFonts w:eastAsia="Times New Roman"/>
                      <w:b/>
                    </w:rPr>
                    <w:t>1</w:t>
                  </w: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r w:rsidRPr="009C35AC">
                    <w:rPr>
                      <w:rFonts w:eastAsia="Times New Roman"/>
                      <w:b/>
                    </w:rPr>
                    <w:t>2</w:t>
                  </w:r>
                </w:p>
              </w:tc>
              <w:tc>
                <w:tcPr>
                  <w:tcW w:w="7200" w:type="dxa"/>
                </w:tcPr>
                <w:p w:rsidR="003B691E" w:rsidRPr="009C35AC" w:rsidRDefault="003B691E" w:rsidP="00050611">
                  <w:pPr>
                    <w:rPr>
                      <w:rFonts w:eastAsia="Times New Roman"/>
                      <w:lang w:val="sv-SE"/>
                    </w:rPr>
                  </w:pPr>
                  <w:r w:rsidRPr="009C35AC">
                    <w:rPr>
                      <w:rFonts w:eastAsia="Times New Roman"/>
                      <w:lang w:val="sv-SE"/>
                    </w:rPr>
                    <w:t>Ta có:</w:t>
                  </w:r>
                </w:p>
                <w:p w:rsidR="003B691E" w:rsidRPr="009C35AC" w:rsidRDefault="003B691E" w:rsidP="00050611">
                  <w:pPr>
                    <w:rPr>
                      <w:rFonts w:eastAsia="Times New Roman"/>
                      <w:lang w:val="sv-SE"/>
                    </w:rPr>
                  </w:pPr>
                  <w:r w:rsidRPr="009C35AC">
                    <w:rPr>
                      <w:rFonts w:eastAsia="Times New Roman"/>
                      <w:lang w:val="sv-SE"/>
                    </w:rPr>
                    <w:t xml:space="preserve">           </w:t>
                  </w:r>
                  <w:r w:rsidRPr="009C35AC">
                    <w:rPr>
                      <w:rFonts w:eastAsia="Times New Roman"/>
                      <w:position w:val="-10"/>
                      <w:lang w:val="sv-SE"/>
                    </w:rPr>
                    <w:object w:dxaOrig="2760" w:dyaOrig="380">
                      <v:shape id="_x0000_i1307" type="#_x0000_t75" style="width:138pt;height:19pt" o:ole="">
                        <v:imagedata r:id="rId551" o:title=""/>
                      </v:shape>
                      <o:OLEObject Type="Embed" ProgID="Equation.3" ShapeID="_x0000_i1307" DrawAspect="Content" ObjectID="_1586712315" r:id="rId552"/>
                    </w:object>
                  </w:r>
                </w:p>
                <w:p w:rsidR="003B691E" w:rsidRPr="009C35AC" w:rsidRDefault="003B691E" w:rsidP="00050611">
                  <w:pPr>
                    <w:rPr>
                      <w:rFonts w:eastAsia="Times New Roman"/>
                      <w:lang w:val="sv-SE"/>
                    </w:rPr>
                  </w:pPr>
                  <w:r w:rsidRPr="009C35AC">
                    <w:rPr>
                      <w:rFonts w:eastAsia="Times New Roman"/>
                      <w:lang w:val="sv-SE"/>
                    </w:rPr>
                    <w:t>Do đó :</w:t>
                  </w:r>
                </w:p>
                <w:p w:rsidR="003B691E" w:rsidRPr="009C35AC" w:rsidRDefault="003B691E" w:rsidP="00050611">
                  <w:pPr>
                    <w:rPr>
                      <w:rFonts w:eastAsia="Times New Roman"/>
                      <w:lang w:val="sv-SE"/>
                    </w:rPr>
                  </w:pPr>
                  <w:r w:rsidRPr="009C35AC">
                    <w:rPr>
                      <w:rFonts w:eastAsia="Times New Roman"/>
                      <w:lang w:val="sv-SE"/>
                    </w:rPr>
                    <w:t xml:space="preserve">     </w:t>
                  </w:r>
                  <w:r w:rsidRPr="009C35AC">
                    <w:rPr>
                      <w:rFonts w:eastAsia="Times New Roman"/>
                      <w:position w:val="-12"/>
                      <w:lang w:val="sv-SE"/>
                    </w:rPr>
                    <w:object w:dxaOrig="2500" w:dyaOrig="460">
                      <v:shape id="_x0000_i1308" type="#_x0000_t75" style="width:125pt;height:23pt" o:ole="">
                        <v:imagedata r:id="rId553" o:title=""/>
                      </v:shape>
                      <o:OLEObject Type="Embed" ProgID="Equation.3" ShapeID="_x0000_i1308" DrawAspect="Content" ObjectID="_1586712316" r:id="rId554"/>
                    </w:object>
                  </w:r>
                </w:p>
                <w:p w:rsidR="003B691E" w:rsidRPr="009C35AC" w:rsidRDefault="003B691E" w:rsidP="00050611">
                  <w:pPr>
                    <w:rPr>
                      <w:rFonts w:eastAsia="Times New Roman"/>
                      <w:lang w:val="sv-SE"/>
                    </w:rPr>
                  </w:pPr>
                  <w:r w:rsidRPr="009C35AC">
                    <w:rPr>
                      <w:rFonts w:eastAsia="Times New Roman"/>
                      <w:lang w:val="sv-SE"/>
                    </w:rPr>
                    <w:t xml:space="preserve">      </w:t>
                  </w:r>
                  <w:r w:rsidRPr="009C35AC">
                    <w:rPr>
                      <w:rFonts w:eastAsia="Times New Roman"/>
                      <w:position w:val="-18"/>
                      <w:lang w:val="sv-SE"/>
                    </w:rPr>
                    <w:object w:dxaOrig="2100" w:dyaOrig="480">
                      <v:shape id="_x0000_i1309" type="#_x0000_t75" style="width:105pt;height:24pt" o:ole="">
                        <v:imagedata r:id="rId555" o:title=""/>
                      </v:shape>
                      <o:OLEObject Type="Embed" ProgID="Equation.3" ShapeID="_x0000_i1309" DrawAspect="Content" ObjectID="_1586712317" r:id="rId556"/>
                    </w:object>
                  </w:r>
                </w:p>
                <w:p w:rsidR="003B691E" w:rsidRPr="009C35AC" w:rsidRDefault="003B691E" w:rsidP="00050611">
                  <w:pPr>
                    <w:rPr>
                      <w:rFonts w:eastAsia="Times New Roman"/>
                      <w:lang w:val="sv-SE"/>
                    </w:rPr>
                  </w:pPr>
                  <w:r w:rsidRPr="009C35AC">
                    <w:rPr>
                      <w:rFonts w:eastAsia="Times New Roman"/>
                      <w:lang w:val="sv-SE"/>
                    </w:rPr>
                    <w:t xml:space="preserve">Vì </w:t>
                  </w:r>
                  <w:r w:rsidRPr="009C35AC">
                    <w:rPr>
                      <w:rFonts w:eastAsia="Times New Roman"/>
                      <w:position w:val="-6"/>
                      <w:lang w:val="sv-SE"/>
                    </w:rPr>
                    <w:object w:dxaOrig="900" w:dyaOrig="340">
                      <v:shape id="_x0000_i1310" type="#_x0000_t75" style="width:45pt;height:17pt" o:ole="">
                        <v:imagedata r:id="rId557" o:title=""/>
                      </v:shape>
                      <o:OLEObject Type="Embed" ProgID="Equation.3" ShapeID="_x0000_i1310" DrawAspect="Content" ObjectID="_1586712318" r:id="rId558"/>
                    </w:object>
                  </w:r>
                  <w:r w:rsidRPr="009C35AC">
                    <w:rPr>
                      <w:rFonts w:eastAsia="Times New Roman"/>
                      <w:lang w:val="sv-SE"/>
                    </w:rPr>
                    <w:t xml:space="preserve"> nên </w:t>
                  </w:r>
                  <w:r w:rsidRPr="009C35AC">
                    <w:rPr>
                      <w:rFonts w:eastAsia="Times New Roman"/>
                      <w:position w:val="-18"/>
                      <w:lang w:val="sv-SE"/>
                    </w:rPr>
                    <w:object w:dxaOrig="1060" w:dyaOrig="480">
                      <v:shape id="_x0000_i1311" type="#_x0000_t75" style="width:53pt;height:24pt" o:ole="">
                        <v:imagedata r:id="rId559" o:title=""/>
                      </v:shape>
                      <o:OLEObject Type="Embed" ProgID="Equation.3" ShapeID="_x0000_i1311" DrawAspect="Content" ObjectID="_1586712319" r:id="rId560"/>
                    </w:object>
                  </w:r>
                  <w:r w:rsidRPr="009C35AC">
                    <w:rPr>
                      <w:rFonts w:eastAsia="Times New Roman"/>
                      <w:position w:val="-14"/>
                      <w:lang w:val="sv-SE"/>
                    </w:rPr>
                    <w:object w:dxaOrig="800" w:dyaOrig="400">
                      <v:shape id="_x0000_i1312" type="#_x0000_t75" style="width:39pt;height:21.3pt" o:ole="">
                        <v:imagedata r:id="rId561" o:title=""/>
                      </v:shape>
                      <o:OLEObject Type="Embed" ProgID="Equation.3" ShapeID="_x0000_i1312" DrawAspect="Content" ObjectID="_1586712320" r:id="rId562"/>
                    </w:object>
                  </w:r>
                </w:p>
                <w:p w:rsidR="003B691E" w:rsidRPr="009C35AC" w:rsidRDefault="003B691E" w:rsidP="00050611">
                  <w:pPr>
                    <w:rPr>
                      <w:rFonts w:eastAsia="Times New Roman"/>
                      <w:lang w:val="sv-SE"/>
                    </w:rPr>
                  </w:pPr>
                  <w:r w:rsidRPr="009C35AC">
                    <w:rPr>
                      <w:rFonts w:eastAsia="Times New Roman"/>
                      <w:lang w:val="sv-SE"/>
                    </w:rPr>
                    <w:t xml:space="preserve">Vậy: </w:t>
                  </w:r>
                  <w:r w:rsidRPr="009C35AC">
                    <w:rPr>
                      <w:rFonts w:eastAsia="Times New Roman"/>
                      <w:position w:val="-6"/>
                      <w:lang w:val="sv-SE"/>
                    </w:rPr>
                    <w:object w:dxaOrig="1200" w:dyaOrig="340">
                      <v:shape id="_x0000_i1313" type="#_x0000_t75" style="width:60pt;height:17pt" o:ole="">
                        <v:imagedata r:id="rId563" o:title=""/>
                      </v:shape>
                      <o:OLEObject Type="Embed" ProgID="Equation.3" ShapeID="_x0000_i1313" DrawAspect="Content" ObjectID="_1586712321" r:id="rId564"/>
                    </w:object>
                  </w:r>
                </w:p>
                <w:p w:rsidR="003B691E" w:rsidRPr="009C35AC" w:rsidRDefault="003B691E" w:rsidP="00050611">
                  <w:pPr>
                    <w:rPr>
                      <w:rFonts w:eastAsia="Times New Roman"/>
                      <w:lang w:val="sv-SE"/>
                    </w:rPr>
                  </w:pPr>
                </w:p>
                <w:p w:rsidR="003B691E" w:rsidRPr="009C35AC" w:rsidRDefault="003B691E" w:rsidP="00050611">
                  <w:pPr>
                    <w:ind w:left="720" w:hanging="720"/>
                    <w:rPr>
                      <w:rFonts w:eastAsia="Times New Roman"/>
                      <w:lang w:val="sv-SE"/>
                    </w:rPr>
                  </w:pPr>
                  <w:r w:rsidRPr="009C35AC">
                    <w:rPr>
                      <w:rFonts w:eastAsia="Times New Roman"/>
                      <w:position w:val="-34"/>
                    </w:rPr>
                    <w:object w:dxaOrig="3460" w:dyaOrig="800">
                      <v:shape id="_x0000_i1314" type="#_x0000_t75" style="width:173pt;height:40pt" o:ole="">
                        <v:imagedata r:id="rId565" o:title=""/>
                      </v:shape>
                      <o:OLEObject Type="Embed" ProgID="Equation.3" ShapeID="_x0000_i1314" DrawAspect="Content" ObjectID="_1586712322" r:id="rId566"/>
                    </w:object>
                  </w:r>
                </w:p>
                <w:p w:rsidR="003B691E" w:rsidRPr="009C35AC" w:rsidRDefault="003B691E" w:rsidP="004242C7">
                  <w:pPr>
                    <w:numPr>
                      <w:ilvl w:val="0"/>
                      <w:numId w:val="20"/>
                    </w:numPr>
                    <w:rPr>
                      <w:rFonts w:eastAsia="Times New Roman"/>
                      <w:lang w:val="pt-BR"/>
                    </w:rPr>
                  </w:pPr>
                  <w:r w:rsidRPr="009C35AC">
                    <w:rPr>
                      <w:rFonts w:eastAsia="Times New Roman"/>
                      <w:position w:val="-28"/>
                      <w:lang w:val="pt-BR"/>
                    </w:rPr>
                    <w:object w:dxaOrig="2960" w:dyaOrig="720">
                      <v:shape id="_x0000_i1315" type="#_x0000_t75" style="width:148pt;height:36pt" o:ole="">
                        <v:imagedata r:id="rId567" o:title=""/>
                      </v:shape>
                      <o:OLEObject Type="Embed" ProgID="Equation.3" ShapeID="_x0000_i1315" DrawAspect="Content" ObjectID="_1586712323" r:id="rId568"/>
                    </w:object>
                  </w:r>
                </w:p>
                <w:p w:rsidR="003B691E" w:rsidRPr="009C35AC" w:rsidRDefault="003B691E" w:rsidP="004242C7">
                  <w:pPr>
                    <w:numPr>
                      <w:ilvl w:val="0"/>
                      <w:numId w:val="20"/>
                    </w:numPr>
                    <w:rPr>
                      <w:rFonts w:eastAsia="Times New Roman"/>
                      <w:lang w:val="pt-BR"/>
                    </w:rPr>
                  </w:pPr>
                  <w:r w:rsidRPr="009C35AC">
                    <w:rPr>
                      <w:rFonts w:eastAsia="Times New Roman"/>
                      <w:position w:val="-28"/>
                      <w:lang w:val="pt-BR"/>
                    </w:rPr>
                    <w:object w:dxaOrig="3040" w:dyaOrig="720">
                      <v:shape id="_x0000_i1316" type="#_x0000_t75" style="width:152pt;height:36pt" o:ole="">
                        <v:imagedata r:id="rId569" o:title=""/>
                      </v:shape>
                      <o:OLEObject Type="Embed" ProgID="Equation.3" ShapeID="_x0000_i1316" DrawAspect="Content" ObjectID="_1586712324" r:id="rId570"/>
                    </w:object>
                  </w:r>
                </w:p>
                <w:p w:rsidR="003B691E" w:rsidRPr="009C35AC" w:rsidRDefault="003B691E" w:rsidP="004242C7">
                  <w:pPr>
                    <w:numPr>
                      <w:ilvl w:val="0"/>
                      <w:numId w:val="20"/>
                    </w:numPr>
                    <w:rPr>
                      <w:rFonts w:eastAsia="Times New Roman"/>
                      <w:lang w:val="pt-BR"/>
                    </w:rPr>
                  </w:pPr>
                  <w:r w:rsidRPr="009C35AC">
                    <w:rPr>
                      <w:rFonts w:eastAsia="Times New Roman"/>
                      <w:position w:val="-70"/>
                    </w:rPr>
                    <w:object w:dxaOrig="5720" w:dyaOrig="1520">
                      <v:shape id="_x0000_i1317" type="#_x0000_t75" style="width:286pt;height:76pt" o:ole="">
                        <v:imagedata r:id="rId571" o:title=""/>
                      </v:shape>
                      <o:OLEObject Type="Embed" ProgID="Equation.3" ShapeID="_x0000_i1317" DrawAspect="Content" ObjectID="_1586712325" r:id="rId572"/>
                    </w:object>
                  </w:r>
                </w:p>
              </w:tc>
              <w:tc>
                <w:tcPr>
                  <w:tcW w:w="902" w:type="dxa"/>
                </w:tcPr>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sv-SE"/>
                    </w:rPr>
                  </w:pPr>
                  <w:r w:rsidRPr="009C35AC">
                    <w:rPr>
                      <w:rFonts w:eastAsia="Times New Roman"/>
                      <w:b/>
                      <w:lang w:val="sv-SE"/>
                    </w:rPr>
                    <w:t>1,0</w:t>
                  </w: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r w:rsidRPr="009C35AC">
                    <w:rPr>
                      <w:rFonts w:eastAsia="Times New Roman"/>
                      <w:b/>
                      <w:lang w:val="sv-SE"/>
                    </w:rPr>
                    <w:t>1,0</w:t>
                  </w: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tc>
            </w:tr>
            <w:tr w:rsidR="003B691E" w:rsidRPr="009C35AC" w:rsidTr="00050611">
              <w:tc>
                <w:tcPr>
                  <w:tcW w:w="588" w:type="dxa"/>
                </w:tcPr>
                <w:p w:rsidR="003B691E" w:rsidRPr="009C35AC" w:rsidRDefault="003B691E" w:rsidP="00050611">
                  <w:pPr>
                    <w:ind w:left="-120" w:right="-108"/>
                    <w:jc w:val="center"/>
                    <w:rPr>
                      <w:rFonts w:eastAsia="Times New Roman"/>
                      <w:b/>
                    </w:rPr>
                  </w:pPr>
                  <w:r w:rsidRPr="009C35AC">
                    <w:rPr>
                      <w:rFonts w:eastAsia="Times New Roman"/>
                      <w:b/>
                    </w:rPr>
                    <w:t>II</w:t>
                  </w:r>
                </w:p>
                <w:p w:rsidR="003B691E" w:rsidRPr="009C35AC" w:rsidRDefault="003B691E" w:rsidP="00050611">
                  <w:pPr>
                    <w:ind w:left="-120" w:right="-108"/>
                    <w:jc w:val="center"/>
                    <w:rPr>
                      <w:rFonts w:eastAsia="Times New Roman"/>
                      <w:b/>
                    </w:rPr>
                  </w:pPr>
                  <w:r w:rsidRPr="009C35AC">
                    <w:rPr>
                      <w:rFonts w:eastAsia="Times New Roman"/>
                      <w:b/>
                    </w:rPr>
                    <w:t>(2 đ)</w:t>
                  </w:r>
                </w:p>
              </w:tc>
              <w:tc>
                <w:tcPr>
                  <w:tcW w:w="600" w:type="dxa"/>
                </w:tcPr>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r w:rsidRPr="009C35AC">
                    <w:rPr>
                      <w:rFonts w:eastAsia="Times New Roman"/>
                      <w:b/>
                    </w:rPr>
                    <w:t>1</w:t>
                  </w:r>
                </w:p>
                <w:p w:rsidR="003B691E" w:rsidRPr="009C35AC" w:rsidRDefault="003B691E" w:rsidP="00050611">
                  <w:pP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r w:rsidRPr="009C35AC">
                    <w:rPr>
                      <w:rFonts w:eastAsia="Times New Roman"/>
                      <w:b/>
                    </w:rPr>
                    <w:t>2</w:t>
                  </w:r>
                </w:p>
              </w:tc>
              <w:tc>
                <w:tcPr>
                  <w:tcW w:w="7200" w:type="dxa"/>
                </w:tcPr>
                <w:p w:rsidR="003B691E" w:rsidRPr="009C35AC" w:rsidRDefault="003B691E" w:rsidP="00050611">
                  <w:pPr>
                    <w:rPr>
                      <w:rFonts w:eastAsia="Times New Roman"/>
                    </w:rPr>
                  </w:pPr>
                  <w:r w:rsidRPr="009C35AC">
                    <w:rPr>
                      <w:rFonts w:eastAsia="Times New Roman"/>
                    </w:rPr>
                    <w:t xml:space="preserve">Điều kiện: </w:t>
                  </w:r>
                  <w:r w:rsidRPr="009C35AC">
                    <w:rPr>
                      <w:rFonts w:eastAsia="Times New Roman"/>
                      <w:position w:val="-24"/>
                    </w:rPr>
                    <w:object w:dxaOrig="780" w:dyaOrig="620">
                      <v:shape id="_x0000_i1318" type="#_x0000_t75" style="width:39pt;height:31pt" o:ole="">
                        <v:imagedata r:id="rId573" o:title=""/>
                      </v:shape>
                      <o:OLEObject Type="Embed" ProgID="Equation.3" ShapeID="_x0000_i1318" DrawAspect="Content" ObjectID="_1586712326" r:id="rId574"/>
                    </w:object>
                  </w:r>
                </w:p>
                <w:p w:rsidR="003B691E" w:rsidRPr="009C35AC" w:rsidRDefault="003B691E" w:rsidP="00050611">
                  <w:pPr>
                    <w:rPr>
                      <w:rFonts w:eastAsia="Times New Roman"/>
                    </w:rPr>
                  </w:pPr>
                  <w:r w:rsidRPr="009C35AC">
                    <w:rPr>
                      <w:rFonts w:eastAsia="Times New Roman"/>
                    </w:rPr>
                    <w:t>Quy đồng và khử mẫu , được:</w:t>
                  </w:r>
                </w:p>
                <w:p w:rsidR="003B691E" w:rsidRPr="009C35AC" w:rsidRDefault="003B691E" w:rsidP="00050611">
                  <w:pPr>
                    <w:rPr>
                      <w:rFonts w:eastAsia="Times New Roman"/>
                    </w:rPr>
                  </w:pPr>
                  <w:r w:rsidRPr="009C35AC">
                    <w:rPr>
                      <w:rFonts w:eastAsia="Times New Roman"/>
                    </w:rPr>
                    <w:t xml:space="preserve">    </w:t>
                  </w:r>
                  <w:r w:rsidRPr="009C35AC">
                    <w:rPr>
                      <w:rFonts w:eastAsia="Times New Roman"/>
                      <w:position w:val="-10"/>
                    </w:rPr>
                    <w:object w:dxaOrig="2020" w:dyaOrig="320">
                      <v:shape id="_x0000_i1319" type="#_x0000_t75" style="width:101pt;height:16pt" o:ole="">
                        <v:imagedata r:id="rId575" o:title=""/>
                      </v:shape>
                      <o:OLEObject Type="Embed" ProgID="Equation.3" ShapeID="_x0000_i1319" DrawAspect="Content" ObjectID="_1586712327" r:id="rId576"/>
                    </w:object>
                  </w:r>
                  <w:r w:rsidRPr="009C35AC">
                    <w:rPr>
                      <w:rFonts w:eastAsia="Times New Roman"/>
                    </w:rPr>
                    <w:t xml:space="preserve">       </w:t>
                  </w:r>
                </w:p>
                <w:p w:rsidR="003B691E" w:rsidRPr="009C35AC" w:rsidRDefault="003B691E" w:rsidP="00050611">
                  <w:pPr>
                    <w:rPr>
                      <w:rFonts w:eastAsia="Times New Roman"/>
                    </w:rPr>
                  </w:pPr>
                  <w:r w:rsidRPr="009C35AC">
                    <w:rPr>
                      <w:rFonts w:eastAsia="Times New Roman"/>
                      <w:position w:val="-24"/>
                    </w:rPr>
                    <w:object w:dxaOrig="920" w:dyaOrig="620">
                      <v:shape id="_x0000_i1320" type="#_x0000_t75" style="width:46pt;height:31pt" o:ole="">
                        <v:imagedata r:id="rId577" o:title=""/>
                      </v:shape>
                      <o:OLEObject Type="Embed" ProgID="Equation.3" ShapeID="_x0000_i1320" DrawAspect="Content" ObjectID="_1586712328" r:id="rId578"/>
                    </w:object>
                  </w:r>
                  <w:r w:rsidRPr="009C35AC">
                    <w:rPr>
                      <w:rFonts w:eastAsia="Times New Roman"/>
                    </w:rPr>
                    <w:t xml:space="preserve"> (thỏa điều kiện)</w:t>
                  </w:r>
                </w:p>
                <w:p w:rsidR="003B691E" w:rsidRPr="009C35AC" w:rsidRDefault="003B691E" w:rsidP="00050611">
                  <w:pPr>
                    <w:rPr>
                      <w:rFonts w:eastAsia="Times New Roman"/>
                    </w:rPr>
                  </w:pPr>
                  <w:r w:rsidRPr="009C35AC">
                    <w:rPr>
                      <w:rFonts w:eastAsia="Times New Roman"/>
                    </w:rPr>
                    <w:t>Vậy nghiệm của phương trình cho là x= 1/3.</w:t>
                  </w:r>
                </w:p>
                <w:p w:rsidR="003B691E" w:rsidRPr="009C35AC" w:rsidRDefault="003B691E" w:rsidP="00050611">
                  <w:pPr>
                    <w:rPr>
                      <w:rFonts w:eastAsia="Times New Roman"/>
                    </w:rPr>
                  </w:pPr>
                </w:p>
                <w:p w:rsidR="003B691E" w:rsidRPr="009C35AC" w:rsidRDefault="003B691E" w:rsidP="00050611">
                  <w:pPr>
                    <w:rPr>
                      <w:rFonts w:eastAsia="Times New Roman"/>
                    </w:rPr>
                  </w:pPr>
                  <w:r w:rsidRPr="009C35AC">
                    <w:rPr>
                      <w:rFonts w:eastAsia="Times New Roman"/>
                      <w:position w:val="-6"/>
                    </w:rPr>
                    <w:object w:dxaOrig="1740" w:dyaOrig="320">
                      <v:shape id="_x0000_i1321" type="#_x0000_t75" style="width:87pt;height:16pt" o:ole="">
                        <v:imagedata r:id="rId579" o:title=""/>
                      </v:shape>
                      <o:OLEObject Type="Embed" ProgID="Equation.3" ShapeID="_x0000_i1321" DrawAspect="Content" ObjectID="_1586712329" r:id="rId580"/>
                    </w:object>
                  </w:r>
                </w:p>
                <w:p w:rsidR="003B691E" w:rsidRPr="009C35AC" w:rsidRDefault="003B691E" w:rsidP="00050611">
                  <w:pPr>
                    <w:rPr>
                      <w:rFonts w:eastAsia="Times New Roman"/>
                    </w:rPr>
                  </w:pPr>
                  <w:r w:rsidRPr="009C35AC">
                    <w:rPr>
                      <w:rFonts w:eastAsia="Times New Roman"/>
                      <w:position w:val="-10"/>
                    </w:rPr>
                    <w:object w:dxaOrig="2100" w:dyaOrig="360">
                      <v:shape id="_x0000_i1322" type="#_x0000_t75" style="width:105pt;height:18pt" o:ole="">
                        <v:imagedata r:id="rId581" o:title=""/>
                      </v:shape>
                      <o:OLEObject Type="Embed" ProgID="Equation.3" ShapeID="_x0000_i1322" DrawAspect="Content" ObjectID="_1586712330" r:id="rId582"/>
                    </w:object>
                  </w:r>
                </w:p>
                <w:p w:rsidR="003B691E" w:rsidRPr="009C35AC" w:rsidRDefault="003B691E" w:rsidP="00050611">
                  <w:pPr>
                    <w:rPr>
                      <w:rFonts w:eastAsia="Times New Roman"/>
                    </w:rPr>
                  </w:pPr>
                  <w:r w:rsidRPr="009C35AC">
                    <w:rPr>
                      <w:rFonts w:eastAsia="Times New Roman"/>
                      <w:position w:val="-50"/>
                    </w:rPr>
                    <w:object w:dxaOrig="1100" w:dyaOrig="1120">
                      <v:shape id="_x0000_i1323" type="#_x0000_t75" style="width:55pt;height:56pt" o:ole="">
                        <v:imagedata r:id="rId583" o:title=""/>
                      </v:shape>
                      <o:OLEObject Type="Embed" ProgID="Equation.3" ShapeID="_x0000_i1323" DrawAspect="Content" ObjectID="_1586712331" r:id="rId584"/>
                    </w:object>
                  </w:r>
                </w:p>
                <w:p w:rsidR="003B691E" w:rsidRPr="009C35AC" w:rsidRDefault="003B691E" w:rsidP="00050611">
                  <w:pPr>
                    <w:rPr>
                      <w:rFonts w:eastAsia="Times New Roman"/>
                    </w:rPr>
                  </w:pPr>
                </w:p>
                <w:p w:rsidR="003B691E" w:rsidRPr="009C35AC" w:rsidRDefault="003B691E" w:rsidP="00050611">
                  <w:pPr>
                    <w:rPr>
                      <w:rFonts w:eastAsia="Times New Roman"/>
                    </w:rPr>
                  </w:pPr>
                </w:p>
              </w:tc>
              <w:tc>
                <w:tcPr>
                  <w:tcW w:w="902" w:type="dxa"/>
                </w:tcPr>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lang w:val="sv-SE"/>
                    </w:rPr>
                  </w:pPr>
                  <w:r w:rsidRPr="009C35AC">
                    <w:rPr>
                      <w:rFonts w:eastAsia="Times New Roman"/>
                      <w:b/>
                      <w:lang w:val="sv-SE"/>
                    </w:rPr>
                    <w:t>1,0</w:t>
                  </w: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p>
                <w:p w:rsidR="003B691E" w:rsidRPr="009C35AC" w:rsidRDefault="003B691E" w:rsidP="00050611">
                  <w:pPr>
                    <w:jc w:val="center"/>
                    <w:rPr>
                      <w:rFonts w:eastAsia="Times New Roman"/>
                      <w:b/>
                      <w:lang w:val="sv-SE"/>
                    </w:rPr>
                  </w:pPr>
                  <w:r w:rsidRPr="009C35AC">
                    <w:rPr>
                      <w:rFonts w:eastAsia="Times New Roman"/>
                      <w:b/>
                      <w:lang w:val="sv-SE"/>
                    </w:rPr>
                    <w:t>1,0</w:t>
                  </w:r>
                </w:p>
              </w:tc>
            </w:tr>
            <w:tr w:rsidR="003B691E" w:rsidRPr="009C35AC" w:rsidTr="00050611">
              <w:tc>
                <w:tcPr>
                  <w:tcW w:w="588" w:type="dxa"/>
                </w:tcPr>
                <w:p w:rsidR="003B691E" w:rsidRPr="009C35AC" w:rsidRDefault="003B691E" w:rsidP="00050611">
                  <w:pPr>
                    <w:ind w:left="-120" w:right="-108"/>
                    <w:jc w:val="center"/>
                    <w:rPr>
                      <w:rFonts w:eastAsia="Times New Roman"/>
                      <w:b/>
                    </w:rPr>
                  </w:pPr>
                  <w:r w:rsidRPr="009C35AC">
                    <w:rPr>
                      <w:rFonts w:eastAsia="Times New Roman"/>
                      <w:b/>
                    </w:rPr>
                    <w:t>III</w:t>
                  </w:r>
                </w:p>
                <w:p w:rsidR="003B691E" w:rsidRPr="009C35AC" w:rsidRDefault="003B691E" w:rsidP="00050611">
                  <w:pPr>
                    <w:ind w:left="-120" w:right="-108"/>
                    <w:jc w:val="center"/>
                    <w:rPr>
                      <w:rFonts w:eastAsia="Times New Roman"/>
                      <w:b/>
                    </w:rPr>
                  </w:pPr>
                  <w:r w:rsidRPr="009C35AC">
                    <w:rPr>
                      <w:rFonts w:eastAsia="Times New Roman"/>
                      <w:b/>
                    </w:rPr>
                    <w:t>(1,5đ)</w:t>
                  </w:r>
                </w:p>
              </w:tc>
              <w:tc>
                <w:tcPr>
                  <w:tcW w:w="600" w:type="dxa"/>
                </w:tcPr>
                <w:p w:rsidR="003B691E" w:rsidRPr="009C35AC" w:rsidRDefault="003B691E" w:rsidP="00050611">
                  <w:pPr>
                    <w:jc w:val="center"/>
                    <w:rPr>
                      <w:rFonts w:eastAsia="Times New Roman"/>
                      <w:b/>
                    </w:rPr>
                  </w:pPr>
                  <w:r w:rsidRPr="009C35AC">
                    <w:rPr>
                      <w:rFonts w:eastAsia="Times New Roman"/>
                      <w:b/>
                    </w:rPr>
                    <w:t>1</w:t>
                  </w: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r w:rsidRPr="009C35AC">
                    <w:rPr>
                      <w:rFonts w:eastAsia="Times New Roman"/>
                      <w:b/>
                    </w:rPr>
                    <w:t>2</w:t>
                  </w: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rPr>
                      <w:rFonts w:eastAsia="Times New Roman"/>
                      <w:b/>
                    </w:rPr>
                  </w:pPr>
                </w:p>
              </w:tc>
              <w:tc>
                <w:tcPr>
                  <w:tcW w:w="7200" w:type="dxa"/>
                </w:tcPr>
                <w:p w:rsidR="003B691E" w:rsidRPr="009C35AC" w:rsidRDefault="003B691E" w:rsidP="00050611">
                  <w:pPr>
                    <w:rPr>
                      <w:rFonts w:eastAsia="Times New Roman"/>
                    </w:rPr>
                  </w:pPr>
                  <w:r w:rsidRPr="009C35AC">
                    <w:rPr>
                      <w:rFonts w:eastAsia="Times New Roman"/>
                    </w:rPr>
                    <w:t>Phương trình hoành độ giao điểm của (P) và (d):</w:t>
                  </w:r>
                </w:p>
                <w:p w:rsidR="003B691E" w:rsidRPr="009C35AC" w:rsidRDefault="003B691E" w:rsidP="00050611">
                  <w:pPr>
                    <w:rPr>
                      <w:rFonts w:eastAsia="Times New Roman"/>
                    </w:rPr>
                  </w:pPr>
                  <w:r w:rsidRPr="009C35AC">
                    <w:rPr>
                      <w:rFonts w:eastAsia="Times New Roman"/>
                      <w:position w:val="-24"/>
                    </w:rPr>
                    <w:object w:dxaOrig="1939" w:dyaOrig="620">
                      <v:shape id="_x0000_i1324" type="#_x0000_t75" style="width:96.95pt;height:31pt" o:ole="">
                        <v:imagedata r:id="rId585" o:title=""/>
                      </v:shape>
                      <o:OLEObject Type="Embed" ProgID="Equation.3" ShapeID="_x0000_i1324" DrawAspect="Content" ObjectID="_1586712332" r:id="rId586"/>
                    </w:object>
                  </w:r>
                </w:p>
                <w:p w:rsidR="003B691E" w:rsidRPr="009C35AC" w:rsidRDefault="003B691E" w:rsidP="00050611">
                  <w:pPr>
                    <w:rPr>
                      <w:rFonts w:eastAsia="Times New Roman"/>
                    </w:rPr>
                  </w:pPr>
                  <w:r w:rsidRPr="009C35AC">
                    <w:rPr>
                      <w:rFonts w:eastAsia="Times New Roman"/>
                      <w:position w:val="-6"/>
                    </w:rPr>
                    <w:object w:dxaOrig="2520" w:dyaOrig="320">
                      <v:shape id="_x0000_i1325" type="#_x0000_t75" style="width:126pt;height:16pt" o:ole="">
                        <v:imagedata r:id="rId587" o:title=""/>
                      </v:shape>
                      <o:OLEObject Type="Embed" ProgID="Equation.3" ShapeID="_x0000_i1325" DrawAspect="Content" ObjectID="_1586712333" r:id="rId588"/>
                    </w:object>
                  </w:r>
                  <w:r w:rsidRPr="009C35AC">
                    <w:rPr>
                      <w:rFonts w:eastAsia="Times New Roman"/>
                    </w:rPr>
                    <w:t xml:space="preserve"> (*)</w:t>
                  </w:r>
                </w:p>
                <w:p w:rsidR="003B691E" w:rsidRPr="009C35AC" w:rsidRDefault="003B691E" w:rsidP="00050611">
                  <w:pPr>
                    <w:rPr>
                      <w:rFonts w:eastAsia="Times New Roman"/>
                    </w:rPr>
                  </w:pPr>
                  <w:r w:rsidRPr="009C35AC">
                    <w:rPr>
                      <w:rFonts w:eastAsia="Times New Roman"/>
                      <w:position w:val="-32"/>
                    </w:rPr>
                    <w:object w:dxaOrig="3879" w:dyaOrig="760">
                      <v:shape id="_x0000_i1326" type="#_x0000_t75" style="width:193.95pt;height:38pt" o:ole="">
                        <v:imagedata r:id="rId589" o:title=""/>
                      </v:shape>
                      <o:OLEObject Type="Embed" ProgID="Equation.3" ShapeID="_x0000_i1326" DrawAspect="Content" ObjectID="_1586712334" r:id="rId590"/>
                    </w:object>
                  </w:r>
                </w:p>
                <w:p w:rsidR="003B691E" w:rsidRPr="009C35AC" w:rsidRDefault="003B691E" w:rsidP="00050611">
                  <w:pPr>
                    <w:rPr>
                      <w:rFonts w:eastAsia="Times New Roman"/>
                    </w:rPr>
                  </w:pPr>
                  <w:r w:rsidRPr="009C35AC">
                    <w:rPr>
                      <w:rFonts w:eastAsia="Times New Roman"/>
                    </w:rPr>
                    <w:t>Vậy phương trình (*) luôn có 2 nghiệm phân biệt với mọi giá trị của m.</w:t>
                  </w:r>
                </w:p>
                <w:p w:rsidR="003B691E" w:rsidRPr="009C35AC" w:rsidRDefault="003B691E" w:rsidP="00050611">
                  <w:pPr>
                    <w:rPr>
                      <w:rFonts w:eastAsia="Times New Roman"/>
                    </w:rPr>
                  </w:pPr>
                  <w:r w:rsidRPr="009C35AC">
                    <w:rPr>
                      <w:rFonts w:eastAsia="Times New Roman"/>
                    </w:rPr>
                    <w:t>Nói cách khác (d) luôn cắt (P) tại 2 điểm phân biệt khi m thay đổi.</w:t>
                  </w:r>
                </w:p>
                <w:p w:rsidR="003B691E" w:rsidRPr="009C35AC" w:rsidRDefault="003B691E" w:rsidP="00050611">
                  <w:pPr>
                    <w:rPr>
                      <w:rFonts w:eastAsia="Times New Roman"/>
                    </w:rPr>
                  </w:pPr>
                </w:p>
                <w:p w:rsidR="003B691E" w:rsidRPr="009C35AC" w:rsidRDefault="003B691E" w:rsidP="00050611">
                  <w:pPr>
                    <w:rPr>
                      <w:rFonts w:eastAsia="Times New Roman"/>
                    </w:rPr>
                  </w:pPr>
                  <w:r w:rsidRPr="009C35AC">
                    <w:rPr>
                      <w:rFonts w:eastAsia="Times New Roman"/>
                    </w:rPr>
                    <w:t>Thay tọa độ giao điểm của (d) với trục tung vào phương trình đường thẳng:</w:t>
                  </w:r>
                </w:p>
                <w:p w:rsidR="003B691E" w:rsidRPr="009C35AC" w:rsidRDefault="003B691E" w:rsidP="00050611">
                  <w:pPr>
                    <w:rPr>
                      <w:rFonts w:eastAsia="Times New Roman"/>
                    </w:rPr>
                  </w:pPr>
                  <w:r w:rsidRPr="009C35AC">
                    <w:rPr>
                      <w:rFonts w:eastAsia="Times New Roman"/>
                    </w:rPr>
                    <w:t>2 = m.0 + m – 1</w:t>
                  </w:r>
                </w:p>
                <w:p w:rsidR="003B691E" w:rsidRPr="009C35AC" w:rsidRDefault="003B691E" w:rsidP="00050611">
                  <w:pPr>
                    <w:rPr>
                      <w:rFonts w:eastAsia="Times New Roman"/>
                    </w:rPr>
                  </w:pPr>
                  <w:r w:rsidRPr="009C35AC">
                    <w:rPr>
                      <w:rFonts w:eastAsia="Times New Roman"/>
                    </w:rPr>
                    <w:t>Suy ra m=3</w:t>
                  </w:r>
                </w:p>
                <w:p w:rsidR="003B691E" w:rsidRPr="009C35AC" w:rsidRDefault="003B691E" w:rsidP="00050611">
                  <w:pPr>
                    <w:rPr>
                      <w:rFonts w:eastAsia="Times New Roman"/>
                    </w:rPr>
                  </w:pPr>
                  <w:r w:rsidRPr="009C35AC">
                    <w:rPr>
                      <w:rFonts w:eastAsia="Times New Roman"/>
                    </w:rPr>
                    <w:t>Vậy với m = 3 thì (d) cắt trục tung tại điểm (0;2).</w:t>
                  </w:r>
                </w:p>
              </w:tc>
              <w:tc>
                <w:tcPr>
                  <w:tcW w:w="902" w:type="dxa"/>
                </w:tcPr>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lang w:val="pt-BR"/>
                    </w:rPr>
                  </w:pPr>
                  <w:r w:rsidRPr="009C35AC">
                    <w:rPr>
                      <w:rFonts w:eastAsia="Times New Roman"/>
                      <w:b/>
                      <w:lang w:val="pt-BR"/>
                    </w:rPr>
                    <w:t>1,0</w:t>
                  </w: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r w:rsidRPr="009C35AC">
                    <w:rPr>
                      <w:rFonts w:eastAsia="Times New Roman"/>
                      <w:b/>
                      <w:lang w:val="pt-BR"/>
                    </w:rPr>
                    <w:t>0,5</w:t>
                  </w:r>
                </w:p>
                <w:p w:rsidR="003B691E" w:rsidRPr="009C35AC" w:rsidRDefault="003B691E" w:rsidP="00050611">
                  <w:pPr>
                    <w:rPr>
                      <w:rFonts w:eastAsia="Times New Roman"/>
                      <w:b/>
                      <w:lang w:val="pt-BR"/>
                    </w:rPr>
                  </w:pPr>
                </w:p>
              </w:tc>
            </w:tr>
            <w:tr w:rsidR="003B691E" w:rsidRPr="009C35AC" w:rsidTr="00050611">
              <w:tc>
                <w:tcPr>
                  <w:tcW w:w="588" w:type="dxa"/>
                </w:tcPr>
                <w:p w:rsidR="003B691E" w:rsidRPr="009C35AC" w:rsidRDefault="003B691E" w:rsidP="00050611">
                  <w:pPr>
                    <w:ind w:left="-120" w:right="-108"/>
                    <w:jc w:val="center"/>
                    <w:rPr>
                      <w:rFonts w:eastAsia="Times New Roman"/>
                      <w:b/>
                    </w:rPr>
                  </w:pPr>
                  <w:r w:rsidRPr="009C35AC">
                    <w:rPr>
                      <w:rFonts w:eastAsia="Times New Roman"/>
                      <w:b/>
                    </w:rPr>
                    <w:t>IV</w:t>
                  </w:r>
                </w:p>
                <w:p w:rsidR="003B691E" w:rsidRPr="009C35AC" w:rsidRDefault="003B691E" w:rsidP="00050611">
                  <w:pPr>
                    <w:ind w:left="-120" w:right="-108"/>
                    <w:jc w:val="center"/>
                    <w:rPr>
                      <w:rFonts w:eastAsia="Times New Roman"/>
                      <w:b/>
                    </w:rPr>
                  </w:pPr>
                  <w:r w:rsidRPr="009C35AC">
                    <w:rPr>
                      <w:rFonts w:eastAsia="Times New Roman"/>
                      <w:b/>
                    </w:rPr>
                    <w:t>(1,5đ)</w:t>
                  </w:r>
                </w:p>
              </w:tc>
              <w:tc>
                <w:tcPr>
                  <w:tcW w:w="600" w:type="dxa"/>
                </w:tcPr>
                <w:p w:rsidR="003B691E" w:rsidRPr="009C35AC" w:rsidRDefault="003B691E" w:rsidP="00050611">
                  <w:pPr>
                    <w:jc w:val="center"/>
                    <w:rPr>
                      <w:rFonts w:eastAsia="Times New Roman"/>
                      <w:b/>
                    </w:rPr>
                  </w:pPr>
                  <w:r w:rsidRPr="009C35AC">
                    <w:rPr>
                      <w:rFonts w:eastAsia="Times New Roman"/>
                      <w:b/>
                    </w:rPr>
                    <w:t>1</w:t>
                  </w: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r w:rsidRPr="009C35AC">
                    <w:rPr>
                      <w:rFonts w:eastAsia="Times New Roman"/>
                      <w:b/>
                    </w:rPr>
                    <w:t>2</w:t>
                  </w:r>
                </w:p>
              </w:tc>
              <w:tc>
                <w:tcPr>
                  <w:tcW w:w="7200" w:type="dxa"/>
                </w:tcPr>
                <w:p w:rsidR="003B691E" w:rsidRPr="009C35AC" w:rsidRDefault="003B691E" w:rsidP="00050611">
                  <w:pPr>
                    <w:rPr>
                      <w:rFonts w:ascii="VNI-Times" w:eastAsia="Times New Roman" w:hAnsi="VNI-Times" w:cs="Chu Van An"/>
                      <w:spacing w:val="8"/>
                      <w:lang w:val="pt-BR"/>
                    </w:rPr>
                  </w:pPr>
                  <w:r w:rsidRPr="009C35AC">
                    <w:rPr>
                      <w:rFonts w:eastAsia="Times New Roman"/>
                      <w:spacing w:val="8"/>
                      <w:position w:val="-32"/>
                      <w:lang w:val="pt-BR"/>
                    </w:rPr>
                    <w:object w:dxaOrig="2500" w:dyaOrig="760">
                      <v:shape id="_x0000_i1327" type="#_x0000_t75" style="width:125pt;height:38pt" o:ole="">
                        <v:imagedata r:id="rId591" o:title=""/>
                      </v:shape>
                      <o:OLEObject Type="Embed" ProgID="Equation.3" ShapeID="_x0000_i1327" DrawAspect="Content" ObjectID="_1586712335" r:id="rId592"/>
                    </w:object>
                  </w:r>
                </w:p>
                <w:p w:rsidR="003B691E" w:rsidRPr="009C35AC" w:rsidRDefault="003B691E" w:rsidP="00050611">
                  <w:pPr>
                    <w:rPr>
                      <w:rFonts w:eastAsia="Times New Roman"/>
                      <w:spacing w:val="8"/>
                      <w:lang w:val="pt-BR"/>
                    </w:rPr>
                  </w:pPr>
                  <w:r w:rsidRPr="009C35AC">
                    <w:rPr>
                      <w:rFonts w:eastAsia="Times New Roman"/>
                      <w:spacing w:val="8"/>
                      <w:position w:val="-24"/>
                      <w:lang w:val="pt-BR"/>
                    </w:rPr>
                    <w:object w:dxaOrig="1920" w:dyaOrig="660">
                      <v:shape id="_x0000_i1328" type="#_x0000_t75" style="width:96pt;height:33pt" o:ole="">
                        <v:imagedata r:id="rId593" o:title=""/>
                      </v:shape>
                      <o:OLEObject Type="Embed" ProgID="Equation.3" ShapeID="_x0000_i1328" DrawAspect="Content" ObjectID="_1586712336" r:id="rId594"/>
                    </w:object>
                  </w:r>
                  <w:r w:rsidRPr="009C35AC">
                    <w:rPr>
                      <w:rFonts w:eastAsia="Times New Roman"/>
                      <w:spacing w:val="8"/>
                      <w:lang w:val="pt-BR"/>
                    </w:rPr>
                    <w:t>, thay vào (2):</w:t>
                  </w:r>
                </w:p>
                <w:p w:rsidR="003B691E" w:rsidRPr="009C35AC" w:rsidRDefault="003B691E" w:rsidP="00050611">
                  <w:pPr>
                    <w:rPr>
                      <w:rFonts w:eastAsia="Times New Roman"/>
                      <w:spacing w:val="8"/>
                      <w:lang w:val="pt-BR"/>
                    </w:rPr>
                  </w:pPr>
                  <w:r w:rsidRPr="009C35AC">
                    <w:rPr>
                      <w:rFonts w:eastAsia="Times New Roman"/>
                      <w:spacing w:val="8"/>
                      <w:position w:val="-44"/>
                      <w:lang w:val="pt-BR"/>
                    </w:rPr>
                    <w:object w:dxaOrig="2480" w:dyaOrig="999">
                      <v:shape id="_x0000_i1329" type="#_x0000_t75" style="width:124pt;height:49.95pt" o:ole="">
                        <v:imagedata r:id="rId595" o:title=""/>
                      </v:shape>
                      <o:OLEObject Type="Embed" ProgID="Equation.3" ShapeID="_x0000_i1329" DrawAspect="Content" ObjectID="_1586712337" r:id="rId596"/>
                    </w:object>
                  </w:r>
                </w:p>
                <w:p w:rsidR="003B691E" w:rsidRPr="009C35AC" w:rsidRDefault="003B691E" w:rsidP="00050611">
                  <w:pPr>
                    <w:rPr>
                      <w:rFonts w:eastAsia="Times New Roman"/>
                      <w:spacing w:val="8"/>
                      <w:lang w:val="pt-BR"/>
                    </w:rPr>
                  </w:pPr>
                  <w:r w:rsidRPr="009C35AC">
                    <w:rPr>
                      <w:rFonts w:eastAsia="Times New Roman"/>
                      <w:spacing w:val="8"/>
                      <w:lang w:val="pt-BR"/>
                    </w:rPr>
                    <w:t>V</w:t>
                  </w:r>
                  <w:r w:rsidRPr="009C35AC">
                    <w:rPr>
                      <w:rFonts w:eastAsia="Times New Roman"/>
                      <w:spacing w:val="8"/>
                    </w:rPr>
                    <w:t xml:space="preserve">ới </w:t>
                  </w:r>
                  <w:r w:rsidRPr="009C35AC">
                    <w:rPr>
                      <w:rFonts w:eastAsia="Times New Roman"/>
                      <w:spacing w:val="8"/>
                      <w:lang w:val="pt-BR"/>
                    </w:rPr>
                    <w:t>x=</w:t>
                  </w:r>
                  <w:r w:rsidRPr="009C35AC">
                    <w:rPr>
                      <w:rFonts w:eastAsia="Times New Roman"/>
                      <w:spacing w:val="8"/>
                      <w:position w:val="-4"/>
                    </w:rPr>
                    <w:object w:dxaOrig="220" w:dyaOrig="240">
                      <v:shape id="_x0000_i1330" type="#_x0000_t75" style="width:11pt;height:12pt" o:ole="">
                        <v:imagedata r:id="rId597" o:title=""/>
                      </v:shape>
                      <o:OLEObject Type="Embed" ProgID="Equation.3" ShapeID="_x0000_i1330" DrawAspect="Content" ObjectID="_1586712338" r:id="rId598"/>
                    </w:object>
                  </w:r>
                  <w:r w:rsidRPr="009C35AC">
                    <w:rPr>
                      <w:rFonts w:eastAsia="Times New Roman"/>
                      <w:spacing w:val="8"/>
                      <w:lang w:val="pt-BR"/>
                    </w:rPr>
                    <w:t>2</w:t>
                  </w:r>
                  <w:r w:rsidRPr="009C35AC">
                    <w:rPr>
                      <w:rFonts w:eastAsia="Times New Roman"/>
                      <w:spacing w:val="8"/>
                      <w:position w:val="-6"/>
                    </w:rPr>
                    <w:object w:dxaOrig="300" w:dyaOrig="240">
                      <v:shape id="_x0000_i1331" type="#_x0000_t75" style="width:15pt;height:12pt" o:ole="">
                        <v:imagedata r:id="rId599" o:title=""/>
                      </v:shape>
                      <o:OLEObject Type="Embed" ProgID="Equation.3" ShapeID="_x0000_i1331" DrawAspect="Content" ObjectID="_1586712339" r:id="rId600"/>
                    </w:object>
                  </w:r>
                  <w:r w:rsidRPr="009C35AC">
                    <w:rPr>
                      <w:rFonts w:eastAsia="Times New Roman"/>
                      <w:spacing w:val="8"/>
                      <w:lang w:val="pt-BR"/>
                    </w:rPr>
                    <w:t>y=</w:t>
                  </w:r>
                  <w:r w:rsidRPr="009C35AC">
                    <w:rPr>
                      <w:rFonts w:eastAsia="Times New Roman"/>
                      <w:spacing w:val="8"/>
                      <w:position w:val="-24"/>
                    </w:rPr>
                    <w:object w:dxaOrig="1359" w:dyaOrig="620">
                      <v:shape id="_x0000_i1332" type="#_x0000_t75" style="width:67.95pt;height:31pt" o:ole="">
                        <v:imagedata r:id="rId601" o:title=""/>
                      </v:shape>
                      <o:OLEObject Type="Embed" ProgID="Equation.3" ShapeID="_x0000_i1332" DrawAspect="Content" ObjectID="_1586712340" r:id="rId602"/>
                    </w:object>
                  </w:r>
                </w:p>
                <w:p w:rsidR="003B691E" w:rsidRPr="009C35AC" w:rsidRDefault="003B691E" w:rsidP="00050611">
                  <w:pPr>
                    <w:rPr>
                      <w:rFonts w:eastAsia="Times New Roman"/>
                      <w:spacing w:val="8"/>
                      <w:lang w:val="pt-BR"/>
                    </w:rPr>
                  </w:pPr>
                  <w:r w:rsidRPr="009C35AC">
                    <w:rPr>
                      <w:rFonts w:ascii="VNI-Times" w:eastAsia="Times New Roman" w:hAnsi="VNI-Times" w:cs="Chu Van An"/>
                      <w:spacing w:val="8"/>
                      <w:lang w:val="pt-BR"/>
                    </w:rPr>
                    <w:t>V</w:t>
                  </w:r>
                  <w:r w:rsidRPr="009C35AC">
                    <w:rPr>
                      <w:rFonts w:eastAsia="Times New Roman"/>
                      <w:spacing w:val="8"/>
                      <w:lang w:val="pt-BR"/>
                    </w:rPr>
                    <w:t>ậy phương trình đã cho có 2 nghiệm (2;-1) và (-2;-1).</w:t>
                  </w:r>
                </w:p>
                <w:p w:rsidR="003B691E" w:rsidRPr="009C35AC" w:rsidRDefault="003B691E" w:rsidP="00050611">
                  <w:pPr>
                    <w:rPr>
                      <w:rFonts w:ascii="VNI-Times" w:eastAsia="Times New Roman" w:hAnsi="VNI-Times" w:cs="Chu Van An"/>
                      <w:spacing w:val="8"/>
                      <w:lang w:val="pt-BR"/>
                    </w:rPr>
                  </w:pPr>
                </w:p>
                <w:p w:rsidR="003B691E" w:rsidRPr="009C35AC" w:rsidRDefault="003B691E" w:rsidP="00050611">
                  <w:pPr>
                    <w:rPr>
                      <w:rFonts w:eastAsia="Times New Roman"/>
                      <w:spacing w:val="8"/>
                      <w:lang w:val="pt-BR"/>
                    </w:rPr>
                  </w:pPr>
                  <w:r w:rsidRPr="009C35AC">
                    <w:rPr>
                      <w:rFonts w:ascii="VNI-Times" w:eastAsia="Times New Roman" w:hAnsi="VNI-Times" w:cs="Chu Van An"/>
                      <w:spacing w:val="8"/>
                      <w:lang w:val="pt-BR"/>
                    </w:rPr>
                    <w:t>a.b &gt; a+b  , v</w:t>
                  </w:r>
                  <w:r w:rsidRPr="009C35AC">
                    <w:rPr>
                      <w:rFonts w:eastAsia="Times New Roman"/>
                      <w:spacing w:val="8"/>
                    </w:rPr>
                    <w:t>ới a&gt;2 và b&gt;2</w:t>
                  </w:r>
                  <w:r w:rsidRPr="009C35AC">
                    <w:rPr>
                      <w:rFonts w:eastAsia="Times New Roman"/>
                      <w:spacing w:val="8"/>
                      <w:lang w:val="pt-BR"/>
                    </w:rPr>
                    <w:t>.</w:t>
                  </w:r>
                </w:p>
                <w:p w:rsidR="003B691E" w:rsidRPr="009C35AC" w:rsidRDefault="003B691E" w:rsidP="00050611">
                  <w:pPr>
                    <w:rPr>
                      <w:rFonts w:eastAsia="Times New Roman"/>
                      <w:spacing w:val="8"/>
                      <w:lang w:val="pt-BR"/>
                    </w:rPr>
                  </w:pPr>
                  <w:r w:rsidRPr="009C35AC">
                    <w:rPr>
                      <w:rFonts w:eastAsia="Times New Roman"/>
                      <w:spacing w:val="8"/>
                      <w:lang w:val="pt-BR"/>
                    </w:rPr>
                    <w:t>Vì a&gt;2 và b&gt;0 nên a.b&gt;2,b (1)</w:t>
                  </w:r>
                </w:p>
                <w:p w:rsidR="003B691E" w:rsidRPr="009C35AC" w:rsidRDefault="003B691E" w:rsidP="00050611">
                  <w:pPr>
                    <w:rPr>
                      <w:rFonts w:eastAsia="Times New Roman"/>
                      <w:spacing w:val="8"/>
                      <w:lang w:val="pt-BR"/>
                    </w:rPr>
                  </w:pPr>
                  <w:r w:rsidRPr="009C35AC">
                    <w:rPr>
                      <w:rFonts w:eastAsia="Times New Roman"/>
                      <w:spacing w:val="8"/>
                      <w:lang w:val="pt-BR"/>
                    </w:rPr>
                    <w:t>Vì b&gt;2 và a&gt;0 nên b.a&gt;2.a (2)</w:t>
                  </w:r>
                </w:p>
                <w:p w:rsidR="003B691E" w:rsidRPr="009C35AC" w:rsidRDefault="003B691E" w:rsidP="00050611">
                  <w:pPr>
                    <w:rPr>
                      <w:rFonts w:eastAsia="Times New Roman"/>
                      <w:spacing w:val="8"/>
                      <w:lang w:val="pt-BR"/>
                    </w:rPr>
                  </w:pPr>
                  <w:r w:rsidRPr="009C35AC">
                    <w:rPr>
                      <w:rFonts w:eastAsia="Times New Roman"/>
                      <w:spacing w:val="8"/>
                      <w:lang w:val="pt-BR"/>
                    </w:rPr>
                    <w:t xml:space="preserve">Cộng (1) và (2) ta được: 2ab&gt;2(a+b) </w:t>
                  </w:r>
                  <w:r w:rsidRPr="009C35AC">
                    <w:rPr>
                      <w:rFonts w:eastAsia="Times New Roman"/>
                      <w:spacing w:val="8"/>
                      <w:position w:val="-6"/>
                      <w:lang w:val="pt-BR"/>
                    </w:rPr>
                    <w:object w:dxaOrig="1359" w:dyaOrig="279">
                      <v:shape id="_x0000_i1333" type="#_x0000_t75" style="width:67.95pt;height:13.95pt" o:ole="">
                        <v:imagedata r:id="rId603" o:title=""/>
                      </v:shape>
                      <o:OLEObject Type="Embed" ProgID="Equation.3" ShapeID="_x0000_i1333" DrawAspect="Content" ObjectID="_1586712341" r:id="rId604"/>
                    </w:object>
                  </w:r>
                  <w:r w:rsidRPr="009C35AC">
                    <w:rPr>
                      <w:rFonts w:eastAsia="Times New Roman"/>
                      <w:spacing w:val="8"/>
                      <w:lang w:val="pt-BR"/>
                    </w:rPr>
                    <w:t xml:space="preserve"> (đpcm)</w:t>
                  </w:r>
                </w:p>
                <w:p w:rsidR="003B691E" w:rsidRPr="009C35AC" w:rsidRDefault="003B691E" w:rsidP="00050611">
                  <w:pPr>
                    <w:rPr>
                      <w:rFonts w:eastAsia="Times New Roman"/>
                      <w:lang w:val="pt-BR"/>
                    </w:rPr>
                  </w:pPr>
                </w:p>
              </w:tc>
              <w:tc>
                <w:tcPr>
                  <w:tcW w:w="902" w:type="dxa"/>
                </w:tcPr>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rPr>
                  </w:pPr>
                  <w:r w:rsidRPr="009C35AC">
                    <w:rPr>
                      <w:rFonts w:eastAsia="Times New Roman"/>
                      <w:b/>
                    </w:rPr>
                    <w:t>0,75</w:t>
                  </w: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r w:rsidRPr="009C35AC">
                    <w:rPr>
                      <w:rFonts w:eastAsia="Times New Roman"/>
                      <w:b/>
                    </w:rPr>
                    <w:t>0,75</w:t>
                  </w:r>
                </w:p>
                <w:p w:rsidR="003B691E" w:rsidRPr="009C35AC" w:rsidRDefault="003B691E" w:rsidP="00050611">
                  <w:pPr>
                    <w:rPr>
                      <w:rFonts w:eastAsia="Times New Roman"/>
                      <w:b/>
                    </w:rPr>
                  </w:pPr>
                </w:p>
              </w:tc>
            </w:tr>
            <w:tr w:rsidR="003B691E" w:rsidRPr="009C35AC" w:rsidTr="00050611">
              <w:tc>
                <w:tcPr>
                  <w:tcW w:w="588" w:type="dxa"/>
                </w:tcPr>
                <w:p w:rsidR="003B691E" w:rsidRPr="009C35AC" w:rsidRDefault="003B691E" w:rsidP="00050611">
                  <w:pPr>
                    <w:ind w:left="-120" w:right="-108"/>
                    <w:jc w:val="center"/>
                    <w:rPr>
                      <w:rFonts w:eastAsia="Times New Roman"/>
                      <w:b/>
                    </w:rPr>
                  </w:pPr>
                  <w:r w:rsidRPr="009C35AC">
                    <w:rPr>
                      <w:rFonts w:eastAsia="Times New Roman"/>
                      <w:b/>
                    </w:rPr>
                    <w:t>V</w:t>
                  </w:r>
                </w:p>
                <w:p w:rsidR="003B691E" w:rsidRPr="009C35AC" w:rsidRDefault="003B691E" w:rsidP="00050611">
                  <w:pPr>
                    <w:ind w:left="-120" w:right="-108"/>
                    <w:jc w:val="center"/>
                    <w:rPr>
                      <w:rFonts w:eastAsia="Times New Roman"/>
                      <w:b/>
                    </w:rPr>
                  </w:pPr>
                  <w:r w:rsidRPr="009C35AC">
                    <w:rPr>
                      <w:rFonts w:eastAsia="Times New Roman"/>
                      <w:b/>
                    </w:rPr>
                    <w:t>(3,0đ)</w:t>
                  </w:r>
                </w:p>
              </w:tc>
              <w:tc>
                <w:tcPr>
                  <w:tcW w:w="600" w:type="dxa"/>
                </w:tcPr>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r w:rsidRPr="009C35AC">
                    <w:rPr>
                      <w:rFonts w:eastAsia="Times New Roman"/>
                      <w:b/>
                    </w:rPr>
                    <w:t>1</w:t>
                  </w: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r w:rsidRPr="009C35AC">
                    <w:rPr>
                      <w:rFonts w:eastAsia="Times New Roman"/>
                      <w:b/>
                    </w:rPr>
                    <w:t>2</w:t>
                  </w: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rPr>
                      <w:rFonts w:eastAsia="Times New Roman"/>
                      <w:b/>
                    </w:rPr>
                  </w:pPr>
                </w:p>
                <w:p w:rsidR="003B691E" w:rsidRPr="009C35AC" w:rsidRDefault="003B691E" w:rsidP="00050611">
                  <w:pPr>
                    <w:rPr>
                      <w:rFonts w:eastAsia="Times New Roman"/>
                      <w:b/>
                    </w:rPr>
                  </w:pPr>
                  <w:r w:rsidRPr="009C35AC">
                    <w:rPr>
                      <w:rFonts w:eastAsia="Times New Roman"/>
                      <w:b/>
                    </w:rPr>
                    <w:t xml:space="preserve">  </w:t>
                  </w:r>
                </w:p>
                <w:p w:rsidR="003B691E" w:rsidRPr="009C35AC" w:rsidRDefault="003B691E" w:rsidP="00050611">
                  <w:pPr>
                    <w:rPr>
                      <w:rFonts w:eastAsia="Times New Roman"/>
                      <w:b/>
                    </w:rPr>
                  </w:pPr>
                </w:p>
                <w:p w:rsidR="003B691E" w:rsidRPr="009C35AC" w:rsidRDefault="003B691E" w:rsidP="00050611">
                  <w:pPr>
                    <w:rPr>
                      <w:rFonts w:eastAsia="Times New Roman"/>
                      <w:b/>
                    </w:rPr>
                  </w:pPr>
                </w:p>
                <w:p w:rsidR="003B691E" w:rsidRPr="009C35AC" w:rsidRDefault="003B691E" w:rsidP="00050611">
                  <w:pPr>
                    <w:jc w:val="center"/>
                    <w:rPr>
                      <w:rFonts w:eastAsia="Times New Roman"/>
                      <w:b/>
                    </w:rPr>
                  </w:pPr>
                </w:p>
                <w:p w:rsidR="003B691E" w:rsidRPr="009C35AC" w:rsidRDefault="003B691E" w:rsidP="00050611">
                  <w:pPr>
                    <w:jc w:val="center"/>
                    <w:rPr>
                      <w:rFonts w:eastAsia="Times New Roman"/>
                      <w:b/>
                    </w:rPr>
                  </w:pPr>
                  <w:r w:rsidRPr="009C35AC">
                    <w:rPr>
                      <w:rFonts w:eastAsia="Times New Roman"/>
                      <w:b/>
                    </w:rPr>
                    <w:t>3</w:t>
                  </w:r>
                </w:p>
                <w:p w:rsidR="003B691E" w:rsidRPr="009C35AC" w:rsidRDefault="003B691E" w:rsidP="00050611">
                  <w:pPr>
                    <w:rPr>
                      <w:rFonts w:eastAsia="Times New Roman"/>
                      <w:b/>
                    </w:rPr>
                  </w:pPr>
                </w:p>
                <w:p w:rsidR="003B691E" w:rsidRPr="009C35AC" w:rsidRDefault="003B691E" w:rsidP="00050611">
                  <w:pPr>
                    <w:rPr>
                      <w:rFonts w:eastAsia="Times New Roman"/>
                      <w:b/>
                    </w:rPr>
                  </w:pPr>
                </w:p>
                <w:p w:rsidR="003B691E" w:rsidRPr="009C35AC" w:rsidRDefault="003B691E" w:rsidP="00050611">
                  <w:pPr>
                    <w:rPr>
                      <w:rFonts w:eastAsia="Times New Roman"/>
                      <w:b/>
                    </w:rPr>
                  </w:pPr>
                </w:p>
                <w:p w:rsidR="003B691E" w:rsidRPr="009C35AC" w:rsidRDefault="003B691E" w:rsidP="00050611">
                  <w:pPr>
                    <w:rPr>
                      <w:rFonts w:eastAsia="Times New Roman"/>
                      <w:b/>
                    </w:rPr>
                  </w:pPr>
                </w:p>
                <w:p w:rsidR="003B691E" w:rsidRPr="009C35AC" w:rsidRDefault="003B691E" w:rsidP="00050611">
                  <w:pPr>
                    <w:rPr>
                      <w:rFonts w:eastAsia="Times New Roman"/>
                      <w:b/>
                    </w:rPr>
                  </w:pPr>
                </w:p>
                <w:p w:rsidR="003B691E" w:rsidRPr="009C35AC" w:rsidRDefault="003B691E" w:rsidP="00050611">
                  <w:pPr>
                    <w:rPr>
                      <w:rFonts w:eastAsia="Times New Roman"/>
                      <w:b/>
                    </w:rPr>
                  </w:pPr>
                </w:p>
                <w:p w:rsidR="003B691E" w:rsidRPr="009C35AC" w:rsidRDefault="003B691E" w:rsidP="00050611">
                  <w:pPr>
                    <w:rPr>
                      <w:rFonts w:eastAsia="Times New Roman"/>
                      <w:b/>
                    </w:rPr>
                  </w:pPr>
                </w:p>
                <w:p w:rsidR="003B691E" w:rsidRPr="009C35AC" w:rsidRDefault="003B691E" w:rsidP="00050611">
                  <w:pPr>
                    <w:rPr>
                      <w:rFonts w:eastAsia="Times New Roman"/>
                      <w:b/>
                    </w:rPr>
                  </w:pPr>
                </w:p>
                <w:p w:rsidR="003B691E" w:rsidRPr="009C35AC" w:rsidRDefault="003B691E" w:rsidP="00050611">
                  <w:pPr>
                    <w:rPr>
                      <w:rFonts w:eastAsia="Times New Roman"/>
                      <w:b/>
                    </w:rPr>
                  </w:pPr>
                  <w:r w:rsidRPr="009C35AC">
                    <w:rPr>
                      <w:rFonts w:eastAsia="Times New Roman"/>
                      <w:b/>
                    </w:rPr>
                    <w:t xml:space="preserve">  </w:t>
                  </w:r>
                </w:p>
                <w:p w:rsidR="003B691E" w:rsidRPr="009C35AC" w:rsidRDefault="003B691E" w:rsidP="00050611">
                  <w:pPr>
                    <w:rPr>
                      <w:rFonts w:eastAsia="Times New Roman"/>
                      <w:b/>
                    </w:rPr>
                  </w:pPr>
                </w:p>
                <w:p w:rsidR="003B691E" w:rsidRPr="009C35AC" w:rsidRDefault="003B691E" w:rsidP="00050611">
                  <w:pPr>
                    <w:rPr>
                      <w:rFonts w:eastAsia="Times New Roman"/>
                      <w:b/>
                    </w:rPr>
                  </w:pPr>
                </w:p>
                <w:p w:rsidR="003B691E" w:rsidRPr="009C35AC" w:rsidRDefault="003B691E" w:rsidP="00050611">
                  <w:pPr>
                    <w:rPr>
                      <w:rFonts w:eastAsia="Times New Roman"/>
                      <w:b/>
                    </w:rPr>
                  </w:pPr>
                </w:p>
                <w:p w:rsidR="003B691E" w:rsidRPr="009C35AC" w:rsidRDefault="003B691E" w:rsidP="00050611">
                  <w:pPr>
                    <w:rPr>
                      <w:rFonts w:eastAsia="Times New Roman"/>
                      <w:b/>
                    </w:rPr>
                  </w:pPr>
                </w:p>
              </w:tc>
              <w:tc>
                <w:tcPr>
                  <w:tcW w:w="7200" w:type="dxa"/>
                </w:tcPr>
                <w:p w:rsidR="003B691E" w:rsidRPr="009C35AC" w:rsidRDefault="003B691E" w:rsidP="00050611">
                  <w:pPr>
                    <w:jc w:val="both"/>
                    <w:rPr>
                      <w:rFonts w:eastAsia="Times New Roman"/>
                      <w:lang w:val="pt-BR"/>
                    </w:rPr>
                  </w:pPr>
                </w:p>
                <w:p w:rsidR="003B691E" w:rsidRPr="009C35AC" w:rsidRDefault="003B691E" w:rsidP="00050611">
                  <w:pPr>
                    <w:jc w:val="both"/>
                    <w:rPr>
                      <w:rFonts w:eastAsia="Times New Roman"/>
                      <w:lang w:val="pt-BR"/>
                    </w:rPr>
                  </w:pPr>
                  <w:r>
                    <w:rPr>
                      <w:rFonts w:eastAsia="Times New Roman"/>
                      <w:noProof/>
                      <w:lang w:val="en-US"/>
                    </w:rPr>
                    <w:drawing>
                      <wp:inline distT="0" distB="0" distL="0" distR="0" wp14:anchorId="67565F17" wp14:editId="778AD423">
                        <wp:extent cx="1885950" cy="19621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1885950" cy="1962150"/>
                                </a:xfrm>
                                <a:prstGeom prst="rect">
                                  <a:avLst/>
                                </a:prstGeom>
                                <a:noFill/>
                                <a:ln>
                                  <a:noFill/>
                                </a:ln>
                              </pic:spPr>
                            </pic:pic>
                          </a:graphicData>
                        </a:graphic>
                      </wp:inline>
                    </w:drawing>
                  </w:r>
                </w:p>
                <w:p w:rsidR="003B691E" w:rsidRPr="009C35AC" w:rsidRDefault="003B691E" w:rsidP="00050611">
                  <w:pPr>
                    <w:jc w:val="both"/>
                    <w:rPr>
                      <w:rFonts w:eastAsia="Times New Roman"/>
                      <w:lang w:val="pt-BR"/>
                    </w:rPr>
                  </w:pPr>
                  <w:r w:rsidRPr="009C35AC">
                    <w:rPr>
                      <w:rFonts w:eastAsia="Times New Roman"/>
                      <w:lang w:val="pt-BR"/>
                    </w:rPr>
                    <w:t>Theo tính chất của các tiếp tuyến cắt nhau, ta có OC là tia phân giác của góc AOM và OD là tia phân giác của góc BOM.</w:t>
                  </w:r>
                </w:p>
                <w:p w:rsidR="003B691E" w:rsidRPr="009C35AC" w:rsidRDefault="003B691E" w:rsidP="00050611">
                  <w:pPr>
                    <w:jc w:val="both"/>
                    <w:rPr>
                      <w:rFonts w:eastAsia="Times New Roman"/>
                      <w:lang w:val="pt-BR"/>
                    </w:rPr>
                  </w:pPr>
                  <w:r w:rsidRPr="009C35AC">
                    <w:rPr>
                      <w:rFonts w:eastAsia="Times New Roman"/>
                      <w:lang w:val="pt-BR"/>
                    </w:rPr>
                    <w:t>Mà AOM, BOM là 2 góc kề bù.</w:t>
                  </w:r>
                </w:p>
                <w:p w:rsidR="003B691E" w:rsidRPr="009C35AC" w:rsidRDefault="003B691E" w:rsidP="00050611">
                  <w:pPr>
                    <w:jc w:val="both"/>
                    <w:rPr>
                      <w:rFonts w:eastAsia="Times New Roman"/>
                      <w:lang w:val="pt-BR"/>
                    </w:rPr>
                  </w:pPr>
                  <w:r w:rsidRPr="009C35AC">
                    <w:rPr>
                      <w:rFonts w:eastAsia="Times New Roman"/>
                      <w:lang w:val="pt-BR"/>
                    </w:rPr>
                    <w:t xml:space="preserve">Suy ra  </w:t>
                  </w:r>
                  <w:r w:rsidRPr="009C35AC">
                    <w:rPr>
                      <w:rFonts w:eastAsia="Times New Roman"/>
                      <w:position w:val="-6"/>
                      <w:lang w:val="pt-BR"/>
                    </w:rPr>
                    <w:object w:dxaOrig="1040" w:dyaOrig="279">
                      <v:shape id="_x0000_i1334" type="#_x0000_t75" style="width:52pt;height:13.95pt" o:ole="">
                        <v:imagedata r:id="rId606" o:title=""/>
                      </v:shape>
                      <o:OLEObject Type="Embed" ProgID="Equation.3" ShapeID="_x0000_i1334" DrawAspect="Content" ObjectID="_1586712342" r:id="rId607"/>
                    </w:object>
                  </w:r>
                  <w:r w:rsidRPr="009C35AC">
                    <w:rPr>
                      <w:rFonts w:eastAsia="Times New Roman"/>
                      <w:lang w:val="pt-BR"/>
                    </w:rPr>
                    <w:t xml:space="preserve"> </w:t>
                  </w:r>
                </w:p>
                <w:p w:rsidR="003B691E" w:rsidRPr="009C35AC" w:rsidRDefault="003B691E" w:rsidP="00050611">
                  <w:pPr>
                    <w:jc w:val="both"/>
                    <w:rPr>
                      <w:rFonts w:eastAsia="Times New Roman"/>
                      <w:lang w:val="pt-BR"/>
                    </w:rPr>
                  </w:pPr>
                  <w:r w:rsidRPr="009C35AC">
                    <w:rPr>
                      <w:rFonts w:eastAsia="Times New Roman"/>
                      <w:lang w:val="pt-BR"/>
                    </w:rPr>
                    <w:t>Vậy tam giác COD vuông tại O.</w:t>
                  </w:r>
                </w:p>
                <w:p w:rsidR="003B691E" w:rsidRPr="009C35AC" w:rsidRDefault="003B691E" w:rsidP="00050611">
                  <w:pPr>
                    <w:jc w:val="both"/>
                    <w:rPr>
                      <w:rFonts w:eastAsia="Times New Roman"/>
                      <w:lang w:val="pt-BR"/>
                    </w:rPr>
                  </w:pPr>
                </w:p>
                <w:p w:rsidR="003B691E" w:rsidRPr="009C35AC" w:rsidRDefault="003B691E" w:rsidP="00050611">
                  <w:pPr>
                    <w:jc w:val="both"/>
                    <w:rPr>
                      <w:rFonts w:eastAsia="Times New Roman"/>
                      <w:lang w:val="pt-BR"/>
                    </w:rPr>
                  </w:pPr>
                  <w:r w:rsidRPr="009C35AC">
                    <w:rPr>
                      <w:rFonts w:eastAsia="Times New Roman"/>
                      <w:lang w:val="pt-BR"/>
                    </w:rPr>
                    <w:t>Theo tính chất của 2 tiếp tuyến cắt nhau, ta có:</w:t>
                  </w:r>
                </w:p>
                <w:p w:rsidR="003B691E" w:rsidRPr="009C35AC" w:rsidRDefault="003B691E" w:rsidP="00050611">
                  <w:pPr>
                    <w:jc w:val="both"/>
                    <w:rPr>
                      <w:rFonts w:eastAsia="Times New Roman"/>
                      <w:lang w:val="pt-BR"/>
                    </w:rPr>
                  </w:pPr>
                  <w:r w:rsidRPr="009C35AC">
                    <w:rPr>
                      <w:rFonts w:eastAsia="Times New Roman"/>
                      <w:position w:val="-10"/>
                      <w:lang w:val="pt-BR"/>
                    </w:rPr>
                    <w:object w:dxaOrig="2439" w:dyaOrig="340">
                      <v:shape id="_x0000_i1335" type="#_x0000_t75" style="width:121.95pt;height:17pt" o:ole="">
                        <v:imagedata r:id="rId608" o:title=""/>
                      </v:shape>
                      <o:OLEObject Type="Embed" ProgID="Equation.3" ShapeID="_x0000_i1335" DrawAspect="Content" ObjectID="_1586712343" r:id="rId609"/>
                    </w:object>
                  </w:r>
                  <w:r w:rsidRPr="009C35AC">
                    <w:rPr>
                      <w:rFonts w:eastAsia="Times New Roman"/>
                      <w:lang w:val="pt-BR"/>
                    </w:rPr>
                    <w:t>.</w:t>
                  </w:r>
                </w:p>
                <w:p w:rsidR="003B691E" w:rsidRPr="009C35AC" w:rsidRDefault="003B691E" w:rsidP="00050611">
                  <w:pPr>
                    <w:jc w:val="both"/>
                    <w:rPr>
                      <w:rFonts w:eastAsia="Times New Roman"/>
                      <w:lang w:val="pt-BR"/>
                    </w:rPr>
                  </w:pPr>
                  <w:r w:rsidRPr="009C35AC">
                    <w:rPr>
                      <w:rFonts w:eastAsia="Times New Roman"/>
                      <w:lang w:val="pt-BR"/>
                    </w:rPr>
                    <w:t>Trong tam giác vuông COD với đường cao OM, ta có:</w:t>
                  </w:r>
                </w:p>
                <w:p w:rsidR="003B691E" w:rsidRPr="009C35AC" w:rsidRDefault="003B691E" w:rsidP="00050611">
                  <w:pPr>
                    <w:jc w:val="both"/>
                    <w:rPr>
                      <w:rFonts w:eastAsia="Times New Roman"/>
                      <w:lang w:val="pt-BR"/>
                    </w:rPr>
                  </w:pPr>
                  <w:r w:rsidRPr="009C35AC">
                    <w:rPr>
                      <w:rFonts w:eastAsia="Times New Roman"/>
                      <w:position w:val="-6"/>
                      <w:lang w:val="pt-BR"/>
                    </w:rPr>
                    <w:object w:dxaOrig="4300" w:dyaOrig="320">
                      <v:shape id="_x0000_i1336" type="#_x0000_t75" style="width:215pt;height:16pt" o:ole="">
                        <v:imagedata r:id="rId610" o:title=""/>
                      </v:shape>
                      <o:OLEObject Type="Embed" ProgID="Equation.3" ShapeID="_x0000_i1336" DrawAspect="Content" ObjectID="_1586712344" r:id="rId611"/>
                    </w:object>
                  </w:r>
                  <w:r w:rsidRPr="009C35AC">
                    <w:rPr>
                      <w:rFonts w:eastAsia="Times New Roman"/>
                      <w:lang w:val="pt-BR"/>
                    </w:rPr>
                    <w:t xml:space="preserve"> </w:t>
                  </w:r>
                </w:p>
                <w:p w:rsidR="003B691E" w:rsidRPr="009C35AC" w:rsidRDefault="003B691E" w:rsidP="00050611">
                  <w:pPr>
                    <w:jc w:val="both"/>
                    <w:rPr>
                      <w:rFonts w:eastAsia="Times New Roman"/>
                      <w:lang w:val="pt-BR"/>
                    </w:rPr>
                  </w:pPr>
                  <w:r w:rsidRPr="009C35AC">
                    <w:rPr>
                      <w:rFonts w:eastAsia="Times New Roman"/>
                      <w:lang w:val="pt-BR"/>
                    </w:rPr>
                    <w:t>Vậy khi M di động trên nửa đường tròn , tích AC.BD có giá trị không đổi (bằng r</w:t>
                  </w:r>
                  <w:r w:rsidRPr="009C35AC">
                    <w:rPr>
                      <w:rFonts w:eastAsia="Times New Roman"/>
                      <w:vertAlign w:val="superscript"/>
                      <w:lang w:val="pt-BR"/>
                    </w:rPr>
                    <w:t>2</w:t>
                  </w:r>
                  <w:r w:rsidRPr="009C35AC">
                    <w:rPr>
                      <w:rFonts w:eastAsia="Times New Roman"/>
                      <w:lang w:val="pt-BR"/>
                    </w:rPr>
                    <w:t xml:space="preserve">). </w:t>
                  </w:r>
                </w:p>
                <w:p w:rsidR="003B691E" w:rsidRPr="009C35AC" w:rsidRDefault="003B691E" w:rsidP="00050611">
                  <w:pPr>
                    <w:jc w:val="both"/>
                    <w:rPr>
                      <w:rFonts w:eastAsia="Times New Roman"/>
                      <w:lang w:val="pt-BR"/>
                    </w:rPr>
                  </w:pPr>
                </w:p>
                <w:p w:rsidR="003B691E" w:rsidRPr="009C35AC" w:rsidRDefault="003B691E" w:rsidP="00050611">
                  <w:pPr>
                    <w:jc w:val="both"/>
                    <w:rPr>
                      <w:rFonts w:eastAsia="Times New Roman"/>
                      <w:lang w:val="pt-BR"/>
                    </w:rPr>
                  </w:pPr>
                  <w:r>
                    <w:rPr>
                      <w:rFonts w:eastAsia="Times New Roman"/>
                      <w:noProof/>
                      <w:lang w:val="en-US"/>
                    </w:rPr>
                    <w:drawing>
                      <wp:inline distT="0" distB="0" distL="0" distR="0" wp14:anchorId="23F93A4D" wp14:editId="2B3E71EB">
                        <wp:extent cx="2733675" cy="1952625"/>
                        <wp:effectExtent l="0" t="0" r="9525" b="9525"/>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2733675" cy="1952625"/>
                                </a:xfrm>
                                <a:prstGeom prst="rect">
                                  <a:avLst/>
                                </a:prstGeom>
                                <a:noFill/>
                                <a:ln>
                                  <a:noFill/>
                                </a:ln>
                              </pic:spPr>
                            </pic:pic>
                          </a:graphicData>
                        </a:graphic>
                      </wp:inline>
                    </w:drawing>
                  </w:r>
                </w:p>
                <w:p w:rsidR="003B691E" w:rsidRPr="009C35AC" w:rsidRDefault="003B691E" w:rsidP="00050611">
                  <w:pPr>
                    <w:jc w:val="both"/>
                    <w:rPr>
                      <w:rFonts w:eastAsia="Times New Roman"/>
                      <w:lang w:val="pt-BR"/>
                    </w:rPr>
                  </w:pPr>
                  <w:r w:rsidRPr="009C35AC">
                    <w:rPr>
                      <w:rFonts w:eastAsia="Times New Roman"/>
                      <w:lang w:val="pt-BR"/>
                    </w:rPr>
                    <w:t>Tam giác cân AOM (OA=OM=r) có góc AOM = 60</w:t>
                  </w:r>
                  <w:r w:rsidRPr="009C35AC">
                    <w:rPr>
                      <w:rFonts w:eastAsia="Times New Roman"/>
                      <w:vertAlign w:val="superscript"/>
                      <w:lang w:val="pt-BR"/>
                    </w:rPr>
                    <w:t>0</w:t>
                  </w:r>
                  <w:r w:rsidRPr="009C35AC">
                    <w:rPr>
                      <w:rFonts w:eastAsia="Times New Roman"/>
                      <w:lang w:val="pt-BR"/>
                    </w:rPr>
                    <w:t xml:space="preserve"> nên nó là tam giác đều. Suy ra AM=AO= MO= r.</w:t>
                  </w:r>
                </w:p>
                <w:p w:rsidR="003B691E" w:rsidRPr="009C35AC" w:rsidRDefault="003B691E" w:rsidP="00050611">
                  <w:pPr>
                    <w:jc w:val="both"/>
                    <w:rPr>
                      <w:rFonts w:eastAsia="Times New Roman"/>
                      <w:lang w:val="pt-BR"/>
                    </w:rPr>
                  </w:pPr>
                  <w:r w:rsidRPr="009C35AC">
                    <w:rPr>
                      <w:rFonts w:eastAsia="Times New Roman"/>
                      <w:lang w:val="pt-BR"/>
                    </w:rPr>
                    <w:t>Lại có tam giác IOM vuông tại M nên AM=AI=AO=r  và góc MIO=30</w:t>
                  </w:r>
                  <w:r w:rsidRPr="009C35AC">
                    <w:rPr>
                      <w:rFonts w:eastAsia="Times New Roman"/>
                      <w:vertAlign w:val="superscript"/>
                      <w:lang w:val="pt-BR"/>
                    </w:rPr>
                    <w:t>0</w:t>
                  </w:r>
                  <w:r w:rsidRPr="009C35AC">
                    <w:rPr>
                      <w:rFonts w:eastAsia="Times New Roman"/>
                      <w:lang w:val="pt-BR"/>
                    </w:rPr>
                    <w:t>.</w:t>
                  </w:r>
                </w:p>
                <w:p w:rsidR="003B691E" w:rsidRPr="009C35AC" w:rsidRDefault="003B691E" w:rsidP="00050611">
                  <w:pPr>
                    <w:jc w:val="both"/>
                    <w:rPr>
                      <w:rFonts w:eastAsia="Times New Roman"/>
                      <w:lang w:val="pt-BR"/>
                    </w:rPr>
                  </w:pPr>
                  <w:r w:rsidRPr="009C35AC">
                    <w:rPr>
                      <w:rFonts w:eastAsia="Times New Roman"/>
                      <w:lang w:val="pt-BR"/>
                    </w:rPr>
                    <w:t xml:space="preserve">Tam giác AIC vuông tại A có góc </w:t>
                  </w:r>
                  <w:r w:rsidRPr="009C35AC">
                    <w:rPr>
                      <w:rFonts w:eastAsia="Times New Roman"/>
                      <w:position w:val="-6"/>
                      <w:lang w:val="pt-BR"/>
                    </w:rPr>
                    <w:object w:dxaOrig="760" w:dyaOrig="340">
                      <v:shape id="_x0000_i1337" type="#_x0000_t75" style="width:38pt;height:17pt" o:ole="">
                        <v:imagedata r:id="rId613" o:title=""/>
                      </v:shape>
                      <o:OLEObject Type="Embed" ProgID="Equation.3" ShapeID="_x0000_i1337" DrawAspect="Content" ObjectID="_1586712345" r:id="rId614"/>
                    </w:object>
                  </w:r>
                  <w:r w:rsidRPr="009C35AC">
                    <w:rPr>
                      <w:rFonts w:eastAsia="Times New Roman"/>
                      <w:lang w:val="pt-BR"/>
                    </w:rPr>
                    <w:t xml:space="preserve"> nên</w:t>
                  </w:r>
                </w:p>
                <w:p w:rsidR="003B691E" w:rsidRPr="009C35AC" w:rsidRDefault="003B691E" w:rsidP="00050611">
                  <w:pPr>
                    <w:jc w:val="both"/>
                    <w:rPr>
                      <w:rFonts w:eastAsia="Times New Roman"/>
                      <w:lang w:val="pt-BR"/>
                    </w:rPr>
                  </w:pPr>
                  <w:r w:rsidRPr="009C35AC">
                    <w:rPr>
                      <w:rFonts w:eastAsia="Times New Roman"/>
                      <w:position w:val="-24"/>
                      <w:lang w:val="pt-BR"/>
                    </w:rPr>
                    <w:object w:dxaOrig="2360" w:dyaOrig="680">
                      <v:shape id="_x0000_i1338" type="#_x0000_t75" style="width:118pt;height:34pt" o:ole="">
                        <v:imagedata r:id="rId615" o:title=""/>
                      </v:shape>
                      <o:OLEObject Type="Embed" ProgID="Equation.3" ShapeID="_x0000_i1338" DrawAspect="Content" ObjectID="_1586712346" r:id="rId616"/>
                    </w:object>
                  </w:r>
                  <w:r w:rsidRPr="009C35AC">
                    <w:rPr>
                      <w:rFonts w:eastAsia="Times New Roman"/>
                      <w:lang w:val="pt-BR"/>
                    </w:rPr>
                    <w:t>.</w:t>
                  </w:r>
                </w:p>
                <w:p w:rsidR="003B691E" w:rsidRPr="009C35AC" w:rsidRDefault="003B691E" w:rsidP="00050611">
                  <w:pPr>
                    <w:jc w:val="both"/>
                    <w:rPr>
                      <w:rFonts w:eastAsia="Times New Roman"/>
                      <w:vertAlign w:val="superscript"/>
                      <w:lang w:val="pt-BR"/>
                    </w:rPr>
                  </w:pPr>
                  <w:r w:rsidRPr="009C35AC">
                    <w:rPr>
                      <w:rFonts w:eastAsia="Times New Roman"/>
                      <w:position w:val="-24"/>
                      <w:vertAlign w:val="superscript"/>
                      <w:lang w:val="pt-BR"/>
                    </w:rPr>
                    <w:object w:dxaOrig="3260" w:dyaOrig="660">
                      <v:shape id="_x0000_i1339" type="#_x0000_t75" style="width:163pt;height:33pt" o:ole="">
                        <v:imagedata r:id="rId617" o:title=""/>
                      </v:shape>
                      <o:OLEObject Type="Embed" ProgID="Equation.3" ShapeID="_x0000_i1339" DrawAspect="Content" ObjectID="_1586712347" r:id="rId618"/>
                    </w:object>
                  </w:r>
                </w:p>
                <w:p w:rsidR="003B691E" w:rsidRPr="009C35AC" w:rsidRDefault="003B691E" w:rsidP="00050611">
                  <w:pPr>
                    <w:jc w:val="both"/>
                    <w:rPr>
                      <w:rFonts w:eastAsia="Times New Roman"/>
                      <w:lang w:val="pt-BR"/>
                    </w:rPr>
                  </w:pPr>
                  <w:r w:rsidRPr="009C35AC">
                    <w:rPr>
                      <w:rFonts w:eastAsia="Times New Roman"/>
                      <w:lang w:val="pt-BR"/>
                    </w:rPr>
                    <w:t>Thể tích hình nón cụt sinh ra bởi hình thang vuông ABDC quay quanh AB:</w:t>
                  </w:r>
                </w:p>
                <w:p w:rsidR="003B691E" w:rsidRPr="009C35AC" w:rsidRDefault="003B691E" w:rsidP="00050611">
                  <w:pPr>
                    <w:jc w:val="both"/>
                    <w:rPr>
                      <w:rFonts w:eastAsia="Times New Roman"/>
                      <w:lang w:val="pt-BR"/>
                    </w:rPr>
                  </w:pPr>
                  <w:r w:rsidRPr="009C35AC">
                    <w:rPr>
                      <w:rFonts w:eastAsia="Times New Roman"/>
                      <w:position w:val="-32"/>
                      <w:lang w:val="pt-BR"/>
                    </w:rPr>
                    <w:object w:dxaOrig="6780" w:dyaOrig="760">
                      <v:shape id="_x0000_i1340" type="#_x0000_t75" style="width:339pt;height:38pt" o:ole="">
                        <v:imagedata r:id="rId619" o:title=""/>
                      </v:shape>
                      <o:OLEObject Type="Embed" ProgID="Equation.3" ShapeID="_x0000_i1340" DrawAspect="Content" ObjectID="_1586712348" r:id="rId620"/>
                    </w:object>
                  </w:r>
                </w:p>
              </w:tc>
              <w:tc>
                <w:tcPr>
                  <w:tcW w:w="902" w:type="dxa"/>
                </w:tcPr>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r w:rsidRPr="009C35AC">
                    <w:rPr>
                      <w:rFonts w:eastAsia="Times New Roman"/>
                      <w:b/>
                      <w:lang w:val="pt-BR"/>
                    </w:rPr>
                    <w:t>0,25</w:t>
                  </w: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r w:rsidRPr="009C35AC">
                    <w:rPr>
                      <w:rFonts w:eastAsia="Times New Roman"/>
                      <w:b/>
                      <w:lang w:val="pt-BR"/>
                    </w:rPr>
                    <w:t>0,75</w:t>
                  </w: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p>
                <w:p w:rsidR="003B691E" w:rsidRPr="009C35AC" w:rsidRDefault="003B691E" w:rsidP="00050611">
                  <w:pPr>
                    <w:jc w:val="center"/>
                    <w:rPr>
                      <w:rFonts w:eastAsia="Times New Roman"/>
                      <w:b/>
                      <w:lang w:val="pt-BR"/>
                    </w:rPr>
                  </w:pPr>
                  <w:r w:rsidRPr="009C35AC">
                    <w:rPr>
                      <w:rFonts w:eastAsia="Times New Roman"/>
                      <w:b/>
                      <w:lang w:val="pt-BR"/>
                    </w:rPr>
                    <w:t>0,75</w:t>
                  </w:r>
                </w:p>
                <w:p w:rsidR="003B691E" w:rsidRPr="009C35AC" w:rsidRDefault="003B691E" w:rsidP="00050611">
                  <w:pPr>
                    <w:jc w:val="center"/>
                    <w:rPr>
                      <w:rFonts w:eastAsia="Times New Roman"/>
                      <w:b/>
                      <w:lang w:val="pt-BR"/>
                    </w:rPr>
                  </w:pPr>
                </w:p>
                <w:p w:rsidR="003B691E" w:rsidRPr="009C35AC" w:rsidRDefault="003B691E" w:rsidP="00050611">
                  <w:pPr>
                    <w:spacing w:before="240" w:after="120"/>
                    <w:jc w:val="center"/>
                    <w:rPr>
                      <w:rFonts w:eastAsia="Times New Roman"/>
                      <w:b/>
                      <w:lang w:val="pt-BR"/>
                    </w:rPr>
                  </w:pPr>
                </w:p>
                <w:p w:rsidR="003B691E" w:rsidRPr="009C35AC" w:rsidRDefault="003B691E" w:rsidP="00050611">
                  <w:pPr>
                    <w:spacing w:before="240" w:after="120"/>
                    <w:jc w:val="center"/>
                    <w:rPr>
                      <w:rFonts w:eastAsia="Times New Roman"/>
                      <w:b/>
                      <w:lang w:val="pt-BR"/>
                    </w:rPr>
                  </w:pPr>
                </w:p>
                <w:p w:rsidR="003B691E" w:rsidRPr="009C35AC" w:rsidRDefault="003B691E" w:rsidP="00050611">
                  <w:pPr>
                    <w:spacing w:before="240" w:after="120"/>
                    <w:jc w:val="center"/>
                    <w:rPr>
                      <w:rFonts w:eastAsia="Times New Roman"/>
                      <w:b/>
                      <w:lang w:val="pt-BR"/>
                    </w:rPr>
                  </w:pPr>
                </w:p>
                <w:p w:rsidR="003B691E" w:rsidRPr="009C35AC" w:rsidRDefault="003B691E" w:rsidP="00050611">
                  <w:pPr>
                    <w:spacing w:before="240" w:after="120"/>
                    <w:jc w:val="center"/>
                    <w:rPr>
                      <w:rFonts w:eastAsia="Times New Roman"/>
                      <w:b/>
                      <w:lang w:val="pt-BR"/>
                    </w:rPr>
                  </w:pPr>
                </w:p>
                <w:p w:rsidR="003B691E" w:rsidRPr="009C35AC" w:rsidRDefault="003B691E" w:rsidP="00050611">
                  <w:pPr>
                    <w:spacing w:before="240" w:after="120"/>
                    <w:jc w:val="center"/>
                    <w:rPr>
                      <w:rFonts w:eastAsia="Times New Roman"/>
                      <w:b/>
                      <w:lang w:val="pt-BR"/>
                    </w:rPr>
                  </w:pPr>
                </w:p>
                <w:p w:rsidR="003B691E" w:rsidRPr="009C35AC" w:rsidRDefault="003B691E" w:rsidP="00050611">
                  <w:pPr>
                    <w:spacing w:before="240" w:after="120"/>
                    <w:jc w:val="center"/>
                    <w:rPr>
                      <w:rFonts w:eastAsia="Times New Roman"/>
                      <w:b/>
                      <w:lang w:val="pt-BR"/>
                    </w:rPr>
                  </w:pPr>
                </w:p>
                <w:p w:rsidR="003B691E" w:rsidRPr="009C35AC" w:rsidRDefault="003B691E" w:rsidP="00050611">
                  <w:pPr>
                    <w:spacing w:before="240" w:after="120"/>
                    <w:jc w:val="center"/>
                    <w:rPr>
                      <w:rFonts w:eastAsia="Times New Roman"/>
                      <w:b/>
                      <w:lang w:val="pt-BR"/>
                    </w:rPr>
                  </w:pPr>
                  <w:r w:rsidRPr="009C35AC">
                    <w:rPr>
                      <w:rFonts w:eastAsia="Times New Roman"/>
                      <w:b/>
                      <w:lang w:val="pt-BR"/>
                    </w:rPr>
                    <w:t>0,25</w:t>
                  </w:r>
                </w:p>
                <w:p w:rsidR="003B691E" w:rsidRPr="009C35AC" w:rsidRDefault="003B691E" w:rsidP="00050611">
                  <w:pPr>
                    <w:spacing w:before="120" w:after="120"/>
                    <w:rPr>
                      <w:rFonts w:eastAsia="Times New Roman"/>
                      <w:b/>
                      <w:lang w:val="pt-BR"/>
                    </w:rPr>
                  </w:pPr>
                  <w:r w:rsidRPr="009C35AC">
                    <w:rPr>
                      <w:rFonts w:eastAsia="Times New Roman"/>
                      <w:b/>
                      <w:lang w:val="pt-BR"/>
                    </w:rPr>
                    <w:t xml:space="preserve">  0,25</w:t>
                  </w:r>
                </w:p>
                <w:p w:rsidR="003B691E" w:rsidRPr="009C35AC" w:rsidRDefault="003B691E" w:rsidP="00050611">
                  <w:pPr>
                    <w:spacing w:before="120" w:after="120"/>
                    <w:rPr>
                      <w:rFonts w:eastAsia="Times New Roman"/>
                      <w:b/>
                      <w:lang w:val="pt-BR"/>
                    </w:rPr>
                  </w:pPr>
                </w:p>
                <w:p w:rsidR="003B691E" w:rsidRPr="009C35AC" w:rsidRDefault="003B691E" w:rsidP="00050611">
                  <w:pPr>
                    <w:spacing w:before="120" w:after="120"/>
                    <w:rPr>
                      <w:rFonts w:eastAsia="Times New Roman"/>
                      <w:b/>
                      <w:lang w:val="pt-BR"/>
                    </w:rPr>
                  </w:pPr>
                  <w:r w:rsidRPr="009C35AC">
                    <w:rPr>
                      <w:rFonts w:eastAsia="Times New Roman"/>
                      <w:b/>
                      <w:lang w:val="pt-BR"/>
                    </w:rPr>
                    <w:t xml:space="preserve">  0,25</w:t>
                  </w:r>
                </w:p>
                <w:p w:rsidR="003B691E" w:rsidRPr="009C35AC" w:rsidRDefault="003B691E" w:rsidP="00050611">
                  <w:pPr>
                    <w:spacing w:before="120" w:after="120"/>
                    <w:rPr>
                      <w:rFonts w:eastAsia="Times New Roman"/>
                      <w:b/>
                      <w:lang w:val="pt-BR"/>
                    </w:rPr>
                  </w:pPr>
                </w:p>
                <w:p w:rsidR="003B691E" w:rsidRPr="009C35AC" w:rsidRDefault="003B691E" w:rsidP="00050611">
                  <w:pPr>
                    <w:spacing w:before="120" w:after="120"/>
                    <w:rPr>
                      <w:rFonts w:eastAsia="Times New Roman"/>
                      <w:b/>
                      <w:lang w:val="pt-BR"/>
                    </w:rPr>
                  </w:pPr>
                  <w:r w:rsidRPr="009C35AC">
                    <w:rPr>
                      <w:rFonts w:eastAsia="Times New Roman"/>
                      <w:b/>
                      <w:lang w:val="pt-BR"/>
                    </w:rPr>
                    <w:t xml:space="preserve">  0,25</w:t>
                  </w:r>
                </w:p>
                <w:p w:rsidR="003B691E" w:rsidRPr="009C35AC" w:rsidRDefault="003B691E" w:rsidP="00050611">
                  <w:pPr>
                    <w:spacing w:before="120" w:after="120"/>
                    <w:rPr>
                      <w:rFonts w:eastAsia="Times New Roman"/>
                      <w:b/>
                      <w:lang w:val="pt-BR"/>
                    </w:rPr>
                  </w:pPr>
                </w:p>
                <w:p w:rsidR="003B691E" w:rsidRPr="009C35AC" w:rsidRDefault="003B691E" w:rsidP="00050611">
                  <w:pPr>
                    <w:spacing w:before="120" w:after="120"/>
                    <w:rPr>
                      <w:rFonts w:eastAsia="Times New Roman"/>
                      <w:b/>
                      <w:lang w:val="pt-BR"/>
                    </w:rPr>
                  </w:pPr>
                </w:p>
                <w:p w:rsidR="003B691E" w:rsidRPr="009C35AC" w:rsidRDefault="003B691E" w:rsidP="00050611">
                  <w:pPr>
                    <w:spacing w:before="120" w:after="120"/>
                    <w:jc w:val="center"/>
                    <w:rPr>
                      <w:rFonts w:eastAsia="Times New Roman"/>
                      <w:b/>
                      <w:lang w:val="pt-BR"/>
                    </w:rPr>
                  </w:pPr>
                  <w:r w:rsidRPr="009C35AC">
                    <w:rPr>
                      <w:rFonts w:eastAsia="Times New Roman"/>
                      <w:b/>
                      <w:lang w:val="pt-BR"/>
                    </w:rPr>
                    <w:t>0,25</w:t>
                  </w:r>
                </w:p>
              </w:tc>
            </w:tr>
          </w:tbl>
          <w:p w:rsidR="003B691E" w:rsidRPr="009C35AC" w:rsidRDefault="003B691E" w:rsidP="003B691E">
            <w:pPr>
              <w:rPr>
                <w:b/>
                <w:lang w:val="pt-BR"/>
              </w:rPr>
            </w:pPr>
          </w:p>
          <w:p w:rsidR="003B691E" w:rsidRPr="009C35AC" w:rsidRDefault="003B691E" w:rsidP="003B691E">
            <w:pPr>
              <w:rPr>
                <w:b/>
                <w:lang w:val="pt-BR"/>
              </w:rPr>
            </w:pPr>
            <w:r w:rsidRPr="009C35AC">
              <w:rPr>
                <w:b/>
                <w:lang w:val="pt-BR"/>
              </w:rPr>
              <w:t>B-HƯỚNG DẪN:</w:t>
            </w:r>
          </w:p>
          <w:p w:rsidR="003B691E" w:rsidRPr="009C35AC" w:rsidRDefault="003B691E" w:rsidP="003B691E">
            <w:pPr>
              <w:rPr>
                <w:lang w:val="pt-BR"/>
              </w:rPr>
            </w:pPr>
            <w:r w:rsidRPr="009C35AC">
              <w:rPr>
                <w:lang w:val="pt-BR"/>
              </w:rPr>
              <w:tab/>
              <w:t>1-Học sinh làm cách khác mà đúng vẫn được điểm tối đa.</w:t>
            </w:r>
          </w:p>
          <w:p w:rsidR="003B691E" w:rsidRPr="009C35AC" w:rsidRDefault="003B691E" w:rsidP="003B691E">
            <w:pPr>
              <w:rPr>
                <w:lang w:val="pt-BR"/>
              </w:rPr>
            </w:pPr>
            <w:r w:rsidRPr="009C35AC">
              <w:rPr>
                <w:lang w:val="pt-BR"/>
              </w:rPr>
              <w:tab/>
              <w:t>2-Trong bài hình học, chỉ chấm hình vẽ 1 lần –nếu đúng; không có hình hoặc hình sai thì không chấm phần lới giải tương ứng.</w:t>
            </w:r>
          </w:p>
          <w:p w:rsidR="003B691E" w:rsidRPr="009C35AC" w:rsidRDefault="003B691E" w:rsidP="003B691E">
            <w:pPr>
              <w:rPr>
                <w:lang w:val="pt-BR"/>
              </w:rPr>
            </w:pPr>
            <w:r w:rsidRPr="009C35AC">
              <w:rPr>
                <w:lang w:val="pt-BR"/>
              </w:rPr>
              <w:tab/>
              <w:t>3-Điểm số có thể chia nhỏ tới 0,25. Tổng điểm toàn bài không làm tròn.</w:t>
            </w:r>
          </w:p>
          <w:p w:rsidR="003B691E" w:rsidRPr="009C35AC" w:rsidRDefault="003B691E" w:rsidP="003B691E">
            <w:pPr>
              <w:rPr>
                <w:lang w:val="pt-BR"/>
              </w:rPr>
            </w:pPr>
          </w:p>
          <w:p w:rsidR="003B691E" w:rsidRPr="003B691E" w:rsidRDefault="003B691E"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165</w:t>
            </w:r>
          </w:p>
          <w:p w:rsidR="00D7745C" w:rsidRPr="0021310C" w:rsidRDefault="00D7745C" w:rsidP="00D7745C">
            <w:pPr>
              <w:tabs>
                <w:tab w:val="center" w:pos="5610"/>
              </w:tabs>
              <w:rPr>
                <w:b/>
                <w:sz w:val="32"/>
                <w:szCs w:val="32"/>
              </w:rPr>
            </w:pPr>
            <w:r w:rsidRPr="0021310C">
              <w:rPr>
                <w:b/>
                <w:sz w:val="32"/>
                <w:szCs w:val="32"/>
              </w:rPr>
              <w:t>SỞ GD-ĐT ĐỒNG NAI</w:t>
            </w:r>
          </w:p>
          <w:p w:rsidR="00D7745C" w:rsidRPr="0021310C" w:rsidRDefault="00D7745C" w:rsidP="00D7745C">
            <w:pPr>
              <w:tabs>
                <w:tab w:val="center" w:pos="5610"/>
              </w:tabs>
              <w:rPr>
                <w:b/>
                <w:sz w:val="32"/>
                <w:szCs w:val="32"/>
              </w:rPr>
            </w:pPr>
            <w:r w:rsidRPr="0021310C">
              <w:rPr>
                <w:b/>
                <w:sz w:val="32"/>
                <w:szCs w:val="32"/>
              </w:rPr>
              <w:tab/>
              <w:t>KỲ THI TUYỂN SINH LỚP 10 THPT NĂM 2010</w:t>
            </w:r>
          </w:p>
          <w:p w:rsidR="00D7745C" w:rsidRPr="0021310C" w:rsidRDefault="00D7745C" w:rsidP="00D7745C">
            <w:pPr>
              <w:tabs>
                <w:tab w:val="center" w:pos="5610"/>
              </w:tabs>
              <w:rPr>
                <w:b/>
                <w:sz w:val="32"/>
                <w:szCs w:val="32"/>
              </w:rPr>
            </w:pPr>
            <w:r>
              <w:rPr>
                <w:b/>
                <w:noProof/>
                <w:sz w:val="32"/>
                <w:szCs w:val="32"/>
                <w:lang w:val="en-US"/>
              </w:rPr>
              <mc:AlternateContent>
                <mc:Choice Requires="wps">
                  <w:drawing>
                    <wp:anchor distT="0" distB="0" distL="114300" distR="114300" simplePos="0" relativeHeight="251719680" behindDoc="0" locked="0" layoutInCell="1" allowOverlap="1" wp14:anchorId="15A504F6" wp14:editId="76BC1ADE">
                      <wp:simplePos x="0" y="0"/>
                      <wp:positionH relativeFrom="column">
                        <wp:posOffset>118745</wp:posOffset>
                      </wp:positionH>
                      <wp:positionV relativeFrom="paragraph">
                        <wp:posOffset>162560</wp:posOffset>
                      </wp:positionV>
                      <wp:extent cx="1424940" cy="342900"/>
                      <wp:effectExtent l="10160" t="6985" r="12700" b="12065"/>
                      <wp:wrapNone/>
                      <wp:docPr id="1300" name="Text Box 1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4940" cy="342900"/>
                              </a:xfrm>
                              <a:prstGeom prst="rect">
                                <a:avLst/>
                              </a:prstGeom>
                              <a:solidFill>
                                <a:srgbClr val="FFFFFF"/>
                              </a:solidFill>
                              <a:ln w="9525">
                                <a:solidFill>
                                  <a:srgbClr val="000000"/>
                                </a:solidFill>
                                <a:miter lim="800000"/>
                                <a:headEnd/>
                                <a:tailEnd/>
                              </a:ln>
                            </wps:spPr>
                            <wps:txbx>
                              <w:txbxContent>
                                <w:p w:rsidR="00D7745C" w:rsidRDefault="00D7745C" w:rsidP="00D7745C">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0" o:spid="_x0000_s1098" type="#_x0000_t202" style="position:absolute;margin-left:9.35pt;margin-top:12.8pt;width:112.2pt;height:2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">
                      <v:textbox>
                        <w:txbxContent>
                          <w:p w:rsidR="00D7745C" w:rsidRDefault="00D7745C" w:rsidP="00D7745C">
                            <w:r>
                              <w:t>ĐỀ CHÍNH THỨC</w:t>
                            </w:r>
                          </w:p>
                        </w:txbxContent>
                      </v:textbox>
                    </v:shape>
                  </w:pict>
                </mc:Fallback>
              </mc:AlternateContent>
            </w:r>
            <w:r w:rsidRPr="0021310C">
              <w:rPr>
                <w:b/>
                <w:sz w:val="32"/>
                <w:szCs w:val="32"/>
              </w:rPr>
              <w:tab/>
              <w:t>Khóa ngày :29,30/06/2011</w:t>
            </w:r>
          </w:p>
          <w:p w:rsidR="00D7745C" w:rsidRPr="0021310C" w:rsidRDefault="00D7745C" w:rsidP="00D7745C">
            <w:pPr>
              <w:tabs>
                <w:tab w:val="center" w:pos="5610"/>
              </w:tabs>
              <w:rPr>
                <w:b/>
                <w:sz w:val="32"/>
                <w:szCs w:val="32"/>
              </w:rPr>
            </w:pPr>
            <w:r w:rsidRPr="0021310C">
              <w:rPr>
                <w:b/>
                <w:sz w:val="32"/>
                <w:szCs w:val="32"/>
              </w:rPr>
              <w:tab/>
              <w:t>Môn thi : Toán học</w:t>
            </w:r>
          </w:p>
          <w:p w:rsidR="00D7745C" w:rsidRDefault="00D7745C" w:rsidP="00D7745C">
            <w:pPr>
              <w:tabs>
                <w:tab w:val="center" w:pos="5610"/>
              </w:tabs>
              <w:rPr>
                <w:b/>
                <w:sz w:val="32"/>
                <w:szCs w:val="32"/>
              </w:rPr>
            </w:pPr>
            <w:r w:rsidRPr="0021310C">
              <w:rPr>
                <w:b/>
                <w:sz w:val="32"/>
                <w:szCs w:val="32"/>
              </w:rPr>
              <w:tab/>
              <w:t>Thời gian làm bài : 120 phút</w:t>
            </w:r>
          </w:p>
          <w:p w:rsidR="00D7745C" w:rsidRDefault="00D7745C" w:rsidP="00D7745C">
            <w:pPr>
              <w:tabs>
                <w:tab w:val="center" w:pos="5610"/>
              </w:tabs>
              <w:rPr>
                <w:b/>
                <w:sz w:val="32"/>
                <w:szCs w:val="32"/>
              </w:rPr>
            </w:pPr>
            <w:r>
              <w:rPr>
                <w:b/>
                <w:sz w:val="32"/>
                <w:szCs w:val="32"/>
              </w:rPr>
              <w:t>Đề</w:t>
            </w:r>
          </w:p>
          <w:p w:rsidR="00D7745C" w:rsidRPr="007A5922" w:rsidRDefault="00D7745C" w:rsidP="00D7745C">
            <w:pPr>
              <w:tabs>
                <w:tab w:val="center" w:pos="5610"/>
              </w:tabs>
              <w:rPr>
                <w:sz w:val="28"/>
                <w:szCs w:val="28"/>
              </w:rPr>
            </w:pPr>
            <w:r w:rsidRPr="007A5922">
              <w:rPr>
                <w:b/>
                <w:sz w:val="32"/>
                <w:szCs w:val="32"/>
              </w:rPr>
              <w:t>Bài 1:</w:t>
            </w:r>
            <w:r w:rsidRPr="007A5922">
              <w:rPr>
                <w:sz w:val="32"/>
                <w:szCs w:val="32"/>
              </w:rPr>
              <w:t xml:space="preserve"> </w:t>
            </w:r>
            <w:r w:rsidRPr="007A5922">
              <w:rPr>
                <w:sz w:val="28"/>
                <w:szCs w:val="28"/>
              </w:rPr>
              <w:t>1)Giải phương trình : 2x</w:t>
            </w:r>
            <w:r w:rsidRPr="007A5922">
              <w:rPr>
                <w:sz w:val="28"/>
                <w:szCs w:val="28"/>
                <w:vertAlign w:val="superscript"/>
              </w:rPr>
              <w:t>2</w:t>
            </w:r>
            <w:r w:rsidRPr="007A5922">
              <w:rPr>
                <w:sz w:val="28"/>
                <w:szCs w:val="28"/>
              </w:rPr>
              <w:t xml:space="preserve"> – 3x – 2 = 0</w:t>
            </w:r>
          </w:p>
          <w:p w:rsidR="00D7745C" w:rsidRPr="007A5922" w:rsidRDefault="00D7745C" w:rsidP="00D7745C">
            <w:pPr>
              <w:tabs>
                <w:tab w:val="center" w:pos="5610"/>
              </w:tabs>
              <w:rPr>
                <w:sz w:val="28"/>
                <w:szCs w:val="28"/>
              </w:rPr>
            </w:pPr>
            <w:r w:rsidRPr="007A5922">
              <w:rPr>
                <w:sz w:val="28"/>
                <w:szCs w:val="28"/>
              </w:rPr>
              <w:t xml:space="preserve">2)Giải  HPT: </w:t>
            </w:r>
          </w:p>
          <w:p w:rsidR="00D7745C" w:rsidRPr="007A5922" w:rsidRDefault="00D7745C" w:rsidP="00D7745C">
            <w:pPr>
              <w:rPr>
                <w:sz w:val="28"/>
                <w:szCs w:val="28"/>
              </w:rPr>
            </w:pPr>
            <w:r w:rsidRPr="007A5922">
              <w:rPr>
                <w:position w:val="-30"/>
                <w:sz w:val="28"/>
                <w:szCs w:val="28"/>
              </w:rPr>
              <w:object w:dxaOrig="1260" w:dyaOrig="720">
                <v:shape id="_x0000_i1341" type="#_x0000_t75" style="width:72.85pt;height:40.55pt" o:ole="">
                  <v:imagedata r:id="rId621" o:title=""/>
                </v:shape>
                <o:OLEObject Type="Embed" ProgID="Equation.DSMT4" ShapeID="_x0000_i1341" DrawAspect="Content" ObjectID="_1586712349" r:id="rId622"/>
              </w:object>
            </w:r>
          </w:p>
          <w:p w:rsidR="00D7745C" w:rsidRPr="007A5922" w:rsidRDefault="00D7745C" w:rsidP="00D7745C">
            <w:pPr>
              <w:tabs>
                <w:tab w:val="center" w:pos="5610"/>
              </w:tabs>
              <w:rPr>
                <w:sz w:val="28"/>
                <w:szCs w:val="28"/>
              </w:rPr>
            </w:pPr>
            <w:r w:rsidRPr="007A5922">
              <w:rPr>
                <w:sz w:val="28"/>
                <w:szCs w:val="28"/>
              </w:rPr>
              <w:t xml:space="preserve">3) Rút gọn : </w:t>
            </w:r>
          </w:p>
          <w:p w:rsidR="00D7745C" w:rsidRPr="007A5922" w:rsidRDefault="00D7745C" w:rsidP="00D7745C">
            <w:pPr>
              <w:rPr>
                <w:sz w:val="28"/>
                <w:szCs w:val="28"/>
              </w:rPr>
            </w:pPr>
            <w:r w:rsidRPr="007A5922">
              <w:rPr>
                <w:position w:val="-8"/>
                <w:sz w:val="28"/>
                <w:szCs w:val="28"/>
              </w:rPr>
              <w:object w:dxaOrig="2120" w:dyaOrig="360">
                <v:shape id="_x0000_i1342" type="#_x0000_t75" style="width:118.5pt;height:27pt" o:ole="">
                  <v:imagedata r:id="rId623" o:title=""/>
                </v:shape>
                <o:OLEObject Type="Embed" ProgID="Equation.DSMT4" ShapeID="_x0000_i1342" DrawAspect="Content" ObjectID="_1586712350" r:id="rId624"/>
              </w:object>
            </w:r>
          </w:p>
          <w:p w:rsidR="00D7745C" w:rsidRPr="007A5922" w:rsidRDefault="00D7745C" w:rsidP="00D7745C">
            <w:pPr>
              <w:rPr>
                <w:b/>
                <w:sz w:val="32"/>
                <w:szCs w:val="32"/>
              </w:rPr>
            </w:pPr>
            <w:r w:rsidRPr="007A5922">
              <w:rPr>
                <w:b/>
                <w:sz w:val="28"/>
                <w:szCs w:val="28"/>
              </w:rPr>
              <w:t>Bài 2</w:t>
            </w:r>
          </w:p>
          <w:tbl>
            <w:tblPr>
              <w:tblW w:w="0" w:type="auto"/>
              <w:tblBorders>
                <w:insideV w:val="single" w:sz="4" w:space="0" w:color="auto"/>
              </w:tblBorders>
              <w:tblLook w:val="01E0" w:firstRow="1" w:lastRow="1" w:firstColumn="1" w:lastColumn="1" w:noHBand="0" w:noVBand="0"/>
            </w:tblPr>
            <w:tblGrid>
              <w:gridCol w:w="9322"/>
            </w:tblGrid>
            <w:tr w:rsidR="00D7745C" w:rsidRPr="00EC7FD7" w:rsidTr="00050611">
              <w:tc>
                <w:tcPr>
                  <w:tcW w:w="9322" w:type="dxa"/>
                  <w:shd w:val="clear" w:color="auto" w:fill="auto"/>
                </w:tcPr>
                <w:p w:rsidR="00D7745C" w:rsidRPr="00EC7FD7" w:rsidRDefault="00D7745C" w:rsidP="00050611">
                  <w:pPr>
                    <w:tabs>
                      <w:tab w:val="center" w:pos="5610"/>
                    </w:tabs>
                    <w:rPr>
                      <w:sz w:val="28"/>
                      <w:szCs w:val="28"/>
                    </w:rPr>
                  </w:pPr>
                  <w:r w:rsidRPr="00EC7FD7">
                    <w:rPr>
                      <w:sz w:val="28"/>
                      <w:szCs w:val="28"/>
                    </w:rPr>
                    <w:t>Cho (P): y = x</w:t>
                  </w:r>
                  <w:r w:rsidRPr="00EC7FD7">
                    <w:rPr>
                      <w:sz w:val="28"/>
                      <w:szCs w:val="28"/>
                      <w:vertAlign w:val="superscript"/>
                    </w:rPr>
                    <w:t>2</w:t>
                  </w:r>
                  <w:r w:rsidRPr="00EC7FD7">
                    <w:rPr>
                      <w:sz w:val="28"/>
                      <w:szCs w:val="28"/>
                    </w:rPr>
                    <w:t xml:space="preserve"> và (d) : y= 2(1- m)x + 3 (m là tham số)</w:t>
                  </w:r>
                </w:p>
              </w:tc>
            </w:tr>
            <w:tr w:rsidR="00D7745C" w:rsidRPr="00EC7FD7" w:rsidTr="00050611">
              <w:tc>
                <w:tcPr>
                  <w:tcW w:w="9322" w:type="dxa"/>
                  <w:shd w:val="clear" w:color="auto" w:fill="auto"/>
                </w:tcPr>
                <w:p w:rsidR="00D7745C" w:rsidRPr="00EC7FD7" w:rsidRDefault="00D7745C" w:rsidP="004242C7">
                  <w:pPr>
                    <w:numPr>
                      <w:ilvl w:val="0"/>
                      <w:numId w:val="21"/>
                    </w:numPr>
                    <w:rPr>
                      <w:sz w:val="28"/>
                      <w:szCs w:val="28"/>
                    </w:rPr>
                  </w:pPr>
                  <w:r w:rsidRPr="00EC7FD7">
                    <w:rPr>
                      <w:sz w:val="28"/>
                      <w:szCs w:val="28"/>
                    </w:rPr>
                    <w:t xml:space="preserve">Vẽ (P) </w:t>
                  </w:r>
                </w:p>
                <w:p w:rsidR="00D7745C" w:rsidRPr="00EC7FD7" w:rsidRDefault="00D7745C" w:rsidP="004242C7">
                  <w:pPr>
                    <w:numPr>
                      <w:ilvl w:val="0"/>
                      <w:numId w:val="21"/>
                    </w:numPr>
                    <w:rPr>
                      <w:sz w:val="28"/>
                      <w:szCs w:val="28"/>
                    </w:rPr>
                  </w:pPr>
                  <w:r w:rsidRPr="00EC7FD7">
                    <w:rPr>
                      <w:sz w:val="28"/>
                      <w:szCs w:val="28"/>
                    </w:rPr>
                    <w:t>Ch/m : (P) &amp; (d) luôn cắt nhau tại 2 điểm phân biệt với mọi m</w:t>
                  </w:r>
                </w:p>
                <w:p w:rsidR="00D7745C" w:rsidRPr="00EC7FD7" w:rsidRDefault="00D7745C" w:rsidP="004242C7">
                  <w:pPr>
                    <w:numPr>
                      <w:ilvl w:val="0"/>
                      <w:numId w:val="21"/>
                    </w:numPr>
                    <w:rPr>
                      <w:sz w:val="28"/>
                      <w:szCs w:val="28"/>
                    </w:rPr>
                  </w:pPr>
                  <w:r w:rsidRPr="00EC7FD7">
                    <w:rPr>
                      <w:sz w:val="28"/>
                      <w:szCs w:val="28"/>
                    </w:rPr>
                    <w:t xml:space="preserve">  Tìm m để (P) &amp;(d) cắt nhau tại diểm có tung độ bằng 1</w:t>
                  </w:r>
                </w:p>
                <w:p w:rsidR="00D7745C" w:rsidRPr="00EC7FD7" w:rsidRDefault="00D7745C" w:rsidP="00050611">
                  <w:pPr>
                    <w:ind w:left="720"/>
                    <w:rPr>
                      <w:sz w:val="28"/>
                      <w:szCs w:val="28"/>
                    </w:rPr>
                  </w:pPr>
                </w:p>
                <w:p w:rsidR="00D7745C" w:rsidRPr="00EC7FD7" w:rsidRDefault="00D7745C" w:rsidP="00050611">
                  <w:pPr>
                    <w:tabs>
                      <w:tab w:val="center" w:pos="5610"/>
                    </w:tabs>
                    <w:ind w:left="360"/>
                    <w:rPr>
                      <w:sz w:val="28"/>
                      <w:szCs w:val="28"/>
                    </w:rPr>
                  </w:pPr>
                  <w:r w:rsidRPr="00EC7FD7">
                    <w:rPr>
                      <w:b/>
                      <w:sz w:val="28"/>
                      <w:szCs w:val="28"/>
                    </w:rPr>
                    <w:t>Bài 3</w:t>
                  </w:r>
                  <w:r w:rsidRPr="00EC7FD7">
                    <w:rPr>
                      <w:sz w:val="28"/>
                      <w:szCs w:val="28"/>
                    </w:rPr>
                    <w:t>. Cho (O,R) đường kính ABC nằm trên đường tròn (khác A và B).M là điểm chính giữa của cung nhỏ BC.</w:t>
                  </w:r>
                </w:p>
              </w:tc>
            </w:tr>
          </w:tbl>
          <w:p w:rsidR="00D7745C" w:rsidRPr="007A5922" w:rsidRDefault="00D7745C" w:rsidP="00D7745C">
            <w:pPr>
              <w:tabs>
                <w:tab w:val="center" w:pos="5610"/>
              </w:tabs>
              <w:rPr>
                <w:sz w:val="28"/>
                <w:szCs w:val="28"/>
              </w:rPr>
            </w:pPr>
            <w:r w:rsidRPr="007A5922">
              <w:rPr>
                <w:sz w:val="28"/>
                <w:szCs w:val="28"/>
              </w:rPr>
              <w:t>1)Ch/m: AM là phân giác góc BAC</w:t>
            </w:r>
          </w:p>
          <w:p w:rsidR="00D7745C" w:rsidRPr="007A5922" w:rsidRDefault="00D7745C" w:rsidP="00D7745C">
            <w:pPr>
              <w:tabs>
                <w:tab w:val="center" w:pos="5610"/>
              </w:tabs>
              <w:rPr>
                <w:sz w:val="28"/>
                <w:szCs w:val="28"/>
              </w:rPr>
            </w:pPr>
            <w:r w:rsidRPr="007A5922">
              <w:rPr>
                <w:sz w:val="28"/>
                <w:szCs w:val="28"/>
              </w:rPr>
              <w:t>2)Biết AC =R Tính BC , MB</w:t>
            </w:r>
          </w:p>
          <w:p w:rsidR="00D7745C" w:rsidRPr="007A5922" w:rsidRDefault="00D7745C" w:rsidP="00D7745C">
            <w:pPr>
              <w:tabs>
                <w:tab w:val="center" w:pos="5610"/>
              </w:tabs>
              <w:rPr>
                <w:sz w:val="28"/>
                <w:szCs w:val="28"/>
              </w:rPr>
            </w:pPr>
            <w:r w:rsidRPr="007A5922">
              <w:rPr>
                <w:sz w:val="28"/>
                <w:szCs w:val="28"/>
              </w:rPr>
              <w:t>3)BC cắt AM tại N . ch/m: MN.MA = MC</w:t>
            </w:r>
            <w:r w:rsidRPr="007A5922">
              <w:rPr>
                <w:sz w:val="28"/>
                <w:szCs w:val="28"/>
                <w:vertAlign w:val="superscript"/>
              </w:rPr>
              <w:t>2</w:t>
            </w:r>
            <w:r w:rsidRPr="007A5922">
              <w:rPr>
                <w:sz w:val="28"/>
                <w:szCs w:val="28"/>
              </w:rPr>
              <w:t xml:space="preserve"> </w:t>
            </w:r>
          </w:p>
          <w:p w:rsidR="00D7745C" w:rsidRPr="007A5922" w:rsidRDefault="00D7745C" w:rsidP="00D7745C">
            <w:pPr>
              <w:tabs>
                <w:tab w:val="center" w:pos="5610"/>
              </w:tabs>
              <w:rPr>
                <w:sz w:val="28"/>
                <w:szCs w:val="28"/>
              </w:rPr>
            </w:pPr>
            <w:r w:rsidRPr="007A5922">
              <w:rPr>
                <w:b/>
                <w:sz w:val="28"/>
                <w:szCs w:val="28"/>
              </w:rPr>
              <w:t>Bài 4.</w:t>
            </w:r>
            <w:r w:rsidRPr="007A5922">
              <w:rPr>
                <w:sz w:val="28"/>
                <w:szCs w:val="28"/>
              </w:rPr>
              <w:t xml:space="preserve"> Ch/m : P = x</w:t>
            </w:r>
            <w:r w:rsidRPr="007A5922">
              <w:rPr>
                <w:sz w:val="28"/>
                <w:szCs w:val="28"/>
                <w:vertAlign w:val="superscript"/>
              </w:rPr>
              <w:t>4</w:t>
            </w:r>
            <w:r w:rsidRPr="007A5922">
              <w:rPr>
                <w:sz w:val="28"/>
                <w:szCs w:val="28"/>
              </w:rPr>
              <w:t xml:space="preserve"> – 2x</w:t>
            </w:r>
            <w:r w:rsidRPr="007A5922">
              <w:rPr>
                <w:sz w:val="28"/>
                <w:szCs w:val="28"/>
                <w:vertAlign w:val="superscript"/>
              </w:rPr>
              <w:t>3</w:t>
            </w:r>
            <w:r w:rsidRPr="007A5922">
              <w:rPr>
                <w:sz w:val="28"/>
                <w:szCs w:val="28"/>
              </w:rPr>
              <w:t xml:space="preserve"> + 2x</w:t>
            </w:r>
            <w:r w:rsidRPr="007A5922">
              <w:rPr>
                <w:sz w:val="28"/>
                <w:szCs w:val="28"/>
                <w:vertAlign w:val="superscript"/>
              </w:rPr>
              <w:t>2</w:t>
            </w:r>
            <w:r w:rsidRPr="007A5922">
              <w:rPr>
                <w:sz w:val="28"/>
                <w:szCs w:val="28"/>
              </w:rPr>
              <w:t xml:space="preserve"> – 2x +1 </w:t>
            </w:r>
            <w:r w:rsidRPr="007A5922">
              <w:rPr>
                <w:position w:val="-4"/>
                <w:sz w:val="28"/>
                <w:szCs w:val="28"/>
              </w:rPr>
              <w:object w:dxaOrig="200" w:dyaOrig="240">
                <v:shape id="_x0000_i1343" type="#_x0000_t75" style="width:10pt;height:12pt" o:ole="">
                  <v:imagedata r:id="rId625" o:title=""/>
                </v:shape>
                <o:OLEObject Type="Embed" ProgID="Equation.DSMT4" ShapeID="_x0000_i1343" DrawAspect="Content" ObjectID="_1586712351" r:id="rId626"/>
              </w:object>
            </w:r>
            <w:r w:rsidRPr="007A5922">
              <w:rPr>
                <w:sz w:val="28"/>
                <w:szCs w:val="28"/>
              </w:rPr>
              <w:t>0 , với mọi m .</w:t>
            </w:r>
          </w:p>
          <w:p w:rsidR="00D7745C" w:rsidRDefault="00D7745C" w:rsidP="00D7745C">
            <w:pPr>
              <w:tabs>
                <w:tab w:val="center" w:pos="5610"/>
              </w:tabs>
              <w:rPr>
                <w:b/>
                <w:sz w:val="28"/>
                <w:szCs w:val="28"/>
                <w:u w:val="single"/>
              </w:rPr>
            </w:pPr>
          </w:p>
          <w:p w:rsidR="00D7745C" w:rsidRPr="007A5922" w:rsidRDefault="00D7745C" w:rsidP="00D7745C">
            <w:pPr>
              <w:rPr>
                <w:b/>
                <w:sz w:val="32"/>
                <w:szCs w:val="32"/>
              </w:rPr>
            </w:pPr>
          </w:p>
          <w:p w:rsidR="00D7745C" w:rsidRPr="007E40C4" w:rsidRDefault="00D7745C" w:rsidP="00D7745C">
            <w:pPr>
              <w:tabs>
                <w:tab w:val="center" w:pos="5610"/>
              </w:tabs>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3"/>
              <w:gridCol w:w="5049"/>
              <w:gridCol w:w="3740"/>
            </w:tblGrid>
            <w:tr w:rsidR="00D7745C" w:rsidRPr="00EC7FD7" w:rsidTr="00050611">
              <w:tc>
                <w:tcPr>
                  <w:tcW w:w="1043" w:type="dxa"/>
                  <w:shd w:val="clear" w:color="auto" w:fill="CCCCCC"/>
                </w:tcPr>
                <w:p w:rsidR="00D7745C" w:rsidRPr="00EC7FD7" w:rsidRDefault="00D7745C" w:rsidP="00050611">
                  <w:pPr>
                    <w:tabs>
                      <w:tab w:val="center" w:pos="5610"/>
                    </w:tabs>
                    <w:jc w:val="center"/>
                    <w:rPr>
                      <w:b/>
                      <w:sz w:val="28"/>
                      <w:szCs w:val="28"/>
                    </w:rPr>
                  </w:pPr>
                  <w:r w:rsidRPr="00EC7FD7">
                    <w:rPr>
                      <w:b/>
                      <w:sz w:val="28"/>
                      <w:szCs w:val="28"/>
                    </w:rPr>
                    <w:t>BÀI</w:t>
                  </w:r>
                </w:p>
              </w:tc>
              <w:tc>
                <w:tcPr>
                  <w:tcW w:w="8789" w:type="dxa"/>
                  <w:gridSpan w:val="2"/>
                  <w:shd w:val="clear" w:color="auto" w:fill="CCCCCC"/>
                </w:tcPr>
                <w:p w:rsidR="00D7745C" w:rsidRPr="00EC7FD7" w:rsidRDefault="00D7745C" w:rsidP="00050611">
                  <w:pPr>
                    <w:tabs>
                      <w:tab w:val="center" w:pos="5610"/>
                    </w:tabs>
                    <w:jc w:val="center"/>
                    <w:rPr>
                      <w:b/>
                      <w:sz w:val="28"/>
                      <w:szCs w:val="28"/>
                    </w:rPr>
                  </w:pPr>
                  <w:r w:rsidRPr="00EC7FD7">
                    <w:rPr>
                      <w:b/>
                      <w:sz w:val="28"/>
                      <w:szCs w:val="28"/>
                    </w:rPr>
                    <w:t>NỘI DUNG</w:t>
                  </w:r>
                </w:p>
              </w:tc>
            </w:tr>
            <w:tr w:rsidR="00D7745C" w:rsidRPr="00EC7FD7" w:rsidTr="00050611">
              <w:tc>
                <w:tcPr>
                  <w:tcW w:w="1043" w:type="dxa"/>
                  <w:vMerge w:val="restart"/>
                  <w:shd w:val="clear" w:color="auto" w:fill="auto"/>
                  <w:vAlign w:val="center"/>
                </w:tcPr>
                <w:p w:rsidR="00D7745C" w:rsidRPr="00EC7FD7" w:rsidRDefault="00D7745C" w:rsidP="00050611">
                  <w:pPr>
                    <w:tabs>
                      <w:tab w:val="center" w:pos="5610"/>
                    </w:tabs>
                    <w:jc w:val="center"/>
                    <w:rPr>
                      <w:sz w:val="28"/>
                      <w:szCs w:val="28"/>
                    </w:rPr>
                  </w:pPr>
                  <w:r w:rsidRPr="00EC7FD7">
                    <w:rPr>
                      <w:sz w:val="28"/>
                      <w:szCs w:val="28"/>
                    </w:rPr>
                    <w:t>1</w:t>
                  </w:r>
                </w:p>
                <w:p w:rsidR="00D7745C" w:rsidRPr="00EC7FD7" w:rsidRDefault="00D7745C" w:rsidP="00050611">
                  <w:pPr>
                    <w:tabs>
                      <w:tab w:val="center" w:pos="5610"/>
                    </w:tabs>
                    <w:jc w:val="center"/>
                    <w:rPr>
                      <w:sz w:val="28"/>
                      <w:szCs w:val="28"/>
                    </w:rPr>
                  </w:pPr>
                  <w:r w:rsidRPr="00EC7FD7">
                    <w:rPr>
                      <w:sz w:val="28"/>
                      <w:szCs w:val="28"/>
                    </w:rPr>
                    <w:t>(2,5đ)</w:t>
                  </w:r>
                </w:p>
              </w:tc>
              <w:tc>
                <w:tcPr>
                  <w:tcW w:w="8789" w:type="dxa"/>
                  <w:gridSpan w:val="2"/>
                  <w:shd w:val="clear" w:color="auto" w:fill="auto"/>
                </w:tcPr>
                <w:p w:rsidR="00D7745C" w:rsidRPr="00EC7FD7" w:rsidRDefault="00D7745C" w:rsidP="00050611">
                  <w:pPr>
                    <w:tabs>
                      <w:tab w:val="center" w:pos="5610"/>
                    </w:tabs>
                    <w:rPr>
                      <w:sz w:val="28"/>
                      <w:szCs w:val="28"/>
                    </w:rPr>
                  </w:pPr>
                  <w:r w:rsidRPr="00EC7FD7">
                    <w:rPr>
                      <w:sz w:val="28"/>
                      <w:szCs w:val="28"/>
                    </w:rPr>
                    <w:t>1)</w:t>
                  </w:r>
                  <w:r w:rsidRPr="00EC7FD7">
                    <w:rPr>
                      <w:b/>
                      <w:sz w:val="28"/>
                      <w:szCs w:val="28"/>
                    </w:rPr>
                    <w:t>Giải phương trình : 2x</w:t>
                  </w:r>
                  <w:r w:rsidRPr="00EC7FD7">
                    <w:rPr>
                      <w:b/>
                      <w:sz w:val="28"/>
                      <w:szCs w:val="28"/>
                      <w:vertAlign w:val="superscript"/>
                    </w:rPr>
                    <w:t>2</w:t>
                  </w:r>
                  <w:r w:rsidRPr="00EC7FD7">
                    <w:rPr>
                      <w:b/>
                      <w:sz w:val="28"/>
                      <w:szCs w:val="28"/>
                    </w:rPr>
                    <w:t xml:space="preserve"> – 3x – 2 = 0</w:t>
                  </w:r>
                </w:p>
                <w:p w:rsidR="00D7745C" w:rsidRPr="00EC7FD7" w:rsidRDefault="00D7745C" w:rsidP="00050611">
                  <w:pPr>
                    <w:tabs>
                      <w:tab w:val="center" w:pos="5610"/>
                    </w:tabs>
                    <w:ind w:left="360"/>
                    <w:rPr>
                      <w:sz w:val="28"/>
                      <w:szCs w:val="28"/>
                    </w:rPr>
                  </w:pPr>
                  <w:r w:rsidRPr="00EC7FD7">
                    <w:rPr>
                      <w:position w:val="-4"/>
                      <w:sz w:val="28"/>
                      <w:szCs w:val="28"/>
                    </w:rPr>
                    <w:object w:dxaOrig="220" w:dyaOrig="260">
                      <v:shape id="_x0000_i1344" type="#_x0000_t75" style="width:11pt;height:13pt" o:ole="">
                        <v:imagedata r:id="rId627" o:title=""/>
                      </v:shape>
                      <o:OLEObject Type="Embed" ProgID="Equation.DSMT4" ShapeID="_x0000_i1344" DrawAspect="Content" ObjectID="_1586712352" r:id="rId628"/>
                    </w:object>
                  </w:r>
                  <w:r w:rsidRPr="00EC7FD7">
                    <w:rPr>
                      <w:sz w:val="28"/>
                      <w:szCs w:val="28"/>
                    </w:rPr>
                    <w:t>= (-3)</w:t>
                  </w:r>
                  <w:r w:rsidRPr="00EC7FD7">
                    <w:rPr>
                      <w:sz w:val="28"/>
                      <w:szCs w:val="28"/>
                      <w:vertAlign w:val="superscript"/>
                    </w:rPr>
                    <w:t>2</w:t>
                  </w:r>
                  <w:r w:rsidRPr="00EC7FD7">
                    <w:rPr>
                      <w:sz w:val="28"/>
                      <w:szCs w:val="28"/>
                    </w:rPr>
                    <w:t xml:space="preserve"> – 4.2.(-2) = 25 </w:t>
                  </w:r>
                  <w:r w:rsidRPr="00EC7FD7">
                    <w:rPr>
                      <w:sz w:val="28"/>
                      <w:szCs w:val="28"/>
                    </w:rPr>
                    <w:sym w:font="Wingdings" w:char="F0E0"/>
                  </w:r>
                  <w:r w:rsidRPr="00EC7FD7">
                    <w:rPr>
                      <w:position w:val="-24"/>
                      <w:sz w:val="28"/>
                      <w:szCs w:val="28"/>
                    </w:rPr>
                    <w:object w:dxaOrig="3240" w:dyaOrig="620">
                      <v:shape id="_x0000_i1345" type="#_x0000_t75" style="width:162pt;height:31pt" o:ole="">
                        <v:imagedata r:id="rId629" o:title=""/>
                      </v:shape>
                      <o:OLEObject Type="Embed" ProgID="Equation.DSMT4" ShapeID="_x0000_i1345" DrawAspect="Content" ObjectID="_1586712353" r:id="rId630"/>
                    </w:object>
                  </w:r>
                </w:p>
              </w:tc>
            </w:tr>
            <w:tr w:rsidR="00D7745C" w:rsidRPr="00EC7FD7" w:rsidTr="00050611">
              <w:tc>
                <w:tcPr>
                  <w:tcW w:w="1043" w:type="dxa"/>
                  <w:vMerge/>
                  <w:shd w:val="clear" w:color="auto" w:fill="auto"/>
                  <w:vAlign w:val="center"/>
                </w:tcPr>
                <w:p w:rsidR="00D7745C" w:rsidRPr="00EC7FD7" w:rsidRDefault="00D7745C" w:rsidP="00050611">
                  <w:pPr>
                    <w:tabs>
                      <w:tab w:val="center" w:pos="5610"/>
                    </w:tabs>
                    <w:jc w:val="center"/>
                    <w:rPr>
                      <w:sz w:val="28"/>
                      <w:szCs w:val="28"/>
                    </w:rPr>
                  </w:pPr>
                </w:p>
              </w:tc>
              <w:tc>
                <w:tcPr>
                  <w:tcW w:w="8789" w:type="dxa"/>
                  <w:gridSpan w:val="2"/>
                  <w:shd w:val="clear" w:color="auto" w:fill="auto"/>
                </w:tcPr>
                <w:p w:rsidR="00D7745C" w:rsidRPr="00EC7FD7" w:rsidRDefault="00D7745C" w:rsidP="00050611">
                  <w:pPr>
                    <w:tabs>
                      <w:tab w:val="center" w:pos="5610"/>
                    </w:tabs>
                    <w:rPr>
                      <w:sz w:val="28"/>
                      <w:szCs w:val="28"/>
                    </w:rPr>
                  </w:pPr>
                  <w:r w:rsidRPr="00EC7FD7">
                    <w:rPr>
                      <w:b/>
                      <w:sz w:val="28"/>
                      <w:szCs w:val="28"/>
                    </w:rPr>
                    <w:t>2)Giải  HPT</w:t>
                  </w:r>
                  <w:r w:rsidRPr="00EC7FD7">
                    <w:rPr>
                      <w:sz w:val="28"/>
                      <w:szCs w:val="28"/>
                    </w:rPr>
                    <w:t xml:space="preserve">: </w:t>
                  </w:r>
                </w:p>
                <w:p w:rsidR="00D7745C" w:rsidRPr="00EC7FD7" w:rsidRDefault="00D7745C" w:rsidP="00050611">
                  <w:pPr>
                    <w:tabs>
                      <w:tab w:val="center" w:pos="5610"/>
                    </w:tabs>
                    <w:rPr>
                      <w:sz w:val="28"/>
                      <w:szCs w:val="28"/>
                    </w:rPr>
                  </w:pPr>
                  <w:r w:rsidRPr="00EC7FD7">
                    <w:rPr>
                      <w:position w:val="-44"/>
                      <w:sz w:val="28"/>
                      <w:szCs w:val="28"/>
                    </w:rPr>
                    <w:object w:dxaOrig="3940" w:dyaOrig="999">
                      <v:shape id="_x0000_i1346" type="#_x0000_t75" style="width:227.75pt;height:56.25pt" o:ole="">
                        <v:imagedata r:id="rId631" o:title=""/>
                      </v:shape>
                      <o:OLEObject Type="Embed" ProgID="Equation.DSMT4" ShapeID="_x0000_i1346" DrawAspect="Content" ObjectID="_1586712354" r:id="rId632"/>
                    </w:object>
                  </w:r>
                </w:p>
              </w:tc>
            </w:tr>
            <w:tr w:rsidR="00D7745C" w:rsidRPr="00EC7FD7" w:rsidTr="00050611">
              <w:tc>
                <w:tcPr>
                  <w:tcW w:w="1043" w:type="dxa"/>
                  <w:vMerge/>
                  <w:shd w:val="clear" w:color="auto" w:fill="auto"/>
                  <w:vAlign w:val="center"/>
                </w:tcPr>
                <w:p w:rsidR="00D7745C" w:rsidRPr="00EC7FD7" w:rsidRDefault="00D7745C" w:rsidP="00050611">
                  <w:pPr>
                    <w:tabs>
                      <w:tab w:val="center" w:pos="5610"/>
                    </w:tabs>
                    <w:jc w:val="center"/>
                    <w:rPr>
                      <w:sz w:val="28"/>
                      <w:szCs w:val="28"/>
                    </w:rPr>
                  </w:pPr>
                </w:p>
              </w:tc>
              <w:tc>
                <w:tcPr>
                  <w:tcW w:w="8789" w:type="dxa"/>
                  <w:gridSpan w:val="2"/>
                  <w:shd w:val="clear" w:color="auto" w:fill="auto"/>
                </w:tcPr>
                <w:p w:rsidR="00D7745C" w:rsidRPr="00EC7FD7" w:rsidRDefault="00D7745C" w:rsidP="00050611">
                  <w:pPr>
                    <w:tabs>
                      <w:tab w:val="center" w:pos="5610"/>
                    </w:tabs>
                    <w:rPr>
                      <w:sz w:val="28"/>
                      <w:szCs w:val="28"/>
                    </w:rPr>
                  </w:pPr>
                  <w:r w:rsidRPr="00EC7FD7">
                    <w:rPr>
                      <w:b/>
                      <w:sz w:val="28"/>
                      <w:szCs w:val="28"/>
                    </w:rPr>
                    <w:t>3) Rút gọn</w:t>
                  </w:r>
                  <w:r w:rsidRPr="00EC7FD7">
                    <w:rPr>
                      <w:sz w:val="28"/>
                      <w:szCs w:val="28"/>
                    </w:rPr>
                    <w:t xml:space="preserve"> : </w:t>
                  </w:r>
                </w:p>
                <w:p w:rsidR="00D7745C" w:rsidRPr="00EC7FD7" w:rsidRDefault="00D7745C" w:rsidP="00050611">
                  <w:pPr>
                    <w:tabs>
                      <w:tab w:val="center" w:pos="5610"/>
                    </w:tabs>
                    <w:rPr>
                      <w:sz w:val="28"/>
                      <w:szCs w:val="28"/>
                    </w:rPr>
                  </w:pPr>
                  <w:r w:rsidRPr="00EC7FD7">
                    <w:rPr>
                      <w:position w:val="-8"/>
                      <w:sz w:val="28"/>
                      <w:szCs w:val="28"/>
                    </w:rPr>
                    <w:object w:dxaOrig="4239" w:dyaOrig="360">
                      <v:shape id="_x0000_i1347" type="#_x0000_t75" style="width:236.95pt;height:27pt" o:ole="">
                        <v:imagedata r:id="rId633" o:title=""/>
                      </v:shape>
                      <o:OLEObject Type="Embed" ProgID="Equation.DSMT4" ShapeID="_x0000_i1347" DrawAspect="Content" ObjectID="_1586712355" r:id="rId634"/>
                    </w:object>
                  </w:r>
                </w:p>
              </w:tc>
            </w:tr>
            <w:tr w:rsidR="00D7745C" w:rsidRPr="00EC7FD7" w:rsidTr="00050611">
              <w:tc>
                <w:tcPr>
                  <w:tcW w:w="1043" w:type="dxa"/>
                  <w:vMerge/>
                  <w:shd w:val="clear" w:color="auto" w:fill="auto"/>
                  <w:vAlign w:val="center"/>
                </w:tcPr>
                <w:p w:rsidR="00D7745C" w:rsidRPr="00EC7FD7" w:rsidRDefault="00D7745C" w:rsidP="00050611">
                  <w:pPr>
                    <w:tabs>
                      <w:tab w:val="center" w:pos="5610"/>
                    </w:tabs>
                    <w:jc w:val="center"/>
                    <w:rPr>
                      <w:sz w:val="28"/>
                      <w:szCs w:val="28"/>
                    </w:rPr>
                  </w:pPr>
                </w:p>
              </w:tc>
              <w:tc>
                <w:tcPr>
                  <w:tcW w:w="8789" w:type="dxa"/>
                  <w:gridSpan w:val="2"/>
                  <w:shd w:val="clear" w:color="auto" w:fill="auto"/>
                </w:tcPr>
                <w:p w:rsidR="00D7745C" w:rsidRPr="00EC7FD7" w:rsidRDefault="00D7745C" w:rsidP="00050611">
                  <w:pPr>
                    <w:tabs>
                      <w:tab w:val="center" w:pos="5610"/>
                    </w:tabs>
                    <w:rPr>
                      <w:b/>
                      <w:sz w:val="28"/>
                      <w:szCs w:val="28"/>
                    </w:rPr>
                  </w:pPr>
                  <w:r w:rsidRPr="00EC7FD7">
                    <w:rPr>
                      <w:b/>
                      <w:sz w:val="28"/>
                      <w:szCs w:val="28"/>
                    </w:rPr>
                    <w:t>4)Biết :</w:t>
                  </w:r>
                  <w:r w:rsidRPr="00EC7FD7">
                    <w:rPr>
                      <w:b/>
                      <w:position w:val="-10"/>
                      <w:sz w:val="28"/>
                      <w:szCs w:val="28"/>
                    </w:rPr>
                    <w:object w:dxaOrig="3820" w:dyaOrig="380">
                      <v:shape id="_x0000_i1348" type="#_x0000_t75" style="width:211.45pt;height:26.25pt" o:ole="">
                        <v:imagedata r:id="rId635" o:title=""/>
                      </v:shape>
                      <o:OLEObject Type="Embed" ProgID="Equation.DSMT4" ShapeID="_x0000_i1348" DrawAspect="Content" ObjectID="_1586712356" r:id="rId636"/>
                    </w:object>
                  </w:r>
                  <w:r w:rsidRPr="00EC7FD7">
                    <w:rPr>
                      <w:b/>
                      <w:sz w:val="28"/>
                      <w:szCs w:val="28"/>
                    </w:rPr>
                    <w:t>ch/m : a + b = ab</w:t>
                  </w:r>
                </w:p>
                <w:p w:rsidR="00D7745C" w:rsidRPr="00EC7FD7" w:rsidRDefault="00D7745C" w:rsidP="00050611">
                  <w:pPr>
                    <w:tabs>
                      <w:tab w:val="center" w:pos="5610"/>
                    </w:tabs>
                    <w:rPr>
                      <w:b/>
                      <w:sz w:val="28"/>
                      <w:szCs w:val="28"/>
                    </w:rPr>
                  </w:pPr>
                  <w:r w:rsidRPr="00EC7FD7">
                    <w:rPr>
                      <w:b/>
                      <w:sz w:val="28"/>
                      <w:szCs w:val="28"/>
                    </w:rPr>
                    <w:t xml:space="preserve">Vì </w:t>
                  </w:r>
                  <w:r w:rsidRPr="00EC7FD7">
                    <w:rPr>
                      <w:b/>
                      <w:position w:val="-10"/>
                      <w:sz w:val="28"/>
                      <w:szCs w:val="28"/>
                    </w:rPr>
                    <w:object w:dxaOrig="3860" w:dyaOrig="320">
                      <v:shape id="_x0000_i1349" type="#_x0000_t75" style="width:193pt;height:16pt" o:ole="">
                        <v:imagedata r:id="rId637" o:title=""/>
                      </v:shape>
                      <o:OLEObject Type="Embed" ProgID="Equation.DSMT4" ShapeID="_x0000_i1349" DrawAspect="Content" ObjectID="_1586712357" r:id="rId638"/>
                    </w:object>
                  </w:r>
                </w:p>
                <w:p w:rsidR="00D7745C" w:rsidRPr="00EC7FD7" w:rsidRDefault="00D7745C" w:rsidP="00050611">
                  <w:pPr>
                    <w:tabs>
                      <w:tab w:val="center" w:pos="5610"/>
                    </w:tabs>
                    <w:rPr>
                      <w:sz w:val="28"/>
                      <w:szCs w:val="28"/>
                    </w:rPr>
                  </w:pPr>
                  <w:r w:rsidRPr="00EC7FD7">
                    <w:rPr>
                      <w:position w:val="-48"/>
                      <w:sz w:val="28"/>
                      <w:szCs w:val="28"/>
                    </w:rPr>
                    <w:object w:dxaOrig="4099" w:dyaOrig="1200">
                      <v:shape id="_x0000_i1350" type="#_x0000_t75" style="width:264.8pt;height:73.8pt" o:ole="">
                        <v:imagedata r:id="rId639" o:title=""/>
                      </v:shape>
                      <o:OLEObject Type="Embed" ProgID="Equation.DSMT4" ShapeID="_x0000_i1350" DrawAspect="Content" ObjectID="_1586712358" r:id="rId640"/>
                    </w:object>
                  </w:r>
                  <w:r w:rsidRPr="00EC7FD7">
                    <w:rPr>
                      <w:position w:val="-4"/>
                      <w:sz w:val="28"/>
                      <w:szCs w:val="28"/>
                    </w:rPr>
                    <w:object w:dxaOrig="180" w:dyaOrig="279">
                      <v:shape id="_x0000_i1351" type="#_x0000_t75" style="width:9pt;height:13.95pt" o:ole="">
                        <v:imagedata r:id="rId641" o:title=""/>
                      </v:shape>
                      <o:OLEObject Type="Embed" ProgID="Equation.DSMT4" ShapeID="_x0000_i1351" DrawAspect="Content" ObjectID="_1586712359" r:id="rId642"/>
                    </w:object>
                  </w:r>
                </w:p>
              </w:tc>
            </w:tr>
            <w:tr w:rsidR="00D7745C" w:rsidRPr="00EC7FD7" w:rsidTr="00050611">
              <w:tc>
                <w:tcPr>
                  <w:tcW w:w="1043" w:type="dxa"/>
                  <w:vMerge w:val="restart"/>
                  <w:shd w:val="clear" w:color="auto" w:fill="auto"/>
                  <w:vAlign w:val="center"/>
                </w:tcPr>
                <w:p w:rsidR="00D7745C" w:rsidRPr="00EC7FD7" w:rsidRDefault="00D7745C" w:rsidP="00050611">
                  <w:pPr>
                    <w:tabs>
                      <w:tab w:val="center" w:pos="5610"/>
                    </w:tabs>
                    <w:jc w:val="center"/>
                    <w:rPr>
                      <w:sz w:val="28"/>
                      <w:szCs w:val="28"/>
                    </w:rPr>
                  </w:pPr>
                  <w:r w:rsidRPr="00EC7FD7">
                    <w:rPr>
                      <w:sz w:val="28"/>
                      <w:szCs w:val="28"/>
                    </w:rPr>
                    <w:t>2</w:t>
                  </w:r>
                </w:p>
                <w:p w:rsidR="00D7745C" w:rsidRPr="00EC7FD7" w:rsidRDefault="00D7745C" w:rsidP="00050611">
                  <w:pPr>
                    <w:tabs>
                      <w:tab w:val="center" w:pos="5610"/>
                    </w:tabs>
                    <w:jc w:val="center"/>
                    <w:rPr>
                      <w:sz w:val="28"/>
                      <w:szCs w:val="28"/>
                    </w:rPr>
                  </w:pPr>
                  <w:r w:rsidRPr="00EC7FD7">
                    <w:rPr>
                      <w:sz w:val="28"/>
                      <w:szCs w:val="28"/>
                    </w:rPr>
                    <w:t>(3đ)</w:t>
                  </w:r>
                </w:p>
              </w:tc>
              <w:tc>
                <w:tcPr>
                  <w:tcW w:w="8789" w:type="dxa"/>
                  <w:gridSpan w:val="2"/>
                  <w:shd w:val="clear" w:color="auto" w:fill="auto"/>
                </w:tcPr>
                <w:p w:rsidR="00D7745C" w:rsidRPr="00EC7FD7" w:rsidRDefault="00D7745C" w:rsidP="00050611">
                  <w:pPr>
                    <w:tabs>
                      <w:tab w:val="center" w:pos="5610"/>
                    </w:tabs>
                    <w:rPr>
                      <w:b/>
                      <w:sz w:val="28"/>
                      <w:szCs w:val="28"/>
                    </w:rPr>
                  </w:pPr>
                  <w:r w:rsidRPr="00EC7FD7">
                    <w:rPr>
                      <w:b/>
                      <w:sz w:val="28"/>
                      <w:szCs w:val="28"/>
                    </w:rPr>
                    <w:t>Cho (P): y = x</w:t>
                  </w:r>
                  <w:r w:rsidRPr="00EC7FD7">
                    <w:rPr>
                      <w:b/>
                      <w:sz w:val="28"/>
                      <w:szCs w:val="28"/>
                      <w:vertAlign w:val="superscript"/>
                    </w:rPr>
                    <w:t>2</w:t>
                  </w:r>
                  <w:r w:rsidRPr="00EC7FD7">
                    <w:rPr>
                      <w:b/>
                      <w:sz w:val="28"/>
                      <w:szCs w:val="28"/>
                    </w:rPr>
                    <w:t xml:space="preserve"> và (d) : y= 2(1- m)x + 3 (m là tham số)</w:t>
                  </w:r>
                </w:p>
              </w:tc>
            </w:tr>
            <w:tr w:rsidR="00D7745C" w:rsidRPr="00EC7FD7" w:rsidTr="00050611">
              <w:tc>
                <w:tcPr>
                  <w:tcW w:w="1043" w:type="dxa"/>
                  <w:vMerge/>
                  <w:shd w:val="clear" w:color="auto" w:fill="auto"/>
                  <w:vAlign w:val="center"/>
                </w:tcPr>
                <w:p w:rsidR="00D7745C" w:rsidRPr="00EC7FD7" w:rsidRDefault="00D7745C" w:rsidP="00050611">
                  <w:pPr>
                    <w:tabs>
                      <w:tab w:val="center" w:pos="5610"/>
                    </w:tabs>
                    <w:jc w:val="center"/>
                    <w:rPr>
                      <w:sz w:val="28"/>
                      <w:szCs w:val="28"/>
                    </w:rPr>
                  </w:pPr>
                </w:p>
              </w:tc>
              <w:tc>
                <w:tcPr>
                  <w:tcW w:w="8789" w:type="dxa"/>
                  <w:gridSpan w:val="2"/>
                  <w:shd w:val="clear" w:color="auto" w:fill="auto"/>
                </w:tcPr>
                <w:p w:rsidR="00D7745C" w:rsidRPr="00EC7FD7" w:rsidRDefault="00D7745C" w:rsidP="00050611">
                  <w:pPr>
                    <w:tabs>
                      <w:tab w:val="center" w:pos="5610"/>
                    </w:tabs>
                    <w:rPr>
                      <w:b/>
                      <w:sz w:val="28"/>
                      <w:szCs w:val="28"/>
                    </w:rPr>
                  </w:pPr>
                  <w:r w:rsidRPr="00EC7FD7">
                    <w:rPr>
                      <w:b/>
                      <w:sz w:val="28"/>
                      <w:szCs w:val="28"/>
                    </w:rPr>
                    <w:t xml:space="preserve">Vẽ (P)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0"/>
                    <w:gridCol w:w="1430"/>
                    <w:gridCol w:w="1432"/>
                    <w:gridCol w:w="1432"/>
                    <w:gridCol w:w="1432"/>
                    <w:gridCol w:w="1407"/>
                  </w:tblGrid>
                  <w:tr w:rsidR="00D7745C" w:rsidRPr="00EC7FD7" w:rsidTr="00050611">
                    <w:tc>
                      <w:tcPr>
                        <w:tcW w:w="1430" w:type="dxa"/>
                        <w:shd w:val="clear" w:color="auto" w:fill="auto"/>
                        <w:vAlign w:val="center"/>
                      </w:tcPr>
                      <w:p w:rsidR="00D7745C" w:rsidRPr="00EC7FD7" w:rsidRDefault="00D7745C" w:rsidP="00050611">
                        <w:pPr>
                          <w:tabs>
                            <w:tab w:val="center" w:pos="5610"/>
                          </w:tabs>
                          <w:jc w:val="center"/>
                          <w:rPr>
                            <w:b/>
                            <w:sz w:val="28"/>
                            <w:szCs w:val="28"/>
                          </w:rPr>
                        </w:pPr>
                        <w:r w:rsidRPr="00EC7FD7">
                          <w:rPr>
                            <w:b/>
                            <w:sz w:val="28"/>
                            <w:szCs w:val="28"/>
                          </w:rPr>
                          <w:t>x</w:t>
                        </w:r>
                      </w:p>
                    </w:tc>
                    <w:tc>
                      <w:tcPr>
                        <w:tcW w:w="1430" w:type="dxa"/>
                        <w:shd w:val="clear" w:color="auto" w:fill="auto"/>
                        <w:vAlign w:val="center"/>
                      </w:tcPr>
                      <w:p w:rsidR="00D7745C" w:rsidRPr="00EC7FD7" w:rsidRDefault="00D7745C" w:rsidP="00050611">
                        <w:pPr>
                          <w:tabs>
                            <w:tab w:val="center" w:pos="5610"/>
                          </w:tabs>
                          <w:jc w:val="center"/>
                          <w:rPr>
                            <w:b/>
                            <w:sz w:val="28"/>
                            <w:szCs w:val="28"/>
                          </w:rPr>
                        </w:pPr>
                        <w:r w:rsidRPr="00EC7FD7">
                          <w:rPr>
                            <w:b/>
                            <w:sz w:val="28"/>
                            <w:szCs w:val="28"/>
                          </w:rPr>
                          <w:t>-2</w:t>
                        </w:r>
                      </w:p>
                    </w:tc>
                    <w:tc>
                      <w:tcPr>
                        <w:tcW w:w="1432" w:type="dxa"/>
                        <w:shd w:val="clear" w:color="auto" w:fill="auto"/>
                        <w:vAlign w:val="center"/>
                      </w:tcPr>
                      <w:p w:rsidR="00D7745C" w:rsidRPr="00EC7FD7" w:rsidRDefault="00D7745C" w:rsidP="00050611">
                        <w:pPr>
                          <w:tabs>
                            <w:tab w:val="center" w:pos="5610"/>
                          </w:tabs>
                          <w:jc w:val="center"/>
                          <w:rPr>
                            <w:b/>
                            <w:sz w:val="28"/>
                            <w:szCs w:val="28"/>
                          </w:rPr>
                        </w:pPr>
                        <w:r w:rsidRPr="00EC7FD7">
                          <w:rPr>
                            <w:b/>
                            <w:sz w:val="28"/>
                            <w:szCs w:val="28"/>
                          </w:rPr>
                          <w:t>-1</w:t>
                        </w:r>
                      </w:p>
                    </w:tc>
                    <w:tc>
                      <w:tcPr>
                        <w:tcW w:w="1432" w:type="dxa"/>
                        <w:shd w:val="clear" w:color="auto" w:fill="auto"/>
                        <w:vAlign w:val="center"/>
                      </w:tcPr>
                      <w:p w:rsidR="00D7745C" w:rsidRPr="00EC7FD7" w:rsidRDefault="00D7745C" w:rsidP="00050611">
                        <w:pPr>
                          <w:tabs>
                            <w:tab w:val="center" w:pos="5610"/>
                          </w:tabs>
                          <w:jc w:val="center"/>
                          <w:rPr>
                            <w:b/>
                            <w:sz w:val="28"/>
                            <w:szCs w:val="28"/>
                          </w:rPr>
                        </w:pPr>
                        <w:r w:rsidRPr="00EC7FD7">
                          <w:rPr>
                            <w:b/>
                            <w:sz w:val="28"/>
                            <w:szCs w:val="28"/>
                          </w:rPr>
                          <w:t>0</w:t>
                        </w:r>
                      </w:p>
                    </w:tc>
                    <w:tc>
                      <w:tcPr>
                        <w:tcW w:w="1432" w:type="dxa"/>
                        <w:shd w:val="clear" w:color="auto" w:fill="auto"/>
                        <w:vAlign w:val="center"/>
                      </w:tcPr>
                      <w:p w:rsidR="00D7745C" w:rsidRPr="00EC7FD7" w:rsidRDefault="00D7745C" w:rsidP="00050611">
                        <w:pPr>
                          <w:tabs>
                            <w:tab w:val="center" w:pos="5610"/>
                          </w:tabs>
                          <w:jc w:val="center"/>
                          <w:rPr>
                            <w:b/>
                            <w:sz w:val="28"/>
                            <w:szCs w:val="28"/>
                          </w:rPr>
                        </w:pPr>
                        <w:r w:rsidRPr="00EC7FD7">
                          <w:rPr>
                            <w:b/>
                            <w:sz w:val="28"/>
                            <w:szCs w:val="28"/>
                          </w:rPr>
                          <w:t>1</w:t>
                        </w:r>
                      </w:p>
                    </w:tc>
                    <w:tc>
                      <w:tcPr>
                        <w:tcW w:w="1407" w:type="dxa"/>
                        <w:shd w:val="clear" w:color="auto" w:fill="auto"/>
                      </w:tcPr>
                      <w:p w:rsidR="00D7745C" w:rsidRPr="00EC7FD7" w:rsidRDefault="00D7745C" w:rsidP="00050611">
                        <w:pPr>
                          <w:tabs>
                            <w:tab w:val="center" w:pos="5610"/>
                          </w:tabs>
                          <w:jc w:val="center"/>
                          <w:rPr>
                            <w:b/>
                            <w:sz w:val="28"/>
                            <w:szCs w:val="28"/>
                          </w:rPr>
                        </w:pPr>
                        <w:r w:rsidRPr="00EC7FD7">
                          <w:rPr>
                            <w:b/>
                            <w:sz w:val="28"/>
                            <w:szCs w:val="28"/>
                          </w:rPr>
                          <w:t>2</w:t>
                        </w:r>
                      </w:p>
                    </w:tc>
                  </w:tr>
                  <w:tr w:rsidR="00D7745C" w:rsidRPr="00EC7FD7" w:rsidTr="00050611">
                    <w:tc>
                      <w:tcPr>
                        <w:tcW w:w="1430" w:type="dxa"/>
                        <w:shd w:val="clear" w:color="auto" w:fill="auto"/>
                        <w:vAlign w:val="center"/>
                      </w:tcPr>
                      <w:p w:rsidR="00D7745C" w:rsidRPr="00EC7FD7" w:rsidRDefault="00D7745C" w:rsidP="00050611">
                        <w:pPr>
                          <w:tabs>
                            <w:tab w:val="center" w:pos="5610"/>
                          </w:tabs>
                          <w:jc w:val="center"/>
                          <w:rPr>
                            <w:b/>
                            <w:sz w:val="28"/>
                            <w:szCs w:val="28"/>
                          </w:rPr>
                        </w:pPr>
                        <w:r w:rsidRPr="00EC7FD7">
                          <w:rPr>
                            <w:b/>
                            <w:sz w:val="28"/>
                            <w:szCs w:val="28"/>
                          </w:rPr>
                          <w:t>y</w:t>
                        </w:r>
                      </w:p>
                    </w:tc>
                    <w:tc>
                      <w:tcPr>
                        <w:tcW w:w="1430" w:type="dxa"/>
                        <w:shd w:val="clear" w:color="auto" w:fill="auto"/>
                        <w:vAlign w:val="center"/>
                      </w:tcPr>
                      <w:p w:rsidR="00D7745C" w:rsidRPr="00EC7FD7" w:rsidRDefault="00D7745C" w:rsidP="00050611">
                        <w:pPr>
                          <w:tabs>
                            <w:tab w:val="center" w:pos="5610"/>
                          </w:tabs>
                          <w:jc w:val="center"/>
                          <w:rPr>
                            <w:b/>
                            <w:sz w:val="28"/>
                            <w:szCs w:val="28"/>
                          </w:rPr>
                        </w:pPr>
                        <w:r w:rsidRPr="00EC7FD7">
                          <w:rPr>
                            <w:b/>
                            <w:sz w:val="28"/>
                            <w:szCs w:val="28"/>
                          </w:rPr>
                          <w:t>4</w:t>
                        </w:r>
                      </w:p>
                    </w:tc>
                    <w:tc>
                      <w:tcPr>
                        <w:tcW w:w="1432" w:type="dxa"/>
                        <w:shd w:val="clear" w:color="auto" w:fill="auto"/>
                        <w:vAlign w:val="center"/>
                      </w:tcPr>
                      <w:p w:rsidR="00D7745C" w:rsidRPr="00EC7FD7" w:rsidRDefault="00D7745C" w:rsidP="00050611">
                        <w:pPr>
                          <w:tabs>
                            <w:tab w:val="center" w:pos="5610"/>
                          </w:tabs>
                          <w:jc w:val="center"/>
                          <w:rPr>
                            <w:b/>
                            <w:sz w:val="28"/>
                            <w:szCs w:val="28"/>
                          </w:rPr>
                        </w:pPr>
                        <w:r w:rsidRPr="00EC7FD7">
                          <w:rPr>
                            <w:b/>
                            <w:sz w:val="28"/>
                            <w:szCs w:val="28"/>
                          </w:rPr>
                          <w:t>1</w:t>
                        </w:r>
                      </w:p>
                    </w:tc>
                    <w:tc>
                      <w:tcPr>
                        <w:tcW w:w="1432" w:type="dxa"/>
                        <w:shd w:val="clear" w:color="auto" w:fill="auto"/>
                        <w:vAlign w:val="center"/>
                      </w:tcPr>
                      <w:p w:rsidR="00D7745C" w:rsidRPr="00EC7FD7" w:rsidRDefault="00D7745C" w:rsidP="00050611">
                        <w:pPr>
                          <w:tabs>
                            <w:tab w:val="center" w:pos="5610"/>
                          </w:tabs>
                          <w:jc w:val="center"/>
                          <w:rPr>
                            <w:b/>
                            <w:sz w:val="28"/>
                            <w:szCs w:val="28"/>
                          </w:rPr>
                        </w:pPr>
                        <w:r w:rsidRPr="00EC7FD7">
                          <w:rPr>
                            <w:b/>
                            <w:sz w:val="28"/>
                            <w:szCs w:val="28"/>
                          </w:rPr>
                          <w:t>0</w:t>
                        </w:r>
                      </w:p>
                    </w:tc>
                    <w:tc>
                      <w:tcPr>
                        <w:tcW w:w="1432" w:type="dxa"/>
                        <w:shd w:val="clear" w:color="auto" w:fill="auto"/>
                        <w:vAlign w:val="center"/>
                      </w:tcPr>
                      <w:p w:rsidR="00D7745C" w:rsidRPr="00EC7FD7" w:rsidRDefault="00D7745C" w:rsidP="00050611">
                        <w:pPr>
                          <w:tabs>
                            <w:tab w:val="center" w:pos="5610"/>
                          </w:tabs>
                          <w:jc w:val="center"/>
                          <w:rPr>
                            <w:b/>
                            <w:sz w:val="28"/>
                            <w:szCs w:val="28"/>
                          </w:rPr>
                        </w:pPr>
                        <w:r w:rsidRPr="00EC7FD7">
                          <w:rPr>
                            <w:b/>
                            <w:sz w:val="28"/>
                            <w:szCs w:val="28"/>
                          </w:rPr>
                          <w:t>1</w:t>
                        </w:r>
                      </w:p>
                    </w:tc>
                    <w:tc>
                      <w:tcPr>
                        <w:tcW w:w="1407" w:type="dxa"/>
                        <w:shd w:val="clear" w:color="auto" w:fill="auto"/>
                      </w:tcPr>
                      <w:p w:rsidR="00D7745C" w:rsidRPr="00EC7FD7" w:rsidRDefault="00D7745C" w:rsidP="00050611">
                        <w:pPr>
                          <w:tabs>
                            <w:tab w:val="center" w:pos="5610"/>
                          </w:tabs>
                          <w:jc w:val="center"/>
                          <w:rPr>
                            <w:b/>
                            <w:sz w:val="28"/>
                            <w:szCs w:val="28"/>
                          </w:rPr>
                        </w:pPr>
                        <w:r w:rsidRPr="00EC7FD7">
                          <w:rPr>
                            <w:b/>
                            <w:sz w:val="28"/>
                            <w:szCs w:val="28"/>
                          </w:rPr>
                          <w:t>4</w:t>
                        </w:r>
                      </w:p>
                    </w:tc>
                  </w:tr>
                </w:tbl>
                <w:p w:rsidR="00D7745C" w:rsidRPr="00EC7FD7" w:rsidRDefault="00D7745C" w:rsidP="00050611">
                  <w:pPr>
                    <w:tabs>
                      <w:tab w:val="center" w:pos="5610"/>
                    </w:tabs>
                    <w:ind w:left="360"/>
                    <w:rPr>
                      <w:b/>
                      <w:sz w:val="28"/>
                      <w:szCs w:val="28"/>
                    </w:rPr>
                  </w:pPr>
                  <w:r>
                    <w:rPr>
                      <w:b/>
                      <w:noProof/>
                      <w:sz w:val="28"/>
                      <w:szCs w:val="28"/>
                      <w:lang w:val="en-US"/>
                    </w:rPr>
                    <mc:AlternateContent>
                      <mc:Choice Requires="wps">
                        <w:drawing>
                          <wp:anchor distT="0" distB="0" distL="114300" distR="114300" simplePos="0" relativeHeight="251721728" behindDoc="0" locked="0" layoutInCell="1" allowOverlap="1" wp14:anchorId="295FBE1F" wp14:editId="590D6E52">
                            <wp:simplePos x="0" y="0"/>
                            <wp:positionH relativeFrom="column">
                              <wp:posOffset>2045335</wp:posOffset>
                            </wp:positionH>
                            <wp:positionV relativeFrom="paragraph">
                              <wp:posOffset>6350</wp:posOffset>
                            </wp:positionV>
                            <wp:extent cx="0" cy="228600"/>
                            <wp:effectExtent l="55880" t="14605" r="58420" b="13970"/>
                            <wp:wrapNone/>
                            <wp:docPr id="1299" name="Straight Connector 1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9" o:spid="_x0000_s1026" style="position:absolute;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05pt,.5pt" to="161.0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">
                            <v:stroke endarrow="block"/>
                          </v:line>
                        </w:pict>
                      </mc:Fallback>
                    </mc:AlternateContent>
                  </w:r>
                  <w:r>
                    <w:rPr>
                      <w:b/>
                      <w:noProof/>
                      <w:sz w:val="28"/>
                      <w:szCs w:val="28"/>
                      <w:lang w:val="en-US"/>
                    </w:rPr>
                    <mc:AlternateContent>
                      <mc:Choice Requires="wps">
                        <w:drawing>
                          <wp:anchor distT="0" distB="0" distL="114300" distR="114300" simplePos="0" relativeHeight="251720704" behindDoc="0" locked="0" layoutInCell="1" allowOverlap="1" wp14:anchorId="734E2F6E" wp14:editId="197E8187">
                            <wp:simplePos x="0" y="0"/>
                            <wp:positionH relativeFrom="column">
                              <wp:posOffset>3612515</wp:posOffset>
                            </wp:positionH>
                            <wp:positionV relativeFrom="paragraph">
                              <wp:posOffset>1149350</wp:posOffset>
                            </wp:positionV>
                            <wp:extent cx="237490" cy="0"/>
                            <wp:effectExtent l="13335" t="71755" r="15875" b="80645"/>
                            <wp:wrapNone/>
                            <wp:docPr id="1298" name="Straight Connector 1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749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8"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4.45pt,90.5pt" to="303.15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">
                            <v:stroke endarrow="open"/>
                          </v:line>
                        </w:pict>
                      </mc:Fallback>
                    </mc:AlternateContent>
                  </w:r>
                  <w:r>
                    <w:rPr>
                      <w:b/>
                      <w:noProof/>
                      <w:sz w:val="28"/>
                      <w:szCs w:val="28"/>
                      <w:lang w:val="en-US"/>
                    </w:rPr>
                    <w:drawing>
                      <wp:inline distT="0" distB="0" distL="0" distR="0" wp14:anchorId="253BE78B" wp14:editId="062E8EA0">
                        <wp:extent cx="3714750" cy="15621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3714750" cy="1562100"/>
                                </a:xfrm>
                                <a:prstGeom prst="rect">
                                  <a:avLst/>
                                </a:prstGeom>
                                <a:noFill/>
                                <a:ln>
                                  <a:noFill/>
                                </a:ln>
                              </pic:spPr>
                            </pic:pic>
                          </a:graphicData>
                        </a:graphic>
                      </wp:inline>
                    </w:drawing>
                  </w:r>
                </w:p>
              </w:tc>
            </w:tr>
            <w:tr w:rsidR="00D7745C" w:rsidRPr="00EC7FD7" w:rsidTr="00050611">
              <w:tc>
                <w:tcPr>
                  <w:tcW w:w="1043" w:type="dxa"/>
                  <w:vMerge/>
                  <w:shd w:val="clear" w:color="auto" w:fill="auto"/>
                  <w:vAlign w:val="center"/>
                </w:tcPr>
                <w:p w:rsidR="00D7745C" w:rsidRPr="00EC7FD7" w:rsidRDefault="00D7745C" w:rsidP="00050611">
                  <w:pPr>
                    <w:tabs>
                      <w:tab w:val="center" w:pos="5610"/>
                    </w:tabs>
                    <w:jc w:val="center"/>
                    <w:rPr>
                      <w:sz w:val="28"/>
                      <w:szCs w:val="28"/>
                    </w:rPr>
                  </w:pPr>
                </w:p>
              </w:tc>
              <w:tc>
                <w:tcPr>
                  <w:tcW w:w="8789" w:type="dxa"/>
                  <w:gridSpan w:val="2"/>
                  <w:shd w:val="clear" w:color="auto" w:fill="auto"/>
                </w:tcPr>
                <w:p w:rsidR="00D7745C" w:rsidRPr="00EC7FD7" w:rsidRDefault="00D7745C" w:rsidP="00050611">
                  <w:pPr>
                    <w:tabs>
                      <w:tab w:val="center" w:pos="5610"/>
                    </w:tabs>
                    <w:rPr>
                      <w:b/>
                      <w:sz w:val="28"/>
                      <w:szCs w:val="28"/>
                    </w:rPr>
                  </w:pPr>
                  <w:r w:rsidRPr="00EC7FD7">
                    <w:rPr>
                      <w:b/>
                      <w:sz w:val="28"/>
                      <w:szCs w:val="28"/>
                    </w:rPr>
                    <w:t>2)Ch/m : (P) &amp; (d) luôn cắt nhau tại 2 điểm phân biệt với mọi m</w:t>
                  </w:r>
                </w:p>
              </w:tc>
            </w:tr>
            <w:tr w:rsidR="00D7745C" w:rsidRPr="00EC7FD7" w:rsidTr="00050611">
              <w:tc>
                <w:tcPr>
                  <w:tcW w:w="1043" w:type="dxa"/>
                  <w:vMerge/>
                  <w:shd w:val="clear" w:color="auto" w:fill="auto"/>
                  <w:vAlign w:val="center"/>
                </w:tcPr>
                <w:p w:rsidR="00D7745C" w:rsidRPr="00EC7FD7" w:rsidRDefault="00D7745C" w:rsidP="00050611">
                  <w:pPr>
                    <w:tabs>
                      <w:tab w:val="center" w:pos="5610"/>
                    </w:tabs>
                    <w:jc w:val="center"/>
                    <w:rPr>
                      <w:sz w:val="28"/>
                      <w:szCs w:val="28"/>
                    </w:rPr>
                  </w:pPr>
                </w:p>
              </w:tc>
              <w:tc>
                <w:tcPr>
                  <w:tcW w:w="8789" w:type="dxa"/>
                  <w:gridSpan w:val="2"/>
                  <w:shd w:val="clear" w:color="auto" w:fill="auto"/>
                </w:tcPr>
                <w:p w:rsidR="00D7745C" w:rsidRPr="00EC7FD7" w:rsidRDefault="00D7745C" w:rsidP="00050611">
                  <w:pPr>
                    <w:tabs>
                      <w:tab w:val="center" w:pos="5610"/>
                    </w:tabs>
                    <w:rPr>
                      <w:sz w:val="28"/>
                      <w:szCs w:val="28"/>
                    </w:rPr>
                  </w:pPr>
                  <w:r w:rsidRPr="00EC7FD7">
                    <w:rPr>
                      <w:sz w:val="28"/>
                      <w:szCs w:val="28"/>
                    </w:rPr>
                    <w:t>Phương trình hoành độ giao điểm :</w:t>
                  </w:r>
                </w:p>
                <w:p w:rsidR="00D7745C" w:rsidRPr="00EC7FD7" w:rsidRDefault="00D7745C" w:rsidP="00050611">
                  <w:pPr>
                    <w:tabs>
                      <w:tab w:val="center" w:pos="5610"/>
                    </w:tabs>
                    <w:rPr>
                      <w:b/>
                      <w:sz w:val="28"/>
                      <w:szCs w:val="28"/>
                    </w:rPr>
                  </w:pPr>
                  <w:r w:rsidRPr="00EC7FD7">
                    <w:rPr>
                      <w:sz w:val="28"/>
                      <w:szCs w:val="28"/>
                    </w:rPr>
                    <w:t xml:space="preserve">          x</w:t>
                  </w:r>
                  <w:r w:rsidRPr="00EC7FD7">
                    <w:rPr>
                      <w:sz w:val="28"/>
                      <w:szCs w:val="28"/>
                      <w:vertAlign w:val="superscript"/>
                    </w:rPr>
                    <w:t>2</w:t>
                  </w:r>
                  <w:r w:rsidRPr="00EC7FD7">
                    <w:rPr>
                      <w:sz w:val="28"/>
                      <w:szCs w:val="28"/>
                    </w:rPr>
                    <w:t xml:space="preserve"> = </w:t>
                  </w:r>
                  <w:r w:rsidRPr="00EC7FD7">
                    <w:rPr>
                      <w:b/>
                      <w:sz w:val="28"/>
                      <w:szCs w:val="28"/>
                    </w:rPr>
                    <w:t xml:space="preserve">2(1- m)x + 3 </w:t>
                  </w:r>
                  <w:r w:rsidRPr="00EC7FD7">
                    <w:rPr>
                      <w:b/>
                      <w:position w:val="-6"/>
                      <w:sz w:val="28"/>
                      <w:szCs w:val="28"/>
                    </w:rPr>
                    <w:object w:dxaOrig="340" w:dyaOrig="240">
                      <v:shape id="_x0000_i1352" type="#_x0000_t75" style="width:17pt;height:12pt" o:ole="">
                        <v:imagedata r:id="rId644" o:title=""/>
                      </v:shape>
                      <o:OLEObject Type="Embed" ProgID="Equation.DSMT4" ShapeID="_x0000_i1352" DrawAspect="Content" ObjectID="_1586712360" r:id="rId645"/>
                    </w:object>
                  </w:r>
                  <w:r w:rsidRPr="00EC7FD7">
                    <w:rPr>
                      <w:sz w:val="28"/>
                      <w:szCs w:val="28"/>
                    </w:rPr>
                    <w:t xml:space="preserve"> x</w:t>
                  </w:r>
                  <w:r w:rsidRPr="00EC7FD7">
                    <w:rPr>
                      <w:sz w:val="28"/>
                      <w:szCs w:val="28"/>
                      <w:vertAlign w:val="superscript"/>
                    </w:rPr>
                    <w:t>2</w:t>
                  </w:r>
                  <w:r w:rsidRPr="00EC7FD7">
                    <w:rPr>
                      <w:sz w:val="28"/>
                      <w:szCs w:val="28"/>
                    </w:rPr>
                    <w:t xml:space="preserve"> - </w:t>
                  </w:r>
                  <w:r w:rsidRPr="00EC7FD7">
                    <w:rPr>
                      <w:b/>
                      <w:sz w:val="28"/>
                      <w:szCs w:val="28"/>
                    </w:rPr>
                    <w:t>2(1- m)x – 3 = 0</w:t>
                  </w:r>
                </w:p>
                <w:p w:rsidR="00D7745C" w:rsidRPr="00EC7FD7" w:rsidRDefault="00D7745C" w:rsidP="00050611">
                  <w:pPr>
                    <w:tabs>
                      <w:tab w:val="center" w:pos="5610"/>
                    </w:tabs>
                    <w:rPr>
                      <w:sz w:val="28"/>
                      <w:szCs w:val="28"/>
                    </w:rPr>
                  </w:pPr>
                  <w:r w:rsidRPr="00EC7FD7">
                    <w:rPr>
                      <w:sz w:val="28"/>
                      <w:szCs w:val="28"/>
                    </w:rPr>
                    <w:t xml:space="preserve">C1: vì a,c  trái dấu nên phương trình luôn có 2 nghiệm phân biệt </w:t>
                  </w:r>
                  <w:r w:rsidRPr="00EC7FD7">
                    <w:rPr>
                      <w:sz w:val="28"/>
                      <w:szCs w:val="28"/>
                    </w:rPr>
                    <w:sym w:font="Wingdings" w:char="F0E0"/>
                  </w:r>
                  <w:r w:rsidRPr="00EC7FD7">
                    <w:rPr>
                      <w:sz w:val="28"/>
                      <w:szCs w:val="28"/>
                    </w:rPr>
                    <w:t xml:space="preserve"> đpcm</w:t>
                  </w:r>
                </w:p>
                <w:p w:rsidR="00D7745C" w:rsidRPr="00EC7FD7" w:rsidRDefault="00D7745C" w:rsidP="00050611">
                  <w:pPr>
                    <w:tabs>
                      <w:tab w:val="center" w:pos="5610"/>
                    </w:tabs>
                    <w:rPr>
                      <w:b/>
                      <w:sz w:val="28"/>
                      <w:szCs w:val="28"/>
                    </w:rPr>
                  </w:pPr>
                  <w:r w:rsidRPr="00EC7FD7">
                    <w:rPr>
                      <w:sz w:val="28"/>
                      <w:szCs w:val="28"/>
                    </w:rPr>
                    <w:t>C2:</w:t>
                  </w:r>
                  <w:r w:rsidRPr="00EC7FD7">
                    <w:rPr>
                      <w:b/>
                      <w:sz w:val="28"/>
                      <w:szCs w:val="28"/>
                    </w:rPr>
                    <w:t xml:space="preserve">ta có : </w:t>
                  </w:r>
                  <w:r w:rsidRPr="00EC7FD7">
                    <w:rPr>
                      <w:position w:val="-4"/>
                      <w:sz w:val="28"/>
                      <w:szCs w:val="28"/>
                    </w:rPr>
                    <w:object w:dxaOrig="220" w:dyaOrig="260">
                      <v:shape id="_x0000_i1353" type="#_x0000_t75" style="width:11pt;height:13pt" o:ole="">
                        <v:imagedata r:id="rId627" o:title=""/>
                      </v:shape>
                      <o:OLEObject Type="Embed" ProgID="Equation.DSMT4" ShapeID="_x0000_i1353" DrawAspect="Content" ObjectID="_1586712361" r:id="rId646"/>
                    </w:object>
                  </w:r>
                  <w:r w:rsidRPr="00EC7FD7">
                    <w:rPr>
                      <w:sz w:val="28"/>
                      <w:szCs w:val="28"/>
                    </w:rPr>
                    <w:t>’= (1- m)</w:t>
                  </w:r>
                  <w:r w:rsidRPr="00EC7FD7">
                    <w:rPr>
                      <w:sz w:val="28"/>
                      <w:szCs w:val="28"/>
                      <w:vertAlign w:val="superscript"/>
                    </w:rPr>
                    <w:t xml:space="preserve">2 </w:t>
                  </w:r>
                  <w:r w:rsidRPr="00EC7FD7">
                    <w:rPr>
                      <w:sz w:val="28"/>
                      <w:szCs w:val="28"/>
                    </w:rPr>
                    <w:t>+3 &gt;0 ,</w:t>
                  </w:r>
                  <w:r w:rsidRPr="00EC7FD7">
                    <w:rPr>
                      <w:b/>
                      <w:sz w:val="28"/>
                      <w:szCs w:val="28"/>
                    </w:rPr>
                    <w:t xml:space="preserve"> với mọi m</w:t>
                  </w:r>
                </w:p>
                <w:p w:rsidR="00D7745C" w:rsidRPr="00EC7FD7" w:rsidRDefault="00D7745C" w:rsidP="00050611">
                  <w:pPr>
                    <w:tabs>
                      <w:tab w:val="center" w:pos="5610"/>
                    </w:tabs>
                    <w:rPr>
                      <w:sz w:val="28"/>
                      <w:szCs w:val="28"/>
                    </w:rPr>
                  </w:pPr>
                  <w:r w:rsidRPr="00EC7FD7">
                    <w:rPr>
                      <w:b/>
                      <w:sz w:val="28"/>
                      <w:szCs w:val="28"/>
                    </w:rPr>
                    <w:sym w:font="Wingdings" w:char="F0E0"/>
                  </w:r>
                  <w:r w:rsidRPr="00EC7FD7">
                    <w:rPr>
                      <w:sz w:val="28"/>
                      <w:szCs w:val="28"/>
                    </w:rPr>
                    <w:t>(P) &amp; (d) luôn cắt nhau tại 2 điểm phân biệt với mọi m</w:t>
                  </w:r>
                </w:p>
              </w:tc>
            </w:tr>
            <w:tr w:rsidR="00D7745C" w:rsidRPr="00EC7FD7" w:rsidTr="00050611">
              <w:tc>
                <w:tcPr>
                  <w:tcW w:w="1043" w:type="dxa"/>
                  <w:vMerge/>
                  <w:shd w:val="clear" w:color="auto" w:fill="auto"/>
                  <w:vAlign w:val="center"/>
                </w:tcPr>
                <w:p w:rsidR="00D7745C" w:rsidRPr="00EC7FD7" w:rsidRDefault="00D7745C" w:rsidP="00050611">
                  <w:pPr>
                    <w:tabs>
                      <w:tab w:val="center" w:pos="5610"/>
                    </w:tabs>
                    <w:jc w:val="center"/>
                    <w:rPr>
                      <w:sz w:val="28"/>
                      <w:szCs w:val="28"/>
                    </w:rPr>
                  </w:pPr>
                </w:p>
              </w:tc>
              <w:tc>
                <w:tcPr>
                  <w:tcW w:w="8789" w:type="dxa"/>
                  <w:gridSpan w:val="2"/>
                  <w:shd w:val="clear" w:color="auto" w:fill="auto"/>
                </w:tcPr>
                <w:p w:rsidR="00D7745C" w:rsidRPr="00EC7FD7" w:rsidRDefault="00D7745C" w:rsidP="00050611">
                  <w:pPr>
                    <w:tabs>
                      <w:tab w:val="center" w:pos="5610"/>
                    </w:tabs>
                    <w:rPr>
                      <w:b/>
                      <w:sz w:val="28"/>
                      <w:szCs w:val="28"/>
                    </w:rPr>
                  </w:pPr>
                  <w:r w:rsidRPr="00EC7FD7">
                    <w:rPr>
                      <w:b/>
                      <w:sz w:val="28"/>
                      <w:szCs w:val="28"/>
                    </w:rPr>
                    <w:t xml:space="preserve">3) </w:t>
                  </w:r>
                  <w:r w:rsidRPr="00EC7FD7">
                    <w:rPr>
                      <w:b/>
                      <w:sz w:val="28"/>
                      <w:szCs w:val="28"/>
                      <w:u w:val="single"/>
                    </w:rPr>
                    <w:t>Tìm m để (P) &amp;(d) cắt nhau tại diểm có tung độ bằng 1</w:t>
                  </w:r>
                </w:p>
                <w:p w:rsidR="00D7745C" w:rsidRPr="00EC7FD7" w:rsidRDefault="00D7745C" w:rsidP="00050611">
                  <w:pPr>
                    <w:tabs>
                      <w:tab w:val="center" w:pos="5610"/>
                    </w:tabs>
                    <w:rPr>
                      <w:sz w:val="28"/>
                      <w:szCs w:val="28"/>
                    </w:rPr>
                  </w:pPr>
                  <w:r w:rsidRPr="00EC7FD7">
                    <w:rPr>
                      <w:sz w:val="28"/>
                      <w:szCs w:val="28"/>
                    </w:rPr>
                    <w:t xml:space="preserve">Gọi </w:t>
                  </w:r>
                  <w:r w:rsidRPr="00EC7FD7">
                    <w:rPr>
                      <w:position w:val="-10"/>
                      <w:sz w:val="28"/>
                      <w:szCs w:val="28"/>
                    </w:rPr>
                    <w:object w:dxaOrig="2320" w:dyaOrig="320">
                      <v:shape id="_x0000_i1354" type="#_x0000_t75" style="width:116pt;height:16pt" o:ole="">
                        <v:imagedata r:id="rId647" o:title=""/>
                      </v:shape>
                      <o:OLEObject Type="Embed" ProgID="Equation.DSMT4" ShapeID="_x0000_i1354" DrawAspect="Content" ObjectID="_1586712362" r:id="rId648"/>
                    </w:object>
                  </w:r>
                </w:p>
                <w:p w:rsidR="00D7745C" w:rsidRPr="00EC7FD7" w:rsidRDefault="00D7745C" w:rsidP="00050611">
                  <w:pPr>
                    <w:tabs>
                      <w:tab w:val="center" w:pos="5610"/>
                    </w:tabs>
                    <w:rPr>
                      <w:sz w:val="28"/>
                      <w:szCs w:val="28"/>
                    </w:rPr>
                  </w:pPr>
                  <w:r w:rsidRPr="00EC7FD7">
                    <w:rPr>
                      <w:sz w:val="28"/>
                      <w:szCs w:val="28"/>
                    </w:rPr>
                    <w:t>Thay tọa độ điểm A vào (P) ,Ta được : x</w:t>
                  </w:r>
                  <w:r w:rsidRPr="00EC7FD7">
                    <w:rPr>
                      <w:sz w:val="28"/>
                      <w:szCs w:val="28"/>
                      <w:vertAlign w:val="superscript"/>
                    </w:rPr>
                    <w:t>2</w:t>
                  </w:r>
                  <w:r w:rsidRPr="00EC7FD7">
                    <w:rPr>
                      <w:sz w:val="28"/>
                      <w:szCs w:val="28"/>
                    </w:rPr>
                    <w:t xml:space="preserve"> = 1 </w:t>
                  </w:r>
                  <w:r w:rsidRPr="00EC7FD7">
                    <w:rPr>
                      <w:sz w:val="28"/>
                      <w:szCs w:val="28"/>
                    </w:rPr>
                    <w:sym w:font="Wingdings" w:char="F0E0"/>
                  </w:r>
                  <w:r w:rsidRPr="00EC7FD7">
                    <w:rPr>
                      <w:sz w:val="28"/>
                      <w:szCs w:val="28"/>
                    </w:rPr>
                    <w:t xml:space="preserve"> x = 1 hoặc x = -1</w:t>
                  </w:r>
                </w:p>
                <w:p w:rsidR="00D7745C" w:rsidRPr="00EC7FD7" w:rsidRDefault="00D7745C" w:rsidP="00050611">
                  <w:pPr>
                    <w:tabs>
                      <w:tab w:val="center" w:pos="5610"/>
                    </w:tabs>
                    <w:rPr>
                      <w:sz w:val="28"/>
                      <w:szCs w:val="28"/>
                    </w:rPr>
                  </w:pPr>
                  <w:r w:rsidRPr="00EC7FD7">
                    <w:rPr>
                      <w:sz w:val="28"/>
                      <w:szCs w:val="28"/>
                    </w:rPr>
                    <w:t xml:space="preserve">* Với x= 1 </w:t>
                  </w:r>
                  <w:r w:rsidRPr="00EC7FD7">
                    <w:rPr>
                      <w:sz w:val="28"/>
                      <w:szCs w:val="28"/>
                    </w:rPr>
                    <w:sym w:font="Wingdings" w:char="F0E0"/>
                  </w:r>
                  <w:r w:rsidRPr="00EC7FD7">
                    <w:rPr>
                      <w:sz w:val="28"/>
                      <w:szCs w:val="28"/>
                    </w:rPr>
                    <w:t xml:space="preserve"> A(1;1) thay vào (d) </w:t>
                  </w:r>
                  <w:r w:rsidRPr="00EC7FD7">
                    <w:rPr>
                      <w:sz w:val="28"/>
                      <w:szCs w:val="28"/>
                    </w:rPr>
                    <w:sym w:font="Wingdings" w:char="F0E0"/>
                  </w:r>
                  <w:r w:rsidRPr="00EC7FD7">
                    <w:rPr>
                      <w:sz w:val="28"/>
                      <w:szCs w:val="28"/>
                    </w:rPr>
                    <w:t xml:space="preserve"> m = 2</w:t>
                  </w:r>
                </w:p>
                <w:p w:rsidR="00D7745C" w:rsidRPr="00EC7FD7" w:rsidRDefault="00D7745C" w:rsidP="00050611">
                  <w:pPr>
                    <w:tabs>
                      <w:tab w:val="center" w:pos="5610"/>
                    </w:tabs>
                    <w:rPr>
                      <w:sz w:val="28"/>
                      <w:szCs w:val="28"/>
                    </w:rPr>
                  </w:pPr>
                  <w:r w:rsidRPr="00EC7FD7">
                    <w:rPr>
                      <w:sz w:val="28"/>
                      <w:szCs w:val="28"/>
                    </w:rPr>
                    <w:t xml:space="preserve">* Với x= -1 </w:t>
                  </w:r>
                  <w:r w:rsidRPr="00EC7FD7">
                    <w:rPr>
                      <w:sz w:val="28"/>
                      <w:szCs w:val="28"/>
                    </w:rPr>
                    <w:sym w:font="Wingdings" w:char="F0E0"/>
                  </w:r>
                  <w:r w:rsidRPr="00EC7FD7">
                    <w:rPr>
                      <w:sz w:val="28"/>
                      <w:szCs w:val="28"/>
                    </w:rPr>
                    <w:t xml:space="preserve"> A(-1;1) thay vào (d) </w:t>
                  </w:r>
                  <w:r w:rsidRPr="00EC7FD7">
                    <w:rPr>
                      <w:sz w:val="28"/>
                      <w:szCs w:val="28"/>
                    </w:rPr>
                    <w:sym w:font="Wingdings" w:char="F0E0"/>
                  </w:r>
                  <w:r w:rsidRPr="00EC7FD7">
                    <w:rPr>
                      <w:sz w:val="28"/>
                      <w:szCs w:val="28"/>
                    </w:rPr>
                    <w:t xml:space="preserve"> m = 0</w:t>
                  </w:r>
                </w:p>
              </w:tc>
            </w:tr>
            <w:tr w:rsidR="00D7745C" w:rsidRPr="00EC7FD7" w:rsidTr="00050611">
              <w:tc>
                <w:tcPr>
                  <w:tcW w:w="1043" w:type="dxa"/>
                  <w:vMerge w:val="restart"/>
                  <w:shd w:val="clear" w:color="auto" w:fill="auto"/>
                  <w:vAlign w:val="center"/>
                </w:tcPr>
                <w:p w:rsidR="00D7745C" w:rsidRPr="00EC7FD7" w:rsidRDefault="00D7745C" w:rsidP="00050611">
                  <w:pPr>
                    <w:tabs>
                      <w:tab w:val="center" w:pos="5610"/>
                    </w:tabs>
                    <w:jc w:val="center"/>
                    <w:rPr>
                      <w:sz w:val="28"/>
                      <w:szCs w:val="28"/>
                    </w:rPr>
                  </w:pPr>
                  <w:r w:rsidRPr="00EC7FD7">
                    <w:rPr>
                      <w:sz w:val="28"/>
                      <w:szCs w:val="28"/>
                    </w:rPr>
                    <w:t>3</w:t>
                  </w:r>
                </w:p>
                <w:p w:rsidR="00D7745C" w:rsidRPr="00EC7FD7" w:rsidRDefault="00D7745C" w:rsidP="00050611">
                  <w:pPr>
                    <w:tabs>
                      <w:tab w:val="center" w:pos="5610"/>
                    </w:tabs>
                    <w:jc w:val="center"/>
                    <w:rPr>
                      <w:sz w:val="28"/>
                      <w:szCs w:val="28"/>
                    </w:rPr>
                  </w:pPr>
                  <w:r w:rsidRPr="00EC7FD7">
                    <w:rPr>
                      <w:sz w:val="28"/>
                      <w:szCs w:val="28"/>
                    </w:rPr>
                    <w:t>(3,5đ)</w:t>
                  </w:r>
                </w:p>
              </w:tc>
              <w:tc>
                <w:tcPr>
                  <w:tcW w:w="8789" w:type="dxa"/>
                  <w:gridSpan w:val="2"/>
                  <w:shd w:val="clear" w:color="auto" w:fill="auto"/>
                </w:tcPr>
                <w:p w:rsidR="00D7745C" w:rsidRPr="00EC7FD7" w:rsidRDefault="00D7745C" w:rsidP="00050611">
                  <w:pPr>
                    <w:tabs>
                      <w:tab w:val="center" w:pos="5610"/>
                    </w:tabs>
                    <w:rPr>
                      <w:sz w:val="28"/>
                      <w:szCs w:val="28"/>
                    </w:rPr>
                  </w:pPr>
                  <w:r w:rsidRPr="00EC7FD7">
                    <w:rPr>
                      <w:b/>
                      <w:sz w:val="28"/>
                      <w:szCs w:val="28"/>
                    </w:rPr>
                    <w:t>Cho (O,R) đường kính ABC nằm trên đường tròn (khác A và B).M là điểm chính giữa của cung nhỏ BC</w:t>
                  </w:r>
                  <w:r w:rsidRPr="00EC7FD7">
                    <w:rPr>
                      <w:sz w:val="28"/>
                      <w:szCs w:val="28"/>
                    </w:rPr>
                    <w:t>.</w:t>
                  </w:r>
                </w:p>
              </w:tc>
            </w:tr>
            <w:tr w:rsidR="00D7745C" w:rsidRPr="00EC7FD7" w:rsidTr="00050611">
              <w:tc>
                <w:tcPr>
                  <w:tcW w:w="1043" w:type="dxa"/>
                  <w:vMerge/>
                  <w:shd w:val="clear" w:color="auto" w:fill="auto"/>
                  <w:vAlign w:val="center"/>
                </w:tcPr>
                <w:p w:rsidR="00D7745C" w:rsidRPr="00EC7FD7" w:rsidRDefault="00D7745C" w:rsidP="00050611">
                  <w:pPr>
                    <w:tabs>
                      <w:tab w:val="center" w:pos="5610"/>
                    </w:tabs>
                    <w:jc w:val="center"/>
                    <w:rPr>
                      <w:sz w:val="28"/>
                      <w:szCs w:val="28"/>
                    </w:rPr>
                  </w:pPr>
                </w:p>
              </w:tc>
              <w:tc>
                <w:tcPr>
                  <w:tcW w:w="5049" w:type="dxa"/>
                  <w:shd w:val="clear" w:color="auto" w:fill="auto"/>
                </w:tcPr>
                <w:p w:rsidR="00D7745C" w:rsidRPr="00EC7FD7" w:rsidRDefault="00D7745C" w:rsidP="00050611">
                  <w:pPr>
                    <w:tabs>
                      <w:tab w:val="center" w:pos="5610"/>
                    </w:tabs>
                    <w:rPr>
                      <w:sz w:val="28"/>
                      <w:szCs w:val="28"/>
                    </w:rPr>
                  </w:pPr>
                  <w:r w:rsidRPr="00EC7FD7">
                    <w:rPr>
                      <w:sz w:val="28"/>
                      <w:szCs w:val="28"/>
                    </w:rPr>
                    <w:t>1)</w:t>
                  </w:r>
                  <w:r w:rsidRPr="00EC7FD7">
                    <w:rPr>
                      <w:b/>
                      <w:sz w:val="28"/>
                      <w:szCs w:val="28"/>
                      <w:u w:val="single"/>
                    </w:rPr>
                    <w:t>Ch/m: AM là phân giác góc BAC</w:t>
                  </w:r>
                </w:p>
                <w:p w:rsidR="00D7745C" w:rsidRPr="00EC7FD7" w:rsidRDefault="00D7745C" w:rsidP="00050611">
                  <w:pPr>
                    <w:tabs>
                      <w:tab w:val="center" w:pos="5610"/>
                    </w:tabs>
                    <w:rPr>
                      <w:sz w:val="28"/>
                      <w:szCs w:val="28"/>
                    </w:rPr>
                  </w:pPr>
                  <w:r w:rsidRPr="00EC7FD7">
                    <w:rPr>
                      <w:sz w:val="28"/>
                      <w:szCs w:val="28"/>
                    </w:rPr>
                    <w:t>Ta có : cung MB = cung MC ( gt)</w:t>
                  </w:r>
                </w:p>
                <w:p w:rsidR="00D7745C" w:rsidRPr="00EC7FD7" w:rsidRDefault="00D7745C" w:rsidP="00050611">
                  <w:pPr>
                    <w:tabs>
                      <w:tab w:val="center" w:pos="5610"/>
                    </w:tabs>
                    <w:rPr>
                      <w:sz w:val="28"/>
                      <w:szCs w:val="28"/>
                    </w:rPr>
                  </w:pPr>
                  <w:r w:rsidRPr="00EC7FD7">
                    <w:rPr>
                      <w:sz w:val="28"/>
                      <w:szCs w:val="28"/>
                    </w:rPr>
                    <w:t>Nên :</w:t>
                  </w:r>
                  <w:r w:rsidRPr="00EC7FD7">
                    <w:rPr>
                      <w:position w:val="-6"/>
                      <w:sz w:val="28"/>
                      <w:szCs w:val="28"/>
                    </w:rPr>
                    <w:object w:dxaOrig="1380" w:dyaOrig="360">
                      <v:shape id="_x0000_i1355" type="#_x0000_t75" style="width:69pt;height:18pt" o:ole="">
                        <v:imagedata r:id="rId649" o:title=""/>
                      </v:shape>
                      <o:OLEObject Type="Embed" ProgID="Equation.DSMT4" ShapeID="_x0000_i1355" DrawAspect="Content" ObjectID="_1586712363" r:id="rId650"/>
                    </w:object>
                  </w:r>
                  <w:r w:rsidRPr="00EC7FD7">
                    <w:rPr>
                      <w:sz w:val="28"/>
                      <w:szCs w:val="28"/>
                    </w:rPr>
                    <w:t>(2 góc nội tiếp chắn 2 cung bằng nhau )</w:t>
                  </w:r>
                </w:p>
                <w:p w:rsidR="00D7745C" w:rsidRPr="00EC7FD7" w:rsidRDefault="00D7745C" w:rsidP="00050611">
                  <w:pPr>
                    <w:tabs>
                      <w:tab w:val="center" w:pos="5610"/>
                    </w:tabs>
                    <w:rPr>
                      <w:sz w:val="28"/>
                      <w:szCs w:val="28"/>
                    </w:rPr>
                  </w:pPr>
                  <w:r w:rsidRPr="00EC7FD7">
                    <w:rPr>
                      <w:sz w:val="28"/>
                      <w:szCs w:val="28"/>
                    </w:rPr>
                    <w:t>Suy ra : AM là phân giác góc BAC</w:t>
                  </w:r>
                </w:p>
              </w:tc>
              <w:tc>
                <w:tcPr>
                  <w:tcW w:w="3740" w:type="dxa"/>
                  <w:shd w:val="clear" w:color="auto" w:fill="auto"/>
                </w:tcPr>
                <w:p w:rsidR="00D7745C" w:rsidRPr="00EC7FD7" w:rsidRDefault="00D7745C" w:rsidP="00050611">
                  <w:pPr>
                    <w:tabs>
                      <w:tab w:val="center" w:pos="5610"/>
                    </w:tabs>
                    <w:rPr>
                      <w:sz w:val="28"/>
                      <w:szCs w:val="28"/>
                    </w:rPr>
                  </w:pPr>
                  <w:r>
                    <w:rPr>
                      <w:noProof/>
                      <w:sz w:val="28"/>
                      <w:szCs w:val="28"/>
                      <w:lang w:val="en-US"/>
                    </w:rPr>
                    <w:drawing>
                      <wp:inline distT="0" distB="0" distL="0" distR="0" wp14:anchorId="43223C68" wp14:editId="13744909">
                        <wp:extent cx="2209800" cy="2047875"/>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2209800" cy="2047875"/>
                                </a:xfrm>
                                <a:prstGeom prst="rect">
                                  <a:avLst/>
                                </a:prstGeom>
                                <a:noFill/>
                                <a:ln>
                                  <a:noFill/>
                                </a:ln>
                              </pic:spPr>
                            </pic:pic>
                          </a:graphicData>
                        </a:graphic>
                      </wp:inline>
                    </w:drawing>
                  </w:r>
                </w:p>
              </w:tc>
            </w:tr>
            <w:tr w:rsidR="00D7745C" w:rsidRPr="00EC7FD7" w:rsidTr="00050611">
              <w:tc>
                <w:tcPr>
                  <w:tcW w:w="1043" w:type="dxa"/>
                  <w:vMerge/>
                  <w:shd w:val="clear" w:color="auto" w:fill="auto"/>
                  <w:vAlign w:val="center"/>
                </w:tcPr>
                <w:p w:rsidR="00D7745C" w:rsidRPr="00EC7FD7" w:rsidRDefault="00D7745C" w:rsidP="00050611">
                  <w:pPr>
                    <w:tabs>
                      <w:tab w:val="center" w:pos="5610"/>
                    </w:tabs>
                    <w:jc w:val="center"/>
                    <w:rPr>
                      <w:sz w:val="28"/>
                      <w:szCs w:val="28"/>
                    </w:rPr>
                  </w:pPr>
                </w:p>
              </w:tc>
              <w:tc>
                <w:tcPr>
                  <w:tcW w:w="8789" w:type="dxa"/>
                  <w:gridSpan w:val="2"/>
                  <w:shd w:val="clear" w:color="auto" w:fill="auto"/>
                </w:tcPr>
                <w:p w:rsidR="00D7745C" w:rsidRPr="00EC7FD7" w:rsidRDefault="00D7745C" w:rsidP="00050611">
                  <w:pPr>
                    <w:tabs>
                      <w:tab w:val="center" w:pos="5610"/>
                    </w:tabs>
                    <w:rPr>
                      <w:b/>
                      <w:sz w:val="28"/>
                      <w:szCs w:val="28"/>
                      <w:u w:val="single"/>
                    </w:rPr>
                  </w:pPr>
                  <w:r w:rsidRPr="00EC7FD7">
                    <w:rPr>
                      <w:sz w:val="28"/>
                      <w:szCs w:val="28"/>
                    </w:rPr>
                    <w:t>2)</w:t>
                  </w:r>
                  <w:r w:rsidRPr="00EC7FD7">
                    <w:rPr>
                      <w:b/>
                      <w:sz w:val="28"/>
                      <w:szCs w:val="28"/>
                      <w:u w:val="single"/>
                    </w:rPr>
                    <w:t xml:space="preserve">Biết AC =R </w:t>
                  </w:r>
                  <w:smartTag w:uri="urn:schemas-microsoft-com:office:smarttags" w:element="place">
                    <w:smartTag w:uri="urn:schemas-microsoft-com:office:smarttags" w:element="City">
                      <w:r w:rsidRPr="00EC7FD7">
                        <w:rPr>
                          <w:b/>
                          <w:sz w:val="28"/>
                          <w:szCs w:val="28"/>
                          <w:u w:val="single"/>
                        </w:rPr>
                        <w:t>Tính</w:t>
                      </w:r>
                    </w:smartTag>
                    <w:r w:rsidRPr="00EC7FD7">
                      <w:rPr>
                        <w:b/>
                        <w:sz w:val="28"/>
                        <w:szCs w:val="28"/>
                        <w:u w:val="single"/>
                      </w:rPr>
                      <w:t xml:space="preserve"> </w:t>
                    </w:r>
                    <w:smartTag w:uri="urn:schemas-microsoft-com:office:smarttags" w:element="State">
                      <w:r w:rsidRPr="00EC7FD7">
                        <w:rPr>
                          <w:b/>
                          <w:sz w:val="28"/>
                          <w:szCs w:val="28"/>
                          <w:u w:val="single"/>
                        </w:rPr>
                        <w:t>BC</w:t>
                      </w:r>
                    </w:smartTag>
                  </w:smartTag>
                  <w:r w:rsidRPr="00EC7FD7">
                    <w:rPr>
                      <w:b/>
                      <w:sz w:val="28"/>
                      <w:szCs w:val="28"/>
                      <w:u w:val="single"/>
                    </w:rPr>
                    <w:t xml:space="preserve"> , MB</w:t>
                  </w:r>
                </w:p>
                <w:p w:rsidR="00D7745C" w:rsidRPr="00EC7FD7" w:rsidRDefault="00D7745C" w:rsidP="00050611">
                  <w:pPr>
                    <w:tabs>
                      <w:tab w:val="center" w:pos="5610"/>
                    </w:tabs>
                    <w:rPr>
                      <w:sz w:val="28"/>
                      <w:szCs w:val="28"/>
                    </w:rPr>
                  </w:pPr>
                  <w:r w:rsidRPr="00EC7FD7">
                    <w:rPr>
                      <w:b/>
                      <w:sz w:val="28"/>
                      <w:szCs w:val="28"/>
                      <w:u w:val="single"/>
                    </w:rPr>
                    <w:t>Ta có :</w:t>
                  </w:r>
                  <w:r w:rsidRPr="00EC7FD7">
                    <w:rPr>
                      <w:position w:val="-6"/>
                      <w:sz w:val="28"/>
                      <w:szCs w:val="28"/>
                    </w:rPr>
                    <w:object w:dxaOrig="1100" w:dyaOrig="360">
                      <v:shape id="_x0000_i1356" type="#_x0000_t75" style="width:55pt;height:18pt" o:ole="">
                        <v:imagedata r:id="rId652" o:title=""/>
                      </v:shape>
                      <o:OLEObject Type="Embed" ProgID="Equation.DSMT4" ShapeID="_x0000_i1356" DrawAspect="Content" ObjectID="_1586712364" r:id="rId653"/>
                    </w:object>
                  </w:r>
                  <w:r w:rsidRPr="00EC7FD7">
                    <w:rPr>
                      <w:sz w:val="28"/>
                      <w:szCs w:val="28"/>
                    </w:rPr>
                    <w:t>(góc nt chắn nửa đtròn)</w:t>
                  </w:r>
                </w:p>
                <w:p w:rsidR="00D7745C" w:rsidRPr="00EC7FD7" w:rsidRDefault="00D7745C" w:rsidP="00050611">
                  <w:pPr>
                    <w:tabs>
                      <w:tab w:val="center" w:pos="5610"/>
                    </w:tabs>
                    <w:rPr>
                      <w:sz w:val="28"/>
                      <w:szCs w:val="28"/>
                    </w:rPr>
                  </w:pPr>
                  <w:r w:rsidRPr="00EC7FD7">
                    <w:rPr>
                      <w:sz w:val="28"/>
                      <w:szCs w:val="28"/>
                    </w:rPr>
                    <w:t xml:space="preserve">Áp dụng đlý Pitago : </w:t>
                  </w:r>
                  <w:r w:rsidRPr="00EC7FD7">
                    <w:rPr>
                      <w:position w:val="-12"/>
                      <w:sz w:val="28"/>
                      <w:szCs w:val="28"/>
                    </w:rPr>
                    <w:object w:dxaOrig="4040" w:dyaOrig="440">
                      <v:shape id="_x0000_i1357" type="#_x0000_t75" style="width:210.5pt;height:30.75pt" o:ole="">
                        <v:imagedata r:id="rId654" o:title=""/>
                      </v:shape>
                      <o:OLEObject Type="Embed" ProgID="Equation.DSMT4" ShapeID="_x0000_i1357" DrawAspect="Content" ObjectID="_1586712365" r:id="rId655"/>
                    </w:object>
                  </w:r>
                </w:p>
                <w:p w:rsidR="00D7745C" w:rsidRPr="00EC7FD7" w:rsidRDefault="00D7745C" w:rsidP="00050611">
                  <w:pPr>
                    <w:tabs>
                      <w:tab w:val="center" w:pos="5610"/>
                    </w:tabs>
                    <w:rPr>
                      <w:sz w:val="28"/>
                      <w:szCs w:val="28"/>
                    </w:rPr>
                  </w:pPr>
                  <w:r w:rsidRPr="00EC7FD7">
                    <w:rPr>
                      <w:position w:val="-4"/>
                      <w:sz w:val="28"/>
                      <w:szCs w:val="28"/>
                    </w:rPr>
                    <w:object w:dxaOrig="220" w:dyaOrig="260">
                      <v:shape id="_x0000_i1358" type="#_x0000_t75" style="width:11pt;height:13pt" o:ole="">
                        <v:imagedata r:id="rId627" o:title=""/>
                      </v:shape>
                      <o:OLEObject Type="Embed" ProgID="Equation.DSMT4" ShapeID="_x0000_i1358" DrawAspect="Content" ObjectID="_1586712366" r:id="rId656"/>
                    </w:object>
                  </w:r>
                  <w:r w:rsidRPr="00EC7FD7">
                    <w:rPr>
                      <w:sz w:val="28"/>
                      <w:szCs w:val="28"/>
                    </w:rPr>
                    <w:t xml:space="preserve">OAC đều ( OA=OC=AC=R) </w:t>
                  </w:r>
                  <w:r w:rsidRPr="00EC7FD7">
                    <w:rPr>
                      <w:position w:val="-48"/>
                      <w:sz w:val="28"/>
                      <w:szCs w:val="28"/>
                    </w:rPr>
                    <w:object w:dxaOrig="7060" w:dyaOrig="1420">
                      <v:shape id="_x0000_i1359" type="#_x0000_t75" style="width:377.35pt;height:83.3pt" o:ole="">
                        <v:imagedata r:id="rId657" o:title=""/>
                      </v:shape>
                      <o:OLEObject Type="Embed" ProgID="Equation.DSMT4" ShapeID="_x0000_i1359" DrawAspect="Content" ObjectID="_1586712367" r:id="rId658"/>
                    </w:object>
                  </w:r>
                </w:p>
              </w:tc>
            </w:tr>
            <w:tr w:rsidR="00D7745C" w:rsidRPr="00EC7FD7" w:rsidTr="00050611">
              <w:tc>
                <w:tcPr>
                  <w:tcW w:w="1043" w:type="dxa"/>
                  <w:shd w:val="clear" w:color="auto" w:fill="auto"/>
                  <w:vAlign w:val="center"/>
                </w:tcPr>
                <w:p w:rsidR="00D7745C" w:rsidRPr="00EC7FD7" w:rsidRDefault="00D7745C" w:rsidP="00050611">
                  <w:pPr>
                    <w:tabs>
                      <w:tab w:val="center" w:pos="5610"/>
                    </w:tabs>
                    <w:jc w:val="center"/>
                    <w:rPr>
                      <w:sz w:val="28"/>
                      <w:szCs w:val="28"/>
                    </w:rPr>
                  </w:pPr>
                </w:p>
              </w:tc>
              <w:tc>
                <w:tcPr>
                  <w:tcW w:w="8789" w:type="dxa"/>
                  <w:gridSpan w:val="2"/>
                  <w:shd w:val="clear" w:color="auto" w:fill="auto"/>
                </w:tcPr>
                <w:p w:rsidR="00D7745C" w:rsidRPr="00EC7FD7" w:rsidRDefault="00D7745C" w:rsidP="00050611">
                  <w:pPr>
                    <w:tabs>
                      <w:tab w:val="center" w:pos="5610"/>
                    </w:tabs>
                    <w:rPr>
                      <w:sz w:val="28"/>
                      <w:szCs w:val="28"/>
                    </w:rPr>
                  </w:pPr>
                  <w:r w:rsidRPr="00EC7FD7">
                    <w:rPr>
                      <w:sz w:val="28"/>
                      <w:szCs w:val="28"/>
                    </w:rPr>
                    <w:t>3)</w:t>
                  </w:r>
                  <w:r w:rsidRPr="00EC7FD7">
                    <w:rPr>
                      <w:b/>
                      <w:sz w:val="28"/>
                      <w:szCs w:val="28"/>
                      <w:u w:val="single"/>
                    </w:rPr>
                    <w:t>BC cắt AM tại N . ch/m: MN.MA = MC</w:t>
                  </w:r>
                  <w:r w:rsidRPr="00EC7FD7">
                    <w:rPr>
                      <w:b/>
                      <w:sz w:val="28"/>
                      <w:szCs w:val="28"/>
                      <w:u w:val="single"/>
                      <w:vertAlign w:val="superscript"/>
                    </w:rPr>
                    <w:t>2</w:t>
                  </w:r>
                  <w:r w:rsidRPr="00EC7FD7">
                    <w:rPr>
                      <w:sz w:val="28"/>
                      <w:szCs w:val="28"/>
                    </w:rPr>
                    <w:t xml:space="preserve"> .</w:t>
                  </w:r>
                </w:p>
                <w:p w:rsidR="00D7745C" w:rsidRPr="00EC7FD7" w:rsidRDefault="00D7745C" w:rsidP="00050611">
                  <w:pPr>
                    <w:tabs>
                      <w:tab w:val="center" w:pos="5610"/>
                    </w:tabs>
                    <w:rPr>
                      <w:sz w:val="28"/>
                      <w:szCs w:val="28"/>
                    </w:rPr>
                  </w:pPr>
                  <w:r w:rsidRPr="00EC7FD7">
                    <w:rPr>
                      <w:sz w:val="28"/>
                      <w:szCs w:val="28"/>
                    </w:rPr>
                    <w:t xml:space="preserve">Xét </w:t>
                  </w:r>
                  <w:r w:rsidRPr="00EC7FD7">
                    <w:rPr>
                      <w:position w:val="-4"/>
                      <w:sz w:val="28"/>
                      <w:szCs w:val="28"/>
                    </w:rPr>
                    <w:object w:dxaOrig="220" w:dyaOrig="260">
                      <v:shape id="_x0000_i1360" type="#_x0000_t75" style="width:11pt;height:13pt" o:ole="">
                        <v:imagedata r:id="rId627" o:title=""/>
                      </v:shape>
                      <o:OLEObject Type="Embed" ProgID="Equation.DSMT4" ShapeID="_x0000_i1360" DrawAspect="Content" ObjectID="_1586712368" r:id="rId659"/>
                    </w:object>
                  </w:r>
                  <w:r w:rsidRPr="00EC7FD7">
                    <w:rPr>
                      <w:sz w:val="28"/>
                      <w:szCs w:val="28"/>
                    </w:rPr>
                    <w:t xml:space="preserve">ACM và </w:t>
                  </w:r>
                  <w:r w:rsidRPr="00EC7FD7">
                    <w:rPr>
                      <w:position w:val="-4"/>
                      <w:sz w:val="28"/>
                      <w:szCs w:val="28"/>
                    </w:rPr>
                    <w:object w:dxaOrig="220" w:dyaOrig="260">
                      <v:shape id="_x0000_i1361" type="#_x0000_t75" style="width:11pt;height:13pt" o:ole="">
                        <v:imagedata r:id="rId627" o:title=""/>
                      </v:shape>
                      <o:OLEObject Type="Embed" ProgID="Equation.DSMT4" ShapeID="_x0000_i1361" DrawAspect="Content" ObjectID="_1586712369" r:id="rId660"/>
                    </w:object>
                  </w:r>
                  <w:r w:rsidRPr="00EC7FD7">
                    <w:rPr>
                      <w:sz w:val="28"/>
                      <w:szCs w:val="28"/>
                    </w:rPr>
                    <w:t>CNM có :</w:t>
                  </w:r>
                </w:p>
                <w:p w:rsidR="00D7745C" w:rsidRPr="00EC7FD7" w:rsidRDefault="00D7745C" w:rsidP="00050611">
                  <w:pPr>
                    <w:tabs>
                      <w:tab w:val="center" w:pos="5610"/>
                    </w:tabs>
                    <w:rPr>
                      <w:sz w:val="28"/>
                      <w:szCs w:val="28"/>
                    </w:rPr>
                  </w:pPr>
                  <w:r w:rsidRPr="00EC7FD7">
                    <w:rPr>
                      <w:position w:val="-46"/>
                      <w:sz w:val="28"/>
                      <w:szCs w:val="28"/>
                    </w:rPr>
                    <w:object w:dxaOrig="5319" w:dyaOrig="1040">
                      <v:shape id="_x0000_i1362" type="#_x0000_t75" style="width:302.1pt;height:60.5pt" o:ole="">
                        <v:imagedata r:id="rId661" o:title=""/>
                      </v:shape>
                      <o:OLEObject Type="Embed" ProgID="Equation.DSMT4" ShapeID="_x0000_i1362" DrawAspect="Content" ObjectID="_1586712370" r:id="rId662"/>
                    </w:object>
                  </w:r>
                </w:p>
              </w:tc>
            </w:tr>
            <w:tr w:rsidR="00D7745C" w:rsidRPr="00EC7FD7" w:rsidTr="00050611">
              <w:tc>
                <w:tcPr>
                  <w:tcW w:w="1043" w:type="dxa"/>
                  <w:shd w:val="clear" w:color="auto" w:fill="auto"/>
                  <w:vAlign w:val="center"/>
                </w:tcPr>
                <w:p w:rsidR="00D7745C" w:rsidRPr="00EC7FD7" w:rsidRDefault="00D7745C" w:rsidP="00050611">
                  <w:pPr>
                    <w:tabs>
                      <w:tab w:val="center" w:pos="5610"/>
                    </w:tabs>
                    <w:jc w:val="center"/>
                    <w:rPr>
                      <w:sz w:val="28"/>
                      <w:szCs w:val="28"/>
                    </w:rPr>
                  </w:pPr>
                  <w:r w:rsidRPr="00EC7FD7">
                    <w:rPr>
                      <w:sz w:val="28"/>
                      <w:szCs w:val="28"/>
                    </w:rPr>
                    <w:t>4</w:t>
                  </w:r>
                </w:p>
                <w:p w:rsidR="00D7745C" w:rsidRPr="00EC7FD7" w:rsidRDefault="00D7745C" w:rsidP="00050611">
                  <w:pPr>
                    <w:tabs>
                      <w:tab w:val="center" w:pos="5610"/>
                    </w:tabs>
                    <w:jc w:val="center"/>
                    <w:rPr>
                      <w:sz w:val="28"/>
                      <w:szCs w:val="28"/>
                    </w:rPr>
                  </w:pPr>
                  <w:r w:rsidRPr="00EC7FD7">
                    <w:rPr>
                      <w:sz w:val="28"/>
                      <w:szCs w:val="28"/>
                    </w:rPr>
                    <w:t>(1đ)</w:t>
                  </w:r>
                </w:p>
              </w:tc>
              <w:tc>
                <w:tcPr>
                  <w:tcW w:w="8789" w:type="dxa"/>
                  <w:gridSpan w:val="2"/>
                  <w:shd w:val="clear" w:color="auto" w:fill="auto"/>
                </w:tcPr>
                <w:p w:rsidR="00D7745C" w:rsidRPr="00EC7FD7" w:rsidRDefault="00D7745C" w:rsidP="00050611">
                  <w:pPr>
                    <w:tabs>
                      <w:tab w:val="center" w:pos="5610"/>
                    </w:tabs>
                    <w:rPr>
                      <w:sz w:val="28"/>
                      <w:szCs w:val="28"/>
                    </w:rPr>
                  </w:pPr>
                  <w:r w:rsidRPr="00EC7FD7">
                    <w:rPr>
                      <w:sz w:val="28"/>
                      <w:szCs w:val="28"/>
                      <w:u w:val="single"/>
                    </w:rPr>
                    <w:t>Ch/m : P = x</w:t>
                  </w:r>
                  <w:r w:rsidRPr="00EC7FD7">
                    <w:rPr>
                      <w:sz w:val="28"/>
                      <w:szCs w:val="28"/>
                      <w:u w:val="single"/>
                      <w:vertAlign w:val="superscript"/>
                    </w:rPr>
                    <w:t>4</w:t>
                  </w:r>
                  <w:r w:rsidRPr="00EC7FD7">
                    <w:rPr>
                      <w:sz w:val="28"/>
                      <w:szCs w:val="28"/>
                      <w:u w:val="single"/>
                    </w:rPr>
                    <w:t xml:space="preserve"> – 2x</w:t>
                  </w:r>
                  <w:r w:rsidRPr="00EC7FD7">
                    <w:rPr>
                      <w:sz w:val="28"/>
                      <w:szCs w:val="28"/>
                      <w:u w:val="single"/>
                      <w:vertAlign w:val="superscript"/>
                    </w:rPr>
                    <w:t>3</w:t>
                  </w:r>
                  <w:r w:rsidRPr="00EC7FD7">
                    <w:rPr>
                      <w:sz w:val="28"/>
                      <w:szCs w:val="28"/>
                      <w:u w:val="single"/>
                    </w:rPr>
                    <w:t xml:space="preserve"> + 2x</w:t>
                  </w:r>
                  <w:r w:rsidRPr="00EC7FD7">
                    <w:rPr>
                      <w:sz w:val="28"/>
                      <w:szCs w:val="28"/>
                      <w:u w:val="single"/>
                      <w:vertAlign w:val="superscript"/>
                    </w:rPr>
                    <w:t>2</w:t>
                  </w:r>
                  <w:r w:rsidRPr="00EC7FD7">
                    <w:rPr>
                      <w:sz w:val="28"/>
                      <w:szCs w:val="28"/>
                      <w:u w:val="single"/>
                    </w:rPr>
                    <w:t xml:space="preserve"> – 2x +1 </w:t>
                  </w:r>
                  <w:r w:rsidRPr="00EC7FD7">
                    <w:rPr>
                      <w:position w:val="-4"/>
                      <w:sz w:val="28"/>
                      <w:szCs w:val="28"/>
                    </w:rPr>
                    <w:object w:dxaOrig="200" w:dyaOrig="240">
                      <v:shape id="_x0000_i1363" type="#_x0000_t75" style="width:10pt;height:12pt" o:ole="">
                        <v:imagedata r:id="rId625" o:title=""/>
                      </v:shape>
                      <o:OLEObject Type="Embed" ProgID="Equation.DSMT4" ShapeID="_x0000_i1363" DrawAspect="Content" ObjectID="_1586712371" r:id="rId663"/>
                    </w:object>
                  </w:r>
                  <w:r w:rsidRPr="00EC7FD7">
                    <w:rPr>
                      <w:sz w:val="28"/>
                      <w:szCs w:val="28"/>
                      <w:u w:val="single"/>
                    </w:rPr>
                    <w:t>0 , với mọi m</w:t>
                  </w:r>
                  <w:r w:rsidRPr="00EC7FD7">
                    <w:rPr>
                      <w:sz w:val="28"/>
                      <w:szCs w:val="28"/>
                    </w:rPr>
                    <w:t xml:space="preserve"> .</w:t>
                  </w:r>
                </w:p>
                <w:p w:rsidR="00D7745C" w:rsidRPr="00EC7FD7" w:rsidRDefault="00D7745C" w:rsidP="00050611">
                  <w:pPr>
                    <w:tabs>
                      <w:tab w:val="center" w:pos="5610"/>
                    </w:tabs>
                    <w:rPr>
                      <w:sz w:val="28"/>
                      <w:szCs w:val="28"/>
                    </w:rPr>
                  </w:pPr>
                  <w:r w:rsidRPr="00EC7FD7">
                    <w:rPr>
                      <w:sz w:val="28"/>
                      <w:szCs w:val="28"/>
                    </w:rPr>
                    <w:t xml:space="preserve">Ta có : </w:t>
                  </w:r>
                </w:p>
                <w:p w:rsidR="00D7745C" w:rsidRPr="00EC7FD7" w:rsidRDefault="00D7745C" w:rsidP="00050611">
                  <w:pPr>
                    <w:tabs>
                      <w:tab w:val="center" w:pos="5610"/>
                    </w:tabs>
                    <w:rPr>
                      <w:sz w:val="28"/>
                      <w:szCs w:val="28"/>
                    </w:rPr>
                  </w:pPr>
                  <w:r w:rsidRPr="00EC7FD7">
                    <w:rPr>
                      <w:sz w:val="28"/>
                      <w:szCs w:val="28"/>
                    </w:rPr>
                    <w:t>P = x</w:t>
                  </w:r>
                  <w:r w:rsidRPr="00EC7FD7">
                    <w:rPr>
                      <w:sz w:val="28"/>
                      <w:szCs w:val="28"/>
                      <w:vertAlign w:val="superscript"/>
                    </w:rPr>
                    <w:t>4</w:t>
                  </w:r>
                  <w:r w:rsidRPr="00EC7FD7">
                    <w:rPr>
                      <w:sz w:val="28"/>
                      <w:szCs w:val="28"/>
                    </w:rPr>
                    <w:t xml:space="preserve"> – 2x</w:t>
                  </w:r>
                  <w:r w:rsidRPr="00EC7FD7">
                    <w:rPr>
                      <w:sz w:val="28"/>
                      <w:szCs w:val="28"/>
                      <w:vertAlign w:val="superscript"/>
                    </w:rPr>
                    <w:t>3</w:t>
                  </w:r>
                  <w:r w:rsidRPr="00EC7FD7">
                    <w:rPr>
                      <w:sz w:val="28"/>
                      <w:szCs w:val="28"/>
                    </w:rPr>
                    <w:t xml:space="preserve"> + 2x</w:t>
                  </w:r>
                  <w:r w:rsidRPr="00EC7FD7">
                    <w:rPr>
                      <w:sz w:val="28"/>
                      <w:szCs w:val="28"/>
                      <w:vertAlign w:val="superscript"/>
                    </w:rPr>
                    <w:t>2</w:t>
                  </w:r>
                  <w:r w:rsidRPr="00EC7FD7">
                    <w:rPr>
                      <w:sz w:val="28"/>
                      <w:szCs w:val="28"/>
                    </w:rPr>
                    <w:t xml:space="preserve"> – 2x +1 = x</w:t>
                  </w:r>
                  <w:r w:rsidRPr="00EC7FD7">
                    <w:rPr>
                      <w:sz w:val="28"/>
                      <w:szCs w:val="28"/>
                      <w:vertAlign w:val="superscript"/>
                    </w:rPr>
                    <w:t>4</w:t>
                  </w:r>
                  <w:r w:rsidRPr="00EC7FD7">
                    <w:rPr>
                      <w:sz w:val="28"/>
                      <w:szCs w:val="28"/>
                    </w:rPr>
                    <w:t xml:space="preserve"> – 2x</w:t>
                  </w:r>
                  <w:r w:rsidRPr="00EC7FD7">
                    <w:rPr>
                      <w:sz w:val="28"/>
                      <w:szCs w:val="28"/>
                      <w:vertAlign w:val="superscript"/>
                    </w:rPr>
                    <w:t>3</w:t>
                  </w:r>
                  <w:r w:rsidRPr="00EC7FD7">
                    <w:rPr>
                      <w:sz w:val="28"/>
                      <w:szCs w:val="28"/>
                    </w:rPr>
                    <w:t xml:space="preserve"> + x</w:t>
                  </w:r>
                  <w:r w:rsidRPr="00EC7FD7">
                    <w:rPr>
                      <w:sz w:val="28"/>
                      <w:szCs w:val="28"/>
                      <w:vertAlign w:val="superscript"/>
                    </w:rPr>
                    <w:t>2</w:t>
                  </w:r>
                  <w:r w:rsidRPr="00EC7FD7">
                    <w:rPr>
                      <w:sz w:val="28"/>
                      <w:szCs w:val="28"/>
                    </w:rPr>
                    <w:t xml:space="preserve"> + x</w:t>
                  </w:r>
                  <w:r w:rsidRPr="00EC7FD7">
                    <w:rPr>
                      <w:sz w:val="28"/>
                      <w:szCs w:val="28"/>
                      <w:vertAlign w:val="superscript"/>
                    </w:rPr>
                    <w:t>2</w:t>
                  </w:r>
                  <w:r w:rsidRPr="00EC7FD7">
                    <w:rPr>
                      <w:sz w:val="28"/>
                      <w:szCs w:val="28"/>
                    </w:rPr>
                    <w:t xml:space="preserve"> – 2x +1 </w:t>
                  </w:r>
                </w:p>
                <w:p w:rsidR="00D7745C" w:rsidRPr="00EC7FD7" w:rsidRDefault="00D7745C" w:rsidP="00050611">
                  <w:pPr>
                    <w:tabs>
                      <w:tab w:val="center" w:pos="5610"/>
                    </w:tabs>
                    <w:rPr>
                      <w:sz w:val="28"/>
                      <w:szCs w:val="28"/>
                    </w:rPr>
                  </w:pPr>
                  <w:r w:rsidRPr="00EC7FD7">
                    <w:rPr>
                      <w:sz w:val="28"/>
                      <w:szCs w:val="28"/>
                    </w:rPr>
                    <w:t xml:space="preserve">   = (x</w:t>
                  </w:r>
                  <w:r w:rsidRPr="00EC7FD7">
                    <w:rPr>
                      <w:sz w:val="28"/>
                      <w:szCs w:val="28"/>
                      <w:vertAlign w:val="superscript"/>
                    </w:rPr>
                    <w:t>4</w:t>
                  </w:r>
                  <w:r w:rsidRPr="00EC7FD7">
                    <w:rPr>
                      <w:sz w:val="28"/>
                      <w:szCs w:val="28"/>
                    </w:rPr>
                    <w:t xml:space="preserve"> – 2x</w:t>
                  </w:r>
                  <w:r w:rsidRPr="00EC7FD7">
                    <w:rPr>
                      <w:sz w:val="28"/>
                      <w:szCs w:val="28"/>
                      <w:vertAlign w:val="superscript"/>
                    </w:rPr>
                    <w:t>3</w:t>
                  </w:r>
                  <w:r w:rsidRPr="00EC7FD7">
                    <w:rPr>
                      <w:sz w:val="28"/>
                      <w:szCs w:val="28"/>
                    </w:rPr>
                    <w:t xml:space="preserve"> + x</w:t>
                  </w:r>
                  <w:r w:rsidRPr="00EC7FD7">
                    <w:rPr>
                      <w:sz w:val="28"/>
                      <w:szCs w:val="28"/>
                      <w:vertAlign w:val="superscript"/>
                    </w:rPr>
                    <w:t>2</w:t>
                  </w:r>
                  <w:r w:rsidRPr="00EC7FD7">
                    <w:rPr>
                      <w:sz w:val="28"/>
                      <w:szCs w:val="28"/>
                    </w:rPr>
                    <w:t xml:space="preserve"> )+( x</w:t>
                  </w:r>
                  <w:r w:rsidRPr="00EC7FD7">
                    <w:rPr>
                      <w:sz w:val="28"/>
                      <w:szCs w:val="28"/>
                      <w:vertAlign w:val="superscript"/>
                    </w:rPr>
                    <w:t>2</w:t>
                  </w:r>
                  <w:r w:rsidRPr="00EC7FD7">
                    <w:rPr>
                      <w:sz w:val="28"/>
                      <w:szCs w:val="28"/>
                    </w:rPr>
                    <w:t xml:space="preserve"> – 2x +1)</w:t>
                  </w:r>
                </w:p>
                <w:p w:rsidR="00D7745C" w:rsidRPr="00EC7FD7" w:rsidRDefault="00D7745C" w:rsidP="00050611">
                  <w:pPr>
                    <w:tabs>
                      <w:tab w:val="center" w:pos="5610"/>
                    </w:tabs>
                    <w:rPr>
                      <w:sz w:val="28"/>
                      <w:szCs w:val="28"/>
                    </w:rPr>
                  </w:pPr>
                  <w:r w:rsidRPr="00EC7FD7">
                    <w:rPr>
                      <w:sz w:val="28"/>
                      <w:szCs w:val="28"/>
                    </w:rPr>
                    <w:t xml:space="preserve">   = (x</w:t>
                  </w:r>
                  <w:r w:rsidRPr="00EC7FD7">
                    <w:rPr>
                      <w:sz w:val="28"/>
                      <w:szCs w:val="28"/>
                      <w:vertAlign w:val="superscript"/>
                    </w:rPr>
                    <w:t>2</w:t>
                  </w:r>
                  <w:r w:rsidRPr="00EC7FD7">
                    <w:rPr>
                      <w:sz w:val="28"/>
                      <w:szCs w:val="28"/>
                    </w:rPr>
                    <w:t xml:space="preserve"> –x )</w:t>
                  </w:r>
                  <w:r w:rsidRPr="00EC7FD7">
                    <w:rPr>
                      <w:sz w:val="28"/>
                      <w:szCs w:val="28"/>
                      <w:vertAlign w:val="superscript"/>
                    </w:rPr>
                    <w:t>2</w:t>
                  </w:r>
                  <w:r w:rsidRPr="00EC7FD7">
                    <w:rPr>
                      <w:sz w:val="28"/>
                      <w:szCs w:val="28"/>
                    </w:rPr>
                    <w:t xml:space="preserve"> + ( x – 1)</w:t>
                  </w:r>
                  <w:r w:rsidRPr="00EC7FD7">
                    <w:rPr>
                      <w:sz w:val="28"/>
                      <w:szCs w:val="28"/>
                      <w:vertAlign w:val="superscript"/>
                    </w:rPr>
                    <w:t>2</w:t>
                  </w:r>
                  <w:r w:rsidRPr="00EC7FD7">
                    <w:rPr>
                      <w:sz w:val="28"/>
                      <w:szCs w:val="28"/>
                    </w:rPr>
                    <w:t xml:space="preserve"> </w:t>
                  </w:r>
                  <w:r w:rsidRPr="00EC7FD7">
                    <w:rPr>
                      <w:position w:val="-4"/>
                      <w:sz w:val="28"/>
                      <w:szCs w:val="28"/>
                    </w:rPr>
                    <w:object w:dxaOrig="200" w:dyaOrig="240">
                      <v:shape id="_x0000_i1364" type="#_x0000_t75" style="width:10pt;height:12pt" o:ole="">
                        <v:imagedata r:id="rId625" o:title=""/>
                      </v:shape>
                      <o:OLEObject Type="Embed" ProgID="Equation.DSMT4" ShapeID="_x0000_i1364" DrawAspect="Content" ObjectID="_1586712372" r:id="rId664"/>
                    </w:object>
                  </w:r>
                  <w:r w:rsidRPr="00EC7FD7">
                    <w:rPr>
                      <w:sz w:val="28"/>
                      <w:szCs w:val="28"/>
                    </w:rPr>
                    <w:t>0 , với mọi m</w:t>
                  </w:r>
                </w:p>
                <w:p w:rsidR="00D7745C" w:rsidRPr="00EC7FD7" w:rsidRDefault="00D7745C" w:rsidP="00050611">
                  <w:pPr>
                    <w:tabs>
                      <w:tab w:val="center" w:pos="5610"/>
                    </w:tabs>
                    <w:rPr>
                      <w:sz w:val="28"/>
                      <w:szCs w:val="28"/>
                    </w:rPr>
                  </w:pPr>
                  <w:r w:rsidRPr="00EC7FD7">
                    <w:rPr>
                      <w:sz w:val="28"/>
                      <w:szCs w:val="28"/>
                    </w:rPr>
                    <w:t xml:space="preserve">“=” xảy ra </w:t>
                  </w:r>
                  <w:r w:rsidRPr="00EC7FD7">
                    <w:rPr>
                      <w:position w:val="-50"/>
                      <w:sz w:val="28"/>
                      <w:szCs w:val="28"/>
                    </w:rPr>
                    <w:object w:dxaOrig="3300" w:dyaOrig="1120">
                      <v:shape id="_x0000_i1365" type="#_x0000_t75" style="width:199.65pt;height:73.55pt" o:ole="">
                        <v:imagedata r:id="rId665" o:title=""/>
                      </v:shape>
                      <o:OLEObject Type="Embed" ProgID="Equation.DSMT4" ShapeID="_x0000_i1365" DrawAspect="Content" ObjectID="_1586712373" r:id="rId666"/>
                    </w:object>
                  </w:r>
                </w:p>
              </w:tc>
            </w:tr>
          </w:tbl>
          <w:p w:rsidR="00D7745C" w:rsidRDefault="00D7745C" w:rsidP="00D7745C">
            <w:pPr>
              <w:tabs>
                <w:tab w:val="center" w:pos="5610"/>
              </w:tabs>
            </w:pPr>
          </w:p>
          <w:p w:rsidR="003B691E" w:rsidRPr="003B691E" w:rsidRDefault="003B691E"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166</w:t>
            </w:r>
          </w:p>
          <w:p w:rsidR="00D7745C" w:rsidRDefault="00D7745C" w:rsidP="00D7745C">
            <w:pPr>
              <w:pStyle w:val="Picturecaption"/>
              <w:shd w:val="clear" w:color="auto" w:fill="auto"/>
              <w:spacing w:before="120" w:line="288" w:lineRule="auto"/>
              <w:jc w:val="center"/>
              <w:rPr>
                <w:sz w:val="28"/>
                <w:szCs w:val="28"/>
              </w:rPr>
            </w:pPr>
            <w:r>
              <w:rPr>
                <w:sz w:val="28"/>
                <w:szCs w:val="28"/>
              </w:rPr>
              <w:t>ĐỀ THI VÀO 10</w:t>
            </w:r>
          </w:p>
          <w:p w:rsidR="00D7745C" w:rsidRPr="007A7DD2" w:rsidRDefault="00D7745C" w:rsidP="00D7745C">
            <w:pPr>
              <w:pStyle w:val="Picturecaption"/>
              <w:shd w:val="clear" w:color="auto" w:fill="auto"/>
              <w:spacing w:before="120" w:line="288" w:lineRule="auto"/>
              <w:jc w:val="both"/>
              <w:rPr>
                <w:b w:val="0"/>
                <w:sz w:val="28"/>
                <w:szCs w:val="28"/>
              </w:rPr>
            </w:pPr>
            <w:r w:rsidRPr="007A7DD2">
              <w:rPr>
                <w:sz w:val="28"/>
                <w:szCs w:val="28"/>
              </w:rPr>
              <w:t>Câu 1 (2,0 điểm)</w:t>
            </w:r>
            <w:r w:rsidRPr="007A7DD2">
              <w:rPr>
                <w:b w:val="0"/>
                <w:sz w:val="28"/>
                <w:szCs w:val="28"/>
              </w:rPr>
              <w:t xml:space="preserve"> Giải phương trình và hệ phương trình sau:</w:t>
            </w:r>
          </w:p>
          <w:p w:rsidR="00D7745C" w:rsidRPr="007A7DD2" w:rsidRDefault="00D7745C" w:rsidP="00D7745C">
            <w:pPr>
              <w:pStyle w:val="Picturecaption"/>
              <w:shd w:val="clear" w:color="auto" w:fill="auto"/>
              <w:spacing w:line="288" w:lineRule="auto"/>
              <w:ind w:firstLine="720"/>
              <w:jc w:val="both"/>
              <w:rPr>
                <w:b w:val="0"/>
                <w:sz w:val="28"/>
                <w:szCs w:val="28"/>
              </w:rPr>
            </w:pPr>
            <w:r w:rsidRPr="007A7DD2">
              <w:rPr>
                <w:b w:val="0"/>
                <w:sz w:val="28"/>
                <w:szCs w:val="28"/>
              </w:rPr>
              <w:t xml:space="preserve">1) </w:t>
            </w:r>
            <w:r w:rsidRPr="007A7DD2">
              <w:rPr>
                <w:b w:val="0"/>
                <w:position w:val="-10"/>
                <w:sz w:val="28"/>
                <w:szCs w:val="28"/>
              </w:rPr>
              <w:object w:dxaOrig="1939" w:dyaOrig="340">
                <v:shape id="_x0000_i1366" type="#_x0000_t75" style="width:97.25pt;height:16.8pt" o:ole="">
                  <v:imagedata r:id="rId667" o:title=""/>
                </v:shape>
                <o:OLEObject Type="Embed" ProgID="Equation.DSMT4" ShapeID="_x0000_i1366" DrawAspect="Content" ObjectID="_1586712374" r:id="rId668"/>
              </w:object>
            </w:r>
            <w:r w:rsidRPr="007A7DD2">
              <w:rPr>
                <w:b w:val="0"/>
                <w:sz w:val="28"/>
                <w:szCs w:val="28"/>
              </w:rPr>
              <w:tab/>
            </w:r>
            <w:r w:rsidRPr="007A7DD2">
              <w:rPr>
                <w:b w:val="0"/>
                <w:sz w:val="28"/>
                <w:szCs w:val="28"/>
              </w:rPr>
              <w:tab/>
              <w:t xml:space="preserve">2) </w:t>
            </w:r>
            <w:r w:rsidRPr="007A7DD2">
              <w:rPr>
                <w:b w:val="0"/>
                <w:position w:val="-34"/>
                <w:sz w:val="28"/>
                <w:szCs w:val="28"/>
              </w:rPr>
              <w:object w:dxaOrig="1240" w:dyaOrig="800">
                <v:shape id="_x0000_i1367" type="#_x0000_t75" style="width:61.8pt;height:40.2pt" o:ole="">
                  <v:imagedata r:id="rId669" o:title=""/>
                </v:shape>
                <o:OLEObject Type="Embed" ProgID="Equation.DSMT4" ShapeID="_x0000_i1367" DrawAspect="Content" ObjectID="_1586712375" r:id="rId670"/>
              </w:object>
            </w:r>
          </w:p>
          <w:p w:rsidR="00D7745C" w:rsidRPr="007A7DD2" w:rsidRDefault="00D7745C" w:rsidP="00D7745C">
            <w:pPr>
              <w:pStyle w:val="Picturecaption"/>
              <w:shd w:val="clear" w:color="auto" w:fill="auto"/>
              <w:spacing w:before="120" w:line="288" w:lineRule="auto"/>
              <w:jc w:val="both"/>
              <w:rPr>
                <w:b w:val="0"/>
                <w:sz w:val="28"/>
                <w:szCs w:val="28"/>
              </w:rPr>
            </w:pPr>
            <w:r w:rsidRPr="007A7DD2">
              <w:rPr>
                <w:sz w:val="28"/>
                <w:szCs w:val="28"/>
              </w:rPr>
              <w:t>Câu 2 (2,0 điểm)</w:t>
            </w:r>
          </w:p>
          <w:p w:rsidR="00D7745C" w:rsidRPr="007A7DD2" w:rsidRDefault="00D7745C" w:rsidP="00D7745C">
            <w:pPr>
              <w:pStyle w:val="Picturecaption"/>
              <w:shd w:val="clear" w:color="auto" w:fill="auto"/>
              <w:spacing w:line="288" w:lineRule="auto"/>
              <w:ind w:firstLine="720"/>
              <w:jc w:val="both"/>
              <w:rPr>
                <w:b w:val="0"/>
                <w:sz w:val="28"/>
                <w:szCs w:val="28"/>
              </w:rPr>
            </w:pPr>
            <w:r w:rsidRPr="007A7DD2">
              <w:rPr>
                <w:b w:val="0"/>
                <w:sz w:val="28"/>
                <w:szCs w:val="28"/>
              </w:rPr>
              <w:t xml:space="preserve">1) Cho hai đường thẳng (d): </w:t>
            </w:r>
            <w:r w:rsidRPr="007A7DD2">
              <w:rPr>
                <w:b w:val="0"/>
                <w:position w:val="-10"/>
                <w:sz w:val="28"/>
                <w:szCs w:val="28"/>
              </w:rPr>
              <w:object w:dxaOrig="1579" w:dyaOrig="320">
                <v:shape id="_x0000_i1368" type="#_x0000_t75" style="width:79.2pt;height:16.2pt" o:ole="">
                  <v:imagedata r:id="rId671" o:title=""/>
                </v:shape>
                <o:OLEObject Type="Embed" ProgID="Equation.DSMT4" ShapeID="_x0000_i1368" DrawAspect="Content" ObjectID="_1586712376" r:id="rId672"/>
              </w:object>
            </w:r>
            <w:r w:rsidRPr="007A7DD2">
              <w:rPr>
                <w:rStyle w:val="PicturecaptionNotBold"/>
                <w:sz w:val="28"/>
                <w:szCs w:val="28"/>
              </w:rPr>
              <w:t xml:space="preserve">và (d’): </w:t>
            </w:r>
            <w:r w:rsidR="009B0B42">
              <w:rPr>
                <w:rStyle w:val="PicturecaptionNotBold"/>
                <w:iCs w:val="0"/>
                <w:position w:val="-10"/>
                <w:sz w:val="28"/>
                <w:szCs w:val="28"/>
              </w:rPr>
              <w:pict>
                <v:shape id="_x0000_i1369" type="#_x0000_t75" style="width:91.8pt;height:19.2pt">
                  <v:imagedata r:id="rId673" o:title=""/>
                </v:shape>
              </w:pict>
            </w:r>
            <w:r w:rsidRPr="007A7DD2">
              <w:rPr>
                <w:rStyle w:val="PicturecaptionNotBold"/>
                <w:sz w:val="28"/>
                <w:szCs w:val="28"/>
              </w:rPr>
              <w:t>. Tìm m</w:t>
            </w:r>
            <w:r w:rsidRPr="007A7DD2">
              <w:rPr>
                <w:b w:val="0"/>
                <w:sz w:val="28"/>
                <w:szCs w:val="28"/>
              </w:rPr>
              <w:t xml:space="preserve"> để (d) và (d’) song song với nhau.</w:t>
            </w:r>
          </w:p>
          <w:p w:rsidR="00D7745C" w:rsidRPr="007A7DD2" w:rsidRDefault="00D7745C" w:rsidP="00D7745C">
            <w:pPr>
              <w:pStyle w:val="Picturecaption"/>
              <w:shd w:val="clear" w:color="auto" w:fill="auto"/>
              <w:spacing w:line="288" w:lineRule="auto"/>
              <w:ind w:firstLine="720"/>
              <w:jc w:val="both"/>
              <w:rPr>
                <w:b w:val="0"/>
                <w:sz w:val="28"/>
                <w:szCs w:val="28"/>
              </w:rPr>
            </w:pPr>
            <w:r w:rsidRPr="007A7DD2">
              <w:rPr>
                <w:b w:val="0"/>
                <w:sz w:val="28"/>
                <w:szCs w:val="28"/>
              </w:rPr>
              <w:t xml:space="preserve">2) Rút gọn biểu thức: </w:t>
            </w:r>
            <w:r w:rsidRPr="007A7DD2">
              <w:rPr>
                <w:b w:val="0"/>
                <w:position w:val="-36"/>
                <w:sz w:val="28"/>
                <w:szCs w:val="28"/>
              </w:rPr>
              <w:object w:dxaOrig="3900" w:dyaOrig="840">
                <v:shape id="_x0000_i1370" type="#_x0000_t75" style="width:195pt;height:42pt" o:ole="">
                  <v:imagedata r:id="rId674" o:title=""/>
                </v:shape>
                <o:OLEObject Type="Embed" ProgID="Equation.DSMT4" ShapeID="_x0000_i1370" DrawAspect="Content" ObjectID="_1586712377" r:id="rId675"/>
              </w:object>
            </w:r>
            <w:r w:rsidRPr="007A7DD2">
              <w:rPr>
                <w:b w:val="0"/>
                <w:sz w:val="28"/>
                <w:szCs w:val="28"/>
              </w:rPr>
              <w:t xml:space="preserve"> với </w:t>
            </w:r>
            <w:r w:rsidRPr="007A7DD2">
              <w:rPr>
                <w:b w:val="0"/>
                <w:position w:val="-10"/>
                <w:sz w:val="28"/>
                <w:szCs w:val="28"/>
              </w:rPr>
              <w:object w:dxaOrig="1820" w:dyaOrig="320">
                <v:shape id="_x0000_i1371" type="#_x0000_t75" style="width:91.2pt;height:16.2pt" o:ole="">
                  <v:imagedata r:id="rId676" o:title=""/>
                </v:shape>
                <o:OLEObject Type="Embed" ProgID="Equation.DSMT4" ShapeID="_x0000_i1371" DrawAspect="Content" ObjectID="_1586712378" r:id="rId677"/>
              </w:object>
            </w:r>
            <w:r w:rsidRPr="007A7DD2">
              <w:rPr>
                <w:b w:val="0"/>
                <w:sz w:val="28"/>
                <w:szCs w:val="28"/>
              </w:rPr>
              <w:t>.</w:t>
            </w:r>
          </w:p>
          <w:p w:rsidR="00D7745C" w:rsidRPr="007A7DD2" w:rsidRDefault="00D7745C" w:rsidP="00D7745C">
            <w:pPr>
              <w:pStyle w:val="Picturecaption"/>
              <w:shd w:val="clear" w:color="auto" w:fill="auto"/>
              <w:spacing w:before="120" w:line="288" w:lineRule="auto"/>
              <w:jc w:val="both"/>
              <w:rPr>
                <w:b w:val="0"/>
                <w:sz w:val="28"/>
                <w:szCs w:val="28"/>
              </w:rPr>
            </w:pPr>
            <w:r w:rsidRPr="007A7DD2">
              <w:rPr>
                <w:sz w:val="28"/>
                <w:szCs w:val="28"/>
              </w:rPr>
              <w:t>Câu 3 (2,0 điểm)</w:t>
            </w:r>
          </w:p>
          <w:p w:rsidR="00D7745C" w:rsidRPr="007A7DD2" w:rsidRDefault="00D7745C" w:rsidP="00D7745C">
            <w:pPr>
              <w:pStyle w:val="Bodytext20"/>
              <w:shd w:val="clear" w:color="auto" w:fill="auto"/>
              <w:spacing w:line="288" w:lineRule="auto"/>
              <w:jc w:val="both"/>
              <w:rPr>
                <w:b w:val="0"/>
                <w:sz w:val="28"/>
                <w:szCs w:val="28"/>
              </w:rPr>
            </w:pPr>
            <w:r>
              <w:rPr>
                <w:b w:val="0"/>
                <w:sz w:val="28"/>
                <w:szCs w:val="28"/>
              </w:rPr>
              <w:t xml:space="preserve">   </w:t>
            </w:r>
            <w:r w:rsidRPr="007A7DD2">
              <w:rPr>
                <w:b w:val="0"/>
                <w:sz w:val="28"/>
                <w:szCs w:val="28"/>
              </w:rPr>
              <w:t>1) Tháng đầu, hai tổ sản xuất được 900 chi tiết máy. Tháng thứ hai, do cải tiến kỹ thuật nên tổ I vượt mức 10% vả tổ II vượt mức 12% so với tháng đầu, vì vậy, hai tổ đã sản xuất được 1000 chi tiết máy. Hỏi trong tháng đầu mỗi tổ sản xuất được bao nhiêu chi tiết máy ?</w:t>
            </w:r>
          </w:p>
          <w:p w:rsidR="00D7745C" w:rsidRPr="007A7DD2" w:rsidRDefault="00D7745C" w:rsidP="00D7745C">
            <w:pPr>
              <w:pStyle w:val="Bodytext20"/>
              <w:shd w:val="clear" w:color="auto" w:fill="auto"/>
              <w:spacing w:line="288" w:lineRule="auto"/>
              <w:ind w:firstLine="720"/>
              <w:jc w:val="both"/>
              <w:rPr>
                <w:b w:val="0"/>
                <w:sz w:val="28"/>
                <w:szCs w:val="28"/>
              </w:rPr>
            </w:pPr>
            <w:r w:rsidRPr="007A7DD2">
              <w:rPr>
                <w:b w:val="0"/>
                <w:sz w:val="28"/>
                <w:szCs w:val="28"/>
              </w:rPr>
              <w:t xml:space="preserve">2) Tìm m để phương trình: </w:t>
            </w:r>
            <w:r w:rsidRPr="007A7DD2">
              <w:rPr>
                <w:b w:val="0"/>
                <w:position w:val="-6"/>
                <w:sz w:val="28"/>
                <w:szCs w:val="28"/>
              </w:rPr>
              <w:object w:dxaOrig="2100" w:dyaOrig="340">
                <v:shape id="_x0000_i1372" type="#_x0000_t75" style="width:105pt;height:16.8pt" o:ole="">
                  <v:imagedata r:id="rId678" o:title=""/>
                </v:shape>
                <o:OLEObject Type="Embed" ProgID="Equation.DSMT4" ShapeID="_x0000_i1372" DrawAspect="Content" ObjectID="_1586712379" r:id="rId679"/>
              </w:object>
            </w:r>
            <w:r w:rsidRPr="007A7DD2">
              <w:rPr>
                <w:b w:val="0"/>
                <w:sz w:val="28"/>
                <w:szCs w:val="28"/>
              </w:rPr>
              <w:t xml:space="preserve"> (x là ẩn, m là tham số) có hai nghiệm x</w:t>
            </w:r>
            <w:r w:rsidRPr="007A7DD2">
              <w:rPr>
                <w:b w:val="0"/>
                <w:sz w:val="28"/>
                <w:szCs w:val="28"/>
                <w:vertAlign w:val="subscript"/>
              </w:rPr>
              <w:t>1</w:t>
            </w:r>
            <w:r w:rsidRPr="007A7DD2">
              <w:rPr>
                <w:b w:val="0"/>
                <w:sz w:val="28"/>
                <w:szCs w:val="28"/>
              </w:rPr>
              <w:t>, x</w:t>
            </w:r>
            <w:r w:rsidRPr="007A7DD2">
              <w:rPr>
                <w:b w:val="0"/>
                <w:sz w:val="28"/>
                <w:szCs w:val="28"/>
                <w:vertAlign w:val="subscript"/>
              </w:rPr>
              <w:t>2</w:t>
            </w:r>
            <w:r w:rsidRPr="007A7DD2">
              <w:rPr>
                <w:b w:val="0"/>
                <w:sz w:val="28"/>
                <w:szCs w:val="28"/>
              </w:rPr>
              <w:t xml:space="preserve"> thỏa mãn </w:t>
            </w:r>
            <w:r w:rsidRPr="007A7DD2">
              <w:rPr>
                <w:b w:val="0"/>
                <w:position w:val="-12"/>
                <w:sz w:val="28"/>
                <w:szCs w:val="28"/>
              </w:rPr>
              <w:object w:dxaOrig="2140" w:dyaOrig="400">
                <v:shape id="_x0000_i1373" type="#_x0000_t75" style="width:106.8pt;height:19.8pt" o:ole="">
                  <v:imagedata r:id="rId680" o:title=""/>
                </v:shape>
                <o:OLEObject Type="Embed" ProgID="Equation.DSMT4" ShapeID="_x0000_i1373" DrawAspect="Content" ObjectID="_1586712380" r:id="rId681"/>
              </w:object>
            </w:r>
            <w:r w:rsidRPr="007A7DD2">
              <w:rPr>
                <w:b w:val="0"/>
                <w:sz w:val="28"/>
                <w:szCs w:val="28"/>
              </w:rPr>
              <w:t>.</w:t>
            </w:r>
          </w:p>
          <w:p w:rsidR="00D7745C" w:rsidRPr="007A7DD2" w:rsidRDefault="00D7745C" w:rsidP="00D7745C">
            <w:pPr>
              <w:pStyle w:val="Bodytext20"/>
              <w:shd w:val="clear" w:color="auto" w:fill="auto"/>
              <w:spacing w:before="120" w:line="288" w:lineRule="auto"/>
              <w:jc w:val="both"/>
              <w:rPr>
                <w:b w:val="0"/>
                <w:sz w:val="28"/>
                <w:szCs w:val="28"/>
              </w:rPr>
            </w:pPr>
            <w:r w:rsidRPr="007A7DD2">
              <w:rPr>
                <w:sz w:val="28"/>
                <w:szCs w:val="28"/>
              </w:rPr>
              <w:t>Câu 4 (3,0 điểm)</w:t>
            </w:r>
            <w:r w:rsidRPr="007A7DD2">
              <w:rPr>
                <w:b w:val="0"/>
                <w:sz w:val="28"/>
                <w:szCs w:val="28"/>
              </w:rPr>
              <w:t xml:space="preserve"> Cho đường tròn tâm O, bán kính R. Từ một điểm M ở ngoài đường tròn, kẻ hai tiếp tuyến MA và MB với đường tròn (A, B là các tiếp điểm). Qua A, kẻ đường thẳng song song với MO cắt đường tròn tại E (E khác A), đường thẳng ME cắt đường tròn tại F (F khác E), đường thẳng AF cắt MO tại N, H là giao điểm của MO và AB. </w:t>
            </w:r>
          </w:p>
          <w:p w:rsidR="00D7745C" w:rsidRPr="007A7DD2" w:rsidRDefault="00D7745C" w:rsidP="00D7745C">
            <w:pPr>
              <w:pStyle w:val="Bodytext50"/>
              <w:shd w:val="clear" w:color="auto" w:fill="auto"/>
              <w:spacing w:line="288" w:lineRule="auto"/>
              <w:ind w:firstLine="720"/>
              <w:jc w:val="both"/>
              <w:rPr>
                <w:sz w:val="28"/>
                <w:szCs w:val="28"/>
              </w:rPr>
            </w:pPr>
            <w:r w:rsidRPr="007A7DD2">
              <w:rPr>
                <w:sz w:val="28"/>
                <w:szCs w:val="28"/>
              </w:rPr>
              <w:t>1) Chứng minh: Tứ giác MAOB nội tiếp đường tròn.</w:t>
            </w:r>
          </w:p>
          <w:p w:rsidR="00D7745C" w:rsidRPr="007A7DD2" w:rsidRDefault="00D7745C" w:rsidP="00D7745C">
            <w:pPr>
              <w:pStyle w:val="Bodytext20"/>
              <w:shd w:val="clear" w:color="auto" w:fill="auto"/>
              <w:spacing w:line="288" w:lineRule="auto"/>
              <w:ind w:firstLine="720"/>
              <w:jc w:val="both"/>
              <w:rPr>
                <w:b w:val="0"/>
                <w:sz w:val="28"/>
                <w:szCs w:val="28"/>
              </w:rPr>
            </w:pPr>
            <w:r w:rsidRPr="007A7DD2">
              <w:rPr>
                <w:b w:val="0"/>
                <w:sz w:val="28"/>
                <w:szCs w:val="28"/>
              </w:rPr>
              <w:t>2) Chứng minh: MN</w:t>
            </w:r>
            <w:r w:rsidRPr="007A7DD2">
              <w:rPr>
                <w:b w:val="0"/>
                <w:sz w:val="28"/>
                <w:szCs w:val="28"/>
                <w:vertAlign w:val="superscript"/>
              </w:rPr>
              <w:t>2</w:t>
            </w:r>
            <w:r w:rsidRPr="007A7DD2">
              <w:rPr>
                <w:b w:val="0"/>
                <w:sz w:val="28"/>
                <w:szCs w:val="28"/>
              </w:rPr>
              <w:t xml:space="preserve"> = NF.NA vả MN = NH.</w:t>
            </w:r>
          </w:p>
          <w:p w:rsidR="00D7745C" w:rsidRPr="007A7DD2" w:rsidRDefault="00D7745C" w:rsidP="00D7745C">
            <w:pPr>
              <w:pStyle w:val="Bodytext20"/>
              <w:shd w:val="clear" w:color="auto" w:fill="auto"/>
              <w:spacing w:line="288" w:lineRule="auto"/>
              <w:ind w:firstLine="720"/>
              <w:jc w:val="both"/>
              <w:rPr>
                <w:b w:val="0"/>
                <w:sz w:val="28"/>
                <w:szCs w:val="28"/>
              </w:rPr>
            </w:pPr>
            <w:r w:rsidRPr="007A7DD2">
              <w:rPr>
                <w:b w:val="0"/>
                <w:sz w:val="28"/>
                <w:szCs w:val="28"/>
              </w:rPr>
              <w:t xml:space="preserve">3) Chứng minh: </w:t>
            </w:r>
            <w:r w:rsidRPr="007A7DD2">
              <w:rPr>
                <w:b w:val="0"/>
                <w:position w:val="-26"/>
                <w:sz w:val="28"/>
                <w:szCs w:val="28"/>
              </w:rPr>
              <w:object w:dxaOrig="1579" w:dyaOrig="700">
                <v:shape id="_x0000_i1374" type="#_x0000_t75" style="width:79.2pt;height:34.8pt" o:ole="">
                  <v:imagedata r:id="rId682" o:title=""/>
                </v:shape>
                <o:OLEObject Type="Embed" ProgID="Equation.DSMT4" ShapeID="_x0000_i1374" DrawAspect="Content" ObjectID="_1586712381" r:id="rId683"/>
              </w:object>
            </w:r>
            <w:r w:rsidRPr="007A7DD2">
              <w:rPr>
                <w:b w:val="0"/>
                <w:sz w:val="28"/>
                <w:szCs w:val="28"/>
              </w:rPr>
              <w:t>.</w:t>
            </w:r>
          </w:p>
          <w:p w:rsidR="00D7745C" w:rsidRPr="007A7DD2" w:rsidRDefault="00D7745C" w:rsidP="00D7745C">
            <w:pPr>
              <w:pStyle w:val="Picturecaption"/>
              <w:shd w:val="clear" w:color="auto" w:fill="auto"/>
              <w:spacing w:before="120" w:line="288" w:lineRule="auto"/>
              <w:jc w:val="both"/>
              <w:rPr>
                <w:b w:val="0"/>
                <w:sz w:val="28"/>
                <w:szCs w:val="28"/>
              </w:rPr>
            </w:pPr>
            <w:r w:rsidRPr="007A7DD2">
              <w:rPr>
                <w:sz w:val="28"/>
                <w:szCs w:val="28"/>
              </w:rPr>
              <w:t>Câu 5 (1,0 điểm)</w:t>
            </w:r>
            <w:r w:rsidRPr="007A7DD2">
              <w:rPr>
                <w:b w:val="0"/>
                <w:sz w:val="28"/>
                <w:szCs w:val="28"/>
              </w:rPr>
              <w:t xml:space="preserve"> Cho </w:t>
            </w:r>
            <w:r w:rsidRPr="007A7DD2">
              <w:rPr>
                <w:rStyle w:val="Bodytext5105pt"/>
                <w:b w:val="0"/>
                <w:sz w:val="28"/>
                <w:szCs w:val="28"/>
              </w:rPr>
              <w:t>x, y, z</w:t>
            </w:r>
            <w:r w:rsidRPr="007A7DD2">
              <w:rPr>
                <w:b w:val="0"/>
                <w:sz w:val="28"/>
                <w:szCs w:val="28"/>
              </w:rPr>
              <w:t xml:space="preserve">là ba số thực dương thỏa mãn: </w:t>
            </w:r>
            <w:r w:rsidRPr="007A7DD2">
              <w:rPr>
                <w:b w:val="0"/>
                <w:position w:val="-10"/>
                <w:sz w:val="28"/>
                <w:szCs w:val="28"/>
              </w:rPr>
              <w:object w:dxaOrig="1340" w:dyaOrig="320">
                <v:shape id="_x0000_i1375" type="#_x0000_t75" style="width:67.2pt;height:16.2pt" o:ole="">
                  <v:imagedata r:id="rId684" o:title=""/>
                </v:shape>
                <o:OLEObject Type="Embed" ProgID="Equation.DSMT4" ShapeID="_x0000_i1375" DrawAspect="Content" ObjectID="_1586712382" r:id="rId685"/>
              </w:object>
            </w:r>
            <w:r w:rsidRPr="007A7DD2">
              <w:rPr>
                <w:b w:val="0"/>
                <w:sz w:val="28"/>
                <w:szCs w:val="28"/>
              </w:rPr>
              <w:t xml:space="preserve">.Tìm giá trị nhỏ nhất của biểu thức: </w:t>
            </w:r>
            <w:r w:rsidRPr="007A7DD2">
              <w:rPr>
                <w:b w:val="0"/>
                <w:position w:val="-30"/>
                <w:sz w:val="28"/>
                <w:szCs w:val="28"/>
              </w:rPr>
              <w:object w:dxaOrig="2820" w:dyaOrig="720">
                <v:shape id="_x0000_i1376" type="#_x0000_t75" style="width:141pt;height:36pt" o:ole="">
                  <v:imagedata r:id="rId686" o:title=""/>
                </v:shape>
                <o:OLEObject Type="Embed" ProgID="Equation.DSMT4" ShapeID="_x0000_i1376" DrawAspect="Content" ObjectID="_1586712383" r:id="rId687"/>
              </w:object>
            </w:r>
            <w:r w:rsidRPr="007A7DD2">
              <w:rPr>
                <w:b w:val="0"/>
                <w:sz w:val="28"/>
                <w:szCs w:val="28"/>
              </w:rPr>
              <w:t>.</w:t>
            </w:r>
          </w:p>
          <w:p w:rsidR="00D7745C" w:rsidRPr="00AD5345" w:rsidRDefault="00D7745C" w:rsidP="00D7745C">
            <w:pPr>
              <w:tabs>
                <w:tab w:val="left" w:pos="900"/>
              </w:tabs>
              <w:spacing w:line="288" w:lineRule="auto"/>
              <w:jc w:val="center"/>
              <w:rPr>
                <w:sz w:val="26"/>
                <w:szCs w:val="26"/>
                <w:lang w:val="pt-BR"/>
              </w:rPr>
            </w:pPr>
            <w:r w:rsidRPr="00AD5345">
              <w:rPr>
                <w:sz w:val="26"/>
                <w:szCs w:val="26"/>
                <w:lang w:val="pt-BR"/>
              </w:rPr>
              <w:t>----------------------------Hết----------------------------</w:t>
            </w:r>
          </w:p>
          <w:p w:rsidR="00D7745C" w:rsidRDefault="00D7745C" w:rsidP="00D7745C">
            <w:pPr>
              <w:spacing w:before="100" w:beforeAutospacing="1" w:after="100" w:afterAutospacing="1"/>
              <w:jc w:val="center"/>
              <w:rPr>
                <w:b/>
                <w:sz w:val="26"/>
                <w:szCs w:val="26"/>
              </w:rPr>
            </w:pPr>
          </w:p>
          <w:p w:rsidR="00D7745C" w:rsidRDefault="00D7745C" w:rsidP="00D7745C">
            <w:pPr>
              <w:spacing w:before="100" w:beforeAutospacing="1" w:after="100" w:afterAutospacing="1"/>
              <w:jc w:val="center"/>
              <w:rPr>
                <w:b/>
                <w:sz w:val="26"/>
                <w:szCs w:val="26"/>
              </w:rPr>
            </w:pPr>
          </w:p>
          <w:p w:rsidR="00D7745C" w:rsidRDefault="00D7745C" w:rsidP="00D7745C">
            <w:pPr>
              <w:spacing w:before="100" w:beforeAutospacing="1" w:after="100" w:afterAutospacing="1"/>
              <w:jc w:val="center"/>
              <w:rPr>
                <w:b/>
                <w:sz w:val="26"/>
                <w:szCs w:val="26"/>
              </w:rPr>
            </w:pPr>
          </w:p>
          <w:p w:rsidR="00D7745C" w:rsidRDefault="00D7745C" w:rsidP="00D7745C">
            <w:pPr>
              <w:spacing w:before="100" w:beforeAutospacing="1" w:after="100" w:afterAutospacing="1"/>
              <w:jc w:val="center"/>
              <w:rPr>
                <w:b/>
                <w:sz w:val="26"/>
                <w:szCs w:val="26"/>
              </w:rPr>
            </w:pPr>
          </w:p>
          <w:p w:rsidR="00D7745C" w:rsidRDefault="00D7745C" w:rsidP="00D7745C">
            <w:pPr>
              <w:spacing w:before="100" w:beforeAutospacing="1" w:after="100" w:afterAutospacing="1"/>
              <w:jc w:val="center"/>
              <w:rPr>
                <w:b/>
                <w:sz w:val="26"/>
                <w:szCs w:val="26"/>
              </w:rPr>
            </w:pPr>
          </w:p>
          <w:p w:rsidR="00D7745C" w:rsidRDefault="00D7745C" w:rsidP="00D7745C">
            <w:pPr>
              <w:spacing w:before="100" w:beforeAutospacing="1" w:after="100" w:afterAutospacing="1"/>
              <w:jc w:val="center"/>
              <w:rPr>
                <w:b/>
                <w:sz w:val="26"/>
                <w:szCs w:val="26"/>
              </w:rPr>
            </w:pPr>
          </w:p>
          <w:p w:rsidR="00D7745C" w:rsidRPr="007A7DD2" w:rsidRDefault="00D7745C" w:rsidP="00D7745C">
            <w:pPr>
              <w:spacing w:before="100" w:beforeAutospacing="1" w:after="100" w:afterAutospacing="1"/>
              <w:jc w:val="center"/>
              <w:rPr>
                <w:b/>
                <w:sz w:val="26"/>
                <w:szCs w:val="26"/>
              </w:rPr>
            </w:pPr>
            <w:r w:rsidRPr="007A7DD2">
              <w:rPr>
                <w:b/>
                <w:sz w:val="26"/>
                <w:szCs w:val="26"/>
              </w:rPr>
              <w:t>HƯỚNG DẪN CHẤM</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2"/>
              <w:gridCol w:w="352"/>
              <w:gridCol w:w="8796"/>
              <w:gridCol w:w="789"/>
            </w:tblGrid>
            <w:tr w:rsidR="00D7745C" w:rsidTr="00050611">
              <w:tc>
                <w:tcPr>
                  <w:tcW w:w="709" w:type="dxa"/>
                  <w:tcBorders>
                    <w:top w:val="single" w:sz="4" w:space="0" w:color="auto"/>
                    <w:left w:val="single" w:sz="4" w:space="0" w:color="auto"/>
                    <w:bottom w:val="single" w:sz="4" w:space="0" w:color="auto"/>
                    <w:right w:val="single" w:sz="4" w:space="0" w:color="auto"/>
                  </w:tcBorders>
                </w:tcPr>
                <w:p w:rsidR="00D7745C" w:rsidRPr="007A7DD2" w:rsidRDefault="00D7745C" w:rsidP="00050611">
                  <w:pPr>
                    <w:spacing w:before="100" w:beforeAutospacing="1" w:after="100" w:afterAutospacing="1"/>
                    <w:jc w:val="center"/>
                    <w:rPr>
                      <w:b/>
                      <w:sz w:val="26"/>
                      <w:szCs w:val="26"/>
                    </w:rPr>
                  </w:pPr>
                  <w:r w:rsidRPr="007A7DD2">
                    <w:rPr>
                      <w:b/>
                      <w:sz w:val="26"/>
                      <w:szCs w:val="26"/>
                    </w:rPr>
                    <w:t>Câu</w:t>
                  </w:r>
                </w:p>
              </w:tc>
              <w:tc>
                <w:tcPr>
                  <w:tcW w:w="567" w:type="dxa"/>
                  <w:tcBorders>
                    <w:top w:val="single" w:sz="4" w:space="0" w:color="auto"/>
                    <w:left w:val="single" w:sz="4" w:space="0" w:color="auto"/>
                    <w:bottom w:val="single" w:sz="4" w:space="0" w:color="auto"/>
                    <w:right w:val="single" w:sz="4" w:space="0" w:color="auto"/>
                  </w:tcBorders>
                </w:tcPr>
                <w:p w:rsidR="00D7745C" w:rsidRPr="007A7DD2" w:rsidRDefault="00D7745C" w:rsidP="00050611">
                  <w:pPr>
                    <w:spacing w:before="100" w:beforeAutospacing="1" w:after="100" w:afterAutospacing="1"/>
                    <w:jc w:val="center"/>
                    <w:rPr>
                      <w:b/>
                      <w:sz w:val="26"/>
                      <w:szCs w:val="26"/>
                    </w:rPr>
                  </w:pPr>
                  <w:r w:rsidRPr="007A7DD2">
                    <w:rPr>
                      <w:b/>
                      <w:sz w:val="26"/>
                      <w:szCs w:val="26"/>
                    </w:rPr>
                    <w:t>Ý</w:t>
                  </w:r>
                </w:p>
              </w:tc>
              <w:tc>
                <w:tcPr>
                  <w:tcW w:w="8080" w:type="dxa"/>
                  <w:tcBorders>
                    <w:top w:val="single" w:sz="4" w:space="0" w:color="auto"/>
                    <w:left w:val="single" w:sz="4" w:space="0" w:color="auto"/>
                    <w:bottom w:val="single" w:sz="4" w:space="0" w:color="auto"/>
                    <w:right w:val="single" w:sz="4" w:space="0" w:color="auto"/>
                  </w:tcBorders>
                </w:tcPr>
                <w:p w:rsidR="00D7745C" w:rsidRPr="007A7DD2" w:rsidRDefault="00D7745C" w:rsidP="00050611">
                  <w:pPr>
                    <w:spacing w:before="100" w:beforeAutospacing="1" w:after="100" w:afterAutospacing="1"/>
                    <w:jc w:val="center"/>
                    <w:rPr>
                      <w:b/>
                      <w:sz w:val="26"/>
                      <w:szCs w:val="26"/>
                    </w:rPr>
                  </w:pPr>
                  <w:r w:rsidRPr="007A7DD2">
                    <w:rPr>
                      <w:b/>
                      <w:sz w:val="26"/>
                      <w:szCs w:val="26"/>
                    </w:rPr>
                    <w:t>Nội dung</w:t>
                  </w:r>
                </w:p>
              </w:tc>
              <w:tc>
                <w:tcPr>
                  <w:tcW w:w="850"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b/>
                      <w:sz w:val="26"/>
                      <w:szCs w:val="26"/>
                    </w:rPr>
                  </w:pPr>
                  <w:r w:rsidRPr="007A7DD2">
                    <w:rPr>
                      <w:b/>
                      <w:sz w:val="26"/>
                      <w:szCs w:val="26"/>
                    </w:rPr>
                    <w:t>Điểm</w:t>
                  </w:r>
                </w:p>
              </w:tc>
            </w:tr>
            <w:tr w:rsidR="00D7745C" w:rsidTr="00050611">
              <w:tc>
                <w:tcPr>
                  <w:tcW w:w="709" w:type="dxa"/>
                  <w:vMerge w:val="restart"/>
                  <w:tcBorders>
                    <w:top w:val="single" w:sz="4" w:space="0" w:color="auto"/>
                    <w:left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I</w:t>
                  </w:r>
                </w:p>
              </w:tc>
              <w:tc>
                <w:tcPr>
                  <w:tcW w:w="567"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1</w:t>
                  </w:r>
                </w:p>
              </w:tc>
              <w:tc>
                <w:tcPr>
                  <w:tcW w:w="8080" w:type="dxa"/>
                  <w:vMerge w:val="restart"/>
                  <w:tcBorders>
                    <w:top w:val="single" w:sz="4" w:space="0" w:color="auto"/>
                    <w:left w:val="single" w:sz="4" w:space="0" w:color="auto"/>
                    <w:right w:val="single" w:sz="4" w:space="0" w:color="auto"/>
                  </w:tcBorders>
                </w:tcPr>
                <w:p w:rsidR="00D7745C" w:rsidRPr="007A7DD2" w:rsidRDefault="00D7745C" w:rsidP="00050611">
                  <w:pPr>
                    <w:spacing w:before="100" w:beforeAutospacing="1" w:after="100" w:afterAutospacing="1"/>
                    <w:jc w:val="both"/>
                    <w:rPr>
                      <w:sz w:val="26"/>
                      <w:szCs w:val="26"/>
                    </w:rPr>
                  </w:pPr>
                  <w:r w:rsidRPr="007A7DD2">
                    <w:rPr>
                      <w:position w:val="-146"/>
                      <w:sz w:val="26"/>
                      <w:szCs w:val="26"/>
                    </w:rPr>
                    <w:object w:dxaOrig="2299" w:dyaOrig="2360">
                      <v:shape id="_x0000_i1377" type="#_x0000_t75" style="width:115.2pt;height:120pt" o:ole="">
                        <v:imagedata r:id="rId688" o:title=""/>
                      </v:shape>
                      <o:OLEObject Type="Embed" ProgID="Equation.DSMT4" ShapeID="_x0000_i1377" DrawAspect="Content" ObjectID="_1586712384" r:id="rId689"/>
                    </w:object>
                  </w:r>
                </w:p>
              </w:tc>
              <w:tc>
                <w:tcPr>
                  <w:tcW w:w="850" w:type="dxa"/>
                  <w:vMerge w:val="restart"/>
                  <w:tcBorders>
                    <w:top w:val="single" w:sz="4" w:space="0" w:color="auto"/>
                    <w:left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0,25</w:t>
                  </w:r>
                </w:p>
                <w:p w:rsidR="00D7745C" w:rsidRPr="007A7DD2" w:rsidRDefault="00D7745C" w:rsidP="00050611">
                  <w:pPr>
                    <w:spacing w:before="100" w:beforeAutospacing="1" w:after="100" w:afterAutospacing="1"/>
                    <w:jc w:val="center"/>
                    <w:rPr>
                      <w:sz w:val="26"/>
                      <w:szCs w:val="26"/>
                    </w:rPr>
                  </w:pPr>
                  <w:r w:rsidRPr="007A7DD2">
                    <w:rPr>
                      <w:sz w:val="26"/>
                      <w:szCs w:val="26"/>
                    </w:rPr>
                    <w:t>0.25</w:t>
                  </w:r>
                </w:p>
                <w:p w:rsidR="00D7745C" w:rsidRPr="007A7DD2" w:rsidRDefault="00D7745C" w:rsidP="00050611">
                  <w:pPr>
                    <w:spacing w:before="100" w:beforeAutospacing="1" w:after="100" w:afterAutospacing="1"/>
                    <w:jc w:val="center"/>
                    <w:rPr>
                      <w:sz w:val="26"/>
                      <w:szCs w:val="26"/>
                    </w:rPr>
                  </w:pPr>
                  <w:r w:rsidRPr="007A7DD2">
                    <w:rPr>
                      <w:sz w:val="26"/>
                      <w:szCs w:val="26"/>
                    </w:rPr>
                    <w:t>0,25</w:t>
                  </w:r>
                </w:p>
                <w:p w:rsidR="00D7745C" w:rsidRPr="007A7DD2" w:rsidRDefault="00D7745C" w:rsidP="00050611">
                  <w:pPr>
                    <w:spacing w:before="100" w:beforeAutospacing="1" w:after="100" w:afterAutospacing="1"/>
                    <w:jc w:val="center"/>
                    <w:rPr>
                      <w:b/>
                      <w:sz w:val="26"/>
                      <w:szCs w:val="26"/>
                    </w:rPr>
                  </w:pPr>
                  <w:r w:rsidRPr="007A7DD2">
                    <w:rPr>
                      <w:sz w:val="26"/>
                      <w:szCs w:val="26"/>
                    </w:rPr>
                    <w:t>0.25</w:t>
                  </w:r>
                </w:p>
              </w:tc>
            </w:tr>
            <w:tr w:rsidR="00D7745C" w:rsidTr="00050611">
              <w:trPr>
                <w:trHeight w:val="925"/>
              </w:trPr>
              <w:tc>
                <w:tcPr>
                  <w:tcW w:w="709" w:type="dxa"/>
                  <w:vMerge/>
                  <w:tcBorders>
                    <w:left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p>
              </w:tc>
              <w:tc>
                <w:tcPr>
                  <w:tcW w:w="567"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p>
              </w:tc>
              <w:tc>
                <w:tcPr>
                  <w:tcW w:w="8080" w:type="dxa"/>
                  <w:vMerge/>
                  <w:tcBorders>
                    <w:left w:val="single" w:sz="4" w:space="0" w:color="auto"/>
                    <w:bottom w:val="single" w:sz="4" w:space="0" w:color="auto"/>
                    <w:right w:val="single" w:sz="4" w:space="0" w:color="auto"/>
                  </w:tcBorders>
                </w:tcPr>
                <w:p w:rsidR="00D7745C" w:rsidRPr="007A7DD2" w:rsidRDefault="00D7745C" w:rsidP="00050611">
                  <w:pPr>
                    <w:spacing w:before="100" w:beforeAutospacing="1" w:after="100" w:afterAutospacing="1"/>
                    <w:jc w:val="both"/>
                    <w:rPr>
                      <w:sz w:val="26"/>
                      <w:szCs w:val="26"/>
                    </w:rPr>
                  </w:pPr>
                </w:p>
              </w:tc>
              <w:tc>
                <w:tcPr>
                  <w:tcW w:w="850" w:type="dxa"/>
                  <w:vMerge/>
                  <w:tcBorders>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p>
              </w:tc>
            </w:tr>
            <w:tr w:rsidR="00D7745C" w:rsidTr="00050611">
              <w:tc>
                <w:tcPr>
                  <w:tcW w:w="709" w:type="dxa"/>
                  <w:vMerge/>
                  <w:tcBorders>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p>
              </w:tc>
              <w:tc>
                <w:tcPr>
                  <w:tcW w:w="567"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2</w:t>
                  </w:r>
                </w:p>
              </w:tc>
              <w:tc>
                <w:tcPr>
                  <w:tcW w:w="8080" w:type="dxa"/>
                  <w:tcBorders>
                    <w:top w:val="single" w:sz="4" w:space="0" w:color="auto"/>
                    <w:left w:val="single" w:sz="4" w:space="0" w:color="auto"/>
                    <w:bottom w:val="single" w:sz="4" w:space="0" w:color="auto"/>
                    <w:right w:val="single" w:sz="4" w:space="0" w:color="auto"/>
                  </w:tcBorders>
                </w:tcPr>
                <w:p w:rsidR="00D7745C" w:rsidRPr="007A7DD2" w:rsidRDefault="00D7745C" w:rsidP="00050611">
                  <w:pPr>
                    <w:spacing w:before="100" w:beforeAutospacing="1" w:after="100" w:afterAutospacing="1"/>
                    <w:jc w:val="center"/>
                    <w:rPr>
                      <w:sz w:val="26"/>
                      <w:szCs w:val="26"/>
                    </w:rPr>
                  </w:pPr>
                  <w:r w:rsidRPr="007A7DD2">
                    <w:rPr>
                      <w:position w:val="-34"/>
                      <w:sz w:val="26"/>
                      <w:szCs w:val="26"/>
                    </w:rPr>
                    <w:object w:dxaOrig="2299" w:dyaOrig="800">
                      <v:shape id="_x0000_i1378" type="#_x0000_t75" style="width:115.2pt;height:40.2pt" o:ole="">
                        <v:imagedata r:id="rId690" o:title=""/>
                      </v:shape>
                      <o:OLEObject Type="Embed" ProgID="Equation.DSMT4" ShapeID="_x0000_i1378" DrawAspect="Content" ObjectID="_1586712385" r:id="rId691"/>
                    </w:object>
                  </w:r>
                  <w:r w:rsidRPr="007A7DD2">
                    <w:rPr>
                      <w:position w:val="-4"/>
                      <w:sz w:val="26"/>
                      <w:szCs w:val="26"/>
                    </w:rPr>
                    <w:object w:dxaOrig="180" w:dyaOrig="280">
                      <v:shape id="_x0000_i1379" type="#_x0000_t75" style="width:9pt;height:14.4pt" o:ole="">
                        <v:imagedata r:id="rId692" o:title=""/>
                      </v:shape>
                      <o:OLEObject Type="Embed" ProgID="Equation.DSMT4" ShapeID="_x0000_i1379" DrawAspect="Content" ObjectID="_1586712386" r:id="rId693"/>
                    </w:object>
                  </w:r>
                </w:p>
              </w:tc>
              <w:tc>
                <w:tcPr>
                  <w:tcW w:w="850"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b/>
                      <w:sz w:val="26"/>
                      <w:szCs w:val="26"/>
                    </w:rPr>
                  </w:pPr>
                  <w:r w:rsidRPr="007A7DD2">
                    <w:rPr>
                      <w:b/>
                      <w:sz w:val="26"/>
                      <w:szCs w:val="26"/>
                    </w:rPr>
                    <w:t>1,00</w:t>
                  </w:r>
                </w:p>
              </w:tc>
            </w:tr>
            <w:tr w:rsidR="00D7745C" w:rsidTr="00050611">
              <w:tc>
                <w:tcPr>
                  <w:tcW w:w="709"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II</w:t>
                  </w:r>
                </w:p>
              </w:tc>
              <w:tc>
                <w:tcPr>
                  <w:tcW w:w="567"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1</w:t>
                  </w:r>
                </w:p>
              </w:tc>
              <w:tc>
                <w:tcPr>
                  <w:tcW w:w="8080" w:type="dxa"/>
                  <w:tcBorders>
                    <w:top w:val="single" w:sz="4" w:space="0" w:color="auto"/>
                    <w:left w:val="single" w:sz="4" w:space="0" w:color="auto"/>
                    <w:bottom w:val="single" w:sz="4" w:space="0" w:color="auto"/>
                    <w:right w:val="single" w:sz="4" w:space="0" w:color="auto"/>
                  </w:tcBorders>
                </w:tcPr>
                <w:p w:rsidR="00D7745C" w:rsidRDefault="00D7745C" w:rsidP="00050611">
                  <w:pPr>
                    <w:tabs>
                      <w:tab w:val="left" w:pos="900"/>
                    </w:tabs>
                    <w:spacing w:before="100" w:beforeAutospacing="1" w:after="100" w:afterAutospacing="1"/>
                    <w:jc w:val="center"/>
                    <w:rPr>
                      <w:sz w:val="26"/>
                      <w:szCs w:val="26"/>
                    </w:rPr>
                  </w:pPr>
                  <w:r w:rsidRPr="007A7DD2">
                    <w:rPr>
                      <w:sz w:val="26"/>
                      <w:szCs w:val="26"/>
                    </w:rPr>
                    <w:t>Điều kiện để hai đồ thị song song là</w:t>
                  </w:r>
                  <w:r>
                    <w:rPr>
                      <w:sz w:val="26"/>
                      <w:szCs w:val="26"/>
                    </w:rPr>
                    <w:t xml:space="preserve"> </w:t>
                  </w:r>
                  <w:r w:rsidRPr="007A7DD2">
                    <w:rPr>
                      <w:position w:val="-34"/>
                      <w:sz w:val="26"/>
                      <w:szCs w:val="26"/>
                    </w:rPr>
                    <w:object w:dxaOrig="2620" w:dyaOrig="820">
                      <v:shape id="_x0000_i1380" type="#_x0000_t75" style="width:131.4pt;height:40.8pt" o:ole="">
                        <v:imagedata r:id="rId694" o:title=""/>
                      </v:shape>
                      <o:OLEObject Type="Embed" ProgID="Equation.DSMT4" ShapeID="_x0000_i1380" DrawAspect="Content" ObjectID="_1586712387" r:id="rId695"/>
                    </w:object>
                  </w:r>
                  <w:r>
                    <w:rPr>
                      <w:sz w:val="26"/>
                      <w:szCs w:val="26"/>
                    </w:rPr>
                    <w:t xml:space="preserve">     </w:t>
                  </w:r>
                </w:p>
                <w:p w:rsidR="00D7745C" w:rsidRPr="007A7DD2" w:rsidRDefault="00D7745C" w:rsidP="00050611">
                  <w:pPr>
                    <w:tabs>
                      <w:tab w:val="left" w:pos="900"/>
                    </w:tabs>
                    <w:spacing w:before="100" w:beforeAutospacing="1" w:after="100" w:afterAutospacing="1"/>
                    <w:jc w:val="center"/>
                    <w:rPr>
                      <w:sz w:val="26"/>
                      <w:szCs w:val="26"/>
                    </w:rPr>
                  </w:pPr>
                  <w:r w:rsidRPr="007A7DD2">
                    <w:rPr>
                      <w:sz w:val="26"/>
                      <w:szCs w:val="26"/>
                    </w:rPr>
                    <w:t>Loại  m = 1, chọn m =-1</w:t>
                  </w:r>
                </w:p>
              </w:tc>
              <w:tc>
                <w:tcPr>
                  <w:tcW w:w="850"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b/>
                      <w:sz w:val="26"/>
                      <w:szCs w:val="26"/>
                    </w:rPr>
                  </w:pPr>
                  <w:r w:rsidRPr="007A7DD2">
                    <w:rPr>
                      <w:b/>
                      <w:sz w:val="26"/>
                      <w:szCs w:val="26"/>
                    </w:rPr>
                    <w:t>1,00</w:t>
                  </w:r>
                </w:p>
              </w:tc>
            </w:tr>
            <w:tr w:rsidR="00D7745C" w:rsidTr="00050611">
              <w:trPr>
                <w:trHeight w:val="3532"/>
              </w:trPr>
              <w:tc>
                <w:tcPr>
                  <w:tcW w:w="709"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p>
              </w:tc>
              <w:tc>
                <w:tcPr>
                  <w:tcW w:w="567"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2</w:t>
                  </w:r>
                </w:p>
              </w:tc>
              <w:tc>
                <w:tcPr>
                  <w:tcW w:w="8080" w:type="dxa"/>
                  <w:tcBorders>
                    <w:top w:val="single" w:sz="4" w:space="0" w:color="auto"/>
                    <w:left w:val="single" w:sz="4" w:space="0" w:color="auto"/>
                    <w:right w:val="single" w:sz="4" w:space="0" w:color="auto"/>
                  </w:tcBorders>
                </w:tcPr>
                <w:p w:rsidR="00D7745C" w:rsidRPr="007A7DD2" w:rsidRDefault="00D7745C" w:rsidP="00050611">
                  <w:pPr>
                    <w:tabs>
                      <w:tab w:val="left" w:pos="900"/>
                    </w:tabs>
                    <w:spacing w:before="100" w:beforeAutospacing="1" w:after="100" w:afterAutospacing="1" w:line="360" w:lineRule="auto"/>
                    <w:jc w:val="both"/>
                    <w:rPr>
                      <w:sz w:val="26"/>
                      <w:szCs w:val="26"/>
                    </w:rPr>
                  </w:pPr>
                  <w:r w:rsidRPr="007A7DD2">
                    <w:rPr>
                      <w:position w:val="-162"/>
                      <w:sz w:val="26"/>
                      <w:szCs w:val="26"/>
                    </w:rPr>
                    <w:object w:dxaOrig="4940" w:dyaOrig="3379">
                      <v:shape id="_x0000_i1381" type="#_x0000_t75" style="width:311.45pt;height:169.1pt" o:ole="">
                        <v:imagedata r:id="rId696" o:title=""/>
                      </v:shape>
                      <o:OLEObject Type="Embed" ProgID="Equation.DSMT4" ShapeID="_x0000_i1381" DrawAspect="Content" ObjectID="_1586712388" r:id="rId697"/>
                    </w:object>
                  </w:r>
                </w:p>
              </w:tc>
              <w:tc>
                <w:tcPr>
                  <w:tcW w:w="850" w:type="dxa"/>
                  <w:tcBorders>
                    <w:top w:val="single" w:sz="4" w:space="0" w:color="auto"/>
                    <w:left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0,25</w:t>
                  </w:r>
                </w:p>
                <w:p w:rsidR="00D7745C" w:rsidRPr="007A7DD2" w:rsidRDefault="00D7745C" w:rsidP="00050611">
                  <w:pPr>
                    <w:spacing w:before="100" w:beforeAutospacing="1" w:after="100" w:afterAutospacing="1"/>
                    <w:jc w:val="center"/>
                    <w:rPr>
                      <w:sz w:val="26"/>
                      <w:szCs w:val="26"/>
                    </w:rPr>
                  </w:pPr>
                  <w:r w:rsidRPr="007A7DD2">
                    <w:rPr>
                      <w:sz w:val="26"/>
                      <w:szCs w:val="26"/>
                    </w:rPr>
                    <w:t>0,25</w:t>
                  </w:r>
                </w:p>
                <w:p w:rsidR="00D7745C" w:rsidRPr="007A7DD2" w:rsidRDefault="00D7745C" w:rsidP="00050611">
                  <w:pPr>
                    <w:spacing w:before="100" w:beforeAutospacing="1" w:after="100" w:afterAutospacing="1"/>
                    <w:jc w:val="center"/>
                    <w:rPr>
                      <w:sz w:val="26"/>
                      <w:szCs w:val="26"/>
                    </w:rPr>
                  </w:pPr>
                  <w:r w:rsidRPr="007A7DD2">
                    <w:rPr>
                      <w:sz w:val="26"/>
                      <w:szCs w:val="26"/>
                    </w:rPr>
                    <w:t>0,25</w:t>
                  </w:r>
                </w:p>
                <w:p w:rsidR="00D7745C" w:rsidRPr="007A7DD2" w:rsidRDefault="00D7745C" w:rsidP="00050611">
                  <w:pPr>
                    <w:spacing w:before="100" w:beforeAutospacing="1" w:after="100" w:afterAutospacing="1"/>
                    <w:jc w:val="center"/>
                    <w:rPr>
                      <w:sz w:val="26"/>
                      <w:szCs w:val="26"/>
                    </w:rPr>
                  </w:pPr>
                  <w:r w:rsidRPr="007A7DD2">
                    <w:rPr>
                      <w:sz w:val="26"/>
                      <w:szCs w:val="26"/>
                    </w:rPr>
                    <w:t>0,25</w:t>
                  </w:r>
                </w:p>
              </w:tc>
            </w:tr>
            <w:tr w:rsidR="00D7745C" w:rsidTr="00050611">
              <w:tc>
                <w:tcPr>
                  <w:tcW w:w="709" w:type="dxa"/>
                  <w:vMerge w:val="restart"/>
                  <w:tcBorders>
                    <w:top w:val="single" w:sz="4" w:space="0" w:color="auto"/>
                    <w:left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II</w:t>
                  </w:r>
                </w:p>
              </w:tc>
              <w:tc>
                <w:tcPr>
                  <w:tcW w:w="567"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p>
              </w:tc>
              <w:tc>
                <w:tcPr>
                  <w:tcW w:w="8080" w:type="dxa"/>
                  <w:tcBorders>
                    <w:top w:val="single" w:sz="4" w:space="0" w:color="auto"/>
                    <w:left w:val="single" w:sz="4" w:space="0" w:color="auto"/>
                    <w:bottom w:val="single" w:sz="4" w:space="0" w:color="auto"/>
                    <w:right w:val="single" w:sz="4" w:space="0" w:color="auto"/>
                  </w:tcBorders>
                </w:tcPr>
                <w:p w:rsidR="00D7745C" w:rsidRPr="007A7DD2" w:rsidRDefault="00D7745C" w:rsidP="00050611">
                  <w:pPr>
                    <w:tabs>
                      <w:tab w:val="left" w:pos="900"/>
                    </w:tabs>
                    <w:spacing w:before="100" w:beforeAutospacing="1" w:after="100" w:afterAutospacing="1" w:line="360" w:lineRule="auto"/>
                    <w:jc w:val="center"/>
                    <w:rPr>
                      <w:sz w:val="26"/>
                      <w:szCs w:val="26"/>
                    </w:rPr>
                  </w:pPr>
                </w:p>
              </w:tc>
              <w:tc>
                <w:tcPr>
                  <w:tcW w:w="850"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b/>
                      <w:sz w:val="26"/>
                      <w:szCs w:val="26"/>
                    </w:rPr>
                  </w:pPr>
                </w:p>
              </w:tc>
            </w:tr>
            <w:tr w:rsidR="00D7745C" w:rsidTr="00050611">
              <w:trPr>
                <w:trHeight w:val="2299"/>
              </w:trPr>
              <w:tc>
                <w:tcPr>
                  <w:tcW w:w="709" w:type="dxa"/>
                  <w:vMerge/>
                  <w:tcBorders>
                    <w:left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p>
              </w:tc>
              <w:tc>
                <w:tcPr>
                  <w:tcW w:w="567"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1</w:t>
                  </w:r>
                </w:p>
              </w:tc>
              <w:tc>
                <w:tcPr>
                  <w:tcW w:w="8080" w:type="dxa"/>
                  <w:tcBorders>
                    <w:top w:val="single" w:sz="4" w:space="0" w:color="auto"/>
                    <w:left w:val="single" w:sz="4" w:space="0" w:color="auto"/>
                    <w:right w:val="single" w:sz="4" w:space="0" w:color="auto"/>
                  </w:tcBorders>
                </w:tcPr>
                <w:p w:rsidR="00D7745C" w:rsidRDefault="00D7745C" w:rsidP="00050611">
                  <w:pPr>
                    <w:tabs>
                      <w:tab w:val="left" w:pos="900"/>
                    </w:tabs>
                    <w:spacing w:before="100" w:beforeAutospacing="1" w:after="100" w:afterAutospacing="1"/>
                    <w:jc w:val="both"/>
                    <w:rPr>
                      <w:sz w:val="26"/>
                      <w:szCs w:val="26"/>
                    </w:rPr>
                  </w:pPr>
                  <w:r w:rsidRPr="007A7DD2">
                    <w:rPr>
                      <w:sz w:val="26"/>
                      <w:szCs w:val="26"/>
                    </w:rPr>
                    <w:t>Gọi số chi tiết máy tháng đầu của tổ 1 là x chi tiết ( x nguyên dương, x &lt; 900)</w:t>
                  </w:r>
                </w:p>
                <w:p w:rsidR="00D7745C" w:rsidRPr="007A7DD2" w:rsidRDefault="00D7745C" w:rsidP="00050611">
                  <w:pPr>
                    <w:tabs>
                      <w:tab w:val="left" w:pos="900"/>
                    </w:tabs>
                    <w:spacing w:before="100" w:beforeAutospacing="1" w:after="100" w:afterAutospacing="1"/>
                    <w:jc w:val="both"/>
                    <w:rPr>
                      <w:sz w:val="26"/>
                      <w:szCs w:val="26"/>
                    </w:rPr>
                  </w:pPr>
                  <w:r w:rsidRPr="007A7DD2">
                    <w:rPr>
                      <w:sz w:val="26"/>
                      <w:szCs w:val="26"/>
                    </w:rPr>
                    <w:t>Gọi số chi tiết máy tháng đầu của tổ 2 là y chi tiết ( ynguyên dương, y &lt; 900)</w:t>
                  </w:r>
                </w:p>
                <w:p w:rsidR="00D7745C" w:rsidRPr="007A7DD2" w:rsidRDefault="00D7745C" w:rsidP="00050611">
                  <w:pPr>
                    <w:tabs>
                      <w:tab w:val="left" w:pos="900"/>
                    </w:tabs>
                    <w:spacing w:before="100" w:beforeAutospacing="1" w:after="100" w:afterAutospacing="1"/>
                    <w:jc w:val="both"/>
                    <w:rPr>
                      <w:sz w:val="26"/>
                      <w:szCs w:val="26"/>
                    </w:rPr>
                  </w:pPr>
                  <w:r w:rsidRPr="007A7DD2">
                    <w:rPr>
                      <w:sz w:val="26"/>
                      <w:szCs w:val="26"/>
                    </w:rPr>
                    <w:t xml:space="preserve">Theo đề bài ta có hệ </w:t>
                  </w:r>
                  <w:r w:rsidRPr="007A7DD2">
                    <w:rPr>
                      <w:position w:val="-34"/>
                      <w:sz w:val="26"/>
                      <w:szCs w:val="26"/>
                    </w:rPr>
                    <w:object w:dxaOrig="3480" w:dyaOrig="800">
                      <v:shape id="_x0000_i1382" type="#_x0000_t75" style="width:174.5pt;height:40.2pt" o:ole="">
                        <v:imagedata r:id="rId698" o:title=""/>
                      </v:shape>
                      <o:OLEObject Type="Embed" ProgID="Equation.DSMT4" ShapeID="_x0000_i1382" DrawAspect="Content" ObjectID="_1586712389" r:id="rId699"/>
                    </w:object>
                  </w:r>
                </w:p>
                <w:p w:rsidR="00D7745C" w:rsidRPr="007A7DD2" w:rsidRDefault="00D7745C" w:rsidP="00050611">
                  <w:pPr>
                    <w:tabs>
                      <w:tab w:val="left" w:pos="900"/>
                    </w:tabs>
                    <w:spacing w:before="100" w:beforeAutospacing="1" w:after="100" w:afterAutospacing="1"/>
                    <w:jc w:val="both"/>
                    <w:rPr>
                      <w:sz w:val="26"/>
                      <w:szCs w:val="26"/>
                    </w:rPr>
                  </w:pPr>
                  <w:r w:rsidRPr="007A7DD2">
                    <w:rPr>
                      <w:sz w:val="26"/>
                      <w:szCs w:val="26"/>
                    </w:rPr>
                    <w:t>Đáp số 400, 500</w:t>
                  </w:r>
                </w:p>
              </w:tc>
              <w:tc>
                <w:tcPr>
                  <w:tcW w:w="850" w:type="dxa"/>
                  <w:tcBorders>
                    <w:top w:val="single" w:sz="4" w:space="0" w:color="auto"/>
                    <w:left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b/>
                      <w:sz w:val="26"/>
                      <w:szCs w:val="26"/>
                    </w:rPr>
                    <w:t>1,00</w:t>
                  </w:r>
                </w:p>
              </w:tc>
            </w:tr>
            <w:tr w:rsidR="00D7745C" w:rsidTr="00050611">
              <w:trPr>
                <w:trHeight w:val="389"/>
              </w:trPr>
              <w:tc>
                <w:tcPr>
                  <w:tcW w:w="709" w:type="dxa"/>
                  <w:vMerge/>
                  <w:tcBorders>
                    <w:left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p>
              </w:tc>
              <w:tc>
                <w:tcPr>
                  <w:tcW w:w="567" w:type="dxa"/>
                  <w:tcBorders>
                    <w:top w:val="single" w:sz="4" w:space="0" w:color="auto"/>
                    <w:left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2</w:t>
                  </w:r>
                </w:p>
              </w:tc>
              <w:tc>
                <w:tcPr>
                  <w:tcW w:w="8080" w:type="dxa"/>
                  <w:tcBorders>
                    <w:top w:val="single" w:sz="4" w:space="0" w:color="auto"/>
                    <w:left w:val="single" w:sz="4" w:space="0" w:color="auto"/>
                    <w:right w:val="single" w:sz="4" w:space="0" w:color="auto"/>
                  </w:tcBorders>
                </w:tcPr>
                <w:p w:rsidR="00D7745C" w:rsidRPr="007A7DD2" w:rsidRDefault="00D7745C" w:rsidP="00050611">
                  <w:pPr>
                    <w:tabs>
                      <w:tab w:val="left" w:pos="900"/>
                    </w:tabs>
                    <w:spacing w:before="100" w:beforeAutospacing="1" w:after="100" w:afterAutospacing="1" w:line="360" w:lineRule="auto"/>
                    <w:jc w:val="center"/>
                    <w:rPr>
                      <w:sz w:val="26"/>
                      <w:szCs w:val="26"/>
                    </w:rPr>
                  </w:pPr>
                </w:p>
              </w:tc>
              <w:tc>
                <w:tcPr>
                  <w:tcW w:w="850" w:type="dxa"/>
                  <w:tcBorders>
                    <w:top w:val="single" w:sz="4" w:space="0" w:color="auto"/>
                    <w:left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b/>
                      <w:sz w:val="26"/>
                      <w:szCs w:val="26"/>
                    </w:rPr>
                  </w:pPr>
                </w:p>
              </w:tc>
            </w:tr>
            <w:tr w:rsidR="00D7745C" w:rsidTr="00050611">
              <w:trPr>
                <w:trHeight w:val="2905"/>
              </w:trPr>
              <w:tc>
                <w:tcPr>
                  <w:tcW w:w="709"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p>
              </w:tc>
              <w:tc>
                <w:tcPr>
                  <w:tcW w:w="567"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p>
              </w:tc>
              <w:tc>
                <w:tcPr>
                  <w:tcW w:w="8080" w:type="dxa"/>
                  <w:tcBorders>
                    <w:top w:val="single" w:sz="4" w:space="0" w:color="auto"/>
                    <w:left w:val="single" w:sz="4" w:space="0" w:color="auto"/>
                    <w:right w:val="single" w:sz="4" w:space="0" w:color="auto"/>
                  </w:tcBorders>
                </w:tcPr>
                <w:p w:rsidR="00D7745C" w:rsidRDefault="00D7745C" w:rsidP="00050611">
                  <w:pPr>
                    <w:tabs>
                      <w:tab w:val="left" w:pos="900"/>
                    </w:tabs>
                    <w:spacing w:before="100" w:beforeAutospacing="1" w:after="100" w:afterAutospacing="1"/>
                    <w:jc w:val="both"/>
                  </w:pPr>
                  <w:r>
                    <w:rPr>
                      <w:noProof/>
                      <w:lang w:val="en-US"/>
                    </w:rPr>
                    <w:drawing>
                      <wp:anchor distT="0" distB="0" distL="114300" distR="114300" simplePos="0" relativeHeight="251723776" behindDoc="0" locked="0" layoutInCell="1" allowOverlap="1" wp14:anchorId="6F229D48" wp14:editId="1DF8CA25">
                        <wp:simplePos x="0" y="0"/>
                        <wp:positionH relativeFrom="column">
                          <wp:posOffset>1375410</wp:posOffset>
                        </wp:positionH>
                        <wp:positionV relativeFrom="paragraph">
                          <wp:posOffset>307975</wp:posOffset>
                        </wp:positionV>
                        <wp:extent cx="3796030" cy="2668905"/>
                        <wp:effectExtent l="0" t="0" r="0" b="0"/>
                        <wp:wrapNone/>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796030" cy="26689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A7DD2">
                    <w:rPr>
                      <w:position w:val="-24"/>
                    </w:rPr>
                    <w:object w:dxaOrig="3180" w:dyaOrig="620">
                      <v:shape id="_x0000_i1383" type="#_x0000_t75" style="width:159pt;height:30.6pt" o:ole="">
                        <v:imagedata r:id="rId701" o:title=""/>
                      </v:shape>
                      <o:OLEObject Type="Embed" ProgID="Equation.DSMT4" ShapeID="_x0000_i1383" DrawAspect="Content" ObjectID="_1586712390" r:id="rId702"/>
                    </w:object>
                  </w:r>
                  <w:r>
                    <w:t xml:space="preserve"> nên pt có hai nghiêm </w:t>
                  </w:r>
                </w:p>
                <w:p w:rsidR="00D7745C" w:rsidRPr="007A7DD2" w:rsidRDefault="00D7745C" w:rsidP="00050611">
                  <w:pPr>
                    <w:tabs>
                      <w:tab w:val="left" w:pos="900"/>
                    </w:tabs>
                    <w:spacing w:before="100" w:beforeAutospacing="1" w:after="100" w:afterAutospacing="1"/>
                    <w:jc w:val="both"/>
                    <w:rPr>
                      <w:sz w:val="26"/>
                      <w:szCs w:val="26"/>
                      <w:lang w:val="nb-NO"/>
                    </w:rPr>
                  </w:pPr>
                  <w:r w:rsidRPr="007A7DD2">
                    <w:rPr>
                      <w:lang w:val="nb-NO"/>
                    </w:rPr>
                    <w:t xml:space="preserve">Áp dụng vi ét </w:t>
                  </w:r>
                  <w:r w:rsidRPr="007A7DD2">
                    <w:rPr>
                      <w:position w:val="-12"/>
                    </w:rPr>
                    <w:object w:dxaOrig="1180" w:dyaOrig="360">
                      <v:shape id="_x0000_i1384" type="#_x0000_t75" style="width:58.8pt;height:18pt" o:ole="">
                        <v:imagedata r:id="rId703" o:title=""/>
                      </v:shape>
                      <o:OLEObject Type="Embed" ProgID="Equation.DSMT4" ShapeID="_x0000_i1384" DrawAspect="Content" ObjectID="_1586712391" r:id="rId704"/>
                    </w:object>
                  </w:r>
                  <w:r w:rsidRPr="007A7DD2">
                    <w:rPr>
                      <w:lang w:val="nb-NO"/>
                    </w:rPr>
                    <w:t xml:space="preserve"> và </w:t>
                  </w:r>
                  <w:r w:rsidRPr="007A7DD2">
                    <w:rPr>
                      <w:position w:val="-12"/>
                    </w:rPr>
                    <w:object w:dxaOrig="1260" w:dyaOrig="360">
                      <v:shape id="_x0000_i1385" type="#_x0000_t75" style="width:63pt;height:18pt" o:ole="">
                        <v:imagedata r:id="rId705" o:title=""/>
                      </v:shape>
                      <o:OLEObject Type="Embed" ProgID="Equation.DSMT4" ShapeID="_x0000_i1385" DrawAspect="Content" ObjectID="_1586712392" r:id="rId706"/>
                    </w:object>
                  </w:r>
                </w:p>
                <w:p w:rsidR="00D7745C" w:rsidRPr="007A7DD2" w:rsidRDefault="00D7745C" w:rsidP="00050611">
                  <w:pPr>
                    <w:tabs>
                      <w:tab w:val="left" w:pos="900"/>
                    </w:tabs>
                    <w:spacing w:before="100" w:beforeAutospacing="1" w:after="100" w:afterAutospacing="1"/>
                    <w:jc w:val="both"/>
                    <w:rPr>
                      <w:sz w:val="26"/>
                      <w:szCs w:val="26"/>
                    </w:rPr>
                  </w:pPr>
                  <w:r w:rsidRPr="007A7DD2">
                    <w:rPr>
                      <w:sz w:val="26"/>
                      <w:szCs w:val="26"/>
                    </w:rPr>
                    <w:t xml:space="preserve">P = </w:t>
                  </w:r>
                  <w:r w:rsidRPr="007A7DD2">
                    <w:rPr>
                      <w:position w:val="-22"/>
                      <w:sz w:val="26"/>
                      <w:szCs w:val="26"/>
                    </w:rPr>
                    <w:object w:dxaOrig="5480" w:dyaOrig="560">
                      <v:shape id="_x0000_i1386" type="#_x0000_t75" style="width:274.55pt;height:27.9pt" o:ole="">
                        <v:imagedata r:id="rId707" o:title=""/>
                      </v:shape>
                      <o:OLEObject Type="Embed" ProgID="Equation.DSMT4" ShapeID="_x0000_i1386" DrawAspect="Content" ObjectID="_1586712393" r:id="rId708"/>
                    </w:object>
                  </w:r>
                </w:p>
                <w:p w:rsidR="00D7745C" w:rsidRPr="007A7DD2" w:rsidRDefault="00D7745C" w:rsidP="00050611">
                  <w:pPr>
                    <w:tabs>
                      <w:tab w:val="left" w:pos="900"/>
                    </w:tabs>
                    <w:spacing w:before="100" w:beforeAutospacing="1" w:after="100" w:afterAutospacing="1"/>
                    <w:jc w:val="both"/>
                    <w:rPr>
                      <w:sz w:val="26"/>
                      <w:szCs w:val="26"/>
                      <w:lang w:val="nb-NO"/>
                    </w:rPr>
                  </w:pPr>
                  <w:r w:rsidRPr="007A7DD2">
                    <w:rPr>
                      <w:sz w:val="26"/>
                      <w:szCs w:val="26"/>
                    </w:rPr>
                    <w:t xml:space="preserve">Kết hợp </w:t>
                  </w:r>
                  <w:r w:rsidRPr="007A7DD2">
                    <w:rPr>
                      <w:position w:val="-12"/>
                    </w:rPr>
                    <w:object w:dxaOrig="1180" w:dyaOrig="360">
                      <v:shape id="_x0000_i1387" type="#_x0000_t75" style="width:58.8pt;height:18pt" o:ole="">
                        <v:imagedata r:id="rId703" o:title=""/>
                      </v:shape>
                      <o:OLEObject Type="Embed" ProgID="Equation.DSMT4" ShapeID="_x0000_i1387" DrawAspect="Content" ObjectID="_1586712394" r:id="rId709"/>
                    </w:object>
                  </w:r>
                  <w:r>
                    <w:t xml:space="preserve"> suy ra </w:t>
                  </w:r>
                  <w:r w:rsidRPr="007A7DD2">
                    <w:rPr>
                      <w:position w:val="-12"/>
                    </w:rPr>
                    <w:object w:dxaOrig="1520" w:dyaOrig="360">
                      <v:shape id="_x0000_i1388" type="#_x0000_t75" style="width:76.25pt;height:18pt" o:ole="">
                        <v:imagedata r:id="rId710" o:title=""/>
                      </v:shape>
                      <o:OLEObject Type="Embed" ProgID="Equation.DSMT4" ShapeID="_x0000_i1388" DrawAspect="Content" ObjectID="_1586712395" r:id="rId711"/>
                    </w:object>
                  </w:r>
                  <w:r>
                    <w:t xml:space="preserve"> Thay vào </w:t>
                  </w:r>
                  <w:r w:rsidRPr="007A7DD2">
                    <w:rPr>
                      <w:position w:val="-12"/>
                    </w:rPr>
                    <w:object w:dxaOrig="1260" w:dyaOrig="360">
                      <v:shape id="_x0000_i1389" type="#_x0000_t75" style="width:63pt;height:18pt" o:ole="">
                        <v:imagedata r:id="rId705" o:title=""/>
                      </v:shape>
                      <o:OLEObject Type="Embed" ProgID="Equation.DSMT4" ShapeID="_x0000_i1389" DrawAspect="Content" ObjectID="_1586712396" r:id="rId712"/>
                    </w:object>
                  </w:r>
                  <w:r>
                    <w:t xml:space="preserve"> suy ra m = </w:t>
                  </w:r>
                  <w:r w:rsidRPr="007A7DD2">
                    <w:rPr>
                      <w:position w:val="-24"/>
                    </w:rPr>
                    <w:object w:dxaOrig="220" w:dyaOrig="620">
                      <v:shape id="_x0000_i1390" type="#_x0000_t75" style="width:10.8pt;height:31.2pt" o:ole="">
                        <v:imagedata r:id="rId713" o:title=""/>
                      </v:shape>
                      <o:OLEObject Type="Embed" ProgID="Equation.DSMT4" ShapeID="_x0000_i1390" DrawAspect="Content" ObjectID="_1586712397" r:id="rId714"/>
                    </w:object>
                  </w:r>
                </w:p>
              </w:tc>
              <w:tc>
                <w:tcPr>
                  <w:tcW w:w="850" w:type="dxa"/>
                  <w:tcBorders>
                    <w:top w:val="single" w:sz="4" w:space="0" w:color="auto"/>
                    <w:left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1</w:t>
                  </w:r>
                </w:p>
              </w:tc>
            </w:tr>
            <w:tr w:rsidR="00D7745C" w:rsidTr="00050611">
              <w:tc>
                <w:tcPr>
                  <w:tcW w:w="709"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IV</w:t>
                  </w:r>
                </w:p>
              </w:tc>
              <w:tc>
                <w:tcPr>
                  <w:tcW w:w="567"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p>
              </w:tc>
              <w:tc>
                <w:tcPr>
                  <w:tcW w:w="8080" w:type="dxa"/>
                  <w:tcBorders>
                    <w:top w:val="single" w:sz="4" w:space="0" w:color="auto"/>
                    <w:left w:val="single" w:sz="4" w:space="0" w:color="auto"/>
                    <w:bottom w:val="single" w:sz="4" w:space="0" w:color="auto"/>
                    <w:right w:val="single" w:sz="4" w:space="0" w:color="auto"/>
                  </w:tcBorders>
                </w:tcPr>
                <w:p w:rsidR="00D7745C" w:rsidRDefault="00D7745C" w:rsidP="00050611">
                  <w:pPr>
                    <w:spacing w:before="100" w:beforeAutospacing="1" w:after="100" w:afterAutospacing="1"/>
                  </w:pPr>
                </w:p>
                <w:p w:rsidR="00D7745C" w:rsidRPr="007A7DD2" w:rsidRDefault="00D7745C" w:rsidP="00050611">
                  <w:pPr>
                    <w:tabs>
                      <w:tab w:val="left" w:pos="900"/>
                    </w:tabs>
                    <w:spacing w:before="100" w:beforeAutospacing="1" w:after="100" w:afterAutospacing="1" w:line="360" w:lineRule="auto"/>
                    <w:jc w:val="center"/>
                    <w:rPr>
                      <w:sz w:val="24"/>
                      <w:szCs w:val="24"/>
                    </w:rPr>
                  </w:pPr>
                </w:p>
              </w:tc>
              <w:tc>
                <w:tcPr>
                  <w:tcW w:w="850"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b/>
                      <w:sz w:val="26"/>
                      <w:szCs w:val="26"/>
                    </w:rPr>
                  </w:pPr>
                  <w:r w:rsidRPr="007A7DD2">
                    <w:rPr>
                      <w:b/>
                      <w:sz w:val="26"/>
                      <w:szCs w:val="26"/>
                    </w:rPr>
                    <w:t>0,25</w:t>
                  </w:r>
                </w:p>
              </w:tc>
            </w:tr>
            <w:tr w:rsidR="00D7745C" w:rsidTr="00050611">
              <w:tc>
                <w:tcPr>
                  <w:tcW w:w="709" w:type="dxa"/>
                  <w:vMerge w:val="restart"/>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p>
              </w:tc>
              <w:tc>
                <w:tcPr>
                  <w:tcW w:w="567" w:type="dxa"/>
                  <w:vMerge w:val="restart"/>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p>
              </w:tc>
              <w:tc>
                <w:tcPr>
                  <w:tcW w:w="8080" w:type="dxa"/>
                  <w:tcBorders>
                    <w:top w:val="single" w:sz="4" w:space="0" w:color="auto"/>
                    <w:left w:val="single" w:sz="4" w:space="0" w:color="auto"/>
                    <w:bottom w:val="dashSmallGap" w:sz="4" w:space="0" w:color="auto"/>
                    <w:right w:val="single" w:sz="4" w:space="0" w:color="auto"/>
                  </w:tcBorders>
                </w:tcPr>
                <w:p w:rsidR="00D7745C" w:rsidRPr="007A7DD2" w:rsidRDefault="00D7745C" w:rsidP="004242C7">
                  <w:pPr>
                    <w:pStyle w:val="ListParagraph"/>
                    <w:numPr>
                      <w:ilvl w:val="0"/>
                      <w:numId w:val="22"/>
                    </w:numPr>
                    <w:tabs>
                      <w:tab w:val="left" w:pos="900"/>
                    </w:tabs>
                    <w:spacing w:line="360" w:lineRule="auto"/>
                    <w:jc w:val="both"/>
                    <w:rPr>
                      <w:sz w:val="26"/>
                      <w:szCs w:val="26"/>
                    </w:rPr>
                  </w:pPr>
                  <w:r w:rsidRPr="007A7DD2">
                    <w:rPr>
                      <w:position w:val="-6"/>
                      <w:sz w:val="26"/>
                      <w:szCs w:val="26"/>
                    </w:rPr>
                    <w:object w:dxaOrig="4200" w:dyaOrig="360">
                      <v:shape id="_x0000_i1391" type="#_x0000_t75" style="width:210pt;height:18pt" o:ole="">
                        <v:imagedata r:id="rId715" o:title=""/>
                      </v:shape>
                      <o:OLEObject Type="Embed" ProgID="Equation.DSMT4" ShapeID="_x0000_i1391" DrawAspect="Content" ObjectID="_1586712398" r:id="rId716"/>
                    </w:object>
                  </w:r>
                  <w:r w:rsidRPr="007A7DD2">
                    <w:rPr>
                      <w:sz w:val="26"/>
                      <w:szCs w:val="26"/>
                    </w:rPr>
                    <w:t xml:space="preserve"> . Mà hai góc đối nhau nên tứ giác MAOB nội tiếp</w:t>
                  </w:r>
                </w:p>
              </w:tc>
              <w:tc>
                <w:tcPr>
                  <w:tcW w:w="850" w:type="dxa"/>
                  <w:tcBorders>
                    <w:top w:val="single" w:sz="4" w:space="0" w:color="auto"/>
                    <w:left w:val="single" w:sz="4" w:space="0" w:color="auto"/>
                    <w:bottom w:val="dashSmallGap"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0,75</w:t>
                  </w:r>
                </w:p>
              </w:tc>
            </w:tr>
            <w:tr w:rsidR="00D7745C" w:rsidTr="00050611">
              <w:tc>
                <w:tcPr>
                  <w:tcW w:w="709" w:type="dxa"/>
                  <w:vMerge/>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rPr>
                      <w:sz w:val="26"/>
                      <w:szCs w:val="26"/>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rPr>
                      <w:sz w:val="26"/>
                      <w:szCs w:val="26"/>
                    </w:rPr>
                  </w:pPr>
                </w:p>
              </w:tc>
              <w:tc>
                <w:tcPr>
                  <w:tcW w:w="8080" w:type="dxa"/>
                  <w:tcBorders>
                    <w:top w:val="dashSmallGap" w:sz="4" w:space="0" w:color="auto"/>
                    <w:left w:val="single" w:sz="4" w:space="0" w:color="auto"/>
                    <w:bottom w:val="dashSmallGap" w:sz="4" w:space="0" w:color="auto"/>
                    <w:right w:val="single" w:sz="4" w:space="0" w:color="auto"/>
                  </w:tcBorders>
                </w:tcPr>
                <w:p w:rsidR="00D7745C" w:rsidRPr="007A7DD2" w:rsidRDefault="00D7745C" w:rsidP="004242C7">
                  <w:pPr>
                    <w:pStyle w:val="ListParagraph"/>
                    <w:numPr>
                      <w:ilvl w:val="0"/>
                      <w:numId w:val="22"/>
                    </w:numPr>
                    <w:tabs>
                      <w:tab w:val="left" w:pos="900"/>
                    </w:tabs>
                    <w:jc w:val="both"/>
                    <w:rPr>
                      <w:sz w:val="26"/>
                      <w:szCs w:val="26"/>
                    </w:rPr>
                  </w:pPr>
                  <w:r w:rsidRPr="007A7DD2">
                    <w:rPr>
                      <w:sz w:val="26"/>
                      <w:szCs w:val="26"/>
                    </w:rPr>
                    <w:t xml:space="preserve">Chỉ ra </w:t>
                  </w:r>
                  <w:r w:rsidRPr="007A7DD2">
                    <w:rPr>
                      <w:position w:val="-10"/>
                      <w:sz w:val="26"/>
                      <w:szCs w:val="26"/>
                    </w:rPr>
                    <w:object w:dxaOrig="2299" w:dyaOrig="320">
                      <v:shape id="_x0000_i1392" type="#_x0000_t75" style="width:115.2pt;height:16.2pt" o:ole="">
                        <v:imagedata r:id="rId717" o:title=""/>
                      </v:shape>
                      <o:OLEObject Type="Embed" ProgID="Equation.DSMT4" ShapeID="_x0000_i1392" DrawAspect="Content" ObjectID="_1586712399" r:id="rId718"/>
                    </w:object>
                  </w:r>
                  <w:r w:rsidRPr="007A7DD2">
                    <w:rPr>
                      <w:sz w:val="26"/>
                      <w:szCs w:val="26"/>
                    </w:rPr>
                    <w:t xml:space="preserve">  suy ra </w:t>
                  </w:r>
                  <w:r w:rsidRPr="007A7DD2">
                    <w:rPr>
                      <w:position w:val="-4"/>
                      <w:sz w:val="26"/>
                      <w:szCs w:val="26"/>
                    </w:rPr>
                    <w:object w:dxaOrig="1540" w:dyaOrig="300">
                      <v:shape id="_x0000_i1393" type="#_x0000_t75" style="width:76.75pt;height:15pt" o:ole="">
                        <v:imagedata r:id="rId719" o:title=""/>
                      </v:shape>
                      <o:OLEObject Type="Embed" ProgID="Equation.DSMT4" ShapeID="_x0000_i1393" DrawAspect="Content" ObjectID="_1586712400" r:id="rId720"/>
                    </w:object>
                  </w:r>
                </w:p>
                <w:p w:rsidR="00D7745C" w:rsidRPr="007A7DD2" w:rsidRDefault="00D7745C" w:rsidP="00050611">
                  <w:pPr>
                    <w:pStyle w:val="ListParagraph"/>
                    <w:tabs>
                      <w:tab w:val="left" w:pos="900"/>
                    </w:tabs>
                    <w:spacing w:before="100" w:beforeAutospacing="1" w:after="100" w:afterAutospacing="1"/>
                    <w:jc w:val="both"/>
                    <w:rPr>
                      <w:sz w:val="26"/>
                      <w:szCs w:val="26"/>
                    </w:rPr>
                  </w:pPr>
                  <w:r w:rsidRPr="007A7DD2">
                    <w:rPr>
                      <w:sz w:val="26"/>
                      <w:szCs w:val="26"/>
                    </w:rPr>
                    <w:t xml:space="preserve">Chỉ ra </w:t>
                  </w:r>
                  <w:r w:rsidRPr="007A7DD2">
                    <w:rPr>
                      <w:position w:val="-10"/>
                      <w:sz w:val="26"/>
                      <w:szCs w:val="26"/>
                    </w:rPr>
                    <w:object w:dxaOrig="2220" w:dyaOrig="320">
                      <v:shape id="_x0000_i1394" type="#_x0000_t75" style="width:111pt;height:16.2pt" o:ole="">
                        <v:imagedata r:id="rId721" o:title=""/>
                      </v:shape>
                      <o:OLEObject Type="Embed" ProgID="Equation.DSMT4" ShapeID="_x0000_i1394" DrawAspect="Content" ObjectID="_1586712401" r:id="rId722"/>
                    </w:object>
                  </w:r>
                  <w:r w:rsidRPr="007A7DD2">
                    <w:rPr>
                      <w:sz w:val="26"/>
                      <w:szCs w:val="26"/>
                    </w:rPr>
                    <w:t xml:space="preserve">  suy ra </w:t>
                  </w:r>
                  <w:r w:rsidRPr="007A7DD2">
                    <w:rPr>
                      <w:position w:val="-4"/>
                      <w:sz w:val="26"/>
                      <w:szCs w:val="26"/>
                    </w:rPr>
                    <w:object w:dxaOrig="1480" w:dyaOrig="300">
                      <v:shape id="_x0000_i1395" type="#_x0000_t75" style="width:73.8pt;height:15pt" o:ole="">
                        <v:imagedata r:id="rId723" o:title=""/>
                      </v:shape>
                      <o:OLEObject Type="Embed" ProgID="Equation.DSMT4" ShapeID="_x0000_i1395" DrawAspect="Content" ObjectID="_1586712402" r:id="rId724"/>
                    </w:object>
                  </w:r>
                </w:p>
                <w:p w:rsidR="00D7745C" w:rsidRPr="007A7DD2" w:rsidRDefault="00D7745C" w:rsidP="00050611">
                  <w:pPr>
                    <w:pStyle w:val="ListParagraph"/>
                    <w:tabs>
                      <w:tab w:val="left" w:pos="900"/>
                    </w:tabs>
                    <w:spacing w:before="100" w:beforeAutospacing="1" w:after="100" w:afterAutospacing="1"/>
                    <w:jc w:val="both"/>
                    <w:rPr>
                      <w:sz w:val="26"/>
                      <w:szCs w:val="26"/>
                    </w:rPr>
                  </w:pPr>
                  <w:r w:rsidRPr="007A7DD2">
                    <w:rPr>
                      <w:sz w:val="26"/>
                      <w:szCs w:val="26"/>
                    </w:rPr>
                    <w:t xml:space="preserve">Vậy </w:t>
                  </w:r>
                  <w:r w:rsidRPr="007A7DD2">
                    <w:rPr>
                      <w:position w:val="-4"/>
                      <w:sz w:val="26"/>
                      <w:szCs w:val="26"/>
                    </w:rPr>
                    <w:object w:dxaOrig="1260" w:dyaOrig="300">
                      <v:shape id="_x0000_i1396" type="#_x0000_t75" style="width:63pt;height:15pt" o:ole="">
                        <v:imagedata r:id="rId725" o:title=""/>
                      </v:shape>
                      <o:OLEObject Type="Embed" ProgID="Equation.DSMT4" ShapeID="_x0000_i1396" DrawAspect="Content" ObjectID="_1586712403" r:id="rId726"/>
                    </w:object>
                  </w:r>
                  <w:r w:rsidRPr="007A7DD2">
                    <w:rPr>
                      <w:sz w:val="26"/>
                      <w:szCs w:val="26"/>
                    </w:rPr>
                    <w:t xml:space="preserve"> suy ra MN = NH</w:t>
                  </w:r>
                </w:p>
              </w:tc>
              <w:tc>
                <w:tcPr>
                  <w:tcW w:w="850" w:type="dxa"/>
                  <w:tcBorders>
                    <w:top w:val="dashSmallGap" w:sz="4" w:space="0" w:color="auto"/>
                    <w:left w:val="single" w:sz="4" w:space="0" w:color="auto"/>
                    <w:bottom w:val="dashSmallGap"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1</w:t>
                  </w:r>
                </w:p>
              </w:tc>
            </w:tr>
            <w:tr w:rsidR="00D7745C" w:rsidTr="00050611">
              <w:tc>
                <w:tcPr>
                  <w:tcW w:w="709" w:type="dxa"/>
                  <w:vMerge/>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rPr>
                      <w:sz w:val="26"/>
                      <w:szCs w:val="26"/>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rPr>
                      <w:sz w:val="26"/>
                      <w:szCs w:val="26"/>
                    </w:rPr>
                  </w:pPr>
                </w:p>
              </w:tc>
              <w:tc>
                <w:tcPr>
                  <w:tcW w:w="8080" w:type="dxa"/>
                  <w:tcBorders>
                    <w:top w:val="dashSmallGap" w:sz="4" w:space="0" w:color="auto"/>
                    <w:left w:val="single" w:sz="4" w:space="0" w:color="auto"/>
                    <w:bottom w:val="dashSmallGap" w:sz="4" w:space="0" w:color="auto"/>
                    <w:right w:val="single" w:sz="4" w:space="0" w:color="auto"/>
                  </w:tcBorders>
                </w:tcPr>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Có MA = MB (tính chất 2 tiếp tuyến cắt nhau) và OA = OB = R</w: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6"/>
                      <w:sz w:val="26"/>
                      <w:szCs w:val="26"/>
                    </w:rPr>
                    <w:object w:dxaOrig="320" w:dyaOrig="240">
                      <v:shape id="_x0000_i1397" type="#_x0000_t75" style="width:16.2pt;height:12pt" o:ole="">
                        <v:imagedata r:id="rId727" o:title=""/>
                      </v:shape>
                      <o:OLEObject Type="Embed" ProgID="Equation.DSMT4" ShapeID="_x0000_i1397" DrawAspect="Content" ObjectID="_1586712404" r:id="rId728"/>
                    </w:object>
                  </w:r>
                  <w:r w:rsidRPr="007A7DD2">
                    <w:rPr>
                      <w:b w:val="0"/>
                      <w:sz w:val="26"/>
                      <w:szCs w:val="26"/>
                    </w:rPr>
                    <w:tab/>
                    <w:t>MO là đường trung trực của AB</w: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6"/>
                      <w:sz w:val="26"/>
                      <w:szCs w:val="26"/>
                    </w:rPr>
                    <w:object w:dxaOrig="320" w:dyaOrig="240">
                      <v:shape id="_x0000_i1398" type="#_x0000_t75" style="width:16.2pt;height:12pt" o:ole="">
                        <v:imagedata r:id="rId727" o:title=""/>
                      </v:shape>
                      <o:OLEObject Type="Embed" ProgID="Equation.DSMT4" ShapeID="_x0000_i1398" DrawAspect="Content" ObjectID="_1586712405" r:id="rId729"/>
                    </w:object>
                  </w:r>
                  <w:r w:rsidRPr="007A7DD2">
                    <w:rPr>
                      <w:b w:val="0"/>
                      <w:sz w:val="26"/>
                      <w:szCs w:val="26"/>
                    </w:rPr>
                    <w:tab/>
                    <w:t xml:space="preserve">AH </w:t>
                  </w:r>
                  <w:r w:rsidRPr="007A7DD2">
                    <w:rPr>
                      <w:b w:val="0"/>
                      <w:position w:val="-4"/>
                      <w:sz w:val="26"/>
                      <w:szCs w:val="26"/>
                      <w:lang w:val="pl-PL"/>
                    </w:rPr>
                    <w:object w:dxaOrig="240" w:dyaOrig="260">
                      <v:shape id="_x0000_i1399" type="#_x0000_t75" style="width:12pt;height:13.2pt" o:ole="">
                        <v:imagedata r:id="rId730" o:title=""/>
                      </v:shape>
                      <o:OLEObject Type="Embed" ProgID="Equation.DSMT4" ShapeID="_x0000_i1399" DrawAspect="Content" ObjectID="_1586712406" r:id="rId731"/>
                    </w:object>
                  </w:r>
                  <w:r w:rsidRPr="007A7DD2">
                    <w:rPr>
                      <w:b w:val="0"/>
                      <w:sz w:val="26"/>
                      <w:szCs w:val="26"/>
                    </w:rPr>
                    <w:t xml:space="preserve"> MO và HA = HB</w: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ab/>
                  </w:r>
                  <w:r w:rsidRPr="007A7DD2">
                    <w:rPr>
                      <w:b w:val="0"/>
                      <w:position w:val="-4"/>
                      <w:sz w:val="26"/>
                      <w:szCs w:val="26"/>
                    </w:rPr>
                    <w:object w:dxaOrig="240" w:dyaOrig="260">
                      <v:shape id="_x0000_i1400" type="#_x0000_t75" style="width:12pt;height:13.2pt" o:ole="">
                        <v:imagedata r:id="rId732" o:title=""/>
                      </v:shape>
                      <o:OLEObject Type="Embed" ProgID="Equation.DSMT4" ShapeID="_x0000_i1400" DrawAspect="Content" ObjectID="_1586712407" r:id="rId733"/>
                    </w:object>
                  </w:r>
                  <w:r w:rsidRPr="007A7DD2">
                    <w:rPr>
                      <w:b w:val="0"/>
                      <w:sz w:val="26"/>
                      <w:szCs w:val="26"/>
                    </w:rPr>
                    <w:t xml:space="preserve">MAF và </w:t>
                  </w:r>
                  <w:r w:rsidRPr="007A7DD2">
                    <w:rPr>
                      <w:b w:val="0"/>
                      <w:position w:val="-4"/>
                      <w:sz w:val="26"/>
                      <w:szCs w:val="26"/>
                    </w:rPr>
                    <w:object w:dxaOrig="240" w:dyaOrig="260">
                      <v:shape id="_x0000_i1401" type="#_x0000_t75" style="width:12pt;height:13.2pt" o:ole="">
                        <v:imagedata r:id="rId732" o:title=""/>
                      </v:shape>
                      <o:OLEObject Type="Embed" ProgID="Equation.DSMT4" ShapeID="_x0000_i1401" DrawAspect="Content" ObjectID="_1586712408" r:id="rId734"/>
                    </w:object>
                  </w:r>
                  <w:r w:rsidRPr="007A7DD2">
                    <w:rPr>
                      <w:b w:val="0"/>
                      <w:sz w:val="26"/>
                      <w:szCs w:val="26"/>
                    </w:rPr>
                    <w:t xml:space="preserve">MEA có: </w:t>
                  </w:r>
                  <w:r w:rsidRPr="007A7DD2">
                    <w:rPr>
                      <w:b w:val="0"/>
                      <w:position w:val="-10"/>
                      <w:sz w:val="26"/>
                      <w:szCs w:val="26"/>
                    </w:rPr>
                    <w:object w:dxaOrig="2820" w:dyaOrig="420">
                      <v:shape id="_x0000_i1402" type="#_x0000_t75" style="width:141pt;height:21pt" o:ole="">
                        <v:imagedata r:id="rId735" o:title=""/>
                      </v:shape>
                      <o:OLEObject Type="Embed" ProgID="Equation.DSMT4" ShapeID="_x0000_i1402" DrawAspect="Content" ObjectID="_1586712409" r:id="rId736"/>
                    </w:objec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6"/>
                      <w:sz w:val="26"/>
                      <w:szCs w:val="26"/>
                    </w:rPr>
                    <w:object w:dxaOrig="320" w:dyaOrig="240">
                      <v:shape id="_x0000_i1403" type="#_x0000_t75" style="width:16.2pt;height:12pt" o:ole="">
                        <v:imagedata r:id="rId727" o:title=""/>
                      </v:shape>
                      <o:OLEObject Type="Embed" ProgID="Equation.DSMT4" ShapeID="_x0000_i1403" DrawAspect="Content" ObjectID="_1586712410" r:id="rId737"/>
                    </w:object>
                  </w:r>
                  <w:r w:rsidRPr="007A7DD2">
                    <w:rPr>
                      <w:b w:val="0"/>
                      <w:sz w:val="26"/>
                      <w:szCs w:val="26"/>
                    </w:rPr>
                    <w:tab/>
                  </w:r>
                  <w:r w:rsidRPr="007A7DD2">
                    <w:rPr>
                      <w:b w:val="0"/>
                      <w:position w:val="-4"/>
                      <w:sz w:val="26"/>
                      <w:szCs w:val="26"/>
                    </w:rPr>
                    <w:object w:dxaOrig="240" w:dyaOrig="260">
                      <v:shape id="_x0000_i1404" type="#_x0000_t75" style="width:12pt;height:13.2pt" o:ole="">
                        <v:imagedata r:id="rId732" o:title=""/>
                      </v:shape>
                      <o:OLEObject Type="Embed" ProgID="Equation.DSMT4" ShapeID="_x0000_i1404" DrawAspect="Content" ObjectID="_1586712411" r:id="rId738"/>
                    </w:object>
                  </w:r>
                  <w:r w:rsidRPr="007A7DD2">
                    <w:rPr>
                      <w:b w:val="0"/>
                      <w:sz w:val="26"/>
                      <w:szCs w:val="26"/>
                    </w:rPr>
                    <w:t xml:space="preserve">MAF </w:t>
                  </w:r>
                  <w:r>
                    <w:rPr>
                      <w:noProof/>
                    </w:rPr>
                    <w:drawing>
                      <wp:inline distT="0" distB="0" distL="0" distR="0" wp14:anchorId="6C6FB200" wp14:editId="140C8B8F">
                        <wp:extent cx="161925" cy="133350"/>
                        <wp:effectExtent l="0" t="0" r="9525"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7A7DD2">
                    <w:rPr>
                      <w:b w:val="0"/>
                      <w:position w:val="-4"/>
                      <w:sz w:val="26"/>
                      <w:szCs w:val="26"/>
                    </w:rPr>
                    <w:object w:dxaOrig="240" w:dyaOrig="260">
                      <v:shape id="_x0000_i1405" type="#_x0000_t75" style="width:12pt;height:13.2pt" o:ole="">
                        <v:imagedata r:id="rId732" o:title=""/>
                      </v:shape>
                      <o:OLEObject Type="Embed" ProgID="Equation.DSMT4" ShapeID="_x0000_i1405" DrawAspect="Content" ObjectID="_1586712412" r:id="rId740"/>
                    </w:object>
                  </w:r>
                  <w:r w:rsidRPr="007A7DD2">
                    <w:rPr>
                      <w:b w:val="0"/>
                      <w:sz w:val="26"/>
                      <w:szCs w:val="26"/>
                    </w:rPr>
                    <w:t>MEA (g.g)</w: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26"/>
                      <w:sz w:val="26"/>
                      <w:szCs w:val="26"/>
                    </w:rPr>
                    <w:object w:dxaOrig="3560" w:dyaOrig="680">
                      <v:shape id="_x0000_i1406" type="#_x0000_t75" style="width:178.2pt;height:34.2pt" o:ole="">
                        <v:imagedata r:id="rId741" o:title=""/>
                      </v:shape>
                      <o:OLEObject Type="Embed" ProgID="Equation.DSMT4" ShapeID="_x0000_i1406" DrawAspect="Content" ObjectID="_1586712413" r:id="rId742"/>
                    </w:objec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ab/>
                    <w:t xml:space="preserve">Áp dụng hệ thức lượng vào </w:t>
                  </w:r>
                  <w:r w:rsidRPr="007A7DD2">
                    <w:rPr>
                      <w:b w:val="0"/>
                      <w:position w:val="-4"/>
                      <w:sz w:val="26"/>
                      <w:szCs w:val="26"/>
                    </w:rPr>
                    <w:object w:dxaOrig="240" w:dyaOrig="260">
                      <v:shape id="_x0000_i1407" type="#_x0000_t75" style="width:12pt;height:13.2pt" o:ole="">
                        <v:imagedata r:id="rId732" o:title=""/>
                      </v:shape>
                      <o:OLEObject Type="Embed" ProgID="Equation.DSMT4" ShapeID="_x0000_i1407" DrawAspect="Content" ObjectID="_1586712414" r:id="rId743"/>
                    </w:object>
                  </w:r>
                  <w:r w:rsidRPr="007A7DD2">
                    <w:rPr>
                      <w:b w:val="0"/>
                      <w:sz w:val="26"/>
                      <w:szCs w:val="26"/>
                    </w:rPr>
                    <w:t xml:space="preserve"> vuông MAO, có: MA</w:t>
                  </w:r>
                  <w:r w:rsidRPr="007A7DD2">
                    <w:rPr>
                      <w:b w:val="0"/>
                      <w:sz w:val="26"/>
                      <w:szCs w:val="26"/>
                      <w:vertAlign w:val="superscript"/>
                    </w:rPr>
                    <w:t>2</w:t>
                  </w:r>
                  <w:r w:rsidRPr="007A7DD2">
                    <w:rPr>
                      <w:b w:val="0"/>
                      <w:sz w:val="26"/>
                      <w:szCs w:val="26"/>
                    </w:rPr>
                    <w:t xml:space="preserve"> = MH.MO</w: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ab/>
                    <w:t xml:space="preserve">Do đó: ME.MF = MH.MO </w:t>
                  </w:r>
                  <w:r w:rsidRPr="007A7DD2">
                    <w:rPr>
                      <w:b w:val="0"/>
                      <w:position w:val="-26"/>
                      <w:sz w:val="26"/>
                      <w:szCs w:val="26"/>
                    </w:rPr>
                    <w:object w:dxaOrig="1579" w:dyaOrig="680">
                      <v:shape id="_x0000_i1408" type="#_x0000_t75" style="width:79.2pt;height:34.2pt" o:ole="">
                        <v:imagedata r:id="rId744" o:title=""/>
                      </v:shape>
                      <o:OLEObject Type="Embed" ProgID="Equation.DSMT4" ShapeID="_x0000_i1408" DrawAspect="Content" ObjectID="_1586712415" r:id="rId745"/>
                    </w:objec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6"/>
                      <w:sz w:val="26"/>
                      <w:szCs w:val="26"/>
                    </w:rPr>
                    <w:object w:dxaOrig="320" w:dyaOrig="240">
                      <v:shape id="_x0000_i1409" type="#_x0000_t75" style="width:16.2pt;height:12pt" o:ole="">
                        <v:imagedata r:id="rId727" o:title=""/>
                      </v:shape>
                      <o:OLEObject Type="Embed" ProgID="Equation.DSMT4" ShapeID="_x0000_i1409" DrawAspect="Content" ObjectID="_1586712416" r:id="rId746"/>
                    </w:object>
                  </w:r>
                  <w:r w:rsidRPr="007A7DD2">
                    <w:rPr>
                      <w:b w:val="0"/>
                      <w:sz w:val="26"/>
                      <w:szCs w:val="26"/>
                    </w:rPr>
                    <w:tab/>
                  </w:r>
                  <w:r w:rsidRPr="007A7DD2">
                    <w:rPr>
                      <w:b w:val="0"/>
                      <w:position w:val="-4"/>
                      <w:sz w:val="26"/>
                      <w:szCs w:val="26"/>
                    </w:rPr>
                    <w:object w:dxaOrig="240" w:dyaOrig="260">
                      <v:shape id="_x0000_i1410" type="#_x0000_t75" style="width:12pt;height:13.2pt" o:ole="">
                        <v:imagedata r:id="rId732" o:title=""/>
                      </v:shape>
                      <o:OLEObject Type="Embed" ProgID="Equation.DSMT4" ShapeID="_x0000_i1410" DrawAspect="Content" ObjectID="_1586712417" r:id="rId747"/>
                    </w:object>
                  </w:r>
                  <w:r w:rsidRPr="007A7DD2">
                    <w:rPr>
                      <w:b w:val="0"/>
                      <w:sz w:val="26"/>
                      <w:szCs w:val="26"/>
                    </w:rPr>
                    <w:t xml:space="preserve">MFH </w:t>
                  </w:r>
                  <w:r>
                    <w:rPr>
                      <w:noProof/>
                    </w:rPr>
                    <w:drawing>
                      <wp:inline distT="0" distB="0" distL="0" distR="0" wp14:anchorId="4052B375" wp14:editId="3FBB666C">
                        <wp:extent cx="161925" cy="133350"/>
                        <wp:effectExtent l="0" t="0" r="9525"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7A7DD2">
                    <w:rPr>
                      <w:b w:val="0"/>
                      <w:position w:val="-4"/>
                      <w:sz w:val="26"/>
                      <w:szCs w:val="26"/>
                    </w:rPr>
                    <w:object w:dxaOrig="240" w:dyaOrig="260">
                      <v:shape id="_x0000_i1411" type="#_x0000_t75" style="width:12pt;height:13.2pt" o:ole="">
                        <v:imagedata r:id="rId732" o:title=""/>
                      </v:shape>
                      <o:OLEObject Type="Embed" ProgID="Equation.DSMT4" ShapeID="_x0000_i1411" DrawAspect="Content" ObjectID="_1586712418" r:id="rId748"/>
                    </w:object>
                  </w:r>
                  <w:r w:rsidRPr="007A7DD2">
                    <w:rPr>
                      <w:b w:val="0"/>
                      <w:sz w:val="26"/>
                      <w:szCs w:val="26"/>
                    </w:rPr>
                    <w:t>MOE (c.g.c)</w:t>
                  </w:r>
                  <w:r>
                    <w:rPr>
                      <w:b w:val="0"/>
                      <w:sz w:val="26"/>
                      <w:szCs w:val="26"/>
                    </w:rPr>
                    <w:t xml:space="preserve"> </w:t>
                  </w:r>
                  <w:r w:rsidRPr="007A7DD2">
                    <w:rPr>
                      <w:b w:val="0"/>
                      <w:position w:val="-6"/>
                      <w:sz w:val="26"/>
                      <w:szCs w:val="26"/>
                    </w:rPr>
                    <w:object w:dxaOrig="1780" w:dyaOrig="380">
                      <v:shape id="_x0000_i1412" type="#_x0000_t75" style="width:88.8pt;height:19.2pt" o:ole="">
                        <v:imagedata r:id="rId749" o:title=""/>
                      </v:shape>
                      <o:OLEObject Type="Embed" ProgID="Equation.DSMT4" ShapeID="_x0000_i1412" DrawAspect="Content" ObjectID="_1586712419" r:id="rId750"/>
                    </w:object>
                  </w:r>
                </w:p>
                <w:p w:rsidR="00D7745C"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ab/>
                    <w:t xml:space="preserve">Vì </w:t>
                  </w:r>
                  <w:r w:rsidRPr="007A7DD2">
                    <w:rPr>
                      <w:b w:val="0"/>
                      <w:position w:val="-4"/>
                      <w:sz w:val="26"/>
                      <w:szCs w:val="26"/>
                    </w:rPr>
                    <w:object w:dxaOrig="600" w:dyaOrig="360">
                      <v:shape id="_x0000_i1413" type="#_x0000_t75" style="width:30pt;height:18pt" o:ole="">
                        <v:imagedata r:id="rId751" o:title=""/>
                      </v:shape>
                      <o:OLEObject Type="Embed" ProgID="Equation.DSMT4" ShapeID="_x0000_i1413" DrawAspect="Content" ObjectID="_1586712420" r:id="rId752"/>
                    </w:object>
                  </w:r>
                  <w:r w:rsidRPr="007A7DD2">
                    <w:rPr>
                      <w:b w:val="0"/>
                      <w:sz w:val="26"/>
                      <w:szCs w:val="26"/>
                    </w:rPr>
                    <w:t xml:space="preserve"> là góc vuông nội tiếp (O) nên E, O, B thẳng hàng</w: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50"/>
                      <w:sz w:val="26"/>
                      <w:szCs w:val="26"/>
                    </w:rPr>
                    <w:object w:dxaOrig="5280" w:dyaOrig="1140">
                      <v:shape id="_x0000_i1414" type="#_x0000_t75" style="width:283.8pt;height:56.95pt" o:ole="">
                        <v:imagedata r:id="rId753" o:title=""/>
                      </v:shape>
                      <o:OLEObject Type="Embed" ProgID="Equation.DSMT4" ShapeID="_x0000_i1414" DrawAspect="Content" ObjectID="_1586712421" r:id="rId754"/>
                    </w:objec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ab/>
                    <w:t xml:space="preserve">Áp dụng hệ thức lượng vào </w:t>
                  </w:r>
                  <w:r w:rsidRPr="007A7DD2">
                    <w:rPr>
                      <w:b w:val="0"/>
                      <w:position w:val="-4"/>
                      <w:sz w:val="26"/>
                      <w:szCs w:val="26"/>
                    </w:rPr>
                    <w:object w:dxaOrig="240" w:dyaOrig="260">
                      <v:shape id="_x0000_i1415" type="#_x0000_t75" style="width:12pt;height:13.2pt" o:ole="">
                        <v:imagedata r:id="rId732" o:title=""/>
                      </v:shape>
                      <o:OLEObject Type="Embed" ProgID="Equation.DSMT4" ShapeID="_x0000_i1415" DrawAspect="Content" ObjectID="_1586712422" r:id="rId755"/>
                    </w:object>
                  </w:r>
                  <w:r w:rsidRPr="007A7DD2">
                    <w:rPr>
                      <w:b w:val="0"/>
                      <w:sz w:val="26"/>
                      <w:szCs w:val="26"/>
                    </w:rPr>
                    <w:t xml:space="preserve"> vuông NHA, có: NH</w:t>
                  </w:r>
                  <w:r w:rsidRPr="007A7DD2">
                    <w:rPr>
                      <w:b w:val="0"/>
                      <w:sz w:val="26"/>
                      <w:szCs w:val="26"/>
                      <w:vertAlign w:val="superscript"/>
                    </w:rPr>
                    <w:t>2</w:t>
                  </w:r>
                  <w:r w:rsidRPr="007A7DD2">
                    <w:rPr>
                      <w:b w:val="0"/>
                      <w:sz w:val="26"/>
                      <w:szCs w:val="26"/>
                    </w:rPr>
                    <w:t xml:space="preserve"> = NF.NA</w: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6"/>
                      <w:sz w:val="26"/>
                      <w:szCs w:val="26"/>
                    </w:rPr>
                    <w:object w:dxaOrig="3140" w:dyaOrig="340">
                      <v:shape id="_x0000_i1416" type="#_x0000_t75" style="width:157.15pt;height:16.8pt" o:ole="">
                        <v:imagedata r:id="rId756" o:title=""/>
                      </v:shape>
                      <o:OLEObject Type="Embed" ProgID="Equation.DSMT4" ShapeID="_x0000_i1416" DrawAspect="Content" ObjectID="_1586712423" r:id="rId757"/>
                    </w:object>
                  </w:r>
                  <w:r w:rsidRPr="007A7DD2">
                    <w:rPr>
                      <w:b w:val="0"/>
                      <w:sz w:val="26"/>
                      <w:szCs w:val="26"/>
                    </w:rPr>
                    <w:t>.</w: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 xml:space="preserve">3) </w:t>
                  </w:r>
                  <w:r w:rsidRPr="007A7DD2">
                    <w:rPr>
                      <w:b w:val="0"/>
                      <w:sz w:val="26"/>
                      <w:szCs w:val="26"/>
                    </w:rPr>
                    <w:tab/>
                    <w:t xml:space="preserve">Chứng minh: </w:t>
                  </w:r>
                  <w:r w:rsidRPr="007A7DD2">
                    <w:rPr>
                      <w:b w:val="0"/>
                      <w:position w:val="-26"/>
                      <w:sz w:val="26"/>
                      <w:szCs w:val="26"/>
                    </w:rPr>
                    <w:object w:dxaOrig="1579" w:dyaOrig="700">
                      <v:shape id="_x0000_i1417" type="#_x0000_t75" style="width:79.2pt;height:34.8pt" o:ole="">
                        <v:imagedata r:id="rId682" o:title=""/>
                      </v:shape>
                      <o:OLEObject Type="Embed" ProgID="Equation.DSMT4" ShapeID="_x0000_i1417" DrawAspect="Content" ObjectID="_1586712424" r:id="rId758"/>
                    </w:object>
                  </w:r>
                  <w:r w:rsidRPr="007A7DD2">
                    <w:rPr>
                      <w:b w:val="0"/>
                      <w:sz w:val="26"/>
                      <w:szCs w:val="26"/>
                    </w:rPr>
                    <w:t>.</w: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ab/>
                    <w:t xml:space="preserve">Áp dụng hệ thức lượng vào </w:t>
                  </w:r>
                  <w:r w:rsidRPr="007A7DD2">
                    <w:rPr>
                      <w:b w:val="0"/>
                      <w:position w:val="-4"/>
                      <w:sz w:val="26"/>
                      <w:szCs w:val="26"/>
                    </w:rPr>
                    <w:object w:dxaOrig="240" w:dyaOrig="260">
                      <v:shape id="_x0000_i1418" type="#_x0000_t75" style="width:12pt;height:13.2pt" o:ole="">
                        <v:imagedata r:id="rId732" o:title=""/>
                      </v:shape>
                      <o:OLEObject Type="Embed" ProgID="Equation.DSMT4" ShapeID="_x0000_i1418" DrawAspect="Content" ObjectID="_1586712425" r:id="rId759"/>
                    </w:object>
                  </w:r>
                  <w:r w:rsidRPr="007A7DD2">
                    <w:rPr>
                      <w:b w:val="0"/>
                      <w:sz w:val="26"/>
                      <w:szCs w:val="26"/>
                    </w:rPr>
                    <w:t xml:space="preserve"> vuông NHA, có: HA</w:t>
                  </w:r>
                  <w:r w:rsidRPr="007A7DD2">
                    <w:rPr>
                      <w:b w:val="0"/>
                      <w:sz w:val="26"/>
                      <w:szCs w:val="26"/>
                      <w:vertAlign w:val="superscript"/>
                    </w:rPr>
                    <w:t>2</w:t>
                  </w:r>
                  <w:r w:rsidRPr="007A7DD2">
                    <w:rPr>
                      <w:b w:val="0"/>
                      <w:sz w:val="26"/>
                      <w:szCs w:val="26"/>
                    </w:rPr>
                    <w:t xml:space="preserve"> = FA.NA và HF</w:t>
                  </w:r>
                  <w:r w:rsidRPr="007A7DD2">
                    <w:rPr>
                      <w:b w:val="0"/>
                      <w:sz w:val="26"/>
                      <w:szCs w:val="26"/>
                      <w:vertAlign w:val="superscript"/>
                    </w:rPr>
                    <w:t>2</w:t>
                  </w:r>
                  <w:r w:rsidRPr="007A7DD2">
                    <w:rPr>
                      <w:b w:val="0"/>
                      <w:sz w:val="26"/>
                      <w:szCs w:val="26"/>
                    </w:rPr>
                    <w:t xml:space="preserve"> = FA.FN</w: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ab/>
                    <w:t>Mà HA = HB</w:t>
                  </w:r>
                  <w:r>
                    <w:rPr>
                      <w:b w:val="0"/>
                      <w:sz w:val="26"/>
                      <w:szCs w:val="26"/>
                    </w:rPr>
                    <w:t xml:space="preserve"> </w:t>
                  </w:r>
                  <w:r w:rsidRPr="007A7DD2">
                    <w:rPr>
                      <w:b w:val="0"/>
                      <w:position w:val="-26"/>
                      <w:sz w:val="26"/>
                      <w:szCs w:val="26"/>
                    </w:rPr>
                    <w:object w:dxaOrig="3460" w:dyaOrig="700">
                      <v:shape id="_x0000_i1419" type="#_x0000_t75" style="width:172.85pt;height:34.8pt" o:ole="">
                        <v:imagedata r:id="rId760" o:title=""/>
                      </v:shape>
                      <o:OLEObject Type="Embed" ProgID="Equation.DSMT4" ShapeID="_x0000_i1419" DrawAspect="Content" ObjectID="_1586712426" r:id="rId761"/>
                    </w:objec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6"/>
                      <w:sz w:val="26"/>
                      <w:szCs w:val="26"/>
                    </w:rPr>
                    <w:object w:dxaOrig="320" w:dyaOrig="240">
                      <v:shape id="_x0000_i1420" type="#_x0000_t75" style="width:16.2pt;height:12pt" o:ole="">
                        <v:imagedata r:id="rId727" o:title=""/>
                      </v:shape>
                      <o:OLEObject Type="Embed" ProgID="Equation.DSMT4" ShapeID="_x0000_i1420" DrawAspect="Content" ObjectID="_1586712427" r:id="rId762"/>
                    </w:object>
                  </w:r>
                  <w:r w:rsidRPr="007A7DD2">
                    <w:rPr>
                      <w:b w:val="0"/>
                      <w:sz w:val="26"/>
                      <w:szCs w:val="26"/>
                    </w:rPr>
                    <w:t xml:space="preserve"> HB</w:t>
                  </w:r>
                  <w:r w:rsidRPr="007A7DD2">
                    <w:rPr>
                      <w:b w:val="0"/>
                      <w:sz w:val="26"/>
                      <w:szCs w:val="26"/>
                      <w:vertAlign w:val="superscript"/>
                    </w:rPr>
                    <w:t>2</w:t>
                  </w:r>
                  <w:r w:rsidRPr="007A7DD2">
                    <w:rPr>
                      <w:b w:val="0"/>
                      <w:sz w:val="26"/>
                      <w:szCs w:val="26"/>
                    </w:rPr>
                    <w:t xml:space="preserve"> = AF.AN (vì HA = HB)</w: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ab/>
                    <w:t xml:space="preserve">Vì AE // MN nên </w:t>
                  </w:r>
                  <w:r w:rsidRPr="007A7DD2">
                    <w:rPr>
                      <w:b w:val="0"/>
                      <w:position w:val="-26"/>
                      <w:sz w:val="26"/>
                      <w:szCs w:val="26"/>
                    </w:rPr>
                    <w:object w:dxaOrig="1140" w:dyaOrig="680">
                      <v:shape id="_x0000_i1421" type="#_x0000_t75" style="width:57pt;height:34.2pt" o:ole="">
                        <v:imagedata r:id="rId763" o:title=""/>
                      </v:shape>
                      <o:OLEObject Type="Embed" ProgID="Equation.DSMT4" ShapeID="_x0000_i1421" DrawAspect="Content" ObjectID="_1586712428" r:id="rId764"/>
                    </w:object>
                  </w:r>
                  <w:r w:rsidRPr="007A7DD2">
                    <w:rPr>
                      <w:b w:val="0"/>
                      <w:sz w:val="26"/>
                      <w:szCs w:val="26"/>
                    </w:rPr>
                    <w:t xml:space="preserve"> (hệ quả của định lí Ta-lét)</w:t>
                  </w:r>
                </w:p>
                <w:p w:rsidR="00D7745C" w:rsidRPr="007A7DD2" w:rsidRDefault="00D7745C" w:rsidP="00050611">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26"/>
                      <w:sz w:val="26"/>
                      <w:szCs w:val="26"/>
                    </w:rPr>
                    <w:object w:dxaOrig="3840" w:dyaOrig="700">
                      <v:shape id="_x0000_i1422" type="#_x0000_t75" style="width:192pt;height:34.8pt" o:ole="">
                        <v:imagedata r:id="rId765" o:title=""/>
                      </v:shape>
                      <o:OLEObject Type="Embed" ProgID="Equation.DSMT4" ShapeID="_x0000_i1422" DrawAspect="Content" ObjectID="_1586712429" r:id="rId766"/>
                    </w:object>
                  </w:r>
                </w:p>
              </w:tc>
              <w:tc>
                <w:tcPr>
                  <w:tcW w:w="850" w:type="dxa"/>
                  <w:tcBorders>
                    <w:top w:val="dashSmallGap" w:sz="4" w:space="0" w:color="auto"/>
                    <w:left w:val="single" w:sz="4" w:space="0" w:color="auto"/>
                    <w:bottom w:val="dashSmallGap"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1</w:t>
                  </w:r>
                </w:p>
              </w:tc>
            </w:tr>
            <w:tr w:rsidR="00D7745C" w:rsidTr="00050611">
              <w:tc>
                <w:tcPr>
                  <w:tcW w:w="709" w:type="dxa"/>
                  <w:vMerge/>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rPr>
                      <w:sz w:val="26"/>
                      <w:szCs w:val="26"/>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rPr>
                      <w:sz w:val="26"/>
                      <w:szCs w:val="26"/>
                    </w:rPr>
                  </w:pPr>
                </w:p>
              </w:tc>
              <w:tc>
                <w:tcPr>
                  <w:tcW w:w="8080" w:type="dxa"/>
                  <w:tcBorders>
                    <w:top w:val="dashSmallGap" w:sz="4" w:space="0" w:color="auto"/>
                    <w:left w:val="single" w:sz="4" w:space="0" w:color="auto"/>
                    <w:bottom w:val="single" w:sz="4" w:space="0" w:color="auto"/>
                    <w:right w:val="single" w:sz="4" w:space="0" w:color="auto"/>
                  </w:tcBorders>
                </w:tcPr>
                <w:p w:rsidR="00D7745C" w:rsidRPr="007A7DD2" w:rsidRDefault="00D7745C" w:rsidP="00050611">
                  <w:pPr>
                    <w:tabs>
                      <w:tab w:val="left" w:pos="900"/>
                    </w:tabs>
                    <w:spacing w:before="100" w:beforeAutospacing="1" w:after="100" w:afterAutospacing="1"/>
                    <w:jc w:val="both"/>
                    <w:rPr>
                      <w:sz w:val="26"/>
                      <w:szCs w:val="26"/>
                    </w:rPr>
                  </w:pPr>
                </w:p>
              </w:tc>
              <w:tc>
                <w:tcPr>
                  <w:tcW w:w="850" w:type="dxa"/>
                  <w:tcBorders>
                    <w:top w:val="dashSmallGap"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0,25</w:t>
                  </w:r>
                </w:p>
              </w:tc>
            </w:tr>
            <w:tr w:rsidR="00D7745C" w:rsidTr="00050611">
              <w:tc>
                <w:tcPr>
                  <w:tcW w:w="709"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r w:rsidRPr="007A7DD2">
                    <w:rPr>
                      <w:sz w:val="26"/>
                      <w:szCs w:val="26"/>
                    </w:rPr>
                    <w:t>V</w:t>
                  </w:r>
                </w:p>
              </w:tc>
              <w:tc>
                <w:tcPr>
                  <w:tcW w:w="567"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sz w:val="26"/>
                      <w:szCs w:val="26"/>
                    </w:rPr>
                  </w:pPr>
                </w:p>
              </w:tc>
              <w:tc>
                <w:tcPr>
                  <w:tcW w:w="8080" w:type="dxa"/>
                  <w:tcBorders>
                    <w:top w:val="single" w:sz="4" w:space="0" w:color="auto"/>
                    <w:left w:val="single" w:sz="4" w:space="0" w:color="auto"/>
                    <w:bottom w:val="single" w:sz="4" w:space="0" w:color="auto"/>
                    <w:right w:val="single" w:sz="4" w:space="0" w:color="auto"/>
                  </w:tcBorders>
                </w:tcPr>
                <w:p w:rsidR="00D7745C" w:rsidRPr="007A7DD2" w:rsidRDefault="00D7745C" w:rsidP="00050611">
                  <w:pPr>
                    <w:spacing w:before="100" w:beforeAutospacing="1" w:after="100" w:afterAutospacing="1"/>
                    <w:rPr>
                      <w:sz w:val="26"/>
                      <w:szCs w:val="26"/>
                    </w:rPr>
                  </w:pPr>
                  <w:r w:rsidRPr="007A7DD2">
                    <w:rPr>
                      <w:position w:val="-30"/>
                      <w:sz w:val="26"/>
                      <w:szCs w:val="26"/>
                    </w:rPr>
                    <w:object w:dxaOrig="8580" w:dyaOrig="720">
                      <v:shape id="_x0000_i1423" type="#_x0000_t75" style="width:429pt;height:36pt" o:ole="">
                        <v:imagedata r:id="rId767" o:title=""/>
                      </v:shape>
                      <o:OLEObject Type="Embed" ProgID="Equation.DSMT4" ShapeID="_x0000_i1423" DrawAspect="Content" ObjectID="_1586712430" r:id="rId768"/>
                    </w:object>
                  </w:r>
                  <w:r w:rsidRPr="007A7DD2">
                    <w:rPr>
                      <w:sz w:val="26"/>
                      <w:szCs w:val="26"/>
                    </w:rPr>
                    <w:t xml:space="preserve">Xét </w:t>
                  </w:r>
                  <w:r w:rsidRPr="007A7DD2">
                    <w:rPr>
                      <w:position w:val="-28"/>
                      <w:sz w:val="26"/>
                      <w:szCs w:val="26"/>
                    </w:rPr>
                    <w:object w:dxaOrig="2640" w:dyaOrig="660">
                      <v:shape id="_x0000_i1424" type="#_x0000_t75" style="width:132pt;height:32.4pt" o:ole="">
                        <v:imagedata r:id="rId769" o:title=""/>
                      </v:shape>
                      <o:OLEObject Type="Embed" ProgID="Equation.DSMT4" ShapeID="_x0000_i1424" DrawAspect="Content" ObjectID="_1586712431" r:id="rId770"/>
                    </w:object>
                  </w:r>
                  <w:r w:rsidRPr="007A7DD2">
                    <w:rPr>
                      <w:sz w:val="26"/>
                      <w:szCs w:val="26"/>
                    </w:rPr>
                    <w:t>, áp dụng Côsi ta có:</w:t>
                  </w:r>
                </w:p>
                <w:p w:rsidR="00D7745C" w:rsidRPr="007A7DD2" w:rsidRDefault="00D7745C" w:rsidP="00050611">
                  <w:pPr>
                    <w:spacing w:before="100" w:beforeAutospacing="1" w:after="100" w:afterAutospacing="1"/>
                    <w:ind w:firstLine="720"/>
                    <w:rPr>
                      <w:sz w:val="26"/>
                      <w:szCs w:val="26"/>
                    </w:rPr>
                  </w:pPr>
                  <w:r w:rsidRPr="007A7DD2">
                    <w:rPr>
                      <w:position w:val="-28"/>
                      <w:sz w:val="26"/>
                      <w:szCs w:val="26"/>
                    </w:rPr>
                    <w:object w:dxaOrig="5260" w:dyaOrig="760">
                      <v:shape id="_x0000_i1425" type="#_x0000_t75" style="width:262.75pt;height:37.8pt" o:ole="">
                        <v:imagedata r:id="rId771" o:title=""/>
                      </v:shape>
                      <o:OLEObject Type="Embed" ProgID="Equation.DSMT4" ShapeID="_x0000_i1425" DrawAspect="Content" ObjectID="_1586712432" r:id="rId772"/>
                    </w:object>
                  </w:r>
                </w:p>
                <w:p w:rsidR="00D7745C" w:rsidRPr="007A7DD2" w:rsidRDefault="00D7745C" w:rsidP="00050611">
                  <w:pPr>
                    <w:spacing w:before="100" w:beforeAutospacing="1" w:after="100" w:afterAutospacing="1"/>
                    <w:ind w:firstLine="720"/>
                    <w:rPr>
                      <w:sz w:val="26"/>
                      <w:szCs w:val="26"/>
                    </w:rPr>
                  </w:pPr>
                  <w:r w:rsidRPr="007A7DD2">
                    <w:rPr>
                      <w:sz w:val="26"/>
                      <w:szCs w:val="26"/>
                    </w:rPr>
                    <w:t xml:space="preserve">Tương tự: </w:t>
                  </w:r>
                  <w:r w:rsidRPr="007A7DD2">
                    <w:rPr>
                      <w:position w:val="-24"/>
                      <w:sz w:val="26"/>
                      <w:szCs w:val="26"/>
                    </w:rPr>
                    <w:object w:dxaOrig="2960" w:dyaOrig="620">
                      <v:shape id="_x0000_i1426" type="#_x0000_t75" style="width:148.15pt;height:31.2pt" o:ole="">
                        <v:imagedata r:id="rId773" o:title=""/>
                      </v:shape>
                      <o:OLEObject Type="Embed" ProgID="Equation.DSMT4" ShapeID="_x0000_i1426" DrawAspect="Content" ObjectID="_1586712433" r:id="rId774"/>
                    </w:object>
                  </w:r>
                  <w:r w:rsidRPr="007A7DD2">
                    <w:rPr>
                      <w:sz w:val="26"/>
                      <w:szCs w:val="26"/>
                    </w:rPr>
                    <w:t>; Suy ra</w:t>
                  </w:r>
                </w:p>
                <w:p w:rsidR="00D7745C" w:rsidRPr="007A7DD2" w:rsidRDefault="00D7745C" w:rsidP="00050611">
                  <w:pPr>
                    <w:spacing w:before="100" w:beforeAutospacing="1" w:after="100" w:afterAutospacing="1"/>
                    <w:ind w:firstLine="720"/>
                    <w:rPr>
                      <w:sz w:val="26"/>
                      <w:szCs w:val="26"/>
                    </w:rPr>
                  </w:pPr>
                  <w:r w:rsidRPr="007A7DD2">
                    <w:rPr>
                      <w:position w:val="-28"/>
                      <w:sz w:val="26"/>
                      <w:szCs w:val="26"/>
                    </w:rPr>
                    <w:object w:dxaOrig="6759" w:dyaOrig="660">
                      <v:shape id="_x0000_i1427" type="#_x0000_t75" style="width:337.95pt;height:32.4pt" o:ole="">
                        <v:imagedata r:id="rId775" o:title=""/>
                      </v:shape>
                      <o:OLEObject Type="Embed" ProgID="Equation.DSMT4" ShapeID="_x0000_i1427" DrawAspect="Content" ObjectID="_1586712434" r:id="rId776"/>
                    </w:object>
                  </w:r>
                </w:p>
                <w:p w:rsidR="00D7745C" w:rsidRPr="007A7DD2" w:rsidRDefault="00D7745C" w:rsidP="00050611">
                  <w:pPr>
                    <w:spacing w:before="100" w:beforeAutospacing="1" w:after="100" w:afterAutospacing="1"/>
                    <w:ind w:firstLine="720"/>
                    <w:rPr>
                      <w:sz w:val="26"/>
                      <w:szCs w:val="26"/>
                    </w:rPr>
                  </w:pPr>
                  <w:r w:rsidRPr="007A7DD2">
                    <w:rPr>
                      <w:sz w:val="26"/>
                      <w:szCs w:val="26"/>
                    </w:rPr>
                    <w:t xml:space="preserve">Lại có: </w:t>
                  </w:r>
                  <w:r w:rsidRPr="007A7DD2">
                    <w:rPr>
                      <w:position w:val="-14"/>
                      <w:sz w:val="26"/>
                      <w:szCs w:val="26"/>
                    </w:rPr>
                    <w:object w:dxaOrig="7420" w:dyaOrig="440">
                      <v:shape id="_x0000_i1428" type="#_x0000_t75" style="width:367.3pt;height:22.2pt" o:ole="">
                        <v:imagedata r:id="rId777" o:title=""/>
                      </v:shape>
                      <o:OLEObject Type="Embed" ProgID="Equation.DSMT4" ShapeID="_x0000_i1428" DrawAspect="Content" ObjectID="_1586712435" r:id="rId778"/>
                    </w:object>
                  </w:r>
                </w:p>
                <w:p w:rsidR="00D7745C" w:rsidRPr="007A7DD2" w:rsidRDefault="00D7745C" w:rsidP="00050611">
                  <w:pPr>
                    <w:spacing w:before="100" w:beforeAutospacing="1" w:after="100" w:afterAutospacing="1"/>
                    <w:rPr>
                      <w:sz w:val="26"/>
                      <w:szCs w:val="26"/>
                    </w:rPr>
                  </w:pPr>
                  <w:r w:rsidRPr="007A7DD2">
                    <w:rPr>
                      <w:sz w:val="26"/>
                      <w:szCs w:val="26"/>
                    </w:rPr>
                    <w:t xml:space="preserve">Suy ra: </w:t>
                  </w:r>
                  <w:r w:rsidRPr="007A7DD2">
                    <w:rPr>
                      <w:position w:val="-24"/>
                      <w:sz w:val="26"/>
                      <w:szCs w:val="26"/>
                    </w:rPr>
                    <w:object w:dxaOrig="3120" w:dyaOrig="620">
                      <v:shape id="_x0000_i1429" type="#_x0000_t75" style="width:154.15pt;height:31.2pt" o:ole="">
                        <v:imagedata r:id="rId779" o:title=""/>
                      </v:shape>
                      <o:OLEObject Type="Embed" ProgID="Equation.DSMT4" ShapeID="_x0000_i1429" DrawAspect="Content" ObjectID="_1586712436" r:id="rId780"/>
                    </w:object>
                  </w:r>
                  <w:r>
                    <w:rPr>
                      <w:sz w:val="26"/>
                      <w:szCs w:val="26"/>
                    </w:rPr>
                    <w:t xml:space="preserve">   </w:t>
                  </w:r>
                  <w:r w:rsidRPr="007A7DD2">
                    <w:rPr>
                      <w:sz w:val="26"/>
                      <w:szCs w:val="26"/>
                    </w:rPr>
                    <w:t xml:space="preserve">Dấu “=” xảy ra </w:t>
                  </w:r>
                  <w:r w:rsidRPr="007A7DD2">
                    <w:rPr>
                      <w:position w:val="-10"/>
                      <w:sz w:val="26"/>
                      <w:szCs w:val="26"/>
                    </w:rPr>
                    <w:object w:dxaOrig="1560" w:dyaOrig="320">
                      <v:shape id="_x0000_i1430" type="#_x0000_t75" style="width:78pt;height:15.6pt" o:ole="">
                        <v:imagedata r:id="rId781" o:title=""/>
                      </v:shape>
                      <o:OLEObject Type="Embed" ProgID="Equation.DSMT4" ShapeID="_x0000_i1430" DrawAspect="Content" ObjectID="_1586712437" r:id="rId782"/>
                    </w:object>
                  </w:r>
                </w:p>
                <w:p w:rsidR="00D7745C" w:rsidRPr="007A7DD2" w:rsidRDefault="00D7745C" w:rsidP="00050611">
                  <w:pPr>
                    <w:spacing w:before="100" w:beforeAutospacing="1" w:after="100" w:afterAutospacing="1"/>
                    <w:ind w:firstLine="720"/>
                    <w:rPr>
                      <w:sz w:val="26"/>
                      <w:szCs w:val="26"/>
                    </w:rPr>
                  </w:pPr>
                  <w:r w:rsidRPr="007A7DD2">
                    <w:rPr>
                      <w:sz w:val="26"/>
                      <w:szCs w:val="26"/>
                    </w:rPr>
                    <w:t xml:space="preserve">Xét: </w:t>
                  </w:r>
                  <w:r w:rsidRPr="007A7DD2">
                    <w:rPr>
                      <w:position w:val="-28"/>
                      <w:sz w:val="26"/>
                      <w:szCs w:val="26"/>
                    </w:rPr>
                    <w:object w:dxaOrig="2600" w:dyaOrig="660">
                      <v:shape id="_x0000_i1431" type="#_x0000_t75" style="width:128.95pt;height:32.4pt" o:ole="">
                        <v:imagedata r:id="rId783" o:title=""/>
                      </v:shape>
                      <o:OLEObject Type="Embed" ProgID="Equation.DSMT4" ShapeID="_x0000_i1431" DrawAspect="Content" ObjectID="_1586712438" r:id="rId784"/>
                    </w:object>
                  </w:r>
                  <w:r w:rsidRPr="007A7DD2">
                    <w:rPr>
                      <w:sz w:val="26"/>
                      <w:szCs w:val="26"/>
                    </w:rPr>
                    <w:t>, ta có:</w:t>
                  </w:r>
                </w:p>
                <w:p w:rsidR="00D7745C" w:rsidRPr="007A7DD2" w:rsidRDefault="00D7745C" w:rsidP="00050611">
                  <w:pPr>
                    <w:spacing w:before="100" w:beforeAutospacing="1" w:after="100" w:afterAutospacing="1"/>
                    <w:ind w:firstLine="720"/>
                    <w:rPr>
                      <w:position w:val="-30"/>
                      <w:sz w:val="26"/>
                      <w:szCs w:val="26"/>
                    </w:rPr>
                  </w:pPr>
                  <w:r w:rsidRPr="007A7DD2">
                    <w:rPr>
                      <w:position w:val="-68"/>
                      <w:sz w:val="26"/>
                      <w:szCs w:val="26"/>
                    </w:rPr>
                    <w:object w:dxaOrig="5899" w:dyaOrig="1480">
                      <v:shape id="_x0000_i1432" type="#_x0000_t75" style="width:295.25pt;height:73.8pt" o:ole="">
                        <v:imagedata r:id="rId785" o:title=""/>
                      </v:shape>
                      <o:OLEObject Type="Embed" ProgID="Equation.DSMT4" ShapeID="_x0000_i1432" DrawAspect="Content" ObjectID="_1586712439" r:id="rId786"/>
                    </w:object>
                  </w:r>
                </w:p>
                <w:p w:rsidR="00D7745C" w:rsidRPr="007A7DD2" w:rsidRDefault="00D7745C" w:rsidP="00050611">
                  <w:pPr>
                    <w:spacing w:before="100" w:beforeAutospacing="1" w:after="100" w:afterAutospacing="1"/>
                    <w:ind w:firstLine="720"/>
                    <w:rPr>
                      <w:sz w:val="26"/>
                      <w:szCs w:val="26"/>
                    </w:rPr>
                  </w:pPr>
                  <w:r w:rsidRPr="007A7DD2">
                    <w:rPr>
                      <w:sz w:val="26"/>
                      <w:szCs w:val="26"/>
                    </w:rPr>
                    <w:t xml:space="preserve">Suy ra: </w:t>
                  </w:r>
                  <w:r w:rsidRPr="007A7DD2">
                    <w:rPr>
                      <w:position w:val="-24"/>
                      <w:sz w:val="26"/>
                      <w:szCs w:val="26"/>
                    </w:rPr>
                    <w:object w:dxaOrig="1380" w:dyaOrig="620">
                      <v:shape id="_x0000_i1433" type="#_x0000_t75" style="width:69pt;height:31.2pt" o:ole="">
                        <v:imagedata r:id="rId787" o:title=""/>
                      </v:shape>
                      <o:OLEObject Type="Embed" ProgID="Equation.DSMT4" ShapeID="_x0000_i1433" DrawAspect="Content" ObjectID="_1586712440" r:id="rId788"/>
                    </w:object>
                  </w:r>
                  <w:r>
                    <w:rPr>
                      <w:sz w:val="26"/>
                      <w:szCs w:val="26"/>
                    </w:rPr>
                    <w:t xml:space="preserve">  </w:t>
                  </w:r>
                  <w:r w:rsidRPr="007A7DD2">
                    <w:rPr>
                      <w:sz w:val="26"/>
                      <w:szCs w:val="26"/>
                    </w:rPr>
                    <w:t xml:space="preserve">Dấu “=” xảy ra </w:t>
                  </w:r>
                  <w:r w:rsidRPr="007A7DD2">
                    <w:rPr>
                      <w:position w:val="-10"/>
                      <w:sz w:val="26"/>
                      <w:szCs w:val="26"/>
                    </w:rPr>
                    <w:object w:dxaOrig="1560" w:dyaOrig="320">
                      <v:shape id="_x0000_i1434" type="#_x0000_t75" style="width:78pt;height:15.6pt" o:ole="">
                        <v:imagedata r:id="rId781" o:title=""/>
                      </v:shape>
                      <o:OLEObject Type="Embed" ProgID="Equation.DSMT4" ShapeID="_x0000_i1434" DrawAspect="Content" ObjectID="_1586712441" r:id="rId789"/>
                    </w:object>
                  </w:r>
                </w:p>
                <w:p w:rsidR="00D7745C" w:rsidRPr="007A7DD2" w:rsidRDefault="00D7745C" w:rsidP="00050611">
                  <w:pPr>
                    <w:spacing w:before="100" w:beforeAutospacing="1" w:after="100" w:afterAutospacing="1"/>
                    <w:ind w:firstLine="720"/>
                    <w:rPr>
                      <w:sz w:val="26"/>
                      <w:szCs w:val="26"/>
                    </w:rPr>
                  </w:pPr>
                  <w:r w:rsidRPr="007A7DD2">
                    <w:rPr>
                      <w:sz w:val="26"/>
                      <w:szCs w:val="26"/>
                    </w:rPr>
                    <w:t xml:space="preserve">Từ đó suy ra: </w:t>
                  </w:r>
                  <w:r w:rsidRPr="007A7DD2">
                    <w:rPr>
                      <w:position w:val="-10"/>
                      <w:sz w:val="26"/>
                      <w:szCs w:val="26"/>
                    </w:rPr>
                    <w:object w:dxaOrig="580" w:dyaOrig="320">
                      <v:shape id="_x0000_i1435" type="#_x0000_t75" style="width:28.8pt;height:15.6pt" o:ole="">
                        <v:imagedata r:id="rId790" o:title=""/>
                      </v:shape>
                      <o:OLEObject Type="Embed" ProgID="Equation.DSMT4" ShapeID="_x0000_i1435" DrawAspect="Content" ObjectID="_1586712442" r:id="rId791"/>
                    </w:object>
                  </w:r>
                  <w:r w:rsidRPr="007A7DD2">
                    <w:rPr>
                      <w:sz w:val="26"/>
                      <w:szCs w:val="26"/>
                    </w:rPr>
                    <w:t xml:space="preserve">. Dấu “=” xảy ra </w:t>
                  </w:r>
                  <w:r w:rsidRPr="007A7DD2">
                    <w:rPr>
                      <w:position w:val="-10"/>
                      <w:sz w:val="26"/>
                      <w:szCs w:val="26"/>
                    </w:rPr>
                    <w:object w:dxaOrig="1560" w:dyaOrig="320">
                      <v:shape id="_x0000_i1436" type="#_x0000_t75" style="width:78pt;height:15.6pt" o:ole="">
                        <v:imagedata r:id="rId781" o:title=""/>
                      </v:shape>
                      <o:OLEObject Type="Embed" ProgID="Equation.DSMT4" ShapeID="_x0000_i1436" DrawAspect="Content" ObjectID="_1586712443" r:id="rId792"/>
                    </w:object>
                  </w:r>
                </w:p>
                <w:p w:rsidR="00D7745C" w:rsidRPr="007A7DD2" w:rsidRDefault="00D7745C" w:rsidP="00050611">
                  <w:pPr>
                    <w:spacing w:before="100" w:beforeAutospacing="1" w:after="100" w:afterAutospacing="1"/>
                    <w:ind w:firstLine="720"/>
                    <w:rPr>
                      <w:sz w:val="26"/>
                      <w:szCs w:val="26"/>
                    </w:rPr>
                  </w:pPr>
                  <w:r w:rsidRPr="007A7DD2">
                    <w:rPr>
                      <w:sz w:val="26"/>
                      <w:szCs w:val="26"/>
                    </w:rPr>
                    <w:t xml:space="preserve">Vậy </w:t>
                  </w:r>
                  <w:r w:rsidRPr="007A7DD2">
                    <w:rPr>
                      <w:position w:val="-12"/>
                      <w:sz w:val="26"/>
                      <w:szCs w:val="26"/>
                    </w:rPr>
                    <w:object w:dxaOrig="820" w:dyaOrig="360">
                      <v:shape id="_x0000_i1437" type="#_x0000_t75" style="width:40.8pt;height:18pt" o:ole="">
                        <v:imagedata r:id="rId793" o:title=""/>
                      </v:shape>
                      <o:OLEObject Type="Embed" ProgID="Equation.DSMT4" ShapeID="_x0000_i1437" DrawAspect="Content" ObjectID="_1586712444" r:id="rId794"/>
                    </w:object>
                  </w:r>
                  <w:r w:rsidRPr="007A7DD2">
                    <w:rPr>
                      <w:position w:val="-10"/>
                      <w:sz w:val="26"/>
                      <w:szCs w:val="26"/>
                    </w:rPr>
                    <w:object w:dxaOrig="1560" w:dyaOrig="320">
                      <v:shape id="_x0000_i1438" type="#_x0000_t75" style="width:78pt;height:15.6pt" o:ole="">
                        <v:imagedata r:id="rId781" o:title=""/>
                      </v:shape>
                      <o:OLEObject Type="Embed" ProgID="Equation.DSMT4" ShapeID="_x0000_i1438" DrawAspect="Content" ObjectID="_1586712445" r:id="rId795"/>
                    </w:object>
                  </w:r>
                </w:p>
              </w:tc>
              <w:tc>
                <w:tcPr>
                  <w:tcW w:w="850" w:type="dxa"/>
                  <w:tcBorders>
                    <w:top w:val="single" w:sz="4" w:space="0" w:color="auto"/>
                    <w:left w:val="single" w:sz="4" w:space="0" w:color="auto"/>
                    <w:bottom w:val="single" w:sz="4" w:space="0" w:color="auto"/>
                    <w:right w:val="single" w:sz="4" w:space="0" w:color="auto"/>
                  </w:tcBorders>
                  <w:vAlign w:val="center"/>
                </w:tcPr>
                <w:p w:rsidR="00D7745C" w:rsidRPr="007A7DD2" w:rsidRDefault="00D7745C" w:rsidP="00050611">
                  <w:pPr>
                    <w:spacing w:before="100" w:beforeAutospacing="1" w:after="100" w:afterAutospacing="1"/>
                    <w:jc w:val="center"/>
                    <w:rPr>
                      <w:b/>
                      <w:sz w:val="26"/>
                      <w:szCs w:val="26"/>
                    </w:rPr>
                  </w:pPr>
                  <w:r w:rsidRPr="007A7DD2">
                    <w:rPr>
                      <w:b/>
                      <w:sz w:val="26"/>
                      <w:szCs w:val="26"/>
                    </w:rPr>
                    <w:t>1,00</w:t>
                  </w:r>
                </w:p>
              </w:tc>
            </w:tr>
          </w:tbl>
          <w:p w:rsidR="00D7745C" w:rsidRDefault="00D7745C" w:rsidP="00D7745C"/>
          <w:p w:rsidR="00D7745C" w:rsidRPr="003B691E" w:rsidRDefault="00D7745C"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167</w:t>
            </w:r>
          </w:p>
          <w:p w:rsidR="006F4C3D" w:rsidRPr="00D52FCC" w:rsidRDefault="006F4C3D" w:rsidP="006F4C3D">
            <w:pPr>
              <w:spacing w:line="264" w:lineRule="auto"/>
              <w:jc w:val="center"/>
              <w:rPr>
                <w:rFonts w:ascii="Times New Roman" w:hAnsi="Times New Roman"/>
                <w:b/>
              </w:rPr>
            </w:pPr>
            <w:r w:rsidRPr="00D52FCC">
              <w:rPr>
                <w:rFonts w:ascii="Times New Roman" w:hAnsi="Times New Roman"/>
                <w:b/>
              </w:rPr>
              <w:t>ĐỀ THI VÀO 10</w:t>
            </w:r>
          </w:p>
          <w:p w:rsidR="006F4C3D" w:rsidRPr="006F4C3D" w:rsidRDefault="006F4C3D" w:rsidP="006F4C3D">
            <w:pPr>
              <w:rPr>
                <w:rFonts w:ascii=".VnTime" w:hAnsi=".VnTime"/>
                <w:sz w:val="28"/>
                <w:szCs w:val="28"/>
              </w:rPr>
            </w:pPr>
            <w:r>
              <w:rPr>
                <w:rFonts w:ascii="Arial" w:hAnsi="Arial" w:cs="Arial"/>
              </w:rPr>
              <w:t xml:space="preserve"> </w:t>
            </w:r>
            <w:r w:rsidRPr="006F4C3D">
              <w:rPr>
                <w:rFonts w:ascii=".VnTime" w:hAnsi=".VnTime"/>
                <w:sz w:val="28"/>
                <w:szCs w:val="28"/>
              </w:rPr>
              <w:t>PhÇn I. Tr¾c nghiÖm ( 2 ®iÓm)</w:t>
            </w:r>
          </w:p>
          <w:p w:rsidR="006F4C3D" w:rsidRPr="006F4C3D" w:rsidRDefault="006F4C3D" w:rsidP="004242C7">
            <w:pPr>
              <w:numPr>
                <w:ilvl w:val="0"/>
                <w:numId w:val="23"/>
              </w:numPr>
              <w:rPr>
                <w:rFonts w:ascii=".VnTime" w:hAnsi=".VnTime"/>
                <w:sz w:val="28"/>
                <w:szCs w:val="28"/>
              </w:rPr>
            </w:pPr>
            <w:r w:rsidRPr="006F4C3D">
              <w:rPr>
                <w:rFonts w:ascii=".VnTime" w:hAnsi=".VnTime"/>
                <w:sz w:val="28"/>
                <w:szCs w:val="28"/>
              </w:rPr>
              <w:t xml:space="preserve">§iÒu kiÖn x¸c ®Þnh cña biÓu thøc </w:t>
            </w:r>
            <w:r w:rsidRPr="006F4C3D">
              <w:rPr>
                <w:rFonts w:ascii=".VnTime" w:hAnsi=".VnTime"/>
                <w:position w:val="-8"/>
                <w:sz w:val="28"/>
                <w:szCs w:val="28"/>
              </w:rPr>
              <w:object w:dxaOrig="780" w:dyaOrig="360">
                <v:shape id="_x0000_i1439" type="#_x0000_t75" style="width:39pt;height:18pt" o:ole="">
                  <v:imagedata r:id="rId796" o:title=""/>
                </v:shape>
                <o:OLEObject Type="Embed" ProgID="Equation.DSMT4" ShapeID="_x0000_i1439" DrawAspect="Content" ObjectID="_1586712446" r:id="rId797"/>
              </w:object>
            </w:r>
            <w:r w:rsidRPr="006F4C3D">
              <w:rPr>
                <w:rFonts w:ascii=".VnTime" w:hAnsi=".VnTime"/>
                <w:sz w:val="28"/>
                <w:szCs w:val="28"/>
              </w:rPr>
              <w:t xml:space="preserve"> lµ</w:t>
            </w:r>
          </w:p>
          <w:p w:rsidR="006F4C3D" w:rsidRPr="006F4C3D" w:rsidRDefault="006F4C3D" w:rsidP="006F4C3D">
            <w:pPr>
              <w:ind w:left="360"/>
              <w:rPr>
                <w:rFonts w:ascii=".VnTime" w:hAnsi=".VnTime"/>
                <w:sz w:val="28"/>
                <w:szCs w:val="28"/>
              </w:rPr>
            </w:pPr>
            <w:r w:rsidRPr="006F4C3D">
              <w:rPr>
                <w:rFonts w:ascii=".VnTime" w:hAnsi=".VnTime"/>
                <w:sz w:val="28"/>
                <w:szCs w:val="28"/>
              </w:rPr>
              <w:t>A. x &lt;</w:t>
            </w:r>
            <w:r w:rsidRPr="006F4C3D">
              <w:rPr>
                <w:rFonts w:ascii=".VnTime" w:hAnsi=".VnTime"/>
                <w:position w:val="-24"/>
                <w:sz w:val="28"/>
                <w:szCs w:val="28"/>
              </w:rPr>
              <w:object w:dxaOrig="220" w:dyaOrig="620">
                <v:shape id="_x0000_i1440" type="#_x0000_t75" style="width:11pt;height:31pt" o:ole="">
                  <v:imagedata r:id="rId798" o:title=""/>
                </v:shape>
                <o:OLEObject Type="Embed" ProgID="Equation.DSMT4" ShapeID="_x0000_i1440" DrawAspect="Content" ObjectID="_1586712447" r:id="rId799"/>
              </w:object>
            </w:r>
            <w:r w:rsidRPr="006F4C3D">
              <w:rPr>
                <w:rFonts w:ascii=".VnTime" w:hAnsi=".VnTime"/>
                <w:sz w:val="28"/>
                <w:szCs w:val="28"/>
              </w:rPr>
              <w:tab/>
            </w:r>
            <w:r w:rsidRPr="006F4C3D">
              <w:rPr>
                <w:rFonts w:ascii=".VnTime" w:hAnsi=".VnTime"/>
                <w:sz w:val="28"/>
                <w:szCs w:val="28"/>
              </w:rPr>
              <w:tab/>
              <w:t xml:space="preserve">B. x </w:t>
            </w:r>
            <w:r w:rsidRPr="006F4C3D">
              <w:rPr>
                <w:rFonts w:ascii=".VnTime" w:hAnsi=".VnTime"/>
                <w:position w:val="-24"/>
                <w:sz w:val="28"/>
                <w:szCs w:val="28"/>
              </w:rPr>
              <w:object w:dxaOrig="400" w:dyaOrig="620">
                <v:shape id="_x0000_i1441" type="#_x0000_t75" style="width:20pt;height:31pt" o:ole="">
                  <v:imagedata r:id="rId800" o:title=""/>
                </v:shape>
                <o:OLEObject Type="Embed" ProgID="Equation.DSMT4" ShapeID="_x0000_i1441" DrawAspect="Content" ObjectID="_1586712448" r:id="rId801"/>
              </w:object>
            </w:r>
            <w:r w:rsidRPr="006F4C3D">
              <w:rPr>
                <w:rFonts w:ascii=".VnTime" w:hAnsi=".VnTime"/>
                <w:sz w:val="28"/>
                <w:szCs w:val="28"/>
              </w:rPr>
              <w:tab/>
            </w:r>
            <w:r w:rsidRPr="006F4C3D">
              <w:rPr>
                <w:rFonts w:ascii=".VnTime" w:hAnsi=".VnTime"/>
                <w:sz w:val="28"/>
                <w:szCs w:val="28"/>
              </w:rPr>
              <w:tab/>
              <w:t xml:space="preserve">C. x </w:t>
            </w:r>
            <w:r w:rsidRPr="006F4C3D">
              <w:rPr>
                <w:rFonts w:ascii=".VnTime" w:hAnsi=".VnTime"/>
                <w:position w:val="-24"/>
                <w:sz w:val="28"/>
                <w:szCs w:val="28"/>
              </w:rPr>
              <w:object w:dxaOrig="400" w:dyaOrig="620">
                <v:shape id="_x0000_i1442" type="#_x0000_t75" style="width:20pt;height:31pt" o:ole="">
                  <v:imagedata r:id="rId802" o:title=""/>
                </v:shape>
                <o:OLEObject Type="Embed" ProgID="Equation.DSMT4" ShapeID="_x0000_i1442" DrawAspect="Content" ObjectID="_1586712449" r:id="rId803"/>
              </w:object>
            </w:r>
            <w:r w:rsidRPr="006F4C3D">
              <w:rPr>
                <w:rFonts w:ascii=".VnTime" w:hAnsi=".VnTime"/>
                <w:sz w:val="28"/>
                <w:szCs w:val="28"/>
              </w:rPr>
              <w:tab/>
            </w:r>
            <w:r w:rsidRPr="006F4C3D">
              <w:rPr>
                <w:rFonts w:ascii=".VnTime" w:hAnsi=".VnTime"/>
                <w:sz w:val="28"/>
                <w:szCs w:val="28"/>
              </w:rPr>
              <w:tab/>
              <w:t xml:space="preserve">D. </w:t>
            </w:r>
            <w:r w:rsidRPr="006F4C3D">
              <w:rPr>
                <w:rFonts w:ascii=".VnTime" w:hAnsi=".VnTime"/>
                <w:position w:val="-24"/>
                <w:sz w:val="28"/>
                <w:szCs w:val="28"/>
              </w:rPr>
              <w:object w:dxaOrig="560" w:dyaOrig="620">
                <v:shape id="_x0000_i1443" type="#_x0000_t75" style="width:28pt;height:31pt" o:ole="">
                  <v:imagedata r:id="rId804" o:title=""/>
                </v:shape>
                <o:OLEObject Type="Embed" ProgID="Equation.DSMT4" ShapeID="_x0000_i1443" DrawAspect="Content" ObjectID="_1586712450" r:id="rId805"/>
              </w:object>
            </w:r>
          </w:p>
          <w:p w:rsidR="006F4C3D" w:rsidRPr="006F4C3D" w:rsidRDefault="006F4C3D" w:rsidP="006F4C3D">
            <w:pPr>
              <w:ind w:left="360"/>
              <w:rPr>
                <w:rFonts w:ascii=".VnTime" w:hAnsi=".VnTime"/>
                <w:sz w:val="28"/>
                <w:szCs w:val="28"/>
              </w:rPr>
            </w:pPr>
            <w:r w:rsidRPr="006F4C3D">
              <w:rPr>
                <w:rFonts w:ascii=".VnTime" w:hAnsi=".VnTime"/>
                <w:sz w:val="28"/>
                <w:szCs w:val="28"/>
              </w:rPr>
              <w:t>2.Trong c¸c hµm sè sau, hµm sè  nghÞch biÕn trªn R lµ</w:t>
            </w:r>
          </w:p>
          <w:p w:rsidR="006F4C3D" w:rsidRPr="006F4C3D" w:rsidRDefault="006F4C3D" w:rsidP="006F4C3D">
            <w:pPr>
              <w:ind w:left="360"/>
              <w:rPr>
                <w:rFonts w:ascii=".VnTime" w:hAnsi=".VnTime"/>
                <w:sz w:val="28"/>
                <w:szCs w:val="28"/>
              </w:rPr>
            </w:pPr>
            <w:r w:rsidRPr="006F4C3D">
              <w:rPr>
                <w:rFonts w:ascii=".VnTime" w:hAnsi=".VnTime"/>
                <w:sz w:val="28"/>
                <w:szCs w:val="28"/>
              </w:rPr>
              <w:t xml:space="preserve">A. </w:t>
            </w:r>
            <w:r w:rsidRPr="006F4C3D">
              <w:rPr>
                <w:rFonts w:ascii=".VnTime" w:hAnsi=".VnTime"/>
                <w:position w:val="-24"/>
                <w:sz w:val="28"/>
                <w:szCs w:val="28"/>
              </w:rPr>
              <w:object w:dxaOrig="1040" w:dyaOrig="620">
                <v:shape id="_x0000_i1444" type="#_x0000_t75" style="width:52pt;height:31pt" o:ole="">
                  <v:imagedata r:id="rId806" o:title=""/>
                </v:shape>
                <o:OLEObject Type="Embed" ProgID="Equation.DSMT4" ShapeID="_x0000_i1444" DrawAspect="Content" ObjectID="_1586712451" r:id="rId807"/>
              </w:object>
            </w:r>
            <w:r w:rsidRPr="006F4C3D">
              <w:rPr>
                <w:rFonts w:ascii=".VnTime" w:hAnsi=".VnTime"/>
                <w:sz w:val="28"/>
                <w:szCs w:val="28"/>
              </w:rPr>
              <w:tab/>
            </w:r>
            <w:r w:rsidRPr="006F4C3D">
              <w:rPr>
                <w:rFonts w:ascii=".VnTime" w:hAnsi=".VnTime"/>
                <w:sz w:val="28"/>
                <w:szCs w:val="28"/>
              </w:rPr>
              <w:tab/>
              <w:t xml:space="preserve">                                             B. y = -5(x-1) + 2</w:t>
            </w:r>
          </w:p>
          <w:p w:rsidR="006F4C3D" w:rsidRPr="006F4C3D" w:rsidRDefault="006F4C3D" w:rsidP="006F4C3D">
            <w:pPr>
              <w:ind w:left="360"/>
              <w:rPr>
                <w:rFonts w:ascii=".VnTime" w:hAnsi=".VnTime"/>
                <w:sz w:val="28"/>
                <w:szCs w:val="28"/>
              </w:rPr>
            </w:pPr>
            <w:r w:rsidRPr="006F4C3D">
              <w:rPr>
                <w:rFonts w:ascii=".VnTime" w:hAnsi=".VnTime"/>
                <w:sz w:val="28"/>
                <w:szCs w:val="28"/>
              </w:rPr>
              <w:t xml:space="preserve">C. </w:t>
            </w:r>
            <w:r w:rsidRPr="006F4C3D">
              <w:rPr>
                <w:rFonts w:ascii=".VnTime" w:hAnsi=".VnTime"/>
                <w:position w:val="-10"/>
                <w:sz w:val="28"/>
                <w:szCs w:val="28"/>
              </w:rPr>
              <w:object w:dxaOrig="1860" w:dyaOrig="380">
                <v:shape id="_x0000_i1445" type="#_x0000_t75" style="width:93pt;height:19pt" o:ole="">
                  <v:imagedata r:id="rId808" o:title=""/>
                </v:shape>
                <o:OLEObject Type="Embed" ProgID="Equation.DSMT4" ShapeID="_x0000_i1445" DrawAspect="Content" ObjectID="_1586712452" r:id="rId809"/>
              </w:object>
            </w:r>
            <w:r w:rsidRPr="006F4C3D">
              <w:rPr>
                <w:rFonts w:ascii=".VnTime" w:hAnsi=".VnTime"/>
                <w:sz w:val="28"/>
                <w:szCs w:val="28"/>
              </w:rPr>
              <w:tab/>
            </w:r>
            <w:r w:rsidRPr="006F4C3D">
              <w:rPr>
                <w:rFonts w:ascii=".VnTime" w:hAnsi=".VnTime"/>
                <w:sz w:val="28"/>
                <w:szCs w:val="28"/>
              </w:rPr>
              <w:tab/>
            </w:r>
            <w:r w:rsidRPr="006F4C3D">
              <w:rPr>
                <w:rFonts w:ascii=".VnTime" w:hAnsi=".VnTime"/>
                <w:sz w:val="28"/>
                <w:szCs w:val="28"/>
              </w:rPr>
              <w:tab/>
            </w:r>
            <w:r w:rsidRPr="006F4C3D">
              <w:rPr>
                <w:rFonts w:ascii=".VnTime" w:hAnsi=".VnTime"/>
                <w:sz w:val="28"/>
                <w:szCs w:val="28"/>
              </w:rPr>
              <w:tab/>
            </w:r>
            <w:r w:rsidRPr="006F4C3D">
              <w:rPr>
                <w:rFonts w:ascii=".VnTime" w:hAnsi=".VnTime"/>
                <w:sz w:val="28"/>
                <w:szCs w:val="28"/>
              </w:rPr>
              <w:tab/>
            </w:r>
            <w:r w:rsidRPr="006F4C3D">
              <w:rPr>
                <w:rFonts w:ascii=".VnTime" w:hAnsi=".VnTime"/>
                <w:sz w:val="28"/>
                <w:szCs w:val="28"/>
              </w:rPr>
              <w:tab/>
              <w:t>D. y = 1+2x</w:t>
            </w:r>
          </w:p>
          <w:p w:rsidR="006F4C3D" w:rsidRPr="006F4C3D" w:rsidRDefault="006F4C3D" w:rsidP="006F4C3D">
            <w:pPr>
              <w:ind w:left="360"/>
              <w:rPr>
                <w:rFonts w:ascii=".VnTime" w:hAnsi=".VnTime"/>
                <w:sz w:val="28"/>
                <w:szCs w:val="28"/>
              </w:rPr>
            </w:pPr>
            <w:r w:rsidRPr="006F4C3D">
              <w:rPr>
                <w:rFonts w:ascii=".VnTime" w:hAnsi=".VnTime"/>
                <w:sz w:val="28"/>
                <w:szCs w:val="28"/>
              </w:rPr>
              <w:t xml:space="preserve">3. CÆp sè lµ mét nghiÖm cña ph­¬ng trinh x </w:t>
            </w:r>
            <w:r w:rsidRPr="006F4C3D">
              <w:rPr>
                <w:rFonts w:ascii="Arial" w:hAnsi="Arial" w:cs="Arial"/>
                <w:sz w:val="28"/>
                <w:szCs w:val="28"/>
              </w:rPr>
              <w:t>–</w:t>
            </w:r>
            <w:r w:rsidRPr="006F4C3D">
              <w:rPr>
                <w:rFonts w:ascii=".VnTime" w:hAnsi=".VnTime"/>
                <w:sz w:val="28"/>
                <w:szCs w:val="28"/>
              </w:rPr>
              <w:t xml:space="preserve"> 3y = 2 l</w:t>
            </w:r>
            <w:r w:rsidRPr="006F4C3D">
              <w:rPr>
                <w:rFonts w:ascii=".VnTime" w:hAnsi=".VnTime" w:cs=".VnTime"/>
                <w:sz w:val="28"/>
                <w:szCs w:val="28"/>
              </w:rPr>
              <w:t>µ</w:t>
            </w:r>
          </w:p>
          <w:p w:rsidR="006F4C3D" w:rsidRPr="006F4C3D" w:rsidRDefault="006F4C3D" w:rsidP="006F4C3D">
            <w:pPr>
              <w:ind w:left="360"/>
              <w:rPr>
                <w:rFonts w:ascii=".VnTime" w:hAnsi=".VnTime"/>
                <w:sz w:val="28"/>
                <w:szCs w:val="28"/>
              </w:rPr>
            </w:pPr>
            <w:r w:rsidRPr="006F4C3D">
              <w:rPr>
                <w:rFonts w:ascii=".VnTime" w:hAnsi=".VnTime"/>
                <w:sz w:val="28"/>
                <w:szCs w:val="28"/>
              </w:rPr>
              <w:t>A. A. ( 1;1)</w:t>
            </w:r>
            <w:r w:rsidRPr="006F4C3D">
              <w:rPr>
                <w:rFonts w:ascii=".VnTime" w:hAnsi=".VnTime"/>
                <w:sz w:val="28"/>
                <w:szCs w:val="28"/>
              </w:rPr>
              <w:tab/>
            </w:r>
            <w:r w:rsidRPr="006F4C3D">
              <w:rPr>
                <w:rFonts w:ascii=".VnTime" w:hAnsi=".VnTime"/>
                <w:sz w:val="28"/>
                <w:szCs w:val="28"/>
              </w:rPr>
              <w:tab/>
              <w:t>B. (1;0)</w:t>
            </w:r>
            <w:r w:rsidRPr="006F4C3D">
              <w:rPr>
                <w:rFonts w:ascii=".VnTime" w:hAnsi=".VnTime"/>
                <w:sz w:val="28"/>
                <w:szCs w:val="28"/>
              </w:rPr>
              <w:tab/>
            </w:r>
            <w:r w:rsidRPr="006F4C3D">
              <w:rPr>
                <w:rFonts w:ascii=".VnTime" w:hAnsi=".VnTime"/>
                <w:sz w:val="28"/>
                <w:szCs w:val="28"/>
              </w:rPr>
              <w:tab/>
              <w:t>C. (-1;-1)</w:t>
            </w:r>
            <w:r w:rsidRPr="006F4C3D">
              <w:rPr>
                <w:rFonts w:ascii=".VnTime" w:hAnsi=".VnTime"/>
                <w:sz w:val="28"/>
                <w:szCs w:val="28"/>
              </w:rPr>
              <w:tab/>
            </w:r>
            <w:r w:rsidRPr="006F4C3D">
              <w:rPr>
                <w:rFonts w:ascii=".VnTime" w:hAnsi=".VnTime"/>
                <w:sz w:val="28"/>
                <w:szCs w:val="28"/>
              </w:rPr>
              <w:tab/>
              <w:t>D. ( 2;1)</w:t>
            </w:r>
          </w:p>
          <w:p w:rsidR="006F4C3D" w:rsidRPr="006F4C3D" w:rsidRDefault="006F4C3D" w:rsidP="006F4C3D">
            <w:pPr>
              <w:ind w:left="360"/>
              <w:rPr>
                <w:rFonts w:ascii=".VnTime" w:hAnsi=".VnTime"/>
                <w:sz w:val="28"/>
                <w:szCs w:val="28"/>
              </w:rPr>
            </w:pPr>
            <w:r w:rsidRPr="006F4C3D">
              <w:rPr>
                <w:rFonts w:ascii=".VnTime" w:hAnsi=".VnTime"/>
                <w:sz w:val="28"/>
                <w:szCs w:val="28"/>
              </w:rPr>
              <w:t>4. Ph­¬ng tr×nh bËc hai  2x</w:t>
            </w:r>
            <w:r w:rsidRPr="006F4C3D">
              <w:rPr>
                <w:rFonts w:ascii=".VnTime" w:hAnsi=".VnTime"/>
                <w:sz w:val="28"/>
                <w:szCs w:val="28"/>
                <w:vertAlign w:val="superscript"/>
              </w:rPr>
              <w:t>2</w:t>
            </w:r>
            <w:r w:rsidRPr="006F4C3D">
              <w:rPr>
                <w:rFonts w:ascii=".VnTime" w:hAnsi=".VnTime"/>
                <w:sz w:val="28"/>
                <w:szCs w:val="28"/>
              </w:rPr>
              <w:t xml:space="preserve"> + mx -2011 = 0 cã tÝch hai nghiÖm lµ</w:t>
            </w:r>
          </w:p>
          <w:p w:rsidR="006F4C3D" w:rsidRPr="006F4C3D" w:rsidRDefault="006F4C3D" w:rsidP="006F4C3D">
            <w:pPr>
              <w:ind w:left="360"/>
              <w:rPr>
                <w:rFonts w:ascii=".VnTime" w:hAnsi=".VnTime"/>
                <w:sz w:val="28"/>
                <w:szCs w:val="28"/>
              </w:rPr>
            </w:pPr>
            <w:r w:rsidRPr="006F4C3D">
              <w:rPr>
                <w:rFonts w:ascii=".VnTime" w:hAnsi=".VnTime"/>
                <w:sz w:val="28"/>
                <w:szCs w:val="28"/>
              </w:rPr>
              <w:t>A.</w:t>
            </w:r>
            <w:r w:rsidRPr="006F4C3D">
              <w:rPr>
                <w:rFonts w:ascii=".VnTime" w:hAnsi=".VnTime"/>
                <w:position w:val="-24"/>
                <w:sz w:val="28"/>
                <w:szCs w:val="28"/>
              </w:rPr>
              <w:object w:dxaOrig="300" w:dyaOrig="620">
                <v:shape id="_x0000_i1446" type="#_x0000_t75" style="width:15pt;height:31pt" o:ole="">
                  <v:imagedata r:id="rId810" o:title=""/>
                </v:shape>
                <o:OLEObject Type="Embed" ProgID="Equation.DSMT4" ShapeID="_x0000_i1446" DrawAspect="Content" ObjectID="_1586712453" r:id="rId811"/>
              </w:object>
            </w:r>
            <w:r w:rsidRPr="006F4C3D">
              <w:rPr>
                <w:rFonts w:ascii=".VnTime" w:hAnsi=".VnTime"/>
                <w:sz w:val="28"/>
                <w:szCs w:val="28"/>
              </w:rPr>
              <w:tab/>
            </w:r>
            <w:r w:rsidRPr="006F4C3D">
              <w:rPr>
                <w:rFonts w:ascii=".VnTime" w:hAnsi=".VnTime"/>
                <w:sz w:val="28"/>
                <w:szCs w:val="28"/>
              </w:rPr>
              <w:tab/>
              <w:t xml:space="preserve">B. </w:t>
            </w:r>
            <w:r w:rsidRPr="006F4C3D">
              <w:rPr>
                <w:rFonts w:ascii=".VnTime" w:hAnsi=".VnTime"/>
                <w:position w:val="-24"/>
                <w:sz w:val="28"/>
                <w:szCs w:val="28"/>
              </w:rPr>
              <w:object w:dxaOrig="740" w:dyaOrig="620">
                <v:shape id="_x0000_i1447" type="#_x0000_t75" style="width:37pt;height:31pt" o:ole="">
                  <v:imagedata r:id="rId812" o:title=""/>
                </v:shape>
                <o:OLEObject Type="Embed" ProgID="Equation.DSMT4" ShapeID="_x0000_i1447" DrawAspect="Content" ObjectID="_1586712454" r:id="rId813"/>
              </w:object>
            </w:r>
            <w:r w:rsidRPr="006F4C3D">
              <w:rPr>
                <w:rFonts w:ascii=".VnTime" w:hAnsi=".VnTime"/>
                <w:sz w:val="28"/>
                <w:szCs w:val="28"/>
              </w:rPr>
              <w:tab/>
            </w:r>
            <w:r w:rsidRPr="006F4C3D">
              <w:rPr>
                <w:rFonts w:ascii=".VnTime" w:hAnsi=".VnTime"/>
                <w:sz w:val="28"/>
                <w:szCs w:val="28"/>
              </w:rPr>
              <w:tab/>
              <w:t xml:space="preserve">C. </w:t>
            </w:r>
            <w:r w:rsidRPr="006F4C3D">
              <w:rPr>
                <w:rFonts w:ascii=".VnTime" w:hAnsi=".VnTime"/>
                <w:position w:val="-24"/>
                <w:sz w:val="28"/>
                <w:szCs w:val="28"/>
              </w:rPr>
              <w:object w:dxaOrig="460" w:dyaOrig="620">
                <v:shape id="_x0000_i1448" type="#_x0000_t75" style="width:23pt;height:31pt" o:ole="">
                  <v:imagedata r:id="rId814" o:title=""/>
                </v:shape>
                <o:OLEObject Type="Embed" ProgID="Equation.DSMT4" ShapeID="_x0000_i1448" DrawAspect="Content" ObjectID="_1586712455" r:id="rId815"/>
              </w:object>
            </w:r>
            <w:r w:rsidRPr="006F4C3D">
              <w:rPr>
                <w:rFonts w:ascii=".VnTime" w:hAnsi=".VnTime"/>
                <w:sz w:val="28"/>
                <w:szCs w:val="28"/>
              </w:rPr>
              <w:tab/>
            </w:r>
            <w:r w:rsidRPr="006F4C3D">
              <w:rPr>
                <w:rFonts w:ascii=".VnTime" w:hAnsi=".VnTime"/>
                <w:sz w:val="28"/>
                <w:szCs w:val="28"/>
              </w:rPr>
              <w:tab/>
              <w:t xml:space="preserve">D. </w:t>
            </w:r>
            <w:r w:rsidRPr="006F4C3D">
              <w:rPr>
                <w:rFonts w:ascii=".VnTime" w:hAnsi=".VnTime"/>
                <w:position w:val="-24"/>
                <w:sz w:val="28"/>
                <w:szCs w:val="28"/>
              </w:rPr>
              <w:object w:dxaOrig="580" w:dyaOrig="620">
                <v:shape id="_x0000_i1449" type="#_x0000_t75" style="width:29pt;height:31pt" o:ole="">
                  <v:imagedata r:id="rId816" o:title=""/>
                </v:shape>
                <o:OLEObject Type="Embed" ProgID="Equation.DSMT4" ShapeID="_x0000_i1449" DrawAspect="Content" ObjectID="_1586712456" r:id="rId817"/>
              </w:object>
            </w:r>
          </w:p>
          <w:p w:rsidR="006F4C3D" w:rsidRPr="006F4C3D" w:rsidRDefault="006F4C3D" w:rsidP="006F4C3D">
            <w:pPr>
              <w:ind w:left="360"/>
              <w:rPr>
                <w:rFonts w:ascii=".VnTime" w:hAnsi=".VnTime"/>
                <w:sz w:val="28"/>
                <w:szCs w:val="28"/>
              </w:rPr>
            </w:pPr>
            <w:r w:rsidRPr="006F4C3D">
              <w:rPr>
                <w:rFonts w:ascii=".VnTime" w:hAnsi=".VnTime"/>
                <w:sz w:val="28"/>
                <w:szCs w:val="28"/>
              </w:rPr>
              <w:t>5. Cho tam gi¸c ABC vu«ng t¹i A, ®­êng cao AH cã BH = 9, HC = 16. §é dµi AB b»ng</w:t>
            </w:r>
          </w:p>
          <w:p w:rsidR="006F4C3D" w:rsidRPr="006F4C3D" w:rsidRDefault="006F4C3D" w:rsidP="006F4C3D">
            <w:pPr>
              <w:ind w:left="360"/>
              <w:rPr>
                <w:rFonts w:ascii=".VnTime" w:hAnsi=".VnTime"/>
                <w:sz w:val="28"/>
                <w:szCs w:val="28"/>
              </w:rPr>
            </w:pPr>
            <w:r w:rsidRPr="006F4C3D">
              <w:rPr>
                <w:rFonts w:ascii=".VnTime" w:hAnsi=".VnTime"/>
                <w:sz w:val="28"/>
                <w:szCs w:val="28"/>
              </w:rPr>
              <w:t>A. 15</w:t>
            </w:r>
            <w:r w:rsidRPr="006F4C3D">
              <w:rPr>
                <w:rFonts w:ascii=".VnTime" w:hAnsi=".VnTime"/>
                <w:sz w:val="28"/>
                <w:szCs w:val="28"/>
              </w:rPr>
              <w:tab/>
            </w:r>
            <w:r w:rsidRPr="006F4C3D">
              <w:rPr>
                <w:rFonts w:ascii=".VnTime" w:hAnsi=".VnTime"/>
                <w:sz w:val="28"/>
                <w:szCs w:val="28"/>
              </w:rPr>
              <w:tab/>
              <w:t>B. 20</w:t>
            </w:r>
            <w:r w:rsidRPr="006F4C3D">
              <w:rPr>
                <w:rFonts w:ascii=".VnTime" w:hAnsi=".VnTime"/>
                <w:sz w:val="28"/>
                <w:szCs w:val="28"/>
              </w:rPr>
              <w:tab/>
            </w:r>
            <w:r w:rsidRPr="006F4C3D">
              <w:rPr>
                <w:rFonts w:ascii=".VnTime" w:hAnsi=".VnTime"/>
                <w:sz w:val="28"/>
                <w:szCs w:val="28"/>
              </w:rPr>
              <w:tab/>
            </w:r>
            <w:r w:rsidRPr="006F4C3D">
              <w:rPr>
                <w:rFonts w:ascii=".VnTime" w:hAnsi=".VnTime"/>
                <w:sz w:val="28"/>
                <w:szCs w:val="28"/>
              </w:rPr>
              <w:tab/>
              <w:t>C. 12</w:t>
            </w:r>
            <w:r w:rsidRPr="006F4C3D">
              <w:rPr>
                <w:rFonts w:ascii=".VnTime" w:hAnsi=".VnTime"/>
                <w:sz w:val="28"/>
                <w:szCs w:val="28"/>
              </w:rPr>
              <w:tab/>
            </w:r>
            <w:r w:rsidRPr="006F4C3D">
              <w:rPr>
                <w:rFonts w:ascii=".VnTime" w:hAnsi=".VnTime"/>
                <w:sz w:val="28"/>
                <w:szCs w:val="28"/>
              </w:rPr>
              <w:tab/>
              <w:t>D. 25</w:t>
            </w:r>
          </w:p>
          <w:p w:rsidR="006F4C3D" w:rsidRPr="006F4C3D" w:rsidRDefault="006F4C3D" w:rsidP="006F4C3D">
            <w:pPr>
              <w:ind w:left="360"/>
              <w:rPr>
                <w:rFonts w:ascii=".VnTime" w:hAnsi=".VnTime"/>
                <w:sz w:val="28"/>
                <w:szCs w:val="28"/>
              </w:rPr>
            </w:pPr>
            <w:r w:rsidRPr="006F4C3D">
              <w:rPr>
                <w:rFonts w:ascii=".VnTime" w:hAnsi=".VnTime"/>
                <w:sz w:val="28"/>
                <w:szCs w:val="28"/>
              </w:rPr>
              <w:t>6. Cho ®­êng trßn (0;2), d©y Ab c¸ch t©m 0 mét kho¶ng OH = 1. §é dµi d©y AB b»ng</w:t>
            </w:r>
          </w:p>
          <w:p w:rsidR="006F4C3D" w:rsidRPr="006F4C3D" w:rsidRDefault="006F4C3D" w:rsidP="006F4C3D">
            <w:pPr>
              <w:ind w:left="360"/>
              <w:rPr>
                <w:rFonts w:ascii=".VnTime" w:hAnsi=".VnTime"/>
                <w:sz w:val="28"/>
                <w:szCs w:val="28"/>
              </w:rPr>
            </w:pPr>
            <w:r w:rsidRPr="006F4C3D">
              <w:rPr>
                <w:rFonts w:ascii=".VnTime" w:hAnsi=".VnTime"/>
                <w:sz w:val="28"/>
                <w:szCs w:val="28"/>
              </w:rPr>
              <w:t xml:space="preserve">A. </w:t>
            </w:r>
            <w:r w:rsidRPr="006F4C3D">
              <w:rPr>
                <w:rFonts w:ascii=".VnTime" w:hAnsi=".VnTime"/>
                <w:position w:val="-8"/>
                <w:sz w:val="28"/>
                <w:szCs w:val="28"/>
              </w:rPr>
              <w:object w:dxaOrig="480" w:dyaOrig="360">
                <v:shape id="_x0000_i1450" type="#_x0000_t75" style="width:24pt;height:18pt" o:ole="">
                  <v:imagedata r:id="rId818" o:title=""/>
                </v:shape>
                <o:OLEObject Type="Embed" ProgID="Equation.DSMT4" ShapeID="_x0000_i1450" DrawAspect="Content" ObjectID="_1586712457" r:id="rId819"/>
              </w:object>
            </w:r>
            <w:r w:rsidRPr="006F4C3D">
              <w:rPr>
                <w:rFonts w:ascii=".VnTime" w:hAnsi=".VnTime"/>
                <w:sz w:val="28"/>
                <w:szCs w:val="28"/>
              </w:rPr>
              <w:tab/>
            </w:r>
            <w:r w:rsidRPr="006F4C3D">
              <w:rPr>
                <w:rFonts w:ascii=".VnTime" w:hAnsi=".VnTime"/>
                <w:sz w:val="28"/>
                <w:szCs w:val="28"/>
              </w:rPr>
              <w:tab/>
              <w:t>B. 2</w:t>
            </w:r>
            <w:r w:rsidRPr="006F4C3D">
              <w:rPr>
                <w:rFonts w:ascii=".VnTime" w:hAnsi=".VnTime"/>
                <w:sz w:val="28"/>
                <w:szCs w:val="28"/>
              </w:rPr>
              <w:tab/>
            </w:r>
            <w:r w:rsidRPr="006F4C3D">
              <w:rPr>
                <w:rFonts w:ascii=".VnTime" w:hAnsi=".VnTime"/>
                <w:sz w:val="28"/>
                <w:szCs w:val="28"/>
              </w:rPr>
              <w:tab/>
              <w:t xml:space="preserve">C. </w:t>
            </w:r>
            <w:r w:rsidRPr="006F4C3D">
              <w:rPr>
                <w:rFonts w:ascii=".VnTime" w:hAnsi=".VnTime"/>
                <w:position w:val="-8"/>
                <w:sz w:val="28"/>
                <w:szCs w:val="28"/>
              </w:rPr>
              <w:object w:dxaOrig="360" w:dyaOrig="360">
                <v:shape id="_x0000_i1451" type="#_x0000_t75" style="width:18pt;height:18pt" o:ole="">
                  <v:imagedata r:id="rId820" o:title=""/>
                </v:shape>
                <o:OLEObject Type="Embed" ProgID="Equation.DSMT4" ShapeID="_x0000_i1451" DrawAspect="Content" ObjectID="_1586712458" r:id="rId821"/>
              </w:object>
            </w:r>
            <w:r w:rsidRPr="006F4C3D">
              <w:rPr>
                <w:rFonts w:ascii=".VnTime" w:hAnsi=".VnTime"/>
                <w:sz w:val="28"/>
                <w:szCs w:val="28"/>
              </w:rPr>
              <w:tab/>
            </w:r>
            <w:r w:rsidRPr="006F4C3D">
              <w:rPr>
                <w:rFonts w:ascii=".VnTime" w:hAnsi=".VnTime"/>
                <w:sz w:val="28"/>
                <w:szCs w:val="28"/>
              </w:rPr>
              <w:tab/>
            </w:r>
            <w:r w:rsidRPr="006F4C3D">
              <w:rPr>
                <w:rFonts w:ascii=".VnTime" w:hAnsi=".VnTime"/>
                <w:sz w:val="28"/>
                <w:szCs w:val="28"/>
              </w:rPr>
              <w:tab/>
              <w:t xml:space="preserve">D. </w:t>
            </w:r>
            <w:r w:rsidRPr="006F4C3D">
              <w:rPr>
                <w:rFonts w:ascii=".VnTime" w:hAnsi=".VnTime"/>
                <w:position w:val="-6"/>
                <w:sz w:val="28"/>
                <w:szCs w:val="28"/>
              </w:rPr>
              <w:object w:dxaOrig="499" w:dyaOrig="340">
                <v:shape id="_x0000_i1452" type="#_x0000_t75" style="width:24.95pt;height:17pt" o:ole="">
                  <v:imagedata r:id="rId822" o:title=""/>
                </v:shape>
                <o:OLEObject Type="Embed" ProgID="Equation.DSMT4" ShapeID="_x0000_i1452" DrawAspect="Content" ObjectID="_1586712459" r:id="rId823"/>
              </w:object>
            </w:r>
          </w:p>
          <w:p w:rsidR="006F4C3D" w:rsidRPr="006F4C3D" w:rsidRDefault="006F4C3D" w:rsidP="006F4C3D">
            <w:pPr>
              <w:ind w:left="360"/>
              <w:rPr>
                <w:rFonts w:ascii=".VnTime" w:hAnsi=".VnTime"/>
                <w:sz w:val="28"/>
                <w:szCs w:val="28"/>
              </w:rPr>
            </w:pPr>
            <w:r w:rsidRPr="006F4C3D">
              <w:rPr>
                <w:rFonts w:ascii=".VnTime" w:hAnsi=".VnTime"/>
                <w:sz w:val="28"/>
                <w:szCs w:val="28"/>
              </w:rPr>
              <w:t>7. Cho ®­êng trßn t©m (O;3cm) vµ cung MN cã sè ®o b»ng 60</w:t>
            </w:r>
            <w:r w:rsidRPr="006F4C3D">
              <w:rPr>
                <w:rFonts w:ascii=".VnTime" w:hAnsi=".VnTime"/>
                <w:sz w:val="28"/>
                <w:szCs w:val="28"/>
                <w:vertAlign w:val="superscript"/>
              </w:rPr>
              <w:t>0</w:t>
            </w:r>
            <w:r w:rsidRPr="006F4C3D">
              <w:rPr>
                <w:rFonts w:ascii=".VnTime" w:hAnsi=".VnTime"/>
                <w:sz w:val="28"/>
                <w:szCs w:val="28"/>
              </w:rPr>
              <w:t>. §é dµi cung MN lµ</w:t>
            </w:r>
          </w:p>
          <w:p w:rsidR="006F4C3D" w:rsidRPr="006F4C3D" w:rsidRDefault="006F4C3D" w:rsidP="006F4C3D">
            <w:pPr>
              <w:ind w:left="360"/>
              <w:rPr>
                <w:rFonts w:ascii=".VnTime" w:hAnsi=".VnTime"/>
                <w:sz w:val="28"/>
                <w:szCs w:val="28"/>
              </w:rPr>
            </w:pPr>
            <w:r w:rsidRPr="006F4C3D">
              <w:rPr>
                <w:rFonts w:ascii=".VnTime" w:hAnsi=".VnTime"/>
                <w:sz w:val="28"/>
                <w:szCs w:val="28"/>
              </w:rPr>
              <w:t xml:space="preserve">A. </w:t>
            </w:r>
            <w:r w:rsidRPr="006F4C3D">
              <w:rPr>
                <w:rFonts w:ascii=".VnTime" w:hAnsi=".VnTime"/>
                <w:position w:val="-10"/>
                <w:sz w:val="28"/>
                <w:szCs w:val="28"/>
              </w:rPr>
              <w:object w:dxaOrig="800" w:dyaOrig="320">
                <v:shape id="_x0000_i1453" type="#_x0000_t75" style="width:40pt;height:16pt" o:ole="">
                  <v:imagedata r:id="rId824" o:title=""/>
                </v:shape>
                <o:OLEObject Type="Embed" ProgID="Equation.DSMT4" ShapeID="_x0000_i1453" DrawAspect="Content" ObjectID="_1586712460" r:id="rId825"/>
              </w:object>
            </w:r>
            <w:r w:rsidRPr="006F4C3D">
              <w:rPr>
                <w:rFonts w:ascii=".VnTime" w:hAnsi=".VnTime"/>
                <w:sz w:val="28"/>
                <w:szCs w:val="28"/>
              </w:rPr>
              <w:tab/>
            </w:r>
            <w:r w:rsidRPr="006F4C3D">
              <w:rPr>
                <w:rFonts w:ascii=".VnTime" w:hAnsi=".VnTime"/>
                <w:sz w:val="28"/>
                <w:szCs w:val="28"/>
              </w:rPr>
              <w:tab/>
              <w:t xml:space="preserve">B. </w:t>
            </w:r>
            <w:r w:rsidRPr="006F4C3D">
              <w:rPr>
                <w:rFonts w:ascii=".VnTime" w:hAnsi=".VnTime"/>
                <w:position w:val="-24"/>
                <w:sz w:val="28"/>
                <w:szCs w:val="28"/>
              </w:rPr>
              <w:object w:dxaOrig="740" w:dyaOrig="620">
                <v:shape id="_x0000_i1454" type="#_x0000_t75" style="width:37pt;height:31pt" o:ole="">
                  <v:imagedata r:id="rId826" o:title=""/>
                </v:shape>
                <o:OLEObject Type="Embed" ProgID="Equation.DSMT4" ShapeID="_x0000_i1454" DrawAspect="Content" ObjectID="_1586712461" r:id="rId827"/>
              </w:object>
            </w:r>
            <w:r w:rsidRPr="006F4C3D">
              <w:rPr>
                <w:rFonts w:ascii=".VnTime" w:hAnsi=".VnTime"/>
                <w:sz w:val="28"/>
                <w:szCs w:val="28"/>
              </w:rPr>
              <w:tab/>
            </w:r>
            <w:r w:rsidRPr="006F4C3D">
              <w:rPr>
                <w:rFonts w:ascii=".VnTime" w:hAnsi=".VnTime"/>
                <w:sz w:val="28"/>
                <w:szCs w:val="28"/>
              </w:rPr>
              <w:tab/>
              <w:t xml:space="preserve">C. </w:t>
            </w:r>
            <w:r w:rsidRPr="006F4C3D">
              <w:rPr>
                <w:rFonts w:ascii=".VnTime" w:hAnsi=".VnTime"/>
                <w:position w:val="-24"/>
                <w:sz w:val="28"/>
                <w:szCs w:val="28"/>
              </w:rPr>
              <w:object w:dxaOrig="740" w:dyaOrig="620">
                <v:shape id="_x0000_i1455" type="#_x0000_t75" style="width:37pt;height:31pt" o:ole="">
                  <v:imagedata r:id="rId828" o:title=""/>
                </v:shape>
                <o:OLEObject Type="Embed" ProgID="Equation.DSMT4" ShapeID="_x0000_i1455" DrawAspect="Content" ObjectID="_1586712462" r:id="rId829"/>
              </w:object>
            </w:r>
            <w:r w:rsidRPr="006F4C3D">
              <w:rPr>
                <w:rFonts w:ascii=".VnTime" w:hAnsi=".VnTime"/>
                <w:sz w:val="28"/>
                <w:szCs w:val="28"/>
              </w:rPr>
              <w:tab/>
            </w:r>
            <w:r w:rsidRPr="006F4C3D">
              <w:rPr>
                <w:rFonts w:ascii=".VnTime" w:hAnsi=".VnTime"/>
                <w:sz w:val="28"/>
                <w:szCs w:val="28"/>
              </w:rPr>
              <w:tab/>
              <w:t>D.</w:t>
            </w:r>
            <w:r w:rsidRPr="006F4C3D">
              <w:rPr>
                <w:rFonts w:ascii=".VnTime" w:hAnsi=".VnTime"/>
                <w:position w:val="-10"/>
                <w:sz w:val="28"/>
                <w:szCs w:val="28"/>
              </w:rPr>
              <w:object w:dxaOrig="680" w:dyaOrig="320">
                <v:shape id="_x0000_i1456" type="#_x0000_t75" style="width:34pt;height:16pt" o:ole="">
                  <v:imagedata r:id="rId830" o:title=""/>
                </v:shape>
                <o:OLEObject Type="Embed" ProgID="Equation.DSMT4" ShapeID="_x0000_i1456" DrawAspect="Content" ObjectID="_1586712463" r:id="rId831"/>
              </w:object>
            </w:r>
          </w:p>
          <w:p w:rsidR="006F4C3D" w:rsidRPr="006F4C3D" w:rsidRDefault="006F4C3D" w:rsidP="006F4C3D">
            <w:pPr>
              <w:ind w:left="360"/>
              <w:rPr>
                <w:rFonts w:ascii=".VnTime" w:hAnsi=".VnTime"/>
                <w:sz w:val="28"/>
                <w:szCs w:val="28"/>
              </w:rPr>
            </w:pPr>
            <w:r w:rsidRPr="006F4C3D">
              <w:rPr>
                <w:rFonts w:ascii=".VnTime" w:hAnsi=".VnTime"/>
                <w:sz w:val="28"/>
                <w:szCs w:val="28"/>
              </w:rPr>
              <w:t xml:space="preserve">8. DiÖn tÝch mÆt cÇu lµ </w:t>
            </w:r>
            <w:r w:rsidRPr="006F4C3D">
              <w:rPr>
                <w:rFonts w:ascii=".VnTime" w:hAnsi=".VnTime"/>
                <w:position w:val="-10"/>
                <w:sz w:val="28"/>
                <w:szCs w:val="28"/>
              </w:rPr>
              <w:object w:dxaOrig="880" w:dyaOrig="360">
                <v:shape id="_x0000_i1457" type="#_x0000_t75" style="width:44pt;height:18pt" o:ole="">
                  <v:imagedata r:id="rId832" o:title=""/>
                </v:shape>
                <o:OLEObject Type="Embed" ProgID="Equation.DSMT4" ShapeID="_x0000_i1457" DrawAspect="Content" ObjectID="_1586712464" r:id="rId833"/>
              </w:object>
            </w:r>
            <w:r w:rsidRPr="006F4C3D">
              <w:rPr>
                <w:rFonts w:ascii=".VnTime" w:hAnsi=".VnTime"/>
                <w:sz w:val="28"/>
                <w:szCs w:val="28"/>
              </w:rPr>
              <w:t>. H×nh cÇu cã thÓ tÝch lµ</w:t>
            </w:r>
          </w:p>
          <w:p w:rsidR="006F4C3D" w:rsidRPr="006F4C3D" w:rsidRDefault="006F4C3D" w:rsidP="006F4C3D">
            <w:pPr>
              <w:ind w:left="360"/>
              <w:rPr>
                <w:rFonts w:ascii=".VnTime" w:hAnsi=".VnTime"/>
                <w:sz w:val="28"/>
                <w:szCs w:val="28"/>
              </w:rPr>
            </w:pPr>
            <w:r w:rsidRPr="006F4C3D">
              <w:rPr>
                <w:rFonts w:ascii=".VnTime" w:hAnsi=".VnTime"/>
                <w:sz w:val="28"/>
                <w:szCs w:val="28"/>
              </w:rPr>
              <w:t>A.</w:t>
            </w:r>
            <w:r w:rsidRPr="006F4C3D">
              <w:rPr>
                <w:rFonts w:ascii=".VnTime" w:hAnsi=".VnTime"/>
                <w:position w:val="-24"/>
                <w:sz w:val="28"/>
                <w:szCs w:val="28"/>
              </w:rPr>
              <w:object w:dxaOrig="1240" w:dyaOrig="680">
                <v:shape id="_x0000_i1458" type="#_x0000_t75" style="width:62pt;height:34pt" o:ole="">
                  <v:imagedata r:id="rId834" o:title=""/>
                </v:shape>
                <o:OLEObject Type="Embed" ProgID="Equation.DSMT4" ShapeID="_x0000_i1458" DrawAspect="Content" ObjectID="_1586712465" r:id="rId835"/>
              </w:object>
            </w:r>
            <w:r w:rsidRPr="006F4C3D">
              <w:rPr>
                <w:rFonts w:ascii=".VnTime" w:hAnsi=".VnTime"/>
                <w:sz w:val="28"/>
                <w:szCs w:val="28"/>
              </w:rPr>
              <w:tab/>
            </w:r>
            <w:r w:rsidRPr="006F4C3D">
              <w:rPr>
                <w:rFonts w:ascii=".VnTime" w:hAnsi=".VnTime"/>
                <w:sz w:val="28"/>
                <w:szCs w:val="28"/>
              </w:rPr>
              <w:tab/>
              <w:t xml:space="preserve">B. </w:t>
            </w:r>
            <w:r w:rsidRPr="006F4C3D">
              <w:rPr>
                <w:rFonts w:ascii=".VnTime" w:hAnsi=".VnTime"/>
                <w:position w:val="-24"/>
                <w:sz w:val="28"/>
                <w:szCs w:val="28"/>
              </w:rPr>
              <w:object w:dxaOrig="940" w:dyaOrig="620">
                <v:shape id="_x0000_i1459" type="#_x0000_t75" style="width:47pt;height:31pt" o:ole="">
                  <v:imagedata r:id="rId836" o:title=""/>
                </v:shape>
                <o:OLEObject Type="Embed" ProgID="Equation.DSMT4" ShapeID="_x0000_i1459" DrawAspect="Content" ObjectID="_1586712466" r:id="rId837"/>
              </w:object>
            </w:r>
            <w:r w:rsidRPr="006F4C3D">
              <w:rPr>
                <w:rFonts w:ascii=".VnTime" w:hAnsi=".VnTime"/>
                <w:sz w:val="28"/>
                <w:szCs w:val="28"/>
              </w:rPr>
              <w:tab/>
            </w:r>
            <w:r w:rsidRPr="006F4C3D">
              <w:rPr>
                <w:rFonts w:ascii=".VnTime" w:hAnsi=".VnTime"/>
                <w:sz w:val="28"/>
                <w:szCs w:val="28"/>
              </w:rPr>
              <w:tab/>
              <w:t xml:space="preserve">C. </w:t>
            </w:r>
            <w:r w:rsidRPr="006F4C3D">
              <w:rPr>
                <w:rFonts w:ascii=".VnTime" w:hAnsi=".VnTime"/>
                <w:position w:val="-24"/>
                <w:sz w:val="28"/>
                <w:szCs w:val="28"/>
              </w:rPr>
              <w:object w:dxaOrig="1240" w:dyaOrig="680">
                <v:shape id="_x0000_i1460" type="#_x0000_t75" style="width:62pt;height:34pt" o:ole="">
                  <v:imagedata r:id="rId838" o:title=""/>
                </v:shape>
                <o:OLEObject Type="Embed" ProgID="Equation.DSMT4" ShapeID="_x0000_i1460" DrawAspect="Content" ObjectID="_1586712467" r:id="rId839"/>
              </w:object>
            </w:r>
            <w:r w:rsidRPr="006F4C3D">
              <w:rPr>
                <w:rFonts w:ascii=".VnTime" w:hAnsi=".VnTime"/>
                <w:sz w:val="28"/>
                <w:szCs w:val="28"/>
              </w:rPr>
              <w:tab/>
              <w:t xml:space="preserve">D. </w:t>
            </w:r>
            <w:r w:rsidRPr="006F4C3D">
              <w:rPr>
                <w:rFonts w:ascii=".VnTime" w:hAnsi=".VnTime"/>
                <w:position w:val="-10"/>
                <w:sz w:val="28"/>
                <w:szCs w:val="28"/>
              </w:rPr>
              <w:object w:dxaOrig="1080" w:dyaOrig="380">
                <v:shape id="_x0000_i1461" type="#_x0000_t75" style="width:54pt;height:19pt" o:ole="">
                  <v:imagedata r:id="rId840" o:title=""/>
                </v:shape>
                <o:OLEObject Type="Embed" ProgID="Equation.DSMT4" ShapeID="_x0000_i1461" DrawAspect="Content" ObjectID="_1586712468" r:id="rId841"/>
              </w:object>
            </w:r>
          </w:p>
          <w:p w:rsidR="006F4C3D" w:rsidRPr="006F4C3D" w:rsidRDefault="006F4C3D" w:rsidP="006F4C3D">
            <w:pPr>
              <w:ind w:left="360"/>
              <w:rPr>
                <w:rFonts w:ascii=".VnTime" w:hAnsi=".VnTime"/>
                <w:sz w:val="28"/>
                <w:szCs w:val="28"/>
              </w:rPr>
            </w:pPr>
            <w:r w:rsidRPr="006F4C3D">
              <w:rPr>
                <w:rFonts w:ascii=".VnTime" w:hAnsi=".VnTime"/>
                <w:sz w:val="28"/>
                <w:szCs w:val="28"/>
              </w:rPr>
              <w:t>II. PhÇn II. Tù luËn ( 8 ®iÓm)</w:t>
            </w:r>
          </w:p>
          <w:p w:rsidR="006F4C3D" w:rsidRPr="006F4C3D" w:rsidRDefault="006F4C3D" w:rsidP="006F4C3D">
            <w:pPr>
              <w:ind w:left="360"/>
              <w:rPr>
                <w:rFonts w:ascii=".VnTime" w:hAnsi=".VnTime"/>
                <w:sz w:val="28"/>
                <w:szCs w:val="28"/>
              </w:rPr>
            </w:pPr>
            <w:r w:rsidRPr="006F4C3D">
              <w:rPr>
                <w:rFonts w:ascii=".VnTime" w:hAnsi=".VnTime"/>
                <w:sz w:val="28"/>
                <w:szCs w:val="28"/>
              </w:rPr>
              <w:t>Bµi 1. (2 ®iÓm)</w:t>
            </w:r>
          </w:p>
          <w:p w:rsidR="006F4C3D" w:rsidRPr="006F4C3D" w:rsidRDefault="006F4C3D" w:rsidP="006F4C3D">
            <w:pPr>
              <w:ind w:left="360"/>
              <w:rPr>
                <w:rFonts w:ascii=".VnTime" w:hAnsi=".VnTime"/>
                <w:sz w:val="28"/>
                <w:szCs w:val="28"/>
              </w:rPr>
            </w:pPr>
            <w:r w:rsidRPr="006F4C3D">
              <w:rPr>
                <w:rFonts w:ascii=".VnTime" w:hAnsi=".VnTime"/>
                <w:sz w:val="28"/>
                <w:szCs w:val="28"/>
              </w:rPr>
              <w:t>1 Rót gän biÓu thøc:</w:t>
            </w:r>
          </w:p>
          <w:p w:rsidR="006F4C3D" w:rsidRPr="006F4C3D" w:rsidRDefault="006F4C3D" w:rsidP="006F4C3D">
            <w:pPr>
              <w:ind w:left="360"/>
              <w:rPr>
                <w:rFonts w:ascii=".VnTime" w:hAnsi=".VnTime"/>
                <w:sz w:val="28"/>
                <w:szCs w:val="28"/>
              </w:rPr>
            </w:pPr>
            <w:r w:rsidRPr="006F4C3D">
              <w:rPr>
                <w:rFonts w:ascii=".VnTime" w:hAnsi=".VnTime"/>
                <w:sz w:val="28"/>
                <w:szCs w:val="28"/>
              </w:rPr>
              <w:t xml:space="preserve">a, </w:t>
            </w:r>
            <w:r w:rsidRPr="006F4C3D">
              <w:rPr>
                <w:rFonts w:ascii=".VnTime" w:hAnsi=".VnTime"/>
                <w:position w:val="-24"/>
                <w:sz w:val="28"/>
                <w:szCs w:val="28"/>
              </w:rPr>
              <w:object w:dxaOrig="2900" w:dyaOrig="620">
                <v:shape id="_x0000_i1462" type="#_x0000_t75" style="width:145pt;height:31pt" o:ole="">
                  <v:imagedata r:id="rId842" o:title=""/>
                </v:shape>
                <o:OLEObject Type="Embed" ProgID="Equation.DSMT4" ShapeID="_x0000_i1462" DrawAspect="Content" ObjectID="_1586712469" r:id="rId843"/>
              </w:object>
            </w:r>
            <w:r w:rsidRPr="006F4C3D">
              <w:rPr>
                <w:rFonts w:ascii=".VnTime" w:hAnsi=".VnTime"/>
                <w:sz w:val="28"/>
                <w:szCs w:val="28"/>
              </w:rPr>
              <w:tab/>
            </w:r>
            <w:r w:rsidRPr="006F4C3D">
              <w:rPr>
                <w:rFonts w:ascii=".VnTime" w:hAnsi=".VnTime"/>
                <w:sz w:val="28"/>
                <w:szCs w:val="28"/>
              </w:rPr>
              <w:tab/>
            </w:r>
            <w:r w:rsidRPr="006F4C3D">
              <w:rPr>
                <w:rFonts w:ascii=".VnTime" w:hAnsi=".VnTime"/>
                <w:sz w:val="28"/>
                <w:szCs w:val="28"/>
              </w:rPr>
              <w:tab/>
              <w:t xml:space="preserve">b, </w:t>
            </w:r>
            <w:r w:rsidRPr="006F4C3D">
              <w:rPr>
                <w:rFonts w:ascii=".VnTime" w:hAnsi=".VnTime"/>
                <w:position w:val="-28"/>
                <w:sz w:val="28"/>
                <w:szCs w:val="28"/>
              </w:rPr>
              <w:object w:dxaOrig="1540" w:dyaOrig="760">
                <v:shape id="_x0000_i1463" type="#_x0000_t75" style="width:77pt;height:38pt" o:ole="">
                  <v:imagedata r:id="rId844" o:title=""/>
                </v:shape>
                <o:OLEObject Type="Embed" ProgID="Equation.DSMT4" ShapeID="_x0000_i1463" DrawAspect="Content" ObjectID="_1586712470" r:id="rId845"/>
              </w:object>
            </w:r>
          </w:p>
          <w:p w:rsidR="006F4C3D" w:rsidRPr="006F4C3D" w:rsidRDefault="006F4C3D" w:rsidP="006F4C3D">
            <w:pPr>
              <w:ind w:left="360"/>
              <w:rPr>
                <w:rFonts w:ascii=".VnTime" w:hAnsi=".VnTime"/>
                <w:sz w:val="28"/>
                <w:szCs w:val="28"/>
              </w:rPr>
            </w:pPr>
            <w:r w:rsidRPr="006F4C3D">
              <w:rPr>
                <w:rFonts w:ascii=".VnTime" w:hAnsi=".VnTime"/>
                <w:sz w:val="28"/>
                <w:szCs w:val="28"/>
              </w:rPr>
              <w:t>2. x¸c ®Þnh hÖ sè a, b cña hµm sè y = ax + b biÕt ®å thÞ (d) cña hµm sè ®i qua A(1;1) vµ s«ng song víi ®­êng th¼ng y = -3x + 2011.</w:t>
            </w:r>
          </w:p>
          <w:p w:rsidR="006F4C3D" w:rsidRPr="006F4C3D" w:rsidRDefault="006F4C3D" w:rsidP="006F4C3D">
            <w:pPr>
              <w:ind w:left="360"/>
              <w:rPr>
                <w:rFonts w:ascii=".VnTime" w:hAnsi=".VnTime"/>
                <w:sz w:val="28"/>
                <w:szCs w:val="28"/>
              </w:rPr>
            </w:pPr>
            <w:r w:rsidRPr="006F4C3D">
              <w:rPr>
                <w:rFonts w:ascii=".VnTime" w:hAnsi=".VnTime"/>
                <w:sz w:val="28"/>
                <w:szCs w:val="28"/>
              </w:rPr>
              <w:t>Bµi 2. (2 ®iÓm)</w:t>
            </w:r>
          </w:p>
          <w:p w:rsidR="006F4C3D" w:rsidRPr="006F4C3D" w:rsidRDefault="006F4C3D" w:rsidP="004242C7">
            <w:pPr>
              <w:numPr>
                <w:ilvl w:val="0"/>
                <w:numId w:val="24"/>
              </w:numPr>
              <w:rPr>
                <w:rFonts w:ascii=".VnTime" w:hAnsi=".VnTime"/>
                <w:sz w:val="28"/>
                <w:szCs w:val="28"/>
              </w:rPr>
            </w:pPr>
            <w:r w:rsidRPr="006F4C3D">
              <w:rPr>
                <w:rFonts w:ascii=".VnTime" w:hAnsi=".VnTime"/>
                <w:sz w:val="28"/>
                <w:szCs w:val="28"/>
              </w:rPr>
              <w:t xml:space="preserve">Gi¶i bÊt ph­¬ng tr×nh </w:t>
            </w:r>
            <w:r w:rsidRPr="006F4C3D">
              <w:rPr>
                <w:rFonts w:ascii=".VnTime" w:hAnsi=".VnTime"/>
                <w:position w:val="-24"/>
                <w:sz w:val="28"/>
                <w:szCs w:val="28"/>
              </w:rPr>
              <w:object w:dxaOrig="1700" w:dyaOrig="620">
                <v:shape id="_x0000_i1464" type="#_x0000_t75" style="width:85pt;height:31pt" o:ole="">
                  <v:imagedata r:id="rId846" o:title=""/>
                </v:shape>
                <o:OLEObject Type="Embed" ProgID="Equation.DSMT4" ShapeID="_x0000_i1464" DrawAspect="Content" ObjectID="_1586712471" r:id="rId847"/>
              </w:object>
            </w:r>
          </w:p>
          <w:p w:rsidR="006F4C3D" w:rsidRPr="006F4C3D" w:rsidRDefault="006F4C3D" w:rsidP="004242C7">
            <w:pPr>
              <w:numPr>
                <w:ilvl w:val="0"/>
                <w:numId w:val="24"/>
              </w:numPr>
              <w:rPr>
                <w:rFonts w:ascii=".VnTime" w:hAnsi=".VnTime"/>
                <w:sz w:val="28"/>
                <w:szCs w:val="28"/>
              </w:rPr>
            </w:pPr>
            <w:r w:rsidRPr="006F4C3D">
              <w:rPr>
                <w:rFonts w:ascii=".VnTime" w:hAnsi=".VnTime"/>
                <w:sz w:val="28"/>
                <w:szCs w:val="28"/>
              </w:rPr>
              <w:t xml:space="preserve">Gi¶i hÖ ph­¬ng tr×nh </w:t>
            </w:r>
            <w:r w:rsidRPr="006F4C3D">
              <w:rPr>
                <w:rFonts w:ascii=".VnTime" w:hAnsi=".VnTime"/>
                <w:position w:val="-30"/>
                <w:sz w:val="28"/>
                <w:szCs w:val="28"/>
              </w:rPr>
              <w:object w:dxaOrig="1260" w:dyaOrig="720">
                <v:shape id="_x0000_i1465" type="#_x0000_t75" style="width:63pt;height:36pt" o:ole="">
                  <v:imagedata r:id="rId848" o:title=""/>
                </v:shape>
                <o:OLEObject Type="Embed" ProgID="Equation.DSMT4" ShapeID="_x0000_i1465" DrawAspect="Content" ObjectID="_1586712472" r:id="rId849"/>
              </w:object>
            </w:r>
          </w:p>
          <w:p w:rsidR="006F4C3D" w:rsidRPr="006F4C3D" w:rsidRDefault="006F4C3D" w:rsidP="004242C7">
            <w:pPr>
              <w:numPr>
                <w:ilvl w:val="0"/>
                <w:numId w:val="24"/>
              </w:numPr>
              <w:rPr>
                <w:rFonts w:ascii=".VnTime" w:hAnsi=".VnTime"/>
                <w:sz w:val="28"/>
                <w:szCs w:val="28"/>
              </w:rPr>
            </w:pPr>
            <w:r w:rsidRPr="006F4C3D">
              <w:rPr>
                <w:rFonts w:ascii=".VnTime" w:hAnsi=".VnTime"/>
                <w:sz w:val="28"/>
                <w:szCs w:val="28"/>
              </w:rPr>
              <w:t>Cho ph­¬ng tr×nh x</w:t>
            </w:r>
            <w:r w:rsidRPr="006F4C3D">
              <w:rPr>
                <w:rFonts w:ascii=".VnTime" w:hAnsi=".VnTime"/>
                <w:sz w:val="28"/>
                <w:szCs w:val="28"/>
                <w:vertAlign w:val="superscript"/>
              </w:rPr>
              <w:t>2</w:t>
            </w:r>
            <w:r w:rsidRPr="006F4C3D">
              <w:rPr>
                <w:rFonts w:ascii=".VnTime" w:hAnsi=".VnTime"/>
                <w:sz w:val="28"/>
                <w:szCs w:val="28"/>
              </w:rPr>
              <w:t xml:space="preserve"> </w:t>
            </w:r>
            <w:r w:rsidRPr="006F4C3D">
              <w:rPr>
                <w:rFonts w:ascii="Arial" w:hAnsi="Arial" w:cs="Arial"/>
                <w:sz w:val="28"/>
                <w:szCs w:val="28"/>
              </w:rPr>
              <w:t>–</w:t>
            </w:r>
            <w:r w:rsidRPr="006F4C3D">
              <w:rPr>
                <w:rFonts w:ascii=".VnTime" w:hAnsi=".VnTime"/>
                <w:sz w:val="28"/>
                <w:szCs w:val="28"/>
              </w:rPr>
              <w:t xml:space="preserve"> 2(m + 2) x +2m + 1 =0  ( m l</w:t>
            </w:r>
            <w:r w:rsidRPr="006F4C3D">
              <w:rPr>
                <w:rFonts w:ascii=".VnTime" w:hAnsi=".VnTime" w:cs=".VnTime"/>
                <w:sz w:val="28"/>
                <w:szCs w:val="28"/>
              </w:rPr>
              <w:t>µ</w:t>
            </w:r>
            <w:r w:rsidRPr="006F4C3D">
              <w:rPr>
                <w:rFonts w:ascii=".VnTime" w:hAnsi=".VnTime"/>
                <w:sz w:val="28"/>
                <w:szCs w:val="28"/>
              </w:rPr>
              <w:t xml:space="preserve"> tham s</w:t>
            </w:r>
            <w:r w:rsidRPr="006F4C3D">
              <w:rPr>
                <w:rFonts w:ascii=".VnTime" w:hAnsi=".VnTime" w:cs=".VnTime"/>
                <w:sz w:val="28"/>
                <w:szCs w:val="28"/>
              </w:rPr>
              <w:t>è</w:t>
            </w:r>
            <w:r w:rsidRPr="006F4C3D">
              <w:rPr>
                <w:rFonts w:ascii=".VnTime" w:hAnsi=".VnTime"/>
                <w:sz w:val="28"/>
                <w:szCs w:val="28"/>
              </w:rPr>
              <w:t>)</w:t>
            </w:r>
          </w:p>
          <w:p w:rsidR="006F4C3D" w:rsidRPr="006F4C3D" w:rsidRDefault="006F4C3D" w:rsidP="006F4C3D">
            <w:pPr>
              <w:ind w:left="360"/>
              <w:rPr>
                <w:rFonts w:ascii=".VnTime" w:hAnsi=".VnTime"/>
                <w:sz w:val="28"/>
                <w:szCs w:val="28"/>
              </w:rPr>
            </w:pPr>
            <w:r w:rsidRPr="006F4C3D">
              <w:rPr>
                <w:rFonts w:ascii=".VnTime" w:hAnsi=".VnTime"/>
                <w:sz w:val="28"/>
                <w:szCs w:val="28"/>
              </w:rPr>
              <w:t>a, Chøng minh r»ng víi mäi m ph­¬ng tr×nh lu«n cã hai nghiÖm ph©n biÖt x</w:t>
            </w:r>
            <w:r w:rsidRPr="006F4C3D">
              <w:rPr>
                <w:rFonts w:ascii=".VnTime" w:hAnsi=".VnTime"/>
                <w:sz w:val="28"/>
                <w:szCs w:val="28"/>
              </w:rPr>
              <w:softHyphen/>
            </w:r>
            <w:r w:rsidRPr="006F4C3D">
              <w:rPr>
                <w:rFonts w:ascii=".VnTime" w:hAnsi=".VnTime"/>
                <w:sz w:val="28"/>
                <w:szCs w:val="28"/>
              </w:rPr>
              <w:softHyphen/>
            </w:r>
            <w:r w:rsidRPr="006F4C3D">
              <w:rPr>
                <w:rFonts w:ascii=".VnTime" w:hAnsi=".VnTime"/>
                <w:sz w:val="28"/>
                <w:szCs w:val="28"/>
                <w:vertAlign w:val="subscript"/>
              </w:rPr>
              <w:t>1</w:t>
            </w:r>
            <w:r w:rsidRPr="006F4C3D">
              <w:rPr>
                <w:rFonts w:ascii=".VnTime" w:hAnsi=".VnTime"/>
                <w:sz w:val="28"/>
                <w:szCs w:val="28"/>
              </w:rPr>
              <w:t>,x</w:t>
            </w:r>
            <w:r w:rsidRPr="006F4C3D">
              <w:rPr>
                <w:rFonts w:ascii=".VnTime" w:hAnsi=".VnTime"/>
                <w:sz w:val="28"/>
                <w:szCs w:val="28"/>
                <w:vertAlign w:val="subscript"/>
              </w:rPr>
              <w:t>2</w:t>
            </w:r>
            <w:r w:rsidRPr="006F4C3D">
              <w:rPr>
                <w:rFonts w:ascii=".VnTime" w:hAnsi=".VnTime"/>
                <w:sz w:val="28"/>
                <w:szCs w:val="28"/>
              </w:rPr>
              <w:t>.</w:t>
            </w:r>
          </w:p>
          <w:p w:rsidR="006F4C3D" w:rsidRPr="006F4C3D" w:rsidRDefault="006F4C3D" w:rsidP="006F4C3D">
            <w:pPr>
              <w:ind w:left="360"/>
              <w:rPr>
                <w:rFonts w:ascii=".VnTime" w:hAnsi=".VnTime"/>
                <w:sz w:val="28"/>
                <w:szCs w:val="28"/>
              </w:rPr>
            </w:pPr>
            <w:r w:rsidRPr="006F4C3D">
              <w:rPr>
                <w:rFonts w:ascii=".VnTime" w:hAnsi=".VnTime"/>
                <w:sz w:val="28"/>
                <w:szCs w:val="28"/>
              </w:rPr>
              <w:t xml:space="preserve">b, T×m m sao cho biÓu thøc </w:t>
            </w:r>
            <w:r w:rsidRPr="006F4C3D">
              <w:rPr>
                <w:rFonts w:ascii=".VnTime" w:hAnsi=".VnTime"/>
                <w:position w:val="-24"/>
                <w:sz w:val="28"/>
                <w:szCs w:val="28"/>
              </w:rPr>
              <w:object w:dxaOrig="1780" w:dyaOrig="660">
                <v:shape id="_x0000_i1466" type="#_x0000_t75" style="width:89pt;height:33pt" o:ole="">
                  <v:imagedata r:id="rId850" o:title=""/>
                </v:shape>
                <o:OLEObject Type="Embed" ProgID="Equation.DSMT4" ShapeID="_x0000_i1466" DrawAspect="Content" ObjectID="_1586712473" r:id="rId851"/>
              </w:object>
            </w:r>
            <w:r w:rsidRPr="006F4C3D">
              <w:rPr>
                <w:rFonts w:ascii=".VnTime" w:hAnsi=".VnTime"/>
                <w:sz w:val="28"/>
                <w:szCs w:val="28"/>
              </w:rPr>
              <w:t xml:space="preserve"> ®¹t gi¸ trÞ lín nhÊt.</w:t>
            </w:r>
          </w:p>
          <w:p w:rsidR="006F4C3D" w:rsidRPr="006F4C3D" w:rsidRDefault="006F4C3D" w:rsidP="006F4C3D">
            <w:pPr>
              <w:ind w:left="360"/>
              <w:rPr>
                <w:rFonts w:ascii=".VnTime" w:hAnsi=".VnTime"/>
                <w:sz w:val="28"/>
                <w:szCs w:val="28"/>
              </w:rPr>
            </w:pPr>
            <w:r w:rsidRPr="006F4C3D">
              <w:rPr>
                <w:rFonts w:ascii=".VnTime" w:hAnsi=".VnTime"/>
                <w:sz w:val="28"/>
                <w:szCs w:val="28"/>
              </w:rPr>
              <w:t>Bµi 3. (3,0 ®iÓm)</w:t>
            </w:r>
          </w:p>
          <w:p w:rsidR="006F4C3D" w:rsidRPr="006F4C3D" w:rsidRDefault="006F4C3D" w:rsidP="006F4C3D">
            <w:pPr>
              <w:ind w:left="360"/>
              <w:rPr>
                <w:rFonts w:ascii=".VnTime" w:hAnsi=".VnTime"/>
                <w:sz w:val="28"/>
                <w:szCs w:val="28"/>
              </w:rPr>
            </w:pPr>
            <w:r w:rsidRPr="006F4C3D">
              <w:rPr>
                <w:rFonts w:ascii=".VnTime" w:hAnsi=".VnTime"/>
                <w:sz w:val="28"/>
                <w:szCs w:val="28"/>
              </w:rPr>
              <w:t xml:space="preserve">        Tõ mét ®iÓm A ë ngoµi ®­êng trßn (O) vÏ hai tiÕp tuyÕn AB, AC ( B,C lµ c¸c tiÕp ®iÓm) vµ c¸t tuyÕn AMN (M n»m gi÷a A  vµ N). Gäi I la ftrung ®iÓm MN.</w:t>
            </w:r>
          </w:p>
          <w:p w:rsidR="006F4C3D" w:rsidRPr="006F4C3D" w:rsidRDefault="006F4C3D" w:rsidP="006F4C3D">
            <w:pPr>
              <w:ind w:left="360"/>
              <w:rPr>
                <w:rFonts w:ascii=".VnTime" w:hAnsi=".VnTime"/>
                <w:sz w:val="28"/>
                <w:szCs w:val="28"/>
              </w:rPr>
            </w:pPr>
            <w:r w:rsidRPr="006F4C3D">
              <w:rPr>
                <w:rFonts w:ascii=".VnTime" w:hAnsi=".VnTime"/>
                <w:sz w:val="28"/>
                <w:szCs w:val="28"/>
              </w:rPr>
              <w:t>a, Chøng minh 5 ®iÓm A, B, O, I, C cïng n»m trªn mét ®­êng trßn.</w:t>
            </w:r>
          </w:p>
          <w:p w:rsidR="006F4C3D" w:rsidRPr="006F4C3D" w:rsidRDefault="006F4C3D" w:rsidP="006F4C3D">
            <w:pPr>
              <w:ind w:left="360"/>
              <w:rPr>
                <w:rFonts w:ascii=".VnTime" w:hAnsi=".VnTime"/>
                <w:sz w:val="28"/>
                <w:szCs w:val="28"/>
              </w:rPr>
            </w:pPr>
            <w:r w:rsidRPr="006F4C3D">
              <w:rPr>
                <w:rFonts w:ascii=".VnTime" w:hAnsi=".VnTime"/>
                <w:sz w:val="28"/>
                <w:szCs w:val="28"/>
              </w:rPr>
              <w:t xml:space="preserve">b, Chøng minh: </w:t>
            </w:r>
            <w:r w:rsidRPr="006F4C3D">
              <w:rPr>
                <w:rFonts w:ascii=".VnTime" w:hAnsi=".VnTime"/>
                <w:position w:val="-6"/>
                <w:sz w:val="28"/>
                <w:szCs w:val="28"/>
              </w:rPr>
              <w:object w:dxaOrig="1340" w:dyaOrig="360">
                <v:shape id="_x0000_i1467" type="#_x0000_t75" style="width:67pt;height:18pt" o:ole="">
                  <v:imagedata r:id="rId852" o:title=""/>
                </v:shape>
                <o:OLEObject Type="Embed" ProgID="Equation.DSMT4" ShapeID="_x0000_i1467" DrawAspect="Content" ObjectID="_1586712474" r:id="rId853"/>
              </w:object>
            </w:r>
            <w:r w:rsidRPr="006F4C3D">
              <w:rPr>
                <w:rFonts w:ascii=".VnTime" w:hAnsi=".VnTime"/>
                <w:sz w:val="28"/>
                <w:szCs w:val="28"/>
              </w:rPr>
              <w:t xml:space="preserve"> vµ AB</w:t>
            </w:r>
            <w:r w:rsidRPr="006F4C3D">
              <w:rPr>
                <w:rFonts w:ascii=".VnTime" w:hAnsi=".VnTime"/>
                <w:sz w:val="28"/>
                <w:szCs w:val="28"/>
                <w:vertAlign w:val="superscript"/>
              </w:rPr>
              <w:t>2</w:t>
            </w:r>
            <w:r w:rsidRPr="006F4C3D">
              <w:rPr>
                <w:rFonts w:ascii=".VnTime" w:hAnsi=".VnTime"/>
                <w:sz w:val="28"/>
                <w:szCs w:val="28"/>
              </w:rPr>
              <w:t xml:space="preserve"> = AM.AN</w:t>
            </w:r>
          </w:p>
          <w:p w:rsidR="006F4C3D" w:rsidRPr="006F4C3D" w:rsidRDefault="006F4C3D" w:rsidP="006F4C3D">
            <w:pPr>
              <w:ind w:left="360"/>
              <w:rPr>
                <w:rFonts w:ascii=".VnTime" w:hAnsi=".VnTime"/>
                <w:sz w:val="28"/>
                <w:szCs w:val="28"/>
              </w:rPr>
            </w:pPr>
            <w:r w:rsidRPr="006F4C3D">
              <w:rPr>
                <w:rFonts w:ascii=".VnTime" w:hAnsi=".VnTime"/>
                <w:sz w:val="28"/>
                <w:szCs w:val="28"/>
              </w:rPr>
              <w:t xml:space="preserve">c, Gäi E lµ giao ®iÓm cña BC vµ Ai. BiÕt </w:t>
            </w:r>
            <w:r w:rsidRPr="006F4C3D">
              <w:rPr>
                <w:rFonts w:ascii=".VnTime" w:hAnsi=".VnTime"/>
                <w:position w:val="-24"/>
                <w:sz w:val="28"/>
                <w:szCs w:val="28"/>
              </w:rPr>
              <w:object w:dxaOrig="840" w:dyaOrig="620">
                <v:shape id="_x0000_i1468" type="#_x0000_t75" style="width:42pt;height:31pt" o:ole="">
                  <v:imagedata r:id="rId854" o:title=""/>
                </v:shape>
                <o:OLEObject Type="Embed" ProgID="Equation.DSMT4" ShapeID="_x0000_i1468" DrawAspect="Content" ObjectID="_1586712475" r:id="rId855"/>
              </w:object>
            </w:r>
            <w:r w:rsidRPr="006F4C3D">
              <w:rPr>
                <w:rFonts w:ascii=".VnTime" w:hAnsi=".VnTime"/>
                <w:sz w:val="28"/>
                <w:szCs w:val="28"/>
              </w:rPr>
              <w:t xml:space="preserve">. TÝnh tØ sè </w:t>
            </w:r>
            <w:r w:rsidRPr="006F4C3D">
              <w:rPr>
                <w:rFonts w:ascii=".VnTime" w:hAnsi=".VnTime"/>
                <w:position w:val="-24"/>
                <w:sz w:val="28"/>
                <w:szCs w:val="28"/>
              </w:rPr>
              <w:object w:dxaOrig="380" w:dyaOrig="620">
                <v:shape id="_x0000_i1469" type="#_x0000_t75" style="width:19pt;height:31pt" o:ole="">
                  <v:imagedata r:id="rId856" o:title=""/>
                </v:shape>
                <o:OLEObject Type="Embed" ProgID="Equation.DSMT4" ShapeID="_x0000_i1469" DrawAspect="Content" ObjectID="_1586712476" r:id="rId857"/>
              </w:object>
            </w:r>
            <w:r w:rsidRPr="006F4C3D">
              <w:rPr>
                <w:rFonts w:ascii=".VnTime" w:hAnsi=".VnTime"/>
                <w:sz w:val="28"/>
                <w:szCs w:val="28"/>
              </w:rPr>
              <w:t>.</w:t>
            </w:r>
          </w:p>
          <w:p w:rsidR="006F4C3D" w:rsidRPr="006F4C3D" w:rsidRDefault="006F4C3D" w:rsidP="006F4C3D">
            <w:pPr>
              <w:ind w:left="360"/>
              <w:rPr>
                <w:rFonts w:ascii=".VnTime" w:hAnsi=".VnTime"/>
                <w:sz w:val="28"/>
                <w:szCs w:val="28"/>
              </w:rPr>
            </w:pPr>
            <w:r w:rsidRPr="006F4C3D">
              <w:rPr>
                <w:rFonts w:ascii=".VnTime" w:hAnsi=".VnTime"/>
                <w:sz w:val="28"/>
                <w:szCs w:val="28"/>
              </w:rPr>
              <w:t>Bµi 4. (1,0 ®iÓm)</w:t>
            </w:r>
          </w:p>
          <w:p w:rsidR="006F4C3D" w:rsidRPr="006F4C3D" w:rsidRDefault="006F4C3D" w:rsidP="006F4C3D">
            <w:pPr>
              <w:ind w:left="360"/>
              <w:rPr>
                <w:rFonts w:ascii=".VnTime" w:hAnsi=".VnTime"/>
                <w:sz w:val="28"/>
                <w:szCs w:val="28"/>
              </w:rPr>
            </w:pPr>
            <w:r w:rsidRPr="006F4C3D">
              <w:rPr>
                <w:rFonts w:ascii=".VnTime" w:hAnsi=".VnTime"/>
                <w:sz w:val="28"/>
                <w:szCs w:val="28"/>
              </w:rPr>
              <w:t xml:space="preserve">T×m cÆp sè thùc( x;y) biÕt: </w:t>
            </w:r>
            <w:r w:rsidRPr="006F4C3D">
              <w:rPr>
                <w:rFonts w:ascii=".VnTime" w:hAnsi=".VnTime"/>
                <w:position w:val="-12"/>
                <w:sz w:val="28"/>
                <w:szCs w:val="28"/>
              </w:rPr>
              <w:object w:dxaOrig="2220" w:dyaOrig="400">
                <v:shape id="_x0000_i1470" type="#_x0000_t75" style="width:111pt;height:20pt" o:ole="">
                  <v:imagedata r:id="rId858" o:title=""/>
                </v:shape>
                <o:OLEObject Type="Embed" ProgID="Equation.DSMT4" ShapeID="_x0000_i1470" DrawAspect="Content" ObjectID="_1586712477" r:id="rId859"/>
              </w:object>
            </w:r>
          </w:p>
          <w:p w:rsidR="006F4C3D" w:rsidRPr="003B691E" w:rsidRDefault="006F4C3D"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168</w:t>
            </w:r>
          </w:p>
          <w:p w:rsidR="006F4C3D" w:rsidRPr="00F309CA" w:rsidRDefault="006F4C3D" w:rsidP="006F4C3D">
            <w:pPr>
              <w:spacing w:line="264" w:lineRule="auto"/>
              <w:jc w:val="center"/>
              <w:rPr>
                <w:b/>
              </w:rPr>
            </w:pPr>
            <w:r w:rsidRPr="001775A7">
              <w:rPr>
                <w:b/>
              </w:rPr>
              <w:t>ĐỀ THI VÀO 10</w:t>
            </w:r>
          </w:p>
          <w:p w:rsidR="006F4C3D" w:rsidRPr="006F4C3D" w:rsidRDefault="006F4C3D" w:rsidP="006F4C3D">
            <w:pPr>
              <w:rPr>
                <w:sz w:val="28"/>
                <w:szCs w:val="28"/>
              </w:rPr>
            </w:pPr>
            <w:r w:rsidRPr="006F4C3D">
              <w:rPr>
                <w:b/>
                <w:sz w:val="28"/>
                <w:szCs w:val="28"/>
              </w:rPr>
              <w:t>PHẤN I. TRẮC NGHIỆM</w:t>
            </w:r>
            <w:r w:rsidRPr="006F4C3D">
              <w:rPr>
                <w:i/>
                <w:sz w:val="28"/>
                <w:szCs w:val="28"/>
              </w:rPr>
              <w:t>(2 điểm</w:t>
            </w:r>
            <w:r w:rsidRPr="006F4C3D">
              <w:rPr>
                <w:sz w:val="28"/>
                <w:szCs w:val="28"/>
              </w:rPr>
              <w:t>)  ( thí sinh không cần giải thích và không phải chép lại đề bài, hãy  viết kết quả các bài toán sau vào tờ giấy thi)</w:t>
            </w:r>
          </w:p>
          <w:p w:rsidR="006F4C3D" w:rsidRPr="006F4C3D" w:rsidRDefault="006F4C3D" w:rsidP="004242C7">
            <w:pPr>
              <w:numPr>
                <w:ilvl w:val="0"/>
                <w:numId w:val="25"/>
              </w:numPr>
              <w:rPr>
                <w:sz w:val="28"/>
                <w:szCs w:val="28"/>
              </w:rPr>
            </w:pPr>
            <w:r w:rsidRPr="006F4C3D">
              <w:rPr>
                <w:sz w:val="28"/>
                <w:szCs w:val="28"/>
              </w:rPr>
              <w:t xml:space="preserve">Tam giác ABC vuông tại A, có cạnh BC bằng </w:t>
            </w:r>
            <w:r w:rsidRPr="006F4C3D">
              <w:rPr>
                <w:position w:val="-6"/>
                <w:sz w:val="28"/>
                <w:szCs w:val="28"/>
              </w:rPr>
              <w:object w:dxaOrig="380" w:dyaOrig="340">
                <v:shape id="_x0000_i1471" type="#_x0000_t75" style="width:19pt;height:17pt" o:ole="">
                  <v:imagedata r:id="rId860" o:title=""/>
                </v:shape>
                <o:OLEObject Type="Embed" ProgID="Equation.DSMT4" ShapeID="_x0000_i1471" DrawAspect="Content" ObjectID="_1586712478" r:id="rId861"/>
              </w:object>
            </w:r>
            <w:r w:rsidRPr="006F4C3D">
              <w:rPr>
                <w:sz w:val="28"/>
                <w:szCs w:val="28"/>
              </w:rPr>
              <w:t xml:space="preserve"> cm, </w:t>
            </w:r>
            <w:r w:rsidRPr="006F4C3D">
              <w:rPr>
                <w:position w:val="-6"/>
                <w:sz w:val="28"/>
                <w:szCs w:val="28"/>
              </w:rPr>
              <w:object w:dxaOrig="540" w:dyaOrig="360">
                <v:shape id="_x0000_i1472" type="#_x0000_t75" style="width:27pt;height:18pt" o:ole="">
                  <v:imagedata r:id="rId862" o:title=""/>
                </v:shape>
                <o:OLEObject Type="Embed" ProgID="Equation.DSMT4" ShapeID="_x0000_i1472" DrawAspect="Content" ObjectID="_1586712479" r:id="rId863"/>
              </w:object>
            </w:r>
            <w:r w:rsidRPr="006F4C3D">
              <w:rPr>
                <w:sz w:val="28"/>
                <w:szCs w:val="28"/>
              </w:rPr>
              <w:t xml:space="preserve"> = 30</w:t>
            </w:r>
            <w:r w:rsidRPr="006F4C3D">
              <w:rPr>
                <w:sz w:val="28"/>
                <w:szCs w:val="28"/>
                <w:vertAlign w:val="superscript"/>
              </w:rPr>
              <w:t>0</w:t>
            </w:r>
            <w:r w:rsidRPr="006F4C3D">
              <w:rPr>
                <w:sz w:val="28"/>
                <w:szCs w:val="28"/>
              </w:rPr>
              <w:t>, Cạnh AB = …</w:t>
            </w:r>
          </w:p>
          <w:p w:rsidR="006F4C3D" w:rsidRPr="006F4C3D" w:rsidRDefault="006F4C3D" w:rsidP="004242C7">
            <w:pPr>
              <w:numPr>
                <w:ilvl w:val="0"/>
                <w:numId w:val="25"/>
              </w:numPr>
              <w:rPr>
                <w:sz w:val="28"/>
                <w:szCs w:val="28"/>
              </w:rPr>
            </w:pPr>
            <w:r w:rsidRPr="006F4C3D">
              <w:rPr>
                <w:sz w:val="28"/>
                <w:szCs w:val="28"/>
              </w:rPr>
              <w:t xml:space="preserve">Giá trị của m để đường thẳng y = - 3x + m cắt đường thẳng y= x tại 1 điểm có hoành độ bằng </w:t>
            </w:r>
            <w:r w:rsidRPr="006F4C3D">
              <w:rPr>
                <w:position w:val="-24"/>
                <w:sz w:val="28"/>
                <w:szCs w:val="28"/>
              </w:rPr>
              <w:object w:dxaOrig="240" w:dyaOrig="620">
                <v:shape id="_x0000_i1473" type="#_x0000_t75" style="width:12pt;height:31pt" o:ole="">
                  <v:imagedata r:id="rId864" o:title=""/>
                </v:shape>
                <o:OLEObject Type="Embed" ProgID="Equation.DSMT4" ShapeID="_x0000_i1473" DrawAspect="Content" ObjectID="_1586712480" r:id="rId865"/>
              </w:object>
            </w:r>
            <w:r w:rsidRPr="006F4C3D">
              <w:rPr>
                <w:sz w:val="28"/>
                <w:szCs w:val="28"/>
              </w:rPr>
              <w:t xml:space="preserve"> là…</w:t>
            </w:r>
          </w:p>
          <w:p w:rsidR="006F4C3D" w:rsidRPr="006F4C3D" w:rsidRDefault="006F4C3D" w:rsidP="004242C7">
            <w:pPr>
              <w:numPr>
                <w:ilvl w:val="0"/>
                <w:numId w:val="25"/>
              </w:numPr>
              <w:rPr>
                <w:sz w:val="28"/>
                <w:szCs w:val="28"/>
              </w:rPr>
            </w:pPr>
            <w:r w:rsidRPr="006F4C3D">
              <w:rPr>
                <w:sz w:val="28"/>
                <w:szCs w:val="28"/>
              </w:rPr>
              <w:t xml:space="preserve">Biểu thức A = </w:t>
            </w:r>
            <w:r w:rsidRPr="006F4C3D">
              <w:rPr>
                <w:position w:val="-8"/>
                <w:sz w:val="28"/>
                <w:szCs w:val="28"/>
              </w:rPr>
              <w:object w:dxaOrig="1240" w:dyaOrig="420">
                <v:shape id="_x0000_i1474" type="#_x0000_t75" style="width:62pt;height:21pt" o:ole="">
                  <v:imagedata r:id="rId866" o:title=""/>
                </v:shape>
                <o:OLEObject Type="Embed" ProgID="Equation.DSMT4" ShapeID="_x0000_i1474" DrawAspect="Content" ObjectID="_1586712481" r:id="rId867"/>
              </w:object>
            </w:r>
            <w:r w:rsidRPr="006F4C3D">
              <w:rPr>
                <w:sz w:val="28"/>
                <w:szCs w:val="28"/>
              </w:rPr>
              <w:t xml:space="preserve"> có giá trị rút gọn là…</w:t>
            </w:r>
          </w:p>
          <w:p w:rsidR="006F4C3D" w:rsidRPr="006F4C3D" w:rsidRDefault="006F4C3D" w:rsidP="004242C7">
            <w:pPr>
              <w:numPr>
                <w:ilvl w:val="0"/>
                <w:numId w:val="25"/>
              </w:numPr>
              <w:rPr>
                <w:sz w:val="28"/>
                <w:szCs w:val="28"/>
              </w:rPr>
            </w:pPr>
            <w:r w:rsidRPr="006F4C3D">
              <w:rPr>
                <w:sz w:val="28"/>
                <w:szCs w:val="28"/>
              </w:rPr>
              <w:t>Tập hợp nghiệm của phương trình x(x + 1) + (x + 3)(x – 2)+ 2 = 0 là…</w:t>
            </w:r>
          </w:p>
          <w:p w:rsidR="006F4C3D" w:rsidRPr="006F4C3D" w:rsidRDefault="006F4C3D" w:rsidP="006F4C3D">
            <w:pPr>
              <w:rPr>
                <w:sz w:val="28"/>
                <w:szCs w:val="28"/>
              </w:rPr>
            </w:pPr>
            <w:r w:rsidRPr="006F4C3D">
              <w:rPr>
                <w:b/>
                <w:sz w:val="28"/>
                <w:szCs w:val="28"/>
              </w:rPr>
              <w:t>PHẦN II. TỰ LUẬN</w:t>
            </w:r>
            <w:r w:rsidRPr="006F4C3D">
              <w:rPr>
                <w:sz w:val="28"/>
                <w:szCs w:val="28"/>
              </w:rPr>
              <w:t xml:space="preserve"> </w:t>
            </w:r>
            <w:r w:rsidRPr="006F4C3D">
              <w:rPr>
                <w:i/>
                <w:sz w:val="28"/>
                <w:szCs w:val="28"/>
              </w:rPr>
              <w:t>(8 điểm</w:t>
            </w:r>
            <w:r w:rsidRPr="006F4C3D">
              <w:rPr>
                <w:sz w:val="28"/>
                <w:szCs w:val="28"/>
              </w:rPr>
              <w:t>)</w:t>
            </w:r>
          </w:p>
          <w:p w:rsidR="006F4C3D" w:rsidRPr="006F4C3D" w:rsidRDefault="006F4C3D" w:rsidP="006F4C3D">
            <w:pPr>
              <w:rPr>
                <w:sz w:val="28"/>
                <w:szCs w:val="28"/>
              </w:rPr>
            </w:pPr>
            <w:r w:rsidRPr="006F4C3D">
              <w:rPr>
                <w:b/>
                <w:sz w:val="28"/>
                <w:szCs w:val="28"/>
              </w:rPr>
              <w:t>Bài 1:</w:t>
            </w:r>
            <w:r w:rsidRPr="006F4C3D">
              <w:rPr>
                <w:sz w:val="28"/>
                <w:szCs w:val="28"/>
              </w:rPr>
              <w:t xml:space="preserve"> (</w:t>
            </w:r>
            <w:r w:rsidRPr="006F4C3D">
              <w:rPr>
                <w:i/>
                <w:sz w:val="28"/>
                <w:szCs w:val="28"/>
              </w:rPr>
              <w:t>2 điểm</w:t>
            </w:r>
            <w:r w:rsidRPr="006F4C3D">
              <w:rPr>
                <w:sz w:val="28"/>
                <w:szCs w:val="28"/>
              </w:rPr>
              <w:t xml:space="preserve">) </w:t>
            </w:r>
          </w:p>
          <w:p w:rsidR="006F4C3D" w:rsidRPr="006F4C3D" w:rsidRDefault="006F4C3D" w:rsidP="006F4C3D">
            <w:pPr>
              <w:rPr>
                <w:sz w:val="28"/>
                <w:szCs w:val="28"/>
              </w:rPr>
            </w:pPr>
            <w:r w:rsidRPr="006F4C3D">
              <w:rPr>
                <w:sz w:val="28"/>
                <w:szCs w:val="28"/>
              </w:rPr>
              <w:t>Cho phương trình   x</w:t>
            </w:r>
            <w:r w:rsidRPr="006F4C3D">
              <w:rPr>
                <w:sz w:val="28"/>
                <w:szCs w:val="28"/>
                <w:vertAlign w:val="superscript"/>
              </w:rPr>
              <w:t>2</w:t>
            </w:r>
            <w:r w:rsidRPr="006F4C3D">
              <w:rPr>
                <w:sz w:val="28"/>
                <w:szCs w:val="28"/>
              </w:rPr>
              <w:t xml:space="preserve"> – (2m + 1)x – m</w:t>
            </w:r>
            <w:r w:rsidRPr="006F4C3D">
              <w:rPr>
                <w:sz w:val="28"/>
                <w:szCs w:val="28"/>
                <w:vertAlign w:val="superscript"/>
              </w:rPr>
              <w:t>2</w:t>
            </w:r>
            <w:r w:rsidRPr="006F4C3D">
              <w:rPr>
                <w:sz w:val="28"/>
                <w:szCs w:val="28"/>
              </w:rPr>
              <w:t xml:space="preserve"> + m – 1 = 0 (x là ẩn, m là tham số).</w:t>
            </w:r>
          </w:p>
          <w:p w:rsidR="006F4C3D" w:rsidRPr="006F4C3D" w:rsidRDefault="006F4C3D" w:rsidP="004242C7">
            <w:pPr>
              <w:numPr>
                <w:ilvl w:val="0"/>
                <w:numId w:val="26"/>
              </w:numPr>
              <w:rPr>
                <w:sz w:val="28"/>
                <w:szCs w:val="28"/>
              </w:rPr>
            </w:pPr>
            <w:r w:rsidRPr="006F4C3D">
              <w:rPr>
                <w:sz w:val="28"/>
                <w:szCs w:val="28"/>
              </w:rPr>
              <w:t>Giải phương trình với m = 1.</w:t>
            </w:r>
          </w:p>
          <w:p w:rsidR="006F4C3D" w:rsidRPr="006F4C3D" w:rsidRDefault="006F4C3D" w:rsidP="004242C7">
            <w:pPr>
              <w:numPr>
                <w:ilvl w:val="0"/>
                <w:numId w:val="26"/>
              </w:numPr>
              <w:rPr>
                <w:sz w:val="28"/>
                <w:szCs w:val="28"/>
              </w:rPr>
            </w:pPr>
            <w:r w:rsidRPr="006F4C3D">
              <w:rPr>
                <w:sz w:val="28"/>
                <w:szCs w:val="28"/>
              </w:rPr>
              <w:t>Chứng minh rằng phương trình luôn có 2 nghiệm trái dấu với mọi giá trị của m.</w:t>
            </w:r>
          </w:p>
          <w:p w:rsidR="006F4C3D" w:rsidRPr="006F4C3D" w:rsidRDefault="006F4C3D" w:rsidP="006F4C3D">
            <w:pPr>
              <w:rPr>
                <w:sz w:val="28"/>
                <w:szCs w:val="28"/>
              </w:rPr>
            </w:pPr>
            <w:r w:rsidRPr="006F4C3D">
              <w:rPr>
                <w:b/>
                <w:sz w:val="28"/>
                <w:szCs w:val="28"/>
              </w:rPr>
              <w:t>Bài 2:</w:t>
            </w:r>
            <w:r w:rsidRPr="006F4C3D">
              <w:rPr>
                <w:sz w:val="28"/>
                <w:szCs w:val="28"/>
              </w:rPr>
              <w:t xml:space="preserve"> (</w:t>
            </w:r>
            <w:r w:rsidRPr="006F4C3D">
              <w:rPr>
                <w:i/>
                <w:sz w:val="28"/>
                <w:szCs w:val="28"/>
              </w:rPr>
              <w:t>2 điểm</w:t>
            </w:r>
            <w:r w:rsidRPr="006F4C3D">
              <w:rPr>
                <w:sz w:val="28"/>
                <w:szCs w:val="28"/>
              </w:rPr>
              <w:t>) Năm 2012, tổng số dân của 2 tỉnh A và B là 5 triệu người. Năm 1013, tổng số dân của 2 tỉnh A và B là 5 072 000 người. Biết tỷ lệ tăng dân số của tỉnh A là 2%; tỉnh B là 1%. Hỏi dân số của mỗi tỉnh năm 2013?</w:t>
            </w:r>
          </w:p>
          <w:p w:rsidR="006F4C3D" w:rsidRPr="006F4C3D" w:rsidRDefault="006F4C3D" w:rsidP="006F4C3D">
            <w:pPr>
              <w:rPr>
                <w:sz w:val="28"/>
                <w:szCs w:val="28"/>
              </w:rPr>
            </w:pPr>
            <w:r w:rsidRPr="006F4C3D">
              <w:rPr>
                <w:b/>
                <w:sz w:val="28"/>
                <w:szCs w:val="28"/>
              </w:rPr>
              <w:t>Bài 3</w:t>
            </w:r>
            <w:r w:rsidRPr="006F4C3D">
              <w:rPr>
                <w:sz w:val="28"/>
                <w:szCs w:val="28"/>
              </w:rPr>
              <w:t>: (</w:t>
            </w:r>
            <w:r w:rsidRPr="006F4C3D">
              <w:rPr>
                <w:i/>
                <w:sz w:val="28"/>
                <w:szCs w:val="28"/>
              </w:rPr>
              <w:t>3 điểm</w:t>
            </w:r>
            <w:r w:rsidRPr="006F4C3D">
              <w:rPr>
                <w:sz w:val="28"/>
                <w:szCs w:val="28"/>
              </w:rPr>
              <w:t>) Cho tam giác  ABC cân tại A nội tiếp trong đường tròn (O). Các tiếp tuyến taị B và C của đường tròn (O) cắt nhau tại K. Kẻ đường kính AD. Chứng minh rằng:</w:t>
            </w:r>
          </w:p>
          <w:p w:rsidR="006F4C3D" w:rsidRPr="006F4C3D" w:rsidRDefault="006F4C3D" w:rsidP="004242C7">
            <w:pPr>
              <w:numPr>
                <w:ilvl w:val="0"/>
                <w:numId w:val="27"/>
              </w:numPr>
              <w:rPr>
                <w:sz w:val="28"/>
                <w:szCs w:val="28"/>
              </w:rPr>
            </w:pPr>
            <w:r w:rsidRPr="006F4C3D">
              <w:rPr>
                <w:sz w:val="28"/>
                <w:szCs w:val="28"/>
              </w:rPr>
              <w:t>Ba diểm K, A, D thẳng hàng.</w:t>
            </w:r>
          </w:p>
          <w:p w:rsidR="006F4C3D" w:rsidRPr="006F4C3D" w:rsidRDefault="006F4C3D" w:rsidP="004242C7">
            <w:pPr>
              <w:numPr>
                <w:ilvl w:val="0"/>
                <w:numId w:val="27"/>
              </w:numPr>
              <w:rPr>
                <w:sz w:val="28"/>
                <w:szCs w:val="28"/>
              </w:rPr>
            </w:pPr>
            <w:r w:rsidRPr="006F4C3D">
              <w:rPr>
                <w:sz w:val="28"/>
                <w:szCs w:val="28"/>
              </w:rPr>
              <w:t>Bốn điểm A, B, K, H cùng thuộc một đường tròn, với H la fgiao điểm của BD và AC.</w:t>
            </w:r>
          </w:p>
          <w:p w:rsidR="006F4C3D" w:rsidRPr="006F4C3D" w:rsidRDefault="006F4C3D" w:rsidP="004242C7">
            <w:pPr>
              <w:numPr>
                <w:ilvl w:val="0"/>
                <w:numId w:val="27"/>
              </w:numPr>
              <w:rPr>
                <w:sz w:val="28"/>
                <w:szCs w:val="28"/>
              </w:rPr>
            </w:pPr>
            <w:r w:rsidRPr="006F4C3D">
              <w:rPr>
                <w:sz w:val="28"/>
                <w:szCs w:val="28"/>
              </w:rPr>
              <w:t>KH song song với BC.</w:t>
            </w:r>
          </w:p>
          <w:p w:rsidR="006F4C3D" w:rsidRPr="006F4C3D" w:rsidRDefault="006F4C3D" w:rsidP="006F4C3D">
            <w:pPr>
              <w:rPr>
                <w:sz w:val="28"/>
                <w:szCs w:val="28"/>
              </w:rPr>
            </w:pPr>
            <w:r w:rsidRPr="006F4C3D">
              <w:rPr>
                <w:b/>
                <w:sz w:val="28"/>
                <w:szCs w:val="28"/>
              </w:rPr>
              <w:t>Bài 4:</w:t>
            </w:r>
            <w:r w:rsidRPr="006F4C3D">
              <w:rPr>
                <w:sz w:val="28"/>
                <w:szCs w:val="28"/>
              </w:rPr>
              <w:t xml:space="preserve"> (</w:t>
            </w:r>
            <w:r w:rsidRPr="006F4C3D">
              <w:rPr>
                <w:i/>
                <w:sz w:val="28"/>
                <w:szCs w:val="28"/>
              </w:rPr>
              <w:t>1 điểm</w:t>
            </w:r>
            <w:r w:rsidRPr="006F4C3D">
              <w:rPr>
                <w:sz w:val="28"/>
                <w:szCs w:val="28"/>
              </w:rPr>
              <w:t xml:space="preserve">) Giả sử AD, BE và CF là các đường phân giác trong của tam giác ABC. Chứng minh rằng tam giác ABC đều khi và chỉ khi diện tích tam giác DEF bằng </w:t>
            </w:r>
            <w:r w:rsidRPr="006F4C3D">
              <w:rPr>
                <w:position w:val="-24"/>
                <w:sz w:val="28"/>
                <w:szCs w:val="28"/>
              </w:rPr>
              <w:object w:dxaOrig="240" w:dyaOrig="620">
                <v:shape id="_x0000_i1475" type="#_x0000_t75" style="width:12pt;height:31pt" o:ole="">
                  <v:imagedata r:id="rId868" o:title=""/>
                </v:shape>
                <o:OLEObject Type="Embed" ProgID="Equation.DSMT4" ShapeID="_x0000_i1475" DrawAspect="Content" ObjectID="_1586712482" r:id="rId869"/>
              </w:object>
            </w:r>
            <w:r w:rsidRPr="006F4C3D">
              <w:rPr>
                <w:sz w:val="28"/>
                <w:szCs w:val="28"/>
              </w:rPr>
              <w:t xml:space="preserve"> diện tích tam giác ABC. </w:t>
            </w:r>
          </w:p>
          <w:p w:rsidR="006F4C3D" w:rsidRDefault="006F4C3D" w:rsidP="006F4C3D"/>
          <w:p w:rsidR="006F4C3D" w:rsidRDefault="006F4C3D" w:rsidP="006F4C3D"/>
          <w:p w:rsidR="006F4C3D" w:rsidRDefault="006F4C3D" w:rsidP="006F4C3D"/>
          <w:p w:rsidR="006F4C3D" w:rsidRDefault="006F4C3D" w:rsidP="006F4C3D"/>
          <w:p w:rsidR="006F4C3D" w:rsidRPr="00990698" w:rsidRDefault="006F4C3D" w:rsidP="006F4C3D">
            <w:pPr>
              <w:ind w:hanging="938"/>
              <w:jc w:val="center"/>
              <w:rPr>
                <w:sz w:val="24"/>
                <w:szCs w:val="24"/>
              </w:rPr>
            </w:pPr>
            <w:r>
              <w:rPr>
                <w:sz w:val="24"/>
                <w:szCs w:val="24"/>
              </w:rPr>
              <w:t xml:space="preserve">SỞ GD&amp;ĐT HÒA BÌNH            </w:t>
            </w:r>
            <w:r w:rsidRPr="00990698">
              <w:rPr>
                <w:sz w:val="24"/>
                <w:szCs w:val="24"/>
              </w:rPr>
              <w:t>KÌ THI TUYỂN SINH VÀO LỚP 10 CHUYÊN NĂM HỌC 2013-2014</w:t>
            </w:r>
          </w:p>
          <w:p w:rsidR="006F4C3D" w:rsidRPr="00990698" w:rsidRDefault="006F4C3D" w:rsidP="006F4C3D">
            <w:pPr>
              <w:ind w:left="-737" w:hanging="201"/>
              <w:rPr>
                <w:sz w:val="24"/>
                <w:szCs w:val="24"/>
              </w:rPr>
            </w:pPr>
            <w:r w:rsidRPr="00990698">
              <w:rPr>
                <w:b/>
                <w:sz w:val="24"/>
                <w:szCs w:val="24"/>
              </w:rPr>
              <w:t xml:space="preserve">           Đề  chính thức</w:t>
            </w:r>
            <w:r>
              <w:rPr>
                <w:sz w:val="24"/>
                <w:szCs w:val="24"/>
              </w:rPr>
              <w:t xml:space="preserve">                                  </w:t>
            </w:r>
            <w:r w:rsidRPr="00990698">
              <w:rPr>
                <w:sz w:val="24"/>
                <w:szCs w:val="24"/>
              </w:rPr>
              <w:t>TRƯỜNG THPT CHUYÊN HOÀNG VĂN THỤ HÒA BÌNH</w:t>
            </w:r>
          </w:p>
          <w:p w:rsidR="006F4C3D" w:rsidRPr="00990698" w:rsidRDefault="006F4C3D" w:rsidP="006F4C3D">
            <w:pPr>
              <w:jc w:val="center"/>
              <w:rPr>
                <w:b/>
                <w:sz w:val="24"/>
                <w:szCs w:val="24"/>
              </w:rPr>
            </w:pPr>
            <w:r w:rsidRPr="00990698">
              <w:rPr>
                <w:b/>
                <w:sz w:val="24"/>
                <w:szCs w:val="24"/>
              </w:rPr>
              <w:t>ĐỀ THI MÔN TOÁN</w:t>
            </w:r>
          </w:p>
          <w:p w:rsidR="006F4C3D" w:rsidRPr="008C17DE" w:rsidRDefault="006F4C3D" w:rsidP="006F4C3D">
            <w:pPr>
              <w:jc w:val="center"/>
              <w:rPr>
                <w:b/>
              </w:rPr>
            </w:pPr>
            <w:r>
              <w:rPr>
                <w:b/>
              </w:rPr>
              <w:t>Ngày thi: 28</w:t>
            </w:r>
            <w:r w:rsidRPr="008C17DE">
              <w:rPr>
                <w:b/>
              </w:rPr>
              <w:t xml:space="preserve">/ </w:t>
            </w:r>
            <w:r>
              <w:rPr>
                <w:b/>
              </w:rPr>
              <w:t>6/ 2013</w:t>
            </w:r>
          </w:p>
          <w:p w:rsidR="006F4C3D" w:rsidRPr="00990698" w:rsidRDefault="006F4C3D" w:rsidP="006F4C3D">
            <w:pPr>
              <w:rPr>
                <w:sz w:val="24"/>
                <w:szCs w:val="24"/>
              </w:rPr>
            </w:pPr>
            <w:r>
              <w:rPr>
                <w:b/>
              </w:rPr>
              <w:t xml:space="preserve">                                                            </w:t>
            </w:r>
            <w:r w:rsidRPr="00990698">
              <w:rPr>
                <w:b/>
                <w:sz w:val="24"/>
                <w:szCs w:val="24"/>
              </w:rPr>
              <w:t>Thời gian: 120 phút</w:t>
            </w:r>
            <w:r w:rsidRPr="00990698">
              <w:rPr>
                <w:sz w:val="24"/>
                <w:szCs w:val="24"/>
              </w:rPr>
              <w:t>.</w:t>
            </w:r>
          </w:p>
          <w:p w:rsidR="006F4C3D" w:rsidRDefault="006F4C3D" w:rsidP="006F4C3D">
            <w:r>
              <w:t>Giải sơ lược</w:t>
            </w:r>
          </w:p>
          <w:p w:rsidR="006F4C3D" w:rsidRDefault="006F4C3D" w:rsidP="006F4C3D">
            <w:pPr>
              <w:rPr>
                <w:b/>
                <w:sz w:val="24"/>
                <w:szCs w:val="24"/>
              </w:rPr>
            </w:pPr>
            <w:smartTag w:uri="urn:schemas-microsoft-com:office:smarttags" w:element="place">
              <w:smartTag w:uri="urn:schemas:contacts" w:element="Sn">
                <w:r w:rsidRPr="00F14DB4">
                  <w:rPr>
                    <w:b/>
                    <w:sz w:val="24"/>
                    <w:szCs w:val="24"/>
                  </w:rPr>
                  <w:t>PHẤN</w:t>
                </w:r>
              </w:smartTag>
              <w:r w:rsidRPr="00F14DB4">
                <w:rPr>
                  <w:b/>
                  <w:sz w:val="24"/>
                  <w:szCs w:val="24"/>
                </w:rPr>
                <w:t xml:space="preserve"> </w:t>
              </w:r>
              <w:smartTag w:uri="urn:schemas:contacts" w:element="Sn">
                <w:r w:rsidRPr="00F14DB4">
                  <w:rPr>
                    <w:b/>
                    <w:sz w:val="24"/>
                    <w:szCs w:val="24"/>
                  </w:rPr>
                  <w:t>I.</w:t>
                </w:r>
              </w:smartTag>
            </w:smartTag>
            <w:r w:rsidRPr="00F14DB4">
              <w:rPr>
                <w:b/>
                <w:sz w:val="24"/>
                <w:szCs w:val="24"/>
              </w:rPr>
              <w:t xml:space="preserve"> TRẮC NGHIỆM</w:t>
            </w:r>
            <w:r>
              <w:rPr>
                <w:b/>
                <w:sz w:val="24"/>
                <w:szCs w:val="24"/>
              </w:rPr>
              <w:t>:</w:t>
            </w:r>
          </w:p>
          <w:p w:rsidR="006F4C3D" w:rsidRDefault="006F4C3D" w:rsidP="006F4C3D">
            <w:r>
              <w:rPr>
                <w:b/>
                <w:sz w:val="24"/>
                <w:szCs w:val="24"/>
              </w:rPr>
              <w:t xml:space="preserve">1.   AB = </w:t>
            </w:r>
            <w:r w:rsidRPr="002D285D">
              <w:rPr>
                <w:position w:val="-24"/>
              </w:rPr>
              <w:object w:dxaOrig="520" w:dyaOrig="680">
                <v:shape id="_x0000_i1476" type="#_x0000_t75" style="width:26pt;height:34pt" o:ole="">
                  <v:imagedata r:id="rId870" o:title=""/>
                </v:shape>
                <o:OLEObject Type="Embed" ProgID="Equation.DSMT4" ShapeID="_x0000_i1476" DrawAspect="Content" ObjectID="_1586712483" r:id="rId871"/>
              </w:object>
            </w:r>
            <w:r>
              <w:t>cm</w:t>
            </w:r>
          </w:p>
          <w:p w:rsidR="006F4C3D" w:rsidRDefault="006F4C3D" w:rsidP="006F4C3D">
            <w:r>
              <w:t>2.  m = 2</w:t>
            </w:r>
          </w:p>
          <w:p w:rsidR="006F4C3D" w:rsidRDefault="006F4C3D" w:rsidP="006F4C3D">
            <w:r>
              <w:t>3. 3</w:t>
            </w:r>
            <w:r w:rsidRPr="00FC032B">
              <w:t xml:space="preserve"> </w:t>
            </w:r>
            <w:r w:rsidRPr="002D285D">
              <w:rPr>
                <w:position w:val="-6"/>
              </w:rPr>
              <w:object w:dxaOrig="380" w:dyaOrig="340">
                <v:shape id="_x0000_i1477" type="#_x0000_t75" style="width:19pt;height:17pt" o:ole="">
                  <v:imagedata r:id="rId872" o:title=""/>
                </v:shape>
                <o:OLEObject Type="Embed" ProgID="Equation.DSMT4" ShapeID="_x0000_i1477" DrawAspect="Content" ObjectID="_1586712484" r:id="rId873"/>
              </w:object>
            </w:r>
            <w:r>
              <w:t xml:space="preserve"> - 2</w:t>
            </w:r>
          </w:p>
          <w:p w:rsidR="006F4C3D" w:rsidRDefault="006F4C3D" w:rsidP="006F4C3D">
            <w:r>
              <w:t>4. x = 1 và x = - 2</w:t>
            </w:r>
          </w:p>
          <w:p w:rsidR="006F4C3D" w:rsidRDefault="006F4C3D" w:rsidP="006F4C3D">
            <w:pPr>
              <w:rPr>
                <w:b/>
                <w:sz w:val="24"/>
                <w:szCs w:val="24"/>
              </w:rPr>
            </w:pPr>
            <w:r w:rsidRPr="00F14DB4">
              <w:rPr>
                <w:b/>
                <w:sz w:val="24"/>
                <w:szCs w:val="24"/>
              </w:rPr>
              <w:t>PHẦN II. TỰ LUẬN</w:t>
            </w:r>
            <w:r>
              <w:rPr>
                <w:b/>
                <w:sz w:val="24"/>
                <w:szCs w:val="24"/>
              </w:rPr>
              <w:t>:</w:t>
            </w:r>
          </w:p>
          <w:p w:rsidR="006F4C3D" w:rsidRDefault="006F4C3D" w:rsidP="006F4C3D">
            <w:r w:rsidRPr="00FC032B">
              <w:t xml:space="preserve">Bài 1. </w:t>
            </w:r>
          </w:p>
          <w:p w:rsidR="006F4C3D" w:rsidRDefault="006F4C3D" w:rsidP="006F4C3D">
            <w:r>
              <w:t xml:space="preserve">a) </w:t>
            </w:r>
            <w:r w:rsidRPr="00FC032B">
              <w:t>Với m = 1 ta có PT</w:t>
            </w:r>
            <w:r>
              <w:t>: x</w:t>
            </w:r>
            <w:r>
              <w:rPr>
                <w:vertAlign w:val="superscript"/>
              </w:rPr>
              <w:t>2</w:t>
            </w:r>
            <w:r>
              <w:t xml:space="preserve"> – ( 2. 1 + 1)x – 1</w:t>
            </w:r>
            <w:r>
              <w:rPr>
                <w:vertAlign w:val="superscript"/>
              </w:rPr>
              <w:t>2</w:t>
            </w:r>
            <w:r>
              <w:t xml:space="preserve"> + 1 – 1 = 0  </w:t>
            </w:r>
            <w:r>
              <w:sym w:font="Wingdings" w:char="F0F3"/>
            </w:r>
            <w:r>
              <w:t xml:space="preserve"> x</w:t>
            </w:r>
            <w:r>
              <w:rPr>
                <w:vertAlign w:val="superscript"/>
              </w:rPr>
              <w:t>2</w:t>
            </w:r>
            <w:r>
              <w:t xml:space="preserve"> – 3x – 1 = 0  Giải PT ta có </w:t>
            </w:r>
          </w:p>
          <w:p w:rsidR="006F4C3D" w:rsidRDefault="006F4C3D" w:rsidP="006F4C3D">
            <w:r>
              <w:t>x</w:t>
            </w:r>
            <w:r>
              <w:rPr>
                <w:vertAlign w:val="subscript"/>
              </w:rPr>
              <w:t>1,2</w:t>
            </w:r>
            <w:r>
              <w:t xml:space="preserve"> = </w:t>
            </w:r>
            <w:r w:rsidRPr="002D285D">
              <w:rPr>
                <w:position w:val="-24"/>
              </w:rPr>
              <w:object w:dxaOrig="840" w:dyaOrig="680">
                <v:shape id="_x0000_i1478" type="#_x0000_t75" style="width:42pt;height:34pt" o:ole="">
                  <v:imagedata r:id="rId874" o:title=""/>
                </v:shape>
                <o:OLEObject Type="Embed" ProgID="Equation.DSMT4" ShapeID="_x0000_i1478" DrawAspect="Content" ObjectID="_1586712485" r:id="rId875"/>
              </w:object>
            </w:r>
          </w:p>
          <w:p w:rsidR="006F4C3D" w:rsidRDefault="006F4C3D" w:rsidP="006F4C3D">
            <w:r>
              <w:t xml:space="preserve">b) Vì a = 1 &gt; 0 và c = - </w:t>
            </w:r>
            <w:r w:rsidRPr="002D285D">
              <w:rPr>
                <w:position w:val="-28"/>
              </w:rPr>
              <w:object w:dxaOrig="1340" w:dyaOrig="740">
                <v:shape id="_x0000_i1479" type="#_x0000_t75" style="width:67pt;height:37pt" o:ole="">
                  <v:imagedata r:id="rId876" o:title=""/>
                </v:shape>
                <o:OLEObject Type="Embed" ProgID="Equation.DSMT4" ShapeID="_x0000_i1479" DrawAspect="Content" ObjectID="_1586712486" r:id="rId877"/>
              </w:object>
            </w:r>
            <w:r>
              <w:t xml:space="preserve"> &lt; 0 với mọi giá trị của m nên PT đã cho luôn có 2 nghiệm trái dấu với mọi m.</w:t>
            </w:r>
          </w:p>
          <w:p w:rsidR="006F4C3D" w:rsidRDefault="006F4C3D" w:rsidP="006F4C3D">
            <w:r>
              <w:t xml:space="preserve">Bài 2.  Gọi số dân của tỉnh A và B năm 2013 lần lượt là x và y ( triệu người) ĐK: x,y nguyên dương </w:t>
            </w:r>
          </w:p>
          <w:p w:rsidR="006F4C3D" w:rsidRDefault="006F4C3D" w:rsidP="006F4C3D">
            <w:r>
              <w:t>Thì ta có hệ phương trình :</w:t>
            </w:r>
            <w:r w:rsidRPr="002D285D">
              <w:rPr>
                <w:position w:val="-46"/>
              </w:rPr>
              <w:object w:dxaOrig="5840" w:dyaOrig="1040">
                <v:shape id="_x0000_i1480" type="#_x0000_t75" style="width:292pt;height:52pt" o:ole="">
                  <v:imagedata r:id="rId878" o:title=""/>
                </v:shape>
                <o:OLEObject Type="Embed" ProgID="Equation.DSMT4" ShapeID="_x0000_i1480" DrawAspect="Content" ObjectID="_1586712487" r:id="rId879"/>
              </w:object>
            </w:r>
            <w:r>
              <w:t xml:space="preserve"> x, y thỏa ĐK </w:t>
            </w:r>
          </w:p>
          <w:p w:rsidR="006F4C3D" w:rsidRDefault="006F4C3D" w:rsidP="006F4C3D">
            <w:r>
              <w:t xml:space="preserve">Vậy số dân của tỉnh A và B năm 1013  là: 2,2. </w:t>
            </w:r>
            <w:r w:rsidRPr="00B94163">
              <w:rPr>
                <w:position w:val="-24"/>
              </w:rPr>
              <w:object w:dxaOrig="460" w:dyaOrig="620">
                <v:shape id="_x0000_i1481" type="#_x0000_t75" style="width:23pt;height:31pt" o:ole="">
                  <v:imagedata r:id="rId880" o:title=""/>
                </v:shape>
                <o:OLEObject Type="Embed" ProgID="Equation.DSMT4" ShapeID="_x0000_i1481" DrawAspect="Content" ObjectID="_1586712488" r:id="rId881"/>
              </w:object>
            </w:r>
            <w:r>
              <w:t>= 2,244 triệu người và 2,8.</w:t>
            </w:r>
            <w:r w:rsidRPr="009A1302">
              <w:t xml:space="preserve"> </w:t>
            </w:r>
            <w:r w:rsidRPr="00B94163">
              <w:rPr>
                <w:position w:val="-24"/>
              </w:rPr>
              <w:object w:dxaOrig="460" w:dyaOrig="620">
                <v:shape id="_x0000_i1482" type="#_x0000_t75" style="width:23pt;height:31pt" o:ole="">
                  <v:imagedata r:id="rId882" o:title=""/>
                </v:shape>
                <o:OLEObject Type="Embed" ProgID="Equation.DSMT4" ShapeID="_x0000_i1482" DrawAspect="Content" ObjectID="_1586712489" r:id="rId883"/>
              </w:object>
            </w:r>
            <w:r>
              <w:t>= 2,8281  triệu người.</w:t>
            </w:r>
          </w:p>
          <w:p w:rsidR="006F4C3D" w:rsidRDefault="006F4C3D" w:rsidP="006F4C3D">
            <w:r>
              <w:t>Bài 3.</w:t>
            </w:r>
          </w:p>
          <w:p w:rsidR="006F4C3D" w:rsidRDefault="006F4C3D" w:rsidP="006F4C3D">
            <w:r>
              <w:rPr>
                <w:noProof/>
                <w:lang w:val="en-US"/>
              </w:rPr>
              <w:drawing>
                <wp:anchor distT="0" distB="0" distL="114300" distR="114300" simplePos="0" relativeHeight="251725824" behindDoc="0" locked="0" layoutInCell="1" allowOverlap="1" wp14:anchorId="13550BB0" wp14:editId="40AE193B">
                  <wp:simplePos x="0" y="0"/>
                  <wp:positionH relativeFrom="column">
                    <wp:posOffset>0</wp:posOffset>
                  </wp:positionH>
                  <wp:positionV relativeFrom="paragraph">
                    <wp:posOffset>0</wp:posOffset>
                  </wp:positionV>
                  <wp:extent cx="4324350" cy="4381500"/>
                  <wp:effectExtent l="0" t="0" r="0" b="0"/>
                  <wp:wrapSquare wrapText="bothSides"/>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84">
                            <a:extLst>
                              <a:ext uri="{28A0092B-C50C-407E-A947-70E740481C1C}">
                                <a14:useLocalDpi xmlns:a14="http://schemas.microsoft.com/office/drawing/2010/main" val="0"/>
                              </a:ext>
                            </a:extLst>
                          </a:blip>
                          <a:srcRect/>
                          <a:stretch>
                            <a:fillRect/>
                          </a:stretch>
                        </pic:blipFill>
                        <pic:spPr bwMode="auto">
                          <a:xfrm>
                            <a:off x="0" y="0"/>
                            <a:ext cx="4324350" cy="438150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6F4C3D" w:rsidRDefault="006F4C3D" w:rsidP="004242C7">
            <w:pPr>
              <w:numPr>
                <w:ilvl w:val="0"/>
                <w:numId w:val="28"/>
              </w:numPr>
            </w:pPr>
            <w:r>
              <w:t xml:space="preserve">Ta có AB = AC; </w:t>
            </w:r>
            <w:smartTag w:uri="urn:schemas-microsoft-com:office:smarttags" w:element="place">
              <w:r>
                <w:t>OB</w:t>
              </w:r>
            </w:smartTag>
            <w:r>
              <w:t xml:space="preserve"> = OC; KB = KC =&gt; A, O, K nằm trên đường trung trực của BC.</w:t>
            </w:r>
          </w:p>
          <w:p w:rsidR="006F4C3D" w:rsidRDefault="006F4C3D" w:rsidP="006F4C3D">
            <w:pPr>
              <w:ind w:left="360"/>
            </w:pPr>
            <w:r>
              <w:t>Mà D thuộc AD nên D cũng nằm trên đường trung trực của BC =&gt; A, K, D thẳng hàng.</w:t>
            </w:r>
          </w:p>
          <w:p w:rsidR="006F4C3D" w:rsidRDefault="006F4C3D" w:rsidP="004242C7">
            <w:pPr>
              <w:numPr>
                <w:ilvl w:val="0"/>
                <w:numId w:val="28"/>
              </w:numPr>
            </w:pPr>
            <w:r>
              <w:t>Vì D nằm trên đường trung trực của BC nên AD</w:t>
            </w:r>
            <w:r w:rsidRPr="006C3801">
              <w:t xml:space="preserve"> </w:t>
            </w:r>
            <w:r w:rsidRPr="002D285D">
              <w:rPr>
                <w:position w:val="-4"/>
              </w:rPr>
              <w:object w:dxaOrig="240" w:dyaOrig="260">
                <v:shape id="_x0000_i1483" type="#_x0000_t75" style="width:12pt;height:13pt" o:ole="">
                  <v:imagedata r:id="rId885" o:title=""/>
                </v:shape>
                <o:OLEObject Type="Embed" ProgID="Equation.DSMT4" ShapeID="_x0000_i1483" DrawAspect="Content" ObjectID="_1586712490" r:id="rId886"/>
              </w:object>
            </w:r>
            <w:r>
              <w:t xml:space="preserve"> BC =&gt;  </w:t>
            </w:r>
            <w:r w:rsidRPr="002D285D">
              <w:rPr>
                <w:position w:val="-6"/>
              </w:rPr>
              <w:object w:dxaOrig="980" w:dyaOrig="360">
                <v:shape id="_x0000_i1484" type="#_x0000_t75" style="width:49pt;height:18pt" o:ole="">
                  <v:imagedata r:id="rId887" o:title=""/>
                </v:shape>
                <o:OLEObject Type="Embed" ProgID="Equation.DSMT4" ShapeID="_x0000_i1484" DrawAspect="Content" ObjectID="_1586712491" r:id="rId888"/>
              </w:object>
            </w:r>
            <w:r>
              <w:t xml:space="preserve"> =&gt; </w:t>
            </w:r>
            <w:r w:rsidRPr="002D285D">
              <w:rPr>
                <w:position w:val="-6"/>
              </w:rPr>
              <w:object w:dxaOrig="1320" w:dyaOrig="360">
                <v:shape id="_x0000_i1485" type="#_x0000_t75" style="width:66pt;height:18pt" o:ole="">
                  <v:imagedata r:id="rId889" o:title=""/>
                </v:shape>
                <o:OLEObject Type="Embed" ProgID="Equation.DSMT4" ShapeID="_x0000_i1485" DrawAspect="Content" ObjectID="_1586712492" r:id="rId890"/>
              </w:object>
            </w:r>
          </w:p>
          <w:p w:rsidR="006F4C3D" w:rsidRDefault="006F4C3D" w:rsidP="004242C7">
            <w:pPr>
              <w:numPr>
                <w:ilvl w:val="0"/>
                <w:numId w:val="29"/>
              </w:numPr>
            </w:pPr>
            <w:r>
              <w:t>Tứ giác BAKH nội tiếp</w:t>
            </w:r>
          </w:p>
          <w:p w:rsidR="006F4C3D" w:rsidRDefault="006F4C3D" w:rsidP="004242C7">
            <w:pPr>
              <w:numPr>
                <w:ilvl w:val="0"/>
                <w:numId w:val="28"/>
              </w:numPr>
            </w:pPr>
            <w:r>
              <w:t>KH // BC vì cùng vuông góc với BC.</w:t>
            </w:r>
          </w:p>
          <w:p w:rsidR="006F4C3D" w:rsidRDefault="006F4C3D" w:rsidP="006F4C3D">
            <w:pPr>
              <w:ind w:left="360"/>
            </w:pPr>
          </w:p>
          <w:p w:rsidR="006F4C3D" w:rsidRDefault="006F4C3D" w:rsidP="006F4C3D">
            <w:pPr>
              <w:ind w:left="360"/>
            </w:pPr>
          </w:p>
          <w:p w:rsidR="006F4C3D" w:rsidRDefault="006F4C3D" w:rsidP="006F4C3D">
            <w:pPr>
              <w:ind w:left="360"/>
            </w:pPr>
            <w:r>
              <w:t>Bài 4.</w:t>
            </w:r>
          </w:p>
          <w:p w:rsidR="006F4C3D" w:rsidRPr="00CE790D" w:rsidRDefault="006F4C3D" w:rsidP="006F4C3D">
            <w:pPr>
              <w:ind w:left="360"/>
            </w:pPr>
            <w:r>
              <w:rPr>
                <w:noProof/>
                <w:lang w:val="en-US"/>
              </w:rPr>
              <w:drawing>
                <wp:anchor distT="0" distB="0" distL="114300" distR="114300" simplePos="0" relativeHeight="251726848" behindDoc="0" locked="0" layoutInCell="1" allowOverlap="1" wp14:anchorId="720AD269" wp14:editId="2436E827">
                  <wp:simplePos x="0" y="0"/>
                  <wp:positionH relativeFrom="column">
                    <wp:posOffset>228600</wp:posOffset>
                  </wp:positionH>
                  <wp:positionV relativeFrom="paragraph">
                    <wp:posOffset>0</wp:posOffset>
                  </wp:positionV>
                  <wp:extent cx="2686050" cy="2333625"/>
                  <wp:effectExtent l="0" t="0" r="0" b="0"/>
                  <wp:wrapSquare wrapText="bothSides"/>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91">
                            <a:extLst>
                              <a:ext uri="{28A0092B-C50C-407E-A947-70E740481C1C}">
                                <a14:useLocalDpi xmlns:a14="http://schemas.microsoft.com/office/drawing/2010/main" val="0"/>
                              </a:ext>
                            </a:extLst>
                          </a:blip>
                          <a:srcRect/>
                          <a:stretch>
                            <a:fillRect/>
                          </a:stretch>
                        </pic:blipFill>
                        <pic:spPr bwMode="auto">
                          <a:xfrm>
                            <a:off x="0" y="0"/>
                            <a:ext cx="2686050" cy="2333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4C3D" w:rsidRDefault="006F4C3D" w:rsidP="006F4C3D">
            <w:pPr>
              <w:ind w:left="360"/>
            </w:pPr>
            <w:r>
              <w:t>+) Chứng minh điều kiện cần: Cho Tam giác ABC đều, AD, BE và CF là các đường phân giác trong của tam giác ABC  ta cần chứng  minh:.</w:t>
            </w:r>
            <w:r w:rsidRPr="005623B7">
              <w:t xml:space="preserve"> </w:t>
            </w:r>
            <w:r w:rsidRPr="000F7387">
              <w:rPr>
                <w:position w:val="-30"/>
              </w:rPr>
              <w:object w:dxaOrig="1660" w:dyaOrig="760">
                <v:shape id="_x0000_i1486" type="#_x0000_t75" style="width:83pt;height:38pt" o:ole="">
                  <v:imagedata r:id="rId892" o:title=""/>
                </v:shape>
                <o:OLEObject Type="Embed" ProgID="Equation.DSMT4" ShapeID="_x0000_i1486" DrawAspect="Content" ObjectID="_1586712493" r:id="rId893"/>
              </w:object>
            </w:r>
          </w:p>
          <w:p w:rsidR="006F4C3D" w:rsidRDefault="006F4C3D" w:rsidP="006F4C3D">
            <w:pPr>
              <w:ind w:left="360"/>
            </w:pPr>
            <w:r>
              <w:t>Do tam giác ABCđều và AD, BE, CF</w:t>
            </w:r>
            <w:r w:rsidRPr="00976B4B">
              <w:t xml:space="preserve"> là các đường phân giác của tam giác nên </w:t>
            </w:r>
            <w:r>
              <w:t xml:space="preserve">ta có </w:t>
            </w:r>
          </w:p>
          <w:p w:rsidR="006F4C3D" w:rsidRDefault="006F4C3D" w:rsidP="006F4C3D">
            <w:pPr>
              <w:ind w:left="360"/>
            </w:pPr>
            <w:r w:rsidRPr="000F7387">
              <w:rPr>
                <w:position w:val="-24"/>
              </w:rPr>
              <w:object w:dxaOrig="2040" w:dyaOrig="620">
                <v:shape id="_x0000_i1487" type="#_x0000_t75" style="width:102pt;height:31pt" o:ole="">
                  <v:imagedata r:id="rId894" o:title=""/>
                </v:shape>
                <o:OLEObject Type="Embed" ProgID="Equation.DSMT4" ShapeID="_x0000_i1487" DrawAspect="Content" ObjectID="_1586712494" r:id="rId895"/>
              </w:object>
            </w:r>
            <w:r>
              <w:t xml:space="preserve">=&gt; </w:t>
            </w:r>
            <w:r w:rsidRPr="000F7387">
              <w:rPr>
                <w:position w:val="-4"/>
              </w:rPr>
              <w:object w:dxaOrig="200" w:dyaOrig="180">
                <v:shape id="_x0000_i1488" type="#_x0000_t75" style="width:14.7pt;height:18pt" o:ole="">
                  <v:imagedata r:id="rId896" o:title=""/>
                </v:shape>
                <o:OLEObject Type="Embed" ProgID="Equation.DSMT4" ShapeID="_x0000_i1488" DrawAspect="Content" ObjectID="_1586712495" r:id="rId897"/>
              </w:object>
            </w:r>
            <w:r>
              <w:t xml:space="preserve">DEF đồng dạng với </w:t>
            </w:r>
            <w:r w:rsidRPr="000F7387">
              <w:rPr>
                <w:position w:val="-4"/>
              </w:rPr>
              <w:object w:dxaOrig="200" w:dyaOrig="180">
                <v:shape id="_x0000_i1489" type="#_x0000_t75" style="width:14.7pt;height:18pt" o:ole="">
                  <v:imagedata r:id="rId896" o:title=""/>
                </v:shape>
                <o:OLEObject Type="Embed" ProgID="Equation.DSMT4" ShapeID="_x0000_i1489" DrawAspect="Content" ObjectID="_1586712496" r:id="rId898"/>
              </w:object>
            </w:r>
            <w:r>
              <w:t>ABC =&gt;</w:t>
            </w:r>
            <w:r w:rsidRPr="00AB3D36">
              <w:t xml:space="preserve"> </w:t>
            </w:r>
            <w:r w:rsidRPr="000F7387">
              <w:rPr>
                <w:position w:val="-30"/>
              </w:rPr>
              <w:object w:dxaOrig="2600" w:dyaOrig="760">
                <v:shape id="_x0000_i1490" type="#_x0000_t75" style="width:130pt;height:38pt" o:ole="">
                  <v:imagedata r:id="rId899" o:title=""/>
                </v:shape>
                <o:OLEObject Type="Embed" ProgID="Equation.DSMT4" ShapeID="_x0000_i1490" DrawAspect="Content" ObjectID="_1586712497" r:id="rId900"/>
              </w:object>
            </w:r>
          </w:p>
          <w:p w:rsidR="006F4C3D" w:rsidRDefault="006F4C3D" w:rsidP="006F4C3D">
            <w:pPr>
              <w:ind w:left="360"/>
            </w:pPr>
            <w:r>
              <w:t xml:space="preserve">+) Chứng minh điều kiện đủ: Cho  Tam giác ABC, AD, BE và CF là các đường phân giác trong của tam giác, thỏa </w:t>
            </w:r>
            <w:r w:rsidRPr="000F7387">
              <w:rPr>
                <w:position w:val="-30"/>
              </w:rPr>
              <w:object w:dxaOrig="920" w:dyaOrig="700">
                <v:shape id="_x0000_i1491" type="#_x0000_t75" style="width:46pt;height:35pt" o:ole="">
                  <v:imagedata r:id="rId901" o:title=""/>
                </v:shape>
                <o:OLEObject Type="Embed" ProgID="Equation.DSMT4" ShapeID="_x0000_i1491" DrawAspect="Content" ObjectID="_1586712498" r:id="rId902"/>
              </w:object>
            </w:r>
            <w:r>
              <w:t xml:space="preserve">,  ta cần chứng  minh: </w:t>
            </w:r>
            <w:r w:rsidRPr="000F7387">
              <w:rPr>
                <w:position w:val="-4"/>
              </w:rPr>
              <w:object w:dxaOrig="200" w:dyaOrig="180">
                <v:shape id="_x0000_i1492" type="#_x0000_t75" style="width:14.7pt;height:18pt" o:ole="">
                  <v:imagedata r:id="rId896" o:title=""/>
                </v:shape>
                <o:OLEObject Type="Embed" ProgID="Equation.DSMT4" ShapeID="_x0000_i1492" DrawAspect="Content" ObjectID="_1586712499" r:id="rId903"/>
              </w:object>
            </w:r>
            <w:r>
              <w:t>ABC là tam giác  đều.</w:t>
            </w:r>
          </w:p>
          <w:p w:rsidR="006F4C3D" w:rsidRDefault="006F4C3D" w:rsidP="006F4C3D">
            <w:pPr>
              <w:ind w:left="360"/>
            </w:pPr>
            <w:r>
              <w:t>Đặt BC = a; AC = b; AB = c (a, b, c &gt; 0)</w:t>
            </w:r>
          </w:p>
          <w:p w:rsidR="006F4C3D" w:rsidRDefault="006F4C3D" w:rsidP="006F4C3D">
            <w:pPr>
              <w:ind w:left="360"/>
            </w:pPr>
            <w:r>
              <w:t xml:space="preserve">Vì AD là phân giác </w:t>
            </w:r>
            <w:r w:rsidRPr="000F7387">
              <w:rPr>
                <w:position w:val="-6"/>
              </w:rPr>
              <w:object w:dxaOrig="540" w:dyaOrig="360">
                <v:shape id="_x0000_i1493" type="#_x0000_t75" style="width:27pt;height:18pt" o:ole="">
                  <v:imagedata r:id="rId904" o:title=""/>
                </v:shape>
                <o:OLEObject Type="Embed" ProgID="Equation.DSMT4" ShapeID="_x0000_i1493" DrawAspect="Content" ObjectID="_1586712500" r:id="rId905"/>
              </w:object>
            </w:r>
            <w:r>
              <w:t xml:space="preserve"> nên ta có </w:t>
            </w:r>
            <w:r w:rsidRPr="000F7387">
              <w:rPr>
                <w:position w:val="-24"/>
              </w:rPr>
              <w:object w:dxaOrig="5660" w:dyaOrig="620">
                <v:shape id="_x0000_i1494" type="#_x0000_t75" style="width:283pt;height:31pt" o:ole="">
                  <v:imagedata r:id="rId906" o:title=""/>
                </v:shape>
                <o:OLEObject Type="Embed" ProgID="Equation.DSMT4" ShapeID="_x0000_i1494" DrawAspect="Content" ObjectID="_1586712501" r:id="rId907"/>
              </w:object>
            </w:r>
          </w:p>
          <w:p w:rsidR="006F4C3D" w:rsidRDefault="006F4C3D" w:rsidP="004242C7">
            <w:pPr>
              <w:numPr>
                <w:ilvl w:val="0"/>
                <w:numId w:val="29"/>
              </w:numPr>
            </w:pPr>
            <w:r>
              <w:t xml:space="preserve">DC = a – DB = </w:t>
            </w:r>
            <w:r w:rsidRPr="000F7387">
              <w:rPr>
                <w:position w:val="-24"/>
              </w:rPr>
              <w:object w:dxaOrig="1620" w:dyaOrig="620">
                <v:shape id="_x0000_i1495" type="#_x0000_t75" style="width:81pt;height:31pt" o:ole="">
                  <v:imagedata r:id="rId908" o:title=""/>
                </v:shape>
                <o:OLEObject Type="Embed" ProgID="Equation.DSMT4" ShapeID="_x0000_i1495" DrawAspect="Content" ObjectID="_1586712502" r:id="rId909"/>
              </w:object>
            </w:r>
          </w:p>
          <w:p w:rsidR="006F4C3D" w:rsidRDefault="006F4C3D" w:rsidP="006F4C3D">
            <w:pPr>
              <w:ind w:left="360"/>
            </w:pPr>
            <w:r>
              <w:t xml:space="preserve">Chứng minh tương tự ta có: EC = </w:t>
            </w:r>
            <w:r w:rsidRPr="000F7387">
              <w:rPr>
                <w:position w:val="-24"/>
              </w:rPr>
              <w:object w:dxaOrig="560" w:dyaOrig="620">
                <v:shape id="_x0000_i1496" type="#_x0000_t75" style="width:28pt;height:31pt" o:ole="">
                  <v:imagedata r:id="rId910" o:title=""/>
                </v:shape>
                <o:OLEObject Type="Embed" ProgID="Equation.DSMT4" ShapeID="_x0000_i1496" DrawAspect="Content" ObjectID="_1586712503" r:id="rId911"/>
              </w:object>
            </w:r>
            <w:r>
              <w:t xml:space="preserve">; EA = </w:t>
            </w:r>
            <w:r w:rsidRPr="000F7387">
              <w:rPr>
                <w:position w:val="-24"/>
              </w:rPr>
              <w:object w:dxaOrig="560" w:dyaOrig="620">
                <v:shape id="_x0000_i1497" type="#_x0000_t75" style="width:28pt;height:31pt" o:ole="">
                  <v:imagedata r:id="rId912" o:title=""/>
                </v:shape>
                <o:OLEObject Type="Embed" ProgID="Equation.DSMT4" ShapeID="_x0000_i1497" DrawAspect="Content" ObjectID="_1586712504" r:id="rId913"/>
              </w:object>
            </w:r>
            <w:r>
              <w:t>; FA =</w:t>
            </w:r>
            <w:r w:rsidRPr="000F7387">
              <w:rPr>
                <w:position w:val="-24"/>
              </w:rPr>
              <w:object w:dxaOrig="580" w:dyaOrig="620">
                <v:shape id="_x0000_i1498" type="#_x0000_t75" style="width:29pt;height:31pt" o:ole="">
                  <v:imagedata r:id="rId914" o:title=""/>
                </v:shape>
                <o:OLEObject Type="Embed" ProgID="Equation.DSMT4" ShapeID="_x0000_i1498" DrawAspect="Content" ObjectID="_1586712505" r:id="rId915"/>
              </w:object>
            </w:r>
            <w:r>
              <w:t xml:space="preserve">; FB = </w:t>
            </w:r>
            <w:r w:rsidRPr="000F7387">
              <w:rPr>
                <w:position w:val="-24"/>
              </w:rPr>
              <w:object w:dxaOrig="580" w:dyaOrig="620">
                <v:shape id="_x0000_i1499" type="#_x0000_t75" style="width:29pt;height:31pt" o:ole="">
                  <v:imagedata r:id="rId916" o:title=""/>
                </v:shape>
                <o:OLEObject Type="Embed" ProgID="Equation.DSMT4" ShapeID="_x0000_i1499" DrawAspect="Content" ObjectID="_1586712506" r:id="rId917"/>
              </w:object>
            </w:r>
            <w:r>
              <w:t>.</w:t>
            </w:r>
          </w:p>
          <w:p w:rsidR="006F4C3D" w:rsidRDefault="006F4C3D" w:rsidP="006F4C3D">
            <w:pPr>
              <w:ind w:left="360"/>
            </w:pPr>
            <w:r>
              <w:t xml:space="preserve">Ta có </w:t>
            </w:r>
            <w:r w:rsidRPr="000F7387">
              <w:rPr>
                <w:position w:val="-30"/>
              </w:rPr>
              <w:object w:dxaOrig="5400" w:dyaOrig="700">
                <v:shape id="_x0000_i1500" type="#_x0000_t75" style="width:270pt;height:35pt" o:ole="">
                  <v:imagedata r:id="rId918" o:title=""/>
                </v:shape>
                <o:OLEObject Type="Embed" ProgID="Equation.DSMT4" ShapeID="_x0000_i1500" DrawAspect="Content" ObjectID="_1586712507" r:id="rId919"/>
              </w:object>
            </w:r>
            <w:r>
              <w:t xml:space="preserve">= 1 - </w:t>
            </w:r>
            <w:r w:rsidRPr="000F7387">
              <w:rPr>
                <w:position w:val="-24"/>
              </w:rPr>
              <w:object w:dxaOrig="2659" w:dyaOrig="620">
                <v:shape id="_x0000_i1501" type="#_x0000_t75" style="width:132.95pt;height:31pt" o:ole="">
                  <v:imagedata r:id="rId920" o:title=""/>
                </v:shape>
                <o:OLEObject Type="Embed" ProgID="Equation.DSMT4" ShapeID="_x0000_i1501" DrawAspect="Content" ObjectID="_1586712508" r:id="rId921"/>
              </w:object>
            </w:r>
            <w:r>
              <w:t>=…=</w:t>
            </w:r>
          </w:p>
          <w:p w:rsidR="006F4C3D" w:rsidRDefault="006F4C3D" w:rsidP="006F4C3D">
            <w:pPr>
              <w:ind w:left="360"/>
            </w:pPr>
            <w:r w:rsidRPr="00B94163">
              <w:rPr>
                <w:position w:val="-28"/>
              </w:rPr>
              <w:object w:dxaOrig="1960" w:dyaOrig="660">
                <v:shape id="_x0000_i1502" type="#_x0000_t75" style="width:98pt;height:33pt" o:ole="">
                  <v:imagedata r:id="rId922" o:title=""/>
                </v:shape>
                <o:OLEObject Type="Embed" ProgID="Equation.DSMT4" ShapeID="_x0000_i1502" DrawAspect="Content" ObjectID="_1586712509" r:id="rId923"/>
              </w:object>
            </w:r>
            <w:r>
              <w:t xml:space="preserve"> theo giả thiết ta có: </w:t>
            </w:r>
            <w:r w:rsidRPr="00B94163">
              <w:rPr>
                <w:position w:val="-28"/>
              </w:rPr>
              <w:object w:dxaOrig="1960" w:dyaOrig="660">
                <v:shape id="_x0000_i1503" type="#_x0000_t75" style="width:98pt;height:33pt" o:ole="">
                  <v:imagedata r:id="rId924" o:title=""/>
                </v:shape>
                <o:OLEObject Type="Embed" ProgID="Equation.DSMT4" ShapeID="_x0000_i1503" DrawAspect="Content" ObjectID="_1586712510" r:id="rId925"/>
              </w:object>
            </w:r>
            <w:r>
              <w:t xml:space="preserve">= </w:t>
            </w:r>
            <w:r w:rsidRPr="00B94163">
              <w:rPr>
                <w:position w:val="-24"/>
              </w:rPr>
              <w:object w:dxaOrig="240" w:dyaOrig="620">
                <v:shape id="_x0000_i1504" type="#_x0000_t75" style="width:12pt;height:31pt" o:ole="">
                  <v:imagedata r:id="rId926" o:title=""/>
                </v:shape>
                <o:OLEObject Type="Embed" ProgID="Equation.DSMT4" ShapeID="_x0000_i1504" DrawAspect="Content" ObjectID="_1586712511" r:id="rId927"/>
              </w:object>
            </w:r>
          </w:p>
          <w:p w:rsidR="006F4C3D" w:rsidRDefault="006F4C3D" w:rsidP="004242C7">
            <w:pPr>
              <w:numPr>
                <w:ilvl w:val="0"/>
                <w:numId w:val="29"/>
              </w:numPr>
              <w:rPr>
                <w:lang w:val="pt-BR"/>
              </w:rPr>
            </w:pPr>
            <w:r w:rsidRPr="00460B21">
              <w:rPr>
                <w:lang w:val="pt-BR"/>
              </w:rPr>
              <w:t xml:space="preserve">(a +b)(b + c)(c + a) = 8abc  </w:t>
            </w:r>
            <w:r>
              <w:sym w:font="Wingdings" w:char="F0F3"/>
            </w:r>
            <w:r w:rsidRPr="00460B21">
              <w:rPr>
                <w:lang w:val="pt-BR"/>
              </w:rPr>
              <w:t xml:space="preserve"> a(b –c)</w:t>
            </w:r>
            <w:r>
              <w:rPr>
                <w:vertAlign w:val="superscript"/>
                <w:lang w:val="pt-BR"/>
              </w:rPr>
              <w:t>2</w:t>
            </w:r>
            <w:r>
              <w:rPr>
                <w:lang w:val="pt-BR"/>
              </w:rPr>
              <w:t xml:space="preserve"> + b(c - a)</w:t>
            </w:r>
            <w:r>
              <w:rPr>
                <w:vertAlign w:val="superscript"/>
                <w:lang w:val="pt-BR"/>
              </w:rPr>
              <w:t>2</w:t>
            </w:r>
            <w:r>
              <w:rPr>
                <w:lang w:val="pt-BR"/>
              </w:rPr>
              <w:t xml:space="preserve"> + c(b – a)</w:t>
            </w:r>
            <w:r>
              <w:rPr>
                <w:vertAlign w:val="superscript"/>
                <w:lang w:val="pt-BR"/>
              </w:rPr>
              <w:t>2</w:t>
            </w:r>
            <w:r>
              <w:rPr>
                <w:lang w:val="pt-BR"/>
              </w:rPr>
              <w:t xml:space="preserve"> = 0</w:t>
            </w:r>
          </w:p>
          <w:p w:rsidR="006F4C3D" w:rsidRDefault="006F4C3D" w:rsidP="004242C7">
            <w:pPr>
              <w:numPr>
                <w:ilvl w:val="0"/>
                <w:numId w:val="29"/>
              </w:numPr>
              <w:rPr>
                <w:lang w:val="pt-BR"/>
              </w:rPr>
            </w:pPr>
            <w:r>
              <w:rPr>
                <w:lang w:val="pt-BR"/>
              </w:rPr>
              <w:t xml:space="preserve">a = b = c =&gt; </w:t>
            </w:r>
            <w:r w:rsidRPr="000F7387">
              <w:rPr>
                <w:position w:val="-4"/>
              </w:rPr>
              <w:object w:dxaOrig="200" w:dyaOrig="180">
                <v:shape id="_x0000_i1505" type="#_x0000_t75" style="width:14.7pt;height:18pt" o:ole="">
                  <v:imagedata r:id="rId896" o:title=""/>
                </v:shape>
                <o:OLEObject Type="Embed" ProgID="Equation.DSMT4" ShapeID="_x0000_i1505" DrawAspect="Content" ObjectID="_1586712512" r:id="rId928"/>
              </w:object>
            </w:r>
            <w:r w:rsidRPr="00404A6D">
              <w:rPr>
                <w:lang w:val="pt-BR"/>
              </w:rPr>
              <w:t>ABC là tam giác  đều</w:t>
            </w:r>
            <w:r>
              <w:rPr>
                <w:lang w:val="pt-BR"/>
              </w:rPr>
              <w:t>.</w:t>
            </w:r>
          </w:p>
          <w:p w:rsidR="006F4C3D" w:rsidRPr="00404A6D" w:rsidRDefault="006F4C3D" w:rsidP="006F4C3D">
            <w:pPr>
              <w:ind w:left="360"/>
              <w:rPr>
                <w:lang w:val="pt-BR"/>
              </w:rPr>
            </w:pPr>
            <w:r>
              <w:rPr>
                <w:lang w:val="pt-BR"/>
              </w:rPr>
              <w:t>Vậy ......</w:t>
            </w:r>
          </w:p>
          <w:p w:rsidR="006F4C3D" w:rsidRPr="003B691E" w:rsidRDefault="006F4C3D" w:rsidP="00264310">
            <w:pP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169</w:t>
            </w:r>
          </w:p>
          <w:p w:rsidR="00264310" w:rsidRPr="00696622" w:rsidRDefault="00264310" w:rsidP="00264310">
            <w:pPr>
              <w:spacing w:line="264" w:lineRule="auto"/>
              <w:jc w:val="center"/>
              <w:rPr>
                <w:rFonts w:ascii="Times New Roman" w:hAnsi="Times New Roman"/>
                <w:b/>
              </w:rPr>
            </w:pPr>
            <w:r w:rsidRPr="00696622">
              <w:rPr>
                <w:rFonts w:ascii="Times New Roman" w:hAnsi="Times New Roman"/>
                <w:b/>
              </w:rPr>
              <w:t>ĐỀ THI VÀO 10</w:t>
            </w:r>
          </w:p>
          <w:p w:rsidR="00264310" w:rsidRPr="00EE1376" w:rsidRDefault="00264310" w:rsidP="00264310">
            <w:pPr>
              <w:rPr>
                <w:rFonts w:ascii="Times New Roman" w:hAnsi="Times New Roman"/>
                <w:b/>
              </w:rPr>
            </w:pPr>
            <w:r w:rsidRPr="00EE1376">
              <w:rPr>
                <w:rFonts w:ascii="Times New Roman" w:hAnsi="Times New Roman"/>
                <w:b/>
              </w:rPr>
              <w:t xml:space="preserve">Câu I: (2,5 </w:t>
            </w:r>
            <w:r w:rsidRPr="00EE1376">
              <w:rPr>
                <w:rFonts w:ascii="Times New Roman" w:hAnsi="Times New Roman" w:hint="eastAsia"/>
                <w:b/>
              </w:rPr>
              <w:t>đ</w:t>
            </w:r>
            <w:r w:rsidRPr="00EE1376">
              <w:rPr>
                <w:rFonts w:ascii="Times New Roman" w:hAnsi="Times New Roman"/>
                <w:b/>
              </w:rPr>
              <w:t>iểm)</w:t>
            </w:r>
          </w:p>
          <w:p w:rsidR="00264310" w:rsidRPr="00C82588" w:rsidRDefault="00264310" w:rsidP="00264310">
            <w:pPr>
              <w:ind w:firstLine="720"/>
              <w:jc w:val="both"/>
              <w:rPr>
                <w:rFonts w:ascii="Times New Roman" w:hAnsi="Times New Roman"/>
              </w:rPr>
            </w:pPr>
            <w:r w:rsidRPr="00C82588">
              <w:rPr>
                <w:rFonts w:ascii="Times New Roman" w:hAnsi="Times New Roman"/>
              </w:rPr>
              <w:t xml:space="preserve">1. Thực hiện phép tính: </w:t>
            </w:r>
            <w:r w:rsidRPr="00EE1376">
              <w:rPr>
                <w:rFonts w:ascii="Times New Roman" w:hAnsi="Times New Roman"/>
                <w:position w:val="-12"/>
              </w:rPr>
              <w:object w:dxaOrig="5380" w:dyaOrig="440">
                <v:shape id="_x0000_i1506" type="#_x0000_t75" style="width:269pt;height:22pt" o:ole="">
                  <v:imagedata r:id="rId929" o:title=""/>
                </v:shape>
                <o:OLEObject Type="Embed" ProgID="Equation.DSMT4" ShapeID="_x0000_i1506" DrawAspect="Content" ObjectID="_1586712513" r:id="rId930"/>
              </w:object>
            </w:r>
          </w:p>
          <w:p w:rsidR="00264310" w:rsidRPr="00C82588" w:rsidRDefault="00264310" w:rsidP="00264310">
            <w:pPr>
              <w:ind w:firstLine="720"/>
              <w:jc w:val="both"/>
              <w:rPr>
                <w:rFonts w:ascii="Times New Roman" w:hAnsi="Times New Roman"/>
              </w:rPr>
            </w:pPr>
            <w:r>
              <w:rPr>
                <w:rFonts w:ascii="Times New Roman" w:hAnsi="Times New Roman"/>
              </w:rPr>
              <w:t>2. Cho biểu thức: P</w:t>
            </w:r>
            <w:r w:rsidRPr="00C82588">
              <w:rPr>
                <w:rFonts w:ascii="Times New Roman" w:hAnsi="Times New Roman"/>
              </w:rPr>
              <w:t xml:space="preserve"> = </w:t>
            </w:r>
            <w:r w:rsidRPr="00C82588">
              <w:rPr>
                <w:rFonts w:ascii="Times New Roman" w:hAnsi="Times New Roman"/>
                <w:position w:val="-38"/>
              </w:rPr>
              <w:object w:dxaOrig="6280" w:dyaOrig="900">
                <v:shape id="_x0000_i1507" type="#_x0000_t75" style="width:314pt;height:45pt" o:ole="">
                  <v:imagedata r:id="rId931" o:title=""/>
                </v:shape>
                <o:OLEObject Type="Embed" ProgID="Equation.DSMT4" ShapeID="_x0000_i1507" DrawAspect="Content" ObjectID="_1586712514" r:id="rId932"/>
              </w:object>
            </w:r>
          </w:p>
          <w:p w:rsidR="00264310" w:rsidRDefault="00264310" w:rsidP="00264310">
            <w:pPr>
              <w:ind w:firstLine="720"/>
              <w:jc w:val="both"/>
              <w:rPr>
                <w:rFonts w:ascii="Times New Roman" w:hAnsi="Times New Roman"/>
              </w:rPr>
            </w:pPr>
            <w:r w:rsidRPr="00C82588">
              <w:rPr>
                <w:rFonts w:ascii="Times New Roman" w:hAnsi="Times New Roman"/>
              </w:rPr>
              <w:t xml:space="preserve">a) Rút gọn </w:t>
            </w:r>
            <w:r>
              <w:rPr>
                <w:rFonts w:ascii="Times New Roman" w:hAnsi="Times New Roman"/>
              </w:rPr>
              <w:t>P</w:t>
            </w:r>
            <w:r w:rsidRPr="00C82588">
              <w:rPr>
                <w:rFonts w:ascii="Times New Roman" w:hAnsi="Times New Roman"/>
              </w:rPr>
              <w:tab/>
            </w:r>
            <w:r w:rsidRPr="00C82588">
              <w:rPr>
                <w:rFonts w:ascii="Times New Roman" w:hAnsi="Times New Roman"/>
              </w:rPr>
              <w:tab/>
            </w:r>
          </w:p>
          <w:p w:rsidR="00264310" w:rsidRDefault="00264310" w:rsidP="00264310">
            <w:pPr>
              <w:ind w:firstLine="720"/>
              <w:jc w:val="both"/>
              <w:rPr>
                <w:rFonts w:ascii="Times New Roman" w:hAnsi="Times New Roman"/>
              </w:rPr>
            </w:pPr>
            <w:r w:rsidRPr="00C82588">
              <w:rPr>
                <w:rFonts w:ascii="Times New Roman" w:hAnsi="Times New Roman"/>
              </w:rPr>
              <w:t xml:space="preserve">b) </w:t>
            </w:r>
            <w:r>
              <w:rPr>
                <w:rFonts w:ascii="Times New Roman" w:hAnsi="Times New Roman"/>
              </w:rPr>
              <w:t xml:space="preserve">So sánh giá trị của P với số </w:t>
            </w:r>
            <w:r w:rsidRPr="00EE1376">
              <w:rPr>
                <w:rFonts w:ascii="Times New Roman" w:hAnsi="Times New Roman"/>
                <w:position w:val="-24"/>
              </w:rPr>
              <w:object w:dxaOrig="220" w:dyaOrig="620">
                <v:shape id="_x0000_i1508" type="#_x0000_t75" style="width:11pt;height:31pt" o:ole="">
                  <v:imagedata r:id="rId933" o:title=""/>
                </v:shape>
                <o:OLEObject Type="Embed" ProgID="Equation.DSMT4" ShapeID="_x0000_i1508" DrawAspect="Content" ObjectID="_1586712515" r:id="rId934"/>
              </w:object>
            </w:r>
            <w:r w:rsidRPr="00C82588">
              <w:rPr>
                <w:rFonts w:ascii="Times New Roman" w:hAnsi="Times New Roman"/>
              </w:rPr>
              <w:t>.</w:t>
            </w:r>
          </w:p>
          <w:p w:rsidR="00264310" w:rsidRPr="00C82588" w:rsidRDefault="00264310" w:rsidP="00264310">
            <w:pPr>
              <w:ind w:firstLine="720"/>
              <w:jc w:val="both"/>
              <w:rPr>
                <w:rFonts w:ascii="Times New Roman" w:hAnsi="Times New Roman"/>
              </w:rPr>
            </w:pPr>
          </w:p>
          <w:p w:rsidR="00264310" w:rsidRDefault="00264310" w:rsidP="00264310">
            <w:pPr>
              <w:jc w:val="both"/>
              <w:rPr>
                <w:rFonts w:ascii="Times New Roman" w:hAnsi="Times New Roman"/>
              </w:rPr>
            </w:pPr>
            <w:r w:rsidRPr="00EE1376">
              <w:rPr>
                <w:rFonts w:ascii="Times New Roman" w:hAnsi="Times New Roman"/>
                <w:b/>
              </w:rPr>
              <w:t xml:space="preserve">Câu II: (1,0 điểm) </w:t>
            </w:r>
            <w:r>
              <w:rPr>
                <w:rFonts w:ascii="Times New Roman" w:hAnsi="Times New Roman"/>
              </w:rPr>
              <w:t>Cho hai hàm số bậc nhất  y = -5x + (m+1) và y = 4x + (7 – m) (với m là tham số). Với giá trị nào của m thì đồ thị hai hàm số trên cắt nhau tại một điểm trên trục tung. Tìm tọa độ giao điểm đó.</w:t>
            </w:r>
          </w:p>
          <w:p w:rsidR="00264310" w:rsidRDefault="00264310" w:rsidP="00264310">
            <w:pPr>
              <w:jc w:val="both"/>
              <w:rPr>
                <w:rFonts w:ascii="Times New Roman" w:hAnsi="Times New Roman"/>
              </w:rPr>
            </w:pPr>
          </w:p>
          <w:p w:rsidR="00264310" w:rsidRDefault="00264310" w:rsidP="00264310">
            <w:pPr>
              <w:jc w:val="both"/>
              <w:rPr>
                <w:rFonts w:ascii="Times New Roman" w:hAnsi="Times New Roman"/>
              </w:rPr>
            </w:pPr>
            <w:r w:rsidRPr="00EE1376">
              <w:rPr>
                <w:rFonts w:ascii="Times New Roman" w:hAnsi="Times New Roman"/>
                <w:b/>
              </w:rPr>
              <w:t>Câu III: (2,0</w:t>
            </w:r>
            <w:r>
              <w:rPr>
                <w:rFonts w:ascii="Times New Roman" w:hAnsi="Times New Roman"/>
                <w:b/>
              </w:rPr>
              <w:t xml:space="preserve"> điểm)</w:t>
            </w:r>
            <w:r w:rsidRPr="00EE1376">
              <w:rPr>
                <w:rFonts w:ascii="Times New Roman" w:hAnsi="Times New Roman"/>
                <w:b/>
              </w:rPr>
              <w:t xml:space="preserve"> </w:t>
            </w:r>
            <w:r>
              <w:rPr>
                <w:rFonts w:ascii="Times New Roman" w:hAnsi="Times New Roman"/>
                <w:b/>
              </w:rPr>
              <w:t xml:space="preserve"> </w:t>
            </w:r>
            <w:r>
              <w:rPr>
                <w:rFonts w:ascii="Times New Roman" w:hAnsi="Times New Roman"/>
              </w:rPr>
              <w:t>Cho hệ phương trình:</w:t>
            </w:r>
            <w:r w:rsidRPr="00EE1376">
              <w:rPr>
                <w:rFonts w:ascii="Times New Roman" w:hAnsi="Times New Roman"/>
                <w:position w:val="-38"/>
              </w:rPr>
              <w:object w:dxaOrig="2020" w:dyaOrig="900">
                <v:shape id="_x0000_i1509" type="#_x0000_t75" style="width:101pt;height:45pt" o:ole="">
                  <v:imagedata r:id="rId935" o:title=""/>
                </v:shape>
                <o:OLEObject Type="Embed" ProgID="Equation.DSMT4" ShapeID="_x0000_i1509" DrawAspect="Content" ObjectID="_1586712516" r:id="rId936"/>
              </w:object>
            </w:r>
            <w:r>
              <w:rPr>
                <w:rFonts w:ascii="Times New Roman" w:hAnsi="Times New Roman"/>
              </w:rPr>
              <w:t xml:space="preserve">    (m là tham số)</w:t>
            </w:r>
          </w:p>
          <w:p w:rsidR="00264310" w:rsidRDefault="00264310" w:rsidP="00264310">
            <w:pPr>
              <w:jc w:val="both"/>
              <w:rPr>
                <w:rFonts w:ascii="Times New Roman" w:hAnsi="Times New Roman"/>
              </w:rPr>
            </w:pPr>
            <w:r>
              <w:rPr>
                <w:rFonts w:ascii="Times New Roman" w:hAnsi="Times New Roman"/>
              </w:rPr>
              <w:tab/>
              <w:t>1) Giải hệ phương trình khi m = 2.</w:t>
            </w:r>
          </w:p>
          <w:p w:rsidR="00264310" w:rsidRDefault="00264310" w:rsidP="00264310">
            <w:pPr>
              <w:jc w:val="both"/>
              <w:rPr>
                <w:rFonts w:ascii="Times New Roman" w:hAnsi="Times New Roman"/>
              </w:rPr>
            </w:pPr>
            <w:r>
              <w:rPr>
                <w:rFonts w:ascii="Times New Roman" w:hAnsi="Times New Roman"/>
              </w:rPr>
              <w:tab/>
              <w:t xml:space="preserve">2. Chứng minh rằng với mọi giá trị của m thì hệ phương trình luôn có nghiệm duy nhất (x; y) thỏa mãn: 2x + y </w:t>
            </w:r>
            <w:r w:rsidRPr="00EE1376">
              <w:rPr>
                <w:rFonts w:ascii="Times New Roman" w:hAnsi="Times New Roman"/>
                <w:position w:val="-4"/>
              </w:rPr>
              <w:object w:dxaOrig="200" w:dyaOrig="240">
                <v:shape id="_x0000_i1510" type="#_x0000_t75" style="width:10pt;height:12pt" o:ole="">
                  <v:imagedata r:id="rId937" o:title=""/>
                </v:shape>
                <o:OLEObject Type="Embed" ProgID="Equation.DSMT4" ShapeID="_x0000_i1510" DrawAspect="Content" ObjectID="_1586712517" r:id="rId938"/>
              </w:object>
            </w:r>
            <w:r>
              <w:rPr>
                <w:rFonts w:ascii="Times New Roman" w:hAnsi="Times New Roman"/>
              </w:rPr>
              <w:t xml:space="preserve"> 3.</w:t>
            </w:r>
          </w:p>
          <w:p w:rsidR="00264310" w:rsidRDefault="00264310" w:rsidP="00264310">
            <w:pPr>
              <w:jc w:val="both"/>
              <w:rPr>
                <w:rFonts w:ascii="Times New Roman" w:hAnsi="Times New Roman"/>
              </w:rPr>
            </w:pPr>
          </w:p>
          <w:p w:rsidR="00264310" w:rsidRPr="00EE1376" w:rsidRDefault="00264310" w:rsidP="00264310">
            <w:pPr>
              <w:jc w:val="both"/>
              <w:rPr>
                <w:rFonts w:ascii="Times New Roman" w:hAnsi="Times New Roman"/>
                <w:b/>
              </w:rPr>
            </w:pPr>
            <w:r w:rsidRPr="00EE1376">
              <w:rPr>
                <w:rFonts w:ascii="Times New Roman" w:hAnsi="Times New Roman"/>
                <w:b/>
              </w:rPr>
              <w:t>Câu IV: (1,5 điểm)</w:t>
            </w:r>
            <w:r>
              <w:rPr>
                <w:rFonts w:ascii="Times New Roman" w:hAnsi="Times New Roman"/>
                <w:b/>
              </w:rPr>
              <w:t xml:space="preserve"> </w:t>
            </w:r>
            <w:r>
              <w:rPr>
                <w:rFonts w:ascii="Times New Roman" w:hAnsi="Times New Roman"/>
                <w:lang w:val="fr-FR"/>
              </w:rPr>
              <w:t>Cho phương trình bậc hai  x</w:t>
            </w:r>
            <w:r>
              <w:rPr>
                <w:rFonts w:ascii="Times New Roman" w:hAnsi="Times New Roman"/>
                <w:vertAlign w:val="superscript"/>
                <w:lang w:val="fr-FR"/>
              </w:rPr>
              <w:t>2</w:t>
            </w:r>
            <w:r>
              <w:rPr>
                <w:rFonts w:ascii="Times New Roman" w:hAnsi="Times New Roman"/>
                <w:lang w:val="fr-FR"/>
              </w:rPr>
              <w:t> + 4x - 2m + 1 = 0   (1)</w:t>
            </w:r>
            <w:r w:rsidRPr="00EE1376">
              <w:rPr>
                <w:rFonts w:ascii="Times New Roman" w:hAnsi="Times New Roman"/>
              </w:rPr>
              <w:t xml:space="preserve"> </w:t>
            </w:r>
            <w:r>
              <w:rPr>
                <w:rFonts w:ascii="Times New Roman" w:hAnsi="Times New Roman"/>
              </w:rPr>
              <w:t>(với m là tham số)</w:t>
            </w:r>
          </w:p>
          <w:p w:rsidR="00264310" w:rsidRDefault="00264310" w:rsidP="00264310">
            <w:pPr>
              <w:ind w:firstLine="720"/>
              <w:jc w:val="both"/>
              <w:rPr>
                <w:rFonts w:ascii="Times New Roman" w:hAnsi="Times New Roman"/>
                <w:lang w:val="fr-FR"/>
              </w:rPr>
            </w:pPr>
            <w:r>
              <w:rPr>
                <w:rFonts w:ascii="Times New Roman" w:hAnsi="Times New Roman"/>
                <w:lang w:val="fr-FR"/>
              </w:rPr>
              <w:t>a) Giải phương trình (1) với m = -1.</w:t>
            </w:r>
          </w:p>
          <w:p w:rsidR="00264310" w:rsidRDefault="00264310" w:rsidP="00264310">
            <w:pPr>
              <w:ind w:firstLine="720"/>
              <w:jc w:val="both"/>
              <w:rPr>
                <w:rFonts w:ascii="Times New Roman" w:hAnsi="Times New Roman"/>
                <w:spacing w:val="-4"/>
                <w:lang w:val="fr-FR"/>
              </w:rPr>
            </w:pPr>
            <w:r w:rsidRPr="00E35EAC">
              <w:rPr>
                <w:rFonts w:ascii="Times New Roman" w:hAnsi="Times New Roman"/>
                <w:spacing w:val="-4"/>
                <w:lang w:val="fr-FR"/>
              </w:rPr>
              <w:t>b) Tìm m để phương trình (1) có hai nghiệm x</w:t>
            </w:r>
            <w:r w:rsidRPr="00E35EAC">
              <w:rPr>
                <w:rFonts w:ascii="Times New Roman" w:hAnsi="Times New Roman"/>
                <w:spacing w:val="-4"/>
                <w:vertAlign w:val="subscript"/>
                <w:lang w:val="fr-FR"/>
              </w:rPr>
              <w:t>1 </w:t>
            </w:r>
            <w:r w:rsidRPr="00E35EAC">
              <w:rPr>
                <w:rFonts w:ascii="Times New Roman" w:hAnsi="Times New Roman"/>
                <w:spacing w:val="-4"/>
                <w:lang w:val="fr-FR"/>
              </w:rPr>
              <w:t>; x</w:t>
            </w:r>
            <w:r w:rsidRPr="00E35EAC">
              <w:rPr>
                <w:rFonts w:ascii="Times New Roman" w:hAnsi="Times New Roman"/>
                <w:spacing w:val="-4"/>
                <w:vertAlign w:val="subscript"/>
                <w:lang w:val="fr-FR"/>
              </w:rPr>
              <w:t>2</w:t>
            </w:r>
            <w:r w:rsidRPr="00E35EAC">
              <w:rPr>
                <w:rFonts w:ascii="Times New Roman" w:hAnsi="Times New Roman"/>
                <w:spacing w:val="-4"/>
                <w:lang w:val="fr-FR"/>
              </w:rPr>
              <w:t xml:space="preserve"> thỏa mãn điều kiện x</w:t>
            </w:r>
            <w:r w:rsidRPr="00E35EAC">
              <w:rPr>
                <w:rFonts w:ascii="Times New Roman" w:hAnsi="Times New Roman"/>
                <w:spacing w:val="-4"/>
                <w:vertAlign w:val="subscript"/>
                <w:lang w:val="fr-FR"/>
              </w:rPr>
              <w:t>1</w:t>
            </w:r>
            <w:r w:rsidRPr="00E35EAC">
              <w:rPr>
                <w:rFonts w:ascii="Times New Roman" w:hAnsi="Times New Roman"/>
                <w:spacing w:val="-4"/>
                <w:lang w:val="fr-FR"/>
              </w:rPr>
              <w:t>-x</w:t>
            </w:r>
            <w:r w:rsidRPr="00E35EAC">
              <w:rPr>
                <w:rFonts w:ascii="Times New Roman" w:hAnsi="Times New Roman"/>
                <w:spacing w:val="-4"/>
                <w:vertAlign w:val="subscript"/>
                <w:lang w:val="fr-FR"/>
              </w:rPr>
              <w:t>2</w:t>
            </w:r>
            <w:r w:rsidRPr="00E35EAC">
              <w:rPr>
                <w:rFonts w:ascii="Times New Roman" w:hAnsi="Times New Roman"/>
                <w:spacing w:val="-4"/>
                <w:lang w:val="fr-FR"/>
              </w:rPr>
              <w:t>=2.</w:t>
            </w:r>
          </w:p>
          <w:p w:rsidR="00264310" w:rsidRPr="00E35EAC" w:rsidRDefault="00264310" w:rsidP="00264310">
            <w:pPr>
              <w:ind w:firstLine="720"/>
              <w:jc w:val="both"/>
              <w:rPr>
                <w:rFonts w:ascii="Times New Roman" w:hAnsi="Times New Roman"/>
                <w:spacing w:val="-4"/>
                <w:lang w:val="fr-FR"/>
              </w:rPr>
            </w:pPr>
          </w:p>
          <w:p w:rsidR="00264310" w:rsidRPr="00E35EAC" w:rsidRDefault="00264310" w:rsidP="00264310">
            <w:pPr>
              <w:jc w:val="both"/>
              <w:rPr>
                <w:rFonts w:ascii="Times New Roman" w:hAnsi="Times New Roman"/>
                <w:b/>
                <w:lang w:val="fr-FR"/>
              </w:rPr>
            </w:pPr>
            <w:r w:rsidRPr="00E35EAC">
              <w:rPr>
                <w:rFonts w:ascii="Times New Roman" w:hAnsi="Times New Roman"/>
                <w:b/>
                <w:lang w:val="fr-FR"/>
              </w:rPr>
              <w:t>Câu V : (3,0 điểm)</w:t>
            </w:r>
          </w:p>
          <w:p w:rsidR="00264310" w:rsidRDefault="00264310" w:rsidP="00264310">
            <w:pPr>
              <w:jc w:val="both"/>
              <w:rPr>
                <w:rFonts w:ascii="Times New Roman" w:hAnsi="Times New Roman"/>
                <w:lang w:val="fr-FR"/>
              </w:rPr>
            </w:pPr>
            <w:r>
              <w:rPr>
                <w:rFonts w:ascii="Times New Roman" w:hAnsi="Times New Roman"/>
                <w:lang w:val="fr-FR"/>
              </w:rPr>
              <w:tab/>
              <w:t>Cho đường tròn tâm O bán kính R và một điểm A sao cho OA = 3R. Qua A kẻ 2 tiếp tuyến AP và AQ với đường tròn (O ; R) (P, Q là 2 tiếp điểm). Lấy M thuộc đường tròn (O ; R) sao cho PM song song với AQ. Gọi N là giao điểm thứ hai của đường thẳng AM với đường tròn (O ; R). Tia PN cắt đường thẳng AQ tại K.</w:t>
            </w:r>
          </w:p>
          <w:p w:rsidR="00264310" w:rsidRDefault="00264310" w:rsidP="00264310">
            <w:pPr>
              <w:jc w:val="both"/>
              <w:rPr>
                <w:rFonts w:ascii="Times New Roman" w:hAnsi="Times New Roman"/>
                <w:lang w:val="fr-FR"/>
              </w:rPr>
            </w:pPr>
            <w:r>
              <w:rPr>
                <w:rFonts w:ascii="Times New Roman" w:hAnsi="Times New Roman"/>
                <w:lang w:val="fr-FR"/>
              </w:rPr>
              <w:tab/>
              <w:t>1) Chứng minh tứ giác APOQ là tứ giác nội tiếp và KA</w:t>
            </w:r>
            <w:r>
              <w:rPr>
                <w:rFonts w:ascii="Times New Roman" w:hAnsi="Times New Roman"/>
                <w:vertAlign w:val="superscript"/>
                <w:lang w:val="fr-FR"/>
              </w:rPr>
              <w:t>2</w:t>
            </w:r>
            <w:r>
              <w:rPr>
                <w:rFonts w:ascii="Times New Roman" w:hAnsi="Times New Roman"/>
                <w:lang w:val="fr-FR"/>
              </w:rPr>
              <w:t xml:space="preserve"> = KN.KP.</w:t>
            </w:r>
          </w:p>
          <w:p w:rsidR="00264310" w:rsidRDefault="00264310" w:rsidP="00264310">
            <w:pPr>
              <w:jc w:val="both"/>
              <w:rPr>
                <w:rFonts w:ascii="Times New Roman" w:hAnsi="Times New Roman"/>
                <w:lang w:val="fr-FR"/>
              </w:rPr>
            </w:pPr>
            <w:r>
              <w:rPr>
                <w:rFonts w:ascii="Times New Roman" w:hAnsi="Times New Roman"/>
                <w:lang w:val="fr-FR"/>
              </w:rPr>
              <w:tab/>
              <w:t xml:space="preserve">2) Kẻ đường kính QS của đường tròn (O ; R). Chứng minh NS là tia phân giác của góc </w:t>
            </w:r>
            <w:r w:rsidRPr="00B0648A">
              <w:rPr>
                <w:rFonts w:ascii="Times New Roman" w:hAnsi="Times New Roman"/>
                <w:position w:val="-6"/>
                <w:lang w:val="fr-FR"/>
              </w:rPr>
              <w:object w:dxaOrig="600" w:dyaOrig="360">
                <v:shape id="_x0000_i1511" type="#_x0000_t75" style="width:30pt;height:18pt" o:ole="">
                  <v:imagedata r:id="rId939" o:title=""/>
                </v:shape>
                <o:OLEObject Type="Embed" ProgID="Equation.DSMT4" ShapeID="_x0000_i1511" DrawAspect="Content" ObjectID="_1586712518" r:id="rId940"/>
              </w:object>
            </w:r>
            <w:r>
              <w:rPr>
                <w:rFonts w:ascii="Times New Roman" w:hAnsi="Times New Roman"/>
                <w:lang w:val="fr-FR"/>
              </w:rPr>
              <w:t>.</w:t>
            </w:r>
          </w:p>
          <w:p w:rsidR="00264310" w:rsidRDefault="00264310" w:rsidP="00264310">
            <w:pPr>
              <w:jc w:val="both"/>
              <w:rPr>
                <w:rFonts w:ascii="Times New Roman" w:hAnsi="Times New Roman"/>
                <w:lang w:val="fr-FR"/>
              </w:rPr>
            </w:pPr>
            <w:r>
              <w:rPr>
                <w:rFonts w:ascii="Times New Roman" w:hAnsi="Times New Roman"/>
                <w:lang w:val="fr-FR"/>
              </w:rPr>
              <w:tab/>
              <w:t>3) Gọi G là giao điểm của 2 đường thẳng AO và PK. Tính độ dài đoạn thẳng AG theo bán kính R.</w:t>
            </w:r>
          </w:p>
          <w:p w:rsidR="00264310" w:rsidRPr="00B0648A" w:rsidRDefault="00264310" w:rsidP="00264310">
            <w:pPr>
              <w:jc w:val="center"/>
              <w:rPr>
                <w:rFonts w:ascii="Times New Roman" w:hAnsi="Times New Roman"/>
                <w:lang w:val="fr-FR"/>
              </w:rPr>
            </w:pPr>
            <w:r>
              <w:rPr>
                <w:rFonts w:ascii="Times New Roman" w:hAnsi="Times New Roman"/>
                <w:lang w:val="fr-FR"/>
              </w:rPr>
              <w:t>------------ Hết -----------</w:t>
            </w:r>
          </w:p>
          <w:p w:rsidR="00264310" w:rsidRDefault="00264310" w:rsidP="00264310">
            <w:pPr>
              <w:jc w:val="both"/>
              <w:rPr>
                <w:rFonts w:ascii="Times New Roman" w:hAnsi="Times New Roman"/>
                <w:lang w:val="fr-FR"/>
              </w:rPr>
            </w:pPr>
          </w:p>
          <w:p w:rsidR="00264310" w:rsidRDefault="00264310" w:rsidP="00264310">
            <w:pPr>
              <w:jc w:val="both"/>
              <w:rPr>
                <w:rFonts w:ascii="Times New Roman" w:hAnsi="Times New Roman"/>
                <w:lang w:val="fr-FR"/>
              </w:rPr>
            </w:pPr>
          </w:p>
          <w:p w:rsidR="00264310" w:rsidRDefault="00264310" w:rsidP="00264310">
            <w:pPr>
              <w:jc w:val="both"/>
              <w:rPr>
                <w:rFonts w:ascii="Times New Roman" w:hAnsi="Times New Roman"/>
                <w:lang w:val="fr-FR"/>
              </w:rPr>
            </w:pPr>
          </w:p>
          <w:p w:rsidR="00264310" w:rsidRDefault="00264310" w:rsidP="00264310">
            <w:pPr>
              <w:jc w:val="both"/>
              <w:rPr>
                <w:rFonts w:ascii="Times New Roman" w:hAnsi="Times New Roman"/>
                <w:lang w:val="fr-FR"/>
              </w:rPr>
            </w:pPr>
          </w:p>
          <w:p w:rsidR="00264310" w:rsidRDefault="00264310" w:rsidP="00264310">
            <w:pPr>
              <w:jc w:val="both"/>
              <w:rPr>
                <w:rFonts w:ascii="Times New Roman" w:hAnsi="Times New Roman"/>
                <w:lang w:val="fr-FR"/>
              </w:rPr>
            </w:pPr>
          </w:p>
          <w:p w:rsidR="00264310" w:rsidRDefault="00264310" w:rsidP="00264310">
            <w:pPr>
              <w:jc w:val="both"/>
              <w:rPr>
                <w:rFonts w:ascii="Times New Roman" w:hAnsi="Times New Roman"/>
                <w:lang w:val="fr-FR"/>
              </w:rPr>
            </w:pPr>
          </w:p>
          <w:p w:rsidR="00264310" w:rsidRDefault="00264310" w:rsidP="00264310">
            <w:pPr>
              <w:jc w:val="both"/>
              <w:rPr>
                <w:rFonts w:ascii="Times New Roman" w:hAnsi="Times New Roman"/>
                <w:lang w:val="fr-FR"/>
              </w:rPr>
            </w:pPr>
          </w:p>
          <w:p w:rsidR="00264310" w:rsidRDefault="00264310" w:rsidP="00264310">
            <w:pPr>
              <w:jc w:val="both"/>
              <w:rPr>
                <w:rFonts w:ascii="Times New Roman" w:hAnsi="Times New Roman"/>
                <w:lang w:val="fr-FR"/>
              </w:rPr>
            </w:pPr>
          </w:p>
          <w:p w:rsidR="00264310" w:rsidRDefault="00264310" w:rsidP="00264310">
            <w:pPr>
              <w:jc w:val="both"/>
              <w:rPr>
                <w:rFonts w:ascii="Times New Roman" w:hAnsi="Times New Roman"/>
                <w:lang w:val="fr-FR"/>
              </w:rPr>
            </w:pPr>
          </w:p>
          <w:p w:rsidR="00264310" w:rsidRDefault="00264310" w:rsidP="00264310">
            <w:pPr>
              <w:jc w:val="both"/>
              <w:rPr>
                <w:rFonts w:ascii="Times New Roman" w:hAnsi="Times New Roman"/>
                <w:lang w:val="fr-FR"/>
              </w:rPr>
            </w:pPr>
          </w:p>
          <w:p w:rsidR="00264310" w:rsidRDefault="00264310" w:rsidP="00264310">
            <w:pPr>
              <w:jc w:val="both"/>
              <w:rPr>
                <w:rFonts w:ascii="Times New Roman" w:hAnsi="Times New Roman"/>
                <w:lang w:val="fr-FR"/>
              </w:rPr>
            </w:pPr>
          </w:p>
          <w:p w:rsidR="00264310" w:rsidRDefault="00264310" w:rsidP="00264310">
            <w:pPr>
              <w:rPr>
                <w:rFonts w:ascii="Times New Roman" w:hAnsi="Times New Roman"/>
                <w:b/>
              </w:rPr>
            </w:pPr>
            <w:r>
              <w:rPr>
                <w:rFonts w:ascii="Times New Roman" w:hAnsi="Times New Roman"/>
                <w:b/>
              </w:rPr>
              <w:t>Giải:</w:t>
            </w:r>
          </w:p>
          <w:p w:rsidR="00264310" w:rsidRPr="00EE1376" w:rsidRDefault="00264310" w:rsidP="00264310">
            <w:pPr>
              <w:rPr>
                <w:rFonts w:ascii="Times New Roman" w:hAnsi="Times New Roman"/>
                <w:b/>
              </w:rPr>
            </w:pPr>
            <w:r w:rsidRPr="00EE1376">
              <w:rPr>
                <w:rFonts w:ascii="Times New Roman" w:hAnsi="Times New Roman"/>
                <w:b/>
              </w:rPr>
              <w:t xml:space="preserve">Câu I: (2,5 </w:t>
            </w:r>
            <w:r w:rsidRPr="00EE1376">
              <w:rPr>
                <w:rFonts w:ascii="Times New Roman" w:hAnsi="Times New Roman" w:hint="eastAsia"/>
                <w:b/>
              </w:rPr>
              <w:t>đ</w:t>
            </w:r>
            <w:r w:rsidRPr="00EE1376">
              <w:rPr>
                <w:rFonts w:ascii="Times New Roman" w:hAnsi="Times New Roman"/>
                <w:b/>
              </w:rPr>
              <w:t>iểm)</w:t>
            </w:r>
          </w:p>
          <w:p w:rsidR="00264310" w:rsidRDefault="00264310" w:rsidP="00264310">
            <w:pPr>
              <w:ind w:firstLine="720"/>
              <w:jc w:val="both"/>
              <w:rPr>
                <w:rFonts w:ascii="Times New Roman" w:hAnsi="Times New Roman"/>
              </w:rPr>
            </w:pPr>
            <w:r w:rsidRPr="00C82588">
              <w:rPr>
                <w:rFonts w:ascii="Times New Roman" w:hAnsi="Times New Roman"/>
              </w:rPr>
              <w:t xml:space="preserve">1. Thực hiện phép tính: </w:t>
            </w:r>
            <w:r w:rsidRPr="0073272E">
              <w:rPr>
                <w:rFonts w:ascii="Times New Roman" w:hAnsi="Times New Roman"/>
                <w:position w:val="-40"/>
              </w:rPr>
              <w:object w:dxaOrig="5380" w:dyaOrig="940">
                <v:shape id="_x0000_i1512" type="#_x0000_t75" style="width:269pt;height:47pt" o:ole="">
                  <v:imagedata r:id="rId941" o:title=""/>
                </v:shape>
                <o:OLEObject Type="Embed" ProgID="Equation.DSMT4" ShapeID="_x0000_i1512" DrawAspect="Content" ObjectID="_1586712519" r:id="rId942"/>
              </w:object>
            </w:r>
          </w:p>
          <w:p w:rsidR="00264310" w:rsidRPr="00C82588" w:rsidRDefault="00264310" w:rsidP="00264310">
            <w:pPr>
              <w:ind w:firstLine="720"/>
              <w:jc w:val="both"/>
              <w:rPr>
                <w:rFonts w:ascii="Times New Roman" w:hAnsi="Times New Roman"/>
              </w:rPr>
            </w:pPr>
            <w:r>
              <w:rPr>
                <w:rFonts w:ascii="Times New Roman" w:hAnsi="Times New Roman"/>
              </w:rPr>
              <w:t>2. Cho biểu thức: P</w:t>
            </w:r>
            <w:r w:rsidRPr="00C82588">
              <w:rPr>
                <w:rFonts w:ascii="Times New Roman" w:hAnsi="Times New Roman"/>
              </w:rPr>
              <w:t xml:space="preserve"> = </w:t>
            </w:r>
            <w:r w:rsidRPr="00C82588">
              <w:rPr>
                <w:rFonts w:ascii="Times New Roman" w:hAnsi="Times New Roman"/>
                <w:position w:val="-38"/>
              </w:rPr>
              <w:object w:dxaOrig="6280" w:dyaOrig="900">
                <v:shape id="_x0000_i1513" type="#_x0000_t75" style="width:314pt;height:45pt" o:ole="">
                  <v:imagedata r:id="rId931" o:title=""/>
                </v:shape>
                <o:OLEObject Type="Embed" ProgID="Equation.DSMT4" ShapeID="_x0000_i1513" DrawAspect="Content" ObjectID="_1586712520" r:id="rId943"/>
              </w:object>
            </w:r>
          </w:p>
          <w:p w:rsidR="00264310" w:rsidRDefault="00264310" w:rsidP="00264310">
            <w:pPr>
              <w:ind w:firstLine="720"/>
              <w:jc w:val="both"/>
              <w:rPr>
                <w:rFonts w:ascii="Times New Roman" w:hAnsi="Times New Roman"/>
              </w:rPr>
            </w:pPr>
            <w:r w:rsidRPr="00C82588">
              <w:rPr>
                <w:rFonts w:ascii="Times New Roman" w:hAnsi="Times New Roman"/>
              </w:rPr>
              <w:t xml:space="preserve">a) Rút gọn </w:t>
            </w:r>
          </w:p>
          <w:p w:rsidR="00264310" w:rsidRDefault="00264310" w:rsidP="00264310">
            <w:pPr>
              <w:ind w:firstLine="720"/>
              <w:jc w:val="both"/>
              <w:rPr>
                <w:rFonts w:ascii="Times New Roman" w:hAnsi="Times New Roman"/>
              </w:rPr>
            </w:pPr>
            <w:r w:rsidRPr="0073272E">
              <w:rPr>
                <w:rFonts w:ascii="Times New Roman" w:hAnsi="Times New Roman"/>
                <w:position w:val="-104"/>
              </w:rPr>
              <w:object w:dxaOrig="6520" w:dyaOrig="2220">
                <v:shape id="_x0000_i1514" type="#_x0000_t75" style="width:326pt;height:111pt" o:ole="">
                  <v:imagedata r:id="rId944" o:title=""/>
                </v:shape>
                <o:OLEObject Type="Embed" ProgID="Equation.DSMT4" ShapeID="_x0000_i1514" DrawAspect="Content" ObjectID="_1586712521" r:id="rId945"/>
              </w:object>
            </w:r>
          </w:p>
          <w:p w:rsidR="00264310" w:rsidRDefault="00264310" w:rsidP="00264310">
            <w:pPr>
              <w:ind w:firstLine="720"/>
              <w:jc w:val="both"/>
              <w:rPr>
                <w:rFonts w:ascii="Times New Roman" w:hAnsi="Times New Roman"/>
              </w:rPr>
            </w:pPr>
            <w:r w:rsidRPr="00C82588">
              <w:rPr>
                <w:rFonts w:ascii="Times New Roman" w:hAnsi="Times New Roman"/>
              </w:rPr>
              <w:t xml:space="preserve">b) </w:t>
            </w:r>
            <w:r>
              <w:rPr>
                <w:rFonts w:ascii="Times New Roman" w:hAnsi="Times New Roman"/>
              </w:rPr>
              <w:t xml:space="preserve">So sánh giá trị của P với số </w:t>
            </w:r>
            <w:r w:rsidRPr="00EE1376">
              <w:rPr>
                <w:rFonts w:ascii="Times New Roman" w:hAnsi="Times New Roman"/>
                <w:position w:val="-24"/>
              </w:rPr>
              <w:object w:dxaOrig="220" w:dyaOrig="620">
                <v:shape id="_x0000_i1515" type="#_x0000_t75" style="width:11pt;height:31pt" o:ole="">
                  <v:imagedata r:id="rId933" o:title=""/>
                </v:shape>
                <o:OLEObject Type="Embed" ProgID="Equation.DSMT4" ShapeID="_x0000_i1515" DrawAspect="Content" ObjectID="_1586712522" r:id="rId946"/>
              </w:object>
            </w:r>
            <w:r w:rsidRPr="00C82588">
              <w:rPr>
                <w:rFonts w:ascii="Times New Roman" w:hAnsi="Times New Roman"/>
              </w:rPr>
              <w:t>.</w:t>
            </w:r>
          </w:p>
          <w:p w:rsidR="00264310" w:rsidRDefault="00264310" w:rsidP="00264310">
            <w:pPr>
              <w:ind w:firstLine="720"/>
              <w:jc w:val="both"/>
              <w:rPr>
                <w:rFonts w:ascii="Times New Roman" w:hAnsi="Times New Roman"/>
              </w:rPr>
            </w:pPr>
            <w:r>
              <w:rPr>
                <w:rFonts w:ascii="Times New Roman" w:hAnsi="Times New Roman"/>
              </w:rPr>
              <w:t xml:space="preserve">Xét hiệu: </w:t>
            </w:r>
          </w:p>
          <w:p w:rsidR="00264310" w:rsidRDefault="00264310" w:rsidP="00264310">
            <w:pPr>
              <w:ind w:firstLine="720"/>
              <w:jc w:val="both"/>
              <w:rPr>
                <w:rFonts w:ascii="Times New Roman" w:hAnsi="Times New Roman"/>
              </w:rPr>
            </w:pPr>
            <w:r w:rsidRPr="0073272E">
              <w:rPr>
                <w:rFonts w:ascii="Times New Roman" w:hAnsi="Times New Roman"/>
                <w:position w:val="-28"/>
              </w:rPr>
              <w:object w:dxaOrig="3180" w:dyaOrig="720">
                <v:shape id="_x0000_i1516" type="#_x0000_t75" style="width:159pt;height:36pt" o:ole="">
                  <v:imagedata r:id="rId947" o:title=""/>
                </v:shape>
                <o:OLEObject Type="Embed" ProgID="Equation.DSMT4" ShapeID="_x0000_i1516" DrawAspect="Content" ObjectID="_1586712523" r:id="rId948"/>
              </w:object>
            </w:r>
            <w:r>
              <w:rPr>
                <w:rFonts w:ascii="Times New Roman" w:hAnsi="Times New Roman"/>
              </w:rPr>
              <w:t xml:space="preserve">  Do a &gt; 0 nên </w:t>
            </w:r>
            <w:r w:rsidRPr="0073272E">
              <w:rPr>
                <w:rFonts w:ascii="Times New Roman" w:hAnsi="Times New Roman"/>
                <w:position w:val="-8"/>
              </w:rPr>
              <w:object w:dxaOrig="840" w:dyaOrig="360">
                <v:shape id="_x0000_i1517" type="#_x0000_t75" style="width:42pt;height:18pt" o:ole="">
                  <v:imagedata r:id="rId949" o:title=""/>
                </v:shape>
                <o:OLEObject Type="Embed" ProgID="Equation.DSMT4" ShapeID="_x0000_i1517" DrawAspect="Content" ObjectID="_1586712524" r:id="rId950"/>
              </w:object>
            </w:r>
          </w:p>
          <w:p w:rsidR="00264310" w:rsidRPr="00C82588" w:rsidRDefault="00264310" w:rsidP="00264310">
            <w:pPr>
              <w:ind w:firstLine="720"/>
              <w:jc w:val="both"/>
              <w:rPr>
                <w:rFonts w:ascii="Times New Roman" w:hAnsi="Times New Roman"/>
              </w:rPr>
            </w:pPr>
            <w:r>
              <w:rPr>
                <w:rFonts w:ascii="Times New Roman" w:hAnsi="Times New Roman"/>
              </w:rPr>
              <w:t xml:space="preserve">suy ra hiệu nhỏ hơn 0 tức là P &lt; </w:t>
            </w:r>
            <w:r w:rsidRPr="00EE1376">
              <w:rPr>
                <w:rFonts w:ascii="Times New Roman" w:hAnsi="Times New Roman"/>
                <w:position w:val="-24"/>
              </w:rPr>
              <w:object w:dxaOrig="220" w:dyaOrig="620">
                <v:shape id="_x0000_i1518" type="#_x0000_t75" style="width:11pt;height:31pt" o:ole="">
                  <v:imagedata r:id="rId933" o:title=""/>
                </v:shape>
                <o:OLEObject Type="Embed" ProgID="Equation.DSMT4" ShapeID="_x0000_i1518" DrawAspect="Content" ObjectID="_1586712525" r:id="rId951"/>
              </w:object>
            </w:r>
          </w:p>
          <w:p w:rsidR="00264310" w:rsidRDefault="00264310" w:rsidP="00264310">
            <w:pPr>
              <w:jc w:val="both"/>
              <w:rPr>
                <w:rFonts w:ascii="Times New Roman" w:hAnsi="Times New Roman"/>
              </w:rPr>
            </w:pPr>
            <w:r w:rsidRPr="00EE1376">
              <w:rPr>
                <w:rFonts w:ascii="Times New Roman" w:hAnsi="Times New Roman"/>
                <w:b/>
              </w:rPr>
              <w:t xml:space="preserve">Câu II: (1,0 điểm) </w:t>
            </w:r>
            <w:r>
              <w:rPr>
                <w:rFonts w:ascii="Times New Roman" w:hAnsi="Times New Roman"/>
              </w:rPr>
              <w:t>Đồ thị hai hàm số bậc nhất  y = -5x + (m+1) và y = 4x + (7 – m)</w:t>
            </w:r>
            <w:r w:rsidRPr="007F54E8">
              <w:rPr>
                <w:rFonts w:ascii="Times New Roman" w:hAnsi="Times New Roman"/>
              </w:rPr>
              <w:t xml:space="preserve"> </w:t>
            </w:r>
            <w:r>
              <w:rPr>
                <w:rFonts w:ascii="Times New Roman" w:hAnsi="Times New Roman"/>
              </w:rPr>
              <w:t>cắt nhau tại một điểm trên trục tung khi tung độ góc bằng nhau tức là m+1 = 7 – m suy ra m = 3. Tọa độ giao điểm đó là (0; m+1) hay (0; 7-m) tức là (0; 4)</w:t>
            </w:r>
          </w:p>
          <w:p w:rsidR="00264310" w:rsidRDefault="00264310" w:rsidP="00264310">
            <w:pPr>
              <w:jc w:val="both"/>
              <w:rPr>
                <w:rFonts w:ascii="Times New Roman" w:hAnsi="Times New Roman"/>
              </w:rPr>
            </w:pPr>
          </w:p>
          <w:p w:rsidR="00264310" w:rsidRDefault="00264310" w:rsidP="00264310">
            <w:pPr>
              <w:jc w:val="both"/>
              <w:rPr>
                <w:rFonts w:ascii="Times New Roman" w:hAnsi="Times New Roman"/>
              </w:rPr>
            </w:pPr>
            <w:r w:rsidRPr="00EE1376">
              <w:rPr>
                <w:rFonts w:ascii="Times New Roman" w:hAnsi="Times New Roman"/>
                <w:b/>
              </w:rPr>
              <w:t>Câu III: (2,0</w:t>
            </w:r>
            <w:r>
              <w:rPr>
                <w:rFonts w:ascii="Times New Roman" w:hAnsi="Times New Roman"/>
                <w:b/>
              </w:rPr>
              <w:t xml:space="preserve"> điểm)</w:t>
            </w:r>
            <w:r w:rsidRPr="00EE1376">
              <w:rPr>
                <w:rFonts w:ascii="Times New Roman" w:hAnsi="Times New Roman"/>
                <w:b/>
              </w:rPr>
              <w:t xml:space="preserve"> </w:t>
            </w:r>
            <w:r>
              <w:rPr>
                <w:rFonts w:ascii="Times New Roman" w:hAnsi="Times New Roman"/>
                <w:b/>
              </w:rPr>
              <w:t xml:space="preserve"> </w:t>
            </w:r>
            <w:r>
              <w:rPr>
                <w:rFonts w:ascii="Times New Roman" w:hAnsi="Times New Roman"/>
              </w:rPr>
              <w:t>Cho hệ phương trình:</w:t>
            </w:r>
            <w:r w:rsidRPr="00EE1376">
              <w:rPr>
                <w:rFonts w:ascii="Times New Roman" w:hAnsi="Times New Roman"/>
                <w:position w:val="-38"/>
              </w:rPr>
              <w:object w:dxaOrig="2020" w:dyaOrig="900">
                <v:shape id="_x0000_i1519" type="#_x0000_t75" style="width:101pt;height:45pt" o:ole="">
                  <v:imagedata r:id="rId935" o:title=""/>
                </v:shape>
                <o:OLEObject Type="Embed" ProgID="Equation.DSMT4" ShapeID="_x0000_i1519" DrawAspect="Content" ObjectID="_1586712526" r:id="rId952"/>
              </w:object>
            </w:r>
            <w:r>
              <w:rPr>
                <w:rFonts w:ascii="Times New Roman" w:hAnsi="Times New Roman"/>
              </w:rPr>
              <w:t xml:space="preserve">    (m là tham số)</w:t>
            </w:r>
          </w:p>
          <w:p w:rsidR="00264310" w:rsidRDefault="00264310" w:rsidP="00264310">
            <w:pPr>
              <w:jc w:val="both"/>
              <w:rPr>
                <w:rFonts w:ascii="Times New Roman" w:hAnsi="Times New Roman"/>
              </w:rPr>
            </w:pPr>
            <w:r>
              <w:rPr>
                <w:rFonts w:ascii="Times New Roman" w:hAnsi="Times New Roman"/>
              </w:rPr>
              <w:tab/>
              <w:t xml:space="preserve">1) Giải hệ phương trình khi m = 2. Ta có </w:t>
            </w:r>
            <w:r w:rsidRPr="002D261B">
              <w:rPr>
                <w:rFonts w:ascii="Times New Roman" w:hAnsi="Times New Roman"/>
                <w:position w:val="-34"/>
              </w:rPr>
              <w:object w:dxaOrig="2400" w:dyaOrig="820">
                <v:shape id="_x0000_i1520" type="#_x0000_t75" style="width:120pt;height:41pt" o:ole="">
                  <v:imagedata r:id="rId953" o:title=""/>
                </v:shape>
                <o:OLEObject Type="Embed" ProgID="Equation.DSMT4" ShapeID="_x0000_i1520" DrawAspect="Content" ObjectID="_1586712527" r:id="rId954"/>
              </w:object>
            </w:r>
          </w:p>
          <w:p w:rsidR="00264310" w:rsidRDefault="00264310" w:rsidP="00264310">
            <w:pPr>
              <w:jc w:val="both"/>
              <w:rPr>
                <w:rFonts w:ascii="Times New Roman" w:hAnsi="Times New Roman"/>
              </w:rPr>
            </w:pPr>
            <w:r>
              <w:rPr>
                <w:rFonts w:ascii="Times New Roman" w:hAnsi="Times New Roman"/>
              </w:rPr>
              <w:tab/>
              <w:t xml:space="preserve">2. y = 2 – (m-1)x thế vào phương trình còn lại ta có: </w:t>
            </w:r>
          </w:p>
          <w:p w:rsidR="00264310" w:rsidRDefault="00264310" w:rsidP="00264310">
            <w:pPr>
              <w:jc w:val="both"/>
              <w:rPr>
                <w:rFonts w:ascii="Times New Roman" w:hAnsi="Times New Roman"/>
              </w:rPr>
            </w:pPr>
            <w:r>
              <w:rPr>
                <w:rFonts w:ascii="Times New Roman" w:hAnsi="Times New Roman"/>
              </w:rPr>
              <w:t xml:space="preserve">mx + 2 – (m-1)x = m + 1 </w:t>
            </w:r>
            <w:r w:rsidRPr="008200F4">
              <w:rPr>
                <w:rFonts w:ascii="Times New Roman" w:hAnsi="Times New Roman"/>
                <w:position w:val="-6"/>
              </w:rPr>
              <w:object w:dxaOrig="340" w:dyaOrig="240">
                <v:shape id="_x0000_i1521" type="#_x0000_t75" style="width:17pt;height:12pt" o:ole="">
                  <v:imagedata r:id="rId955" o:title=""/>
                </v:shape>
                <o:OLEObject Type="Embed" ProgID="Equation.DSMT4" ShapeID="_x0000_i1521" DrawAspect="Content" ObjectID="_1586712528" r:id="rId956"/>
              </w:object>
            </w:r>
            <w:r w:rsidRPr="0073599B">
              <w:rPr>
                <w:rFonts w:ascii="Times New Roman" w:hAnsi="Times New Roman"/>
                <w:color w:val="FF0000"/>
              </w:rPr>
              <w:t>x = m – 1</w:t>
            </w:r>
            <w:r>
              <w:rPr>
                <w:rFonts w:ascii="Times New Roman" w:hAnsi="Times New Roman"/>
              </w:rPr>
              <w:t xml:space="preserve"> suy ra </w:t>
            </w:r>
            <w:r w:rsidRPr="009968BB">
              <w:rPr>
                <w:rFonts w:ascii="Times New Roman" w:hAnsi="Times New Roman"/>
                <w:color w:val="FF0000"/>
              </w:rPr>
              <w:t>y = 2 – (m-1)</w:t>
            </w:r>
            <w:r w:rsidRPr="009968BB">
              <w:rPr>
                <w:rFonts w:ascii="Times New Roman" w:hAnsi="Times New Roman"/>
                <w:color w:val="FF0000"/>
                <w:vertAlign w:val="superscript"/>
              </w:rPr>
              <w:t>2</w:t>
            </w:r>
            <w:r>
              <w:rPr>
                <w:rFonts w:ascii="Times New Roman" w:hAnsi="Times New Roman"/>
              </w:rPr>
              <w:t xml:space="preserve"> với mọi m</w:t>
            </w:r>
          </w:p>
          <w:p w:rsidR="00264310" w:rsidRPr="008200F4" w:rsidRDefault="00264310" w:rsidP="00264310">
            <w:pPr>
              <w:jc w:val="both"/>
              <w:rPr>
                <w:rFonts w:ascii="Times New Roman" w:hAnsi="Times New Roman"/>
              </w:rPr>
            </w:pPr>
            <w:r>
              <w:rPr>
                <w:rFonts w:ascii="Times New Roman" w:hAnsi="Times New Roman"/>
              </w:rPr>
              <w:t>Vậy hệ phương trình luôn có nghiệm duy nhất (x; y) = (m-1;  2-(m-1)</w:t>
            </w:r>
            <w:r>
              <w:rPr>
                <w:rFonts w:ascii="Times New Roman" w:hAnsi="Times New Roman"/>
                <w:vertAlign w:val="superscript"/>
              </w:rPr>
              <w:t>2</w:t>
            </w:r>
            <w:r>
              <w:rPr>
                <w:rFonts w:ascii="Times New Roman" w:hAnsi="Times New Roman"/>
              </w:rPr>
              <w:t>)</w:t>
            </w:r>
          </w:p>
          <w:p w:rsidR="00264310" w:rsidRDefault="00264310" w:rsidP="00264310">
            <w:pPr>
              <w:jc w:val="both"/>
              <w:rPr>
                <w:rFonts w:ascii="Times New Roman" w:hAnsi="Times New Roman"/>
              </w:rPr>
            </w:pPr>
            <w:r>
              <w:rPr>
                <w:rFonts w:ascii="Times New Roman" w:hAnsi="Times New Roman"/>
              </w:rPr>
              <w:t>2x + y = 2(m-1) + 2 – (m-1)</w:t>
            </w:r>
            <w:r>
              <w:rPr>
                <w:rFonts w:ascii="Times New Roman" w:hAnsi="Times New Roman"/>
                <w:vertAlign w:val="superscript"/>
              </w:rPr>
              <w:t>2</w:t>
            </w:r>
            <w:r>
              <w:rPr>
                <w:rFonts w:ascii="Times New Roman" w:hAnsi="Times New Roman"/>
              </w:rPr>
              <w:t xml:space="preserve"> = -m</w:t>
            </w:r>
            <w:r>
              <w:rPr>
                <w:rFonts w:ascii="Times New Roman" w:hAnsi="Times New Roman"/>
                <w:vertAlign w:val="superscript"/>
              </w:rPr>
              <w:t xml:space="preserve">2 </w:t>
            </w:r>
            <w:r>
              <w:rPr>
                <w:rFonts w:ascii="Times New Roman" w:hAnsi="Times New Roman"/>
              </w:rPr>
              <w:t>+ 4m -1 = 3 – (m-2)</w:t>
            </w:r>
            <w:r>
              <w:rPr>
                <w:rFonts w:ascii="Times New Roman" w:hAnsi="Times New Roman"/>
                <w:vertAlign w:val="superscript"/>
              </w:rPr>
              <w:t>2</w:t>
            </w:r>
            <w:r>
              <w:rPr>
                <w:rFonts w:ascii="Times New Roman" w:hAnsi="Times New Roman"/>
              </w:rPr>
              <w:t xml:space="preserve"> </w:t>
            </w:r>
            <w:r w:rsidRPr="00EE1376">
              <w:rPr>
                <w:rFonts w:ascii="Times New Roman" w:hAnsi="Times New Roman"/>
                <w:position w:val="-4"/>
              </w:rPr>
              <w:object w:dxaOrig="200" w:dyaOrig="240">
                <v:shape id="_x0000_i1522" type="#_x0000_t75" style="width:10pt;height:12pt" o:ole="">
                  <v:imagedata r:id="rId937" o:title=""/>
                </v:shape>
                <o:OLEObject Type="Embed" ProgID="Equation.DSMT4" ShapeID="_x0000_i1522" DrawAspect="Content" ObjectID="_1586712529" r:id="rId957"/>
              </w:object>
            </w:r>
            <w:r>
              <w:rPr>
                <w:rFonts w:ascii="Times New Roman" w:hAnsi="Times New Roman"/>
              </w:rPr>
              <w:t xml:space="preserve"> 3 với mọi m</w:t>
            </w:r>
          </w:p>
          <w:p w:rsidR="00264310" w:rsidRPr="008200F4" w:rsidRDefault="00264310" w:rsidP="00264310">
            <w:pPr>
              <w:jc w:val="both"/>
              <w:rPr>
                <w:rFonts w:ascii="Times New Roman" w:hAnsi="Times New Roman"/>
              </w:rPr>
            </w:pPr>
            <w:r>
              <w:rPr>
                <w:rFonts w:ascii="Times New Roman" w:hAnsi="Times New Roman"/>
              </w:rPr>
              <w:t>Vậy</w:t>
            </w:r>
            <w:r w:rsidRPr="008200F4">
              <w:rPr>
                <w:rFonts w:ascii="Times New Roman" w:hAnsi="Times New Roman"/>
              </w:rPr>
              <w:t xml:space="preserve"> </w:t>
            </w:r>
            <w:r>
              <w:rPr>
                <w:rFonts w:ascii="Times New Roman" w:hAnsi="Times New Roman"/>
              </w:rPr>
              <w:t xml:space="preserve">với mọi giá trị của m thì hệ phương trình luôn có nghiệm thỏa mãn: 2x + y </w:t>
            </w:r>
            <w:r w:rsidRPr="00EE1376">
              <w:rPr>
                <w:rFonts w:ascii="Times New Roman" w:hAnsi="Times New Roman"/>
                <w:position w:val="-4"/>
              </w:rPr>
              <w:object w:dxaOrig="200" w:dyaOrig="240">
                <v:shape id="_x0000_i1523" type="#_x0000_t75" style="width:10pt;height:12pt" o:ole="">
                  <v:imagedata r:id="rId937" o:title=""/>
                </v:shape>
                <o:OLEObject Type="Embed" ProgID="Equation.DSMT4" ShapeID="_x0000_i1523" DrawAspect="Content" ObjectID="_1586712530" r:id="rId958"/>
              </w:object>
            </w:r>
            <w:r>
              <w:rPr>
                <w:rFonts w:ascii="Times New Roman" w:hAnsi="Times New Roman"/>
              </w:rPr>
              <w:t xml:space="preserve"> 3</w:t>
            </w:r>
          </w:p>
          <w:p w:rsidR="00264310" w:rsidRDefault="00264310" w:rsidP="00264310">
            <w:pPr>
              <w:jc w:val="both"/>
              <w:rPr>
                <w:rFonts w:ascii="Times New Roman" w:hAnsi="Times New Roman"/>
              </w:rPr>
            </w:pPr>
          </w:p>
          <w:p w:rsidR="00264310" w:rsidRPr="00EE1376" w:rsidRDefault="00264310" w:rsidP="00264310">
            <w:pPr>
              <w:jc w:val="both"/>
              <w:rPr>
                <w:rFonts w:ascii="Times New Roman" w:hAnsi="Times New Roman"/>
                <w:b/>
              </w:rPr>
            </w:pPr>
            <w:r w:rsidRPr="00EE1376">
              <w:rPr>
                <w:rFonts w:ascii="Times New Roman" w:hAnsi="Times New Roman"/>
                <w:b/>
              </w:rPr>
              <w:t>Câu IV: (1,5 điểm)</w:t>
            </w:r>
            <w:r>
              <w:rPr>
                <w:rFonts w:ascii="Times New Roman" w:hAnsi="Times New Roman"/>
                <w:b/>
              </w:rPr>
              <w:t xml:space="preserve"> </w:t>
            </w:r>
            <w:r>
              <w:rPr>
                <w:rFonts w:ascii="Times New Roman" w:hAnsi="Times New Roman"/>
                <w:lang w:val="fr-FR"/>
              </w:rPr>
              <w:t>Cho phương trình bậc hai  x</w:t>
            </w:r>
            <w:r>
              <w:rPr>
                <w:rFonts w:ascii="Times New Roman" w:hAnsi="Times New Roman"/>
                <w:vertAlign w:val="superscript"/>
                <w:lang w:val="fr-FR"/>
              </w:rPr>
              <w:t>2</w:t>
            </w:r>
            <w:r>
              <w:rPr>
                <w:rFonts w:ascii="Times New Roman" w:hAnsi="Times New Roman"/>
                <w:lang w:val="fr-FR"/>
              </w:rPr>
              <w:t> + 4x - 2m + 1 = 0   (1)</w:t>
            </w:r>
            <w:r w:rsidRPr="00EE1376">
              <w:rPr>
                <w:rFonts w:ascii="Times New Roman" w:hAnsi="Times New Roman"/>
              </w:rPr>
              <w:t xml:space="preserve"> </w:t>
            </w:r>
            <w:r>
              <w:rPr>
                <w:rFonts w:ascii="Times New Roman" w:hAnsi="Times New Roman"/>
              </w:rPr>
              <w:t>(với m là tham số)</w:t>
            </w:r>
          </w:p>
          <w:p w:rsidR="00264310" w:rsidRDefault="00264310" w:rsidP="00264310">
            <w:pPr>
              <w:ind w:firstLine="720"/>
              <w:jc w:val="both"/>
              <w:rPr>
                <w:rFonts w:ascii="Times New Roman" w:hAnsi="Times New Roman"/>
                <w:lang w:val="fr-FR"/>
              </w:rPr>
            </w:pPr>
            <w:r>
              <w:rPr>
                <w:rFonts w:ascii="Times New Roman" w:hAnsi="Times New Roman"/>
                <w:lang w:val="fr-FR"/>
              </w:rPr>
              <w:t>a) Giải phương trình (1) với m = -1. Ta có x</w:t>
            </w:r>
            <w:r>
              <w:rPr>
                <w:rFonts w:ascii="Times New Roman" w:hAnsi="Times New Roman"/>
                <w:vertAlign w:val="superscript"/>
                <w:lang w:val="fr-FR"/>
              </w:rPr>
              <w:t>2</w:t>
            </w:r>
            <w:r>
              <w:rPr>
                <w:rFonts w:ascii="Times New Roman" w:hAnsi="Times New Roman"/>
                <w:lang w:val="fr-FR"/>
              </w:rPr>
              <w:t xml:space="preserve"> + 4x +3 = 0 có a-b+c=1-4+3=0</w:t>
            </w:r>
          </w:p>
          <w:p w:rsidR="00264310" w:rsidRPr="008200F4" w:rsidRDefault="00264310" w:rsidP="00264310">
            <w:pPr>
              <w:jc w:val="both"/>
              <w:rPr>
                <w:rFonts w:ascii="Times New Roman" w:hAnsi="Times New Roman"/>
                <w:lang w:val="fr-FR"/>
              </w:rPr>
            </w:pPr>
            <w:r>
              <w:rPr>
                <w:rFonts w:ascii="Times New Roman" w:hAnsi="Times New Roman"/>
                <w:lang w:val="fr-FR"/>
              </w:rPr>
              <w:t>nên x</w:t>
            </w:r>
            <w:r>
              <w:rPr>
                <w:rFonts w:ascii="Times New Roman" w:hAnsi="Times New Roman"/>
                <w:vertAlign w:val="subscript"/>
                <w:lang w:val="fr-FR"/>
              </w:rPr>
              <w:t>1</w:t>
            </w:r>
            <w:r>
              <w:rPr>
                <w:rFonts w:ascii="Times New Roman" w:hAnsi="Times New Roman"/>
                <w:lang w:val="fr-FR"/>
              </w:rPr>
              <w:t xml:space="preserve"> = -1 ; x</w:t>
            </w:r>
            <w:r>
              <w:rPr>
                <w:rFonts w:ascii="Times New Roman" w:hAnsi="Times New Roman"/>
                <w:vertAlign w:val="subscript"/>
                <w:lang w:val="fr-FR"/>
              </w:rPr>
              <w:t>2</w:t>
            </w:r>
            <w:r>
              <w:rPr>
                <w:rFonts w:ascii="Times New Roman" w:hAnsi="Times New Roman"/>
                <w:lang w:val="fr-FR"/>
              </w:rPr>
              <w:t xml:space="preserve"> = -3</w:t>
            </w:r>
          </w:p>
          <w:p w:rsidR="00264310" w:rsidRDefault="00264310" w:rsidP="00264310">
            <w:pPr>
              <w:ind w:firstLine="720"/>
              <w:jc w:val="both"/>
              <w:rPr>
                <w:rFonts w:ascii="Times New Roman" w:hAnsi="Times New Roman"/>
                <w:spacing w:val="-4"/>
                <w:lang w:val="fr-FR"/>
              </w:rPr>
            </w:pPr>
            <w:r w:rsidRPr="00E35EAC">
              <w:rPr>
                <w:rFonts w:ascii="Times New Roman" w:hAnsi="Times New Roman"/>
                <w:spacing w:val="-4"/>
                <w:lang w:val="fr-FR"/>
              </w:rPr>
              <w:t xml:space="preserve">b) </w:t>
            </w:r>
            <w:r w:rsidRPr="008200F4">
              <w:rPr>
                <w:rFonts w:ascii="Times New Roman" w:hAnsi="Times New Roman"/>
                <w:spacing w:val="-4"/>
                <w:position w:val="-4"/>
                <w:lang w:val="fr-FR"/>
              </w:rPr>
              <w:object w:dxaOrig="300" w:dyaOrig="260">
                <v:shape id="_x0000_i1524" type="#_x0000_t75" style="width:15pt;height:13pt" o:ole="">
                  <v:imagedata r:id="rId959" o:title=""/>
                </v:shape>
                <o:OLEObject Type="Embed" ProgID="Equation.DSMT4" ShapeID="_x0000_i1524" DrawAspect="Content" ObjectID="_1586712531" r:id="rId960"/>
              </w:object>
            </w:r>
            <w:r>
              <w:rPr>
                <w:rFonts w:ascii="Times New Roman" w:hAnsi="Times New Roman"/>
                <w:spacing w:val="-4"/>
                <w:lang w:val="fr-FR"/>
              </w:rPr>
              <w:t xml:space="preserve"> = 3+2m để </w:t>
            </w:r>
            <w:r w:rsidRPr="00E35EAC">
              <w:rPr>
                <w:rFonts w:ascii="Times New Roman" w:hAnsi="Times New Roman"/>
                <w:spacing w:val="-4"/>
                <w:lang w:val="fr-FR"/>
              </w:rPr>
              <w:t>phương trình (1) có hai nghiệm x</w:t>
            </w:r>
            <w:r w:rsidRPr="00E35EAC">
              <w:rPr>
                <w:rFonts w:ascii="Times New Roman" w:hAnsi="Times New Roman"/>
                <w:spacing w:val="-4"/>
                <w:vertAlign w:val="subscript"/>
                <w:lang w:val="fr-FR"/>
              </w:rPr>
              <w:t>1 </w:t>
            </w:r>
            <w:r w:rsidRPr="00E35EAC">
              <w:rPr>
                <w:rFonts w:ascii="Times New Roman" w:hAnsi="Times New Roman"/>
                <w:spacing w:val="-4"/>
                <w:lang w:val="fr-FR"/>
              </w:rPr>
              <w:t>; x</w:t>
            </w:r>
            <w:r w:rsidRPr="00E35EAC">
              <w:rPr>
                <w:rFonts w:ascii="Times New Roman" w:hAnsi="Times New Roman"/>
                <w:spacing w:val="-4"/>
                <w:vertAlign w:val="subscript"/>
                <w:lang w:val="fr-FR"/>
              </w:rPr>
              <w:t>2</w:t>
            </w:r>
            <w:r>
              <w:rPr>
                <w:rFonts w:ascii="Times New Roman" w:hAnsi="Times New Roman"/>
                <w:spacing w:val="-4"/>
                <w:lang w:val="fr-FR"/>
              </w:rPr>
              <w:t xml:space="preserve"> thì </w:t>
            </w:r>
            <w:r w:rsidRPr="008200F4">
              <w:rPr>
                <w:rFonts w:ascii="Times New Roman" w:hAnsi="Times New Roman"/>
                <w:spacing w:val="-4"/>
                <w:position w:val="-4"/>
                <w:lang w:val="fr-FR"/>
              </w:rPr>
              <w:object w:dxaOrig="300" w:dyaOrig="260">
                <v:shape id="_x0000_i1525" type="#_x0000_t75" style="width:15pt;height:13pt" o:ole="">
                  <v:imagedata r:id="rId959" o:title=""/>
                </v:shape>
                <o:OLEObject Type="Embed" ProgID="Equation.DSMT4" ShapeID="_x0000_i1525" DrawAspect="Content" ObjectID="_1586712532" r:id="rId961"/>
              </w:object>
            </w:r>
            <w:r w:rsidRPr="00F70FB2">
              <w:rPr>
                <w:rFonts w:ascii="Times New Roman" w:hAnsi="Times New Roman"/>
                <w:spacing w:val="-4"/>
                <w:position w:val="-4"/>
                <w:lang w:val="fr-FR"/>
              </w:rPr>
              <w:object w:dxaOrig="200" w:dyaOrig="240">
                <v:shape id="_x0000_i1526" type="#_x0000_t75" style="width:10pt;height:12pt" o:ole="">
                  <v:imagedata r:id="rId962" o:title=""/>
                </v:shape>
                <o:OLEObject Type="Embed" ProgID="Equation.DSMT4" ShapeID="_x0000_i1526" DrawAspect="Content" ObjectID="_1586712533" r:id="rId963"/>
              </w:object>
            </w:r>
            <w:r>
              <w:rPr>
                <w:rFonts w:ascii="Times New Roman" w:hAnsi="Times New Roman"/>
                <w:spacing w:val="-4"/>
                <w:lang w:val="fr-FR"/>
              </w:rPr>
              <w:t xml:space="preserve">0 tức là m </w:t>
            </w:r>
            <w:r w:rsidRPr="00F70FB2">
              <w:rPr>
                <w:rFonts w:ascii="Times New Roman" w:hAnsi="Times New Roman"/>
                <w:spacing w:val="-4"/>
                <w:position w:val="-24"/>
                <w:lang w:val="fr-FR"/>
              </w:rPr>
              <w:object w:dxaOrig="580" w:dyaOrig="620">
                <v:shape id="_x0000_i1527" type="#_x0000_t75" style="width:29pt;height:31pt" o:ole="">
                  <v:imagedata r:id="rId964" o:title=""/>
                </v:shape>
                <o:OLEObject Type="Embed" ProgID="Equation.DSMT4" ShapeID="_x0000_i1527" DrawAspect="Content" ObjectID="_1586712534" r:id="rId965"/>
              </w:object>
            </w:r>
          </w:p>
          <w:p w:rsidR="00264310" w:rsidRDefault="00264310" w:rsidP="00264310">
            <w:pPr>
              <w:ind w:firstLine="720"/>
              <w:jc w:val="both"/>
              <w:rPr>
                <w:rFonts w:ascii="Times New Roman" w:hAnsi="Times New Roman"/>
                <w:spacing w:val="-4"/>
                <w:lang w:val="fr-FR"/>
              </w:rPr>
            </w:pPr>
            <w:r>
              <w:rPr>
                <w:rFonts w:ascii="Times New Roman" w:hAnsi="Times New Roman"/>
                <w:spacing w:val="-4"/>
                <w:lang w:val="fr-FR"/>
              </w:rPr>
              <w:t>Theo Vi ét ta có x</w:t>
            </w:r>
            <w:r>
              <w:rPr>
                <w:rFonts w:ascii="Times New Roman" w:hAnsi="Times New Roman"/>
                <w:spacing w:val="-4"/>
                <w:vertAlign w:val="subscript"/>
                <w:lang w:val="fr-FR"/>
              </w:rPr>
              <w:t>1</w:t>
            </w:r>
            <w:r>
              <w:t>+ x</w:t>
            </w:r>
            <w:r>
              <w:rPr>
                <w:vertAlign w:val="subscript"/>
              </w:rPr>
              <w:t>2</w:t>
            </w:r>
            <w:r>
              <w:t xml:space="preserve"> = -4  (2);   </w:t>
            </w:r>
            <w:r w:rsidRPr="00E35EAC">
              <w:rPr>
                <w:rFonts w:ascii="Times New Roman" w:hAnsi="Times New Roman"/>
                <w:spacing w:val="-4"/>
                <w:lang w:val="fr-FR"/>
              </w:rPr>
              <w:t>x</w:t>
            </w:r>
            <w:r w:rsidRPr="00E35EAC">
              <w:rPr>
                <w:rFonts w:ascii="Times New Roman" w:hAnsi="Times New Roman"/>
                <w:spacing w:val="-4"/>
                <w:vertAlign w:val="subscript"/>
                <w:lang w:val="fr-FR"/>
              </w:rPr>
              <w:t>1</w:t>
            </w:r>
            <w:r>
              <w:rPr>
                <w:rFonts w:ascii="Times New Roman" w:hAnsi="Times New Roman"/>
                <w:spacing w:val="-4"/>
                <w:lang w:val="fr-FR"/>
              </w:rPr>
              <w:t>.</w:t>
            </w:r>
            <w:r>
              <w:rPr>
                <w:rFonts w:ascii="Times New Roman" w:hAnsi="Times New Roman"/>
                <w:spacing w:val="-4"/>
                <w:vertAlign w:val="subscript"/>
                <w:lang w:val="fr-FR"/>
              </w:rPr>
              <w:t>.</w:t>
            </w:r>
            <w:r w:rsidRPr="00E35EAC">
              <w:rPr>
                <w:rFonts w:ascii="Times New Roman" w:hAnsi="Times New Roman"/>
                <w:spacing w:val="-4"/>
                <w:lang w:val="fr-FR"/>
              </w:rPr>
              <w:t xml:space="preserve"> x</w:t>
            </w:r>
            <w:r w:rsidRPr="00E35EAC">
              <w:rPr>
                <w:rFonts w:ascii="Times New Roman" w:hAnsi="Times New Roman"/>
                <w:spacing w:val="-4"/>
                <w:vertAlign w:val="subscript"/>
                <w:lang w:val="fr-FR"/>
              </w:rPr>
              <w:t>2</w:t>
            </w:r>
            <w:r>
              <w:rPr>
                <w:rFonts w:ascii="Times New Roman" w:hAnsi="Times New Roman"/>
                <w:spacing w:val="-4"/>
                <w:lang w:val="fr-FR"/>
              </w:rPr>
              <w:t xml:space="preserve"> = -2m+1  (3)</w:t>
            </w:r>
          </w:p>
          <w:p w:rsidR="00264310" w:rsidRDefault="00264310" w:rsidP="00264310">
            <w:pPr>
              <w:ind w:firstLine="720"/>
              <w:jc w:val="both"/>
              <w:rPr>
                <w:rFonts w:ascii="Times New Roman" w:hAnsi="Times New Roman"/>
                <w:spacing w:val="-4"/>
                <w:lang w:val="fr-FR"/>
              </w:rPr>
            </w:pPr>
            <w:r>
              <w:rPr>
                <w:rFonts w:ascii="Times New Roman" w:hAnsi="Times New Roman"/>
                <w:spacing w:val="-4"/>
                <w:lang w:val="fr-FR"/>
              </w:rPr>
              <w:t xml:space="preserve">Két hợp (2) vói đầu bài </w:t>
            </w:r>
            <w:r w:rsidRPr="00E35EAC">
              <w:rPr>
                <w:rFonts w:ascii="Times New Roman" w:hAnsi="Times New Roman"/>
                <w:spacing w:val="-4"/>
                <w:lang w:val="fr-FR"/>
              </w:rPr>
              <w:t>x</w:t>
            </w:r>
            <w:r w:rsidRPr="00E35EAC">
              <w:rPr>
                <w:rFonts w:ascii="Times New Roman" w:hAnsi="Times New Roman"/>
                <w:spacing w:val="-4"/>
                <w:vertAlign w:val="subscript"/>
                <w:lang w:val="fr-FR"/>
              </w:rPr>
              <w:t>1</w:t>
            </w:r>
            <w:r w:rsidRPr="00E35EAC">
              <w:rPr>
                <w:rFonts w:ascii="Times New Roman" w:hAnsi="Times New Roman"/>
                <w:spacing w:val="-4"/>
                <w:lang w:val="fr-FR"/>
              </w:rPr>
              <w:t>-x</w:t>
            </w:r>
            <w:r w:rsidRPr="00E35EAC">
              <w:rPr>
                <w:rFonts w:ascii="Times New Roman" w:hAnsi="Times New Roman"/>
                <w:spacing w:val="-4"/>
                <w:vertAlign w:val="subscript"/>
                <w:lang w:val="fr-FR"/>
              </w:rPr>
              <w:t>2</w:t>
            </w:r>
            <w:r w:rsidRPr="00E35EAC">
              <w:rPr>
                <w:rFonts w:ascii="Times New Roman" w:hAnsi="Times New Roman"/>
                <w:spacing w:val="-4"/>
                <w:lang w:val="fr-FR"/>
              </w:rPr>
              <w:t>=2</w:t>
            </w:r>
            <w:r>
              <w:rPr>
                <w:rFonts w:ascii="Times New Roman" w:hAnsi="Times New Roman"/>
                <w:spacing w:val="-4"/>
                <w:lang w:val="fr-FR"/>
              </w:rPr>
              <w:t xml:space="preserve"> ta có hệ phương trình :</w:t>
            </w:r>
          </w:p>
          <w:p w:rsidR="00264310" w:rsidRDefault="00264310" w:rsidP="00264310">
            <w:pPr>
              <w:ind w:firstLine="720"/>
              <w:jc w:val="both"/>
              <w:rPr>
                <w:rFonts w:ascii="Times New Roman" w:hAnsi="Times New Roman"/>
                <w:spacing w:val="-4"/>
                <w:lang w:val="fr-FR"/>
              </w:rPr>
            </w:pPr>
            <w:r w:rsidRPr="00F70FB2">
              <w:rPr>
                <w:position w:val="-32"/>
              </w:rPr>
              <w:object w:dxaOrig="2560" w:dyaOrig="760">
                <v:shape id="_x0000_i1528" type="#_x0000_t75" style="width:128pt;height:38pt" o:ole="">
                  <v:imagedata r:id="rId966" o:title=""/>
                </v:shape>
                <o:OLEObject Type="Embed" ProgID="Equation.DSMT4" ShapeID="_x0000_i1528" DrawAspect="Content" ObjectID="_1586712535" r:id="rId967"/>
              </w:object>
            </w:r>
            <w:r>
              <w:t xml:space="preserve"> </w:t>
            </w:r>
            <w:r w:rsidRPr="00F70FB2">
              <w:rPr>
                <w:rFonts w:ascii="Times New Roman" w:hAnsi="Times New Roman"/>
              </w:rPr>
              <w:t xml:space="preserve">thế vào (3) </w:t>
            </w:r>
            <w:r>
              <w:rPr>
                <w:rFonts w:ascii="Times New Roman" w:hAnsi="Times New Roman"/>
              </w:rPr>
              <w:t xml:space="preserve">ta được m = -1 (thỏa mãn ĐK </w:t>
            </w:r>
            <w:r>
              <w:rPr>
                <w:rFonts w:ascii="Times New Roman" w:hAnsi="Times New Roman"/>
                <w:spacing w:val="-4"/>
                <w:lang w:val="fr-FR"/>
              </w:rPr>
              <w:t xml:space="preserve">m </w:t>
            </w:r>
            <w:r w:rsidRPr="00F70FB2">
              <w:rPr>
                <w:rFonts w:ascii="Times New Roman" w:hAnsi="Times New Roman"/>
                <w:spacing w:val="-4"/>
                <w:position w:val="-24"/>
                <w:lang w:val="fr-FR"/>
              </w:rPr>
              <w:object w:dxaOrig="580" w:dyaOrig="620">
                <v:shape id="_x0000_i1529" type="#_x0000_t75" style="width:29pt;height:31pt" o:ole="">
                  <v:imagedata r:id="rId964" o:title=""/>
                </v:shape>
                <o:OLEObject Type="Embed" ProgID="Equation.DSMT4" ShapeID="_x0000_i1529" DrawAspect="Content" ObjectID="_1586712536" r:id="rId968"/>
              </w:object>
            </w:r>
            <w:r>
              <w:rPr>
                <w:rFonts w:ascii="Times New Roman" w:hAnsi="Times New Roman"/>
                <w:spacing w:val="-4"/>
                <w:lang w:val="fr-FR"/>
              </w:rPr>
              <w:t>)</w:t>
            </w:r>
          </w:p>
          <w:p w:rsidR="00264310" w:rsidRPr="00F70FB2" w:rsidRDefault="00264310" w:rsidP="00264310">
            <w:pPr>
              <w:jc w:val="both"/>
              <w:rPr>
                <w:rFonts w:ascii="Times New Roman" w:hAnsi="Times New Roman"/>
              </w:rPr>
            </w:pPr>
            <w:r>
              <w:rPr>
                <w:rFonts w:ascii="Times New Roman" w:hAnsi="Times New Roman"/>
                <w:spacing w:val="-4"/>
                <w:lang w:val="fr-FR"/>
              </w:rPr>
              <w:t>Vậy với m = -1 thì hệ phương trình (1)</w:t>
            </w:r>
            <w:r w:rsidRPr="00F70FB2">
              <w:rPr>
                <w:rFonts w:ascii="Times New Roman" w:hAnsi="Times New Roman"/>
                <w:spacing w:val="-4"/>
                <w:lang w:val="fr-FR"/>
              </w:rPr>
              <w:t xml:space="preserve"> </w:t>
            </w:r>
            <w:r w:rsidRPr="00E35EAC">
              <w:rPr>
                <w:rFonts w:ascii="Times New Roman" w:hAnsi="Times New Roman"/>
                <w:spacing w:val="-4"/>
                <w:lang w:val="fr-FR"/>
              </w:rPr>
              <w:t>có hai nghiệm x</w:t>
            </w:r>
            <w:r w:rsidRPr="00E35EAC">
              <w:rPr>
                <w:rFonts w:ascii="Times New Roman" w:hAnsi="Times New Roman"/>
                <w:spacing w:val="-4"/>
                <w:vertAlign w:val="subscript"/>
                <w:lang w:val="fr-FR"/>
              </w:rPr>
              <w:t>1 </w:t>
            </w:r>
            <w:r w:rsidRPr="00E35EAC">
              <w:rPr>
                <w:rFonts w:ascii="Times New Roman" w:hAnsi="Times New Roman"/>
                <w:spacing w:val="-4"/>
                <w:lang w:val="fr-FR"/>
              </w:rPr>
              <w:t>; x</w:t>
            </w:r>
            <w:r w:rsidRPr="00E35EAC">
              <w:rPr>
                <w:rFonts w:ascii="Times New Roman" w:hAnsi="Times New Roman"/>
                <w:spacing w:val="-4"/>
                <w:vertAlign w:val="subscript"/>
                <w:lang w:val="fr-FR"/>
              </w:rPr>
              <w:t>2</w:t>
            </w:r>
            <w:r w:rsidRPr="00E35EAC">
              <w:rPr>
                <w:rFonts w:ascii="Times New Roman" w:hAnsi="Times New Roman"/>
                <w:spacing w:val="-4"/>
                <w:lang w:val="fr-FR"/>
              </w:rPr>
              <w:t xml:space="preserve"> thỏa mãn điều kiện x</w:t>
            </w:r>
            <w:r w:rsidRPr="00E35EAC">
              <w:rPr>
                <w:rFonts w:ascii="Times New Roman" w:hAnsi="Times New Roman"/>
                <w:spacing w:val="-4"/>
                <w:vertAlign w:val="subscript"/>
                <w:lang w:val="fr-FR"/>
              </w:rPr>
              <w:t>1</w:t>
            </w:r>
            <w:r w:rsidRPr="00E35EAC">
              <w:rPr>
                <w:rFonts w:ascii="Times New Roman" w:hAnsi="Times New Roman"/>
                <w:spacing w:val="-4"/>
                <w:lang w:val="fr-FR"/>
              </w:rPr>
              <w:t>-x</w:t>
            </w:r>
            <w:r w:rsidRPr="00E35EAC">
              <w:rPr>
                <w:rFonts w:ascii="Times New Roman" w:hAnsi="Times New Roman"/>
                <w:spacing w:val="-4"/>
                <w:vertAlign w:val="subscript"/>
                <w:lang w:val="fr-FR"/>
              </w:rPr>
              <w:t>2</w:t>
            </w:r>
            <w:r w:rsidRPr="00E35EAC">
              <w:rPr>
                <w:rFonts w:ascii="Times New Roman" w:hAnsi="Times New Roman"/>
                <w:spacing w:val="-4"/>
                <w:lang w:val="fr-FR"/>
              </w:rPr>
              <w:t>=2.</w:t>
            </w:r>
          </w:p>
          <w:p w:rsidR="00264310" w:rsidRDefault="00264310" w:rsidP="00264310">
            <w:pPr>
              <w:jc w:val="both"/>
              <w:rPr>
                <w:rFonts w:ascii="Times New Roman" w:hAnsi="Times New Roman"/>
                <w:b/>
                <w:lang w:val="fr-FR"/>
              </w:rPr>
            </w:pPr>
            <w:r>
              <w:rPr>
                <w:rFonts w:ascii="Times New Roman" w:hAnsi="Times New Roman"/>
                <w:b/>
                <w:noProof/>
                <w:lang w:val="en-US"/>
              </w:rPr>
              <mc:AlternateContent>
                <mc:Choice Requires="wps">
                  <w:drawing>
                    <wp:anchor distT="0" distB="0" distL="114300" distR="114300" simplePos="0" relativeHeight="251728896" behindDoc="0" locked="0" layoutInCell="1" allowOverlap="1" wp14:anchorId="6974EA1F" wp14:editId="45468BD1">
                      <wp:simplePos x="0" y="0"/>
                      <wp:positionH relativeFrom="column">
                        <wp:posOffset>3851910</wp:posOffset>
                      </wp:positionH>
                      <wp:positionV relativeFrom="paragraph">
                        <wp:posOffset>110490</wp:posOffset>
                      </wp:positionV>
                      <wp:extent cx="2838450" cy="1790700"/>
                      <wp:effectExtent l="3810" t="0" r="0" b="3810"/>
                      <wp:wrapNone/>
                      <wp:docPr id="1307" name="Text Box 1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179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310" w:rsidRPr="00865EC6" w:rsidRDefault="00264310" w:rsidP="00264310">
                                  <w:r>
                                    <w:rPr>
                                      <w:noProof/>
                                      <w:lang w:val="en-US"/>
                                    </w:rPr>
                                    <w:drawing>
                                      <wp:inline distT="0" distB="0" distL="0" distR="0" wp14:anchorId="24ED0724" wp14:editId="3437A61A">
                                        <wp:extent cx="2647950" cy="1714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2647950" cy="17145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7" o:spid="_x0000_s1099" type="#_x0000_t202" style="position:absolute;left:0;text-align:left;margin-left:303.3pt;margin-top:8.7pt;width:223.5pt;height:141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" filled="f" stroked="f">
                      <v:textbox>
                        <w:txbxContent>
                          <w:p w:rsidR="00264310" w:rsidRPr="00865EC6" w:rsidRDefault="00264310" w:rsidP="00264310">
                            <w:r>
                              <w:rPr>
                                <w:noProof/>
                                <w:lang w:val="en-US"/>
                              </w:rPr>
                              <w:drawing>
                                <wp:inline distT="0" distB="0" distL="0" distR="0" wp14:anchorId="24ED0724" wp14:editId="3437A61A">
                                  <wp:extent cx="2647950" cy="1714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2647950" cy="1714500"/>
                                          </a:xfrm>
                                          <a:prstGeom prst="rect">
                                            <a:avLst/>
                                          </a:prstGeom>
                                          <a:noFill/>
                                          <a:ln>
                                            <a:noFill/>
                                          </a:ln>
                                        </pic:spPr>
                                      </pic:pic>
                                    </a:graphicData>
                                  </a:graphic>
                                </wp:inline>
                              </w:drawing>
                            </w:r>
                          </w:p>
                        </w:txbxContent>
                      </v:textbox>
                    </v:shape>
                  </w:pict>
                </mc:Fallback>
              </mc:AlternateContent>
            </w:r>
            <w:r w:rsidRPr="00E35EAC">
              <w:rPr>
                <w:rFonts w:ascii="Times New Roman" w:hAnsi="Times New Roman"/>
                <w:b/>
                <w:lang w:val="fr-FR"/>
              </w:rPr>
              <w:t>Câu V : (3,0 điểm)</w:t>
            </w:r>
          </w:p>
          <w:p w:rsidR="00264310" w:rsidRPr="00C62F37" w:rsidRDefault="00264310" w:rsidP="00264310">
            <w:pPr>
              <w:jc w:val="both"/>
              <w:rPr>
                <w:rFonts w:ascii="Times New Roman" w:hAnsi="Times New Roman"/>
                <w:lang w:val="fr-FR"/>
              </w:rPr>
            </w:pPr>
            <w:r w:rsidRPr="00C62F37">
              <w:rPr>
                <w:rFonts w:ascii="Times New Roman" w:hAnsi="Times New Roman"/>
                <w:lang w:val="fr-FR"/>
              </w:rPr>
              <w:t xml:space="preserve">a) </w:t>
            </w:r>
            <w:r>
              <w:rPr>
                <w:rFonts w:ascii="Times New Roman" w:hAnsi="Times New Roman"/>
                <w:lang w:val="fr-FR"/>
              </w:rPr>
              <w:t>tứ giác APOQ có tổng hai góc đối bằng 180</w:t>
            </w:r>
            <w:r>
              <w:rPr>
                <w:rFonts w:ascii="Times New Roman" w:hAnsi="Times New Roman"/>
                <w:vertAlign w:val="superscript"/>
                <w:lang w:val="fr-FR"/>
              </w:rPr>
              <w:t>0</w:t>
            </w:r>
            <w:r>
              <w:rPr>
                <w:rFonts w:ascii="Times New Roman" w:hAnsi="Times New Roman"/>
                <w:lang w:val="fr-FR"/>
              </w:rPr>
              <w:t>.</w:t>
            </w:r>
          </w:p>
          <w:p w:rsidR="00264310" w:rsidRDefault="00264310" w:rsidP="00264310">
            <w:pPr>
              <w:jc w:val="both"/>
              <w:rPr>
                <w:rFonts w:ascii="Times New Roman" w:hAnsi="Times New Roman"/>
                <w:lang w:val="fr-FR"/>
              </w:rPr>
            </w:pPr>
            <w:r w:rsidRPr="00861FEF">
              <w:rPr>
                <w:rFonts w:ascii="Times New Roman" w:hAnsi="Times New Roman"/>
                <w:lang w:val="fr-FR"/>
              </w:rPr>
              <w:t xml:space="preserve">PM//AQ suy ra </w:t>
            </w:r>
          </w:p>
          <w:p w:rsidR="00264310" w:rsidRPr="00861FEF" w:rsidRDefault="00264310" w:rsidP="00264310">
            <w:pPr>
              <w:jc w:val="both"/>
              <w:rPr>
                <w:rFonts w:ascii="Times New Roman" w:hAnsi="Times New Roman"/>
                <w:lang w:val="fr-FR"/>
              </w:rPr>
            </w:pPr>
            <w:r w:rsidRPr="00861FEF">
              <w:rPr>
                <w:rFonts w:ascii="Times New Roman" w:hAnsi="Times New Roman"/>
                <w:position w:val="-52"/>
                <w:lang w:val="fr-FR"/>
              </w:rPr>
              <w:object w:dxaOrig="2960" w:dyaOrig="1240">
                <v:shape id="_x0000_i1530" type="#_x0000_t75" style="width:148pt;height:62pt" o:ole="">
                  <v:imagedata r:id="rId971" o:title=""/>
                </v:shape>
                <o:OLEObject Type="Embed" ProgID="Equation.DSMT4" ShapeID="_x0000_i1530" DrawAspect="Content" ObjectID="_1586712537" r:id="rId972"/>
              </w:object>
            </w:r>
          </w:p>
          <w:p w:rsidR="00264310" w:rsidRDefault="00264310" w:rsidP="00264310">
            <w:pPr>
              <w:jc w:val="both"/>
              <w:rPr>
                <w:rFonts w:ascii="Times New Roman" w:hAnsi="Times New Roman"/>
                <w:lang w:val="fr-FR"/>
              </w:rPr>
            </w:pPr>
            <w:r>
              <w:rPr>
                <w:rFonts w:ascii="Times New Roman" w:hAnsi="Times New Roman"/>
                <w:lang w:val="fr-FR"/>
              </w:rPr>
              <w:t>Tam giác KAN và tam giác KPA có góc K chung</w:t>
            </w:r>
          </w:p>
          <w:p w:rsidR="00264310" w:rsidRDefault="00264310" w:rsidP="00264310">
            <w:pPr>
              <w:jc w:val="both"/>
              <w:rPr>
                <w:rFonts w:ascii="Times New Roman" w:hAnsi="Times New Roman"/>
                <w:lang w:val="fr-FR"/>
              </w:rPr>
            </w:pPr>
            <w:r w:rsidRPr="00861FEF">
              <w:rPr>
                <w:rFonts w:ascii="Times New Roman" w:hAnsi="Times New Roman"/>
                <w:position w:val="-6"/>
                <w:lang w:val="fr-FR"/>
              </w:rPr>
              <w:object w:dxaOrig="1320" w:dyaOrig="360">
                <v:shape id="_x0000_i1531" type="#_x0000_t75" style="width:66pt;height:18pt" o:ole="">
                  <v:imagedata r:id="rId973" o:title=""/>
                </v:shape>
                <o:OLEObject Type="Embed" ProgID="Equation.DSMT4" ShapeID="_x0000_i1531" DrawAspect="Content" ObjectID="_1586712538" r:id="rId974"/>
              </w:object>
            </w:r>
            <w:r>
              <w:rPr>
                <w:rFonts w:ascii="Times New Roman" w:hAnsi="Times New Roman"/>
                <w:lang w:val="fr-FR"/>
              </w:rPr>
              <w:t xml:space="preserve"> nên hai tam giác đồng dạng (g-g)</w:t>
            </w:r>
          </w:p>
          <w:p w:rsidR="00264310" w:rsidRPr="00861FEF" w:rsidRDefault="00264310" w:rsidP="00264310">
            <w:pPr>
              <w:jc w:val="both"/>
              <w:rPr>
                <w:rFonts w:ascii="Times New Roman" w:hAnsi="Times New Roman"/>
                <w:lang w:val="fr-FR"/>
              </w:rPr>
            </w:pPr>
            <w:r w:rsidRPr="00861FEF">
              <w:rPr>
                <w:rFonts w:ascii="Times New Roman" w:hAnsi="Times New Roman"/>
                <w:position w:val="-24"/>
                <w:lang w:val="fr-FR"/>
              </w:rPr>
              <w:object w:dxaOrig="2780" w:dyaOrig="620">
                <v:shape id="_x0000_i1532" type="#_x0000_t75" style="width:139pt;height:31pt" o:ole="">
                  <v:imagedata r:id="rId975" o:title=""/>
                </v:shape>
                <o:OLEObject Type="Embed" ProgID="Equation.DSMT4" ShapeID="_x0000_i1532" DrawAspect="Content" ObjectID="_1586712539" r:id="rId976"/>
              </w:object>
            </w:r>
          </w:p>
          <w:p w:rsidR="00264310" w:rsidRDefault="00264310" w:rsidP="00264310">
            <w:pPr>
              <w:jc w:val="both"/>
              <w:rPr>
                <w:rFonts w:ascii="Times New Roman" w:hAnsi="Times New Roman"/>
                <w:lang w:val="fr-FR"/>
              </w:rPr>
            </w:pPr>
            <w:r>
              <w:rPr>
                <w:rFonts w:ascii="Times New Roman" w:hAnsi="Times New Roman"/>
                <w:lang w:val="fr-FR"/>
              </w:rPr>
              <w:t xml:space="preserve">b) PM//AQ mà SQ </w:t>
            </w:r>
            <w:r w:rsidRPr="00861FEF">
              <w:rPr>
                <w:rFonts w:ascii="Times New Roman" w:hAnsi="Times New Roman"/>
                <w:position w:val="-4"/>
                <w:lang w:val="fr-FR"/>
              </w:rPr>
              <w:object w:dxaOrig="240" w:dyaOrig="260">
                <v:shape id="_x0000_i1533" type="#_x0000_t75" style="width:12pt;height:13pt" o:ole="">
                  <v:imagedata r:id="rId977" o:title=""/>
                </v:shape>
                <o:OLEObject Type="Embed" ProgID="Equation.DSMT4" ShapeID="_x0000_i1533" DrawAspect="Content" ObjectID="_1586712540" r:id="rId978"/>
              </w:object>
            </w:r>
            <w:r>
              <w:rPr>
                <w:rFonts w:ascii="Times New Roman" w:hAnsi="Times New Roman"/>
                <w:lang w:val="fr-FR"/>
              </w:rPr>
              <w:t xml:space="preserve">AQ (t/c tiếp tuyến) nên SQ </w:t>
            </w:r>
            <w:r w:rsidRPr="00861FEF">
              <w:rPr>
                <w:rFonts w:ascii="Times New Roman" w:hAnsi="Times New Roman"/>
                <w:position w:val="-4"/>
                <w:lang w:val="fr-FR"/>
              </w:rPr>
              <w:object w:dxaOrig="240" w:dyaOrig="260">
                <v:shape id="_x0000_i1534" type="#_x0000_t75" style="width:12pt;height:13pt" o:ole="">
                  <v:imagedata r:id="rId977" o:title=""/>
                </v:shape>
                <o:OLEObject Type="Embed" ProgID="Equation.DSMT4" ShapeID="_x0000_i1534" DrawAspect="Content" ObjectID="_1586712541" r:id="rId979"/>
              </w:object>
            </w:r>
            <w:r>
              <w:rPr>
                <w:rFonts w:ascii="Times New Roman" w:hAnsi="Times New Roman"/>
                <w:lang w:val="fr-FR"/>
              </w:rPr>
              <w:t xml:space="preserve">PM suy ra </w:t>
            </w:r>
            <w:r w:rsidRPr="00861FEF">
              <w:rPr>
                <w:rFonts w:ascii="Times New Roman" w:hAnsi="Times New Roman"/>
                <w:position w:val="-6"/>
                <w:lang w:val="fr-FR"/>
              </w:rPr>
              <w:object w:dxaOrig="920" w:dyaOrig="360">
                <v:shape id="_x0000_i1535" type="#_x0000_t75" style="width:46pt;height:18pt" o:ole="">
                  <v:imagedata r:id="rId980" o:title=""/>
                </v:shape>
                <o:OLEObject Type="Embed" ProgID="Equation.DSMT4" ShapeID="_x0000_i1535" DrawAspect="Content" ObjectID="_1586712542" r:id="rId981"/>
              </w:object>
            </w:r>
          </w:p>
          <w:p w:rsidR="00264310" w:rsidRPr="00861FEF" w:rsidRDefault="00264310" w:rsidP="00264310">
            <w:pPr>
              <w:jc w:val="both"/>
              <w:rPr>
                <w:rFonts w:ascii="Times New Roman" w:hAnsi="Times New Roman"/>
                <w:lang w:val="fr-FR"/>
              </w:rPr>
            </w:pPr>
            <w:r>
              <w:rPr>
                <w:rFonts w:ascii="Times New Roman" w:hAnsi="Times New Roman"/>
                <w:lang w:val="fr-FR"/>
              </w:rPr>
              <w:t xml:space="preserve">nên </w:t>
            </w:r>
            <w:r w:rsidRPr="00861FEF">
              <w:rPr>
                <w:rFonts w:ascii="Times New Roman" w:hAnsi="Times New Roman"/>
                <w:position w:val="-6"/>
                <w:lang w:val="fr-FR"/>
              </w:rPr>
              <w:object w:dxaOrig="1260" w:dyaOrig="360">
                <v:shape id="_x0000_i1536" type="#_x0000_t75" style="width:63pt;height:18pt" o:ole="">
                  <v:imagedata r:id="rId982" o:title=""/>
                </v:shape>
                <o:OLEObject Type="Embed" ProgID="Equation.DSMT4" ShapeID="_x0000_i1536" DrawAspect="Content" ObjectID="_1586712543" r:id="rId983"/>
              </w:object>
            </w:r>
            <w:r>
              <w:rPr>
                <w:rFonts w:ascii="Times New Roman" w:hAnsi="Times New Roman"/>
                <w:lang w:val="fr-FR"/>
              </w:rPr>
              <w:t xml:space="preserve"> hay NS là tia phân giác của góc </w:t>
            </w:r>
            <w:r w:rsidRPr="00B0648A">
              <w:rPr>
                <w:rFonts w:ascii="Times New Roman" w:hAnsi="Times New Roman"/>
                <w:position w:val="-6"/>
                <w:lang w:val="fr-FR"/>
              </w:rPr>
              <w:object w:dxaOrig="600" w:dyaOrig="360">
                <v:shape id="_x0000_i1537" type="#_x0000_t75" style="width:30pt;height:18pt" o:ole="">
                  <v:imagedata r:id="rId939" o:title=""/>
                </v:shape>
                <o:OLEObject Type="Embed" ProgID="Equation.DSMT4" ShapeID="_x0000_i1537" DrawAspect="Content" ObjectID="_1586712544" r:id="rId984"/>
              </w:object>
            </w:r>
            <w:r>
              <w:rPr>
                <w:rFonts w:ascii="Times New Roman" w:hAnsi="Times New Roman"/>
                <w:lang w:val="fr-FR"/>
              </w:rPr>
              <w:t>.</w:t>
            </w:r>
          </w:p>
          <w:p w:rsidR="00264310" w:rsidRDefault="00264310" w:rsidP="00264310">
            <w:pPr>
              <w:jc w:val="both"/>
              <w:rPr>
                <w:rFonts w:ascii="Times New Roman" w:hAnsi="Times New Roman"/>
                <w:lang w:val="fr-FR"/>
              </w:rPr>
            </w:pPr>
            <w:r>
              <w:rPr>
                <w:rFonts w:ascii="Times New Roman" w:hAnsi="Times New Roman"/>
                <w:lang w:val="fr-FR"/>
              </w:rPr>
              <w:t xml:space="preserve">c) Gọi H là giao điểm của PQ với AO </w:t>
            </w:r>
          </w:p>
          <w:p w:rsidR="00264310" w:rsidRPr="00861FEF" w:rsidRDefault="00264310" w:rsidP="00264310">
            <w:pPr>
              <w:jc w:val="both"/>
              <w:rPr>
                <w:rFonts w:ascii="Times New Roman" w:hAnsi="Times New Roman"/>
                <w:lang w:val="fr-FR"/>
              </w:rPr>
            </w:pPr>
            <w:r>
              <w:rPr>
                <w:rFonts w:ascii="Times New Roman" w:hAnsi="Times New Roman"/>
                <w:lang w:val="fr-FR"/>
              </w:rPr>
              <w:t>G là trọng tâm của tam giác APQ nên AG = 2/3 AH</w:t>
            </w:r>
          </w:p>
          <w:p w:rsidR="00264310" w:rsidRDefault="00264310" w:rsidP="00264310">
            <w:pPr>
              <w:jc w:val="both"/>
              <w:rPr>
                <w:rFonts w:ascii="Times New Roman" w:hAnsi="Times New Roman"/>
                <w:lang w:val="fr-FR"/>
              </w:rPr>
            </w:pPr>
            <w:r>
              <w:rPr>
                <w:rFonts w:ascii="Times New Roman" w:hAnsi="Times New Roman"/>
                <w:lang w:val="fr-FR"/>
              </w:rPr>
              <w:t>mà OP</w:t>
            </w:r>
            <w:r>
              <w:rPr>
                <w:rFonts w:ascii="Times New Roman" w:hAnsi="Times New Roman"/>
                <w:vertAlign w:val="superscript"/>
                <w:lang w:val="fr-FR"/>
              </w:rPr>
              <w:t>2</w:t>
            </w:r>
            <w:r>
              <w:rPr>
                <w:rFonts w:ascii="Times New Roman" w:hAnsi="Times New Roman"/>
                <w:lang w:val="fr-FR"/>
              </w:rPr>
              <w:t xml:space="preserve"> = OA.OH nên OH = OP</w:t>
            </w:r>
            <w:r>
              <w:rPr>
                <w:rFonts w:ascii="Times New Roman" w:hAnsi="Times New Roman"/>
                <w:vertAlign w:val="superscript"/>
                <w:lang w:val="fr-FR"/>
              </w:rPr>
              <w:t>2</w:t>
            </w:r>
            <w:r>
              <w:rPr>
                <w:rFonts w:ascii="Times New Roman" w:hAnsi="Times New Roman"/>
                <w:lang w:val="fr-FR"/>
              </w:rPr>
              <w:t>/OA = R</w:t>
            </w:r>
            <w:r>
              <w:rPr>
                <w:rFonts w:ascii="Times New Roman" w:hAnsi="Times New Roman"/>
                <w:vertAlign w:val="superscript"/>
                <w:lang w:val="fr-FR"/>
              </w:rPr>
              <w:t>2</w:t>
            </w:r>
            <w:r>
              <w:rPr>
                <w:rFonts w:ascii="Times New Roman" w:hAnsi="Times New Roman"/>
                <w:lang w:val="fr-FR"/>
              </w:rPr>
              <w:t>/</w:t>
            </w:r>
            <w:r>
              <w:rPr>
                <w:rFonts w:ascii="Times New Roman" w:hAnsi="Times New Roman"/>
                <w:vertAlign w:val="superscript"/>
                <w:lang w:val="fr-FR"/>
              </w:rPr>
              <w:t xml:space="preserve"> </w:t>
            </w:r>
            <w:r>
              <w:rPr>
                <w:rFonts w:ascii="Times New Roman" w:hAnsi="Times New Roman"/>
                <w:lang w:val="fr-FR"/>
              </w:rPr>
              <w:t>3R = R/3 nên AH = 3R – R/3 = 8R/3</w:t>
            </w:r>
          </w:p>
          <w:p w:rsidR="00264310" w:rsidRPr="00865EC6" w:rsidRDefault="00264310" w:rsidP="00264310">
            <w:pPr>
              <w:jc w:val="both"/>
              <w:rPr>
                <w:rFonts w:ascii="Times New Roman" w:hAnsi="Times New Roman"/>
                <w:lang w:val="fr-FR"/>
              </w:rPr>
            </w:pPr>
            <w:r>
              <w:rPr>
                <w:rFonts w:ascii="Times New Roman" w:hAnsi="Times New Roman"/>
                <w:lang w:val="fr-FR"/>
              </w:rPr>
              <w:t>do đó AG = 2/3 . 8R/3 = 16R/9</w:t>
            </w:r>
          </w:p>
          <w:p w:rsidR="00264310" w:rsidRPr="00B0648A" w:rsidRDefault="00264310" w:rsidP="00264310">
            <w:pPr>
              <w:jc w:val="center"/>
              <w:rPr>
                <w:rFonts w:ascii="Times New Roman" w:hAnsi="Times New Roman"/>
                <w:lang w:val="fr-FR"/>
              </w:rPr>
            </w:pPr>
            <w:r>
              <w:rPr>
                <w:rFonts w:ascii="Times New Roman" w:hAnsi="Times New Roman"/>
                <w:lang w:val="fr-FR"/>
              </w:rPr>
              <w:t>------------ Hết -----------</w:t>
            </w:r>
          </w:p>
          <w:p w:rsidR="00264310" w:rsidRPr="00193D33" w:rsidRDefault="00264310" w:rsidP="00264310">
            <w:pPr>
              <w:jc w:val="both"/>
              <w:rPr>
                <w:rFonts w:ascii="Times New Roman" w:hAnsi="Times New Roman"/>
                <w:lang w:val="fr-FR"/>
              </w:rPr>
            </w:pPr>
          </w:p>
          <w:p w:rsidR="00264310" w:rsidRPr="00193D33" w:rsidRDefault="00264310" w:rsidP="00264310">
            <w:pPr>
              <w:jc w:val="both"/>
              <w:rPr>
                <w:rFonts w:ascii="Times New Roman" w:hAnsi="Times New Roman"/>
                <w:lang w:val="fr-FR"/>
              </w:rPr>
            </w:pPr>
          </w:p>
          <w:p w:rsidR="00264310" w:rsidRDefault="00264310" w:rsidP="00264310"/>
          <w:p w:rsidR="00264310" w:rsidRPr="003B691E" w:rsidRDefault="00264310"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170</w:t>
            </w:r>
          </w:p>
          <w:p w:rsidR="00264310" w:rsidRPr="00AD43DD" w:rsidRDefault="00264310" w:rsidP="00264310">
            <w:pPr>
              <w:jc w:val="center"/>
              <w:rPr>
                <w:b/>
              </w:rPr>
            </w:pPr>
            <w:r w:rsidRPr="00AD43DD">
              <w:rPr>
                <w:b/>
              </w:rPr>
              <w:t>ĐỀ THI VÀO 10</w:t>
            </w:r>
          </w:p>
          <w:p w:rsidR="00264310" w:rsidRPr="007E7602" w:rsidRDefault="00264310" w:rsidP="00264310">
            <w:pPr>
              <w:spacing w:line="276" w:lineRule="auto"/>
              <w:rPr>
                <w:b/>
              </w:rPr>
            </w:pPr>
            <w:r w:rsidRPr="007E7602">
              <w:rPr>
                <w:b/>
              </w:rPr>
              <w:t>Bài 1. (1,5 điểm)</w:t>
            </w:r>
          </w:p>
          <w:p w:rsidR="00264310" w:rsidRPr="007E7602" w:rsidRDefault="00264310" w:rsidP="00264310">
            <w:pPr>
              <w:spacing w:line="276" w:lineRule="auto"/>
              <w:ind w:firstLine="720"/>
              <w:jc w:val="both"/>
            </w:pPr>
            <w:r w:rsidRPr="007E7602">
              <w:t xml:space="preserve">1/ Rút gọn: A = </w:t>
            </w:r>
            <w:r w:rsidRPr="007E7602">
              <w:rPr>
                <w:position w:val="-10"/>
              </w:rPr>
              <w:object w:dxaOrig="2820" w:dyaOrig="380">
                <v:shape id="_x0000_i1538" type="#_x0000_t75" style="width:141pt;height:18.75pt" o:ole="">
                  <v:imagedata r:id="rId985" o:title=""/>
                </v:shape>
                <o:OLEObject Type="Embed" ProgID="Equation.DSMT4" ShapeID="_x0000_i1538" DrawAspect="Content" ObjectID="_1586712545" r:id="rId986"/>
              </w:object>
            </w:r>
          </w:p>
          <w:p w:rsidR="00264310" w:rsidRPr="007E7602" w:rsidRDefault="00264310" w:rsidP="00264310">
            <w:pPr>
              <w:spacing w:line="276" w:lineRule="auto"/>
              <w:ind w:firstLine="720"/>
              <w:jc w:val="both"/>
            </w:pPr>
            <w:r w:rsidRPr="007E7602">
              <w:t xml:space="preserve">2/ Chứng minh rằng với a không âm, a khác 1, b tùy ý, ta có: </w:t>
            </w:r>
            <w:r w:rsidRPr="007E7602">
              <w:rPr>
                <w:position w:val="-28"/>
              </w:rPr>
              <w:object w:dxaOrig="2799" w:dyaOrig="720">
                <v:shape id="_x0000_i1539" type="#_x0000_t75" style="width:140.25pt;height:36pt" o:ole="">
                  <v:imagedata r:id="rId987" o:title=""/>
                </v:shape>
                <o:OLEObject Type="Embed" ProgID="Equation.DSMT4" ShapeID="_x0000_i1539" DrawAspect="Content" ObjectID="_1586712546" r:id="rId988"/>
              </w:object>
            </w:r>
          </w:p>
          <w:p w:rsidR="00264310" w:rsidRPr="007E7602" w:rsidRDefault="00264310" w:rsidP="00264310">
            <w:pPr>
              <w:spacing w:line="276" w:lineRule="auto"/>
              <w:jc w:val="both"/>
              <w:rPr>
                <w:b/>
              </w:rPr>
            </w:pPr>
            <w:r w:rsidRPr="007E7602">
              <w:rPr>
                <w:b/>
              </w:rPr>
              <w:t>Bài 2. (1,5 điểm)</w:t>
            </w:r>
          </w:p>
          <w:p w:rsidR="00264310" w:rsidRPr="007E7602" w:rsidRDefault="00264310" w:rsidP="00264310">
            <w:pPr>
              <w:spacing w:line="276" w:lineRule="auto"/>
              <w:ind w:firstLine="720"/>
              <w:jc w:val="both"/>
            </w:pPr>
            <w:r w:rsidRPr="007E7602">
              <w:t>Cho (d</w:t>
            </w:r>
            <w:r w:rsidRPr="007E7602">
              <w:rPr>
                <w:vertAlign w:val="subscript"/>
              </w:rPr>
              <w:t>m</w:t>
            </w:r>
            <w:r w:rsidRPr="007E7602">
              <w:t xml:space="preserve">): </w:t>
            </w:r>
            <w:r w:rsidRPr="007E7602">
              <w:rPr>
                <w:position w:val="-24"/>
              </w:rPr>
              <w:object w:dxaOrig="2680" w:dyaOrig="620">
                <v:shape id="_x0000_i1540" type="#_x0000_t75" style="width:134.25pt;height:30.75pt" o:ole="">
                  <v:imagedata r:id="rId989" o:title=""/>
                </v:shape>
                <o:OLEObject Type="Embed" ProgID="Equation.DSMT4" ShapeID="_x0000_i1540" DrawAspect="Content" ObjectID="_1586712547" r:id="rId990"/>
              </w:object>
            </w:r>
          </w:p>
          <w:p w:rsidR="00264310" w:rsidRPr="007E7602" w:rsidRDefault="00264310" w:rsidP="00264310">
            <w:pPr>
              <w:spacing w:line="276" w:lineRule="auto"/>
              <w:ind w:firstLine="720"/>
              <w:jc w:val="both"/>
            </w:pPr>
            <w:r w:rsidRPr="007E7602">
              <w:t>1/ Với giá trị nào của m thì đường thẳng (d</w:t>
            </w:r>
            <w:r w:rsidRPr="007E7602">
              <w:rPr>
                <w:vertAlign w:val="subscript"/>
              </w:rPr>
              <w:t>m</w:t>
            </w:r>
            <w:r w:rsidRPr="007E7602">
              <w:t xml:space="preserve">):  </w:t>
            </w:r>
            <w:r w:rsidRPr="007E7602">
              <w:rPr>
                <w:position w:val="-24"/>
              </w:rPr>
              <w:object w:dxaOrig="2680" w:dyaOrig="620">
                <v:shape id="_x0000_i1541" type="#_x0000_t75" style="width:134.25pt;height:30.75pt" o:ole="">
                  <v:imagedata r:id="rId989" o:title=""/>
                </v:shape>
                <o:OLEObject Type="Embed" ProgID="Equation.DSMT4" ShapeID="_x0000_i1541" DrawAspect="Content" ObjectID="_1586712548" r:id="rId991"/>
              </w:object>
            </w:r>
            <w:r w:rsidRPr="007E7602">
              <w:t xml:space="preserve">vuông góc với đường thẳng (d): </w:t>
            </w:r>
            <w:r w:rsidRPr="007E7602">
              <w:rPr>
                <w:position w:val="-24"/>
              </w:rPr>
              <w:object w:dxaOrig="1080" w:dyaOrig="620">
                <v:shape id="_x0000_i1542" type="#_x0000_t75" style="width:54pt;height:30.75pt" o:ole="">
                  <v:imagedata r:id="rId992" o:title=""/>
                </v:shape>
                <o:OLEObject Type="Embed" ProgID="Equation.DSMT4" ShapeID="_x0000_i1542" DrawAspect="Content" ObjectID="_1586712549" r:id="rId993"/>
              </w:object>
            </w:r>
          </w:p>
          <w:p w:rsidR="00264310" w:rsidRPr="007E7602" w:rsidRDefault="00264310" w:rsidP="00264310">
            <w:pPr>
              <w:spacing w:line="276" w:lineRule="auto"/>
              <w:ind w:firstLine="720"/>
              <w:jc w:val="both"/>
            </w:pPr>
            <w:r w:rsidRPr="007E7602">
              <w:t>(Cho biết hai đường thẳng vuông góc với nhau khi và chỉ khi tích hệ số góc bằng -1)</w:t>
            </w:r>
          </w:p>
          <w:p w:rsidR="00264310" w:rsidRPr="007E7602" w:rsidRDefault="00264310" w:rsidP="00264310">
            <w:pPr>
              <w:spacing w:line="276" w:lineRule="auto"/>
              <w:ind w:firstLine="720"/>
              <w:jc w:val="both"/>
            </w:pPr>
            <w:r w:rsidRPr="007E7602">
              <w:t>2/ Với giá trị nào của m thì (d</w:t>
            </w:r>
            <w:r w:rsidRPr="007E7602">
              <w:rPr>
                <w:vertAlign w:val="subscript"/>
              </w:rPr>
              <w:t>m</w:t>
            </w:r>
            <w:r w:rsidRPr="007E7602">
              <w:rPr>
                <w:vertAlign w:val="subscript"/>
              </w:rPr>
              <w:softHyphen/>
            </w:r>
            <w:r w:rsidRPr="007E7602">
              <w:t>) là hàm số đồng biến.</w:t>
            </w:r>
          </w:p>
          <w:p w:rsidR="00264310" w:rsidRPr="007E7602" w:rsidRDefault="00264310" w:rsidP="00264310">
            <w:pPr>
              <w:spacing w:line="276" w:lineRule="auto"/>
              <w:jc w:val="both"/>
            </w:pPr>
          </w:p>
          <w:p w:rsidR="00264310" w:rsidRPr="007E7602" w:rsidRDefault="00264310" w:rsidP="00264310">
            <w:pPr>
              <w:spacing w:line="276" w:lineRule="auto"/>
              <w:jc w:val="both"/>
              <w:rPr>
                <w:b/>
              </w:rPr>
            </w:pPr>
            <w:r w:rsidRPr="007E7602">
              <w:rPr>
                <w:b/>
              </w:rPr>
              <w:t>Bài 3. (3 điểm)</w:t>
            </w:r>
          </w:p>
          <w:p w:rsidR="00264310" w:rsidRPr="007E7602" w:rsidRDefault="00264310" w:rsidP="00264310">
            <w:pPr>
              <w:spacing w:line="276" w:lineRule="auto"/>
              <w:ind w:firstLine="720"/>
              <w:jc w:val="both"/>
            </w:pPr>
            <w:r w:rsidRPr="007E7602">
              <w:t xml:space="preserve">1/ Chứng minh rằng phương trình sau có 2 nghiệm phân biệt </w:t>
            </w:r>
            <w:r w:rsidRPr="007E7602">
              <w:rPr>
                <w:position w:val="-12"/>
              </w:rPr>
              <w:object w:dxaOrig="600" w:dyaOrig="360">
                <v:shape id="_x0000_i1543" type="#_x0000_t75" style="width:30pt;height:18pt" o:ole="">
                  <v:imagedata r:id="rId994" o:title=""/>
                </v:shape>
                <o:OLEObject Type="Embed" ProgID="Equation.DSMT4" ShapeID="_x0000_i1543" DrawAspect="Content" ObjectID="_1586712550" r:id="rId995"/>
              </w:object>
            </w:r>
            <w:r w:rsidRPr="007E7602">
              <w:t xml:space="preserve"> với mọi giá trị m:</w:t>
            </w:r>
          </w:p>
          <w:p w:rsidR="00264310" w:rsidRPr="007E7602" w:rsidRDefault="00264310" w:rsidP="00264310">
            <w:pPr>
              <w:spacing w:line="276" w:lineRule="auto"/>
              <w:ind w:left="720" w:firstLine="720"/>
              <w:jc w:val="both"/>
            </w:pPr>
            <w:r w:rsidRPr="007E7602">
              <w:rPr>
                <w:position w:val="-10"/>
              </w:rPr>
              <w:object w:dxaOrig="2400" w:dyaOrig="360">
                <v:shape id="_x0000_i1544" type="#_x0000_t75" style="width:120pt;height:18pt" o:ole="">
                  <v:imagedata r:id="rId996" o:title=""/>
                </v:shape>
                <o:OLEObject Type="Embed" ProgID="Equation.DSMT4" ShapeID="_x0000_i1544" DrawAspect="Content" ObjectID="_1586712551" r:id="rId997"/>
              </w:object>
            </w:r>
            <w:r w:rsidRPr="007E7602">
              <w:t xml:space="preserve"> Xác định các giá trị của m thỏa mãn : </w:t>
            </w:r>
            <w:r w:rsidRPr="007E7602">
              <w:rPr>
                <w:position w:val="-12"/>
              </w:rPr>
              <w:object w:dxaOrig="1600" w:dyaOrig="380">
                <v:shape id="_x0000_i1545" type="#_x0000_t75" style="width:80.25pt;height:18.75pt" o:ole="">
                  <v:imagedata r:id="rId998" o:title=""/>
                </v:shape>
                <o:OLEObject Type="Embed" ProgID="Equation.DSMT4" ShapeID="_x0000_i1545" DrawAspect="Content" ObjectID="_1586712552" r:id="rId999"/>
              </w:object>
            </w:r>
          </w:p>
          <w:p w:rsidR="00264310" w:rsidRPr="007E7602" w:rsidRDefault="00264310" w:rsidP="00264310">
            <w:pPr>
              <w:spacing w:line="276" w:lineRule="auto"/>
              <w:ind w:firstLine="720"/>
              <w:jc w:val="both"/>
            </w:pPr>
            <w:r w:rsidRPr="007E7602">
              <w:t>2/ Một phòng họp có 360 chỗ ngồi và được chia thành các dãy có số chỗ ngồi bằng nhau. Nếu thêm cho mỗi dãy 4 chỗ ngồi và bớt đi 3 dãy thì số chỗ ngồi trong phòng không thay đổi. Hỏi ban đầu số chỗ ngồi trong phòng họp được chia thành bao nhiêu dãy?</w:t>
            </w:r>
          </w:p>
          <w:p w:rsidR="00264310" w:rsidRPr="007E7602" w:rsidRDefault="00264310" w:rsidP="00264310">
            <w:pPr>
              <w:spacing w:line="276" w:lineRule="auto"/>
              <w:jc w:val="both"/>
            </w:pPr>
          </w:p>
          <w:p w:rsidR="00264310" w:rsidRPr="007E7602" w:rsidRDefault="00264310" w:rsidP="00264310">
            <w:pPr>
              <w:spacing w:line="276" w:lineRule="auto"/>
              <w:jc w:val="both"/>
              <w:rPr>
                <w:b/>
              </w:rPr>
            </w:pPr>
            <w:r w:rsidRPr="007E7602">
              <w:rPr>
                <w:b/>
              </w:rPr>
              <w:t>Bài 4. (1 điểm)</w:t>
            </w:r>
          </w:p>
          <w:p w:rsidR="00264310" w:rsidRPr="007E7602" w:rsidRDefault="00264310" w:rsidP="00264310">
            <w:pPr>
              <w:spacing w:line="276" w:lineRule="auto"/>
              <w:ind w:firstLine="720"/>
              <w:jc w:val="both"/>
            </w:pPr>
            <w:r w:rsidRPr="007E7602">
              <w:t xml:space="preserve">Cho tam giác ABC vuông tại A, đường cao AH. Tính chu vi tam giác ABC, biết rằng: </w:t>
            </w:r>
          </w:p>
          <w:p w:rsidR="00264310" w:rsidRPr="007E7602" w:rsidRDefault="00264310" w:rsidP="00264310">
            <w:pPr>
              <w:spacing w:line="276" w:lineRule="auto"/>
              <w:jc w:val="both"/>
            </w:pPr>
            <w:r w:rsidRPr="007E7602">
              <w:t>CH = 20,3cm. Góc B bằng 62</w:t>
            </w:r>
            <w:r w:rsidRPr="007E7602">
              <w:rPr>
                <w:vertAlign w:val="superscript"/>
              </w:rPr>
              <w:t>0</w:t>
            </w:r>
            <w:r w:rsidRPr="007E7602">
              <w:t xml:space="preserve">. (Chính xác đến </w:t>
            </w:r>
            <w:r w:rsidRPr="007E7602">
              <w:rPr>
                <w:b/>
              </w:rPr>
              <w:t>6</w:t>
            </w:r>
            <w:r w:rsidRPr="007E7602">
              <w:t xml:space="preserve"> chữ số thập phân).</w:t>
            </w:r>
          </w:p>
          <w:p w:rsidR="00264310" w:rsidRPr="007E7602" w:rsidRDefault="00264310" w:rsidP="00264310">
            <w:pPr>
              <w:spacing w:line="276" w:lineRule="auto"/>
              <w:jc w:val="both"/>
            </w:pPr>
          </w:p>
          <w:p w:rsidR="00264310" w:rsidRPr="007E7602" w:rsidRDefault="00264310" w:rsidP="00264310">
            <w:pPr>
              <w:spacing w:line="276" w:lineRule="auto"/>
              <w:jc w:val="both"/>
              <w:rPr>
                <w:b/>
              </w:rPr>
            </w:pPr>
            <w:r w:rsidRPr="007E7602">
              <w:rPr>
                <w:b/>
              </w:rPr>
              <w:t>Bài 5. (3 điểm)</w:t>
            </w:r>
          </w:p>
          <w:p w:rsidR="00264310" w:rsidRPr="007E7602" w:rsidRDefault="00264310" w:rsidP="00264310">
            <w:pPr>
              <w:spacing w:line="276" w:lineRule="auto"/>
              <w:ind w:firstLine="720"/>
              <w:jc w:val="both"/>
            </w:pPr>
            <w:r w:rsidRPr="007E7602">
              <w:t>Cho đường tròn (O, 4cm), đường kính AB. Gọi H là trung điểm của OA, vẽ dây CD vuông góc với AB tại H. Lấy điểm E trên đoạn HD (E ≠ H và E ≠ D), nối AE cắt đường tròn tại F.</w:t>
            </w:r>
          </w:p>
          <w:p w:rsidR="00264310" w:rsidRPr="007E7602" w:rsidRDefault="00264310" w:rsidP="00264310">
            <w:pPr>
              <w:pStyle w:val="oncaDanhsch"/>
              <w:spacing w:line="276" w:lineRule="auto"/>
              <w:jc w:val="both"/>
              <w:rPr>
                <w:szCs w:val="24"/>
              </w:rPr>
            </w:pPr>
            <w:r w:rsidRPr="007E7602">
              <w:rPr>
                <w:szCs w:val="24"/>
              </w:rPr>
              <w:t>a) Chứng minh rằng AD</w:t>
            </w:r>
            <w:r w:rsidRPr="007E7602">
              <w:rPr>
                <w:szCs w:val="24"/>
                <w:vertAlign w:val="superscript"/>
              </w:rPr>
              <w:t>2</w:t>
            </w:r>
            <w:r w:rsidRPr="007E7602">
              <w:rPr>
                <w:szCs w:val="24"/>
              </w:rPr>
              <w:t xml:space="preserve">  = AE . AF</w:t>
            </w:r>
          </w:p>
          <w:p w:rsidR="00264310" w:rsidRPr="007E7602" w:rsidRDefault="00264310" w:rsidP="00264310">
            <w:pPr>
              <w:spacing w:line="276" w:lineRule="auto"/>
              <w:ind w:firstLine="720"/>
              <w:jc w:val="both"/>
            </w:pPr>
            <w:r w:rsidRPr="007E7602">
              <w:t xml:space="preserve">b) Tính độ dài cung nhỏ BF khi HE = 1 cm (chính xác đến </w:t>
            </w:r>
            <w:r w:rsidRPr="007E7602">
              <w:rPr>
                <w:b/>
              </w:rPr>
              <w:t>2</w:t>
            </w:r>
            <w:r w:rsidRPr="007E7602">
              <w:t xml:space="preserve"> chữ số thập phân)</w:t>
            </w:r>
          </w:p>
          <w:p w:rsidR="00264310" w:rsidRPr="007E7602" w:rsidRDefault="00264310" w:rsidP="00264310">
            <w:pPr>
              <w:spacing w:line="276" w:lineRule="auto"/>
              <w:ind w:firstLine="720"/>
              <w:jc w:val="both"/>
            </w:pPr>
            <w:r w:rsidRPr="007E7602">
              <w:t>c) Tìm vị trí điểm E trên đoạn HD để số đo góc EOF bằng 90</w:t>
            </w:r>
            <w:r w:rsidRPr="007E7602">
              <w:rPr>
                <w:vertAlign w:val="superscript"/>
              </w:rPr>
              <w:t>0</w:t>
            </w:r>
          </w:p>
          <w:p w:rsidR="00264310" w:rsidRPr="007E7602" w:rsidRDefault="00264310" w:rsidP="00264310">
            <w:pPr>
              <w:spacing w:line="276" w:lineRule="auto"/>
            </w:pPr>
          </w:p>
          <w:p w:rsidR="00264310" w:rsidRPr="007E7602" w:rsidRDefault="00264310" w:rsidP="00264310">
            <w:pPr>
              <w:spacing w:line="276" w:lineRule="auto"/>
              <w:ind w:firstLine="720"/>
              <w:jc w:val="center"/>
            </w:pPr>
            <w:r w:rsidRPr="007E7602">
              <w:t>------ HẾT ------</w:t>
            </w:r>
          </w:p>
          <w:p w:rsidR="00264310" w:rsidRDefault="00264310" w:rsidP="00264310"/>
          <w:p w:rsidR="00264310" w:rsidRDefault="00264310" w:rsidP="00264310"/>
          <w:p w:rsidR="00264310" w:rsidRDefault="00264310" w:rsidP="00264310"/>
          <w:p w:rsidR="00264310" w:rsidRDefault="00264310" w:rsidP="00264310"/>
          <w:p w:rsidR="00264310" w:rsidRDefault="00264310" w:rsidP="00264310"/>
          <w:p w:rsidR="00264310" w:rsidRDefault="00264310" w:rsidP="00264310"/>
          <w:p w:rsidR="00264310" w:rsidRPr="007E7602" w:rsidRDefault="00264310" w:rsidP="00264310"/>
          <w:p w:rsidR="00264310" w:rsidRPr="007E7602" w:rsidRDefault="00264310" w:rsidP="00264310">
            <w:pPr>
              <w:spacing w:line="276" w:lineRule="auto"/>
              <w:jc w:val="center"/>
              <w:rPr>
                <w:b/>
              </w:rPr>
            </w:pPr>
            <w:r w:rsidRPr="007E7602">
              <w:rPr>
                <w:b/>
              </w:rPr>
              <w:t>ĐÁP ÁN ĐỀ KHÔNG CHUYÊN</w:t>
            </w:r>
          </w:p>
          <w:p w:rsidR="00264310" w:rsidRPr="007E7602" w:rsidRDefault="00264310" w:rsidP="00264310">
            <w:pPr>
              <w:spacing w:line="276" w:lineRule="auto"/>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10244"/>
            </w:tblGrid>
            <w:tr w:rsidR="00264310" w:rsidRPr="007E7602" w:rsidTr="00050611">
              <w:tc>
                <w:tcPr>
                  <w:tcW w:w="556" w:type="dxa"/>
                  <w:shd w:val="clear" w:color="auto" w:fill="auto"/>
                </w:tcPr>
                <w:p w:rsidR="00264310" w:rsidRPr="007E7602" w:rsidRDefault="00264310" w:rsidP="00050611">
                  <w:pPr>
                    <w:spacing w:line="276" w:lineRule="auto"/>
                    <w:jc w:val="center"/>
                    <w:rPr>
                      <w:b/>
                    </w:rPr>
                  </w:pPr>
                  <w:r w:rsidRPr="007E7602">
                    <w:rPr>
                      <w:b/>
                    </w:rPr>
                    <w:t>BÀI</w:t>
                  </w:r>
                </w:p>
              </w:tc>
              <w:tc>
                <w:tcPr>
                  <w:tcW w:w="10244" w:type="dxa"/>
                  <w:shd w:val="clear" w:color="auto" w:fill="auto"/>
                </w:tcPr>
                <w:p w:rsidR="00264310" w:rsidRPr="007E7602" w:rsidRDefault="00264310" w:rsidP="00050611">
                  <w:pPr>
                    <w:spacing w:line="276" w:lineRule="auto"/>
                    <w:jc w:val="center"/>
                    <w:rPr>
                      <w:b/>
                    </w:rPr>
                  </w:pPr>
                  <w:r w:rsidRPr="007E7602">
                    <w:rPr>
                      <w:b/>
                    </w:rPr>
                    <w:t>NỘI DUNG</w:t>
                  </w:r>
                </w:p>
              </w:tc>
            </w:tr>
            <w:tr w:rsidR="00264310" w:rsidRPr="007E7602" w:rsidTr="00050611">
              <w:tc>
                <w:tcPr>
                  <w:tcW w:w="556" w:type="dxa"/>
                  <w:shd w:val="clear" w:color="auto" w:fill="auto"/>
                  <w:vAlign w:val="center"/>
                </w:tcPr>
                <w:p w:rsidR="00264310" w:rsidRPr="007E7602" w:rsidRDefault="00264310" w:rsidP="00050611">
                  <w:pPr>
                    <w:spacing w:line="276" w:lineRule="auto"/>
                    <w:jc w:val="center"/>
                    <w:rPr>
                      <w:b/>
                    </w:rPr>
                  </w:pPr>
                  <w:r w:rsidRPr="007E7602">
                    <w:rPr>
                      <w:b/>
                    </w:rPr>
                    <w:t>1.1</w:t>
                  </w:r>
                </w:p>
              </w:tc>
              <w:tc>
                <w:tcPr>
                  <w:tcW w:w="10244" w:type="dxa"/>
                  <w:shd w:val="clear" w:color="auto" w:fill="auto"/>
                </w:tcPr>
                <w:p w:rsidR="00264310" w:rsidRPr="007E7602" w:rsidRDefault="00264310" w:rsidP="00050611">
                  <w:pPr>
                    <w:spacing w:line="276" w:lineRule="auto"/>
                  </w:pPr>
                  <w:r w:rsidRPr="007E7602">
                    <w:t xml:space="preserve">A = </w:t>
                  </w:r>
                  <w:r w:rsidRPr="007E7602">
                    <w:rPr>
                      <w:position w:val="-10"/>
                    </w:rPr>
                    <w:object w:dxaOrig="7220" w:dyaOrig="440">
                      <v:shape id="_x0000_i1546" type="#_x0000_t75" style="width:360.65pt;height:21.75pt" o:ole="">
                        <v:imagedata r:id="rId1000" o:title=""/>
                      </v:shape>
                      <o:OLEObject Type="Embed" ProgID="Equation.DSMT4" ShapeID="_x0000_i1546" DrawAspect="Content" ObjectID="_1586712553" r:id="rId1001"/>
                    </w:object>
                  </w:r>
                </w:p>
              </w:tc>
            </w:tr>
            <w:tr w:rsidR="00264310" w:rsidRPr="007E7602" w:rsidTr="00050611">
              <w:tc>
                <w:tcPr>
                  <w:tcW w:w="556" w:type="dxa"/>
                  <w:shd w:val="clear" w:color="auto" w:fill="auto"/>
                  <w:vAlign w:val="center"/>
                </w:tcPr>
                <w:p w:rsidR="00264310" w:rsidRPr="007E7602" w:rsidRDefault="00264310" w:rsidP="00050611">
                  <w:pPr>
                    <w:spacing w:line="276" w:lineRule="auto"/>
                    <w:jc w:val="center"/>
                    <w:rPr>
                      <w:b/>
                    </w:rPr>
                  </w:pPr>
                  <w:r w:rsidRPr="007E7602">
                    <w:rPr>
                      <w:b/>
                    </w:rPr>
                    <w:t>1.2</w:t>
                  </w:r>
                </w:p>
              </w:tc>
              <w:tc>
                <w:tcPr>
                  <w:tcW w:w="10244" w:type="dxa"/>
                  <w:shd w:val="clear" w:color="auto" w:fill="auto"/>
                </w:tcPr>
                <w:p w:rsidR="00264310" w:rsidRPr="007E7602" w:rsidRDefault="00264310" w:rsidP="00050611">
                  <w:pPr>
                    <w:spacing w:line="276" w:lineRule="auto"/>
                  </w:pPr>
                  <w:r w:rsidRPr="007E7602">
                    <w:t xml:space="preserve">Với a ≥ 0, a ≠ 1 và b tùy ý ta có: </w:t>
                  </w:r>
                </w:p>
                <w:p w:rsidR="00264310" w:rsidRPr="007E7602" w:rsidRDefault="00264310" w:rsidP="00050611">
                  <w:pPr>
                    <w:spacing w:line="276" w:lineRule="auto"/>
                    <w:rPr>
                      <w:position w:val="-28"/>
                    </w:rPr>
                  </w:pPr>
                  <w:r w:rsidRPr="007E7602">
                    <w:rPr>
                      <w:position w:val="-30"/>
                    </w:rPr>
                    <w:object w:dxaOrig="6820" w:dyaOrig="740">
                      <v:shape id="_x0000_i1547" type="#_x0000_t75" style="width:342pt;height:36.75pt" o:ole="">
                        <v:imagedata r:id="rId1002" o:title=""/>
                      </v:shape>
                      <o:OLEObject Type="Embed" ProgID="Equation.DSMT4" ShapeID="_x0000_i1547" DrawAspect="Content" ObjectID="_1586712554" r:id="rId1003"/>
                    </w:object>
                  </w:r>
                </w:p>
              </w:tc>
            </w:tr>
            <w:tr w:rsidR="00264310" w:rsidRPr="007E7602" w:rsidTr="00050611">
              <w:tc>
                <w:tcPr>
                  <w:tcW w:w="556" w:type="dxa"/>
                  <w:shd w:val="clear" w:color="auto" w:fill="auto"/>
                  <w:vAlign w:val="center"/>
                </w:tcPr>
                <w:p w:rsidR="00264310" w:rsidRPr="007E7602" w:rsidRDefault="00264310" w:rsidP="00050611">
                  <w:pPr>
                    <w:spacing w:line="276" w:lineRule="auto"/>
                    <w:jc w:val="center"/>
                    <w:rPr>
                      <w:b/>
                    </w:rPr>
                  </w:pPr>
                  <w:r w:rsidRPr="007E7602">
                    <w:rPr>
                      <w:b/>
                    </w:rPr>
                    <w:t>2.1</w:t>
                  </w:r>
                </w:p>
              </w:tc>
              <w:tc>
                <w:tcPr>
                  <w:tcW w:w="10244" w:type="dxa"/>
                  <w:shd w:val="clear" w:color="auto" w:fill="auto"/>
                </w:tcPr>
                <w:p w:rsidR="00264310" w:rsidRPr="007E7602" w:rsidRDefault="00264310" w:rsidP="00050611">
                  <w:pPr>
                    <w:spacing w:line="276" w:lineRule="auto"/>
                    <w:rPr>
                      <w:lang w:val="de-DE"/>
                    </w:rPr>
                  </w:pPr>
                  <w:r w:rsidRPr="007E7602">
                    <w:rPr>
                      <w:lang w:val="de-DE"/>
                    </w:rPr>
                    <w:t>(d</w:t>
                  </w:r>
                  <w:r w:rsidRPr="007E7602">
                    <w:rPr>
                      <w:vertAlign w:val="subscript"/>
                      <w:lang w:val="de-DE"/>
                    </w:rPr>
                    <w:t>m</w:t>
                  </w:r>
                  <w:r w:rsidRPr="007E7602">
                    <w:rPr>
                      <w:lang w:val="de-DE"/>
                    </w:rPr>
                    <w:t xml:space="preserve">): </w:t>
                  </w:r>
                  <w:r w:rsidRPr="007E7602">
                    <w:rPr>
                      <w:position w:val="-24"/>
                    </w:rPr>
                    <w:object w:dxaOrig="2780" w:dyaOrig="620">
                      <v:shape id="_x0000_i1548" type="#_x0000_t75" style="width:138.7pt;height:30.75pt" o:ole="">
                        <v:imagedata r:id="rId1004" o:title=""/>
                      </v:shape>
                      <o:OLEObject Type="Embed" ProgID="Equation.DSMT4" ShapeID="_x0000_i1548" DrawAspect="Content" ObjectID="_1586712555" r:id="rId1005"/>
                    </w:object>
                  </w:r>
                  <w:r w:rsidRPr="007E7602">
                    <w:rPr>
                      <w:lang w:val="de-DE"/>
                    </w:rPr>
                    <w:t xml:space="preserve"> ;  (d): </w:t>
                  </w:r>
                  <w:r w:rsidRPr="007E7602">
                    <w:rPr>
                      <w:position w:val="-24"/>
                    </w:rPr>
                    <w:object w:dxaOrig="1080" w:dyaOrig="620">
                      <v:shape id="_x0000_i1549" type="#_x0000_t75" style="width:54pt;height:30.75pt" o:ole="">
                        <v:imagedata r:id="rId1006" o:title=""/>
                      </v:shape>
                      <o:OLEObject Type="Embed" ProgID="Equation.DSMT4" ShapeID="_x0000_i1549" DrawAspect="Content" ObjectID="_1586712556" r:id="rId1007"/>
                    </w:object>
                  </w:r>
                </w:p>
                <w:p w:rsidR="00264310" w:rsidRPr="007E7602" w:rsidRDefault="00264310" w:rsidP="00050611">
                  <w:pPr>
                    <w:spacing w:line="276" w:lineRule="auto"/>
                    <w:rPr>
                      <w:lang w:val="de-DE"/>
                    </w:rPr>
                  </w:pPr>
                  <w:r w:rsidRPr="007E7602">
                    <w:rPr>
                      <w:lang w:val="de-DE"/>
                    </w:rPr>
                    <w:t>Để (d</w:t>
                  </w:r>
                  <w:r w:rsidRPr="007E7602">
                    <w:rPr>
                      <w:vertAlign w:val="subscript"/>
                      <w:lang w:val="de-DE"/>
                    </w:rPr>
                    <w:t>m</w:t>
                  </w:r>
                  <w:r w:rsidRPr="007E7602">
                    <w:rPr>
                      <w:lang w:val="de-DE"/>
                    </w:rPr>
                    <w:t xml:space="preserve">) </w:t>
                  </w:r>
                  <w:r w:rsidRPr="007E7602">
                    <w:rPr>
                      <w:position w:val="-4"/>
                    </w:rPr>
                    <w:object w:dxaOrig="240" w:dyaOrig="260">
                      <v:shape id="_x0000_i1550" type="#_x0000_t75" style="width:12pt;height:12.75pt" o:ole="">
                        <v:imagedata r:id="rId1008" o:title=""/>
                      </v:shape>
                      <o:OLEObject Type="Embed" ProgID="Equation.DSMT4" ShapeID="_x0000_i1550" DrawAspect="Content" ObjectID="_1586712557" r:id="rId1009"/>
                    </w:object>
                  </w:r>
                  <w:r w:rsidRPr="007E7602">
                    <w:rPr>
                      <w:lang w:val="de-DE"/>
                    </w:rPr>
                    <w:t xml:space="preserve"> (d) </w:t>
                  </w:r>
                  <w:r w:rsidRPr="007E7602">
                    <w:rPr>
                      <w:position w:val="-6"/>
                    </w:rPr>
                    <w:object w:dxaOrig="340" w:dyaOrig="240">
                      <v:shape id="_x0000_i1551" type="#_x0000_t75" style="width:17.25pt;height:12pt" o:ole="">
                        <v:imagedata r:id="rId1010" o:title=""/>
                      </v:shape>
                      <o:OLEObject Type="Embed" ProgID="Equation.DSMT4" ShapeID="_x0000_i1551" DrawAspect="Content" ObjectID="_1586712558" r:id="rId1011"/>
                    </w:object>
                  </w:r>
                  <w:r w:rsidRPr="007E7602">
                    <w:rPr>
                      <w:lang w:val="de-DE"/>
                    </w:rPr>
                    <w:t xml:space="preserve"> </w:t>
                  </w:r>
                  <w:r w:rsidRPr="007E7602">
                    <w:rPr>
                      <w:position w:val="-24"/>
                    </w:rPr>
                    <w:object w:dxaOrig="1440" w:dyaOrig="620">
                      <v:shape id="_x0000_i1552" type="#_x0000_t75" style="width:1in;height:30.75pt" o:ole="">
                        <v:imagedata r:id="rId1012" o:title=""/>
                      </v:shape>
                      <o:OLEObject Type="Embed" ProgID="Equation.DSMT4" ShapeID="_x0000_i1552" DrawAspect="Content" ObjectID="_1586712559" r:id="rId1013"/>
                    </w:object>
                  </w:r>
                  <w:r w:rsidRPr="007E7602">
                    <w:rPr>
                      <w:position w:val="-6"/>
                    </w:rPr>
                    <w:object w:dxaOrig="340" w:dyaOrig="240">
                      <v:shape id="_x0000_i1553" type="#_x0000_t75" style="width:17.25pt;height:12pt" o:ole="">
                        <v:imagedata r:id="rId1010" o:title=""/>
                      </v:shape>
                      <o:OLEObject Type="Embed" ProgID="Equation.DSMT4" ShapeID="_x0000_i1553" DrawAspect="Content" ObjectID="_1586712560" r:id="rId1014"/>
                    </w:object>
                  </w:r>
                  <w:r w:rsidRPr="007E7602">
                    <w:rPr>
                      <w:lang w:val="de-DE"/>
                    </w:rPr>
                    <w:t xml:space="preserve">1- m = -4(m + 2)   (với m ≠ -2 và m ≠ 1 ) </w:t>
                  </w:r>
                </w:p>
                <w:p w:rsidR="00264310" w:rsidRPr="007E7602" w:rsidRDefault="00264310" w:rsidP="00050611">
                  <w:pPr>
                    <w:spacing w:line="276" w:lineRule="auto"/>
                  </w:pPr>
                  <w:r w:rsidRPr="007E7602">
                    <w:rPr>
                      <w:lang w:val="de-DE"/>
                    </w:rPr>
                    <w:t xml:space="preserve">                                                    </w:t>
                  </w:r>
                  <w:r w:rsidRPr="007E7602">
                    <w:rPr>
                      <w:position w:val="-6"/>
                    </w:rPr>
                    <w:object w:dxaOrig="340" w:dyaOrig="240">
                      <v:shape id="_x0000_i1554" type="#_x0000_t75" style="width:17.25pt;height:12pt" o:ole="">
                        <v:imagedata r:id="rId1010" o:title=""/>
                      </v:shape>
                      <o:OLEObject Type="Embed" ProgID="Equation.DSMT4" ShapeID="_x0000_i1554" DrawAspect="Content" ObjectID="_1586712561" r:id="rId1015"/>
                    </w:object>
                  </w:r>
                  <w:r w:rsidRPr="007E7602">
                    <w:t xml:space="preserve"> 3m = 9 </w:t>
                  </w:r>
                  <w:r w:rsidRPr="007E7602">
                    <w:rPr>
                      <w:position w:val="-6"/>
                    </w:rPr>
                    <w:object w:dxaOrig="340" w:dyaOrig="240">
                      <v:shape id="_x0000_i1555" type="#_x0000_t75" style="width:17.25pt;height:12pt" o:ole="">
                        <v:imagedata r:id="rId1010" o:title=""/>
                      </v:shape>
                      <o:OLEObject Type="Embed" ProgID="Equation.DSMT4" ShapeID="_x0000_i1555" DrawAspect="Content" ObjectID="_1586712562" r:id="rId1016"/>
                    </w:object>
                  </w:r>
                  <w:r w:rsidRPr="007E7602">
                    <w:t>m = 3</w:t>
                  </w:r>
                </w:p>
              </w:tc>
            </w:tr>
            <w:tr w:rsidR="00264310" w:rsidRPr="007E7602" w:rsidTr="00050611">
              <w:tc>
                <w:tcPr>
                  <w:tcW w:w="556" w:type="dxa"/>
                  <w:shd w:val="clear" w:color="auto" w:fill="auto"/>
                  <w:vAlign w:val="center"/>
                </w:tcPr>
                <w:p w:rsidR="00264310" w:rsidRPr="007E7602" w:rsidRDefault="00264310" w:rsidP="00050611">
                  <w:pPr>
                    <w:spacing w:line="276" w:lineRule="auto"/>
                    <w:jc w:val="center"/>
                    <w:rPr>
                      <w:b/>
                    </w:rPr>
                  </w:pPr>
                  <w:r w:rsidRPr="007E7602">
                    <w:rPr>
                      <w:b/>
                    </w:rPr>
                    <w:t>2.2</w:t>
                  </w:r>
                </w:p>
              </w:tc>
              <w:tc>
                <w:tcPr>
                  <w:tcW w:w="10244" w:type="dxa"/>
                  <w:shd w:val="clear" w:color="auto" w:fill="auto"/>
                </w:tcPr>
                <w:p w:rsidR="00264310" w:rsidRPr="007E7602" w:rsidRDefault="00264310" w:rsidP="00050611">
                  <w:pPr>
                    <w:spacing w:line="276" w:lineRule="auto"/>
                  </w:pPr>
                  <w:r w:rsidRPr="007E7602">
                    <w:t>(d</w:t>
                  </w:r>
                  <w:r w:rsidRPr="007E7602">
                    <w:rPr>
                      <w:vertAlign w:val="subscript"/>
                    </w:rPr>
                    <w:t>m</w:t>
                  </w:r>
                  <w:r w:rsidRPr="007E7602">
                    <w:t xml:space="preserve">) là hàm số đồng biến khi: </w:t>
                  </w:r>
                  <w:r w:rsidRPr="007E7602">
                    <w:rPr>
                      <w:position w:val="-70"/>
                    </w:rPr>
                    <w:object w:dxaOrig="5840" w:dyaOrig="1520">
                      <v:shape id="_x0000_i1556" type="#_x0000_t75" style="width:291.7pt;height:75.75pt" o:ole="">
                        <v:imagedata r:id="rId1017" o:title=""/>
                      </v:shape>
                      <o:OLEObject Type="Embed" ProgID="Equation.DSMT4" ShapeID="_x0000_i1556" DrawAspect="Content" ObjectID="_1586712563" r:id="rId1018"/>
                    </w:object>
                  </w:r>
                </w:p>
              </w:tc>
            </w:tr>
            <w:tr w:rsidR="00264310" w:rsidRPr="007E7602" w:rsidTr="00050611">
              <w:tc>
                <w:tcPr>
                  <w:tcW w:w="556" w:type="dxa"/>
                  <w:shd w:val="clear" w:color="auto" w:fill="auto"/>
                  <w:vAlign w:val="center"/>
                </w:tcPr>
                <w:p w:rsidR="00264310" w:rsidRPr="007E7602" w:rsidRDefault="00264310" w:rsidP="00050611">
                  <w:pPr>
                    <w:spacing w:line="276" w:lineRule="auto"/>
                    <w:jc w:val="center"/>
                    <w:rPr>
                      <w:b/>
                    </w:rPr>
                  </w:pPr>
                  <w:r w:rsidRPr="007E7602">
                    <w:rPr>
                      <w:b/>
                    </w:rPr>
                    <w:t>3.1</w:t>
                  </w:r>
                </w:p>
              </w:tc>
              <w:tc>
                <w:tcPr>
                  <w:tcW w:w="10244" w:type="dxa"/>
                  <w:shd w:val="clear" w:color="auto" w:fill="auto"/>
                </w:tcPr>
                <w:p w:rsidR="00264310" w:rsidRPr="007E7602" w:rsidRDefault="00264310" w:rsidP="00050611">
                  <w:pPr>
                    <w:spacing w:line="276" w:lineRule="auto"/>
                  </w:pPr>
                  <w:r w:rsidRPr="007E7602">
                    <w:t xml:space="preserve">Phương trình: </w:t>
                  </w:r>
                  <w:r w:rsidRPr="007E7602">
                    <w:rPr>
                      <w:position w:val="-10"/>
                    </w:rPr>
                    <w:object w:dxaOrig="2400" w:dyaOrig="360">
                      <v:shape id="_x0000_i1557" type="#_x0000_t75" style="width:120pt;height:18pt" o:ole="">
                        <v:imagedata r:id="rId1019" o:title=""/>
                      </v:shape>
                      <o:OLEObject Type="Embed" ProgID="Equation.DSMT4" ShapeID="_x0000_i1557" DrawAspect="Content" ObjectID="_1586712564" r:id="rId1020"/>
                    </w:object>
                  </w:r>
                  <w:r w:rsidRPr="007E7602">
                    <w:t xml:space="preserve"> có:</w:t>
                  </w:r>
                </w:p>
                <w:p w:rsidR="00264310" w:rsidRPr="007E7602" w:rsidRDefault="00264310" w:rsidP="00050611">
                  <w:pPr>
                    <w:spacing w:line="276" w:lineRule="auto"/>
                  </w:pPr>
                  <w:r w:rsidRPr="007E7602">
                    <w:sym w:font="Symbol Tiger" w:char="F044"/>
                  </w:r>
                  <w:r w:rsidRPr="007E7602">
                    <w:t>= [-(m – 1)]</w:t>
                  </w:r>
                  <w:r w:rsidRPr="007E7602">
                    <w:rPr>
                      <w:vertAlign w:val="superscript"/>
                    </w:rPr>
                    <w:t>2</w:t>
                  </w:r>
                  <w:r w:rsidRPr="007E7602">
                    <w:t xml:space="preserve"> – 4 . 1 (m – 3) = m</w:t>
                  </w:r>
                  <w:r w:rsidRPr="007E7602">
                    <w:rPr>
                      <w:vertAlign w:val="superscript"/>
                    </w:rPr>
                    <w:t>2</w:t>
                  </w:r>
                  <w:r w:rsidRPr="007E7602">
                    <w:t xml:space="preserve"> – 2m + 1 – 4m + 12 = (m</w:t>
                  </w:r>
                  <w:r w:rsidRPr="007E7602">
                    <w:rPr>
                      <w:vertAlign w:val="superscript"/>
                    </w:rPr>
                    <w:t>2</w:t>
                  </w:r>
                  <w:r w:rsidRPr="007E7602">
                    <w:t xml:space="preserve"> – 6m + 9) + 4</w:t>
                  </w:r>
                </w:p>
                <w:p w:rsidR="00264310" w:rsidRPr="007E7602" w:rsidRDefault="00264310" w:rsidP="00050611">
                  <w:pPr>
                    <w:spacing w:line="276" w:lineRule="auto"/>
                  </w:pPr>
                  <w:r w:rsidRPr="007E7602">
                    <w:t xml:space="preserve">    = (m – 3)</w:t>
                  </w:r>
                  <w:r w:rsidRPr="007E7602">
                    <w:rPr>
                      <w:vertAlign w:val="superscript"/>
                    </w:rPr>
                    <w:t>2</w:t>
                  </w:r>
                  <w:r w:rsidRPr="007E7602">
                    <w:t xml:space="preserve"> + 4 &gt; 0 với </w:t>
                  </w:r>
                  <w:r w:rsidRPr="007E7602">
                    <w:rPr>
                      <w:position w:val="-4"/>
                    </w:rPr>
                    <w:object w:dxaOrig="240" w:dyaOrig="260">
                      <v:shape id="_x0000_i1558" type="#_x0000_t75" style="width:12pt;height:12.75pt" o:ole="">
                        <v:imagedata r:id="rId1021" o:title=""/>
                      </v:shape>
                      <o:OLEObject Type="Embed" ProgID="Equation.DSMT4" ShapeID="_x0000_i1558" DrawAspect="Content" ObjectID="_1586712565" r:id="rId1022"/>
                    </w:object>
                  </w:r>
                  <w:r w:rsidRPr="007E7602">
                    <w:t xml:space="preserve">m </w:t>
                  </w:r>
                </w:p>
                <w:p w:rsidR="00264310" w:rsidRPr="007E7602" w:rsidRDefault="00264310" w:rsidP="00050611">
                  <w:pPr>
                    <w:spacing w:line="276" w:lineRule="auto"/>
                  </w:pPr>
                  <w:r w:rsidRPr="007E7602">
                    <w:t xml:space="preserve">Vậy phương trình đã cho có 2 nghiệm phân biệt </w:t>
                  </w:r>
                  <w:r w:rsidRPr="007E7602">
                    <w:rPr>
                      <w:position w:val="-12"/>
                    </w:rPr>
                    <w:object w:dxaOrig="600" w:dyaOrig="360">
                      <v:shape id="_x0000_i1559" type="#_x0000_t75" style="width:30pt;height:18pt" o:ole="">
                        <v:imagedata r:id="rId1023" o:title=""/>
                      </v:shape>
                      <o:OLEObject Type="Embed" ProgID="Equation.DSMT4" ShapeID="_x0000_i1559" DrawAspect="Content" ObjectID="_1586712566" r:id="rId1024"/>
                    </w:object>
                  </w:r>
                  <w:r w:rsidRPr="007E7602">
                    <w:t xml:space="preserve"> với mọi m</w:t>
                  </w:r>
                </w:p>
                <w:p w:rsidR="00264310" w:rsidRPr="007E7602" w:rsidRDefault="00264310" w:rsidP="00050611">
                  <w:pPr>
                    <w:spacing w:line="276" w:lineRule="auto"/>
                  </w:pPr>
                  <w:r w:rsidRPr="007E7602">
                    <w:t xml:space="preserve">Theo định lí Viét ta có: </w:t>
                  </w:r>
                  <w:r w:rsidRPr="007E7602">
                    <w:rPr>
                      <w:position w:val="-32"/>
                    </w:rPr>
                    <w:object w:dxaOrig="2020" w:dyaOrig="760">
                      <v:shape id="_x0000_i1560" type="#_x0000_t75" style="width:101.2pt;height:38.25pt" o:ole="">
                        <v:imagedata r:id="rId1025" o:title=""/>
                      </v:shape>
                      <o:OLEObject Type="Embed" ProgID="Equation.DSMT4" ShapeID="_x0000_i1560" DrawAspect="Content" ObjectID="_1586712567" r:id="rId1026"/>
                    </w:object>
                  </w:r>
                  <w:r w:rsidRPr="007E7602">
                    <w:t>.</w:t>
                  </w:r>
                </w:p>
                <w:p w:rsidR="00264310" w:rsidRPr="007E7602" w:rsidRDefault="00264310" w:rsidP="00050611">
                  <w:pPr>
                    <w:spacing w:line="276" w:lineRule="auto"/>
                  </w:pPr>
                  <w:r w:rsidRPr="007E7602">
                    <w:t xml:space="preserve">Theo đề ta có: </w:t>
                  </w:r>
                  <w:r w:rsidRPr="007E7602">
                    <w:rPr>
                      <w:position w:val="-12"/>
                    </w:rPr>
                    <w:object w:dxaOrig="3519" w:dyaOrig="380">
                      <v:shape id="_x0000_i1561" type="#_x0000_t75" style="width:176.3pt;height:18.75pt" o:ole="">
                        <v:imagedata r:id="rId1027" o:title=""/>
                      </v:shape>
                      <o:OLEObject Type="Embed" ProgID="Equation.DSMT4" ShapeID="_x0000_i1561" DrawAspect="Content" ObjectID="_1586712568" r:id="rId1028"/>
                    </w:object>
                  </w:r>
                  <w:r w:rsidRPr="007E7602">
                    <w:t xml:space="preserve">  (1)</w:t>
                  </w:r>
                </w:p>
                <w:p w:rsidR="00264310" w:rsidRPr="007E7602" w:rsidRDefault="00264310" w:rsidP="00050611">
                  <w:pPr>
                    <w:spacing w:line="276" w:lineRule="auto"/>
                  </w:pPr>
                  <w:r w:rsidRPr="007E7602">
                    <w:t xml:space="preserve">Thay hệ thức (I) vào (1) ta có: (m – 1)(m – 3) = 3 </w:t>
                  </w:r>
                  <w:r w:rsidRPr="007E7602">
                    <w:rPr>
                      <w:position w:val="-6"/>
                    </w:rPr>
                    <w:object w:dxaOrig="340" w:dyaOrig="240">
                      <v:shape id="_x0000_i1562" type="#_x0000_t75" style="width:17.25pt;height:12pt" o:ole="">
                        <v:imagedata r:id="rId1029" o:title=""/>
                      </v:shape>
                      <o:OLEObject Type="Embed" ProgID="Equation.DSMT4" ShapeID="_x0000_i1562" DrawAspect="Content" ObjectID="_1586712569" r:id="rId1030"/>
                    </w:object>
                  </w:r>
                  <w:r w:rsidRPr="007E7602">
                    <w:t>m</w:t>
                  </w:r>
                  <w:r w:rsidRPr="007E7602">
                    <w:rPr>
                      <w:vertAlign w:val="superscript"/>
                    </w:rPr>
                    <w:t>2</w:t>
                  </w:r>
                  <w:r w:rsidRPr="007E7602">
                    <w:t xml:space="preserve"> – 4m = 0 </w:t>
                  </w:r>
                  <w:r w:rsidRPr="007E7602">
                    <w:rPr>
                      <w:position w:val="-6"/>
                    </w:rPr>
                    <w:object w:dxaOrig="340" w:dyaOrig="240">
                      <v:shape id="_x0000_i1563" type="#_x0000_t75" style="width:17.25pt;height:12pt" o:ole="">
                        <v:imagedata r:id="rId1029" o:title=""/>
                      </v:shape>
                      <o:OLEObject Type="Embed" ProgID="Equation.DSMT4" ShapeID="_x0000_i1563" DrawAspect="Content" ObjectID="_1586712570" r:id="rId1031"/>
                    </w:object>
                  </w:r>
                  <w:r w:rsidRPr="007E7602">
                    <w:t>m(m – 4) = 0</w:t>
                  </w:r>
                </w:p>
                <w:p w:rsidR="00264310" w:rsidRPr="007E7602" w:rsidRDefault="00264310" w:rsidP="00050611">
                  <w:pPr>
                    <w:spacing w:line="276" w:lineRule="auto"/>
                  </w:pPr>
                  <w:r w:rsidRPr="007E7602">
                    <w:t xml:space="preserve">                                                                                                          </w:t>
                  </w:r>
                  <w:r w:rsidRPr="007E7602">
                    <w:rPr>
                      <w:position w:val="-6"/>
                    </w:rPr>
                    <w:object w:dxaOrig="340" w:dyaOrig="240">
                      <v:shape id="_x0000_i1564" type="#_x0000_t75" style="width:17.25pt;height:12pt" o:ole="">
                        <v:imagedata r:id="rId1029" o:title=""/>
                      </v:shape>
                      <o:OLEObject Type="Embed" ProgID="Equation.DSMT4" ShapeID="_x0000_i1564" DrawAspect="Content" ObjectID="_1586712571" r:id="rId1032"/>
                    </w:object>
                  </w:r>
                  <w:r w:rsidRPr="007E7602">
                    <w:rPr>
                      <w:position w:val="-30"/>
                    </w:rPr>
                    <w:object w:dxaOrig="740" w:dyaOrig="720">
                      <v:shape id="_x0000_i1565" type="#_x0000_t75" style="width:36.75pt;height:36pt" o:ole="">
                        <v:imagedata r:id="rId1033" o:title=""/>
                      </v:shape>
                      <o:OLEObject Type="Embed" ProgID="Equation.DSMT4" ShapeID="_x0000_i1565" DrawAspect="Content" ObjectID="_1586712572" r:id="rId1034"/>
                    </w:object>
                  </w:r>
                </w:p>
                <w:p w:rsidR="00264310" w:rsidRPr="007E7602" w:rsidRDefault="00264310" w:rsidP="00050611">
                  <w:pPr>
                    <w:spacing w:line="276" w:lineRule="auto"/>
                  </w:pPr>
                  <w:r w:rsidRPr="007E7602">
                    <w:t xml:space="preserve">Vậy với m = 0 hoặc m = 4 thì phương trình có 2 nghiệm thỏa mãn: </w:t>
                  </w:r>
                  <w:r w:rsidRPr="007E7602">
                    <w:rPr>
                      <w:position w:val="-12"/>
                    </w:rPr>
                    <w:object w:dxaOrig="1600" w:dyaOrig="380">
                      <v:shape id="_x0000_i1566" type="#_x0000_t75" style="width:80.25pt;height:18.75pt" o:ole="">
                        <v:imagedata r:id="rId1035" o:title=""/>
                      </v:shape>
                      <o:OLEObject Type="Embed" ProgID="Equation.DSMT4" ShapeID="_x0000_i1566" DrawAspect="Content" ObjectID="_1586712573" r:id="rId1036"/>
                    </w:object>
                  </w:r>
                </w:p>
              </w:tc>
            </w:tr>
            <w:tr w:rsidR="00264310" w:rsidRPr="007E7602" w:rsidTr="00050611">
              <w:tc>
                <w:tcPr>
                  <w:tcW w:w="556" w:type="dxa"/>
                  <w:shd w:val="clear" w:color="auto" w:fill="auto"/>
                  <w:vAlign w:val="center"/>
                </w:tcPr>
                <w:p w:rsidR="00264310" w:rsidRPr="007E7602" w:rsidRDefault="00264310" w:rsidP="00050611">
                  <w:pPr>
                    <w:spacing w:line="276" w:lineRule="auto"/>
                    <w:jc w:val="center"/>
                    <w:rPr>
                      <w:b/>
                    </w:rPr>
                  </w:pPr>
                  <w:r w:rsidRPr="007E7602">
                    <w:rPr>
                      <w:b/>
                    </w:rPr>
                    <w:t>3.2</w:t>
                  </w:r>
                </w:p>
              </w:tc>
              <w:tc>
                <w:tcPr>
                  <w:tcW w:w="10244" w:type="dxa"/>
                  <w:shd w:val="clear" w:color="auto" w:fill="auto"/>
                </w:tcPr>
                <w:p w:rsidR="00264310" w:rsidRPr="007E7602" w:rsidRDefault="00264310" w:rsidP="00050611">
                  <w:pPr>
                    <w:spacing w:line="276" w:lineRule="auto"/>
                  </w:pPr>
                  <w:r w:rsidRPr="007E7602">
                    <w:t xml:space="preserve">Gọi x (dãy) là số dãy ghế lúc đầu được chia từ số chỗ ngồi trong phòng họp </w:t>
                  </w:r>
                </w:p>
                <w:p w:rsidR="00264310" w:rsidRPr="007E7602" w:rsidRDefault="00264310" w:rsidP="00050611">
                  <w:pPr>
                    <w:spacing w:line="276" w:lineRule="auto"/>
                  </w:pPr>
                  <w:r w:rsidRPr="007E7602">
                    <w:t xml:space="preserve">(Đk:x </w:t>
                  </w:r>
                  <w:r w:rsidRPr="007E7602">
                    <w:rPr>
                      <w:position w:val="-4"/>
                    </w:rPr>
                    <w:object w:dxaOrig="560" w:dyaOrig="300">
                      <v:shape id="_x0000_i1567" type="#_x0000_t75" style="width:27.75pt;height:15pt" o:ole="">
                        <v:imagedata r:id="rId1037" o:title=""/>
                      </v:shape>
                      <o:OLEObject Type="Embed" ProgID="Equation.DSMT4" ShapeID="_x0000_i1567" DrawAspect="Content" ObjectID="_1586712574" r:id="rId1038"/>
                    </w:object>
                  </w:r>
                  <w:r w:rsidRPr="007E7602">
                    <w:t>và  x &gt; 3)</w:t>
                  </w:r>
                </w:p>
                <w:p w:rsidR="00264310" w:rsidRPr="007E7602" w:rsidRDefault="00264310" w:rsidP="00050611">
                  <w:pPr>
                    <w:spacing w:line="276" w:lineRule="auto"/>
                  </w:pPr>
                  <w:r w:rsidRPr="007E7602">
                    <w:t xml:space="preserve">Số chỗ ngồi ở mỗi dãy lúc đầu: </w:t>
                  </w:r>
                  <w:r w:rsidRPr="007E7602">
                    <w:rPr>
                      <w:position w:val="-24"/>
                    </w:rPr>
                    <w:object w:dxaOrig="460" w:dyaOrig="620">
                      <v:shape id="_x0000_i1568" type="#_x0000_t75" style="width:23.25pt;height:30.75pt" o:ole="">
                        <v:imagedata r:id="rId1039" o:title=""/>
                      </v:shape>
                      <o:OLEObject Type="Embed" ProgID="Equation.DSMT4" ShapeID="_x0000_i1568" DrawAspect="Content" ObjectID="_1586712575" r:id="rId1040"/>
                    </w:object>
                  </w:r>
                  <w:r w:rsidRPr="007E7602">
                    <w:t xml:space="preserve"> (chỗ)</w:t>
                  </w:r>
                </w:p>
                <w:p w:rsidR="00264310" w:rsidRPr="007E7602" w:rsidRDefault="00264310" w:rsidP="00050611">
                  <w:pPr>
                    <w:spacing w:line="276" w:lineRule="auto"/>
                  </w:pPr>
                  <w:r w:rsidRPr="007E7602">
                    <w:t>Do thêm cho mỗi dãy 4 chỗ ngồi và bớt đi 3 dãy và số chỗ ngồi trong phòng không thay đổi nên ta có phương trình: (</w:t>
                  </w:r>
                  <w:r w:rsidRPr="007E7602">
                    <w:rPr>
                      <w:position w:val="-24"/>
                    </w:rPr>
                    <w:object w:dxaOrig="460" w:dyaOrig="620">
                      <v:shape id="_x0000_i1569" type="#_x0000_t75" style="width:23.25pt;height:30.75pt" o:ole="">
                        <v:imagedata r:id="rId1039" o:title=""/>
                      </v:shape>
                      <o:OLEObject Type="Embed" ProgID="Equation.DSMT4" ShapeID="_x0000_i1569" DrawAspect="Content" ObjectID="_1586712576" r:id="rId1041"/>
                    </w:object>
                  </w:r>
                  <w:r w:rsidRPr="007E7602">
                    <w:t xml:space="preserve">+ 4)(x – 3) = 360 </w:t>
                  </w:r>
                </w:p>
                <w:p w:rsidR="00264310" w:rsidRPr="007E7602" w:rsidRDefault="00264310" w:rsidP="00050611">
                  <w:pPr>
                    <w:spacing w:line="276" w:lineRule="auto"/>
                  </w:pPr>
                  <w:r w:rsidRPr="007E7602">
                    <w:t xml:space="preserve">                                                    </w:t>
                  </w:r>
                  <w:r w:rsidRPr="007E7602">
                    <w:rPr>
                      <w:position w:val="-6"/>
                    </w:rPr>
                    <w:object w:dxaOrig="340" w:dyaOrig="240">
                      <v:shape id="_x0000_i1570" type="#_x0000_t75" style="width:17.25pt;height:12pt" o:ole="">
                        <v:imagedata r:id="rId1042" o:title=""/>
                      </v:shape>
                      <o:OLEObject Type="Embed" ProgID="Equation.DSMT4" ShapeID="_x0000_i1570" DrawAspect="Content" ObjectID="_1586712577" r:id="rId1043"/>
                    </w:object>
                  </w:r>
                  <w:r w:rsidRPr="007E7602">
                    <w:t>x</w:t>
                  </w:r>
                  <w:r w:rsidRPr="007E7602">
                    <w:rPr>
                      <w:vertAlign w:val="superscript"/>
                    </w:rPr>
                    <w:t>2</w:t>
                  </w:r>
                  <w:r w:rsidRPr="007E7602">
                    <w:t xml:space="preserve"> – 3x – 270 = 0 </w:t>
                  </w:r>
                  <w:r w:rsidRPr="007E7602">
                    <w:rPr>
                      <w:position w:val="-30"/>
                    </w:rPr>
                    <w:object w:dxaOrig="1760" w:dyaOrig="720">
                      <v:shape id="_x0000_i1571" type="#_x0000_t75" style="width:87.75pt;height:36pt" o:ole="">
                        <v:imagedata r:id="rId1044" o:title=""/>
                      </v:shape>
                      <o:OLEObject Type="Embed" ProgID="Equation.DSMT4" ShapeID="_x0000_i1571" DrawAspect="Content" ObjectID="_1586712578" r:id="rId1045"/>
                    </w:object>
                  </w:r>
                </w:p>
                <w:p w:rsidR="00264310" w:rsidRPr="007E7602" w:rsidRDefault="00264310" w:rsidP="00050611">
                  <w:pPr>
                    <w:spacing w:line="276" w:lineRule="auto"/>
                  </w:pPr>
                  <w:r w:rsidRPr="007E7602">
                    <w:t>Vậy lúc đầu số chỗ ngồi trong phòng họp được chia thành 18 dãy.</w:t>
                  </w:r>
                </w:p>
              </w:tc>
            </w:tr>
            <w:tr w:rsidR="00264310" w:rsidRPr="007E7602" w:rsidTr="00050611">
              <w:tc>
                <w:tcPr>
                  <w:tcW w:w="556" w:type="dxa"/>
                  <w:shd w:val="clear" w:color="auto" w:fill="auto"/>
                  <w:vAlign w:val="center"/>
                </w:tcPr>
                <w:p w:rsidR="00264310" w:rsidRPr="007E7602" w:rsidRDefault="00264310" w:rsidP="00050611">
                  <w:pPr>
                    <w:spacing w:line="276" w:lineRule="auto"/>
                    <w:jc w:val="center"/>
                    <w:rPr>
                      <w:b/>
                    </w:rPr>
                  </w:pPr>
                  <w:r w:rsidRPr="007E7602">
                    <w:rPr>
                      <w:b/>
                    </w:rPr>
                    <w:t>4</w:t>
                  </w:r>
                </w:p>
              </w:tc>
              <w:tc>
                <w:tcPr>
                  <w:tcW w:w="10244" w:type="dxa"/>
                  <w:shd w:val="clear" w:color="auto" w:fill="auto"/>
                </w:tcPr>
                <w:p w:rsidR="00264310" w:rsidRPr="007E7602" w:rsidRDefault="00264310" w:rsidP="00050611">
                  <w:pPr>
                    <w:spacing w:line="276" w:lineRule="auto"/>
                  </w:pPr>
                  <w:r w:rsidRPr="007E7602">
                    <w:t xml:space="preserve">*Xét </w:t>
                  </w:r>
                  <w:r w:rsidRPr="007E7602">
                    <w:rPr>
                      <w:position w:val="-4"/>
                    </w:rPr>
                    <w:object w:dxaOrig="220" w:dyaOrig="260">
                      <v:shape id="_x0000_i1572" type="#_x0000_t75" style="width:11.25pt;height:12.75pt" o:ole="">
                        <v:imagedata r:id="rId1046" o:title=""/>
                      </v:shape>
                      <o:OLEObject Type="Embed" ProgID="Equation.DSMT4" ShapeID="_x0000_i1572" DrawAspect="Content" ObjectID="_1586712579" r:id="rId1047"/>
                    </w:object>
                  </w:r>
                  <w:r w:rsidRPr="007E7602">
                    <w:t>ABC (</w:t>
                  </w:r>
                  <w:r w:rsidRPr="007E7602">
                    <w:rPr>
                      <w:position w:val="-4"/>
                    </w:rPr>
                    <w:object w:dxaOrig="260" w:dyaOrig="380">
                      <v:shape id="_x0000_i1573" type="#_x0000_t75" style="width:12.75pt;height:18.75pt" o:ole="">
                        <v:imagedata r:id="rId1048" o:title=""/>
                      </v:shape>
                      <o:OLEObject Type="Embed" ProgID="Equation.DSMT4" ShapeID="_x0000_i1573" DrawAspect="Content" ObjectID="_1586712580" r:id="rId1049"/>
                    </w:object>
                  </w:r>
                  <w:r w:rsidRPr="007E7602">
                    <w:t xml:space="preserve"> = 90</w:t>
                  </w:r>
                  <w:r w:rsidRPr="007E7602">
                    <w:rPr>
                      <w:vertAlign w:val="superscript"/>
                    </w:rPr>
                    <w:t>0</w:t>
                  </w:r>
                  <w:r w:rsidRPr="007E7602">
                    <w:t>) có:</w:t>
                  </w:r>
                </w:p>
                <w:p w:rsidR="00264310" w:rsidRPr="007E7602" w:rsidRDefault="00264310" w:rsidP="00050611">
                  <w:pPr>
                    <w:spacing w:line="276" w:lineRule="auto"/>
                  </w:pPr>
                  <w:r w:rsidRPr="007E7602">
                    <w:t xml:space="preserve">    </w:t>
                  </w:r>
                  <w:r w:rsidRPr="007E7602">
                    <w:rPr>
                      <w:position w:val="-6"/>
                    </w:rPr>
                    <w:object w:dxaOrig="3420" w:dyaOrig="400">
                      <v:shape id="_x0000_i1574" type="#_x0000_t75" style="width:171pt;height:20.25pt" o:ole="">
                        <v:imagedata r:id="rId1050" o:title=""/>
                      </v:shape>
                      <o:OLEObject Type="Embed" ProgID="Equation.DSMT4" ShapeID="_x0000_i1574" DrawAspect="Content" ObjectID="_1586712581" r:id="rId1051"/>
                    </w:object>
                  </w:r>
                </w:p>
                <w:p w:rsidR="00264310" w:rsidRPr="007E7602" w:rsidRDefault="00264310" w:rsidP="00050611">
                  <w:pPr>
                    <w:spacing w:line="276" w:lineRule="auto"/>
                  </w:pPr>
                  <w:r>
                    <w:rPr>
                      <w:noProof/>
                      <w:lang w:val="en-US"/>
                    </w:rPr>
                    <mc:AlternateContent>
                      <mc:Choice Requires="wps">
                        <w:drawing>
                          <wp:anchor distT="0" distB="0" distL="114300" distR="114300" simplePos="0" relativeHeight="251732992" behindDoc="0" locked="0" layoutInCell="1" allowOverlap="1" wp14:anchorId="3E6EA1A0" wp14:editId="353B42A7">
                            <wp:simplePos x="0" y="0"/>
                            <wp:positionH relativeFrom="column">
                              <wp:posOffset>4100830</wp:posOffset>
                            </wp:positionH>
                            <wp:positionV relativeFrom="paragraph">
                              <wp:posOffset>110490</wp:posOffset>
                            </wp:positionV>
                            <wp:extent cx="2019300" cy="1181100"/>
                            <wp:effectExtent l="0" t="0" r="0" b="0"/>
                            <wp:wrapNone/>
                            <wp:docPr id="1314" name="Rectangle 1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19300" cy="1181100"/>
                                    </a:xfrm>
                                    <a:prstGeom prst="rect">
                                      <a:avLst/>
                                    </a:prstGeom>
                                    <a:noFill/>
                                    <a:ln w="25400" cap="flat" cmpd="sng" algn="ctr">
                                      <a:noFill/>
                                      <a:prstDash val="solid"/>
                                    </a:ln>
                                    <a:effectLst/>
                                  </wps:spPr>
                                  <wps:txbx>
                                    <w:txbxContent>
                                      <w:p w:rsidR="00264310" w:rsidRDefault="00264310" w:rsidP="00264310">
                                        <w:pPr>
                                          <w:jc w:val="center"/>
                                        </w:pPr>
                                        <w:r>
                                          <w:rPr>
                                            <w:noProof/>
                                            <w:lang w:val="en-US"/>
                                          </w:rPr>
                                          <w:drawing>
                                            <wp:inline distT="0" distB="0" distL="0" distR="0" wp14:anchorId="39370445" wp14:editId="0EAB922D">
                                              <wp:extent cx="1857375" cy="1123950"/>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
                                                      <pic:cNvPicPr>
                                                        <a:picLocks noChangeAspect="1" noChangeArrowheads="1"/>
                                                      </pic:cNvPicPr>
                                                    </pic:nvPicPr>
                                                    <pic:blipFill>
                                                      <a:blip r:embed="rId1052">
                                                        <a:extLst>
                                                          <a:ext uri="{28A0092B-C50C-407E-A947-70E740481C1C}">
                                                            <a14:useLocalDpi xmlns:a14="http://schemas.microsoft.com/office/drawing/2010/main" val="0"/>
                                                          </a:ext>
                                                        </a:extLst>
                                                      </a:blip>
                                                      <a:srcRect/>
                                                      <a:stretch>
                                                        <a:fillRect/>
                                                      </a:stretch>
                                                    </pic:blipFill>
                                                    <pic:spPr bwMode="auto">
                                                      <a:xfrm>
                                                        <a:off x="0" y="0"/>
                                                        <a:ext cx="1857375" cy="11239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14" o:spid="_x0000_s1100" style="position:absolute;margin-left:322.9pt;margin-top:8.7pt;width:159pt;height:9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" filled="f" stroked="f" strokeweight="2pt">
                            <v:path arrowok="t"/>
                            <v:textbox>
                              <w:txbxContent>
                                <w:p w:rsidR="00264310" w:rsidRDefault="00264310" w:rsidP="00264310">
                                  <w:pPr>
                                    <w:jc w:val="center"/>
                                  </w:pPr>
                                  <w:r>
                                    <w:rPr>
                                      <w:noProof/>
                                      <w:lang w:val="en-US"/>
                                    </w:rPr>
                                    <w:drawing>
                                      <wp:inline distT="0" distB="0" distL="0" distR="0" wp14:anchorId="39370445" wp14:editId="0EAB922D">
                                        <wp:extent cx="1857375" cy="1123950"/>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
                                                <pic:cNvPicPr>
                                                  <a:picLocks noChangeAspect="1" noChangeArrowheads="1"/>
                                                </pic:cNvPicPr>
                                              </pic:nvPicPr>
                                              <pic:blipFill>
                                                <a:blip r:embed="rId1053">
                                                  <a:extLst>
                                                    <a:ext uri="{28A0092B-C50C-407E-A947-70E740481C1C}">
                                                      <a14:useLocalDpi xmlns:a14="http://schemas.microsoft.com/office/drawing/2010/main" val="0"/>
                                                    </a:ext>
                                                  </a:extLst>
                                                </a:blip>
                                                <a:srcRect/>
                                                <a:stretch>
                                                  <a:fillRect/>
                                                </a:stretch>
                                              </pic:blipFill>
                                              <pic:spPr bwMode="auto">
                                                <a:xfrm>
                                                  <a:off x="0" y="0"/>
                                                  <a:ext cx="1857375" cy="1123950"/>
                                                </a:xfrm>
                                                <a:prstGeom prst="rect">
                                                  <a:avLst/>
                                                </a:prstGeom>
                                                <a:noFill/>
                                                <a:ln>
                                                  <a:noFill/>
                                                </a:ln>
                                              </pic:spPr>
                                            </pic:pic>
                                          </a:graphicData>
                                        </a:graphic>
                                      </wp:inline>
                                    </w:drawing>
                                  </w:r>
                                </w:p>
                              </w:txbxContent>
                            </v:textbox>
                          </v:rect>
                        </w:pict>
                      </mc:Fallback>
                    </mc:AlternateContent>
                  </w:r>
                  <w:r w:rsidRPr="007E7602">
                    <w:t xml:space="preserve">*Xét </w:t>
                  </w:r>
                  <w:r w:rsidRPr="007E7602">
                    <w:rPr>
                      <w:position w:val="-4"/>
                    </w:rPr>
                    <w:object w:dxaOrig="220" w:dyaOrig="260">
                      <v:shape id="_x0000_i1575" type="#_x0000_t75" style="width:11.25pt;height:12.75pt" o:ole="">
                        <v:imagedata r:id="rId1046" o:title=""/>
                      </v:shape>
                      <o:OLEObject Type="Embed" ProgID="Equation.DSMT4" ShapeID="_x0000_i1575" DrawAspect="Content" ObjectID="_1586712582" r:id="rId1054"/>
                    </w:object>
                  </w:r>
                  <w:r w:rsidRPr="007E7602">
                    <w:t>AHC (</w:t>
                  </w:r>
                  <w:r w:rsidRPr="007E7602">
                    <w:rPr>
                      <w:position w:val="-4"/>
                    </w:rPr>
                    <w:object w:dxaOrig="260" w:dyaOrig="380">
                      <v:shape id="_x0000_i1576" type="#_x0000_t75" style="width:12.75pt;height:18.75pt" o:ole="">
                        <v:imagedata r:id="rId1055" o:title=""/>
                      </v:shape>
                      <o:OLEObject Type="Embed" ProgID="Equation.DSMT4" ShapeID="_x0000_i1576" DrawAspect="Content" ObjectID="_1586712583" r:id="rId1056"/>
                    </w:object>
                  </w:r>
                  <w:r w:rsidRPr="007E7602">
                    <w:t xml:space="preserve"> = 90</w:t>
                  </w:r>
                  <w:r w:rsidRPr="007E7602">
                    <w:rPr>
                      <w:vertAlign w:val="superscript"/>
                    </w:rPr>
                    <w:t>0</w:t>
                  </w:r>
                  <w:r w:rsidRPr="007E7602">
                    <w:t xml:space="preserve">) có: AC = </w:t>
                  </w:r>
                  <w:r w:rsidRPr="007E7602">
                    <w:rPr>
                      <w:position w:val="-24"/>
                    </w:rPr>
                    <w:object w:dxaOrig="639" w:dyaOrig="620">
                      <v:shape id="_x0000_i1577" type="#_x0000_t75" style="width:32.25pt;height:30.75pt" o:ole="">
                        <v:imagedata r:id="rId1057" o:title=""/>
                      </v:shape>
                      <o:OLEObject Type="Embed" ProgID="Equation.DSMT4" ShapeID="_x0000_i1577" DrawAspect="Content" ObjectID="_1586712584" r:id="rId1058"/>
                    </w:object>
                  </w:r>
                </w:p>
                <w:p w:rsidR="00264310" w:rsidRPr="007E7602" w:rsidRDefault="00264310" w:rsidP="00050611">
                  <w:pPr>
                    <w:spacing w:line="276" w:lineRule="auto"/>
                  </w:pPr>
                  <w:r w:rsidRPr="007E7602">
                    <w:t xml:space="preserve"> *Xét </w:t>
                  </w:r>
                  <w:r w:rsidRPr="007E7602">
                    <w:rPr>
                      <w:position w:val="-4"/>
                    </w:rPr>
                    <w:object w:dxaOrig="220" w:dyaOrig="260">
                      <v:shape id="_x0000_i1578" type="#_x0000_t75" style="width:11.25pt;height:12.75pt" o:ole="">
                        <v:imagedata r:id="rId1046" o:title=""/>
                      </v:shape>
                      <o:OLEObject Type="Embed" ProgID="Equation.DSMT4" ShapeID="_x0000_i1578" DrawAspect="Content" ObjectID="_1586712585" r:id="rId1059"/>
                    </w:object>
                  </w:r>
                  <w:r w:rsidRPr="007E7602">
                    <w:t>ABC (</w:t>
                  </w:r>
                  <w:r w:rsidRPr="007E7602">
                    <w:rPr>
                      <w:position w:val="-4"/>
                    </w:rPr>
                    <w:object w:dxaOrig="260" w:dyaOrig="380">
                      <v:shape id="_x0000_i1579" type="#_x0000_t75" style="width:12.75pt;height:18.75pt" o:ole="">
                        <v:imagedata r:id="rId1048" o:title=""/>
                      </v:shape>
                      <o:OLEObject Type="Embed" ProgID="Equation.DSMT4" ShapeID="_x0000_i1579" DrawAspect="Content" ObjectID="_1586712586" r:id="rId1060"/>
                    </w:object>
                  </w:r>
                  <w:r w:rsidRPr="007E7602">
                    <w:t xml:space="preserve"> = 90</w:t>
                  </w:r>
                  <w:r w:rsidRPr="007E7602">
                    <w:rPr>
                      <w:vertAlign w:val="superscript"/>
                    </w:rPr>
                    <w:t>0</w:t>
                  </w:r>
                  <w:r w:rsidRPr="007E7602">
                    <w:t xml:space="preserve">) có: AB = AC.tanC = </w:t>
                  </w:r>
                  <w:r w:rsidRPr="007E7602">
                    <w:rPr>
                      <w:position w:val="-24"/>
                    </w:rPr>
                    <w:object w:dxaOrig="1219" w:dyaOrig="620">
                      <v:shape id="_x0000_i1580" type="#_x0000_t75" style="width:60.75pt;height:30.75pt" o:ole="">
                        <v:imagedata r:id="rId1061" o:title=""/>
                      </v:shape>
                      <o:OLEObject Type="Embed" ProgID="Equation.DSMT4" ShapeID="_x0000_i1580" DrawAspect="Content" ObjectID="_1586712587" r:id="rId1062"/>
                    </w:object>
                  </w:r>
                </w:p>
                <w:p w:rsidR="00264310" w:rsidRPr="007E7602" w:rsidRDefault="00264310" w:rsidP="00050611">
                  <w:pPr>
                    <w:spacing w:line="276" w:lineRule="auto"/>
                  </w:pPr>
                  <w:r w:rsidRPr="007E7602">
                    <w:t xml:space="preserve">                                       Và BC = </w:t>
                  </w:r>
                  <w:r w:rsidRPr="007E7602">
                    <w:rPr>
                      <w:position w:val="-24"/>
                    </w:rPr>
                    <w:object w:dxaOrig="1540" w:dyaOrig="620">
                      <v:shape id="_x0000_i1581" type="#_x0000_t75" style="width:77.25pt;height:30.75pt" o:ole="">
                        <v:imagedata r:id="rId1063" o:title=""/>
                      </v:shape>
                      <o:OLEObject Type="Embed" ProgID="Equation.DSMT4" ShapeID="_x0000_i1581" DrawAspect="Content" ObjectID="_1586712588" r:id="rId1064"/>
                    </w:object>
                  </w:r>
                </w:p>
                <w:p w:rsidR="00264310" w:rsidRPr="007E7602" w:rsidRDefault="00264310" w:rsidP="00050611">
                  <w:pPr>
                    <w:spacing w:line="276" w:lineRule="auto"/>
                  </w:pPr>
                  <w:r w:rsidRPr="007E7602">
                    <w:t>*</w:t>
                  </w:r>
                  <w:smartTag w:uri="urn:schemas-microsoft-com:office:smarttags" w:element="place">
                    <w:r w:rsidRPr="007E7602">
                      <w:t>Chu</w:t>
                    </w:r>
                  </w:smartTag>
                  <w:r w:rsidRPr="007E7602">
                    <w:t xml:space="preserve"> vi tam giác ABC là:</w:t>
                  </w:r>
                </w:p>
                <w:p w:rsidR="00264310" w:rsidRPr="007E7602" w:rsidRDefault="00264310" w:rsidP="00050611">
                  <w:pPr>
                    <w:spacing w:line="276" w:lineRule="auto"/>
                  </w:pPr>
                  <w:r w:rsidRPr="007E7602">
                    <w:t xml:space="preserve"> AB + AC + BC = </w:t>
                  </w:r>
                  <w:r w:rsidRPr="007E7602">
                    <w:rPr>
                      <w:position w:val="-24"/>
                    </w:rPr>
                    <w:object w:dxaOrig="1219" w:dyaOrig="620">
                      <v:shape id="_x0000_i1582" type="#_x0000_t75" style="width:60.75pt;height:30.75pt" o:ole="">
                        <v:imagedata r:id="rId1065" o:title=""/>
                      </v:shape>
                      <o:OLEObject Type="Embed" ProgID="Equation.DSMT4" ShapeID="_x0000_i1582" DrawAspect="Content" ObjectID="_1586712589" r:id="rId1066"/>
                    </w:object>
                  </w:r>
                  <w:r w:rsidRPr="007E7602">
                    <w:t xml:space="preserve"> +</w:t>
                  </w:r>
                  <w:r w:rsidRPr="007E7602">
                    <w:rPr>
                      <w:position w:val="-24"/>
                    </w:rPr>
                    <w:object w:dxaOrig="639" w:dyaOrig="620">
                      <v:shape id="_x0000_i1583" type="#_x0000_t75" style="width:32.25pt;height:30.75pt" o:ole="">
                        <v:imagedata r:id="rId1067" o:title=""/>
                      </v:shape>
                      <o:OLEObject Type="Embed" ProgID="Equation.DSMT4" ShapeID="_x0000_i1583" DrawAspect="Content" ObjectID="_1586712590" r:id="rId1068"/>
                    </w:object>
                  </w:r>
                  <w:r w:rsidRPr="007E7602">
                    <w:t>+</w:t>
                  </w:r>
                  <w:r w:rsidRPr="007E7602">
                    <w:rPr>
                      <w:position w:val="-24"/>
                    </w:rPr>
                    <w:object w:dxaOrig="720" w:dyaOrig="620">
                      <v:shape id="_x0000_i1584" type="#_x0000_t75" style="width:36pt;height:30.75pt" o:ole="">
                        <v:imagedata r:id="rId1069" o:title=""/>
                      </v:shape>
                      <o:OLEObject Type="Embed" ProgID="Equation.DSMT4" ShapeID="_x0000_i1584" DrawAspect="Content" ObjectID="_1586712591" r:id="rId1070"/>
                    </w:object>
                  </w:r>
                  <w:r w:rsidRPr="007E7602">
                    <w:t xml:space="preserve"> </w:t>
                  </w:r>
                </w:p>
                <w:p w:rsidR="00264310" w:rsidRPr="007E7602" w:rsidRDefault="00264310" w:rsidP="00050611">
                  <w:pPr>
                    <w:spacing w:line="276" w:lineRule="auto"/>
                  </w:pPr>
                  <w:r w:rsidRPr="007E7602">
                    <w:t xml:space="preserve">                          = </w:t>
                  </w:r>
                  <w:r w:rsidRPr="007E7602">
                    <w:rPr>
                      <w:position w:val="-24"/>
                    </w:rPr>
                    <w:object w:dxaOrig="7320" w:dyaOrig="620">
                      <v:shape id="_x0000_i1585" type="#_x0000_t75" style="width:366pt;height:30.75pt" o:ole="">
                        <v:imagedata r:id="rId1071" o:title=""/>
                      </v:shape>
                      <o:OLEObject Type="Embed" ProgID="Equation.DSMT4" ShapeID="_x0000_i1585" DrawAspect="Content" ObjectID="_1586712592" r:id="rId1072"/>
                    </w:object>
                  </w:r>
                  <w:r w:rsidRPr="007E7602">
                    <w:t xml:space="preserve">                                                          </w:t>
                  </w:r>
                </w:p>
              </w:tc>
            </w:tr>
            <w:tr w:rsidR="00264310" w:rsidRPr="007E7602" w:rsidTr="00050611">
              <w:tc>
                <w:tcPr>
                  <w:tcW w:w="556" w:type="dxa"/>
                  <w:shd w:val="clear" w:color="auto" w:fill="auto"/>
                  <w:vAlign w:val="center"/>
                </w:tcPr>
                <w:p w:rsidR="00264310" w:rsidRPr="007E7602" w:rsidRDefault="00264310" w:rsidP="00050611">
                  <w:pPr>
                    <w:spacing w:line="276" w:lineRule="auto"/>
                    <w:jc w:val="center"/>
                    <w:rPr>
                      <w:b/>
                    </w:rPr>
                  </w:pPr>
                  <w:r w:rsidRPr="007E7602">
                    <w:rPr>
                      <w:b/>
                    </w:rPr>
                    <w:t>5</w:t>
                  </w:r>
                </w:p>
              </w:tc>
              <w:tc>
                <w:tcPr>
                  <w:tcW w:w="10244" w:type="dxa"/>
                  <w:shd w:val="clear" w:color="auto" w:fill="auto"/>
                </w:tcPr>
                <w:p w:rsidR="00264310" w:rsidRPr="0013722B" w:rsidRDefault="00264310" w:rsidP="00050611">
                  <w:pPr>
                    <w:spacing w:line="276" w:lineRule="auto"/>
                    <w:rPr>
                      <w:b/>
                      <w:i/>
                    </w:rPr>
                  </w:pPr>
                  <w:r>
                    <w:rPr>
                      <w:i/>
                      <w:noProof/>
                      <w:lang w:val="en-US"/>
                    </w:rPr>
                    <mc:AlternateContent>
                      <mc:Choice Requires="wps">
                        <w:drawing>
                          <wp:anchor distT="0" distB="0" distL="114300" distR="114300" simplePos="0" relativeHeight="251730944" behindDoc="0" locked="0" layoutInCell="1" allowOverlap="1" wp14:anchorId="3D78DE1B" wp14:editId="60ED78B0">
                            <wp:simplePos x="0" y="0"/>
                            <wp:positionH relativeFrom="column">
                              <wp:posOffset>3749040</wp:posOffset>
                            </wp:positionH>
                            <wp:positionV relativeFrom="paragraph">
                              <wp:posOffset>48895</wp:posOffset>
                            </wp:positionV>
                            <wp:extent cx="2428875" cy="2200275"/>
                            <wp:effectExtent l="0" t="0" r="0" b="0"/>
                            <wp:wrapNone/>
                            <wp:docPr id="1312" name="Rectangle 13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28875" cy="2200275"/>
                                    </a:xfrm>
                                    <a:prstGeom prst="rect">
                                      <a:avLst/>
                                    </a:prstGeom>
                                    <a:noFill/>
                                    <a:ln w="25400" cap="flat" cmpd="sng" algn="ctr">
                                      <a:noFill/>
                                      <a:prstDash val="solid"/>
                                    </a:ln>
                                    <a:effectLst/>
                                  </wps:spPr>
                                  <wps:txbx>
                                    <w:txbxContent>
                                      <w:p w:rsidR="00264310" w:rsidRDefault="00264310" w:rsidP="00264310">
                                        <w:pPr>
                                          <w:jc w:val="center"/>
                                        </w:pPr>
                                        <w:r>
                                          <w:rPr>
                                            <w:noProof/>
                                            <w:lang w:val="en-US"/>
                                          </w:rPr>
                                          <w:drawing>
                                            <wp:inline distT="0" distB="0" distL="0" distR="0" wp14:anchorId="4B0E6170" wp14:editId="01BCF5DC">
                                              <wp:extent cx="2257425" cy="2114550"/>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5"/>
                                                      <pic:cNvPicPr>
                                                        <a:picLocks noChangeAspect="1" noChangeArrowheads="1"/>
                                                      </pic:cNvPicPr>
                                                    </pic:nvPicPr>
                                                    <pic:blipFill>
                                                      <a:blip r:embed="rId1073">
                                                        <a:extLst>
                                                          <a:ext uri="{28A0092B-C50C-407E-A947-70E740481C1C}">
                                                            <a14:useLocalDpi xmlns:a14="http://schemas.microsoft.com/office/drawing/2010/main" val="0"/>
                                                          </a:ext>
                                                        </a:extLst>
                                                      </a:blip>
                                                      <a:srcRect/>
                                                      <a:stretch>
                                                        <a:fillRect/>
                                                      </a:stretch>
                                                    </pic:blipFill>
                                                    <pic:spPr bwMode="auto">
                                                      <a:xfrm>
                                                        <a:off x="0" y="0"/>
                                                        <a:ext cx="2257425" cy="21145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12" o:spid="_x0000_s1101" style="position:absolute;margin-left:295.2pt;margin-top:3.85pt;width:191.25pt;height:173.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" filled="f" stroked="f" strokeweight="2pt">
                            <v:path arrowok="t"/>
                            <v:textbox>
                              <w:txbxContent>
                                <w:p w:rsidR="00264310" w:rsidRDefault="00264310" w:rsidP="00264310">
                                  <w:pPr>
                                    <w:jc w:val="center"/>
                                  </w:pPr>
                                  <w:r>
                                    <w:rPr>
                                      <w:noProof/>
                                      <w:lang w:val="en-US"/>
                                    </w:rPr>
                                    <w:drawing>
                                      <wp:inline distT="0" distB="0" distL="0" distR="0" wp14:anchorId="4B0E6170" wp14:editId="01BCF5DC">
                                        <wp:extent cx="2257425" cy="2114550"/>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5"/>
                                                <pic:cNvPicPr>
                                                  <a:picLocks noChangeAspect="1" noChangeArrowheads="1"/>
                                                </pic:cNvPicPr>
                                              </pic:nvPicPr>
                                              <pic:blipFill>
                                                <a:blip r:embed="rId1074">
                                                  <a:extLst>
                                                    <a:ext uri="{28A0092B-C50C-407E-A947-70E740481C1C}">
                                                      <a14:useLocalDpi xmlns:a14="http://schemas.microsoft.com/office/drawing/2010/main" val="0"/>
                                                    </a:ext>
                                                  </a:extLst>
                                                </a:blip>
                                                <a:srcRect/>
                                                <a:stretch>
                                                  <a:fillRect/>
                                                </a:stretch>
                                              </pic:blipFill>
                                              <pic:spPr bwMode="auto">
                                                <a:xfrm>
                                                  <a:off x="0" y="0"/>
                                                  <a:ext cx="2257425" cy="2114550"/>
                                                </a:xfrm>
                                                <a:prstGeom prst="rect">
                                                  <a:avLst/>
                                                </a:prstGeom>
                                                <a:noFill/>
                                                <a:ln>
                                                  <a:noFill/>
                                                </a:ln>
                                              </pic:spPr>
                                            </pic:pic>
                                          </a:graphicData>
                                        </a:graphic>
                                      </wp:inline>
                                    </w:drawing>
                                  </w:r>
                                </w:p>
                              </w:txbxContent>
                            </v:textbox>
                          </v:rect>
                        </w:pict>
                      </mc:Fallback>
                    </mc:AlternateContent>
                  </w:r>
                  <w:r w:rsidRPr="0013722B">
                    <w:rPr>
                      <w:b/>
                      <w:i/>
                    </w:rPr>
                    <w:t>a. Chứng minh: AD</w:t>
                  </w:r>
                  <w:r w:rsidRPr="0013722B">
                    <w:rPr>
                      <w:b/>
                      <w:i/>
                      <w:vertAlign w:val="superscript"/>
                    </w:rPr>
                    <w:t>2</w:t>
                  </w:r>
                  <w:r w:rsidRPr="0013722B">
                    <w:rPr>
                      <w:b/>
                      <w:i/>
                    </w:rPr>
                    <w:t xml:space="preserve"> = AE . AF</w:t>
                  </w:r>
                </w:p>
                <w:p w:rsidR="00264310" w:rsidRPr="0013722B" w:rsidRDefault="00264310" w:rsidP="00050611">
                  <w:pPr>
                    <w:spacing w:line="276" w:lineRule="auto"/>
                  </w:pPr>
                  <w:r w:rsidRPr="0013722B">
                    <w:t xml:space="preserve">*Ta có: AB </w:t>
                  </w:r>
                  <w:r w:rsidRPr="0013722B">
                    <w:rPr>
                      <w:position w:val="-4"/>
                    </w:rPr>
                    <w:object w:dxaOrig="240" w:dyaOrig="260">
                      <v:shape id="_x0000_i1586" type="#_x0000_t75" style="width:12pt;height:12.75pt" o:ole="">
                        <v:imagedata r:id="rId1075" o:title=""/>
                      </v:shape>
                      <o:OLEObject Type="Embed" ProgID="Equation.DSMT4" ShapeID="_x0000_i1586" DrawAspect="Content" ObjectID="_1586712593" r:id="rId1076"/>
                    </w:object>
                  </w:r>
                  <w:r w:rsidRPr="0013722B">
                    <w:t xml:space="preserve"> CD </w:t>
                  </w:r>
                  <w:r w:rsidRPr="0013722B">
                    <w:rPr>
                      <w:position w:val="-10"/>
                    </w:rPr>
                    <w:object w:dxaOrig="4140" w:dyaOrig="400">
                      <v:shape id="_x0000_i1587" type="#_x0000_t75" style="width:207pt;height:20.25pt" o:ole="">
                        <v:imagedata r:id="rId1077" o:title=""/>
                      </v:shape>
                      <o:OLEObject Type="Embed" ProgID="Equation.DSMT4" ShapeID="_x0000_i1587" DrawAspect="Content" ObjectID="_1586712594" r:id="rId1078"/>
                    </w:object>
                  </w:r>
                </w:p>
                <w:p w:rsidR="00264310" w:rsidRPr="0013722B" w:rsidRDefault="00264310" w:rsidP="00050611">
                  <w:pPr>
                    <w:spacing w:line="276" w:lineRule="auto"/>
                  </w:pPr>
                  <w:r w:rsidRPr="0013722B">
                    <w:rPr>
                      <w:position w:val="-6"/>
                    </w:rPr>
                    <w:object w:dxaOrig="300" w:dyaOrig="240">
                      <v:shape id="_x0000_i1588" type="#_x0000_t75" style="width:15pt;height:12pt" o:ole="">
                        <v:imagedata r:id="rId1079" o:title=""/>
                      </v:shape>
                      <o:OLEObject Type="Embed" ProgID="Equation.DSMT4" ShapeID="_x0000_i1588" DrawAspect="Content" ObjectID="_1586712595" r:id="rId1080"/>
                    </w:object>
                  </w:r>
                  <w:r w:rsidRPr="0013722B">
                    <w:rPr>
                      <w:position w:val="-4"/>
                    </w:rPr>
                    <w:object w:dxaOrig="1300" w:dyaOrig="400">
                      <v:shape id="_x0000_i1589" type="#_x0000_t75" style="width:65.25pt;height:20.25pt" o:ole="">
                        <v:imagedata r:id="rId1081" o:title=""/>
                      </v:shape>
                      <o:OLEObject Type="Embed" ProgID="Equation.DSMT4" ShapeID="_x0000_i1589" DrawAspect="Content" ObjectID="_1586712596" r:id="rId1082"/>
                    </w:object>
                  </w:r>
                  <w:r w:rsidRPr="0013722B">
                    <w:t>(các góc nt chắn các cung tương ứng bằng nhau)</w:t>
                  </w:r>
                </w:p>
                <w:p w:rsidR="00264310" w:rsidRPr="0013722B" w:rsidRDefault="00264310" w:rsidP="00050611">
                  <w:pPr>
                    <w:spacing w:line="276" w:lineRule="auto"/>
                  </w:pPr>
                  <w:r w:rsidRPr="0013722B">
                    <w:t xml:space="preserve">*Xét </w:t>
                  </w:r>
                  <w:r w:rsidRPr="0013722B">
                    <w:rPr>
                      <w:position w:val="-4"/>
                    </w:rPr>
                    <w:object w:dxaOrig="220" w:dyaOrig="260">
                      <v:shape id="_x0000_i1590" type="#_x0000_t75" style="width:11.25pt;height:12.75pt" o:ole="">
                        <v:imagedata r:id="rId1083" o:title=""/>
                      </v:shape>
                      <o:OLEObject Type="Embed" ProgID="Equation.DSMT4" ShapeID="_x0000_i1590" DrawAspect="Content" ObjectID="_1586712597" r:id="rId1084"/>
                    </w:object>
                  </w:r>
                  <w:r w:rsidRPr="0013722B">
                    <w:t xml:space="preserve">ADE và </w:t>
                  </w:r>
                  <w:r w:rsidRPr="0013722B">
                    <w:rPr>
                      <w:position w:val="-4"/>
                    </w:rPr>
                    <w:object w:dxaOrig="220" w:dyaOrig="260">
                      <v:shape id="_x0000_i1591" type="#_x0000_t75" style="width:11.25pt;height:12.75pt" o:ole="">
                        <v:imagedata r:id="rId1083" o:title=""/>
                      </v:shape>
                      <o:OLEObject Type="Embed" ProgID="Equation.DSMT4" ShapeID="_x0000_i1591" DrawAspect="Content" ObjectID="_1586712598" r:id="rId1085"/>
                    </w:object>
                  </w:r>
                  <w:r w:rsidRPr="0013722B">
                    <w:t xml:space="preserve">AFD có: </w:t>
                  </w:r>
                </w:p>
                <w:p w:rsidR="00264310" w:rsidRPr="0013722B" w:rsidRDefault="00264310" w:rsidP="00050611">
                  <w:pPr>
                    <w:spacing w:line="276" w:lineRule="auto"/>
                    <w:rPr>
                      <w:lang w:val="de-DE"/>
                    </w:rPr>
                  </w:pPr>
                  <w:r w:rsidRPr="0013722B">
                    <w:t xml:space="preserve">         </w:t>
                  </w:r>
                  <w:r w:rsidRPr="0013722B">
                    <w:rPr>
                      <w:position w:val="-4"/>
                    </w:rPr>
                    <w:object w:dxaOrig="1300" w:dyaOrig="400">
                      <v:shape id="_x0000_i1592" type="#_x0000_t75" style="width:65.25pt;height:20.25pt" o:ole="">
                        <v:imagedata r:id="rId1081" o:title=""/>
                      </v:shape>
                      <o:OLEObject Type="Embed" ProgID="Equation.DSMT4" ShapeID="_x0000_i1592" DrawAspect="Content" ObjectID="_1586712599" r:id="rId1086"/>
                    </w:object>
                  </w:r>
                  <w:r w:rsidRPr="0013722B">
                    <w:rPr>
                      <w:lang w:val="de-DE"/>
                    </w:rPr>
                    <w:t xml:space="preserve"> (cm trên)</w:t>
                  </w:r>
                </w:p>
                <w:p w:rsidR="00264310" w:rsidRPr="0013722B" w:rsidRDefault="00264310" w:rsidP="00050611">
                  <w:pPr>
                    <w:spacing w:line="276" w:lineRule="auto"/>
                    <w:rPr>
                      <w:lang w:val="de-DE"/>
                    </w:rPr>
                  </w:pPr>
                  <w:r w:rsidRPr="0013722B">
                    <w:rPr>
                      <w:lang w:val="de-DE"/>
                    </w:rPr>
                    <w:t xml:space="preserve">           </w:t>
                  </w:r>
                  <w:r w:rsidRPr="0013722B">
                    <w:rPr>
                      <w:position w:val="-4"/>
                    </w:rPr>
                    <w:object w:dxaOrig="260" w:dyaOrig="380">
                      <v:shape id="_x0000_i1593" type="#_x0000_t75" style="width:12.75pt;height:18.75pt" o:ole="">
                        <v:imagedata r:id="rId1087" o:title=""/>
                      </v:shape>
                      <o:OLEObject Type="Embed" ProgID="Equation.DSMT4" ShapeID="_x0000_i1593" DrawAspect="Content" ObjectID="_1586712600" r:id="rId1088"/>
                    </w:object>
                  </w:r>
                  <w:r w:rsidRPr="0013722B">
                    <w:rPr>
                      <w:lang w:val="de-DE"/>
                    </w:rPr>
                    <w:t>: góc chung</w:t>
                  </w:r>
                </w:p>
                <w:p w:rsidR="00264310" w:rsidRPr="0013722B" w:rsidRDefault="00264310" w:rsidP="00050611">
                  <w:pPr>
                    <w:spacing w:line="276" w:lineRule="auto"/>
                    <w:rPr>
                      <w:lang w:val="de-DE"/>
                    </w:rPr>
                  </w:pPr>
                  <w:r w:rsidRPr="0013722B">
                    <w:rPr>
                      <w:position w:val="-6"/>
                      <w:lang w:val="de-DE"/>
                    </w:rPr>
                    <w:t xml:space="preserve">    </w:t>
                  </w:r>
                  <w:r w:rsidRPr="0013722B">
                    <w:rPr>
                      <w:position w:val="-6"/>
                    </w:rPr>
                    <w:object w:dxaOrig="2040" w:dyaOrig="279">
                      <v:shape id="_x0000_i1594" type="#_x0000_t75" style="width:102pt;height:14.25pt" o:ole="">
                        <v:imagedata r:id="rId1089" o:title=""/>
                      </v:shape>
                      <o:OLEObject Type="Embed" ProgID="Equation.DSMT4" ShapeID="_x0000_i1594" DrawAspect="Content" ObjectID="_1586712601" r:id="rId1090"/>
                    </w:object>
                  </w:r>
                  <w:r w:rsidRPr="0013722B">
                    <w:rPr>
                      <w:lang w:val="de-DE"/>
                    </w:rPr>
                    <w:t xml:space="preserve">(g-g) </w:t>
                  </w:r>
                  <w:r w:rsidRPr="0013722B">
                    <w:rPr>
                      <w:position w:val="-24"/>
                    </w:rPr>
                    <w:object w:dxaOrig="3220" w:dyaOrig="620">
                      <v:shape id="_x0000_i1595" type="#_x0000_t75" style="width:161.3pt;height:30.75pt" o:ole="">
                        <v:imagedata r:id="rId1091" o:title=""/>
                      </v:shape>
                      <o:OLEObject Type="Embed" ProgID="Equation.DSMT4" ShapeID="_x0000_i1595" DrawAspect="Content" ObjectID="_1586712602" r:id="rId1092"/>
                    </w:object>
                  </w:r>
                </w:p>
                <w:p w:rsidR="00264310" w:rsidRPr="0013722B" w:rsidRDefault="00264310" w:rsidP="00050611">
                  <w:pPr>
                    <w:spacing w:line="276" w:lineRule="auto"/>
                    <w:rPr>
                      <w:b/>
                      <w:lang w:val="de-DE"/>
                    </w:rPr>
                  </w:pPr>
                </w:p>
                <w:p w:rsidR="00264310" w:rsidRPr="0013722B" w:rsidRDefault="00264310" w:rsidP="00050611">
                  <w:pPr>
                    <w:spacing w:line="276" w:lineRule="auto"/>
                    <w:rPr>
                      <w:b/>
                      <w:i/>
                      <w:lang w:val="de-DE"/>
                    </w:rPr>
                  </w:pPr>
                  <w:r w:rsidRPr="0013722B">
                    <w:rPr>
                      <w:b/>
                      <w:i/>
                      <w:lang w:val="de-DE"/>
                    </w:rPr>
                    <w:t>b. Tính độ dài cung nhỏ BF khi HE = 1cm (chính xác đến 2 chữ số thập phân)</w:t>
                  </w:r>
                </w:p>
                <w:p w:rsidR="00264310" w:rsidRPr="007E7602" w:rsidRDefault="00264310" w:rsidP="00050611">
                  <w:pPr>
                    <w:spacing w:line="276" w:lineRule="auto"/>
                    <w:rPr>
                      <w:lang w:val="de-DE"/>
                    </w:rPr>
                  </w:pPr>
                  <w:r w:rsidRPr="007E7602">
                    <w:rPr>
                      <w:lang w:val="de-DE"/>
                    </w:rPr>
                    <w:t xml:space="preserve"> *Ta có: AH = OH = </w:t>
                  </w:r>
                  <w:r w:rsidRPr="007E7602">
                    <w:rPr>
                      <w:position w:val="-24"/>
                    </w:rPr>
                    <w:object w:dxaOrig="1340" w:dyaOrig="620">
                      <v:shape id="_x0000_i1596" type="#_x0000_t75" style="width:66.75pt;height:30.75pt" o:ole="">
                        <v:imagedata r:id="rId1093" o:title=""/>
                      </v:shape>
                      <o:OLEObject Type="Embed" ProgID="Equation.DSMT4" ShapeID="_x0000_i1596" DrawAspect="Content" ObjectID="_1586712603" r:id="rId1094"/>
                    </w:object>
                  </w:r>
                  <w:r w:rsidRPr="007E7602">
                    <w:rPr>
                      <w:lang w:val="de-DE"/>
                    </w:rPr>
                    <w:t xml:space="preserve"> (Vì H là trung điểm của OA và OA = 4cm)</w:t>
                  </w:r>
                </w:p>
                <w:p w:rsidR="00264310" w:rsidRPr="007E7602" w:rsidRDefault="00264310" w:rsidP="00050611">
                  <w:pPr>
                    <w:spacing w:line="276" w:lineRule="auto"/>
                    <w:rPr>
                      <w:lang w:val="de-DE"/>
                    </w:rPr>
                  </w:pPr>
                  <w:r w:rsidRPr="007E7602">
                    <w:rPr>
                      <w:lang w:val="de-DE"/>
                    </w:rPr>
                    <w:t xml:space="preserve"> *Xét </w:t>
                  </w:r>
                  <w:r w:rsidRPr="007E7602">
                    <w:sym w:font="Symbol Tiger" w:char="F044"/>
                  </w:r>
                  <w:r w:rsidRPr="007E7602">
                    <w:rPr>
                      <w:lang w:val="de-DE"/>
                    </w:rPr>
                    <w:t>AHE (</w:t>
                  </w:r>
                  <w:r w:rsidRPr="007E7602">
                    <w:rPr>
                      <w:position w:val="-6"/>
                    </w:rPr>
                    <w:object w:dxaOrig="800" w:dyaOrig="400">
                      <v:shape id="_x0000_i1597" type="#_x0000_t75" style="width:39.75pt;height:20.25pt" o:ole="">
                        <v:imagedata r:id="rId1095" o:title=""/>
                      </v:shape>
                      <o:OLEObject Type="Embed" ProgID="Equation.DSMT4" ShapeID="_x0000_i1597" DrawAspect="Content" ObjectID="_1586712604" r:id="rId1096"/>
                    </w:object>
                  </w:r>
                  <w:r w:rsidRPr="007E7602">
                    <w:rPr>
                      <w:lang w:val="de-DE"/>
                    </w:rPr>
                    <w:t xml:space="preserve">) có: tg </w:t>
                  </w:r>
                  <w:r w:rsidRPr="007E7602">
                    <w:rPr>
                      <w:position w:val="-24"/>
                    </w:rPr>
                    <w:object w:dxaOrig="1600" w:dyaOrig="620">
                      <v:shape id="_x0000_i1598" type="#_x0000_t75" style="width:80.25pt;height:30.75pt" o:ole="">
                        <v:imagedata r:id="rId1097" o:title=""/>
                      </v:shape>
                      <o:OLEObject Type="Embed" ProgID="Equation.DSMT4" ShapeID="_x0000_i1598" DrawAspect="Content" ObjectID="_1586712605" r:id="rId1098"/>
                    </w:object>
                  </w:r>
                  <w:r w:rsidRPr="007E7602">
                    <w:rPr>
                      <w:position w:val="-6"/>
                    </w:rPr>
                    <w:object w:dxaOrig="1740" w:dyaOrig="420">
                      <v:shape id="_x0000_i1599" type="#_x0000_t75" style="width:87pt;height:21pt" o:ole="">
                        <v:imagedata r:id="rId1099" o:title=""/>
                      </v:shape>
                      <o:OLEObject Type="Embed" ProgID="Equation.DSMT4" ShapeID="_x0000_i1599" DrawAspect="Content" ObjectID="_1586712606" r:id="rId1100"/>
                    </w:object>
                  </w:r>
                  <w:r w:rsidRPr="007E7602">
                    <w:rPr>
                      <w:lang w:val="de-DE"/>
                    </w:rPr>
                    <w:t>27</w:t>
                  </w:r>
                  <w:r w:rsidRPr="007E7602">
                    <w:rPr>
                      <w:vertAlign w:val="superscript"/>
                      <w:lang w:val="de-DE"/>
                    </w:rPr>
                    <w:t>0</w:t>
                  </w:r>
                  <w:r w:rsidRPr="007E7602">
                    <w:rPr>
                      <w:position w:val="-6"/>
                    </w:rPr>
                    <w:object w:dxaOrig="2280" w:dyaOrig="420">
                      <v:shape id="_x0000_i1600" type="#_x0000_t75" style="width:114pt;height:21pt" o:ole="">
                        <v:imagedata r:id="rId1101" o:title=""/>
                      </v:shape>
                      <o:OLEObject Type="Embed" ProgID="Equation.DSMT4" ShapeID="_x0000_i1600" DrawAspect="Content" ObjectID="_1586712607" r:id="rId1102"/>
                    </w:object>
                  </w:r>
                </w:p>
                <w:p w:rsidR="00264310" w:rsidRPr="007E7602" w:rsidRDefault="00264310" w:rsidP="00050611">
                  <w:pPr>
                    <w:spacing w:line="276" w:lineRule="auto"/>
                    <w:rPr>
                      <w:lang w:val="de-DE"/>
                    </w:rPr>
                  </w:pPr>
                  <w:r w:rsidRPr="007E7602">
                    <w:rPr>
                      <w:position w:val="-6"/>
                      <w:lang w:val="de-DE"/>
                    </w:rPr>
                    <w:t xml:space="preserve">           </w:t>
                  </w:r>
                  <w:r w:rsidRPr="007E7602">
                    <w:rPr>
                      <w:position w:val="-6"/>
                    </w:rPr>
                    <w:object w:dxaOrig="300" w:dyaOrig="240">
                      <v:shape id="_x0000_i1601" type="#_x0000_t75" style="width:15pt;height:12pt" o:ole="">
                        <v:imagedata r:id="rId1103" o:title=""/>
                      </v:shape>
                      <o:OLEObject Type="Embed" ProgID="Equation.DSMT4" ShapeID="_x0000_i1601" DrawAspect="Content" ObjectID="_1586712608" r:id="rId1104"/>
                    </w:object>
                  </w:r>
                  <w:r w:rsidRPr="007E7602">
                    <w:rPr>
                      <w:position w:val="-24"/>
                    </w:rPr>
                    <w:object w:dxaOrig="2340" w:dyaOrig="660">
                      <v:shape id="_x0000_i1602" type="#_x0000_t75" style="width:117pt;height:33pt" o:ole="">
                        <v:imagedata r:id="rId1105" o:title=""/>
                      </v:shape>
                      <o:OLEObject Type="Embed" ProgID="Equation.DSMT4" ShapeID="_x0000_i1602" DrawAspect="Content" ObjectID="_1586712609" r:id="rId1106"/>
                    </w:object>
                  </w:r>
                  <w:r w:rsidRPr="007E7602">
                    <w:rPr>
                      <w:position w:val="-4"/>
                    </w:rPr>
                    <w:object w:dxaOrig="200" w:dyaOrig="200">
                      <v:shape id="_x0000_i1603" type="#_x0000_t75" style="width:9.75pt;height:9.75pt" o:ole="">
                        <v:imagedata r:id="rId1107" o:title=""/>
                      </v:shape>
                      <o:OLEObject Type="Embed" ProgID="Equation.DSMT4" ShapeID="_x0000_i1603" DrawAspect="Content" ObjectID="_1586712610" r:id="rId1108"/>
                    </w:object>
                  </w:r>
                  <w:r w:rsidRPr="007E7602">
                    <w:rPr>
                      <w:lang w:val="de-DE"/>
                    </w:rPr>
                    <w:t>1,88 (cm)   (Với n = sđ</w:t>
                  </w:r>
                  <w:r w:rsidRPr="007E7602">
                    <w:rPr>
                      <w:position w:val="-4"/>
                    </w:rPr>
                    <w:object w:dxaOrig="920" w:dyaOrig="340">
                      <v:shape id="_x0000_i1604" type="#_x0000_t75" style="width:45.75pt;height:17.25pt" o:ole="">
                        <v:imagedata r:id="rId1109" o:title=""/>
                      </v:shape>
                      <o:OLEObject Type="Embed" ProgID="Equation.DSMT4" ShapeID="_x0000_i1604" DrawAspect="Content" ObjectID="_1586712611" r:id="rId1110"/>
                    </w:object>
                  </w:r>
                  <w:r w:rsidRPr="007E7602">
                    <w:rPr>
                      <w:lang w:val="de-DE"/>
                    </w:rPr>
                    <w:t>)</w:t>
                  </w:r>
                </w:p>
                <w:p w:rsidR="00264310" w:rsidRPr="007E7602" w:rsidRDefault="00264310" w:rsidP="00050611">
                  <w:pPr>
                    <w:spacing w:line="276" w:lineRule="auto"/>
                    <w:rPr>
                      <w:lang w:val="de-DE"/>
                    </w:rPr>
                  </w:pPr>
                </w:p>
                <w:p w:rsidR="00264310" w:rsidRPr="0013722B" w:rsidRDefault="00264310" w:rsidP="00050611">
                  <w:pPr>
                    <w:spacing w:line="276" w:lineRule="auto"/>
                    <w:rPr>
                      <w:b/>
                      <w:i/>
                      <w:lang w:val="de-DE"/>
                    </w:rPr>
                  </w:pPr>
                  <w:r w:rsidRPr="0013722B">
                    <w:rPr>
                      <w:b/>
                      <w:i/>
                      <w:lang w:val="de-DE"/>
                    </w:rPr>
                    <w:t>c. Tìm vị trí của điểm E trên đoạn HD để số đo của góc EOF bằng 90</w:t>
                  </w:r>
                  <w:r w:rsidRPr="0013722B">
                    <w:rPr>
                      <w:b/>
                      <w:i/>
                      <w:vertAlign w:val="superscript"/>
                      <w:lang w:val="de-DE"/>
                    </w:rPr>
                    <w:t>0</w:t>
                  </w:r>
                </w:p>
                <w:p w:rsidR="00264310" w:rsidRPr="0013722B" w:rsidRDefault="00264310" w:rsidP="00050611">
                  <w:pPr>
                    <w:spacing w:line="276" w:lineRule="auto"/>
                    <w:rPr>
                      <w:lang w:val="de-DE"/>
                    </w:rPr>
                  </w:pPr>
                  <w:r>
                    <w:rPr>
                      <w:noProof/>
                      <w:lang w:val="en-US"/>
                    </w:rPr>
                    <mc:AlternateContent>
                      <mc:Choice Requires="wpg">
                        <w:drawing>
                          <wp:anchor distT="0" distB="0" distL="114300" distR="114300" simplePos="0" relativeHeight="251731968" behindDoc="0" locked="0" layoutInCell="1" allowOverlap="1" wp14:anchorId="113BF1B3" wp14:editId="43B419DF">
                            <wp:simplePos x="0" y="0"/>
                            <wp:positionH relativeFrom="column">
                              <wp:posOffset>2813050</wp:posOffset>
                            </wp:positionH>
                            <wp:positionV relativeFrom="paragraph">
                              <wp:posOffset>238125</wp:posOffset>
                            </wp:positionV>
                            <wp:extent cx="1034975" cy="574040"/>
                            <wp:effectExtent l="0" t="0" r="0" b="0"/>
                            <wp:wrapNone/>
                            <wp:docPr id="1308" name="Group 1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34975" cy="574040"/>
                                      <a:chOff x="0" y="0"/>
                                      <a:chExt cx="1064193" cy="596474"/>
                                    </a:xfrm>
                                  </wpg:grpSpPr>
                                  <wps:wsp>
                                    <wps:cNvPr id="1309" name="Ngoặc móc Phải 4"/>
                                    <wps:cNvSpPr/>
                                    <wps:spPr>
                                      <a:xfrm>
                                        <a:off x="0" y="76200"/>
                                        <a:ext cx="152400" cy="476250"/>
                                      </a:xfrm>
                                      <a:prstGeom prst="righ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0" name="Hình chữ nhật 6"/>
                                    <wps:cNvSpPr/>
                                    <wps:spPr>
                                      <a:xfrm>
                                        <a:off x="95250" y="0"/>
                                        <a:ext cx="968943" cy="596474"/>
                                      </a:xfrm>
                                      <a:prstGeom prst="rect">
                                        <a:avLst/>
                                      </a:prstGeom>
                                      <a:noFill/>
                                      <a:ln w="25400" cap="flat" cmpd="sng" algn="ctr">
                                        <a:noFill/>
                                        <a:prstDash val="solid"/>
                                      </a:ln>
                                      <a:effectLst/>
                                    </wps:spPr>
                                    <wps:txbx>
                                      <w:txbxContent>
                                        <w:p w:rsidR="00264310" w:rsidRDefault="00264310" w:rsidP="00264310">
                                          <w:pPr>
                                            <w:jc w:val="center"/>
                                          </w:pPr>
                                          <w:r w:rsidRPr="003F3607">
                                            <w:rPr>
                                              <w:position w:val="-24"/>
                                            </w:rPr>
                                            <w:object w:dxaOrig="1160" w:dyaOrig="720">
                                              <v:shape id="_x0000_i3233" type="#_x0000_t75" style="width:57.75pt;height:36pt" o:ole="">
                                                <v:imagedata r:id="rId1111" o:title=""/>
                                              </v:shape>
                                              <o:OLEObject Type="Embed" ProgID="Equation.DSMT4" ShapeID="_x0000_i3233" DrawAspect="Content" ObjectID="_1586714238" r:id="rId1112"/>
                                            </w:objec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id="Group 1308" o:spid="_x0000_s1102" style="position:absolute;margin-left:221.5pt;margin-top:18.75pt;width:81.5pt;height:45.2pt;z-index:251731968" coordsize="10641,59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&#1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Ngoặc móc Phải 4" o:spid="_x0000_s1103" type="#_x0000_t88" style="position:absolute;top:762;width:1524;height:4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niT8UA&#10;AADdAAAADwAAAGRycy9kb3ducmV2LnhtbERP32vCMBB+H+x/CDfYy9DUCWPrjLKNCcU9lGWy56M5&#10;m2JzqU3U6l9vBsLe7uP7ebPF4FpxoD40nhVMxhkI4sqbhmsF65/l6BlEiMgGW8+k4EQBFvPbmxnm&#10;xh/5mw461iKFcMhRgY2xy6UMlSWHYew74sRtfO8wJtjX0vR4TOGulY9Z9iQdNpwaLHb0Yana6r1T&#10;MBQ7/VX8lvVZ73VZfJarB/uOSt3fDW+vICIN8V98dRcmzZ9mL/D3TTpBz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GeJPxQAAAN0AAAAPAAAAAAAAAAAAAAAAAJgCAABkcnMv&#10;ZG93bnJldi54bWxQSwUGAAAAAAQABAD1AAAAigMAAAAA&#10;" adj="576"/>
                            <v:rect id="Hình chữ nhật 6" o:spid="_x0000_s1104" style="position:absolute;left:952;width:9689;height:596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dQFMQA&#10;AADdAAAADwAAAGRycy9kb3ducmV2LnhtbESPTWsCMRCG7wX/Qxiht5rdCrWsRtFSoRQ81HrwOGzG&#10;zepmEjaprv++cyj0NsO8H88sVoPv1JX61AY2UE4KUMR1sC03Bg7f26dXUCkjW+wCk4E7JVgtRw8L&#10;rGy48Rdd97lREsKpQgMu51hpnWpHHtMkRGK5nULvMcvaN9r2eJNw3+nnonjRHluWBoeR3hzVl/2P&#10;l97SfRblzseU7rPjbPe+oXh2xjyOh/UcVKYh/4v/3B9W8Kel8Ms3MoJ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3UBTEAAAA3QAAAA8AAAAAAAAAAAAAAAAAmAIAAGRycy9k&#10;b3ducmV2LnhtbFBLBQYAAAAABAAEAPUAAACJAwAAAAA=&#10;" filled="f" stroked="f" strokeweight="2pt">
                              <v:textbox style="mso-fit-shape-to-text:t">
                                <w:txbxContent>
                                  <w:p w:rsidR="00264310" w:rsidRDefault="00264310" w:rsidP="00264310">
                                    <w:pPr>
                                      <w:jc w:val="center"/>
                                    </w:pPr>
                                    <w:r w:rsidRPr="003F3607">
                                      <w:rPr>
                                        <w:position w:val="-24"/>
                                      </w:rPr>
                                      <w:object w:dxaOrig="1160" w:dyaOrig="720">
                                        <v:shape id="_x0000_i3233" type="#_x0000_t75" style="width:57.75pt;height:36pt" o:ole="">
                                          <v:imagedata r:id="rId1113" o:title=""/>
                                        </v:shape>
                                        <o:OLEObject Type="Embed" ProgID="Equation.DSMT4" ShapeID="_x0000_i3233" DrawAspect="Content" ObjectID="_1586721264" r:id="rId1114"/>
                                      </w:object>
                                    </w:r>
                                  </w:p>
                                </w:txbxContent>
                              </v:textbox>
                            </v:rect>
                          </v:group>
                        </w:pict>
                      </mc:Fallback>
                    </mc:AlternateContent>
                  </w:r>
                  <w:r w:rsidRPr="0013722B">
                    <w:rPr>
                      <w:lang w:val="de-DE"/>
                    </w:rPr>
                    <w:t xml:space="preserve">*Xét </w:t>
                  </w:r>
                  <w:r w:rsidRPr="0013722B">
                    <w:sym w:font="Symbol Tiger" w:char="F044"/>
                  </w:r>
                  <w:r w:rsidRPr="0013722B">
                    <w:rPr>
                      <w:lang w:val="de-DE"/>
                    </w:rPr>
                    <w:t xml:space="preserve">EAO có: EH là đường cao (EH </w:t>
                  </w:r>
                  <w:r w:rsidRPr="0013722B">
                    <w:rPr>
                      <w:position w:val="-4"/>
                    </w:rPr>
                    <w:object w:dxaOrig="240" w:dyaOrig="260">
                      <v:shape id="_x0000_i1605" type="#_x0000_t75" style="width:12pt;height:12.75pt" o:ole="">
                        <v:imagedata r:id="rId1115" o:title=""/>
                      </v:shape>
                      <o:OLEObject Type="Embed" ProgID="Equation.DSMT4" ShapeID="_x0000_i1605" DrawAspect="Content" ObjectID="_1586712612" r:id="rId1116"/>
                    </w:object>
                  </w:r>
                  <w:r w:rsidRPr="0013722B">
                    <w:rPr>
                      <w:lang w:val="de-DE"/>
                    </w:rPr>
                    <w:t xml:space="preserve">AB) cũng là đường trung tuyến (vì AH = OH) nên </w:t>
                  </w:r>
                  <w:r w:rsidRPr="0013722B">
                    <w:sym w:font="Symbol Tiger" w:char="F044"/>
                  </w:r>
                  <w:r w:rsidRPr="0013722B">
                    <w:rPr>
                      <w:lang w:val="de-DE"/>
                    </w:rPr>
                    <w:t xml:space="preserve">EAO cân tại E </w:t>
                  </w:r>
                  <w:r w:rsidRPr="0013722B">
                    <w:rPr>
                      <w:position w:val="-6"/>
                    </w:rPr>
                    <w:object w:dxaOrig="1320" w:dyaOrig="420">
                      <v:shape id="_x0000_i1606" type="#_x0000_t75" style="width:66pt;height:21pt" o:ole="">
                        <v:imagedata r:id="rId1117" o:title=""/>
                      </v:shape>
                      <o:OLEObject Type="Embed" ProgID="Equation.DSMT4" ShapeID="_x0000_i1606" DrawAspect="Content" ObjectID="_1586712613" r:id="rId1118"/>
                    </w:object>
                  </w:r>
                  <w:r w:rsidRPr="0013722B">
                    <w:rPr>
                      <w:lang w:val="de-DE"/>
                    </w:rPr>
                    <w:t xml:space="preserve">.  </w:t>
                  </w:r>
                </w:p>
                <w:p w:rsidR="00264310" w:rsidRPr="0013722B" w:rsidRDefault="00264310" w:rsidP="00050611">
                  <w:pPr>
                    <w:spacing w:line="276" w:lineRule="auto"/>
                    <w:rPr>
                      <w:position w:val="-10"/>
                      <w:lang w:val="de-DE"/>
                    </w:rPr>
                  </w:pPr>
                  <w:r w:rsidRPr="0013722B">
                    <w:rPr>
                      <w:lang w:val="de-DE"/>
                    </w:rPr>
                    <w:t xml:space="preserve">*Mà  </w:t>
                  </w:r>
                  <w:r w:rsidRPr="0013722B">
                    <w:rPr>
                      <w:position w:val="-24"/>
                    </w:rPr>
                    <w:object w:dxaOrig="3840" w:dyaOrig="720">
                      <v:shape id="_x0000_i1607" type="#_x0000_t75" style="width:191.25pt;height:36pt" o:ole="">
                        <v:imagedata r:id="rId1119" o:title=""/>
                      </v:shape>
                      <o:OLEObject Type="Embed" ProgID="Equation.DSMT4" ShapeID="_x0000_i1607" DrawAspect="Content" ObjectID="_1586712614" r:id="rId1120"/>
                    </w:object>
                  </w:r>
                  <w:r w:rsidRPr="0013722B">
                    <w:rPr>
                      <w:position w:val="-24"/>
                      <w:lang w:val="de-DE"/>
                    </w:rPr>
                    <w:t xml:space="preserve">     </w:t>
                  </w:r>
                  <w:r w:rsidRPr="0013722B">
                    <w:rPr>
                      <w:position w:val="-10"/>
                      <w:lang w:val="de-DE"/>
                    </w:rPr>
                    <w:t xml:space="preserve">     </w:t>
                  </w:r>
                  <w:r w:rsidRPr="0013722B">
                    <w:rPr>
                      <w:position w:val="-24"/>
                    </w:rPr>
                    <w:object w:dxaOrig="9020" w:dyaOrig="720">
                      <v:shape id="_x0000_i1608" type="#_x0000_t75" style="width:450.55pt;height:36pt" o:ole="">
                        <v:imagedata r:id="rId1121" o:title=""/>
                      </v:shape>
                      <o:OLEObject Type="Embed" ProgID="Equation.DSMT4" ShapeID="_x0000_i1608" DrawAspect="Content" ObjectID="_1586712615" r:id="rId1122"/>
                    </w:object>
                  </w:r>
                  <w:r w:rsidRPr="0013722B">
                    <w:rPr>
                      <w:position w:val="-10"/>
                      <w:lang w:val="de-DE"/>
                    </w:rPr>
                    <w:t xml:space="preserve"> </w:t>
                  </w:r>
                </w:p>
                <w:p w:rsidR="00264310" w:rsidRPr="0013722B" w:rsidRDefault="00264310" w:rsidP="00050611">
                  <w:pPr>
                    <w:spacing w:line="276" w:lineRule="auto"/>
                    <w:rPr>
                      <w:lang w:val="de-DE"/>
                    </w:rPr>
                  </w:pPr>
                  <w:r w:rsidRPr="0013722B">
                    <w:rPr>
                      <w:lang w:val="de-DE"/>
                    </w:rPr>
                    <w:t xml:space="preserve">      </w:t>
                  </w:r>
                  <w:r w:rsidRPr="0013722B">
                    <w:rPr>
                      <w:position w:val="-6"/>
                    </w:rPr>
                    <w:object w:dxaOrig="2980" w:dyaOrig="420">
                      <v:shape id="_x0000_i1609" type="#_x0000_t75" style="width:149.3pt;height:21pt" o:ole="">
                        <v:imagedata r:id="rId1123" o:title=""/>
                      </v:shape>
                      <o:OLEObject Type="Embed" ProgID="Equation.DSMT4" ShapeID="_x0000_i1609" DrawAspect="Content" ObjectID="_1586712616" r:id="rId1124"/>
                    </w:object>
                  </w:r>
                  <w:r w:rsidRPr="0013722B">
                    <w:rPr>
                      <w:lang w:val="de-DE"/>
                    </w:rPr>
                    <w:t>tan</w:t>
                  </w:r>
                  <w:r w:rsidRPr="0013722B">
                    <w:rPr>
                      <w:position w:val="-24"/>
                    </w:rPr>
                    <w:object w:dxaOrig="1200" w:dyaOrig="620">
                      <v:shape id="_x0000_i1610" type="#_x0000_t75" style="width:60pt;height:30.75pt" o:ole="">
                        <v:imagedata r:id="rId1125" o:title=""/>
                      </v:shape>
                      <o:OLEObject Type="Embed" ProgID="Equation.DSMT4" ShapeID="_x0000_i1610" DrawAspect="Content" ObjectID="_1586712617" r:id="rId1126"/>
                    </w:object>
                  </w:r>
                  <w:r w:rsidRPr="0013722B">
                    <w:rPr>
                      <w:lang w:val="de-DE"/>
                    </w:rPr>
                    <w:t xml:space="preserve"> (vì </w:t>
                  </w:r>
                  <w:r w:rsidRPr="0013722B">
                    <w:sym w:font="Symbol Tiger" w:char="F044"/>
                  </w:r>
                  <w:r w:rsidRPr="0013722B">
                    <w:rPr>
                      <w:lang w:val="de-DE"/>
                    </w:rPr>
                    <w:t xml:space="preserve">EAH vuông tại  H)    </w:t>
                  </w:r>
                </w:p>
                <w:p w:rsidR="00264310" w:rsidRPr="007E7602" w:rsidRDefault="00264310" w:rsidP="00050611">
                  <w:pPr>
                    <w:spacing w:line="276" w:lineRule="auto"/>
                  </w:pPr>
                  <w:r w:rsidRPr="0013722B">
                    <w:rPr>
                      <w:lang w:val="de-DE"/>
                    </w:rPr>
                    <w:t xml:space="preserve">                                               </w:t>
                  </w:r>
                  <w:r w:rsidRPr="0013722B">
                    <w:rPr>
                      <w:position w:val="-24"/>
                    </w:rPr>
                    <w:object w:dxaOrig="4620" w:dyaOrig="680">
                      <v:shape id="_x0000_i1611" type="#_x0000_t75" style="width:231pt;height:33.75pt" o:ole="">
                        <v:imagedata r:id="rId1127" o:title=""/>
                      </v:shape>
                      <o:OLEObject Type="Embed" ProgID="Equation.DSMT4" ShapeID="_x0000_i1611" DrawAspect="Content" ObjectID="_1586712618" r:id="rId1128"/>
                    </w:object>
                  </w:r>
                </w:p>
                <w:p w:rsidR="00264310" w:rsidRPr="007E7602" w:rsidRDefault="00264310" w:rsidP="00050611">
                  <w:pPr>
                    <w:spacing w:line="276" w:lineRule="auto"/>
                  </w:pPr>
                  <w:r w:rsidRPr="007E7602">
                    <w:t xml:space="preserve">Vậy khi điểm E cách H một khoảng HE = </w:t>
                  </w:r>
                  <w:r w:rsidRPr="007E7602">
                    <w:rPr>
                      <w:position w:val="-24"/>
                    </w:rPr>
                    <w:object w:dxaOrig="520" w:dyaOrig="680">
                      <v:shape id="_x0000_i1612" type="#_x0000_t75" style="width:26.25pt;height:33.75pt" o:ole="">
                        <v:imagedata r:id="rId1129" o:title=""/>
                      </v:shape>
                      <o:OLEObject Type="Embed" ProgID="Equation.DSMT4" ShapeID="_x0000_i1612" DrawAspect="Content" ObjectID="_1586712619" r:id="rId1130"/>
                    </w:object>
                  </w:r>
                  <w:r w:rsidRPr="007E7602">
                    <w:t xml:space="preserve"> (cm) trên đoạn HD thì </w:t>
                  </w:r>
                  <w:r w:rsidRPr="007E7602">
                    <w:rPr>
                      <w:position w:val="-6"/>
                    </w:rPr>
                    <w:object w:dxaOrig="1080" w:dyaOrig="420">
                      <v:shape id="_x0000_i1613" type="#_x0000_t75" style="width:54pt;height:21pt" o:ole="">
                        <v:imagedata r:id="rId1131" o:title=""/>
                      </v:shape>
                      <o:OLEObject Type="Embed" ProgID="Equation.DSMT4" ShapeID="_x0000_i1613" DrawAspect="Content" ObjectID="_1586712620" r:id="rId1132"/>
                    </w:object>
                  </w:r>
                </w:p>
              </w:tc>
            </w:tr>
          </w:tbl>
          <w:p w:rsidR="00264310" w:rsidRDefault="00264310" w:rsidP="00264310"/>
          <w:p w:rsidR="00264310" w:rsidRPr="003B691E" w:rsidRDefault="00264310" w:rsidP="00264310">
            <w:pPr>
              <w:ind w:right="1131"/>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171</w:t>
            </w:r>
          </w:p>
          <w:p w:rsidR="00A3243E" w:rsidRPr="00AF6914" w:rsidRDefault="00A3243E" w:rsidP="00A3243E">
            <w:pPr>
              <w:spacing w:line="264" w:lineRule="auto"/>
              <w:jc w:val="center"/>
              <w:rPr>
                <w:b/>
              </w:rPr>
            </w:pPr>
            <w:r w:rsidRPr="001775A7">
              <w:rPr>
                <w:b/>
              </w:rPr>
              <w:t>ĐỀ THI VÀO 10</w:t>
            </w:r>
          </w:p>
          <w:p w:rsidR="00A3243E" w:rsidRPr="00EE7F0E" w:rsidRDefault="00A3243E" w:rsidP="00A3243E">
            <w:pPr>
              <w:rPr>
                <w:b/>
              </w:rPr>
            </w:pPr>
            <w:r w:rsidRPr="00EE7F0E">
              <w:rPr>
                <w:b/>
              </w:rPr>
              <w:t>Câu 1: (2 điềm)</w:t>
            </w:r>
          </w:p>
          <w:p w:rsidR="00A3243E" w:rsidRPr="00EE7F0E" w:rsidRDefault="00A3243E" w:rsidP="00A3243E">
            <w:pPr>
              <w:tabs>
                <w:tab w:val="left" w:pos="720"/>
              </w:tabs>
              <w:ind w:left="720"/>
            </w:pPr>
            <w:r w:rsidRPr="00EE7F0E">
              <w:t xml:space="preserve">a) Thực hiện phép tính: </w:t>
            </w:r>
            <w:r w:rsidRPr="00EE7F0E">
              <w:rPr>
                <w:position w:val="-8"/>
              </w:rPr>
              <w:object w:dxaOrig="2140" w:dyaOrig="360">
                <v:shape id="_x0000_i1614" type="#_x0000_t75" style="width:107pt;height:18pt" o:ole="">
                  <v:imagedata r:id="rId1133" o:title=""/>
                </v:shape>
                <o:OLEObject Type="Embed" ProgID="Equation.DSMT4" ShapeID="_x0000_i1614" DrawAspect="Content" ObjectID="_1586712621" r:id="rId1134"/>
              </w:object>
            </w:r>
          </w:p>
          <w:p w:rsidR="00A3243E" w:rsidRPr="00EE7F0E" w:rsidRDefault="00A3243E" w:rsidP="00A3243E">
            <w:pPr>
              <w:tabs>
                <w:tab w:val="left" w:pos="720"/>
              </w:tabs>
              <w:ind w:left="720"/>
            </w:pPr>
            <w:r w:rsidRPr="00EE7F0E">
              <w:t xml:space="preserve">b) Rút gọn biểu thức: </w:t>
            </w:r>
            <w:r w:rsidRPr="00EE7F0E">
              <w:rPr>
                <w:position w:val="-34"/>
              </w:rPr>
              <w:object w:dxaOrig="3660" w:dyaOrig="800">
                <v:shape id="_x0000_i1615" type="#_x0000_t75" style="width:183pt;height:40pt" o:ole="">
                  <v:imagedata r:id="rId1135" o:title=""/>
                </v:shape>
                <o:OLEObject Type="Embed" ProgID="Equation.DSMT4" ShapeID="_x0000_i1615" DrawAspect="Content" ObjectID="_1586712622" r:id="rId1136"/>
              </w:object>
            </w:r>
            <w:r w:rsidRPr="00EE7F0E">
              <w:t xml:space="preserve"> Với x &gt; 0 ; y &gt; 0 ; </w:t>
            </w:r>
            <w:r w:rsidRPr="00EE7F0E">
              <w:rPr>
                <w:position w:val="-10"/>
              </w:rPr>
              <w:object w:dxaOrig="580" w:dyaOrig="279">
                <v:shape id="_x0000_i1616" type="#_x0000_t75" style="width:29pt;height:13.95pt" o:ole="">
                  <v:imagedata r:id="rId1137" o:title=""/>
                </v:shape>
                <o:OLEObject Type="Embed" ProgID="Equation.DSMT4" ShapeID="_x0000_i1616" DrawAspect="Content" ObjectID="_1586712623" r:id="rId1138"/>
              </w:object>
            </w:r>
          </w:p>
          <w:p w:rsidR="00A3243E" w:rsidRPr="00EE7F0E" w:rsidRDefault="00A3243E" w:rsidP="00A3243E">
            <w:pPr>
              <w:rPr>
                <w:b/>
              </w:rPr>
            </w:pPr>
            <w:r w:rsidRPr="00EE7F0E">
              <w:rPr>
                <w:b/>
              </w:rPr>
              <w:t>Câu 2: (1 điểm)</w:t>
            </w:r>
          </w:p>
          <w:p w:rsidR="00A3243E" w:rsidRPr="00EE7F0E" w:rsidRDefault="00A3243E" w:rsidP="00A3243E">
            <w:pPr>
              <w:tabs>
                <w:tab w:val="left" w:pos="720"/>
              </w:tabs>
              <w:ind w:left="720"/>
            </w:pPr>
            <w:r w:rsidRPr="00EE7F0E">
              <w:t>a) Vẽ đồ thị hàm số y = 2x + 4 (d)</w:t>
            </w:r>
          </w:p>
          <w:p w:rsidR="00A3243E" w:rsidRPr="00EE7F0E" w:rsidRDefault="00A3243E" w:rsidP="00A3243E">
            <w:pPr>
              <w:tabs>
                <w:tab w:val="left" w:pos="720"/>
              </w:tabs>
              <w:ind w:left="720"/>
            </w:pPr>
            <w:r w:rsidRPr="00EE7F0E">
              <w:t>b) Gọi giao điểm của (d) với trục tung là A, với trục hoành là B. Tính số đo góc ABO chính xác đến độ.</w:t>
            </w:r>
          </w:p>
          <w:p w:rsidR="00A3243E" w:rsidRPr="00EE7F0E" w:rsidRDefault="00A3243E" w:rsidP="00A3243E">
            <w:pPr>
              <w:rPr>
                <w:b/>
              </w:rPr>
            </w:pPr>
            <w:r w:rsidRPr="00EE7F0E">
              <w:rPr>
                <w:b/>
              </w:rPr>
              <w:t>Câu 3: (1,5 điểm)</w:t>
            </w:r>
          </w:p>
          <w:p w:rsidR="00A3243E" w:rsidRPr="00EE7F0E" w:rsidRDefault="00A3243E" w:rsidP="00A3243E">
            <w:pPr>
              <w:tabs>
                <w:tab w:val="left" w:pos="720"/>
              </w:tabs>
              <w:ind w:left="720"/>
            </w:pPr>
            <w:r w:rsidRPr="00EE7F0E">
              <w:t xml:space="preserve">Cho hệ phương trình </w:t>
            </w:r>
            <w:r w:rsidRPr="00EE7F0E">
              <w:rPr>
                <w:position w:val="-30"/>
              </w:rPr>
              <w:object w:dxaOrig="1800" w:dyaOrig="720">
                <v:shape id="_x0000_i1617" type="#_x0000_t75" style="width:90pt;height:36pt" o:ole="">
                  <v:imagedata r:id="rId1139" o:title=""/>
                </v:shape>
                <o:OLEObject Type="Embed" ProgID="Equation.DSMT4" ShapeID="_x0000_i1617" DrawAspect="Content" ObjectID="_1586712624" r:id="rId1140"/>
              </w:object>
            </w:r>
          </w:p>
          <w:p w:rsidR="00A3243E" w:rsidRPr="00EE7F0E" w:rsidRDefault="00A3243E" w:rsidP="00A3243E">
            <w:pPr>
              <w:tabs>
                <w:tab w:val="left" w:pos="720"/>
              </w:tabs>
              <w:ind w:left="720"/>
            </w:pPr>
            <w:r w:rsidRPr="00EE7F0E">
              <w:t>a) Giải hệ phương trình với m = 3</w:t>
            </w:r>
          </w:p>
          <w:p w:rsidR="00A3243E" w:rsidRPr="00EE7F0E" w:rsidRDefault="00A3243E" w:rsidP="00A3243E">
            <w:pPr>
              <w:tabs>
                <w:tab w:val="left" w:pos="720"/>
              </w:tabs>
              <w:ind w:left="720"/>
            </w:pPr>
            <w:r w:rsidRPr="00EE7F0E">
              <w:t>b) Tìm m để hệ phương trình có nghiệm duy nhất.</w:t>
            </w:r>
          </w:p>
          <w:p w:rsidR="00A3243E" w:rsidRPr="00EE7F0E" w:rsidRDefault="00A3243E" w:rsidP="00A3243E">
            <w:pPr>
              <w:rPr>
                <w:b/>
              </w:rPr>
            </w:pPr>
            <w:r w:rsidRPr="00EE7F0E">
              <w:rPr>
                <w:b/>
              </w:rPr>
              <w:t>Câu 4: (2 điểm)</w:t>
            </w:r>
          </w:p>
          <w:p w:rsidR="00A3243E" w:rsidRPr="00EE7F0E" w:rsidRDefault="00A3243E" w:rsidP="00A3243E">
            <w:pPr>
              <w:tabs>
                <w:tab w:val="left" w:pos="720"/>
              </w:tabs>
              <w:ind w:left="720"/>
            </w:pPr>
            <w:r w:rsidRPr="00EE7F0E">
              <w:t>a) Cho phương trình 2x</w:t>
            </w:r>
            <w:r w:rsidRPr="00EE7F0E">
              <w:rPr>
                <w:vertAlign w:val="superscript"/>
              </w:rPr>
              <w:t>2</w:t>
            </w:r>
            <w:r w:rsidRPr="00EE7F0E">
              <w:t xml:space="preserve"> + 5x – 1 =0 có 2 nghiệm x</w:t>
            </w:r>
            <w:r w:rsidRPr="00EE7F0E">
              <w:rPr>
                <w:vertAlign w:val="subscript"/>
              </w:rPr>
              <w:t>1</w:t>
            </w:r>
            <w:r w:rsidRPr="00EE7F0E">
              <w:t>, x</w:t>
            </w:r>
            <w:r w:rsidRPr="00EE7F0E">
              <w:rPr>
                <w:vertAlign w:val="subscript"/>
              </w:rPr>
              <w:t>2</w:t>
            </w:r>
            <w:r w:rsidRPr="00EE7F0E">
              <w:t>. Không giải phương trình. Hãy tính giá trị : X = x</w:t>
            </w:r>
            <w:r w:rsidRPr="00EE7F0E">
              <w:rPr>
                <w:vertAlign w:val="subscript"/>
              </w:rPr>
              <w:t>1</w:t>
            </w:r>
            <w:r w:rsidRPr="00EE7F0E">
              <w:rPr>
                <w:vertAlign w:val="superscript"/>
              </w:rPr>
              <w:t>2</w:t>
            </w:r>
            <w:r w:rsidRPr="00EE7F0E">
              <w:t xml:space="preserve"> – x</w:t>
            </w:r>
            <w:r w:rsidRPr="00EE7F0E">
              <w:rPr>
                <w:vertAlign w:val="subscript"/>
              </w:rPr>
              <w:t>1</w:t>
            </w:r>
            <w:r w:rsidRPr="00EE7F0E">
              <w:t>.x</w:t>
            </w:r>
            <w:r w:rsidRPr="00EE7F0E">
              <w:rPr>
                <w:vertAlign w:val="subscript"/>
              </w:rPr>
              <w:t>2</w:t>
            </w:r>
            <w:r w:rsidRPr="00EE7F0E">
              <w:t xml:space="preserve"> + x</w:t>
            </w:r>
            <w:r w:rsidRPr="00EE7F0E">
              <w:rPr>
                <w:vertAlign w:val="subscript"/>
              </w:rPr>
              <w:softHyphen/>
              <w:t>2</w:t>
            </w:r>
            <w:r w:rsidRPr="00EE7F0E">
              <w:rPr>
                <w:vertAlign w:val="superscript"/>
              </w:rPr>
              <w:t>2</w:t>
            </w:r>
            <w:r w:rsidRPr="00EE7F0E">
              <w:t xml:space="preserve"> </w:t>
            </w:r>
          </w:p>
          <w:p w:rsidR="00A3243E" w:rsidRPr="00EE7F0E" w:rsidRDefault="00A3243E" w:rsidP="00A3243E">
            <w:pPr>
              <w:tabs>
                <w:tab w:val="left" w:pos="720"/>
              </w:tabs>
              <w:ind w:left="720"/>
            </w:pPr>
            <w:r w:rsidRPr="00EE7F0E">
              <w:t>b) Đường bộ từ A đến B là 240 km. Hai người đi cùng lúc từ A đến B, một người đi xe máy, một người đi ô tô. Người đi ô tô đến B sớm hơn người đi xe máy là 2 giờ. Biết mỗi giờ, ô tô đi nhanh hơn xe máy là 20 km. Tìm vận tốc xe máy và vận tốc ô tô.</w:t>
            </w:r>
          </w:p>
          <w:p w:rsidR="00A3243E" w:rsidRPr="00EE7F0E" w:rsidRDefault="00A3243E" w:rsidP="00A3243E">
            <w:pPr>
              <w:rPr>
                <w:b/>
              </w:rPr>
            </w:pPr>
            <w:r w:rsidRPr="00EE7F0E">
              <w:rPr>
                <w:b/>
              </w:rPr>
              <w:t>Câu 5: (2,5 điểm)</w:t>
            </w:r>
          </w:p>
          <w:p w:rsidR="00A3243E" w:rsidRPr="00EE7F0E" w:rsidRDefault="00A3243E" w:rsidP="00A3243E">
            <w:pPr>
              <w:tabs>
                <w:tab w:val="left" w:pos="360"/>
              </w:tabs>
              <w:ind w:left="360"/>
            </w:pPr>
            <w:r w:rsidRPr="00EE7F0E">
              <w:t>Cho đường tròn tâm O, từ điểm M ở bên ngoài đường tròn kẻ hai tiếp tuyến MA, MB của đường tròn (A, B là hai tiếp điểm và A khác B). Vẽ cát tuyến MCD của đường tròn (C nằm giữa M và D)</w:t>
            </w:r>
          </w:p>
          <w:p w:rsidR="00A3243E" w:rsidRPr="00EE7F0E" w:rsidRDefault="00A3243E" w:rsidP="00A3243E">
            <w:pPr>
              <w:tabs>
                <w:tab w:val="left" w:pos="360"/>
              </w:tabs>
              <w:ind w:left="360"/>
            </w:pPr>
            <w:r w:rsidRPr="00EE7F0E">
              <w:t>a) Chứng minh tứ giác MAOB nội tiếp được đường tròn</w:t>
            </w:r>
          </w:p>
          <w:p w:rsidR="00A3243E" w:rsidRPr="00EE7F0E" w:rsidRDefault="00A3243E" w:rsidP="00A3243E">
            <w:pPr>
              <w:tabs>
                <w:tab w:val="left" w:pos="360"/>
              </w:tabs>
              <w:ind w:left="360"/>
            </w:pPr>
            <w:r w:rsidRPr="00EE7F0E">
              <w:t>b) Chứng minh MA</w:t>
            </w:r>
            <w:r w:rsidRPr="00EE7F0E">
              <w:rPr>
                <w:vertAlign w:val="superscript"/>
              </w:rPr>
              <w:t>2</w:t>
            </w:r>
            <w:r w:rsidRPr="00EE7F0E">
              <w:t xml:space="preserve"> = MC.MD</w:t>
            </w:r>
          </w:p>
          <w:p w:rsidR="00A3243E" w:rsidRPr="00EE7F0E" w:rsidRDefault="00A3243E" w:rsidP="00A3243E">
            <w:pPr>
              <w:tabs>
                <w:tab w:val="left" w:pos="360"/>
              </w:tabs>
            </w:pPr>
            <w:r w:rsidRPr="00EE7F0E">
              <w:tab/>
              <w:t xml:space="preserve">c) Giả sử bán kính đường tròn tâm O là 6cm, </w:t>
            </w:r>
            <w:smartTag w:uri="urn:schemas-microsoft-com:office:smarttags" w:element="place">
              <w:r w:rsidRPr="00EE7F0E">
                <w:t>OM</w:t>
              </w:r>
            </w:smartTag>
            <w:r w:rsidRPr="00EE7F0E">
              <w:t xml:space="preserve"> = 10 cm, CD = 3,6 cm. Tính MD.</w:t>
            </w:r>
          </w:p>
          <w:p w:rsidR="00A3243E" w:rsidRPr="00EE7F0E" w:rsidRDefault="00A3243E" w:rsidP="00A3243E">
            <w:pPr>
              <w:rPr>
                <w:b/>
              </w:rPr>
            </w:pPr>
            <w:r w:rsidRPr="00EE7F0E">
              <w:rPr>
                <w:b/>
              </w:rPr>
              <w:t>Câu 6: (1 điểm)</w:t>
            </w:r>
          </w:p>
          <w:p w:rsidR="00A3243E" w:rsidRPr="00EE7F0E" w:rsidRDefault="00A3243E" w:rsidP="00A3243E">
            <w:pPr>
              <w:tabs>
                <w:tab w:val="left" w:pos="720"/>
              </w:tabs>
              <w:ind w:left="720"/>
            </w:pPr>
            <w:r w:rsidRPr="00EE7F0E">
              <w:t>Cho tam giác ABC vuông tại B, góc ACB bằng 30</w:t>
            </w:r>
            <w:r w:rsidRPr="00EE7F0E">
              <w:rPr>
                <w:vertAlign w:val="superscript"/>
              </w:rPr>
              <w:t>0</w:t>
            </w:r>
            <w:r w:rsidRPr="00EE7F0E">
              <w:t>, AC = 2 cm. Tính thể tích hình nón tạo thành khi quay tam giác ABC quanh AB.</w:t>
            </w:r>
          </w:p>
          <w:p w:rsidR="00A3243E" w:rsidRPr="00EE7F0E" w:rsidRDefault="00A3243E" w:rsidP="00A3243E">
            <w:pPr>
              <w:jc w:val="center"/>
            </w:pPr>
            <w:r w:rsidRPr="00EE7F0E">
              <w:t>---HẾT---</w:t>
            </w:r>
          </w:p>
          <w:p w:rsidR="00A3243E" w:rsidRDefault="00A3243E" w:rsidP="00A3243E"/>
          <w:p w:rsidR="00A3243E" w:rsidRDefault="00A3243E" w:rsidP="00A3243E"/>
          <w:p w:rsidR="00A3243E" w:rsidRDefault="00A3243E" w:rsidP="00A3243E"/>
          <w:p w:rsidR="00A3243E" w:rsidRDefault="00A3243E" w:rsidP="00A3243E"/>
          <w:p w:rsidR="00A3243E" w:rsidRDefault="00A3243E" w:rsidP="00A3243E"/>
          <w:p w:rsidR="00A3243E" w:rsidRDefault="00A3243E" w:rsidP="00A3243E"/>
          <w:p w:rsidR="00A3243E" w:rsidRDefault="00A3243E" w:rsidP="00A3243E"/>
          <w:p w:rsidR="00A3243E" w:rsidRDefault="00A3243E" w:rsidP="00A3243E"/>
          <w:p w:rsidR="00A3243E" w:rsidRPr="00EE7F0E" w:rsidRDefault="00A3243E" w:rsidP="00A3243E"/>
          <w:p w:rsidR="00A3243E" w:rsidRPr="00EE7F0E" w:rsidRDefault="00A3243E" w:rsidP="00A3243E"/>
          <w:p w:rsidR="00A3243E" w:rsidRPr="00EE7F0E" w:rsidRDefault="00A3243E" w:rsidP="00A3243E"/>
          <w:p w:rsidR="00A3243E" w:rsidRPr="00EE7F0E" w:rsidRDefault="00A3243E" w:rsidP="00A3243E"/>
          <w:p w:rsidR="00A3243E" w:rsidRPr="00EE7F0E" w:rsidRDefault="00A3243E" w:rsidP="00A3243E"/>
          <w:p w:rsidR="00A3243E" w:rsidRPr="00EE7F0E" w:rsidRDefault="00A3243E" w:rsidP="00A3243E"/>
          <w:p w:rsidR="00A3243E" w:rsidRPr="00EE7F0E" w:rsidRDefault="00A3243E" w:rsidP="00A3243E"/>
          <w:p w:rsidR="00A3243E" w:rsidRPr="00EE7F0E" w:rsidRDefault="00A3243E" w:rsidP="00A3243E">
            <w:pPr>
              <w:jc w:val="center"/>
              <w:rPr>
                <w:b/>
                <w:u w:val="single"/>
              </w:rPr>
            </w:pPr>
            <w:r w:rsidRPr="00EE7F0E">
              <w:rPr>
                <w:b/>
                <w:u w:val="single"/>
              </w:rPr>
              <w:t>LỜI GIẢI</w:t>
            </w:r>
          </w:p>
          <w:p w:rsidR="00A3243E" w:rsidRPr="00EE7F0E" w:rsidRDefault="00A3243E" w:rsidP="00A3243E">
            <w:pPr>
              <w:rPr>
                <w:b/>
                <w:u w:val="single"/>
              </w:rPr>
            </w:pPr>
            <w:r w:rsidRPr="00EE7F0E">
              <w:rPr>
                <w:b/>
                <w:u w:val="single"/>
              </w:rPr>
              <w:t>Câu 1: (2 điềm)</w:t>
            </w:r>
          </w:p>
          <w:p w:rsidR="00A3243E" w:rsidRPr="00EE7F0E" w:rsidRDefault="00A3243E" w:rsidP="00A3243E">
            <w:pPr>
              <w:tabs>
                <w:tab w:val="left" w:pos="720"/>
              </w:tabs>
              <w:ind w:left="720"/>
            </w:pPr>
            <w:r w:rsidRPr="00EE7F0E">
              <w:t xml:space="preserve">a) Thực hiện phép tính: </w:t>
            </w:r>
            <w:r w:rsidRPr="00EE7F0E">
              <w:rPr>
                <w:position w:val="-8"/>
              </w:rPr>
              <w:object w:dxaOrig="2140" w:dyaOrig="360">
                <v:shape id="_x0000_i1618" type="#_x0000_t75" style="width:107pt;height:18pt" o:ole="">
                  <v:imagedata r:id="rId1133" o:title=""/>
                </v:shape>
                <o:OLEObject Type="Embed" ProgID="Equation.DSMT4" ShapeID="_x0000_i1618" DrawAspect="Content" ObjectID="_1586712625" r:id="rId1141"/>
              </w:object>
            </w:r>
          </w:p>
          <w:p w:rsidR="00A3243E" w:rsidRPr="00EE7F0E" w:rsidRDefault="00A3243E" w:rsidP="00A3243E">
            <w:pPr>
              <w:tabs>
                <w:tab w:val="left" w:pos="720"/>
              </w:tabs>
            </w:pPr>
            <w:r w:rsidRPr="00EE7F0E">
              <w:t xml:space="preserve">                                                      </w:t>
            </w:r>
            <w:r w:rsidRPr="00EE7F0E">
              <w:rPr>
                <w:position w:val="-8"/>
              </w:rPr>
              <w:object w:dxaOrig="2240" w:dyaOrig="360">
                <v:shape id="_x0000_i1619" type="#_x0000_t75" style="width:112pt;height:18pt" o:ole="">
                  <v:imagedata r:id="rId1142" o:title=""/>
                </v:shape>
                <o:OLEObject Type="Embed" ProgID="Equation.DSMT4" ShapeID="_x0000_i1619" DrawAspect="Content" ObjectID="_1586712626" r:id="rId1143"/>
              </w:object>
            </w:r>
          </w:p>
          <w:p w:rsidR="00A3243E" w:rsidRPr="00EE7F0E" w:rsidRDefault="00A3243E" w:rsidP="00A3243E">
            <w:pPr>
              <w:tabs>
                <w:tab w:val="left" w:pos="720"/>
              </w:tabs>
              <w:ind w:left="720"/>
            </w:pPr>
            <w:r w:rsidRPr="00EE7F0E">
              <w:t xml:space="preserve">b) Rút gọn biểu thức: </w:t>
            </w:r>
            <w:r w:rsidRPr="00EE7F0E">
              <w:rPr>
                <w:position w:val="-34"/>
              </w:rPr>
              <w:object w:dxaOrig="3660" w:dyaOrig="800">
                <v:shape id="_x0000_i1620" type="#_x0000_t75" style="width:183pt;height:40pt" o:ole="">
                  <v:imagedata r:id="rId1135" o:title=""/>
                </v:shape>
                <o:OLEObject Type="Embed" ProgID="Equation.DSMT4" ShapeID="_x0000_i1620" DrawAspect="Content" ObjectID="_1586712627" r:id="rId1144"/>
              </w:object>
            </w:r>
            <w:r w:rsidRPr="00EE7F0E">
              <w:t xml:space="preserve"> Với x &gt; 0 ; y &gt; 0 ; </w:t>
            </w:r>
            <w:r w:rsidRPr="00EE7F0E">
              <w:rPr>
                <w:position w:val="-10"/>
              </w:rPr>
              <w:object w:dxaOrig="580" w:dyaOrig="279">
                <v:shape id="_x0000_i1621" type="#_x0000_t75" style="width:29pt;height:13.95pt" o:ole="">
                  <v:imagedata r:id="rId1137" o:title=""/>
                </v:shape>
                <o:OLEObject Type="Embed" ProgID="Equation.DSMT4" ShapeID="_x0000_i1621" DrawAspect="Content" ObjectID="_1586712628" r:id="rId1145"/>
              </w:object>
            </w:r>
          </w:p>
          <w:p w:rsidR="00A3243E" w:rsidRPr="00EE7F0E" w:rsidRDefault="00A3243E" w:rsidP="00A3243E">
            <w:pPr>
              <w:tabs>
                <w:tab w:val="left" w:pos="720"/>
              </w:tabs>
            </w:pPr>
            <w:r w:rsidRPr="00EE7F0E">
              <w:t xml:space="preserve">                                               </w:t>
            </w:r>
            <w:r w:rsidRPr="00EE7F0E">
              <w:rPr>
                <w:position w:val="-76"/>
              </w:rPr>
              <w:object w:dxaOrig="4080" w:dyaOrig="1640">
                <v:shape id="_x0000_i1622" type="#_x0000_t75" style="width:204pt;height:82pt" o:ole="">
                  <v:imagedata r:id="rId1146" o:title=""/>
                </v:shape>
                <o:OLEObject Type="Embed" ProgID="Equation.DSMT4" ShapeID="_x0000_i1622" DrawAspect="Content" ObjectID="_1586712629" r:id="rId1147"/>
              </w:object>
            </w:r>
          </w:p>
          <w:p w:rsidR="00A3243E" w:rsidRPr="00EE7F0E" w:rsidRDefault="00A3243E" w:rsidP="00A3243E">
            <w:pPr>
              <w:tabs>
                <w:tab w:val="left" w:pos="720"/>
              </w:tabs>
            </w:pPr>
          </w:p>
          <w:p w:rsidR="00A3243E" w:rsidRPr="00EE7F0E" w:rsidRDefault="00A3243E" w:rsidP="00A3243E">
            <w:pPr>
              <w:rPr>
                <w:b/>
                <w:u w:val="single"/>
              </w:rPr>
            </w:pPr>
            <w:r w:rsidRPr="00EE7F0E">
              <w:rPr>
                <w:b/>
                <w:u w:val="single"/>
              </w:rPr>
              <w:t>Câu 2: (1 điểm)</w:t>
            </w:r>
          </w:p>
          <w:p w:rsidR="00A3243E" w:rsidRPr="00EE7F0E" w:rsidRDefault="00A3243E" w:rsidP="00A3243E">
            <w:pPr>
              <w:tabs>
                <w:tab w:val="left" w:pos="720"/>
              </w:tabs>
              <w:rPr>
                <w:b/>
              </w:rPr>
            </w:pPr>
            <w:r w:rsidRPr="00EE7F0E">
              <w:rPr>
                <w:b/>
              </w:rPr>
              <w:t>a) Vẽ đồ thị hàm số y = 2x + 4 (d)</w:t>
            </w:r>
          </w:p>
          <w:p w:rsidR="00A3243E" w:rsidRPr="00EE7F0E" w:rsidRDefault="00A3243E" w:rsidP="00A3243E">
            <w:pPr>
              <w:tabs>
                <w:tab w:val="left" w:pos="720"/>
              </w:tabs>
              <w:rPr>
                <w:b/>
              </w:rPr>
            </w:pPr>
            <w:r>
              <w:rPr>
                <w:b/>
                <w:noProof/>
                <w:lang w:val="en-US"/>
              </w:rPr>
              <w:drawing>
                <wp:anchor distT="0" distB="0" distL="114300" distR="114300" simplePos="0" relativeHeight="251735040" behindDoc="0" locked="0" layoutInCell="1" allowOverlap="1" wp14:anchorId="6F51628A" wp14:editId="203E42DE">
                  <wp:simplePos x="0" y="0"/>
                  <wp:positionH relativeFrom="column">
                    <wp:posOffset>3657600</wp:posOffset>
                  </wp:positionH>
                  <wp:positionV relativeFrom="paragraph">
                    <wp:posOffset>317500</wp:posOffset>
                  </wp:positionV>
                  <wp:extent cx="2171700" cy="2286000"/>
                  <wp:effectExtent l="0" t="0" r="0" b="0"/>
                  <wp:wrapNone/>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48">
                            <a:extLst>
                              <a:ext uri="{28A0092B-C50C-407E-A947-70E740481C1C}">
                                <a14:useLocalDpi xmlns:a14="http://schemas.microsoft.com/office/drawing/2010/main" val="0"/>
                              </a:ext>
                            </a:extLst>
                          </a:blip>
                          <a:srcRect l="31250" t="3383" r="29167" b="28961"/>
                          <a:stretch>
                            <a:fillRect/>
                          </a:stretch>
                        </pic:blipFill>
                        <pic:spPr bwMode="auto">
                          <a:xfrm>
                            <a:off x="0" y="0"/>
                            <a:ext cx="21717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7F0E">
              <w:rPr>
                <w:b/>
              </w:rPr>
              <w:t>b) Gọi giao điểm của (d) với trục tung là A, với trục hoành là B. Tính số đo góc ABO chính xác đến độ.</w:t>
            </w:r>
          </w:p>
          <w:p w:rsidR="00A3243E" w:rsidRPr="00EE7F0E" w:rsidRDefault="00A3243E" w:rsidP="00A3243E"/>
          <w:p w:rsidR="00A3243E" w:rsidRPr="00EE7F0E" w:rsidRDefault="00A3243E" w:rsidP="00A3243E">
            <w:pPr>
              <w:rPr>
                <w:lang w:val="fr-FR"/>
              </w:rPr>
            </w:pPr>
            <w:r w:rsidRPr="00EE7F0E">
              <w:rPr>
                <w:lang w:val="fr-FR"/>
              </w:rPr>
              <w:t xml:space="preserve">a/ (d) là đường thẳng đi qua (0;4) và (-2; 0)  </w:t>
            </w:r>
          </w:p>
          <w:p w:rsidR="00A3243E" w:rsidRPr="00EE7F0E" w:rsidRDefault="00A3243E" w:rsidP="00A3243E">
            <w:r w:rsidRPr="00EE7F0E">
              <w:t>b/ Theo giả thiết A(0;4) và B(-2; 0)</w:t>
            </w:r>
          </w:p>
          <w:p w:rsidR="00A3243E" w:rsidRPr="00EE7F0E" w:rsidRDefault="00A3243E" w:rsidP="00A3243E">
            <w:r w:rsidRPr="00EE7F0E">
              <w:t>góc ABO chính là góc tạo bởi (d) với trục Ox</w:t>
            </w:r>
          </w:p>
          <w:p w:rsidR="00A3243E" w:rsidRPr="00EE7F0E" w:rsidRDefault="00A3243E" w:rsidP="00A3243E">
            <w:r w:rsidRPr="00EE7F0E">
              <w:t>hệ số góc của (d): a = 2 &gt; 0 nên</w:t>
            </w:r>
          </w:p>
          <w:p w:rsidR="00A3243E" w:rsidRPr="00EE7F0E" w:rsidRDefault="00A3243E" w:rsidP="00A3243E">
            <w:r w:rsidRPr="00EE7F0E">
              <w:t>tg</w:t>
            </w:r>
            <w:r w:rsidRPr="00EE7F0E">
              <w:rPr>
                <w:position w:val="-6"/>
              </w:rPr>
              <w:object w:dxaOrig="2299" w:dyaOrig="360">
                <v:shape id="_x0000_i1623" type="#_x0000_t75" style="width:114.95pt;height:18pt" o:ole="">
                  <v:imagedata r:id="rId1149" o:title=""/>
                </v:shape>
                <o:OLEObject Type="Embed" ProgID="Equation.DSMT4" ShapeID="_x0000_i1623" DrawAspect="Content" ObjectID="_1586712630" r:id="rId1150"/>
              </w:object>
            </w:r>
          </w:p>
          <w:p w:rsidR="00A3243E" w:rsidRPr="00EE7F0E" w:rsidRDefault="00A3243E" w:rsidP="00A3243E">
            <w:pPr>
              <w:rPr>
                <w:i/>
              </w:rPr>
            </w:pPr>
            <w:r w:rsidRPr="00EE7F0E">
              <w:rPr>
                <w:i/>
              </w:rPr>
              <w:t>(hoặc dựa vào đồ thị xét tam giác OAB)</w:t>
            </w:r>
          </w:p>
          <w:p w:rsidR="00A3243E" w:rsidRPr="00EE7F0E" w:rsidRDefault="00A3243E" w:rsidP="00A3243E">
            <w:pPr>
              <w:rPr>
                <w:b/>
                <w:u w:val="single"/>
              </w:rPr>
            </w:pPr>
          </w:p>
          <w:p w:rsidR="00A3243E" w:rsidRPr="00EE7F0E" w:rsidRDefault="00A3243E" w:rsidP="00A3243E">
            <w:pPr>
              <w:rPr>
                <w:b/>
                <w:u w:val="single"/>
              </w:rPr>
            </w:pPr>
            <w:r w:rsidRPr="00EE7F0E">
              <w:rPr>
                <w:b/>
                <w:u w:val="single"/>
              </w:rPr>
              <w:t>Câu 3: (1,5 điểm)</w:t>
            </w:r>
          </w:p>
          <w:p w:rsidR="00A3243E" w:rsidRPr="00EE7F0E" w:rsidRDefault="00A3243E" w:rsidP="00A3243E">
            <w:pPr>
              <w:tabs>
                <w:tab w:val="left" w:pos="720"/>
              </w:tabs>
              <w:ind w:left="720"/>
            </w:pPr>
            <w:r w:rsidRPr="00EE7F0E">
              <w:t xml:space="preserve">Cho hệ phương trình </w:t>
            </w:r>
            <w:r w:rsidRPr="00EE7F0E">
              <w:rPr>
                <w:position w:val="-30"/>
              </w:rPr>
              <w:object w:dxaOrig="1800" w:dyaOrig="720">
                <v:shape id="_x0000_i1624" type="#_x0000_t75" style="width:90pt;height:36pt" o:ole="">
                  <v:imagedata r:id="rId1139" o:title=""/>
                </v:shape>
                <o:OLEObject Type="Embed" ProgID="Equation.DSMT4" ShapeID="_x0000_i1624" DrawAspect="Content" ObjectID="_1586712631" r:id="rId1151"/>
              </w:object>
            </w:r>
          </w:p>
          <w:p w:rsidR="00A3243E" w:rsidRPr="00EE7F0E" w:rsidRDefault="00A3243E" w:rsidP="00A3243E">
            <w:pPr>
              <w:tabs>
                <w:tab w:val="left" w:pos="720"/>
              </w:tabs>
              <w:rPr>
                <w:lang w:val="fr-FR"/>
              </w:rPr>
            </w:pPr>
            <w:r w:rsidRPr="00EE7F0E">
              <w:rPr>
                <w:lang w:val="fr-FR"/>
              </w:rPr>
              <w:t xml:space="preserve">a) với m = 3 thì hệ sẽ là </w:t>
            </w:r>
            <w:r w:rsidRPr="00EE7F0E">
              <w:rPr>
                <w:position w:val="-30"/>
              </w:rPr>
              <w:object w:dxaOrig="2640" w:dyaOrig="720">
                <v:shape id="_x0000_i1625" type="#_x0000_t75" style="width:132pt;height:36pt" o:ole="">
                  <v:imagedata r:id="rId1152" o:title=""/>
                </v:shape>
                <o:OLEObject Type="Embed" ProgID="Equation.DSMT4" ShapeID="_x0000_i1625" DrawAspect="Content" ObjectID="_1586712632" r:id="rId1153"/>
              </w:object>
            </w:r>
          </w:p>
          <w:p w:rsidR="00A3243E" w:rsidRPr="00EE7F0E" w:rsidRDefault="00A3243E" w:rsidP="00A3243E">
            <w:pPr>
              <w:rPr>
                <w:lang w:val="fr-FR"/>
              </w:rPr>
            </w:pPr>
            <w:r w:rsidRPr="00EE7F0E">
              <w:rPr>
                <w:lang w:val="fr-FR"/>
              </w:rPr>
              <w:t xml:space="preserve">b) để hệ phương trình có nghiệm duy nhất thì </w:t>
            </w:r>
            <w:r w:rsidRPr="00EE7F0E">
              <w:rPr>
                <w:position w:val="-24"/>
              </w:rPr>
              <w:object w:dxaOrig="760" w:dyaOrig="620">
                <v:shape id="_x0000_i1626" type="#_x0000_t75" style="width:38pt;height:31pt" o:ole="">
                  <v:imagedata r:id="rId1154" o:title=""/>
                </v:shape>
                <o:OLEObject Type="Embed" ProgID="Equation.DSMT4" ShapeID="_x0000_i1626" DrawAspect="Content" ObjectID="_1586712633" r:id="rId1155"/>
              </w:object>
            </w:r>
          </w:p>
          <w:p w:rsidR="00A3243E" w:rsidRPr="00EE7F0E" w:rsidRDefault="00A3243E" w:rsidP="00A3243E">
            <w:r w:rsidRPr="00EE7F0E">
              <w:rPr>
                <w:position w:val="-78"/>
              </w:rPr>
              <w:object w:dxaOrig="3720" w:dyaOrig="1680">
                <v:shape id="_x0000_i1627" type="#_x0000_t75" style="width:186pt;height:84pt" o:ole="">
                  <v:imagedata r:id="rId1156" o:title=""/>
                </v:shape>
                <o:OLEObject Type="Embed" ProgID="Equation.DSMT4" ShapeID="_x0000_i1627" DrawAspect="Content" ObjectID="_1586712634" r:id="rId1157"/>
              </w:object>
            </w:r>
            <w:r w:rsidRPr="00EE7F0E">
              <w:rPr>
                <w:i/>
              </w:rPr>
              <w:t xml:space="preserve"> (có thể lí luận khác)</w:t>
            </w:r>
          </w:p>
          <w:p w:rsidR="00A3243E" w:rsidRPr="00EE7F0E" w:rsidRDefault="00A3243E" w:rsidP="00A3243E">
            <w:pPr>
              <w:rPr>
                <w:b/>
                <w:u w:val="single"/>
              </w:rPr>
            </w:pPr>
            <w:r w:rsidRPr="00EE7F0E">
              <w:rPr>
                <w:b/>
                <w:u w:val="single"/>
              </w:rPr>
              <w:t>Câu 4: (2 điểm)</w:t>
            </w:r>
          </w:p>
          <w:p w:rsidR="00A3243E" w:rsidRPr="00EE7F0E" w:rsidRDefault="00A3243E" w:rsidP="00A3243E">
            <w:pPr>
              <w:tabs>
                <w:tab w:val="left" w:pos="720"/>
              </w:tabs>
            </w:pPr>
            <w:r w:rsidRPr="00EE7F0E">
              <w:t>a) Từ phương trình 2x</w:t>
            </w:r>
            <w:r w:rsidRPr="00EE7F0E">
              <w:rPr>
                <w:vertAlign w:val="superscript"/>
              </w:rPr>
              <w:t>2</w:t>
            </w:r>
            <w:r w:rsidRPr="00EE7F0E">
              <w:t xml:space="preserve"> + 5x – 1 = 0 có 2 nghiệm, theo Vi-ét ta có  x</w:t>
            </w:r>
            <w:r w:rsidRPr="00EE7F0E">
              <w:rPr>
                <w:vertAlign w:val="subscript"/>
              </w:rPr>
              <w:t>1</w:t>
            </w:r>
            <w:r w:rsidRPr="00EE7F0E">
              <w:t>+ x</w:t>
            </w:r>
            <w:r w:rsidRPr="00EE7F0E">
              <w:rPr>
                <w:vertAlign w:val="subscript"/>
              </w:rPr>
              <w:t>2</w:t>
            </w:r>
            <w:r w:rsidRPr="00EE7F0E">
              <w:t xml:space="preserve"> = </w:t>
            </w:r>
            <w:r w:rsidRPr="00EE7F0E">
              <w:rPr>
                <w:position w:val="-24"/>
              </w:rPr>
              <w:object w:dxaOrig="360" w:dyaOrig="620">
                <v:shape id="_x0000_i1628" type="#_x0000_t75" style="width:18pt;height:31pt" o:ole="">
                  <v:imagedata r:id="rId1158" o:title=""/>
                </v:shape>
                <o:OLEObject Type="Embed" ProgID="Equation.DSMT4" ShapeID="_x0000_i1628" DrawAspect="Content" ObjectID="_1586712635" r:id="rId1159"/>
              </w:object>
            </w:r>
            <w:r w:rsidRPr="00EE7F0E">
              <w:t xml:space="preserve"> ; x</w:t>
            </w:r>
            <w:r w:rsidRPr="00EE7F0E">
              <w:rPr>
                <w:vertAlign w:val="subscript"/>
              </w:rPr>
              <w:t>1</w:t>
            </w:r>
            <w:r w:rsidRPr="00EE7F0E">
              <w:t>. x</w:t>
            </w:r>
            <w:r w:rsidRPr="00EE7F0E">
              <w:rPr>
                <w:vertAlign w:val="subscript"/>
              </w:rPr>
              <w:t>2</w:t>
            </w:r>
            <w:r w:rsidRPr="00EE7F0E">
              <w:t xml:space="preserve"> = </w:t>
            </w:r>
            <w:r w:rsidRPr="00EE7F0E">
              <w:rPr>
                <w:position w:val="-24"/>
              </w:rPr>
              <w:object w:dxaOrig="340" w:dyaOrig="620">
                <v:shape id="_x0000_i1629" type="#_x0000_t75" style="width:17pt;height:31pt" o:ole="">
                  <v:imagedata r:id="rId1160" o:title=""/>
                </v:shape>
                <o:OLEObject Type="Embed" ProgID="Equation.DSMT4" ShapeID="_x0000_i1629" DrawAspect="Content" ObjectID="_1586712636" r:id="rId1161"/>
              </w:object>
            </w:r>
            <w:r w:rsidRPr="00EE7F0E">
              <w:t xml:space="preserve">. </w:t>
            </w:r>
          </w:p>
          <w:p w:rsidR="00A3243E" w:rsidRPr="00EE7F0E" w:rsidRDefault="00A3243E" w:rsidP="00A3243E">
            <w:pPr>
              <w:tabs>
                <w:tab w:val="left" w:pos="720"/>
              </w:tabs>
            </w:pPr>
            <w:r w:rsidRPr="00EE7F0E">
              <w:t>X = x</w:t>
            </w:r>
            <w:r w:rsidRPr="00EE7F0E">
              <w:rPr>
                <w:vertAlign w:val="subscript"/>
              </w:rPr>
              <w:t>1</w:t>
            </w:r>
            <w:r w:rsidRPr="00EE7F0E">
              <w:rPr>
                <w:vertAlign w:val="superscript"/>
              </w:rPr>
              <w:t>2</w:t>
            </w:r>
            <w:r w:rsidRPr="00EE7F0E">
              <w:t xml:space="preserve"> – x</w:t>
            </w:r>
            <w:r w:rsidRPr="00EE7F0E">
              <w:rPr>
                <w:vertAlign w:val="subscript"/>
              </w:rPr>
              <w:t>1</w:t>
            </w:r>
            <w:r w:rsidRPr="00EE7F0E">
              <w:t>.x</w:t>
            </w:r>
            <w:r w:rsidRPr="00EE7F0E">
              <w:rPr>
                <w:vertAlign w:val="subscript"/>
              </w:rPr>
              <w:t>2</w:t>
            </w:r>
            <w:r w:rsidRPr="00EE7F0E">
              <w:t xml:space="preserve"> + x</w:t>
            </w:r>
            <w:r w:rsidRPr="00EE7F0E">
              <w:rPr>
                <w:vertAlign w:val="subscript"/>
              </w:rPr>
              <w:softHyphen/>
              <w:t>2</w:t>
            </w:r>
            <w:r w:rsidRPr="00EE7F0E">
              <w:rPr>
                <w:vertAlign w:val="superscript"/>
              </w:rPr>
              <w:t>2</w:t>
            </w:r>
            <w:r w:rsidRPr="00EE7F0E">
              <w:t xml:space="preserve">  = (x</w:t>
            </w:r>
            <w:r w:rsidRPr="00EE7F0E">
              <w:rPr>
                <w:vertAlign w:val="subscript"/>
              </w:rPr>
              <w:t xml:space="preserve">1 </w:t>
            </w:r>
            <w:r w:rsidRPr="00EE7F0E">
              <w:t>+ x</w:t>
            </w:r>
            <w:r w:rsidRPr="00EE7F0E">
              <w:rPr>
                <w:vertAlign w:val="subscript"/>
              </w:rPr>
              <w:softHyphen/>
              <w:t xml:space="preserve">2 </w:t>
            </w:r>
            <w:r w:rsidRPr="00EE7F0E">
              <w:t>)</w:t>
            </w:r>
            <w:r w:rsidRPr="00EE7F0E">
              <w:rPr>
                <w:vertAlign w:val="superscript"/>
              </w:rPr>
              <w:t>2</w:t>
            </w:r>
            <w:r w:rsidRPr="00EE7F0E">
              <w:t xml:space="preserve"> – 3x</w:t>
            </w:r>
            <w:r w:rsidRPr="00EE7F0E">
              <w:rPr>
                <w:vertAlign w:val="subscript"/>
              </w:rPr>
              <w:t>1</w:t>
            </w:r>
            <w:r w:rsidRPr="00EE7F0E">
              <w:t>.x</w:t>
            </w:r>
            <w:r w:rsidRPr="00EE7F0E">
              <w:rPr>
                <w:vertAlign w:val="subscript"/>
              </w:rPr>
              <w:t>2</w:t>
            </w:r>
            <w:r w:rsidRPr="00EE7F0E">
              <w:t xml:space="preserve"> </w:t>
            </w:r>
          </w:p>
          <w:p w:rsidR="00A3243E" w:rsidRPr="00EE7F0E" w:rsidRDefault="00A3243E" w:rsidP="00A3243E">
            <w:pPr>
              <w:tabs>
                <w:tab w:val="left" w:pos="720"/>
              </w:tabs>
            </w:pPr>
            <w:r w:rsidRPr="00EE7F0E">
              <w:t xml:space="preserve">     = </w:t>
            </w:r>
            <w:r w:rsidRPr="00EE7F0E">
              <w:rPr>
                <w:position w:val="-28"/>
              </w:rPr>
              <w:object w:dxaOrig="1860" w:dyaOrig="740">
                <v:shape id="_x0000_i1630" type="#_x0000_t75" style="width:93pt;height:37pt" o:ole="">
                  <v:imagedata r:id="rId1162" o:title=""/>
                </v:shape>
                <o:OLEObject Type="Embed" ProgID="Equation.DSMT4" ShapeID="_x0000_i1630" DrawAspect="Content" ObjectID="_1586712637" r:id="rId1163"/>
              </w:object>
            </w:r>
          </w:p>
          <w:p w:rsidR="00A3243E" w:rsidRPr="00EE7F0E" w:rsidRDefault="00A3243E" w:rsidP="00A3243E">
            <w:pPr>
              <w:tabs>
                <w:tab w:val="left" w:pos="720"/>
              </w:tabs>
            </w:pPr>
            <w:r w:rsidRPr="00EE7F0E">
              <w:t>b) Gọi vận tốc của xe máy là x (km/h) với x &gt; 0</w:t>
            </w:r>
          </w:p>
          <w:p w:rsidR="00A3243E" w:rsidRPr="00EE7F0E" w:rsidRDefault="00A3243E" w:rsidP="00A3243E">
            <w:pPr>
              <w:tabs>
                <w:tab w:val="left" w:pos="720"/>
              </w:tabs>
            </w:pPr>
            <w:r w:rsidRPr="00EE7F0E">
              <w:t>thì vận tốc của ô tô là x + 20 (km/h)</w:t>
            </w:r>
          </w:p>
          <w:p w:rsidR="00A3243E" w:rsidRPr="00EE7F0E" w:rsidRDefault="00A3243E" w:rsidP="00A3243E">
            <w:pPr>
              <w:tabs>
                <w:tab w:val="left" w:pos="720"/>
              </w:tabs>
            </w:pPr>
            <w:r w:rsidRPr="00EE7F0E">
              <w:t xml:space="preserve">Thời gian xe máy đi hết quãng đường AB: </w:t>
            </w:r>
            <w:r w:rsidRPr="00EE7F0E">
              <w:rPr>
                <w:position w:val="-24"/>
              </w:rPr>
              <w:object w:dxaOrig="480" w:dyaOrig="620">
                <v:shape id="_x0000_i1631" type="#_x0000_t75" style="width:24pt;height:31pt" o:ole="">
                  <v:imagedata r:id="rId1164" o:title=""/>
                </v:shape>
                <o:OLEObject Type="Embed" ProgID="Equation.DSMT4" ShapeID="_x0000_i1631" DrawAspect="Content" ObjectID="_1586712638" r:id="rId1165"/>
              </w:object>
            </w:r>
            <w:r w:rsidRPr="00EE7F0E">
              <w:t xml:space="preserve">  (h)</w:t>
            </w:r>
          </w:p>
          <w:p w:rsidR="00A3243E" w:rsidRPr="00EE7F0E" w:rsidRDefault="00A3243E" w:rsidP="00A3243E">
            <w:pPr>
              <w:tabs>
                <w:tab w:val="left" w:pos="720"/>
              </w:tabs>
            </w:pPr>
            <w:r w:rsidRPr="00EE7F0E">
              <w:t xml:space="preserve">Thời gian ô tô đi hết quãng đường AB: </w:t>
            </w:r>
            <w:r w:rsidRPr="00EE7F0E">
              <w:rPr>
                <w:position w:val="-24"/>
              </w:rPr>
              <w:object w:dxaOrig="700" w:dyaOrig="620">
                <v:shape id="_x0000_i1632" type="#_x0000_t75" style="width:35pt;height:31pt" o:ole="">
                  <v:imagedata r:id="rId1166" o:title=""/>
                </v:shape>
                <o:OLEObject Type="Embed" ProgID="Equation.DSMT4" ShapeID="_x0000_i1632" DrawAspect="Content" ObjectID="_1586712639" r:id="rId1167"/>
              </w:object>
            </w:r>
            <w:r w:rsidRPr="00EE7F0E">
              <w:t xml:space="preserve">  (h)</w:t>
            </w:r>
          </w:p>
          <w:p w:rsidR="00A3243E" w:rsidRPr="00EE7F0E" w:rsidRDefault="00A3243E" w:rsidP="00A3243E">
            <w:pPr>
              <w:tabs>
                <w:tab w:val="left" w:pos="720"/>
              </w:tabs>
            </w:pPr>
            <w:r w:rsidRPr="00EE7F0E">
              <w:t xml:space="preserve">Ta có PT: </w:t>
            </w:r>
            <w:r w:rsidRPr="00EE7F0E">
              <w:rPr>
                <w:position w:val="-24"/>
              </w:rPr>
              <w:object w:dxaOrig="480" w:dyaOrig="620">
                <v:shape id="_x0000_i1633" type="#_x0000_t75" style="width:24pt;height:31pt" o:ole="">
                  <v:imagedata r:id="rId1164" o:title=""/>
                </v:shape>
                <o:OLEObject Type="Embed" ProgID="Equation.DSMT4" ShapeID="_x0000_i1633" DrawAspect="Content" ObjectID="_1586712640" r:id="rId1168"/>
              </w:object>
            </w:r>
            <w:r w:rsidRPr="00EE7F0E">
              <w:t xml:space="preserve"> - </w:t>
            </w:r>
            <w:r w:rsidRPr="00EE7F0E">
              <w:rPr>
                <w:position w:val="-24"/>
              </w:rPr>
              <w:object w:dxaOrig="700" w:dyaOrig="620">
                <v:shape id="_x0000_i1634" type="#_x0000_t75" style="width:35pt;height:31pt" o:ole="">
                  <v:imagedata r:id="rId1166" o:title=""/>
                </v:shape>
                <o:OLEObject Type="Embed" ProgID="Equation.DSMT4" ShapeID="_x0000_i1634" DrawAspect="Content" ObjectID="_1586712641" r:id="rId1169"/>
              </w:object>
            </w:r>
            <w:r w:rsidRPr="00EE7F0E">
              <w:t xml:space="preserve"> = 2</w:t>
            </w:r>
          </w:p>
          <w:p w:rsidR="00A3243E" w:rsidRPr="00EE7F0E" w:rsidRDefault="00A3243E" w:rsidP="00A3243E">
            <w:pPr>
              <w:tabs>
                <w:tab w:val="left" w:pos="720"/>
              </w:tabs>
            </w:pPr>
            <w:r w:rsidRPr="00EE7F0E">
              <w:rPr>
                <w:position w:val="-6"/>
              </w:rPr>
              <w:object w:dxaOrig="2240" w:dyaOrig="320">
                <v:shape id="_x0000_i1635" type="#_x0000_t75" style="width:112pt;height:16pt" o:ole="">
                  <v:imagedata r:id="rId1170" o:title=""/>
                </v:shape>
                <o:OLEObject Type="Embed" ProgID="Equation.DSMT4" ShapeID="_x0000_i1635" DrawAspect="Content" ObjectID="_1586712642" r:id="rId1171"/>
              </w:object>
            </w:r>
          </w:p>
          <w:p w:rsidR="00A3243E" w:rsidRPr="00EE7F0E" w:rsidRDefault="00A3243E" w:rsidP="00A3243E">
            <w:pPr>
              <w:tabs>
                <w:tab w:val="left" w:pos="720"/>
              </w:tabs>
            </w:pPr>
            <w:r w:rsidRPr="00EE7F0E">
              <w:t>Giải từng bước tìm được</w:t>
            </w:r>
          </w:p>
          <w:p w:rsidR="00A3243E" w:rsidRPr="00EE7F0E" w:rsidRDefault="00A3243E" w:rsidP="00A3243E">
            <w:pPr>
              <w:tabs>
                <w:tab w:val="left" w:pos="720"/>
              </w:tabs>
            </w:pPr>
            <w:r w:rsidRPr="00EE7F0E">
              <w:rPr>
                <w:position w:val="-12"/>
              </w:rPr>
              <w:object w:dxaOrig="2439" w:dyaOrig="360">
                <v:shape id="_x0000_i1636" type="#_x0000_t75" style="width:121.95pt;height:18pt" o:ole="">
                  <v:imagedata r:id="rId1172" o:title=""/>
                </v:shape>
                <o:OLEObject Type="Embed" ProgID="Equation.DSMT4" ShapeID="_x0000_i1636" DrawAspect="Content" ObjectID="_1586712643" r:id="rId1173"/>
              </w:object>
            </w:r>
          </w:p>
          <w:p w:rsidR="00A3243E" w:rsidRPr="00EE7F0E" w:rsidRDefault="00A3243E" w:rsidP="00A3243E">
            <w:pPr>
              <w:tabs>
                <w:tab w:val="left" w:pos="720"/>
              </w:tabs>
            </w:pPr>
            <w:r w:rsidRPr="00EE7F0E">
              <w:t>Trả lời: vận tốc của xe máy là 40 km/h, vận tốc của ô tô là 40 + 20 = 60 km/h</w:t>
            </w:r>
          </w:p>
          <w:p w:rsidR="00A3243E" w:rsidRPr="00EE7F0E" w:rsidRDefault="00A3243E" w:rsidP="00A3243E">
            <w:pPr>
              <w:rPr>
                <w:b/>
                <w:u w:val="single"/>
              </w:rPr>
            </w:pPr>
          </w:p>
          <w:p w:rsidR="00A3243E" w:rsidRPr="00EE7F0E" w:rsidRDefault="00A3243E" w:rsidP="00A3243E">
            <w:pPr>
              <w:rPr>
                <w:b/>
                <w:u w:val="single"/>
              </w:rPr>
            </w:pPr>
            <w:r w:rsidRPr="00EE7F0E">
              <w:rPr>
                <w:b/>
                <w:u w:val="single"/>
              </w:rPr>
              <w:t>Câu 5: (2,5 điểm)</w:t>
            </w:r>
          </w:p>
          <w:p w:rsidR="00A3243E" w:rsidRPr="00EE7F0E" w:rsidRDefault="00A3243E" w:rsidP="00A3243E">
            <w:pPr>
              <w:tabs>
                <w:tab w:val="left" w:pos="360"/>
              </w:tabs>
              <w:ind w:left="360"/>
              <w:rPr>
                <w:b/>
              </w:rPr>
            </w:pPr>
            <w:r w:rsidRPr="00EE7F0E">
              <w:rPr>
                <w:b/>
              </w:rPr>
              <w:t>a) Chứng minh tứ giác MAOB nội tiếp được đường tròn</w:t>
            </w:r>
          </w:p>
          <w:p w:rsidR="00A3243E" w:rsidRPr="00EE7F0E" w:rsidRDefault="00A3243E" w:rsidP="00A3243E">
            <w:pPr>
              <w:tabs>
                <w:tab w:val="left" w:pos="360"/>
              </w:tabs>
            </w:pPr>
            <w:r w:rsidRPr="00EE7F0E">
              <w:rPr>
                <w:position w:val="-6"/>
              </w:rPr>
              <w:object w:dxaOrig="1920" w:dyaOrig="360">
                <v:shape id="_x0000_i1637" type="#_x0000_t75" style="width:96pt;height:18pt" o:ole="">
                  <v:imagedata r:id="rId1174" o:title=""/>
                </v:shape>
                <o:OLEObject Type="Embed" ProgID="Equation.DSMT4" ShapeID="_x0000_i1637" DrawAspect="Content" ObjectID="_1586712644" r:id="rId1175"/>
              </w:object>
            </w:r>
            <w:r w:rsidRPr="00EE7F0E">
              <w:t xml:space="preserve"> (tính chất tiếp tuyến) </w:t>
            </w:r>
          </w:p>
          <w:p w:rsidR="00A3243E" w:rsidRPr="00EE7F0E" w:rsidRDefault="00A3243E" w:rsidP="00A3243E">
            <w:pPr>
              <w:tabs>
                <w:tab w:val="left" w:pos="360"/>
              </w:tabs>
            </w:pPr>
            <w:r w:rsidRPr="00EE7F0E">
              <w:rPr>
                <w:position w:val="-6"/>
              </w:rPr>
              <w:object w:dxaOrig="300" w:dyaOrig="240">
                <v:shape id="_x0000_i1638" type="#_x0000_t75" style="width:15pt;height:12pt" o:ole="">
                  <v:imagedata r:id="rId1176" o:title=""/>
                </v:shape>
                <o:OLEObject Type="Embed" ProgID="Equation.DSMT4" ShapeID="_x0000_i1638" DrawAspect="Content" ObjectID="_1586712645" r:id="rId1177"/>
              </w:object>
            </w:r>
            <w:r w:rsidRPr="00EE7F0E">
              <w:rPr>
                <w:position w:val="-6"/>
              </w:rPr>
              <w:object w:dxaOrig="3120" w:dyaOrig="360">
                <v:shape id="_x0000_i1639" type="#_x0000_t75" style="width:156pt;height:18pt" o:ole="">
                  <v:imagedata r:id="rId1178" o:title=""/>
                </v:shape>
                <o:OLEObject Type="Embed" ProgID="Equation.DSMT4" ShapeID="_x0000_i1639" DrawAspect="Content" ObjectID="_1586712646" r:id="rId1179"/>
              </w:object>
            </w:r>
          </w:p>
          <w:p w:rsidR="00A3243E" w:rsidRPr="00EE7F0E" w:rsidRDefault="00A3243E" w:rsidP="00A3243E">
            <w:pPr>
              <w:tabs>
                <w:tab w:val="left" w:pos="360"/>
              </w:tabs>
            </w:pPr>
            <w:r w:rsidRPr="00EE7F0E">
              <w:rPr>
                <w:position w:val="-6"/>
              </w:rPr>
              <w:object w:dxaOrig="300" w:dyaOrig="240">
                <v:shape id="_x0000_i1640" type="#_x0000_t75" style="width:15pt;height:12pt" o:ole="">
                  <v:imagedata r:id="rId1176" o:title=""/>
                </v:shape>
                <o:OLEObject Type="Embed" ProgID="Equation.DSMT4" ShapeID="_x0000_i1640" DrawAspect="Content" ObjectID="_1586712647" r:id="rId1180"/>
              </w:object>
            </w:r>
            <w:r w:rsidRPr="00EE7F0E">
              <w:t xml:space="preserve"> MAOB nội tiếp được đường tròn</w:t>
            </w:r>
          </w:p>
          <w:p w:rsidR="00A3243E" w:rsidRPr="00EE7F0E" w:rsidRDefault="00A3243E" w:rsidP="00A3243E">
            <w:pPr>
              <w:tabs>
                <w:tab w:val="left" w:pos="360"/>
              </w:tabs>
              <w:ind w:left="360"/>
              <w:rPr>
                <w:b/>
              </w:rPr>
            </w:pPr>
            <w:r w:rsidRPr="00EE7F0E">
              <w:rPr>
                <w:b/>
              </w:rPr>
              <w:t>b) Chứng minh MA</w:t>
            </w:r>
            <w:r w:rsidRPr="00EE7F0E">
              <w:rPr>
                <w:b/>
                <w:vertAlign w:val="superscript"/>
              </w:rPr>
              <w:t>2</w:t>
            </w:r>
            <w:r w:rsidRPr="00EE7F0E">
              <w:rPr>
                <w:b/>
              </w:rPr>
              <w:t xml:space="preserve"> = MC.MD</w:t>
            </w:r>
          </w:p>
          <w:p w:rsidR="00A3243E" w:rsidRPr="00EE7F0E" w:rsidRDefault="00A3243E" w:rsidP="00A3243E">
            <w:pPr>
              <w:tabs>
                <w:tab w:val="left" w:pos="360"/>
              </w:tabs>
            </w:pPr>
            <w:r w:rsidRPr="00EE7F0E">
              <w:t xml:space="preserve">Xét </w:t>
            </w:r>
            <w:r w:rsidRPr="00EE7F0E">
              <w:rPr>
                <w:position w:val="-4"/>
              </w:rPr>
              <w:object w:dxaOrig="740" w:dyaOrig="260">
                <v:shape id="_x0000_i1641" type="#_x0000_t75" style="width:37pt;height:13pt" o:ole="">
                  <v:imagedata r:id="rId1181" o:title=""/>
                </v:shape>
                <o:OLEObject Type="Embed" ProgID="Equation.DSMT4" ShapeID="_x0000_i1641" DrawAspect="Content" ObjectID="_1586712648" r:id="rId1182"/>
              </w:object>
            </w:r>
            <w:r w:rsidRPr="00EE7F0E">
              <w:t xml:space="preserve"> và </w:t>
            </w:r>
            <w:r w:rsidRPr="00EE7F0E">
              <w:rPr>
                <w:position w:val="-6"/>
              </w:rPr>
              <w:object w:dxaOrig="740" w:dyaOrig="279">
                <v:shape id="_x0000_i1642" type="#_x0000_t75" style="width:37pt;height:13.95pt" o:ole="">
                  <v:imagedata r:id="rId1183" o:title=""/>
                </v:shape>
                <o:OLEObject Type="Embed" ProgID="Equation.DSMT4" ShapeID="_x0000_i1642" DrawAspect="Content" ObjectID="_1586712649" r:id="rId1184"/>
              </w:object>
            </w:r>
            <w:r w:rsidRPr="00EE7F0E">
              <w:t xml:space="preserve"> có</w:t>
            </w:r>
          </w:p>
          <w:p w:rsidR="00A3243E" w:rsidRPr="00EE7F0E" w:rsidRDefault="00A3243E" w:rsidP="00A3243E">
            <w:pPr>
              <w:tabs>
                <w:tab w:val="left" w:pos="360"/>
              </w:tabs>
            </w:pPr>
            <w:r w:rsidRPr="00EE7F0E">
              <w:rPr>
                <w:position w:val="-4"/>
              </w:rPr>
              <w:object w:dxaOrig="620" w:dyaOrig="340">
                <v:shape id="_x0000_i1643" type="#_x0000_t75" style="width:31pt;height:17pt" o:ole="">
                  <v:imagedata r:id="rId1185" o:title=""/>
                </v:shape>
                <o:OLEObject Type="Embed" ProgID="Equation.DSMT4" ShapeID="_x0000_i1643" DrawAspect="Content" ObjectID="_1586712650" r:id="rId1186"/>
              </w:object>
            </w:r>
            <w:r w:rsidRPr="00EE7F0E">
              <w:t xml:space="preserve"> chung</w:t>
            </w:r>
          </w:p>
          <w:p w:rsidR="00A3243E" w:rsidRPr="00EE7F0E" w:rsidRDefault="00A3243E" w:rsidP="00A3243E">
            <w:pPr>
              <w:tabs>
                <w:tab w:val="left" w:pos="360"/>
              </w:tabs>
            </w:pPr>
            <w:r w:rsidRPr="00EE7F0E">
              <w:rPr>
                <w:position w:val="-6"/>
              </w:rPr>
              <w:object w:dxaOrig="1359" w:dyaOrig="360">
                <v:shape id="_x0000_i1644" type="#_x0000_t75" style="width:67.95pt;height:18pt" o:ole="">
                  <v:imagedata r:id="rId1187" o:title=""/>
                </v:shape>
                <o:OLEObject Type="Embed" ProgID="Equation.DSMT4" ShapeID="_x0000_i1644" DrawAspect="Content" ObjectID="_1586712651" r:id="rId1188"/>
              </w:object>
            </w:r>
            <w:r w:rsidRPr="00EE7F0E">
              <w:t>(cùng chắn cung AC của (O))</w:t>
            </w:r>
          </w:p>
          <w:p w:rsidR="00A3243E" w:rsidRPr="00EE7F0E" w:rsidRDefault="00A3243E" w:rsidP="00A3243E">
            <w:pPr>
              <w:tabs>
                <w:tab w:val="left" w:pos="360"/>
              </w:tabs>
            </w:pPr>
            <w:r w:rsidRPr="00EE7F0E">
              <w:rPr>
                <w:position w:val="-10"/>
              </w:rPr>
              <w:object w:dxaOrig="2020" w:dyaOrig="320">
                <v:shape id="_x0000_i1645" type="#_x0000_t75" style="width:101pt;height:16pt" o:ole="">
                  <v:imagedata r:id="rId1189" o:title=""/>
                </v:shape>
                <o:OLEObject Type="Embed" ProgID="Equation.DSMT4" ShapeID="_x0000_i1645" DrawAspect="Content" ObjectID="_1586712652" r:id="rId1190"/>
              </w:object>
            </w:r>
            <w:r w:rsidRPr="00EE7F0E">
              <w:t xml:space="preserve"> (g – g)</w:t>
            </w:r>
          </w:p>
          <w:p w:rsidR="00A3243E" w:rsidRPr="00EE7F0E" w:rsidRDefault="00A3243E" w:rsidP="00A3243E">
            <w:pPr>
              <w:tabs>
                <w:tab w:val="left" w:pos="360"/>
              </w:tabs>
            </w:pPr>
            <w:r w:rsidRPr="00EE7F0E">
              <w:rPr>
                <w:position w:val="-42"/>
              </w:rPr>
              <w:object w:dxaOrig="1840" w:dyaOrig="960">
                <v:shape id="_x0000_i1646" type="#_x0000_t75" style="width:92pt;height:48pt" o:ole="">
                  <v:imagedata r:id="rId1191" o:title=""/>
                </v:shape>
                <o:OLEObject Type="Embed" ProgID="Equation.DSMT4" ShapeID="_x0000_i1646" DrawAspect="Content" ObjectID="_1586712653" r:id="rId1192"/>
              </w:object>
            </w:r>
          </w:p>
          <w:p w:rsidR="00A3243E" w:rsidRPr="00EE7F0E" w:rsidRDefault="00A3243E" w:rsidP="00A3243E">
            <w:pPr>
              <w:tabs>
                <w:tab w:val="left" w:pos="360"/>
              </w:tabs>
              <w:rPr>
                <w:b/>
              </w:rPr>
            </w:pPr>
            <w:r w:rsidRPr="00EE7F0E">
              <w:tab/>
            </w:r>
            <w:r w:rsidRPr="00EE7F0E">
              <w:rPr>
                <w:b/>
              </w:rPr>
              <w:t xml:space="preserve">c) Giả sử bán kính đường tròn tâm O là 6cm, </w:t>
            </w:r>
            <w:smartTag w:uri="urn:schemas-microsoft-com:office:smarttags" w:element="place">
              <w:r w:rsidRPr="00EE7F0E">
                <w:rPr>
                  <w:b/>
                </w:rPr>
                <w:t>OM</w:t>
              </w:r>
            </w:smartTag>
            <w:r w:rsidRPr="00EE7F0E">
              <w:rPr>
                <w:b/>
              </w:rPr>
              <w:t xml:space="preserve"> = 10 cm, CD = 3,6 cm. Tính MD.</w:t>
            </w:r>
          </w:p>
          <w:p w:rsidR="00A3243E" w:rsidRPr="00EE7F0E" w:rsidRDefault="00A3243E" w:rsidP="00A3243E">
            <w:pPr>
              <w:tabs>
                <w:tab w:val="left" w:pos="720"/>
              </w:tabs>
            </w:pPr>
            <w:r w:rsidRPr="00EE7F0E">
              <w:t xml:space="preserve">Xét </w:t>
            </w:r>
            <w:r w:rsidRPr="00EE7F0E">
              <w:rPr>
                <w:position w:val="-10"/>
              </w:rPr>
              <w:object w:dxaOrig="1860" w:dyaOrig="400">
                <v:shape id="_x0000_i1647" type="#_x0000_t75" style="width:93pt;height:20pt" o:ole="">
                  <v:imagedata r:id="rId1193" o:title=""/>
                </v:shape>
                <o:OLEObject Type="Embed" ProgID="Equation.DSMT4" ShapeID="_x0000_i1647" DrawAspect="Content" ObjectID="_1586712654" r:id="rId1194"/>
              </w:object>
            </w:r>
            <w:r w:rsidRPr="00EE7F0E">
              <w:t xml:space="preserve"> theo Py-Ta-Go ta có: MA</w:t>
            </w:r>
            <w:r w:rsidRPr="00EE7F0E">
              <w:rPr>
                <w:vertAlign w:val="superscript"/>
              </w:rPr>
              <w:t>2</w:t>
            </w:r>
            <w:r w:rsidRPr="00EE7F0E">
              <w:t xml:space="preserve"> = MO</w:t>
            </w:r>
            <w:r w:rsidRPr="00EE7F0E">
              <w:rPr>
                <w:vertAlign w:val="superscript"/>
              </w:rPr>
              <w:t>2</w:t>
            </w:r>
            <w:r w:rsidRPr="00EE7F0E">
              <w:t xml:space="preserve"> – OA</w:t>
            </w:r>
            <w:r w:rsidRPr="00EE7F0E">
              <w:rPr>
                <w:vertAlign w:val="superscript"/>
              </w:rPr>
              <w:t>2</w:t>
            </w:r>
            <w:r w:rsidRPr="00EE7F0E">
              <w:t xml:space="preserve"> = 10</w:t>
            </w:r>
            <w:r w:rsidRPr="00EE7F0E">
              <w:rPr>
                <w:vertAlign w:val="superscript"/>
              </w:rPr>
              <w:t>2</w:t>
            </w:r>
            <w:r w:rsidRPr="00EE7F0E">
              <w:t xml:space="preserve"> – 6</w:t>
            </w:r>
            <w:r w:rsidRPr="00EE7F0E">
              <w:rPr>
                <w:vertAlign w:val="superscript"/>
              </w:rPr>
              <w:t>2</w:t>
            </w:r>
            <w:r w:rsidRPr="00EE7F0E">
              <w:t xml:space="preserve"> = 64</w:t>
            </w:r>
          </w:p>
          <w:p w:rsidR="00A3243E" w:rsidRPr="00EE7F0E" w:rsidRDefault="00A3243E" w:rsidP="00A3243E">
            <w:pPr>
              <w:tabs>
                <w:tab w:val="left" w:pos="720"/>
              </w:tabs>
              <w:rPr>
                <w:lang w:val="fr-FR"/>
              </w:rPr>
            </w:pPr>
            <w:r w:rsidRPr="00EE7F0E">
              <w:t xml:space="preserve">Đặt MD = x, với x &gt; 0. </w:t>
            </w:r>
            <w:r w:rsidRPr="00EE7F0E">
              <w:rPr>
                <w:lang w:val="fr-FR"/>
              </w:rPr>
              <w:t xml:space="preserve">Từ </w:t>
            </w:r>
            <w:r w:rsidRPr="00EE7F0E">
              <w:rPr>
                <w:position w:val="-6"/>
              </w:rPr>
              <w:object w:dxaOrig="1560" w:dyaOrig="320">
                <v:shape id="_x0000_i1648" type="#_x0000_t75" style="width:78pt;height:16pt" o:ole="">
                  <v:imagedata r:id="rId1195" o:title=""/>
                </v:shape>
                <o:OLEObject Type="Embed" ProgID="Equation.DSMT4" ShapeID="_x0000_i1648" DrawAspect="Content" ObjectID="_1586712655" r:id="rId1196"/>
              </w:object>
            </w:r>
            <w:r w:rsidRPr="00EE7F0E">
              <w:rPr>
                <w:lang w:val="fr-FR"/>
              </w:rPr>
              <w:t xml:space="preserve"> suy ra:</w:t>
            </w:r>
          </w:p>
          <w:p w:rsidR="00A3243E" w:rsidRPr="00EE7F0E" w:rsidRDefault="00A3243E" w:rsidP="00A3243E">
            <w:pPr>
              <w:tabs>
                <w:tab w:val="left" w:pos="720"/>
              </w:tabs>
              <w:rPr>
                <w:lang w:val="fr-FR"/>
              </w:rPr>
            </w:pPr>
            <w:r w:rsidRPr="00EE7F0E">
              <w:rPr>
                <w:lang w:val="fr-FR"/>
              </w:rPr>
              <w:t xml:space="preserve">                                           (x – CD).x = MA</w:t>
            </w:r>
            <w:r w:rsidRPr="00EE7F0E">
              <w:rPr>
                <w:vertAlign w:val="superscript"/>
                <w:lang w:val="fr-FR"/>
              </w:rPr>
              <w:t>2</w:t>
            </w:r>
          </w:p>
          <w:p w:rsidR="00A3243E" w:rsidRPr="00EE7F0E" w:rsidRDefault="00A3243E" w:rsidP="00A3243E">
            <w:pPr>
              <w:tabs>
                <w:tab w:val="left" w:pos="720"/>
              </w:tabs>
              <w:rPr>
                <w:lang w:val="fr-FR"/>
              </w:rPr>
            </w:pPr>
            <w:r w:rsidRPr="00EE7F0E">
              <w:rPr>
                <w:lang w:val="fr-FR"/>
              </w:rPr>
              <w:t xml:space="preserve">                                            x</w:t>
            </w:r>
            <w:r w:rsidRPr="00EE7F0E">
              <w:rPr>
                <w:vertAlign w:val="superscript"/>
                <w:lang w:val="fr-FR"/>
              </w:rPr>
              <w:t>2</w:t>
            </w:r>
            <w:r w:rsidRPr="00EE7F0E">
              <w:rPr>
                <w:lang w:val="fr-FR"/>
              </w:rPr>
              <w:t xml:space="preserve"> – 3,6x – 64 = 0</w:t>
            </w:r>
          </w:p>
          <w:p w:rsidR="00A3243E" w:rsidRPr="00EE7F0E" w:rsidRDefault="00A3243E" w:rsidP="00A3243E">
            <w:pPr>
              <w:tabs>
                <w:tab w:val="left" w:pos="720"/>
              </w:tabs>
              <w:rPr>
                <w:lang w:val="fr-FR"/>
              </w:rPr>
            </w:pPr>
            <w:r w:rsidRPr="00EE7F0E">
              <w:rPr>
                <w:lang w:val="fr-FR"/>
              </w:rPr>
              <w:t>Giải phương trình tìm được x = 10 , x = -6,4 (loại)</w:t>
            </w:r>
          </w:p>
          <w:p w:rsidR="00A3243E" w:rsidRPr="00EE7F0E" w:rsidRDefault="00A3243E" w:rsidP="00A3243E">
            <w:pPr>
              <w:tabs>
                <w:tab w:val="left" w:pos="720"/>
              </w:tabs>
              <w:rPr>
                <w:lang w:val="fr-FR"/>
              </w:rPr>
            </w:pPr>
            <w:r w:rsidRPr="00EE7F0E">
              <w:rPr>
                <w:lang w:val="fr-FR"/>
              </w:rPr>
              <w:t>Vậy MD = 10 cm</w:t>
            </w:r>
          </w:p>
          <w:p w:rsidR="00A3243E" w:rsidRPr="00EE7F0E" w:rsidRDefault="00A3243E" w:rsidP="00A3243E">
            <w:pPr>
              <w:rPr>
                <w:b/>
                <w:u w:val="single"/>
                <w:lang w:val="fr-FR"/>
              </w:rPr>
            </w:pPr>
          </w:p>
          <w:p w:rsidR="00A3243E" w:rsidRPr="00EE7F0E" w:rsidRDefault="00A3243E" w:rsidP="00A3243E">
            <w:pPr>
              <w:rPr>
                <w:b/>
                <w:u w:val="single"/>
                <w:lang w:val="fr-FR"/>
              </w:rPr>
            </w:pPr>
            <w:r w:rsidRPr="00EE7F0E">
              <w:rPr>
                <w:b/>
                <w:u w:val="single"/>
                <w:lang w:val="fr-FR"/>
              </w:rPr>
              <w:t>Câu 6: (1 điểm)</w:t>
            </w:r>
          </w:p>
          <w:p w:rsidR="00A3243E" w:rsidRPr="00EE7F0E" w:rsidRDefault="00A3243E" w:rsidP="00A3243E">
            <w:pPr>
              <w:tabs>
                <w:tab w:val="left" w:pos="720"/>
              </w:tabs>
              <w:rPr>
                <w:b/>
                <w:lang w:val="fr-FR"/>
              </w:rPr>
            </w:pPr>
            <w:r w:rsidRPr="00EE7F0E">
              <w:rPr>
                <w:b/>
                <w:lang w:val="fr-FR"/>
              </w:rPr>
              <w:t>Cho tam giác ABC vuông tại B, góc ACB bằng 30</w:t>
            </w:r>
            <w:r w:rsidRPr="00EE7F0E">
              <w:rPr>
                <w:b/>
                <w:vertAlign w:val="superscript"/>
                <w:lang w:val="fr-FR"/>
              </w:rPr>
              <w:t>0</w:t>
            </w:r>
            <w:r w:rsidRPr="00EE7F0E">
              <w:rPr>
                <w:b/>
                <w:lang w:val="fr-FR"/>
              </w:rPr>
              <w:t>, AC = 2 cm. Tính thể tích hình nón tạo thành khi quay tam giác ABC quanh AB.</w:t>
            </w:r>
          </w:p>
          <w:p w:rsidR="00A3243E" w:rsidRPr="00EE7F0E" w:rsidRDefault="00A3243E" w:rsidP="00A3243E">
            <w:pPr>
              <w:tabs>
                <w:tab w:val="left" w:pos="720"/>
              </w:tabs>
              <w:rPr>
                <w:lang w:val="fr-FR"/>
              </w:rPr>
            </w:pPr>
            <w:r w:rsidRPr="00EE7F0E">
              <w:rPr>
                <w:lang w:val="fr-FR"/>
              </w:rPr>
              <w:t xml:space="preserve">      Khi quay tam giác ABC vuông tại B một vòng quanh</w:t>
            </w:r>
          </w:p>
          <w:p w:rsidR="00A3243E" w:rsidRPr="00EE7F0E" w:rsidRDefault="00A3243E" w:rsidP="00A3243E">
            <w:pPr>
              <w:tabs>
                <w:tab w:val="left" w:pos="720"/>
              </w:tabs>
              <w:rPr>
                <w:lang w:val="fr-FR"/>
              </w:rPr>
            </w:pPr>
            <w:r w:rsidRPr="00EE7F0E">
              <w:rPr>
                <w:lang w:val="fr-FR"/>
              </w:rPr>
              <w:t xml:space="preserve">cạnh AB cố định ta được hình nón có đỉnh là A, bán kính </w:t>
            </w:r>
          </w:p>
          <w:p w:rsidR="00A3243E" w:rsidRPr="00EE7F0E" w:rsidRDefault="00A3243E" w:rsidP="00A3243E">
            <w:pPr>
              <w:tabs>
                <w:tab w:val="left" w:pos="720"/>
              </w:tabs>
              <w:rPr>
                <w:lang w:val="fr-FR"/>
              </w:rPr>
            </w:pPr>
            <w:r>
              <w:rPr>
                <w:noProof/>
                <w:lang w:val="en-US"/>
              </w:rPr>
              <w:drawing>
                <wp:anchor distT="0" distB="0" distL="114300" distR="114300" simplePos="0" relativeHeight="251737088" behindDoc="0" locked="0" layoutInCell="1" allowOverlap="1" wp14:anchorId="0F98065C" wp14:editId="5638A461">
                  <wp:simplePos x="0" y="0"/>
                  <wp:positionH relativeFrom="column">
                    <wp:posOffset>3703320</wp:posOffset>
                  </wp:positionH>
                  <wp:positionV relativeFrom="paragraph">
                    <wp:posOffset>73660</wp:posOffset>
                  </wp:positionV>
                  <wp:extent cx="2560320" cy="1195705"/>
                  <wp:effectExtent l="0" t="0" r="0" b="0"/>
                  <wp:wrapSquare wrapText="bothSides"/>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97">
                            <a:extLst>
                              <a:ext uri="{28A0092B-C50C-407E-A947-70E740481C1C}">
                                <a14:useLocalDpi xmlns:a14="http://schemas.microsoft.com/office/drawing/2010/main" val="0"/>
                              </a:ext>
                            </a:extLst>
                          </a:blip>
                          <a:srcRect/>
                          <a:stretch>
                            <a:fillRect/>
                          </a:stretch>
                        </pic:blipFill>
                        <pic:spPr bwMode="auto">
                          <a:xfrm>
                            <a:off x="0" y="0"/>
                            <a:ext cx="2560320" cy="11957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7F0E">
              <w:rPr>
                <w:lang w:val="fr-FR"/>
              </w:rPr>
              <w:t>đáy là BC, chiều cao là AB.</w:t>
            </w:r>
          </w:p>
          <w:p w:rsidR="00A3243E" w:rsidRPr="00EE7F0E" w:rsidRDefault="00A3243E" w:rsidP="00A3243E">
            <w:pPr>
              <w:tabs>
                <w:tab w:val="left" w:pos="720"/>
              </w:tabs>
              <w:rPr>
                <w:lang w:val="fr-FR"/>
              </w:rPr>
            </w:pPr>
            <w:r w:rsidRPr="00EE7F0E">
              <w:rPr>
                <w:lang w:val="fr-FR"/>
              </w:rPr>
              <w:t>Xét tam giác ABC vuông tại B ta có:</w:t>
            </w:r>
          </w:p>
          <w:p w:rsidR="00A3243E" w:rsidRPr="00EE7F0E" w:rsidRDefault="00A3243E" w:rsidP="00A3243E">
            <w:pPr>
              <w:tabs>
                <w:tab w:val="left" w:pos="720"/>
              </w:tabs>
            </w:pPr>
            <w:r w:rsidRPr="00EE7F0E">
              <w:t>AB = AC.sin 30</w:t>
            </w:r>
            <w:r w:rsidRPr="00EE7F0E">
              <w:rPr>
                <w:vertAlign w:val="superscript"/>
              </w:rPr>
              <w:t>0</w:t>
            </w:r>
            <w:r w:rsidRPr="00EE7F0E">
              <w:t xml:space="preserve"> = </w:t>
            </w:r>
            <w:r w:rsidRPr="00EE7F0E">
              <w:rPr>
                <w:position w:val="-24"/>
              </w:rPr>
              <w:object w:dxaOrig="780" w:dyaOrig="620">
                <v:shape id="_x0000_i1649" type="#_x0000_t75" style="width:39pt;height:31pt" o:ole="">
                  <v:imagedata r:id="rId1198" o:title=""/>
                </v:shape>
                <o:OLEObject Type="Embed" ProgID="Equation.DSMT4" ShapeID="_x0000_i1649" DrawAspect="Content" ObjectID="_1586712656" r:id="rId1199"/>
              </w:object>
            </w:r>
            <w:r w:rsidRPr="00EE7F0E">
              <w:t xml:space="preserve"> </w:t>
            </w:r>
          </w:p>
          <w:p w:rsidR="00A3243E" w:rsidRPr="00EE7F0E" w:rsidRDefault="00A3243E" w:rsidP="00A3243E">
            <w:pPr>
              <w:tabs>
                <w:tab w:val="left" w:pos="720"/>
              </w:tabs>
            </w:pPr>
            <w:r w:rsidRPr="00EE7F0E">
              <w:t>BC = AC.cos 30</w:t>
            </w:r>
            <w:r w:rsidRPr="00EE7F0E">
              <w:rPr>
                <w:vertAlign w:val="superscript"/>
              </w:rPr>
              <w:t>0</w:t>
            </w:r>
            <w:r w:rsidRPr="00EE7F0E">
              <w:t xml:space="preserve"> = </w:t>
            </w:r>
            <w:r w:rsidRPr="00EE7F0E">
              <w:rPr>
                <w:position w:val="-24"/>
              </w:rPr>
              <w:object w:dxaOrig="1160" w:dyaOrig="680">
                <v:shape id="_x0000_i1650" type="#_x0000_t75" style="width:58pt;height:34pt" o:ole="">
                  <v:imagedata r:id="rId1200" o:title=""/>
                </v:shape>
                <o:OLEObject Type="Embed" ProgID="Equation.DSMT4" ShapeID="_x0000_i1650" DrawAspect="Content" ObjectID="_1586712657" r:id="rId1201"/>
              </w:object>
            </w:r>
          </w:p>
          <w:p w:rsidR="00A3243E" w:rsidRPr="00EE7F0E" w:rsidRDefault="00A3243E" w:rsidP="00A3243E">
            <w:pPr>
              <w:tabs>
                <w:tab w:val="left" w:pos="720"/>
              </w:tabs>
            </w:pPr>
            <w:r>
              <w:rPr>
                <w:noProof/>
                <w:lang w:val="en-US"/>
              </w:rPr>
              <w:drawing>
                <wp:anchor distT="0" distB="0" distL="114300" distR="114300" simplePos="0" relativeHeight="251736064" behindDoc="0" locked="0" layoutInCell="1" allowOverlap="1" wp14:anchorId="5606F67A" wp14:editId="642A8CF8">
                  <wp:simplePos x="0" y="0"/>
                  <wp:positionH relativeFrom="column">
                    <wp:posOffset>3409950</wp:posOffset>
                  </wp:positionH>
                  <wp:positionV relativeFrom="paragraph">
                    <wp:posOffset>-4886325</wp:posOffset>
                  </wp:positionV>
                  <wp:extent cx="3181350" cy="2257425"/>
                  <wp:effectExtent l="0" t="0" r="0" b="0"/>
                  <wp:wrapSquare wrapText="bothSides"/>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02">
                            <a:extLst>
                              <a:ext uri="{28A0092B-C50C-407E-A947-70E740481C1C}">
                                <a14:useLocalDpi xmlns:a14="http://schemas.microsoft.com/office/drawing/2010/main" val="0"/>
                              </a:ext>
                            </a:extLst>
                          </a:blip>
                          <a:srcRect/>
                          <a:stretch>
                            <a:fillRect/>
                          </a:stretch>
                        </pic:blipFill>
                        <pic:spPr bwMode="auto">
                          <a:xfrm>
                            <a:off x="0" y="0"/>
                            <a:ext cx="3181350" cy="2257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7F0E">
              <w:rPr>
                <w:position w:val="-24"/>
              </w:rPr>
              <w:object w:dxaOrig="3460" w:dyaOrig="620">
                <v:shape id="_x0000_i1651" type="#_x0000_t75" style="width:173pt;height:31pt" o:ole="">
                  <v:imagedata r:id="rId1203" o:title=""/>
                </v:shape>
                <o:OLEObject Type="Embed" ProgID="Equation.DSMT4" ShapeID="_x0000_i1651" DrawAspect="Content" ObjectID="_1586712658" r:id="rId1204"/>
              </w:object>
            </w:r>
          </w:p>
          <w:p w:rsidR="00A3243E" w:rsidRDefault="00A3243E" w:rsidP="00A3243E"/>
          <w:p w:rsidR="00264310" w:rsidRPr="003B691E" w:rsidRDefault="00264310"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172</w:t>
            </w:r>
          </w:p>
          <w:p w:rsidR="00A3243E" w:rsidRPr="008E33C4" w:rsidRDefault="00A3243E" w:rsidP="00A3243E">
            <w:pPr>
              <w:jc w:val="center"/>
              <w:rPr>
                <w:b/>
              </w:rPr>
            </w:pPr>
            <w:r>
              <w:rPr>
                <w:b/>
              </w:rPr>
              <w:t>ĐỀ THI VÀO 10</w:t>
            </w:r>
          </w:p>
          <w:p w:rsidR="00A3243E" w:rsidRPr="005F3B48" w:rsidRDefault="00A3243E" w:rsidP="00A3243E">
            <w:pPr>
              <w:jc w:val="both"/>
              <w:rPr>
                <w:b/>
                <w:u w:val="single"/>
              </w:rPr>
            </w:pPr>
            <w:r w:rsidRPr="005F3B48">
              <w:rPr>
                <w:b/>
                <w:u w:val="single"/>
              </w:rPr>
              <w:t>Câu I (2 điểm).</w:t>
            </w:r>
          </w:p>
          <w:p w:rsidR="00A3243E" w:rsidRPr="005F3B48" w:rsidRDefault="00A3243E" w:rsidP="00A3243E">
            <w:pPr>
              <w:jc w:val="both"/>
            </w:pPr>
            <w:r w:rsidRPr="005F3B48">
              <w:rPr>
                <w:b/>
              </w:rPr>
              <w:tab/>
              <w:t>1.</w:t>
            </w:r>
            <w:r w:rsidRPr="005F3B48">
              <w:t>tính giá trị biểu thức:</w:t>
            </w:r>
          </w:p>
          <w:p w:rsidR="00A3243E" w:rsidRPr="004A0ED8" w:rsidRDefault="00A3243E" w:rsidP="00A3243E">
            <w:pPr>
              <w:jc w:val="both"/>
              <w:rPr>
                <w:lang w:val="pt-BR"/>
              </w:rPr>
            </w:pPr>
            <w:r w:rsidRPr="005F3B48">
              <w:tab/>
            </w:r>
            <w:r w:rsidRPr="004A0ED8">
              <w:rPr>
                <w:lang w:val="pt-BR"/>
              </w:rPr>
              <w:t xml:space="preserve">A = </w:t>
            </w:r>
            <w:r w:rsidRPr="005F3B48">
              <w:rPr>
                <w:position w:val="-20"/>
              </w:rPr>
              <w:object w:dxaOrig="1400" w:dyaOrig="600">
                <v:shape id="_x0000_i1652" type="#_x0000_t75" style="width:70pt;height:30pt" o:ole="">
                  <v:imagedata r:id="rId1205" o:title=""/>
                </v:shape>
                <o:OLEObject Type="Embed" ProgID="Equation.DSMT4" ShapeID="_x0000_i1652" DrawAspect="Content" ObjectID="_1586712659" r:id="rId1206"/>
              </w:object>
            </w:r>
            <w:r w:rsidRPr="004A0ED8">
              <w:rPr>
                <w:lang w:val="pt-BR"/>
              </w:rPr>
              <w:tab/>
            </w:r>
            <w:r w:rsidRPr="004A0ED8">
              <w:rPr>
                <w:lang w:val="pt-BR"/>
              </w:rPr>
              <w:tab/>
            </w:r>
            <w:r w:rsidRPr="004A0ED8">
              <w:rPr>
                <w:lang w:val="pt-BR"/>
              </w:rPr>
              <w:tab/>
            </w:r>
            <w:r w:rsidRPr="004A0ED8">
              <w:rPr>
                <w:lang w:val="pt-BR"/>
              </w:rPr>
              <w:tab/>
              <w:t xml:space="preserve">B = </w:t>
            </w:r>
            <w:r w:rsidRPr="005F3B48">
              <w:rPr>
                <w:position w:val="-28"/>
              </w:rPr>
              <w:object w:dxaOrig="1140" w:dyaOrig="720">
                <v:shape id="_x0000_i1653" type="#_x0000_t75" style="width:57pt;height:36pt" o:ole="">
                  <v:imagedata r:id="rId1207" o:title=""/>
                </v:shape>
                <o:OLEObject Type="Embed" ProgID="Equation.DSMT4" ShapeID="_x0000_i1653" DrawAspect="Content" ObjectID="_1586712660" r:id="rId1208"/>
              </w:object>
            </w:r>
          </w:p>
          <w:p w:rsidR="00A3243E" w:rsidRPr="004A0ED8" w:rsidRDefault="00A3243E" w:rsidP="00A3243E">
            <w:pPr>
              <w:jc w:val="both"/>
              <w:rPr>
                <w:lang w:val="pt-BR"/>
              </w:rPr>
            </w:pPr>
            <w:r w:rsidRPr="004A0ED8">
              <w:rPr>
                <w:lang w:val="pt-BR"/>
              </w:rPr>
              <w:tab/>
              <w:t xml:space="preserve">2. Cho biểu thức P  = </w:t>
            </w:r>
            <w:r w:rsidRPr="005F3B48">
              <w:rPr>
                <w:position w:val="-30"/>
              </w:rPr>
              <w:object w:dxaOrig="3600" w:dyaOrig="740">
                <v:shape id="_x0000_i1654" type="#_x0000_t75" style="width:180pt;height:37pt" o:ole="">
                  <v:imagedata r:id="rId1209" o:title=""/>
                </v:shape>
                <o:OLEObject Type="Embed" ProgID="Equation.DSMT4" ShapeID="_x0000_i1654" DrawAspect="Content" ObjectID="_1586712661" r:id="rId1210"/>
              </w:object>
            </w:r>
          </w:p>
          <w:p w:rsidR="00A3243E" w:rsidRPr="004A0ED8" w:rsidRDefault="00A3243E" w:rsidP="00A3243E">
            <w:pPr>
              <w:jc w:val="both"/>
              <w:rPr>
                <w:lang w:val="pt-BR"/>
              </w:rPr>
            </w:pPr>
            <w:r w:rsidRPr="004A0ED8">
              <w:rPr>
                <w:lang w:val="pt-BR"/>
              </w:rPr>
              <w:tab/>
              <w:t>Tìm x để biểu thức P có nghĩa; Rút gọn P . Tìm  x để P là một số nguyên</w:t>
            </w:r>
          </w:p>
          <w:p w:rsidR="00A3243E" w:rsidRPr="004A0ED8" w:rsidRDefault="00A3243E" w:rsidP="00A3243E">
            <w:pPr>
              <w:rPr>
                <w:lang w:val="pt-BR"/>
              </w:rPr>
            </w:pPr>
          </w:p>
          <w:p w:rsidR="00A3243E" w:rsidRPr="005F3B48" w:rsidRDefault="00A3243E" w:rsidP="00A3243E">
            <w:pPr>
              <w:jc w:val="both"/>
              <w:rPr>
                <w:b/>
                <w:u w:val="single"/>
              </w:rPr>
            </w:pPr>
            <w:r w:rsidRPr="005F3B48">
              <w:rPr>
                <w:b/>
                <w:u w:val="single"/>
              </w:rPr>
              <w:t>Câu II (2 điểm).</w:t>
            </w:r>
          </w:p>
          <w:p w:rsidR="00A3243E" w:rsidRPr="005F3B48" w:rsidRDefault="00A3243E" w:rsidP="004242C7">
            <w:pPr>
              <w:numPr>
                <w:ilvl w:val="0"/>
                <w:numId w:val="30"/>
              </w:numPr>
              <w:jc w:val="both"/>
            </w:pPr>
            <w:r w:rsidRPr="005F3B48">
              <w:t>Vẽ đồ thị hàm số : y = 2x</w:t>
            </w:r>
            <w:r w:rsidRPr="005F3B48">
              <w:rPr>
                <w:vertAlign w:val="superscript"/>
              </w:rPr>
              <w:t>2</w:t>
            </w:r>
          </w:p>
          <w:p w:rsidR="00A3243E" w:rsidRDefault="00A3243E" w:rsidP="004242C7">
            <w:pPr>
              <w:numPr>
                <w:ilvl w:val="0"/>
                <w:numId w:val="30"/>
              </w:numPr>
              <w:jc w:val="both"/>
            </w:pPr>
            <w:r w:rsidRPr="005F3B48">
              <w:t>Cho phương trình bậc hai tham số m :   x</w:t>
            </w:r>
            <w:r w:rsidRPr="005F3B48">
              <w:rPr>
                <w:vertAlign w:val="superscript"/>
              </w:rPr>
              <w:t>2</w:t>
            </w:r>
            <w:r w:rsidRPr="005F3B48">
              <w:t xml:space="preserve"> -2 (m-1) x - 3 = 0</w:t>
            </w:r>
          </w:p>
          <w:p w:rsidR="00A3243E" w:rsidRDefault="00A3243E" w:rsidP="004242C7">
            <w:pPr>
              <w:numPr>
                <w:ilvl w:val="1"/>
                <w:numId w:val="30"/>
              </w:numPr>
              <w:jc w:val="both"/>
            </w:pPr>
            <w:r>
              <w:t xml:space="preserve">Giải phương trình khi m= 2 </w:t>
            </w:r>
          </w:p>
          <w:p w:rsidR="00A3243E" w:rsidRDefault="00A3243E" w:rsidP="004242C7">
            <w:pPr>
              <w:numPr>
                <w:ilvl w:val="1"/>
                <w:numId w:val="30"/>
              </w:numPr>
              <w:jc w:val="both"/>
            </w:pPr>
            <w:r>
              <w:t>Chứng minh rằng phương trình luôn có hai nghiệm phân biệt x</w:t>
            </w:r>
            <w:r>
              <w:rPr>
                <w:vertAlign w:val="subscript"/>
              </w:rPr>
              <w:t>1</w:t>
            </w:r>
            <w:r>
              <w:t>; x</w:t>
            </w:r>
            <w:r>
              <w:rPr>
                <w:vertAlign w:val="subscript"/>
              </w:rPr>
              <w:t>2</w:t>
            </w:r>
            <w:r>
              <w:t xml:space="preserve"> với mọi giá trị của m. Tìm m thỏa mãn </w:t>
            </w:r>
            <w:r w:rsidRPr="00B119ED">
              <w:rPr>
                <w:position w:val="-30"/>
              </w:rPr>
              <w:object w:dxaOrig="1640" w:dyaOrig="680">
                <v:shape id="_x0000_i1655" type="#_x0000_t75" style="width:82pt;height:34pt" o:ole="">
                  <v:imagedata r:id="rId1211" o:title=""/>
                </v:shape>
                <o:OLEObject Type="Embed" ProgID="Equation.DSMT4" ShapeID="_x0000_i1655" DrawAspect="Content" ObjectID="_1586712662" r:id="rId1212"/>
              </w:object>
            </w:r>
          </w:p>
          <w:p w:rsidR="00A3243E" w:rsidRDefault="00A3243E" w:rsidP="00A3243E">
            <w:pPr>
              <w:jc w:val="both"/>
              <w:rPr>
                <w:b/>
                <w:u w:val="single"/>
              </w:rPr>
            </w:pPr>
            <w:r w:rsidRPr="005F3B48">
              <w:rPr>
                <w:b/>
                <w:u w:val="single"/>
              </w:rPr>
              <w:t>Câu II</w:t>
            </w:r>
            <w:r>
              <w:rPr>
                <w:b/>
                <w:u w:val="single"/>
              </w:rPr>
              <w:t>I (1,5</w:t>
            </w:r>
            <w:r w:rsidRPr="005F3B48">
              <w:rPr>
                <w:b/>
                <w:u w:val="single"/>
              </w:rPr>
              <w:t xml:space="preserve"> điểm).</w:t>
            </w:r>
          </w:p>
          <w:p w:rsidR="00A3243E" w:rsidRDefault="00A3243E" w:rsidP="00A3243E">
            <w:pPr>
              <w:jc w:val="both"/>
            </w:pPr>
            <w:r>
              <w:rPr>
                <w:b/>
              </w:rPr>
              <w:tab/>
            </w:r>
            <w:r>
              <w:t xml:space="preserve">Trong tháng thanh niên Đoàn trường phát động và giao chỉ tiêu mỗi chi đoàn thu gom 10kg giấy vụn làm kế hoạch nhỏ. Để nâng cao tinh thần thi đua bí thư chi đoàn 10A chia các đoàn viên trong lớp thành hai tổ thi đua thu gom giấy vụn. Cả hai tổ đều rất tích cực. Tổ 1 thu gom vượt chỉ tiêu 30%, tổ hai gom vượt chỉ tiêu 20% nên tổng số giấy chi đoàn 10A thu được là 12,5 kg. Hỏi mỗi tổ được bí thư chi đoàn giao chỉ tiêu thu gom bao nhiêu kg giấy vụn? </w:t>
            </w:r>
          </w:p>
          <w:p w:rsidR="00A3243E" w:rsidRDefault="00A3243E" w:rsidP="00A3243E">
            <w:pPr>
              <w:jc w:val="both"/>
              <w:rPr>
                <w:b/>
                <w:u w:val="single"/>
              </w:rPr>
            </w:pPr>
            <w:r>
              <w:rPr>
                <w:b/>
                <w:u w:val="single"/>
              </w:rPr>
              <w:t xml:space="preserve">Câu IV (3,5 </w:t>
            </w:r>
            <w:r w:rsidRPr="005F3B48">
              <w:rPr>
                <w:b/>
                <w:u w:val="single"/>
              </w:rPr>
              <w:t>điểm).</w:t>
            </w:r>
          </w:p>
          <w:p w:rsidR="00A3243E" w:rsidRDefault="00A3243E" w:rsidP="00A3243E">
            <w:pPr>
              <w:jc w:val="both"/>
            </w:pPr>
            <w:r>
              <w:tab/>
              <w:t>Cho đường tròn tâm O,đường kính AB, C là một điểm cố định trên đường tròn khác A và B. Lấy D là điểm nằm giữa cung nhỏ BC. Các tia AC và AD lần lượt cắt tiếp tuyến Bt của đường tròn ở E và F</w:t>
            </w:r>
          </w:p>
          <w:p w:rsidR="00A3243E" w:rsidRDefault="00A3243E" w:rsidP="00A3243E">
            <w:pPr>
              <w:jc w:val="both"/>
            </w:pPr>
            <w:r>
              <w:tab/>
              <w:t>a, Chừng minh rằng hai tam giác ABD và BFD đồng dạng</w:t>
            </w:r>
          </w:p>
          <w:p w:rsidR="00A3243E" w:rsidRDefault="00A3243E" w:rsidP="00A3243E">
            <w:pPr>
              <w:jc w:val="both"/>
            </w:pPr>
            <w:r>
              <w:tab/>
              <w:t>b, Chứng minh tứ giác CDFE nội tiếp</w:t>
            </w:r>
          </w:p>
          <w:p w:rsidR="00A3243E" w:rsidRDefault="00A3243E" w:rsidP="00A3243E">
            <w:pPr>
              <w:jc w:val="both"/>
            </w:pPr>
            <w:r>
              <w:tab/>
              <w:t>c, Gọi D</w:t>
            </w:r>
            <w:r>
              <w:rPr>
                <w:vertAlign w:val="subscript"/>
              </w:rPr>
              <w:t>1</w:t>
            </w:r>
            <w:r>
              <w:t xml:space="preserve"> đối xúng với D qua O và M là giao điểm của AD và CD</w:t>
            </w:r>
            <w:r>
              <w:rPr>
                <w:vertAlign w:val="subscript"/>
              </w:rPr>
              <w:t>1</w:t>
            </w:r>
            <w:r>
              <w:t xml:space="preserve"> chứng minh rằng sooe đo góc AMC không đổi khi D chạy  trên cung nhỏ BC</w:t>
            </w:r>
          </w:p>
          <w:p w:rsidR="00A3243E" w:rsidRDefault="00A3243E" w:rsidP="00A3243E">
            <w:pPr>
              <w:jc w:val="both"/>
              <w:rPr>
                <w:b/>
                <w:u w:val="single"/>
              </w:rPr>
            </w:pPr>
            <w:r>
              <w:rPr>
                <w:b/>
                <w:u w:val="single"/>
              </w:rPr>
              <w:t>Câu V</w:t>
            </w:r>
            <w:r w:rsidRPr="005F3B48">
              <w:rPr>
                <w:b/>
                <w:u w:val="single"/>
              </w:rPr>
              <w:t xml:space="preserve"> (</w:t>
            </w:r>
            <w:r>
              <w:rPr>
                <w:b/>
                <w:u w:val="single"/>
              </w:rPr>
              <w:t>1</w:t>
            </w:r>
            <w:r w:rsidRPr="005F3B48">
              <w:rPr>
                <w:b/>
                <w:u w:val="single"/>
              </w:rPr>
              <w:t xml:space="preserve"> điểm).</w:t>
            </w:r>
          </w:p>
          <w:p w:rsidR="00A3243E" w:rsidRDefault="00A3243E" w:rsidP="00A3243E">
            <w:pPr>
              <w:jc w:val="both"/>
            </w:pPr>
            <w:r>
              <w:tab/>
              <w:t xml:space="preserve">Chứng minh rằng Q = </w:t>
            </w:r>
            <w:r w:rsidRPr="005E5ACF">
              <w:rPr>
                <w:position w:val="-6"/>
              </w:rPr>
              <w:object w:dxaOrig="2480" w:dyaOrig="320">
                <v:shape id="_x0000_i1656" type="#_x0000_t75" style="width:124pt;height:16pt" o:ole="">
                  <v:imagedata r:id="rId1213" o:title=""/>
                </v:shape>
                <o:OLEObject Type="Embed" ProgID="Equation.DSMT4" ShapeID="_x0000_i1656" DrawAspect="Content" ObjectID="_1586712663" r:id="rId1214"/>
              </w:object>
            </w:r>
            <w:r>
              <w:t xml:space="preserve"> với mọi giá trị của x</w:t>
            </w:r>
          </w:p>
          <w:p w:rsidR="00A3243E" w:rsidRDefault="00A3243E" w:rsidP="00A3243E"/>
          <w:p w:rsidR="00A3243E" w:rsidRDefault="00A3243E" w:rsidP="00A3243E">
            <w:pPr>
              <w:jc w:val="center"/>
              <w:rPr>
                <w:b/>
              </w:rPr>
            </w:pPr>
          </w:p>
          <w:p w:rsidR="00A3243E" w:rsidRDefault="00A3243E" w:rsidP="00A3243E">
            <w:pPr>
              <w:jc w:val="center"/>
              <w:rPr>
                <w:b/>
              </w:rPr>
            </w:pPr>
          </w:p>
          <w:p w:rsidR="00A3243E" w:rsidRDefault="00A3243E" w:rsidP="00A3243E">
            <w:pPr>
              <w:jc w:val="center"/>
              <w:rPr>
                <w:b/>
              </w:rPr>
            </w:pPr>
          </w:p>
          <w:p w:rsidR="00A3243E" w:rsidRDefault="00A3243E" w:rsidP="00A3243E">
            <w:pPr>
              <w:jc w:val="center"/>
              <w:rPr>
                <w:b/>
              </w:rPr>
            </w:pPr>
          </w:p>
          <w:p w:rsidR="00A3243E" w:rsidRDefault="00A3243E" w:rsidP="00A3243E">
            <w:pPr>
              <w:jc w:val="center"/>
              <w:rPr>
                <w:b/>
              </w:rPr>
            </w:pPr>
          </w:p>
          <w:p w:rsidR="00A3243E" w:rsidRDefault="00A3243E" w:rsidP="00A3243E">
            <w:pPr>
              <w:jc w:val="center"/>
              <w:rPr>
                <w:b/>
              </w:rPr>
            </w:pPr>
          </w:p>
          <w:p w:rsidR="00A3243E" w:rsidRDefault="00A3243E" w:rsidP="00A3243E">
            <w:pPr>
              <w:jc w:val="center"/>
              <w:rPr>
                <w:b/>
              </w:rPr>
            </w:pPr>
          </w:p>
          <w:p w:rsidR="00A3243E" w:rsidRDefault="00A3243E" w:rsidP="00A3243E">
            <w:pPr>
              <w:jc w:val="center"/>
              <w:rPr>
                <w:b/>
              </w:rPr>
            </w:pPr>
          </w:p>
          <w:p w:rsidR="00A3243E" w:rsidRDefault="00A3243E" w:rsidP="00A3243E">
            <w:pPr>
              <w:jc w:val="center"/>
              <w:rPr>
                <w:b/>
              </w:rPr>
            </w:pPr>
          </w:p>
          <w:p w:rsidR="00A3243E" w:rsidRDefault="00A3243E" w:rsidP="00A3243E">
            <w:pPr>
              <w:jc w:val="center"/>
              <w:rPr>
                <w:b/>
              </w:rPr>
            </w:pPr>
          </w:p>
          <w:p w:rsidR="00A3243E" w:rsidRDefault="00A3243E" w:rsidP="00A3243E">
            <w:pPr>
              <w:jc w:val="center"/>
              <w:rPr>
                <w:b/>
              </w:rPr>
            </w:pPr>
          </w:p>
          <w:p w:rsidR="00A3243E" w:rsidRDefault="00A3243E" w:rsidP="00A3243E">
            <w:pPr>
              <w:jc w:val="center"/>
              <w:rPr>
                <w:b/>
              </w:rPr>
            </w:pPr>
          </w:p>
          <w:p w:rsidR="00A3243E" w:rsidRDefault="00A3243E" w:rsidP="00A3243E">
            <w:pPr>
              <w:jc w:val="center"/>
              <w:rPr>
                <w:b/>
              </w:rPr>
            </w:pPr>
          </w:p>
          <w:p w:rsidR="00A3243E" w:rsidRPr="006B4FA9" w:rsidRDefault="00A3243E" w:rsidP="00A3243E">
            <w:pPr>
              <w:jc w:val="center"/>
              <w:rPr>
                <w:b/>
              </w:rPr>
            </w:pPr>
            <w:r w:rsidRPr="006B4FA9">
              <w:rPr>
                <w:b/>
              </w:rPr>
              <w:t>Đáp án :</w:t>
            </w:r>
          </w:p>
          <w:p w:rsidR="00A3243E" w:rsidRPr="005F3B48" w:rsidRDefault="00A3243E" w:rsidP="00A3243E">
            <w:pPr>
              <w:jc w:val="both"/>
              <w:rPr>
                <w:b/>
                <w:u w:val="single"/>
              </w:rPr>
            </w:pPr>
            <w:r w:rsidRPr="005F3B48">
              <w:rPr>
                <w:b/>
                <w:u w:val="single"/>
              </w:rPr>
              <w:t>Câu I (2 điểm).</w:t>
            </w:r>
          </w:p>
          <w:p w:rsidR="00A3243E" w:rsidRPr="004A0ED8" w:rsidRDefault="00A3243E" w:rsidP="00A3243E">
            <w:pPr>
              <w:rPr>
                <w:b/>
              </w:rPr>
            </w:pPr>
            <w:r>
              <w:t xml:space="preserve">1. A. </w:t>
            </w:r>
            <w:r w:rsidRPr="005F3B48">
              <w:rPr>
                <w:position w:val="-20"/>
              </w:rPr>
              <w:object w:dxaOrig="1400" w:dyaOrig="600">
                <v:shape id="_x0000_i1657" type="#_x0000_t75" style="width:70pt;height:30pt" o:ole="">
                  <v:imagedata r:id="rId1205" o:title=""/>
                </v:shape>
                <o:OLEObject Type="Embed" ProgID="Equation.DSMT4" ShapeID="_x0000_i1657" DrawAspect="Content" ObjectID="_1586712664" r:id="rId1215"/>
              </w:object>
            </w:r>
            <w:r>
              <w:t xml:space="preserve">=  </w:t>
            </w:r>
            <w:r w:rsidRPr="00C4525E">
              <w:rPr>
                <w:position w:val="-8"/>
              </w:rPr>
              <w:object w:dxaOrig="360" w:dyaOrig="360">
                <v:shape id="_x0000_i1658" type="#_x0000_t75" style="width:18pt;height:18pt" o:ole="">
                  <v:imagedata r:id="rId1216" o:title=""/>
                </v:shape>
                <o:OLEObject Type="Embed" ProgID="Equation.DSMT4" ShapeID="_x0000_i1658" DrawAspect="Content" ObjectID="_1586712665" r:id="rId1217"/>
              </w:object>
            </w:r>
            <w:r>
              <w:t xml:space="preserve">              B </w:t>
            </w:r>
            <w:r w:rsidRPr="005F3B48">
              <w:rPr>
                <w:position w:val="-28"/>
              </w:rPr>
              <w:object w:dxaOrig="1140" w:dyaOrig="720">
                <v:shape id="_x0000_i1659" type="#_x0000_t75" style="width:57pt;height:36pt" o:ole="">
                  <v:imagedata r:id="rId1207" o:title=""/>
                </v:shape>
                <o:OLEObject Type="Embed" ProgID="Equation.DSMT4" ShapeID="_x0000_i1659" DrawAspect="Content" ObjectID="_1586712666" r:id="rId1218"/>
              </w:object>
            </w:r>
            <w:r>
              <w:t xml:space="preserve">= </w:t>
            </w:r>
            <w:r w:rsidRPr="004A0ED8">
              <w:rPr>
                <w:position w:val="-6"/>
              </w:rPr>
              <w:object w:dxaOrig="180" w:dyaOrig="279">
                <v:shape id="_x0000_i1660" type="#_x0000_t75" style="width:9pt;height:13.95pt" o:ole="">
                  <v:imagedata r:id="rId1219" o:title=""/>
                </v:shape>
                <o:OLEObject Type="Embed" ProgID="Equation.DSMT4" ShapeID="_x0000_i1660" DrawAspect="Content" ObjectID="_1586712667" r:id="rId1220"/>
              </w:object>
            </w:r>
          </w:p>
          <w:p w:rsidR="00A3243E" w:rsidRDefault="00A3243E" w:rsidP="00A3243E">
            <w:r>
              <w:t xml:space="preserve">2. ĐK : x &gt;1 </w:t>
            </w:r>
          </w:p>
          <w:p w:rsidR="00A3243E" w:rsidRDefault="00A3243E" w:rsidP="00A3243E">
            <w:r>
              <w:t xml:space="preserve">P = </w:t>
            </w:r>
            <w:r w:rsidRPr="005F3B48">
              <w:rPr>
                <w:position w:val="-28"/>
              </w:rPr>
              <w:object w:dxaOrig="700" w:dyaOrig="660">
                <v:shape id="_x0000_i1661" type="#_x0000_t75" style="width:35pt;height:33pt" o:ole="">
                  <v:imagedata r:id="rId1221" o:title=""/>
                </v:shape>
                <o:OLEObject Type="Embed" ProgID="Equation.DSMT4" ShapeID="_x0000_i1661" DrawAspect="Content" ObjectID="_1586712668" r:id="rId1222"/>
              </w:object>
            </w:r>
          </w:p>
          <w:p w:rsidR="00A3243E" w:rsidRDefault="00A3243E" w:rsidP="00A3243E">
            <w:r>
              <w:t>Đ</w:t>
            </w:r>
            <w:r w:rsidRPr="004A0ED8">
              <w:t>ể P là một số nguyên</w:t>
            </w:r>
            <w:r>
              <w:t xml:space="preserve"> </w:t>
            </w:r>
            <w:r w:rsidRPr="004A0ED8">
              <w:rPr>
                <w:position w:val="-14"/>
              </w:rPr>
              <w:object w:dxaOrig="2079" w:dyaOrig="420">
                <v:shape id="_x0000_i1662" type="#_x0000_t75" style="width:103.95pt;height:21pt" o:ole="">
                  <v:imagedata r:id="rId1223" o:title=""/>
                </v:shape>
                <o:OLEObject Type="Embed" ProgID="Equation.DSMT4" ShapeID="_x0000_i1662" DrawAspect="Content" ObjectID="_1586712669" r:id="rId1224"/>
              </w:object>
            </w:r>
          </w:p>
          <w:p w:rsidR="00A3243E" w:rsidRPr="00C4525E" w:rsidRDefault="00A3243E" w:rsidP="00A3243E">
            <w:r w:rsidRPr="00C4525E">
              <w:t>=&gt;</w:t>
            </w:r>
            <w:r w:rsidRPr="004A0ED8">
              <w:rPr>
                <w:position w:val="-14"/>
              </w:rPr>
              <w:object w:dxaOrig="940" w:dyaOrig="400">
                <v:shape id="_x0000_i1663" type="#_x0000_t75" style="width:47pt;height:20pt" o:ole="">
                  <v:imagedata r:id="rId1225" o:title=""/>
                </v:shape>
                <o:OLEObject Type="Embed" ProgID="Equation.DSMT4" ShapeID="_x0000_i1663" DrawAspect="Content" ObjectID="_1586712670" r:id="rId1226"/>
              </w:object>
            </w:r>
          </w:p>
          <w:p w:rsidR="00A3243E" w:rsidRPr="00C4525E" w:rsidRDefault="00A3243E" w:rsidP="00A3243E">
            <w:pPr>
              <w:jc w:val="both"/>
              <w:rPr>
                <w:b/>
                <w:u w:val="single"/>
              </w:rPr>
            </w:pPr>
            <w:r w:rsidRPr="00C4525E">
              <w:rPr>
                <w:b/>
                <w:u w:val="single"/>
              </w:rPr>
              <w:t>Câu II (2 điểm).</w:t>
            </w:r>
          </w:p>
          <w:p w:rsidR="00A3243E" w:rsidRPr="00C4525E" w:rsidRDefault="00A3243E" w:rsidP="00A3243E">
            <w:r w:rsidRPr="00C4525E">
              <w:t>1. HS tự vẽ</w:t>
            </w:r>
          </w:p>
          <w:p w:rsidR="00A3243E" w:rsidRPr="00C4525E" w:rsidRDefault="00A3243E" w:rsidP="00A3243E">
            <w:r w:rsidRPr="00C4525E">
              <w:t>2. a) x = -1 hoặc x = 3</w:t>
            </w:r>
          </w:p>
          <w:p w:rsidR="00A3243E" w:rsidRPr="00C4525E" w:rsidRDefault="00A3243E" w:rsidP="00A3243E">
            <w:r w:rsidRPr="00C4525E">
              <w:t xml:space="preserve">b ) Có  </w:t>
            </w:r>
            <w:r w:rsidRPr="004A0ED8">
              <w:rPr>
                <w:position w:val="-10"/>
              </w:rPr>
              <w:object w:dxaOrig="2280" w:dyaOrig="360">
                <v:shape id="_x0000_i1664" type="#_x0000_t75" style="width:114pt;height:18pt" o:ole="">
                  <v:imagedata r:id="rId1227" o:title=""/>
                </v:shape>
                <o:OLEObject Type="Embed" ProgID="Equation.DSMT4" ShapeID="_x0000_i1664" DrawAspect="Content" ObjectID="_1586712671" r:id="rId1228"/>
              </w:object>
            </w:r>
            <w:r w:rsidRPr="00C4525E">
              <w:t>=&gt; Pt luôn có 2 nghiệm phân biệt</w:t>
            </w:r>
          </w:p>
          <w:p w:rsidR="00A3243E" w:rsidRDefault="00A3243E" w:rsidP="00A3243E">
            <w:r>
              <w:rPr>
                <w:lang w:val="pt-BR"/>
              </w:rPr>
              <w:t xml:space="preserve">Theo Vi ét có : </w:t>
            </w:r>
            <w:r w:rsidRPr="004A0ED8">
              <w:rPr>
                <w:position w:val="-12"/>
              </w:rPr>
              <w:object w:dxaOrig="1560" w:dyaOrig="360">
                <v:shape id="_x0000_i1665" type="#_x0000_t75" style="width:78pt;height:18pt" o:ole="">
                  <v:imagedata r:id="rId1229" o:title=""/>
                </v:shape>
                <o:OLEObject Type="Embed" ProgID="Equation.DSMT4" ShapeID="_x0000_i1665" DrawAspect="Content" ObjectID="_1586712672" r:id="rId1230"/>
              </w:object>
            </w:r>
          </w:p>
          <w:p w:rsidR="00A3243E" w:rsidRDefault="00A3243E" w:rsidP="00A3243E">
            <w:r>
              <w:t xml:space="preserve">                          </w:t>
            </w:r>
            <w:r w:rsidRPr="004A0ED8">
              <w:rPr>
                <w:position w:val="-12"/>
              </w:rPr>
              <w:object w:dxaOrig="999" w:dyaOrig="360">
                <v:shape id="_x0000_i1666" type="#_x0000_t75" style="width:49.95pt;height:18pt" o:ole="">
                  <v:imagedata r:id="rId1231" o:title=""/>
                </v:shape>
                <o:OLEObject Type="Embed" ProgID="Equation.DSMT4" ShapeID="_x0000_i1666" DrawAspect="Content" ObjectID="_1586712673" r:id="rId1232"/>
              </w:object>
            </w:r>
          </w:p>
          <w:p w:rsidR="00A3243E" w:rsidRDefault="00A3243E" w:rsidP="00A3243E">
            <w:r>
              <w:t xml:space="preserve">Theo đề bài : </w:t>
            </w:r>
            <w:r w:rsidRPr="00B119ED">
              <w:rPr>
                <w:position w:val="-30"/>
              </w:rPr>
              <w:object w:dxaOrig="1640" w:dyaOrig="680">
                <v:shape id="_x0000_i1667" type="#_x0000_t75" style="width:82pt;height:34pt" o:ole="">
                  <v:imagedata r:id="rId1211" o:title=""/>
                </v:shape>
                <o:OLEObject Type="Embed" ProgID="Equation.DSMT4" ShapeID="_x0000_i1667" DrawAspect="Content" ObjectID="_1586712674" r:id="rId1233"/>
              </w:object>
            </w:r>
          </w:p>
          <w:p w:rsidR="00A3243E" w:rsidRDefault="00A3243E" w:rsidP="00A3243E">
            <w:r>
              <w:t>=&gt;</w:t>
            </w:r>
            <w:r w:rsidRPr="009B1E60">
              <w:rPr>
                <w:position w:val="-12"/>
              </w:rPr>
              <w:object w:dxaOrig="2320" w:dyaOrig="380">
                <v:shape id="_x0000_i1668" type="#_x0000_t75" style="width:116pt;height:19pt" o:ole="">
                  <v:imagedata r:id="rId1234" o:title=""/>
                </v:shape>
                <o:OLEObject Type="Embed" ProgID="Equation.DSMT4" ShapeID="_x0000_i1668" DrawAspect="Content" ObjectID="_1586712675" r:id="rId1235"/>
              </w:object>
            </w:r>
            <w:r>
              <w:t xml:space="preserve">  =&gt;</w:t>
            </w:r>
            <w:r w:rsidRPr="009B1E60">
              <w:rPr>
                <w:position w:val="-16"/>
              </w:rPr>
              <w:object w:dxaOrig="4180" w:dyaOrig="440">
                <v:shape id="_x0000_i1669" type="#_x0000_t75" style="width:209pt;height:22pt" o:ole="">
                  <v:imagedata r:id="rId1236" o:title=""/>
                </v:shape>
                <o:OLEObject Type="Embed" ProgID="Equation.DSMT4" ShapeID="_x0000_i1669" DrawAspect="Content" ObjectID="_1586712676" r:id="rId1237"/>
              </w:object>
            </w:r>
          </w:p>
          <w:p w:rsidR="00A3243E" w:rsidRDefault="00A3243E" w:rsidP="00A3243E">
            <w:r>
              <w:t>=&gt;</w:t>
            </w:r>
            <w:r w:rsidRPr="009B1E60">
              <w:rPr>
                <w:position w:val="-16"/>
              </w:rPr>
              <w:object w:dxaOrig="4160" w:dyaOrig="440">
                <v:shape id="_x0000_i1670" type="#_x0000_t75" style="width:208pt;height:22pt" o:ole="">
                  <v:imagedata r:id="rId1238" o:title=""/>
                </v:shape>
                <o:OLEObject Type="Embed" ProgID="Equation.DSMT4" ShapeID="_x0000_i1670" DrawAspect="Content" ObjectID="_1586712677" r:id="rId1239"/>
              </w:object>
            </w:r>
            <w:r>
              <w:t xml:space="preserve">  =&gt;</w:t>
            </w:r>
            <w:r w:rsidRPr="009B1E60">
              <w:rPr>
                <w:position w:val="-16"/>
              </w:rPr>
              <w:object w:dxaOrig="3420" w:dyaOrig="440">
                <v:shape id="_x0000_i1671" type="#_x0000_t75" style="width:171pt;height:22pt" o:ole="">
                  <v:imagedata r:id="rId1240" o:title=""/>
                </v:shape>
                <o:OLEObject Type="Embed" ProgID="Equation.DSMT4" ShapeID="_x0000_i1671" DrawAspect="Content" ObjectID="_1586712678" r:id="rId1241"/>
              </w:object>
            </w:r>
          </w:p>
          <w:p w:rsidR="00A3243E" w:rsidRDefault="00A3243E" w:rsidP="00A3243E">
            <w:r>
              <w:t>=&gt;</w:t>
            </w:r>
            <w:r w:rsidRPr="009B1E60">
              <w:rPr>
                <w:position w:val="-6"/>
              </w:rPr>
              <w:object w:dxaOrig="4640" w:dyaOrig="320">
                <v:shape id="_x0000_i1672" type="#_x0000_t75" style="width:232pt;height:16pt" o:ole="">
                  <v:imagedata r:id="rId1242" o:title=""/>
                </v:shape>
                <o:OLEObject Type="Embed" ProgID="Equation.DSMT4" ShapeID="_x0000_i1672" DrawAspect="Content" ObjectID="_1586712679" r:id="rId1243"/>
              </w:object>
            </w:r>
            <w:r>
              <w:t xml:space="preserve"> =&gt;</w:t>
            </w:r>
            <w:r w:rsidRPr="009B1E60">
              <w:rPr>
                <w:position w:val="-6"/>
              </w:rPr>
              <w:object w:dxaOrig="2580" w:dyaOrig="320">
                <v:shape id="_x0000_i1673" type="#_x0000_t75" style="width:129pt;height:16pt" o:ole="">
                  <v:imagedata r:id="rId1244" o:title=""/>
                </v:shape>
                <o:OLEObject Type="Embed" ProgID="Equation.DSMT4" ShapeID="_x0000_i1673" DrawAspect="Content" ObjectID="_1586712680" r:id="rId1245"/>
              </w:object>
            </w:r>
            <w:r>
              <w:t xml:space="preserve"> </w:t>
            </w:r>
          </w:p>
          <w:p w:rsidR="00A3243E" w:rsidRDefault="00A3243E" w:rsidP="00A3243E">
            <w:r>
              <w:t>=&gt;</w:t>
            </w:r>
            <w:r w:rsidRPr="00D23854">
              <w:rPr>
                <w:position w:val="-10"/>
              </w:rPr>
              <w:object w:dxaOrig="2640" w:dyaOrig="360">
                <v:shape id="_x0000_i1674" type="#_x0000_t75" style="width:132pt;height:18pt" o:ole="">
                  <v:imagedata r:id="rId1246" o:title=""/>
                </v:shape>
                <o:OLEObject Type="Embed" ProgID="Equation.DSMT4" ShapeID="_x0000_i1674" DrawAspect="Content" ObjectID="_1586712681" r:id="rId1247"/>
              </w:object>
            </w:r>
            <w:r>
              <w:t xml:space="preserve"> =&gt;</w:t>
            </w:r>
            <w:r w:rsidRPr="00D23854">
              <w:rPr>
                <w:position w:val="-32"/>
              </w:rPr>
              <w:object w:dxaOrig="2380" w:dyaOrig="760">
                <v:shape id="_x0000_i1675" type="#_x0000_t75" style="width:119pt;height:38pt" o:ole="">
                  <v:imagedata r:id="rId1248" o:title=""/>
                </v:shape>
                <o:OLEObject Type="Embed" ProgID="Equation.DSMT4" ShapeID="_x0000_i1675" DrawAspect="Content" ObjectID="_1586712682" r:id="rId1249"/>
              </w:object>
            </w:r>
          </w:p>
          <w:p w:rsidR="00A3243E" w:rsidRDefault="00A3243E" w:rsidP="00A3243E">
            <w:r>
              <w:t>Vậy m = 1 là giá trị cần tìm</w:t>
            </w:r>
          </w:p>
          <w:p w:rsidR="00A3243E" w:rsidRDefault="00A3243E" w:rsidP="00A3243E">
            <w:pPr>
              <w:jc w:val="both"/>
              <w:rPr>
                <w:b/>
                <w:u w:val="single"/>
              </w:rPr>
            </w:pPr>
            <w:r w:rsidRPr="005F3B48">
              <w:rPr>
                <w:b/>
                <w:u w:val="single"/>
              </w:rPr>
              <w:t>Câu II</w:t>
            </w:r>
            <w:r>
              <w:rPr>
                <w:b/>
                <w:u w:val="single"/>
              </w:rPr>
              <w:t>I (1,5</w:t>
            </w:r>
            <w:r w:rsidRPr="005F3B48">
              <w:rPr>
                <w:b/>
                <w:u w:val="single"/>
              </w:rPr>
              <w:t xml:space="preserve"> điểm).</w:t>
            </w:r>
          </w:p>
          <w:p w:rsidR="00A3243E" w:rsidRPr="00A3243E" w:rsidRDefault="00A3243E" w:rsidP="00A3243E">
            <w:pPr>
              <w:rPr>
                <w:sz w:val="28"/>
                <w:szCs w:val="28"/>
              </w:rPr>
            </w:pPr>
            <w:r w:rsidRPr="00A3243E">
              <w:rPr>
                <w:sz w:val="28"/>
                <w:szCs w:val="28"/>
              </w:rPr>
              <w:t>Gọi  số kg giấy vụn tổ 1 được bí thư chi đoàn giao là x  (kg)   ( Đk : 0 &lt; x &lt;10)</w:t>
            </w:r>
          </w:p>
          <w:p w:rsidR="00A3243E" w:rsidRPr="00A3243E" w:rsidRDefault="00A3243E" w:rsidP="00A3243E">
            <w:pPr>
              <w:rPr>
                <w:sz w:val="28"/>
                <w:szCs w:val="28"/>
              </w:rPr>
            </w:pPr>
            <w:r w:rsidRPr="00A3243E">
              <w:rPr>
                <w:sz w:val="28"/>
                <w:szCs w:val="28"/>
              </w:rPr>
              <w:t>Số kg giấy vụn tổ 2 được bí thư chi đoàn giao là y  (kg)   ( Đk : 0 &lt; x &lt;10 )</w:t>
            </w:r>
          </w:p>
          <w:p w:rsidR="00A3243E" w:rsidRPr="00A3243E" w:rsidRDefault="00A3243E" w:rsidP="00A3243E">
            <w:pPr>
              <w:rPr>
                <w:sz w:val="28"/>
                <w:szCs w:val="28"/>
              </w:rPr>
            </w:pPr>
            <w:r w:rsidRPr="00A3243E">
              <w:rPr>
                <w:noProof/>
                <w:sz w:val="28"/>
                <w:szCs w:val="28"/>
                <w:lang w:val="en-US"/>
              </w:rPr>
              <mc:AlternateContent>
                <mc:Choice Requires="wpg">
                  <w:drawing>
                    <wp:anchor distT="0" distB="0" distL="114300" distR="114300" simplePos="0" relativeHeight="251739136" behindDoc="0" locked="0" layoutInCell="1" allowOverlap="1" wp14:anchorId="4F6F0073" wp14:editId="70712D5E">
                      <wp:simplePos x="0" y="0"/>
                      <wp:positionH relativeFrom="column">
                        <wp:posOffset>4250690</wp:posOffset>
                      </wp:positionH>
                      <wp:positionV relativeFrom="paragraph">
                        <wp:posOffset>73660</wp:posOffset>
                      </wp:positionV>
                      <wp:extent cx="2630805" cy="3657600"/>
                      <wp:effectExtent l="12065" t="7620" r="5080" b="11430"/>
                      <wp:wrapNone/>
                      <wp:docPr id="1319" name="Group 1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30805" cy="3657600"/>
                                <a:chOff x="3780" y="360"/>
                                <a:chExt cx="4143" cy="5760"/>
                              </a:xfrm>
                            </wpg:grpSpPr>
                            <wpg:grpSp>
                              <wpg:cNvPr id="1320" name="Group 121"/>
                              <wpg:cNvGrpSpPr>
                                <a:grpSpLocks/>
                              </wpg:cNvGrpSpPr>
                              <wpg:grpSpPr bwMode="auto">
                                <a:xfrm>
                                  <a:off x="3780" y="360"/>
                                  <a:ext cx="4143" cy="5760"/>
                                  <a:chOff x="3597" y="540"/>
                                  <a:chExt cx="4143" cy="5760"/>
                                </a:xfrm>
                              </wpg:grpSpPr>
                              <wpg:grpSp>
                                <wpg:cNvPr id="1321" name="Group 122"/>
                                <wpg:cNvGrpSpPr>
                                  <a:grpSpLocks/>
                                </wpg:cNvGrpSpPr>
                                <wpg:grpSpPr bwMode="auto">
                                  <a:xfrm>
                                    <a:off x="3597" y="540"/>
                                    <a:ext cx="4143" cy="5760"/>
                                    <a:chOff x="3597" y="540"/>
                                    <a:chExt cx="4143" cy="5760"/>
                                  </a:xfrm>
                                </wpg:grpSpPr>
                                <wpg:grpSp>
                                  <wpg:cNvPr id="1322" name="Group 123"/>
                                  <wpg:cNvGrpSpPr>
                                    <a:grpSpLocks/>
                                  </wpg:cNvGrpSpPr>
                                  <wpg:grpSpPr bwMode="auto">
                                    <a:xfrm>
                                      <a:off x="4140" y="900"/>
                                      <a:ext cx="3060" cy="5400"/>
                                      <a:chOff x="4140" y="900"/>
                                      <a:chExt cx="3060" cy="5400"/>
                                    </a:xfrm>
                                  </wpg:grpSpPr>
                                  <wps:wsp>
                                    <wps:cNvPr id="1323" name="Oval 124"/>
                                    <wps:cNvSpPr>
                                      <a:spLocks noChangeArrowheads="1"/>
                                    </wps:cNvSpPr>
                                    <wps:spPr bwMode="auto">
                                      <a:xfrm>
                                        <a:off x="4140" y="3420"/>
                                        <a:ext cx="3060" cy="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24" name="Line 125"/>
                                    <wps:cNvCnPr/>
                                    <wps:spPr bwMode="auto">
                                      <a:xfrm flipV="1">
                                        <a:off x="7200" y="900"/>
                                        <a:ext cx="0" cy="3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5" name="Line 126"/>
                                    <wps:cNvCnPr/>
                                    <wps:spPr bwMode="auto">
                                      <a:xfrm flipV="1">
                                        <a:off x="4140" y="900"/>
                                        <a:ext cx="3060" cy="3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6" name="Line 127"/>
                                    <wps:cNvCnPr/>
                                    <wps:spPr bwMode="auto">
                                      <a:xfrm flipV="1">
                                        <a:off x="4140" y="3780"/>
                                        <a:ext cx="306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7" name="Line 128"/>
                                    <wps:cNvCnPr/>
                                    <wps:spPr bwMode="auto">
                                      <a:xfrm flipH="1">
                                        <a:off x="4500" y="3960"/>
                                        <a:ext cx="234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8" name="Line 129"/>
                                    <wps:cNvCnPr/>
                                    <wps:spPr bwMode="auto">
                                      <a:xfrm flipV="1">
                                        <a:off x="4500" y="4860"/>
                                        <a:ext cx="270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29" name="Text Box 130"/>
                                  <wps:cNvSpPr txBox="1">
                                    <a:spLocks noChangeArrowheads="1"/>
                                  </wps:cNvSpPr>
                                  <wps:spPr bwMode="auto">
                                    <a:xfrm>
                                      <a:off x="3597" y="4680"/>
                                      <a:ext cx="360" cy="360"/>
                                    </a:xfrm>
                                    <a:prstGeom prst="rect">
                                      <a:avLst/>
                                    </a:prstGeom>
                                    <a:solidFill>
                                      <a:srgbClr val="FFFFFF"/>
                                    </a:solidFill>
                                    <a:ln w="9525">
                                      <a:solidFill>
                                        <a:srgbClr val="FFFFFF"/>
                                      </a:solidFill>
                                      <a:miter lim="800000"/>
                                      <a:headEnd/>
                                      <a:tailEnd/>
                                    </a:ln>
                                  </wps:spPr>
                                  <wps:txbx>
                                    <w:txbxContent>
                                      <w:p w:rsidR="00A3243E" w:rsidRDefault="00A3243E" w:rsidP="00A3243E">
                                        <w:r>
                                          <w:t>A</w:t>
                                        </w:r>
                                      </w:p>
                                    </w:txbxContent>
                                  </wps:txbx>
                                  <wps:bodyPr rot="0" vert="horz" wrap="square" lIns="91440" tIns="45720" rIns="91440" bIns="45720" anchor="t" anchorCtr="0" upright="1">
                                    <a:noAutofit/>
                                  </wps:bodyPr>
                                </wps:wsp>
                                <wps:wsp>
                                  <wps:cNvPr id="1330" name="Text Box 131"/>
                                  <wps:cNvSpPr txBox="1">
                                    <a:spLocks noChangeArrowheads="1"/>
                                  </wps:cNvSpPr>
                                  <wps:spPr bwMode="auto">
                                    <a:xfrm>
                                      <a:off x="7200" y="4680"/>
                                      <a:ext cx="360" cy="360"/>
                                    </a:xfrm>
                                    <a:prstGeom prst="rect">
                                      <a:avLst/>
                                    </a:prstGeom>
                                    <a:solidFill>
                                      <a:srgbClr val="FFFFFF"/>
                                    </a:solidFill>
                                    <a:ln w="9525">
                                      <a:solidFill>
                                        <a:srgbClr val="FFFFFF"/>
                                      </a:solidFill>
                                      <a:miter lim="800000"/>
                                      <a:headEnd/>
                                      <a:tailEnd/>
                                    </a:ln>
                                  </wps:spPr>
                                  <wps:txbx>
                                    <w:txbxContent>
                                      <w:p w:rsidR="00A3243E" w:rsidRPr="006B4FA9" w:rsidRDefault="00A3243E" w:rsidP="00A3243E">
                                        <w:r>
                                          <w:t>B</w:t>
                                        </w:r>
                                        <w:r>
                                          <w:rPr>
                                            <w:noProof/>
                                            <w:lang w:val="en-US"/>
                                          </w:rPr>
                                          <w:drawing>
                                            <wp:inline distT="0" distB="0" distL="0" distR="0" wp14:anchorId="00570E0E" wp14:editId="26C2D3BA">
                                              <wp:extent cx="38100" cy="38100"/>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1B415998" wp14:editId="3516E7F9">
                                              <wp:extent cx="38100" cy="38100"/>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331" name="Text Box 132"/>
                                  <wps:cNvSpPr txBox="1">
                                    <a:spLocks noChangeArrowheads="1"/>
                                  </wps:cNvSpPr>
                                  <wps:spPr bwMode="auto">
                                    <a:xfrm>
                                      <a:off x="4860" y="3060"/>
                                      <a:ext cx="360" cy="360"/>
                                    </a:xfrm>
                                    <a:prstGeom prst="rect">
                                      <a:avLst/>
                                    </a:prstGeom>
                                    <a:solidFill>
                                      <a:srgbClr val="FFFFFF"/>
                                    </a:solidFill>
                                    <a:ln w="9525">
                                      <a:solidFill>
                                        <a:srgbClr val="FFFFFF"/>
                                      </a:solidFill>
                                      <a:miter lim="800000"/>
                                      <a:headEnd/>
                                      <a:tailEnd/>
                                    </a:ln>
                                  </wps:spPr>
                                  <wps:txbx>
                                    <w:txbxContent>
                                      <w:p w:rsidR="00A3243E" w:rsidRPr="006B4FA9" w:rsidRDefault="00A3243E" w:rsidP="00A3243E">
                                        <w:r>
                                          <w:t>C</w:t>
                                        </w:r>
                                        <w:r>
                                          <w:rPr>
                                            <w:noProof/>
                                            <w:lang w:val="en-US"/>
                                          </w:rPr>
                                          <w:drawing>
                                            <wp:inline distT="0" distB="0" distL="0" distR="0" wp14:anchorId="662DDBC5" wp14:editId="08551094">
                                              <wp:extent cx="38100" cy="38100"/>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4269A27B" wp14:editId="698B22AC">
                                              <wp:extent cx="38100" cy="38100"/>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5"/>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332" name="Text Box 133"/>
                                  <wps:cNvSpPr txBox="1">
                                    <a:spLocks noChangeArrowheads="1"/>
                                  </wps:cNvSpPr>
                                  <wps:spPr bwMode="auto">
                                    <a:xfrm>
                                      <a:off x="6660" y="3240"/>
                                      <a:ext cx="360" cy="360"/>
                                    </a:xfrm>
                                    <a:prstGeom prst="rect">
                                      <a:avLst/>
                                    </a:prstGeom>
                                    <a:solidFill>
                                      <a:srgbClr val="FFFFFF"/>
                                    </a:solidFill>
                                    <a:ln w="9525">
                                      <a:solidFill>
                                        <a:srgbClr val="FFFFFF"/>
                                      </a:solidFill>
                                      <a:miter lim="800000"/>
                                      <a:headEnd/>
                                      <a:tailEnd/>
                                    </a:ln>
                                  </wps:spPr>
                                  <wps:txbx>
                                    <w:txbxContent>
                                      <w:p w:rsidR="00A3243E" w:rsidRPr="006B4FA9" w:rsidRDefault="00A3243E" w:rsidP="00A3243E">
                                        <w:r>
                                          <w:t>D</w:t>
                                        </w:r>
                                        <w:r>
                                          <w:rPr>
                                            <w:noProof/>
                                            <w:lang w:val="en-US"/>
                                          </w:rPr>
                                          <w:drawing>
                                            <wp:inline distT="0" distB="0" distL="0" distR="0" wp14:anchorId="5BE8389F" wp14:editId="76D116D5">
                                              <wp:extent cx="38100" cy="38100"/>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6"/>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4E65D8DF" wp14:editId="343DC7A4">
                                              <wp:extent cx="38100" cy="38100"/>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7"/>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333" name="Text Box 134"/>
                                  <wps:cNvSpPr txBox="1">
                                    <a:spLocks noChangeArrowheads="1"/>
                                  </wps:cNvSpPr>
                                  <wps:spPr bwMode="auto">
                                    <a:xfrm>
                                      <a:off x="7200" y="540"/>
                                      <a:ext cx="360" cy="360"/>
                                    </a:xfrm>
                                    <a:prstGeom prst="rect">
                                      <a:avLst/>
                                    </a:prstGeom>
                                    <a:solidFill>
                                      <a:srgbClr val="FFFFFF"/>
                                    </a:solidFill>
                                    <a:ln w="9525">
                                      <a:solidFill>
                                        <a:srgbClr val="FFFFFF"/>
                                      </a:solidFill>
                                      <a:miter lim="800000"/>
                                      <a:headEnd/>
                                      <a:tailEnd/>
                                    </a:ln>
                                  </wps:spPr>
                                  <wps:txbx>
                                    <w:txbxContent>
                                      <w:p w:rsidR="00A3243E" w:rsidRPr="006B4FA9" w:rsidRDefault="00A3243E" w:rsidP="00A3243E">
                                        <w:r>
                                          <w:t>E</w:t>
                                        </w:r>
                                        <w:r>
                                          <w:rPr>
                                            <w:noProof/>
                                            <w:lang w:val="en-US"/>
                                          </w:rPr>
                                          <w:drawing>
                                            <wp:inline distT="0" distB="0" distL="0" distR="0" wp14:anchorId="5187590E" wp14:editId="507057CF">
                                              <wp:extent cx="38100" cy="381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8"/>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00E5855B" wp14:editId="0039AFC8">
                                              <wp:extent cx="38100" cy="38100"/>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9"/>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334" name="Text Box 135"/>
                                  <wps:cNvSpPr txBox="1">
                                    <a:spLocks noChangeArrowheads="1"/>
                                  </wps:cNvSpPr>
                                  <wps:spPr bwMode="auto">
                                    <a:xfrm>
                                      <a:off x="7380" y="3420"/>
                                      <a:ext cx="360" cy="360"/>
                                    </a:xfrm>
                                    <a:prstGeom prst="rect">
                                      <a:avLst/>
                                    </a:prstGeom>
                                    <a:solidFill>
                                      <a:srgbClr val="FFFFFF"/>
                                    </a:solidFill>
                                    <a:ln w="9525">
                                      <a:solidFill>
                                        <a:srgbClr val="FFFFFF"/>
                                      </a:solidFill>
                                      <a:miter lim="800000"/>
                                      <a:headEnd/>
                                      <a:tailEnd/>
                                    </a:ln>
                                  </wps:spPr>
                                  <wps:txbx>
                                    <w:txbxContent>
                                      <w:p w:rsidR="00A3243E" w:rsidRPr="006B4FA9" w:rsidRDefault="00A3243E" w:rsidP="00A3243E">
                                        <w:r>
                                          <w:t>F</w:t>
                                        </w:r>
                                        <w:r>
                                          <w:rPr>
                                            <w:noProof/>
                                            <w:lang w:val="en-US"/>
                                          </w:rPr>
                                          <w:drawing>
                                            <wp:inline distT="0" distB="0" distL="0" distR="0" wp14:anchorId="509F279C" wp14:editId="04BF7014">
                                              <wp:extent cx="38100" cy="38100"/>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0"/>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3F3B7207" wp14:editId="66924A50">
                                              <wp:extent cx="38100" cy="38100"/>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1"/>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335" name="Text Box 136"/>
                                  <wps:cNvSpPr txBox="1">
                                    <a:spLocks noChangeArrowheads="1"/>
                                  </wps:cNvSpPr>
                                  <wps:spPr bwMode="auto">
                                    <a:xfrm>
                                      <a:off x="3780" y="5580"/>
                                      <a:ext cx="720" cy="720"/>
                                    </a:xfrm>
                                    <a:prstGeom prst="rect">
                                      <a:avLst/>
                                    </a:prstGeom>
                                    <a:solidFill>
                                      <a:srgbClr val="FFFFFF"/>
                                    </a:solidFill>
                                    <a:ln w="9525">
                                      <a:solidFill>
                                        <a:srgbClr val="FFFFFF"/>
                                      </a:solidFill>
                                      <a:miter lim="800000"/>
                                      <a:headEnd/>
                                      <a:tailEnd/>
                                    </a:ln>
                                  </wps:spPr>
                                  <wps:txbx>
                                    <w:txbxContent>
                                      <w:p w:rsidR="00A3243E" w:rsidRPr="006B4FA9" w:rsidRDefault="00A3243E" w:rsidP="00A3243E">
                                        <w:pPr>
                                          <w:rPr>
                                            <w:vertAlign w:val="subscript"/>
                                          </w:rPr>
                                        </w:pPr>
                                        <w:r w:rsidRPr="006B4FA9">
                                          <w:t>D</w:t>
                                        </w:r>
                                        <w:r>
                                          <w:rPr>
                                            <w:vertAlign w:val="subscript"/>
                                          </w:rPr>
                                          <w:t>1</w:t>
                                        </w:r>
                                      </w:p>
                                    </w:txbxContent>
                                  </wps:txbx>
                                  <wps:bodyPr rot="0" vert="horz" wrap="square" lIns="91440" tIns="45720" rIns="91440" bIns="45720" anchor="t" anchorCtr="0" upright="1">
                                    <a:noAutofit/>
                                  </wps:bodyPr>
                                </wps:wsp>
                                <wps:wsp>
                                  <wps:cNvPr id="1336" name="Text Box 137"/>
                                  <wps:cNvSpPr txBox="1">
                                    <a:spLocks noChangeArrowheads="1"/>
                                  </wps:cNvSpPr>
                                  <wps:spPr bwMode="auto">
                                    <a:xfrm>
                                      <a:off x="5040" y="3960"/>
                                      <a:ext cx="360" cy="360"/>
                                    </a:xfrm>
                                    <a:prstGeom prst="rect">
                                      <a:avLst/>
                                    </a:prstGeom>
                                    <a:solidFill>
                                      <a:srgbClr val="FFFFFF"/>
                                    </a:solidFill>
                                    <a:ln w="9525">
                                      <a:solidFill>
                                        <a:srgbClr val="FFFFFF"/>
                                      </a:solidFill>
                                      <a:miter lim="800000"/>
                                      <a:headEnd/>
                                      <a:tailEnd/>
                                    </a:ln>
                                  </wps:spPr>
                                  <wps:txbx>
                                    <w:txbxContent>
                                      <w:p w:rsidR="00A3243E" w:rsidRPr="006B4FA9" w:rsidRDefault="00A3243E" w:rsidP="00A3243E">
                                        <w:r>
                                          <w:t>M</w:t>
                                        </w:r>
                                        <w:r>
                                          <w:rPr>
                                            <w:noProof/>
                                            <w:lang w:val="en-US"/>
                                          </w:rPr>
                                          <w:drawing>
                                            <wp:inline distT="0" distB="0" distL="0" distR="0" wp14:anchorId="62192C4F" wp14:editId="7AC5B54D">
                                              <wp:extent cx="38100" cy="38100"/>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2"/>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0DC94CAD" wp14:editId="7E8F4C81">
                                              <wp:extent cx="38100" cy="38100"/>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3"/>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grpSp>
                              <wps:wsp>
                                <wps:cNvPr id="1337" name="Line 138"/>
                                <wps:cNvCnPr/>
                                <wps:spPr bwMode="auto">
                                  <a:xfrm>
                                    <a:off x="4140" y="4860"/>
                                    <a:ext cx="30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8" name="Line 139"/>
                                <wps:cNvCnPr/>
                                <wps:spPr bwMode="auto">
                                  <a:xfrm flipH="1">
                                    <a:off x="4500" y="3420"/>
                                    <a:ext cx="720" cy="2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9" name="Line 140"/>
                                <wps:cNvCnPr/>
                                <wps:spPr bwMode="auto">
                                  <a:xfrm>
                                    <a:off x="4140" y="4860"/>
                                    <a:ext cx="36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0" name="Line 141"/>
                                <wps:cNvCnPr/>
                                <wps:spPr bwMode="auto">
                                  <a:xfrm>
                                    <a:off x="6840" y="3960"/>
                                    <a:ext cx="36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1" name="Line 142"/>
                                <wps:cNvCnPr/>
                                <wps:spPr bwMode="auto">
                                  <a:xfrm>
                                    <a:off x="5220" y="3420"/>
                                    <a:ext cx="16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42" name="Text Box 143"/>
                              <wps:cNvSpPr txBox="1">
                                <a:spLocks noChangeArrowheads="1"/>
                              </wps:cNvSpPr>
                              <wps:spPr bwMode="auto">
                                <a:xfrm>
                                  <a:off x="5760" y="4680"/>
                                  <a:ext cx="360" cy="360"/>
                                </a:xfrm>
                                <a:prstGeom prst="rect">
                                  <a:avLst/>
                                </a:prstGeom>
                                <a:solidFill>
                                  <a:srgbClr val="FFFFFF"/>
                                </a:solidFill>
                                <a:ln w="9525">
                                  <a:solidFill>
                                    <a:srgbClr val="FFFFFF"/>
                                  </a:solidFill>
                                  <a:miter lim="800000"/>
                                  <a:headEnd/>
                                  <a:tailEnd/>
                                </a:ln>
                              </wps:spPr>
                              <wps:txbx>
                                <w:txbxContent>
                                  <w:p w:rsidR="00A3243E" w:rsidRDefault="00A3243E" w:rsidP="00A3243E">
                                    <w:r>
                                      <w:t>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19" o:spid="_x0000_s1105" style="position:absolute;margin-left:334.7pt;margin-top:5.8pt;width:207.15pt;height:4in;z-index:251739136" coordorigin="3780,360" coordsize="4143,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">
                      <v:group id="Group 121" o:spid="_x0000_s1106" style="position:absolute;left:3780;top:360;width:4143;height:5760" coordorigin="3597,540" coordsize="4143,5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lR/xgAAAN0A&#10;AAAPAAAAAAAAAAAAAAAAAKoCAABkcnMvZG93bnJldi54bWxQSwUGAAAAAAQABAD6AAAAnQMAAAAA&#10;">
                        <v:group id="Group 122" o:spid="_x0000_s1107" style="position:absolute;left:3597;top:540;width:4143;height:5760" coordorigin="3597,540" coordsize="4143,5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bx5MQAAADdAAAADwAAAGRycy9kb3ducmV2LnhtbERPTWvCQBC9F/oflin0&#10;1myitEh0DUG09CBCjSDehuyYBLOzIbtN4r/vCoXe5vE+Z5VNphUD9a6xrCCJYhDEpdUNVwpOxe5t&#10;AcJ5ZI2tZVJwJwfZ+vlpham2I3/TcPSVCCHsUlRQe9+lUrqyJoMush1x4K62N+gD7CupexxDuGnl&#10;LI4/pMGGQ0ONHW1qKm/HH6Pgc8QxnyfbYX+7bu6X4v1w3iek1OvLlC9BeJr8v/jP/aXD/Pksgc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Ebx5MQAAADdAAAA&#10;DwAAAAAAAAAAAAAAAACqAgAAZHJzL2Rvd25yZXYueG1sUEsFBgAAAAAEAAQA+gAAAJsDAAAAAA==&#10;">
                          <v:group id="Group 123" o:spid="_x0000_s1108" style="position:absolute;left:4140;top:900;width:3060;height:5400" coordorigin="4140,900" coordsize="3060,5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lG+TwwAAAN0AAAAP&#10;AAAAAAAAAAAAAAAAAKoCAABkcnMvZG93bnJldi54bWxQSwUGAAAAAAQABAD6AAAAmgMAAAAA&#10;">
                            <v:oval id="Oval 124" o:spid="_x0000_s1109" style="position:absolute;left:4140;top:3420;width:306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F7PsIA&#10;AADdAAAADwAAAGRycy9kb3ducmV2LnhtbERPTWvCQBC9F/wPywi91Y0uiqSuIkrBHnpotPchOybB&#10;7GzIjjH9991Cobd5vM/Z7EbfqoH62AS2MJ9loIjL4BquLFzOby9rUFGQHbaBycI3RdhtJ08bzF14&#10;8CcNhVQqhXDM0UIt0uVax7Imj3EWOuLEXUPvURLsK+16fKRw3+pFlq20x4ZTQ40dHWoqb8XdWzhW&#10;+2I1aCNLcz2eZHn7+ng3c2ufp+P+FZTQKP/iP/fJpflmYeD3m3SC3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YXs+wgAAAN0AAAAPAAAAAAAAAAAAAAAAAJgCAABkcnMvZG93&#10;bnJldi54bWxQSwUGAAAAAAQABAD1AAAAhwMAAAAA&#10;"/>
                            <v:line id="Line 125" o:spid="_x0000_s1110" style="position:absolute;flip:y;visibility:visible;mso-wrap-style:square" from="7200,900" to="7200,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7Ce8UAAADdAAAADwAAAGRycy9kb3ducmV2LnhtbERPTWsCMRC9C/0PYQpeimZrpejWKFIo&#10;9OBFLSvexs10s+xmsk2ibv99IxS8zeN9zmLV21ZcyIfasYLncQaCuHS65krB1/5jNAMRIrLG1jEp&#10;+KUAq+XDYIG5dlfe0mUXK5FCOOSowMTY5VKG0pDFMHYdceK+nbcYE/SV1B6vKdy2cpJlr9JizanB&#10;YEfvhspmd7YK5Gzz9OPXp2lTNIfD3BRl0R03Sg0f+/UbiEh9vIv/3Z86zX+ZTO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7Ce8UAAADdAAAADwAAAAAAAAAA&#10;AAAAAAChAgAAZHJzL2Rvd25yZXYueG1sUEsFBgAAAAAEAAQA+QAAAJMDAAAAAA==&#10;"/>
                            <v:line id="Line 126" o:spid="_x0000_s1111" style="position:absolute;flip:y;visibility:visible;mso-wrap-style:square" from="4140,900" to="7200,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6Jn4MUAAADdAAAADwAAAGRycy9kb3ducmV2LnhtbERPTWsCMRC9C/0PYQq9FM1W22K3RpGC&#10;4MFLbVnxNt1MN8tuJtsk6vrvTUHwNo/3ObNFb1txJB9qxwqeRhkI4tLpmisF31+r4RREiMgaW8ek&#10;4EwBFvO7wQxz7U78ScdtrEQK4ZCjAhNjl0sZSkMWw8h1xIn7dd5iTNBXUns8pXDbynGWvUqLNacG&#10;gx19GCqb7cEqkNPN459f/jw3RbPbvZmiLLr9RqmH+375DiJSH2/iq3ut0/zJ+AX+v0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6Jn4MUAAADdAAAADwAAAAAAAAAA&#10;AAAAAAChAgAAZHJzL2Rvd25yZXYueG1sUEsFBgAAAAAEAAQA+QAAAJMDAAAAAA==&#10;"/>
                            <v:line id="Line 127" o:spid="_x0000_s1112" style="position:absolute;flip:y;visibility:visible;mso-wrap-style:square" from="4140,3780" to="7200,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D5l8UAAADdAAAADwAAAGRycy9kb3ducmV2LnhtbERPTWsCMRC9F/ofwhR6kZqtitjVKFIo&#10;ePBSLSu9jZvpZtnNZJtEXf99Iwi9zeN9zmLV21acyYfasYLXYQaCuHS65krB1/7jZQYiRGSNrWNS&#10;cKUAq+XjwwJz7S78SeddrEQK4ZCjAhNjl0sZSkMWw9B1xIn7cd5iTNBXUnu8pHDbylGWTaXFmlOD&#10;wY7eDZXN7mQVyNl28OvXx0lTNIfDmynKovveKvX81K/nICL18V98d290mj8eTe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3D5l8UAAADdAAAADwAAAAAAAAAA&#10;AAAAAAChAgAAZHJzL2Rvd25yZXYueG1sUEsFBgAAAAAEAAQA+QAAAJMDAAAAAA==&#10;"/>
                            <v:line id="Line 128" o:spid="_x0000_s1113" style="position:absolute;flip:x;visibility:visible;mso-wrap-style:square" from="4500,3960" to="684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xcDMUAAADdAAAADwAAAGRycy9kb3ducmV2LnhtbERPTWsCMRC9C/0PYQq9FM1WS2u3RpGC&#10;4MFLbVnxNt1MN8tuJtsk6vrvTUHwNo/3ObNFb1txJB9qxwqeRhkI4tLpmisF31+r4RREiMgaW8ek&#10;4EwBFvO7wQxz7U78ScdtrEQK4ZCjAhNjl0sZSkMWw8h1xIn7dd5iTNBXUns8pXDbynGWvUiLNacG&#10;gx19GCqb7cEqkNPN459f/jw3RbPbvZmiLLr9RqmH+375DiJSH2/iq3ut0/zJ+BX+v0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xcDMUAAADdAAAADwAAAAAAAAAA&#10;AAAAAAChAgAAZHJzL2Rvd25yZXYueG1sUEsFBgAAAAAEAAQA+QAAAJMDAAAAAA==&#10;"/>
                            <v:line id="Line 129" o:spid="_x0000_s1114" style="position:absolute;flip:y;visibility:visible;mso-wrap-style:square" from="4500,4860" to="720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PIfsgAAADdAAAADwAAAGRycy9kb3ducmV2LnhtbESPT0sDMRDF74LfIYzgRWzWKqWuTUsR&#10;BA+99A9bvI2bcbPsZrImsV2/vXMoeJvhvXnvN4vV6Ht1opjawAYeJgUo4jrYlhsDh/3b/RxUysgW&#10;+8Bk4JcSrJbXVwssbTjzlk673CgJ4VSiAZfzUGqdakce0yQMxKJ9hegxyxobbSOeJdz3eloUM+2x&#10;ZWlwONCro7rb/XgDer65+47rz6eu6o7HZ1fV1fCxMeb2Zly/gMo05n/z5frdCv7jVHDlGxlBL/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aPIfsgAAADdAAAADwAAAAAA&#10;AAAAAAAAAAChAgAAZHJzL2Rvd25yZXYueG1sUEsFBgAAAAAEAAQA+QAAAJYDAAAAAA==&#10;"/>
                          </v:group>
                          <v:shape id="Text Box 130" o:spid="_x0000_s1115" type="#_x0000_t202" style="position:absolute;left:3597;top:468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F8MIA&#10;AADdAAAADwAAAGRycy9kb3ducmV2LnhtbERPS4vCMBC+C/6HMIIX0dQKol2jiCh61d2Lt6GZPthm&#10;0jbR1v31m4UFb/PxPWez600lntS60rKC+SwCQZxaXXKu4OvzNF2BcB5ZY2WZFLzIwW47HGww0bbj&#10;Kz1vPhchhF2CCgrv60RKlxZk0M1sTRy4zLYGfYBtLnWLXQg3lYyjaCkNlhwaCqzpUFD6fXsYBbY7&#10;voylJoon9x9zPuybaxY3So1H/f4DhKfev8X/7osO8xfxGv6+CSf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T4XwwgAAAN0AAAAPAAAAAAAAAAAAAAAAAJgCAABkcnMvZG93&#10;bnJldi54bWxQSwUGAAAAAAQABAD1AAAAhwMAAAAA&#10;" strokecolor="white">
                            <v:textbox>
                              <w:txbxContent>
                                <w:p w:rsidR="00A3243E" w:rsidRDefault="00A3243E" w:rsidP="00A3243E">
                                  <w:r>
                                    <w:t>A</w:t>
                                  </w:r>
                                </w:p>
                              </w:txbxContent>
                            </v:textbox>
                          </v:shape>
                          <v:shape id="Text Box 131" o:spid="_x0000_s1116" type="#_x0000_t202" style="position:absolute;left:7200;top:468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y6sMQA&#10;AADdAAAADwAAAGRycy9kb3ducmV2LnhtbESPQWvCQBCF74L/YZlCL6IbIxSJriKi2KvWi7chOyah&#10;2dkku5rYX985FHqb4b1575v1dnC1elIXKs8G5rMEFHHubcWFgevXcboEFSKyxdozGXhRgO1mPFpj&#10;Zn3PZ3peYqEkhEOGBsoYm0zrkJfkMMx8Qyza3XcOo6xdoW2HvYS7WqdJ8qEdViwNJTa0Lyn/vjyc&#10;Ad8fXs5Tm6ST24877Xft+Z62xry/DbsVqEhD/Df/XX9awV8shF++kRH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surDEAAAA3QAAAA8AAAAAAAAAAAAAAAAAmAIAAGRycy9k&#10;b3ducmV2LnhtbFBLBQYAAAAABAAEAPUAAACJAwAAAAA=&#10;" strokecolor="white">
                            <v:textbox>
                              <w:txbxContent>
                                <w:p w:rsidR="00A3243E" w:rsidRPr="006B4FA9" w:rsidRDefault="00A3243E" w:rsidP="00A3243E">
                                  <w:r>
                                    <w:t>B</w:t>
                                  </w:r>
                                  <w:r>
                                    <w:rPr>
                                      <w:noProof/>
                                      <w:lang w:val="en-US"/>
                                    </w:rPr>
                                    <w:drawing>
                                      <wp:inline distT="0" distB="0" distL="0" distR="0" wp14:anchorId="00570E0E" wp14:editId="26C2D3BA">
                                        <wp:extent cx="38100" cy="38100"/>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1B415998" wp14:editId="3516E7F9">
                                        <wp:extent cx="38100" cy="38100"/>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shape id="Text Box 132" o:spid="_x0000_s1117" type="#_x0000_t202" style="position:absolute;left:4860;top:306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AfK8AA&#10;AADdAAAADwAAAGRycy9kb3ducmV2LnhtbERPTYvCMBC9C/6HMIIX0dQKi1SjiCh61fXibWjGtthM&#10;2iba6q/fLAje5vE+Z7nuTCme1LjCsoLpJAJBnFpdcKbg8rsfz0E4j6yxtEwKXuRgver3lpho2/KJ&#10;nmefiRDCLkEFufdVIqVLczLoJrYiDtzNNgZ9gE0mdYNtCDeljKPoRxosODTkWNE2p/R+fhgFtt29&#10;jKU6ikfXtzlsN/XpFtdKDQfdZgHCU+e/4o/7qMP82WwK/9+EE+Tq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OAfK8AAAADdAAAADwAAAAAAAAAAAAAAAACYAgAAZHJzL2Rvd25y&#10;ZXYueG1sUEsFBgAAAAAEAAQA9QAAAIUDAAAAAA==&#10;" strokecolor="white">
                            <v:textbox>
                              <w:txbxContent>
                                <w:p w:rsidR="00A3243E" w:rsidRPr="006B4FA9" w:rsidRDefault="00A3243E" w:rsidP="00A3243E">
                                  <w:r>
                                    <w:t>C</w:t>
                                  </w:r>
                                  <w:r>
                                    <w:rPr>
                                      <w:noProof/>
                                      <w:lang w:val="en-US"/>
                                    </w:rPr>
                                    <w:drawing>
                                      <wp:inline distT="0" distB="0" distL="0" distR="0" wp14:anchorId="662DDBC5" wp14:editId="08551094">
                                        <wp:extent cx="38100" cy="38100"/>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4269A27B" wp14:editId="698B22AC">
                                        <wp:extent cx="38100" cy="38100"/>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5"/>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shape id="Text Box 133" o:spid="_x0000_s1118" type="#_x0000_t202" style="position:absolute;left:6660;top:324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KBXMIA&#10;AADdAAAADwAAAGRycy9kb3ducmV2LnhtbERPTWvCQBC9F/wPywi9lLoxgpQ0G5FgqVe1l96G7JiE&#10;ZmeT7DaJ/npXELzN431OuplMIwbqXW1ZwXIRgSAurK65VPBz+nr/AOE8ssbGMim4kINNNntJMdF2&#10;5AMNR1+KEMIuQQWV920ipSsqMugWtiUO3Nn2Bn2AfSl1j2MIN42Mo2gtDdYcGipsKa+o+Dv+GwV2&#10;3F2MpS6K336v5jvfdodz3Cn1Op+2nyA8Tf4pfrj3OsxfrWK4fxNOk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MoFcwgAAAN0AAAAPAAAAAAAAAAAAAAAAAJgCAABkcnMvZG93&#10;bnJldi54bWxQSwUGAAAAAAQABAD1AAAAhwMAAAAA&#10;" strokecolor="white">
                            <v:textbox>
                              <w:txbxContent>
                                <w:p w:rsidR="00A3243E" w:rsidRPr="006B4FA9" w:rsidRDefault="00A3243E" w:rsidP="00A3243E">
                                  <w:r>
                                    <w:t>D</w:t>
                                  </w:r>
                                  <w:r>
                                    <w:rPr>
                                      <w:noProof/>
                                      <w:lang w:val="en-US"/>
                                    </w:rPr>
                                    <w:drawing>
                                      <wp:inline distT="0" distB="0" distL="0" distR="0" wp14:anchorId="5BE8389F" wp14:editId="76D116D5">
                                        <wp:extent cx="38100" cy="38100"/>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6"/>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4E65D8DF" wp14:editId="343DC7A4">
                                        <wp:extent cx="38100" cy="38100"/>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7"/>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shape id="Text Box 134" o:spid="_x0000_s1119" type="#_x0000_t202" style="position:absolute;left:7200;top:54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4kx8EA&#10;AADdAAAADwAAAGRycy9kb3ducmV2LnhtbERPS4vCMBC+L/gfwgheFk1tQaQaRcRFrz4u3oZmbIvN&#10;pG2ytvrrNwuCt/n4nrNc96YSD2pdaVnBdBKBIM6sLjlXcDn/jOcgnEfWWFkmBU9ysF4NvpaYatvx&#10;kR4nn4sQwi5FBYX3dSqlywoy6Ca2Jg7czbYGfYBtLnWLXQg3lYyjaCYNlhwaCqxpW1B2P/0aBbbb&#10;PY2lJoq/ry+z326a4y1ulBoN+80ChKfef8Rv90GH+UmSwP834QS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JMfBAAAA3QAAAA8AAAAAAAAAAAAAAAAAmAIAAGRycy9kb3du&#10;cmV2LnhtbFBLBQYAAAAABAAEAPUAAACGAwAAAAA=&#10;" strokecolor="white">
                            <v:textbox>
                              <w:txbxContent>
                                <w:p w:rsidR="00A3243E" w:rsidRPr="006B4FA9" w:rsidRDefault="00A3243E" w:rsidP="00A3243E">
                                  <w:r>
                                    <w:t>E</w:t>
                                  </w:r>
                                  <w:r>
                                    <w:rPr>
                                      <w:noProof/>
                                      <w:lang w:val="en-US"/>
                                    </w:rPr>
                                    <w:drawing>
                                      <wp:inline distT="0" distB="0" distL="0" distR="0" wp14:anchorId="5187590E" wp14:editId="507057CF">
                                        <wp:extent cx="38100" cy="381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8"/>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00E5855B" wp14:editId="0039AFC8">
                                        <wp:extent cx="38100" cy="38100"/>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9"/>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shape id="Text Box 135" o:spid="_x0000_s1120" type="#_x0000_t202" style="position:absolute;left:7380;top:34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e8s8EA&#10;AADdAAAADwAAAGRycy9kb3ducmV2LnhtbERPS4vCMBC+L/gfwgheFk2tIlKNIrLiXn1cvA3N2Bab&#10;SdtkbfXXbwTB23x8z1muO1OKOzWusKxgPIpAEKdWF5wpOJ92wzkI55E1lpZJwYMcrFe9ryUm2rZ8&#10;oPvRZyKEsEtQQe59lUjp0pwMupGtiAN3tY1BH2CTSd1gG8JNKeMomkmDBYeGHCva5pTejn9GgW1/&#10;HsZSHcXfl6fZbzf14RrXSg363WYBwlPnP+K3+1eH+ZPJFF7fhBP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XvLPBAAAA3QAAAA8AAAAAAAAAAAAAAAAAmAIAAGRycy9kb3du&#10;cmV2LnhtbFBLBQYAAAAABAAEAPUAAACGAwAAAAA=&#10;" strokecolor="white">
                            <v:textbox>
                              <w:txbxContent>
                                <w:p w:rsidR="00A3243E" w:rsidRPr="006B4FA9" w:rsidRDefault="00A3243E" w:rsidP="00A3243E">
                                  <w:r>
                                    <w:t>F</w:t>
                                  </w:r>
                                  <w:r>
                                    <w:rPr>
                                      <w:noProof/>
                                      <w:lang w:val="en-US"/>
                                    </w:rPr>
                                    <w:drawing>
                                      <wp:inline distT="0" distB="0" distL="0" distR="0" wp14:anchorId="509F279C" wp14:editId="04BF7014">
                                        <wp:extent cx="38100" cy="38100"/>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0"/>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3F3B7207" wp14:editId="66924A50">
                                        <wp:extent cx="38100" cy="38100"/>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1"/>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shape id="Text Box 136" o:spid="_x0000_s1121" type="#_x0000_t202" style="position:absolute;left:3780;top:558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sZKMEA&#10;AADdAAAADwAAAGRycy9kb3ducmV2LnhtbERPS4vCMBC+L/gfwgheFk2tKFKNIrLiXn1cvA3N2Bab&#10;SdtkbfXXbwTB23x8z1muO1OKOzWusKxgPIpAEKdWF5wpOJ92wzkI55E1lpZJwYMcrFe9ryUm2rZ8&#10;oPvRZyKEsEtQQe59lUjp0pwMupGtiAN3tY1BH2CTSd1gG8JNKeMomkmDBYeGHCva5pTejn9GgW1/&#10;HsZSHcXfl6fZbzf14RrXSg363WYBwlPnP+K3+1eH+ZPJFF7fhBP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bGSjBAAAA3QAAAA8AAAAAAAAAAAAAAAAAmAIAAGRycy9kb3du&#10;cmV2LnhtbFBLBQYAAAAABAAEAPUAAACGAwAAAAA=&#10;" strokecolor="white">
                            <v:textbox>
                              <w:txbxContent>
                                <w:p w:rsidR="00A3243E" w:rsidRPr="006B4FA9" w:rsidRDefault="00A3243E" w:rsidP="00A3243E">
                                  <w:pPr>
                                    <w:rPr>
                                      <w:vertAlign w:val="subscript"/>
                                    </w:rPr>
                                  </w:pPr>
                                  <w:r w:rsidRPr="006B4FA9">
                                    <w:t>D</w:t>
                                  </w:r>
                                  <w:r>
                                    <w:rPr>
                                      <w:vertAlign w:val="subscript"/>
                                    </w:rPr>
                                    <w:t>1</w:t>
                                  </w:r>
                                </w:p>
                              </w:txbxContent>
                            </v:textbox>
                          </v:shape>
                          <v:shape id="Text Box 137" o:spid="_x0000_s1122" type="#_x0000_t202" style="position:absolute;left:5040;top:396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mHX8EA&#10;AADdAAAADwAAAGRycy9kb3ducmV2LnhtbERPy6rCMBDdC/5DGOFuRFMriFSjiCi69bFxNzRjW2wm&#10;bRNtvV9vLlxwN4fznOW6M6V4UeMKywom4wgEcWp1wZmC62U/moNwHlljaZkUvMnBetXvLTHRtuUT&#10;vc4+EyGEXYIKcu+rREqX5mTQjW1FHLi7bQz6AJtM6gbbEG5KGUfRTBosODTkWNE2p/RxfhoFtt29&#10;jaU6ioe3X3PYburTPa6V+hl0mwUIT53/iv/dRx3mT6cz+PsmnCB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Jh1/BAAAA3QAAAA8AAAAAAAAAAAAAAAAAmAIAAGRycy9kb3du&#10;cmV2LnhtbFBLBQYAAAAABAAEAPUAAACGAwAAAAA=&#10;" strokecolor="white">
                            <v:textbox>
                              <w:txbxContent>
                                <w:p w:rsidR="00A3243E" w:rsidRPr="006B4FA9" w:rsidRDefault="00A3243E" w:rsidP="00A3243E">
                                  <w:r>
                                    <w:t>M</w:t>
                                  </w:r>
                                  <w:r>
                                    <w:rPr>
                                      <w:noProof/>
                                      <w:lang w:val="en-US"/>
                                    </w:rPr>
                                    <w:drawing>
                                      <wp:inline distT="0" distB="0" distL="0" distR="0" wp14:anchorId="62192C4F" wp14:editId="7AC5B54D">
                                        <wp:extent cx="38100" cy="38100"/>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2"/>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0DC94CAD" wp14:editId="7E8F4C81">
                                        <wp:extent cx="38100" cy="38100"/>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3"/>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group>
                        <v:line id="Line 138" o:spid="_x0000_s1123" style="position:absolute;visibility:visible;mso-wrap-style:square" from="4140,4860" to="7200,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66LsYAAADdAAAADwAAAGRycy9kb3ducmV2LnhtbERPS2vCQBC+F/oflil4q5s2kEp0FWkR&#10;tIdSH6DHMTsmabOzYXebpP++WxC8zcf3nNliMI3oyPnasoKncQKCuLC65lLBYb96nIDwAVljY5kU&#10;/JKHxfz+boa5tj1vqduFUsQQ9jkqqEJocyl9UZFBP7YtceQu1hkMEbpSaod9DDeNfE6STBqsOTZU&#10;2NJrRcX37sco+Eg/s265eV8Px012Lt6259NX75QaPQzLKYhAQ7iJr+61jvPT9AX+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EOui7GAAAA3QAAAA8AAAAAAAAA&#10;AAAAAAAAoQIAAGRycy9kb3ducmV2LnhtbFBLBQYAAAAABAAEAPkAAACUAwAAAAA=&#10;"/>
                        <v:line id="Line 139" o:spid="_x0000_s1124" style="position:absolute;flip:x;visibility:visible;mso-wrap-style:square" from="4500,3420" to="522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peo8gAAADdAAAADwAAAGRycy9kb3ducmV2LnhtbESPQUsDMRCF70L/Q5iCF7FZrZS6Ni1F&#10;EDz0Ylu2eBs342bZzWRNYrv+e+cgeJvhvXnvm9Vm9L06U0xtYAN3swIUcR1sy42B4+HldgkqZWSL&#10;fWAy8EMJNuvJ1QpLGy78Rud9bpSEcCrRgMt5KLVOtSOPaRYGYtE+Q/SYZY2NthEvEu57fV8UC+2x&#10;ZWlwONCzo7rbf3sDerm7+Yrbj4eu6k6nR1fV1fC+M+Z6Om6fQGUa87/57/rVCv58Lrj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Hpeo8gAAADdAAAADwAAAAAA&#10;AAAAAAAAAAChAgAAZHJzL2Rvd25yZXYueG1sUEsFBgAAAAAEAAQA+QAAAJYDAAAAAA==&#10;"/>
                        <v:line id="Line 140" o:spid="_x0000_s1125" style="position:absolute;visibility:visible;mso-wrap-style:square" from="4140,4860" to="450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2Lx8YAAADdAAAADwAAAGRycy9kb3ducmV2LnhtbERPS2vCQBC+F/oflil4q5s2EGp0FWkR&#10;tIdSH6DHMTsmabOzYXebpP++WxC8zcf3nNliMI3oyPnasoKncQKCuLC65lLBYb96fAHhA7LGxjIp&#10;+CUPi/n93QxzbXveUrcLpYgh7HNUUIXQ5lL6oiKDfmxb4shdrDMYInSl1A77GG4a+ZwkmTRYc2yo&#10;sKXXiorv3Y9R8JF+Zt1y874ejpvsXLxtz6ev3ik1ehiWUxCBhnATX91rHeen6Q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di8fGAAAA3QAAAA8AAAAAAAAA&#10;AAAAAAAAoQIAAGRycy9kb3ducmV2LnhtbFBLBQYAAAAABAAEAPkAAACUAwAAAAA=&#10;"/>
                        <v:line id="Line 141" o:spid="_x0000_s1126" style="position:absolute;visibility:visible;mso-wrap-style:square" from="6840,3960" to="7200,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FRJ8gAAADdAAAADwAAAGRycy9kb3ducmV2LnhtbESPT0vDQBDF70K/wzIFb3ajlSCx21IU&#10;ofUg9g+0x2l2TKLZ2bC7JvHbOwfB2wzvzXu/WaxG16qeQmw8G7idZaCIS28brgwcDy83D6BiQrbY&#10;eiYDPxRhtZxcLbCwfuAd9ftUKQnhWKCBOqWu0DqWNTmMM98Ri/bhg8Mka6i0DThIuGv1XZbl2mHD&#10;0lBjR081lV/7b2fgbf6e9+vt62Y8bfNL+by7nD+HYMz1dFw/gko0pn/z3/XGCv78Xv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uFRJ8gAAADdAAAADwAAAAAA&#10;AAAAAAAAAAChAgAAZHJzL2Rvd25yZXYueG1sUEsFBgAAAAAEAAQA+QAAAJYDAAAAAA==&#10;"/>
                        <v:line id="Line 142" o:spid="_x0000_s1127" style="position:absolute;visibility:visible;mso-wrap-style:square" from="5220,3420" to="684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30vMUAAADdAAAADwAAAGRycy9kb3ducmV2LnhtbERPTWvCQBC9C/6HZQRvurGWIKmriEXQ&#10;HkrVQnscs2MSzc6G3W2S/vtuodDbPN7nLNe9qUVLzleWFcymCQji3OqKCwXv591kAcIHZI21ZVLw&#10;TR7Wq+FgiZm2HR+pPYVCxBD2GSooQ2gyKX1ekkE/tQ1x5K7WGQwRukJqh10MN7V8SJJUGqw4NpTY&#10;0Lak/H76Mgpe529puzm87PuPQ3rJn4+Xz1vnlBqP+s0TiEB9+Bf/ufc6zp8/zuD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a30vMUAAADdAAAADwAAAAAAAAAA&#10;AAAAAAChAgAAZHJzL2Rvd25yZXYueG1sUEsFBgAAAAAEAAQA+QAAAJMDAAAAAA==&#10;"/>
                      </v:group>
                      <v:shape id="Text Box 143" o:spid="_x0000_s1128" type="#_x0000_t202" style="position:absolute;left:5760;top:468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TyIcIA&#10;AADdAAAADwAAAGRycy9kb3ducmV2LnhtbERPS4vCMBC+C/6HMIIX0dQqIl2jiCh61d2Lt6GZPthm&#10;0jbR1v31m4UFb/PxPWez600lntS60rKC+SwCQZxaXXKu4OvzNF2DcB5ZY2WZFLzIwW47HGww0bbj&#10;Kz1vPhchhF2CCgrv60RKlxZk0M1sTRy4zLYGfYBtLnWLXQg3lYyjaCUNlhwaCqzpUFD6fXsYBbY7&#10;voylJoon9x9zPuybaxY3So1H/f4DhKfev8X/7osO8xfLGP6+CSf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NPIhwgAAAN0AAAAPAAAAAAAAAAAAAAAAAJgCAABkcnMvZG93&#10;bnJldi54bWxQSwUGAAAAAAQABAD1AAAAhwMAAAAA&#10;" strokecolor="white">
                        <v:textbox>
                          <w:txbxContent>
                            <w:p w:rsidR="00A3243E" w:rsidRDefault="00A3243E" w:rsidP="00A3243E">
                              <w:r>
                                <w:t>O</w:t>
                              </w:r>
                            </w:p>
                          </w:txbxContent>
                        </v:textbox>
                      </v:shape>
                    </v:group>
                  </w:pict>
                </mc:Fallback>
              </mc:AlternateContent>
            </w:r>
            <w:r w:rsidRPr="00A3243E">
              <w:rPr>
                <w:sz w:val="28"/>
                <w:szCs w:val="28"/>
              </w:rPr>
              <w:t xml:space="preserve">Theo đầu bài ta có hpt: </w:t>
            </w:r>
            <w:r w:rsidRPr="00A3243E">
              <w:rPr>
                <w:position w:val="-30"/>
                <w:sz w:val="28"/>
                <w:szCs w:val="28"/>
              </w:rPr>
              <w:object w:dxaOrig="1880" w:dyaOrig="720">
                <v:shape id="_x0000_i1676" type="#_x0000_t75" style="width:94pt;height:36pt" o:ole="">
                  <v:imagedata r:id="rId1252" o:title=""/>
                </v:shape>
                <o:OLEObject Type="Embed" ProgID="Equation.DSMT4" ShapeID="_x0000_i1676" DrawAspect="Content" ObjectID="_1586712683" r:id="rId1253"/>
              </w:object>
            </w:r>
          </w:p>
          <w:p w:rsidR="00A3243E" w:rsidRPr="00A3243E" w:rsidRDefault="00A3243E" w:rsidP="00A3243E">
            <w:pPr>
              <w:rPr>
                <w:sz w:val="28"/>
                <w:szCs w:val="28"/>
              </w:rPr>
            </w:pPr>
            <w:r w:rsidRPr="00A3243E">
              <w:rPr>
                <w:sz w:val="28"/>
                <w:szCs w:val="28"/>
              </w:rPr>
              <w:t>Giải hệ trên ta được : (x; y ) = (5;5)</w:t>
            </w:r>
          </w:p>
          <w:p w:rsidR="00A3243E" w:rsidRPr="00A3243E" w:rsidRDefault="00A3243E" w:rsidP="00A3243E">
            <w:pPr>
              <w:rPr>
                <w:sz w:val="28"/>
                <w:szCs w:val="28"/>
              </w:rPr>
            </w:pPr>
            <w:r w:rsidRPr="00A3243E">
              <w:rPr>
                <w:sz w:val="28"/>
                <w:szCs w:val="28"/>
              </w:rPr>
              <w:t>Trả lời : số giấy vụn tổ 1 được bí thư chi đoàn giao là 5 kg</w:t>
            </w:r>
          </w:p>
          <w:p w:rsidR="00A3243E" w:rsidRPr="00A3243E" w:rsidRDefault="00A3243E" w:rsidP="00A3243E">
            <w:pPr>
              <w:rPr>
                <w:sz w:val="28"/>
                <w:szCs w:val="28"/>
              </w:rPr>
            </w:pPr>
            <w:r w:rsidRPr="00A3243E">
              <w:rPr>
                <w:sz w:val="28"/>
                <w:szCs w:val="28"/>
              </w:rPr>
              <w:t xml:space="preserve">              Số giấy vụn tổ 2 được bí thư chi đoàn giao là 5 kg</w:t>
            </w:r>
          </w:p>
          <w:p w:rsidR="00A3243E" w:rsidRPr="00A3243E" w:rsidRDefault="00A3243E" w:rsidP="00A3243E">
            <w:pPr>
              <w:jc w:val="both"/>
              <w:rPr>
                <w:b/>
                <w:sz w:val="28"/>
                <w:szCs w:val="28"/>
                <w:u w:val="single"/>
              </w:rPr>
            </w:pPr>
            <w:r w:rsidRPr="00A3243E">
              <w:rPr>
                <w:b/>
                <w:sz w:val="28"/>
                <w:szCs w:val="28"/>
                <w:u w:val="single"/>
              </w:rPr>
              <w:t>Câu IV (3,5 điểm).</w:t>
            </w:r>
          </w:p>
          <w:p w:rsidR="00A3243E" w:rsidRPr="00A3243E" w:rsidRDefault="00A3243E" w:rsidP="00A3243E">
            <w:pPr>
              <w:rPr>
                <w:sz w:val="28"/>
                <w:szCs w:val="28"/>
              </w:rPr>
            </w:pPr>
            <w:r w:rsidRPr="00A3243E">
              <w:rPr>
                <w:sz w:val="28"/>
                <w:szCs w:val="28"/>
              </w:rPr>
              <w:t xml:space="preserve">1. </w:t>
            </w:r>
            <w:r w:rsidRPr="00A3243E">
              <w:rPr>
                <w:position w:val="-4"/>
                <w:sz w:val="28"/>
                <w:szCs w:val="28"/>
              </w:rPr>
              <w:object w:dxaOrig="220" w:dyaOrig="260">
                <v:shape id="_x0000_i1677" type="#_x0000_t75" style="width:11pt;height:13pt" o:ole="">
                  <v:imagedata r:id="rId1254" o:title=""/>
                </v:shape>
                <o:OLEObject Type="Embed" ProgID="Equation.DSMT4" ShapeID="_x0000_i1677" DrawAspect="Content" ObjectID="_1586712684" r:id="rId1255"/>
              </w:object>
            </w:r>
            <w:r w:rsidRPr="00A3243E">
              <w:rPr>
                <w:sz w:val="28"/>
                <w:szCs w:val="28"/>
              </w:rPr>
              <w:t xml:space="preserve">ABD và </w:t>
            </w:r>
            <w:r w:rsidRPr="00A3243E">
              <w:rPr>
                <w:position w:val="-4"/>
                <w:sz w:val="28"/>
                <w:szCs w:val="28"/>
              </w:rPr>
              <w:object w:dxaOrig="220" w:dyaOrig="260">
                <v:shape id="_x0000_i1678" type="#_x0000_t75" style="width:11pt;height:13pt" o:ole="">
                  <v:imagedata r:id="rId1254" o:title=""/>
                </v:shape>
                <o:OLEObject Type="Embed" ProgID="Equation.DSMT4" ShapeID="_x0000_i1678" DrawAspect="Content" ObjectID="_1586712685" r:id="rId1256"/>
              </w:object>
            </w:r>
            <w:r w:rsidRPr="00A3243E">
              <w:rPr>
                <w:sz w:val="28"/>
                <w:szCs w:val="28"/>
              </w:rPr>
              <w:t>BFD</w:t>
            </w:r>
          </w:p>
          <w:p w:rsidR="00A3243E" w:rsidRPr="00A3243E" w:rsidRDefault="00A3243E" w:rsidP="00A3243E">
            <w:pPr>
              <w:rPr>
                <w:sz w:val="28"/>
                <w:szCs w:val="28"/>
                <w:vertAlign w:val="superscript"/>
              </w:rPr>
            </w:pPr>
            <w:r w:rsidRPr="00A3243E">
              <w:rPr>
                <w:sz w:val="28"/>
                <w:szCs w:val="28"/>
              </w:rPr>
              <w:t xml:space="preserve">có : </w:t>
            </w:r>
            <w:r w:rsidRPr="00A3243E">
              <w:rPr>
                <w:position w:val="-4"/>
                <w:sz w:val="28"/>
                <w:szCs w:val="28"/>
              </w:rPr>
              <w:object w:dxaOrig="260" w:dyaOrig="240">
                <v:shape id="_x0000_i1679" type="#_x0000_t75" style="width:13pt;height:12pt" o:ole="">
                  <v:imagedata r:id="rId1257" o:title=""/>
                </v:shape>
                <o:OLEObject Type="Embed" ProgID="Equation.DSMT4" ShapeID="_x0000_i1679" DrawAspect="Content" ObjectID="_1586712686" r:id="rId1258"/>
              </w:object>
            </w:r>
            <w:r w:rsidRPr="00A3243E">
              <w:rPr>
                <w:sz w:val="28"/>
                <w:szCs w:val="28"/>
              </w:rPr>
              <w:t xml:space="preserve">ADB= </w:t>
            </w:r>
            <w:r w:rsidRPr="00A3243E">
              <w:rPr>
                <w:position w:val="-4"/>
                <w:sz w:val="28"/>
                <w:szCs w:val="28"/>
              </w:rPr>
              <w:object w:dxaOrig="260" w:dyaOrig="240">
                <v:shape id="_x0000_i1680" type="#_x0000_t75" style="width:13pt;height:12pt" o:ole="">
                  <v:imagedata r:id="rId1257" o:title=""/>
                </v:shape>
                <o:OLEObject Type="Embed" ProgID="Equation.DSMT4" ShapeID="_x0000_i1680" DrawAspect="Content" ObjectID="_1586712687" r:id="rId1259"/>
              </w:object>
            </w:r>
            <w:r w:rsidRPr="00A3243E">
              <w:rPr>
                <w:sz w:val="28"/>
                <w:szCs w:val="28"/>
              </w:rPr>
              <w:t>BDF = 90</w:t>
            </w:r>
            <w:r w:rsidRPr="00A3243E">
              <w:rPr>
                <w:sz w:val="28"/>
                <w:szCs w:val="28"/>
                <w:vertAlign w:val="superscript"/>
              </w:rPr>
              <w:t>0</w:t>
            </w:r>
          </w:p>
          <w:p w:rsidR="00A3243E" w:rsidRPr="00A3243E" w:rsidRDefault="00A3243E" w:rsidP="00A3243E">
            <w:pPr>
              <w:rPr>
                <w:sz w:val="28"/>
                <w:szCs w:val="28"/>
              </w:rPr>
            </w:pPr>
            <w:r w:rsidRPr="00A3243E">
              <w:rPr>
                <w:sz w:val="28"/>
                <w:szCs w:val="28"/>
                <w:vertAlign w:val="superscript"/>
              </w:rPr>
              <w:t xml:space="preserve">  </w:t>
            </w:r>
            <w:r w:rsidRPr="00A3243E">
              <w:rPr>
                <w:position w:val="-4"/>
                <w:sz w:val="28"/>
                <w:szCs w:val="28"/>
              </w:rPr>
              <w:object w:dxaOrig="260" w:dyaOrig="240">
                <v:shape id="_x0000_i1681" type="#_x0000_t75" style="width:13pt;height:12pt" o:ole="">
                  <v:imagedata r:id="rId1257" o:title=""/>
                </v:shape>
                <o:OLEObject Type="Embed" ProgID="Equation.DSMT4" ShapeID="_x0000_i1681" DrawAspect="Content" ObjectID="_1586712688" r:id="rId1260"/>
              </w:object>
            </w:r>
            <w:r w:rsidRPr="00A3243E">
              <w:rPr>
                <w:sz w:val="28"/>
                <w:szCs w:val="28"/>
              </w:rPr>
              <w:t xml:space="preserve">BAD = </w:t>
            </w:r>
            <w:r w:rsidRPr="00A3243E">
              <w:rPr>
                <w:position w:val="-4"/>
                <w:sz w:val="28"/>
                <w:szCs w:val="28"/>
              </w:rPr>
              <w:object w:dxaOrig="260" w:dyaOrig="240">
                <v:shape id="_x0000_i1682" type="#_x0000_t75" style="width:13pt;height:12pt" o:ole="">
                  <v:imagedata r:id="rId1257" o:title=""/>
                </v:shape>
                <o:OLEObject Type="Embed" ProgID="Equation.DSMT4" ShapeID="_x0000_i1682" DrawAspect="Content" ObjectID="_1586712689" r:id="rId1261"/>
              </w:object>
            </w:r>
            <w:r w:rsidRPr="00A3243E">
              <w:rPr>
                <w:sz w:val="28"/>
                <w:szCs w:val="28"/>
              </w:rPr>
              <w:t>DBF ( Cùng chắn cung BD)</w:t>
            </w:r>
          </w:p>
          <w:p w:rsidR="00A3243E" w:rsidRPr="00A3243E" w:rsidRDefault="00A3243E" w:rsidP="00A3243E">
            <w:pPr>
              <w:rPr>
                <w:sz w:val="28"/>
                <w:szCs w:val="28"/>
              </w:rPr>
            </w:pPr>
            <w:r w:rsidRPr="00A3243E">
              <w:rPr>
                <w:noProof/>
                <w:sz w:val="28"/>
                <w:szCs w:val="28"/>
                <w:vertAlign w:val="superscript"/>
                <w:lang w:val="en-US"/>
              </w:rPr>
              <mc:AlternateContent>
                <mc:Choice Requires="wps">
                  <w:drawing>
                    <wp:anchor distT="0" distB="0" distL="114300" distR="114300" simplePos="0" relativeHeight="251740160" behindDoc="0" locked="0" layoutInCell="1" allowOverlap="1" wp14:anchorId="40E65713" wp14:editId="5FA74B58">
                      <wp:simplePos x="0" y="0"/>
                      <wp:positionH relativeFrom="column">
                        <wp:posOffset>685800</wp:posOffset>
                      </wp:positionH>
                      <wp:positionV relativeFrom="paragraph">
                        <wp:posOffset>59055</wp:posOffset>
                      </wp:positionV>
                      <wp:extent cx="255905" cy="73025"/>
                      <wp:effectExtent l="9525" t="5080" r="10795" b="7620"/>
                      <wp:wrapNone/>
                      <wp:docPr id="1318" name="Freeform 1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5905" cy="73025"/>
                              </a:xfrm>
                              <a:custGeom>
                                <a:avLst/>
                                <a:gdLst>
                                  <a:gd name="T0" fmla="*/ 79 w 464"/>
                                  <a:gd name="T1" fmla="*/ 0 h 165"/>
                                  <a:gd name="T2" fmla="*/ 34 w 464"/>
                                  <a:gd name="T3" fmla="*/ 120 h 165"/>
                                  <a:gd name="T4" fmla="*/ 169 w 464"/>
                                  <a:gd name="T5" fmla="*/ 90 h 165"/>
                                  <a:gd name="T6" fmla="*/ 304 w 464"/>
                                  <a:gd name="T7" fmla="*/ 15 h 165"/>
                                  <a:gd name="T8" fmla="*/ 394 w 464"/>
                                  <a:gd name="T9" fmla="*/ 30 h 165"/>
                                  <a:gd name="T10" fmla="*/ 349 w 464"/>
                                  <a:gd name="T11" fmla="*/ 165 h 165"/>
                                </a:gdLst>
                                <a:ahLst/>
                                <a:cxnLst>
                                  <a:cxn ang="0">
                                    <a:pos x="T0" y="T1"/>
                                  </a:cxn>
                                  <a:cxn ang="0">
                                    <a:pos x="T2" y="T3"/>
                                  </a:cxn>
                                  <a:cxn ang="0">
                                    <a:pos x="T4" y="T5"/>
                                  </a:cxn>
                                  <a:cxn ang="0">
                                    <a:pos x="T6" y="T7"/>
                                  </a:cxn>
                                  <a:cxn ang="0">
                                    <a:pos x="T8" y="T9"/>
                                  </a:cxn>
                                  <a:cxn ang="0">
                                    <a:pos x="T10" y="T11"/>
                                  </a:cxn>
                                </a:cxnLst>
                                <a:rect l="0" t="0" r="r" b="b"/>
                                <a:pathLst>
                                  <a:path w="464" h="165">
                                    <a:moveTo>
                                      <a:pt x="79" y="0"/>
                                    </a:moveTo>
                                    <a:cubicBezTo>
                                      <a:pt x="0" y="26"/>
                                      <a:pt x="15" y="45"/>
                                      <a:pt x="34" y="120"/>
                                    </a:cubicBezTo>
                                    <a:cubicBezTo>
                                      <a:pt x="58" y="116"/>
                                      <a:pt x="137" y="108"/>
                                      <a:pt x="169" y="90"/>
                                    </a:cubicBezTo>
                                    <a:cubicBezTo>
                                      <a:pt x="324" y="4"/>
                                      <a:pt x="202" y="49"/>
                                      <a:pt x="304" y="15"/>
                                    </a:cubicBezTo>
                                    <a:cubicBezTo>
                                      <a:pt x="334" y="20"/>
                                      <a:pt x="367" y="16"/>
                                      <a:pt x="394" y="30"/>
                                    </a:cubicBezTo>
                                    <a:cubicBezTo>
                                      <a:pt x="464" y="65"/>
                                      <a:pt x="410" y="165"/>
                                      <a:pt x="349" y="16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318" o:spid="_x0000_s1026" style="position:absolute;margin-left:54pt;margin-top:4.65pt;width:20.15pt;height:5.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64,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" path="m79,c,26,15,45,34,120,58,116,137,108,169,90,324,4,202,49,304,15v30,5,63,1,90,15c464,65,410,165,349,165e" filled="f">
                      <v:path arrowok="t" o:connecttype="custom" o:connectlocs="43570,0;18752,53109;93207,39832;167662,6639;217299,13277;192480,73025" o:connectangles="0,0,0,0,0,0"/>
                    </v:shape>
                  </w:pict>
                </mc:Fallback>
              </mc:AlternateContent>
            </w:r>
            <w:r w:rsidRPr="00A3243E">
              <w:rPr>
                <w:sz w:val="28"/>
                <w:szCs w:val="28"/>
                <w:vertAlign w:val="superscript"/>
              </w:rPr>
              <w:t xml:space="preserve">=&gt; </w:t>
            </w:r>
            <w:r w:rsidRPr="00A3243E">
              <w:rPr>
                <w:position w:val="-4"/>
                <w:sz w:val="28"/>
                <w:szCs w:val="28"/>
              </w:rPr>
              <w:object w:dxaOrig="220" w:dyaOrig="260">
                <v:shape id="_x0000_i1683" type="#_x0000_t75" style="width:11pt;height:13pt" o:ole="">
                  <v:imagedata r:id="rId1254" o:title=""/>
                </v:shape>
                <o:OLEObject Type="Embed" ProgID="Equation.DSMT4" ShapeID="_x0000_i1683" DrawAspect="Content" ObjectID="_1586712690" r:id="rId1262"/>
              </w:object>
            </w:r>
            <w:r w:rsidRPr="00A3243E">
              <w:rPr>
                <w:sz w:val="28"/>
                <w:szCs w:val="28"/>
              </w:rPr>
              <w:t xml:space="preserve">ABD           </w:t>
            </w:r>
            <w:r w:rsidRPr="00A3243E">
              <w:rPr>
                <w:position w:val="-4"/>
                <w:sz w:val="28"/>
                <w:szCs w:val="28"/>
              </w:rPr>
              <w:object w:dxaOrig="220" w:dyaOrig="260">
                <v:shape id="_x0000_i1684" type="#_x0000_t75" style="width:11pt;height:13pt" o:ole="">
                  <v:imagedata r:id="rId1254" o:title=""/>
                </v:shape>
                <o:OLEObject Type="Embed" ProgID="Equation.DSMT4" ShapeID="_x0000_i1684" DrawAspect="Content" ObjectID="_1586712691" r:id="rId1263"/>
              </w:object>
            </w:r>
            <w:r w:rsidRPr="00A3243E">
              <w:rPr>
                <w:sz w:val="28"/>
                <w:szCs w:val="28"/>
              </w:rPr>
              <w:t>BFD</w:t>
            </w:r>
          </w:p>
          <w:p w:rsidR="00A3243E" w:rsidRPr="00A3243E" w:rsidRDefault="00A3243E" w:rsidP="00A3243E">
            <w:pPr>
              <w:rPr>
                <w:sz w:val="28"/>
                <w:szCs w:val="28"/>
              </w:rPr>
            </w:pPr>
            <w:r w:rsidRPr="00A3243E">
              <w:rPr>
                <w:sz w:val="28"/>
                <w:szCs w:val="28"/>
              </w:rPr>
              <w:t xml:space="preserve">2. Có : </w:t>
            </w:r>
            <w:r w:rsidRPr="00A3243E">
              <w:rPr>
                <w:position w:val="-4"/>
                <w:sz w:val="28"/>
                <w:szCs w:val="28"/>
              </w:rPr>
              <w:object w:dxaOrig="260" w:dyaOrig="240">
                <v:shape id="_x0000_i1685" type="#_x0000_t75" style="width:13pt;height:12pt" o:ole="">
                  <v:imagedata r:id="rId1257" o:title=""/>
                </v:shape>
                <o:OLEObject Type="Embed" ProgID="Equation.DSMT4" ShapeID="_x0000_i1685" DrawAspect="Content" ObjectID="_1586712692" r:id="rId1264"/>
              </w:object>
            </w:r>
            <w:r w:rsidRPr="00A3243E">
              <w:rPr>
                <w:sz w:val="28"/>
                <w:szCs w:val="28"/>
              </w:rPr>
              <w:t>E = (SdAB- SdBC): 2 ( Góc ngoài đường tròn)</w:t>
            </w:r>
          </w:p>
          <w:p w:rsidR="00A3243E" w:rsidRPr="00A3243E" w:rsidRDefault="00A3243E" w:rsidP="00A3243E">
            <w:pPr>
              <w:rPr>
                <w:sz w:val="28"/>
                <w:szCs w:val="28"/>
              </w:rPr>
            </w:pPr>
            <w:r w:rsidRPr="00A3243E">
              <w:rPr>
                <w:sz w:val="28"/>
                <w:szCs w:val="28"/>
              </w:rPr>
              <w:t xml:space="preserve">                   = SdAC: 2</w:t>
            </w:r>
          </w:p>
          <w:p w:rsidR="00A3243E" w:rsidRPr="00A3243E" w:rsidRDefault="00A3243E" w:rsidP="00A3243E">
            <w:pPr>
              <w:rPr>
                <w:sz w:val="28"/>
                <w:szCs w:val="28"/>
              </w:rPr>
            </w:pPr>
            <w:r w:rsidRPr="00A3243E">
              <w:rPr>
                <w:sz w:val="28"/>
                <w:szCs w:val="28"/>
              </w:rPr>
              <w:t xml:space="preserve">                   = </w:t>
            </w:r>
            <w:r w:rsidRPr="00A3243E">
              <w:rPr>
                <w:position w:val="-4"/>
                <w:sz w:val="28"/>
                <w:szCs w:val="28"/>
              </w:rPr>
              <w:object w:dxaOrig="260" w:dyaOrig="240">
                <v:shape id="_x0000_i1686" type="#_x0000_t75" style="width:13pt;height:12pt" o:ole="">
                  <v:imagedata r:id="rId1257" o:title=""/>
                </v:shape>
                <o:OLEObject Type="Embed" ProgID="Equation.DSMT4" ShapeID="_x0000_i1686" DrawAspect="Content" ObjectID="_1586712693" r:id="rId1265"/>
              </w:object>
            </w:r>
            <w:r w:rsidRPr="00A3243E">
              <w:rPr>
                <w:sz w:val="28"/>
                <w:szCs w:val="28"/>
              </w:rPr>
              <w:t>CDA</w:t>
            </w:r>
          </w:p>
          <w:p w:rsidR="00A3243E" w:rsidRPr="00A3243E" w:rsidRDefault="00A3243E" w:rsidP="00A3243E">
            <w:pPr>
              <w:rPr>
                <w:sz w:val="28"/>
                <w:szCs w:val="28"/>
              </w:rPr>
            </w:pPr>
            <w:r w:rsidRPr="00A3243E">
              <w:rPr>
                <w:sz w:val="28"/>
                <w:szCs w:val="28"/>
              </w:rPr>
              <w:t>=&gt; Tứ giác CDFE nội tiếp</w:t>
            </w:r>
          </w:p>
          <w:p w:rsidR="00A3243E" w:rsidRPr="00A3243E" w:rsidRDefault="00A3243E" w:rsidP="00A3243E">
            <w:pPr>
              <w:rPr>
                <w:sz w:val="28"/>
                <w:szCs w:val="28"/>
              </w:rPr>
            </w:pPr>
          </w:p>
          <w:p w:rsidR="00A3243E" w:rsidRPr="00A3243E" w:rsidRDefault="00A3243E" w:rsidP="00A3243E">
            <w:pPr>
              <w:rPr>
                <w:sz w:val="28"/>
                <w:szCs w:val="28"/>
              </w:rPr>
            </w:pPr>
          </w:p>
          <w:p w:rsidR="00A3243E" w:rsidRPr="00A3243E" w:rsidRDefault="00A3243E" w:rsidP="00A3243E">
            <w:pPr>
              <w:rPr>
                <w:sz w:val="28"/>
                <w:szCs w:val="28"/>
              </w:rPr>
            </w:pPr>
          </w:p>
          <w:p w:rsidR="00A3243E" w:rsidRPr="00A3243E" w:rsidRDefault="00A3243E" w:rsidP="00A3243E">
            <w:pPr>
              <w:rPr>
                <w:sz w:val="28"/>
                <w:szCs w:val="28"/>
              </w:rPr>
            </w:pPr>
          </w:p>
          <w:p w:rsidR="00A3243E" w:rsidRPr="00A3243E" w:rsidRDefault="00A3243E" w:rsidP="00A3243E">
            <w:pPr>
              <w:rPr>
                <w:sz w:val="28"/>
                <w:szCs w:val="28"/>
              </w:rPr>
            </w:pPr>
            <w:r w:rsidRPr="00A3243E">
              <w:rPr>
                <w:sz w:val="28"/>
                <w:szCs w:val="28"/>
              </w:rPr>
              <w:t>3. Dễ dàng chứng minh được tứ giác ADBD</w:t>
            </w:r>
            <w:r w:rsidRPr="00A3243E">
              <w:rPr>
                <w:sz w:val="28"/>
                <w:szCs w:val="28"/>
                <w:vertAlign w:val="subscript"/>
              </w:rPr>
              <w:t xml:space="preserve">1 </w:t>
            </w:r>
            <w:r w:rsidRPr="00A3243E">
              <w:rPr>
                <w:sz w:val="28"/>
                <w:szCs w:val="28"/>
              </w:rPr>
              <w:t>là hình chữ nhật</w:t>
            </w:r>
          </w:p>
          <w:p w:rsidR="00A3243E" w:rsidRPr="00A3243E" w:rsidRDefault="00A3243E" w:rsidP="00A3243E">
            <w:pPr>
              <w:rPr>
                <w:sz w:val="28"/>
                <w:szCs w:val="28"/>
              </w:rPr>
            </w:pPr>
            <w:r w:rsidRPr="00A3243E">
              <w:rPr>
                <w:sz w:val="28"/>
                <w:szCs w:val="28"/>
              </w:rPr>
              <w:t xml:space="preserve">Có : </w:t>
            </w:r>
            <w:r w:rsidRPr="00A3243E">
              <w:rPr>
                <w:position w:val="-4"/>
                <w:sz w:val="28"/>
                <w:szCs w:val="28"/>
              </w:rPr>
              <w:object w:dxaOrig="260" w:dyaOrig="240">
                <v:shape id="_x0000_i1687" type="#_x0000_t75" style="width:13pt;height:12pt" o:ole="">
                  <v:imagedata r:id="rId1257" o:title=""/>
                </v:shape>
                <o:OLEObject Type="Embed" ProgID="Equation.DSMT4" ShapeID="_x0000_i1687" DrawAspect="Content" ObjectID="_1586712694" r:id="rId1266"/>
              </w:object>
            </w:r>
            <w:r w:rsidRPr="00A3243E">
              <w:rPr>
                <w:sz w:val="28"/>
                <w:szCs w:val="28"/>
              </w:rPr>
              <w:t xml:space="preserve">AMC = </w:t>
            </w:r>
            <w:r w:rsidRPr="00A3243E">
              <w:rPr>
                <w:position w:val="-4"/>
                <w:sz w:val="28"/>
                <w:szCs w:val="28"/>
              </w:rPr>
              <w:object w:dxaOrig="260" w:dyaOrig="240">
                <v:shape id="_x0000_i1688" type="#_x0000_t75" style="width:13pt;height:12pt" o:ole="">
                  <v:imagedata r:id="rId1257" o:title=""/>
                </v:shape>
                <o:OLEObject Type="Embed" ProgID="Equation.DSMT4" ShapeID="_x0000_i1688" DrawAspect="Content" ObjectID="_1586712695" r:id="rId1267"/>
              </w:object>
            </w:r>
            <w:r w:rsidRPr="00A3243E">
              <w:rPr>
                <w:sz w:val="28"/>
                <w:szCs w:val="28"/>
              </w:rPr>
              <w:t>AD</w:t>
            </w:r>
            <w:r w:rsidRPr="00A3243E">
              <w:rPr>
                <w:sz w:val="28"/>
                <w:szCs w:val="28"/>
                <w:vertAlign w:val="subscript"/>
              </w:rPr>
              <w:t>1</w:t>
            </w:r>
            <w:r w:rsidRPr="00A3243E">
              <w:rPr>
                <w:sz w:val="28"/>
                <w:szCs w:val="28"/>
              </w:rPr>
              <w:t xml:space="preserve">M + </w:t>
            </w:r>
            <w:r w:rsidRPr="00A3243E">
              <w:rPr>
                <w:position w:val="-4"/>
                <w:sz w:val="28"/>
                <w:szCs w:val="28"/>
              </w:rPr>
              <w:object w:dxaOrig="260" w:dyaOrig="240">
                <v:shape id="_x0000_i1689" type="#_x0000_t75" style="width:13pt;height:12pt" o:ole="">
                  <v:imagedata r:id="rId1257" o:title=""/>
                </v:shape>
                <o:OLEObject Type="Embed" ProgID="Equation.DSMT4" ShapeID="_x0000_i1689" DrawAspect="Content" ObjectID="_1586712696" r:id="rId1268"/>
              </w:object>
            </w:r>
            <w:r w:rsidRPr="00A3243E">
              <w:rPr>
                <w:sz w:val="28"/>
                <w:szCs w:val="28"/>
              </w:rPr>
              <w:t>MAD</w:t>
            </w:r>
            <w:r w:rsidRPr="00A3243E">
              <w:rPr>
                <w:sz w:val="28"/>
                <w:szCs w:val="28"/>
                <w:vertAlign w:val="subscript"/>
              </w:rPr>
              <w:t>1</w:t>
            </w:r>
            <w:r w:rsidRPr="00A3243E">
              <w:rPr>
                <w:sz w:val="28"/>
                <w:szCs w:val="28"/>
              </w:rPr>
              <w:t xml:space="preserve"> ( Góc ngoài tam giác AD</w:t>
            </w:r>
            <w:r w:rsidRPr="00A3243E">
              <w:rPr>
                <w:sz w:val="28"/>
                <w:szCs w:val="28"/>
                <w:vertAlign w:val="subscript"/>
              </w:rPr>
              <w:t>1</w:t>
            </w:r>
            <w:r w:rsidRPr="00A3243E">
              <w:rPr>
                <w:sz w:val="28"/>
                <w:szCs w:val="28"/>
              </w:rPr>
              <w:t>M)</w:t>
            </w:r>
          </w:p>
          <w:p w:rsidR="00A3243E" w:rsidRPr="00A3243E" w:rsidRDefault="00A3243E" w:rsidP="00A3243E">
            <w:pPr>
              <w:rPr>
                <w:sz w:val="28"/>
                <w:szCs w:val="28"/>
              </w:rPr>
            </w:pPr>
            <w:r w:rsidRPr="00A3243E">
              <w:rPr>
                <w:sz w:val="28"/>
                <w:szCs w:val="28"/>
              </w:rPr>
              <w:t xml:space="preserve">                       = (SdAC: 2) + 90</w:t>
            </w:r>
            <w:r w:rsidRPr="00A3243E">
              <w:rPr>
                <w:sz w:val="28"/>
                <w:szCs w:val="28"/>
                <w:vertAlign w:val="superscript"/>
              </w:rPr>
              <w:t>0</w:t>
            </w:r>
          </w:p>
          <w:p w:rsidR="00A3243E" w:rsidRPr="00A3243E" w:rsidRDefault="00A3243E" w:rsidP="00A3243E">
            <w:pPr>
              <w:rPr>
                <w:sz w:val="28"/>
                <w:szCs w:val="28"/>
              </w:rPr>
            </w:pPr>
            <w:r w:rsidRPr="00A3243E">
              <w:rPr>
                <w:sz w:val="28"/>
                <w:szCs w:val="28"/>
              </w:rPr>
              <w:t xml:space="preserve">Mà AC cố định nên cung AC cố định=&gt; </w:t>
            </w:r>
            <w:r w:rsidRPr="00A3243E">
              <w:rPr>
                <w:position w:val="-4"/>
                <w:sz w:val="28"/>
                <w:szCs w:val="28"/>
              </w:rPr>
              <w:object w:dxaOrig="260" w:dyaOrig="240">
                <v:shape id="_x0000_i1690" type="#_x0000_t75" style="width:13pt;height:12pt" o:ole="">
                  <v:imagedata r:id="rId1257" o:title=""/>
                </v:shape>
                <o:OLEObject Type="Embed" ProgID="Equation.DSMT4" ShapeID="_x0000_i1690" DrawAspect="Content" ObjectID="_1586712697" r:id="rId1269"/>
              </w:object>
            </w:r>
            <w:r w:rsidRPr="00A3243E">
              <w:rPr>
                <w:sz w:val="28"/>
                <w:szCs w:val="28"/>
              </w:rPr>
              <w:t>AMC luôn không đổi khi D chạy  trên cung nhỏ BC</w:t>
            </w:r>
          </w:p>
          <w:p w:rsidR="00A3243E" w:rsidRPr="00A3243E" w:rsidRDefault="00A3243E" w:rsidP="00A3243E">
            <w:pPr>
              <w:jc w:val="both"/>
              <w:rPr>
                <w:b/>
                <w:sz w:val="28"/>
                <w:szCs w:val="28"/>
                <w:u w:val="single"/>
              </w:rPr>
            </w:pPr>
            <w:r w:rsidRPr="00A3243E">
              <w:rPr>
                <w:b/>
                <w:sz w:val="28"/>
                <w:szCs w:val="28"/>
                <w:u w:val="single"/>
              </w:rPr>
              <w:t>Câu V (1 điểm).</w:t>
            </w:r>
          </w:p>
          <w:p w:rsidR="00A3243E" w:rsidRPr="00A3243E" w:rsidRDefault="00A3243E" w:rsidP="00A3243E">
            <w:pPr>
              <w:jc w:val="both"/>
              <w:rPr>
                <w:sz w:val="28"/>
                <w:szCs w:val="28"/>
              </w:rPr>
            </w:pPr>
          </w:p>
          <w:p w:rsidR="00A3243E" w:rsidRDefault="00A3243E" w:rsidP="00A3243E">
            <w:pPr>
              <w:jc w:val="both"/>
            </w:pPr>
            <w:r>
              <w:t xml:space="preserve">Q = </w:t>
            </w:r>
            <w:r w:rsidRPr="005E5ACF">
              <w:rPr>
                <w:position w:val="-6"/>
              </w:rPr>
              <w:object w:dxaOrig="2140" w:dyaOrig="320">
                <v:shape id="_x0000_i1691" type="#_x0000_t75" style="width:107pt;height:16pt" o:ole="">
                  <v:imagedata r:id="rId1270" o:title=""/>
                </v:shape>
                <o:OLEObject Type="Embed" ProgID="Equation.DSMT4" ShapeID="_x0000_i1691" DrawAspect="Content" ObjectID="_1586712698" r:id="rId1271"/>
              </w:object>
            </w:r>
          </w:p>
          <w:p w:rsidR="00A3243E" w:rsidRDefault="00A3243E" w:rsidP="00A3243E">
            <w:pPr>
              <w:jc w:val="both"/>
            </w:pPr>
            <w:r>
              <w:t xml:space="preserve">    = </w:t>
            </w:r>
            <w:r w:rsidRPr="001D5E56">
              <w:rPr>
                <w:position w:val="-10"/>
              </w:rPr>
              <w:object w:dxaOrig="3320" w:dyaOrig="360">
                <v:shape id="_x0000_i1692" type="#_x0000_t75" style="width:166pt;height:18pt" o:ole="">
                  <v:imagedata r:id="rId1272" o:title=""/>
                </v:shape>
                <o:OLEObject Type="Embed" ProgID="Equation.DSMT4" ShapeID="_x0000_i1692" DrawAspect="Content" ObjectID="_1586712699" r:id="rId1273"/>
              </w:object>
            </w:r>
          </w:p>
          <w:p w:rsidR="00A3243E" w:rsidRDefault="00A3243E" w:rsidP="00A3243E">
            <w:r>
              <w:t xml:space="preserve">    = </w:t>
            </w:r>
            <w:r w:rsidRPr="001D5E56">
              <w:rPr>
                <w:position w:val="-10"/>
              </w:rPr>
              <w:object w:dxaOrig="1840" w:dyaOrig="360">
                <v:shape id="_x0000_i1693" type="#_x0000_t75" style="width:92pt;height:18pt" o:ole="">
                  <v:imagedata r:id="rId1274" o:title=""/>
                </v:shape>
                <o:OLEObject Type="Embed" ProgID="Equation.DSMT4" ShapeID="_x0000_i1693" DrawAspect="Content" ObjectID="_1586712700" r:id="rId1275"/>
              </w:object>
            </w:r>
          </w:p>
          <w:p w:rsidR="00A3243E" w:rsidRDefault="00A3243E" w:rsidP="00A3243E">
            <w:r>
              <w:t xml:space="preserve">    = </w:t>
            </w:r>
            <w:r w:rsidRPr="001D5E56">
              <w:rPr>
                <w:position w:val="-10"/>
              </w:rPr>
              <w:object w:dxaOrig="1760" w:dyaOrig="360">
                <v:shape id="_x0000_i1694" type="#_x0000_t75" style="width:88pt;height:18pt" o:ole="">
                  <v:imagedata r:id="rId1276" o:title=""/>
                </v:shape>
                <o:OLEObject Type="Embed" ProgID="Equation.DSMT4" ShapeID="_x0000_i1694" DrawAspect="Content" ObjectID="_1586712701" r:id="rId1277"/>
              </w:object>
            </w:r>
            <w:r>
              <w:t xml:space="preserve">= </w:t>
            </w:r>
            <w:r w:rsidRPr="00651A16">
              <w:rPr>
                <w:position w:val="-24"/>
              </w:rPr>
              <w:object w:dxaOrig="2220" w:dyaOrig="620">
                <v:shape id="_x0000_i1695" type="#_x0000_t75" style="width:111pt;height:31pt" o:ole="">
                  <v:imagedata r:id="rId1278" o:title=""/>
                </v:shape>
                <o:OLEObject Type="Embed" ProgID="Equation.DSMT4" ShapeID="_x0000_i1695" DrawAspect="Content" ObjectID="_1586712702" r:id="rId1279"/>
              </w:object>
            </w:r>
            <w:r>
              <w:t>=</w:t>
            </w:r>
            <w:r w:rsidRPr="00651A16">
              <w:rPr>
                <w:position w:val="-28"/>
              </w:rPr>
              <w:object w:dxaOrig="2760" w:dyaOrig="680">
                <v:shape id="_x0000_i1696" type="#_x0000_t75" style="width:138pt;height:34pt" o:ole="">
                  <v:imagedata r:id="rId1280" o:title=""/>
                </v:shape>
                <o:OLEObject Type="Embed" ProgID="Equation.DSMT4" ShapeID="_x0000_i1696" DrawAspect="Content" ObjectID="_1586712703" r:id="rId1281"/>
              </w:object>
            </w:r>
          </w:p>
          <w:p w:rsidR="00A3243E" w:rsidRPr="007F2CEE" w:rsidRDefault="00A3243E" w:rsidP="00A3243E">
            <w:pPr>
              <w:ind w:left="360"/>
              <w:rPr>
                <w:lang w:val="pt-BR"/>
              </w:rPr>
            </w:pPr>
          </w:p>
          <w:p w:rsidR="00A3243E" w:rsidRDefault="00A3243E" w:rsidP="00A3243E"/>
          <w:p w:rsidR="00A3243E" w:rsidRPr="003B691E" w:rsidRDefault="00A3243E"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8717"/>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173</w:t>
            </w:r>
          </w:p>
          <w:p w:rsidR="00031A1B" w:rsidRPr="00106596" w:rsidRDefault="00031A1B" w:rsidP="00031A1B">
            <w:pPr>
              <w:jc w:val="center"/>
              <w:rPr>
                <w:b/>
                <w:lang w:val="pt-BR"/>
              </w:rPr>
            </w:pPr>
            <w:r w:rsidRPr="00106596">
              <w:rPr>
                <w:b/>
                <w:lang w:val="pt-BR"/>
              </w:rPr>
              <w:t>ĐỀ THI VÀO 10</w:t>
            </w:r>
          </w:p>
          <w:p w:rsidR="00031A1B" w:rsidRDefault="00031A1B" w:rsidP="00031A1B">
            <w:pPr>
              <w:rPr>
                <w:i/>
                <w:sz w:val="2"/>
                <w:lang w:val="pt-BR"/>
              </w:rPr>
            </w:pPr>
            <w:r>
              <w:rPr>
                <w:lang w:val="pt-BR"/>
              </w:rPr>
              <w:tab/>
              <w:t xml:space="preserve">     </w:t>
            </w:r>
            <w:r>
              <w:rPr>
                <w:lang w:val="pt-BR"/>
              </w:rPr>
              <w:tab/>
            </w:r>
            <w:r>
              <w:rPr>
                <w:lang w:val="pt-BR"/>
              </w:rPr>
              <w:tab/>
            </w:r>
            <w:r>
              <w:rPr>
                <w:lang w:val="pt-BR"/>
              </w:rPr>
              <w:tab/>
            </w:r>
            <w:r>
              <w:rPr>
                <w:lang w:val="pt-BR"/>
              </w:rPr>
              <w:tab/>
              <w:t xml:space="preserve">     </w:t>
            </w:r>
          </w:p>
          <w:p w:rsidR="00031A1B" w:rsidRDefault="00031A1B" w:rsidP="00031A1B">
            <w:pPr>
              <w:rPr>
                <w:sz w:val="26"/>
                <w:szCs w:val="26"/>
                <w:lang w:val="pt-BR"/>
              </w:rPr>
            </w:pPr>
            <w:r>
              <w:rPr>
                <w:b/>
                <w:sz w:val="26"/>
                <w:szCs w:val="26"/>
                <w:lang w:val="pt-BR"/>
              </w:rPr>
              <w:t>Câu 1</w:t>
            </w:r>
            <w:r>
              <w:rPr>
                <w:sz w:val="26"/>
                <w:szCs w:val="26"/>
                <w:lang w:val="pt-BR"/>
              </w:rPr>
              <w:t xml:space="preserve"> (2,0 điểm)</w:t>
            </w:r>
          </w:p>
          <w:p w:rsidR="00031A1B" w:rsidRDefault="00031A1B" w:rsidP="00031A1B">
            <w:pPr>
              <w:spacing w:line="360" w:lineRule="auto"/>
              <w:ind w:firstLine="720"/>
              <w:jc w:val="both"/>
              <w:rPr>
                <w:sz w:val="26"/>
                <w:szCs w:val="26"/>
                <w:lang w:val="fr-FR"/>
              </w:rPr>
            </w:pPr>
            <w:r>
              <w:rPr>
                <w:sz w:val="26"/>
                <w:szCs w:val="26"/>
                <w:lang w:val="fr-FR"/>
              </w:rPr>
              <w:t>Thực hiện các phép tính sau:</w:t>
            </w:r>
          </w:p>
          <w:p w:rsidR="00031A1B" w:rsidRDefault="00031A1B" w:rsidP="00031A1B">
            <w:pPr>
              <w:spacing w:line="360" w:lineRule="auto"/>
              <w:ind w:firstLine="720"/>
              <w:jc w:val="both"/>
              <w:rPr>
                <w:sz w:val="26"/>
                <w:szCs w:val="26"/>
                <w:lang w:val="fr-FR"/>
              </w:rPr>
            </w:pPr>
            <w:r>
              <w:rPr>
                <w:sz w:val="26"/>
                <w:szCs w:val="26"/>
                <w:lang w:val="fr-FR"/>
              </w:rPr>
              <w:t>1)</w:t>
            </w:r>
            <w:r>
              <w:rPr>
                <w:position w:val="-8"/>
                <w:sz w:val="26"/>
                <w:szCs w:val="26"/>
              </w:rPr>
              <w:object w:dxaOrig="1440" w:dyaOrig="360">
                <v:shape id="_x0000_i1697" type="#_x0000_t75" style="width:1in;height:18pt;mso-position-horizontal-relative:page;mso-position-vertical-relative:page" o:ole="">
                  <v:imagedata r:id="rId1282" o:title=""/>
                </v:shape>
                <o:OLEObject Type="Embed" ProgID="Equation.DSMT4" ShapeID="_x0000_i1697" DrawAspect="Content" ObjectID="_1586712704" r:id="rId1283"/>
              </w:object>
            </w:r>
            <w:r>
              <w:rPr>
                <w:sz w:val="26"/>
                <w:szCs w:val="26"/>
                <w:lang w:val="fr-FR"/>
              </w:rPr>
              <w:tab/>
            </w:r>
            <w:r>
              <w:rPr>
                <w:sz w:val="26"/>
                <w:szCs w:val="26"/>
                <w:lang w:val="fr-FR"/>
              </w:rPr>
              <w:tab/>
            </w:r>
            <w:r>
              <w:rPr>
                <w:sz w:val="26"/>
                <w:szCs w:val="26"/>
                <w:lang w:val="fr-FR"/>
              </w:rPr>
              <w:tab/>
            </w:r>
            <w:r>
              <w:rPr>
                <w:sz w:val="26"/>
                <w:szCs w:val="26"/>
                <w:lang w:val="fr-FR"/>
              </w:rPr>
              <w:tab/>
              <w:t xml:space="preserve">2) </w:t>
            </w:r>
            <w:r>
              <w:rPr>
                <w:position w:val="-28"/>
                <w:sz w:val="26"/>
                <w:szCs w:val="26"/>
              </w:rPr>
              <w:object w:dxaOrig="1560" w:dyaOrig="660">
                <v:shape id="_x0000_i1698" type="#_x0000_t75" style="width:78pt;height:33pt;mso-position-horizontal-relative:page;mso-position-vertical-relative:page" o:ole="">
                  <v:imagedata r:id="rId1284" o:title=""/>
                </v:shape>
                <o:OLEObject Type="Embed" ProgID="Equation.3" ShapeID="_x0000_i1698" DrawAspect="Content" ObjectID="_1586712705" r:id="rId1285"/>
              </w:object>
            </w:r>
          </w:p>
          <w:p w:rsidR="00031A1B" w:rsidRDefault="00031A1B" w:rsidP="00031A1B">
            <w:pPr>
              <w:tabs>
                <w:tab w:val="left" w:pos="720"/>
              </w:tabs>
              <w:ind w:right="79"/>
              <w:jc w:val="both"/>
              <w:rPr>
                <w:sz w:val="26"/>
                <w:szCs w:val="26"/>
                <w:lang w:val="fr-FR"/>
              </w:rPr>
            </w:pPr>
            <w:r>
              <w:rPr>
                <w:b/>
                <w:sz w:val="26"/>
                <w:szCs w:val="26"/>
                <w:lang w:val="fr-FR"/>
              </w:rPr>
              <w:t>Câu 2</w:t>
            </w:r>
            <w:r>
              <w:rPr>
                <w:sz w:val="26"/>
                <w:szCs w:val="26"/>
                <w:lang w:val="fr-FR"/>
              </w:rPr>
              <w:t xml:space="preserve"> (2,5 điểm) </w:t>
            </w:r>
          </w:p>
          <w:p w:rsidR="00031A1B" w:rsidRDefault="00031A1B" w:rsidP="00031A1B">
            <w:pPr>
              <w:spacing w:line="264" w:lineRule="auto"/>
              <w:ind w:firstLine="720"/>
              <w:jc w:val="both"/>
              <w:rPr>
                <w:sz w:val="26"/>
                <w:szCs w:val="26"/>
                <w:lang w:val="nl-NL"/>
              </w:rPr>
            </w:pPr>
            <w:r>
              <w:rPr>
                <w:sz w:val="26"/>
                <w:szCs w:val="26"/>
                <w:lang w:val="fr-FR"/>
              </w:rPr>
              <w:t xml:space="preserve">1) </w:t>
            </w:r>
            <w:r>
              <w:rPr>
                <w:sz w:val="26"/>
                <w:szCs w:val="26"/>
                <w:lang w:val="nl-NL"/>
              </w:rPr>
              <w:t xml:space="preserve">Cho hàm số bậc nhất </w:t>
            </w:r>
            <w:r>
              <w:rPr>
                <w:position w:val="-14"/>
                <w:sz w:val="26"/>
                <w:szCs w:val="26"/>
                <w:lang w:val="nl-NL"/>
              </w:rPr>
              <w:object w:dxaOrig="1700" w:dyaOrig="400">
                <v:shape id="_x0000_i1699" type="#_x0000_t75" style="width:85pt;height:20pt;mso-position-horizontal-relative:page;mso-position-vertical-relative:page" o:ole="">
                  <v:imagedata r:id="rId1286" o:title=""/>
                </v:shape>
                <o:OLEObject Type="Embed" ProgID="Equation.DSMT4" ShapeID="_x0000_i1699" DrawAspect="Content" ObjectID="_1586712706" r:id="rId1287"/>
              </w:object>
            </w:r>
            <w:r>
              <w:rPr>
                <w:sz w:val="26"/>
                <w:szCs w:val="26"/>
                <w:lang w:val="nl-NL"/>
              </w:rPr>
              <w:t xml:space="preserve">    (d)    </w:t>
            </w:r>
          </w:p>
          <w:p w:rsidR="00031A1B" w:rsidRDefault="00031A1B" w:rsidP="00031A1B">
            <w:pPr>
              <w:spacing w:line="264" w:lineRule="auto"/>
              <w:ind w:left="720" w:firstLine="720"/>
              <w:jc w:val="both"/>
              <w:rPr>
                <w:sz w:val="26"/>
                <w:szCs w:val="26"/>
                <w:lang w:val="nl-NL"/>
              </w:rPr>
            </w:pPr>
            <w:r>
              <w:rPr>
                <w:sz w:val="26"/>
                <w:szCs w:val="26"/>
                <w:lang w:val="nl-NL"/>
              </w:rPr>
              <w:t>a) Tìm m để hàm số đồng biến.</w:t>
            </w:r>
          </w:p>
          <w:p w:rsidR="00031A1B" w:rsidRDefault="00031A1B" w:rsidP="00031A1B">
            <w:pPr>
              <w:spacing w:line="264" w:lineRule="auto"/>
              <w:ind w:left="720" w:firstLine="720"/>
              <w:jc w:val="both"/>
              <w:rPr>
                <w:sz w:val="26"/>
                <w:szCs w:val="26"/>
                <w:lang w:val="nl-NL"/>
              </w:rPr>
            </w:pPr>
            <w:r>
              <w:rPr>
                <w:sz w:val="26"/>
                <w:szCs w:val="26"/>
                <w:lang w:val="nl-NL"/>
              </w:rPr>
              <w:t xml:space="preserve">b) Tìm m để đồ thị hàm số (d) song song với đồ thị hàm số </w:t>
            </w:r>
            <w:r>
              <w:rPr>
                <w:position w:val="-10"/>
                <w:sz w:val="26"/>
                <w:szCs w:val="26"/>
                <w:lang w:val="nl-NL"/>
              </w:rPr>
              <w:object w:dxaOrig="820" w:dyaOrig="320">
                <v:shape id="_x0000_i1700" type="#_x0000_t75" style="width:41pt;height:16pt;mso-position-horizontal-relative:page;mso-position-vertical-relative:page" o:ole="">
                  <v:imagedata r:id="rId1288" o:title=""/>
                </v:shape>
                <o:OLEObject Type="Embed" ProgID="Equation.DSMT4" ShapeID="_x0000_i1700" DrawAspect="Content" ObjectID="_1586712707" r:id="rId1289"/>
              </w:object>
            </w:r>
            <w:r>
              <w:rPr>
                <w:sz w:val="26"/>
                <w:szCs w:val="26"/>
                <w:lang w:val="nl-NL"/>
              </w:rPr>
              <w:t>.</w:t>
            </w:r>
          </w:p>
          <w:p w:rsidR="00031A1B" w:rsidRDefault="00031A1B" w:rsidP="00031A1B">
            <w:pPr>
              <w:spacing w:line="264" w:lineRule="auto"/>
              <w:ind w:firstLine="720"/>
              <w:jc w:val="both"/>
              <w:rPr>
                <w:sz w:val="26"/>
                <w:szCs w:val="26"/>
                <w:lang w:val="nl-NL"/>
              </w:rPr>
            </w:pPr>
            <w:r>
              <w:rPr>
                <w:sz w:val="26"/>
                <w:szCs w:val="26"/>
                <w:lang w:val="nl-NL"/>
              </w:rPr>
              <w:t xml:space="preserve">2) Cho phương trình </w:t>
            </w:r>
            <w:r>
              <w:rPr>
                <w:position w:val="-10"/>
                <w:sz w:val="26"/>
                <w:szCs w:val="26"/>
              </w:rPr>
              <w:object w:dxaOrig="1941" w:dyaOrig="360">
                <v:shape id="_x0000_i1701" type="#_x0000_t75" style="width:96.95pt;height:18pt;mso-position-horizontal-relative:page;mso-position-vertical-relative:page" o:ole="">
                  <v:imagedata r:id="rId1290" o:title=""/>
                </v:shape>
                <o:OLEObject Type="Embed" ProgID="Equation.DSMT4" ShapeID="_x0000_i1701" DrawAspect="Content" ObjectID="_1586712708" r:id="rId1291"/>
              </w:object>
            </w:r>
            <w:r>
              <w:rPr>
                <w:sz w:val="26"/>
                <w:szCs w:val="26"/>
                <w:lang w:val="nl-NL"/>
              </w:rPr>
              <w:t>, (x</w:t>
            </w:r>
            <w:r>
              <w:rPr>
                <w:i/>
                <w:sz w:val="26"/>
                <w:szCs w:val="26"/>
                <w:lang w:val="nl-NL"/>
              </w:rPr>
              <w:t xml:space="preserve"> </w:t>
            </w:r>
            <w:r>
              <w:rPr>
                <w:sz w:val="26"/>
                <w:szCs w:val="26"/>
                <w:lang w:val="nl-NL"/>
              </w:rPr>
              <w:t>là ẩn, m là tham số).</w:t>
            </w:r>
          </w:p>
          <w:p w:rsidR="00031A1B" w:rsidRDefault="00031A1B" w:rsidP="00031A1B">
            <w:pPr>
              <w:spacing w:line="264" w:lineRule="auto"/>
              <w:ind w:left="360"/>
              <w:jc w:val="both"/>
              <w:rPr>
                <w:sz w:val="26"/>
                <w:szCs w:val="26"/>
                <w:lang w:val="nl-NL"/>
              </w:rPr>
            </w:pPr>
            <w:r>
              <w:rPr>
                <w:sz w:val="26"/>
                <w:szCs w:val="26"/>
                <w:lang w:val="nl-NL"/>
              </w:rPr>
              <w:t xml:space="preserve">      </w:t>
            </w:r>
            <w:r>
              <w:rPr>
                <w:sz w:val="26"/>
                <w:szCs w:val="26"/>
                <w:lang w:val="nl-NL"/>
              </w:rPr>
              <w:tab/>
              <w:t xml:space="preserve">a) Giải phương trình đã cho với </w:t>
            </w:r>
            <w:r>
              <w:rPr>
                <w:position w:val="-6"/>
                <w:sz w:val="26"/>
                <w:szCs w:val="26"/>
              </w:rPr>
              <w:object w:dxaOrig="539" w:dyaOrig="280">
                <v:shape id="_x0000_i1702" type="#_x0000_t75" style="width:27pt;height:13.95pt;mso-position-horizontal-relative:page;mso-position-vertical-relative:page" o:ole="">
                  <v:imagedata r:id="rId1292" o:title=""/>
                </v:shape>
                <o:OLEObject Type="Embed" ProgID="Equation.DSMT4" ShapeID="_x0000_i1702" DrawAspect="Content" ObjectID="_1586712709" r:id="rId1293"/>
              </w:object>
            </w:r>
          </w:p>
          <w:p w:rsidR="00031A1B" w:rsidRDefault="00031A1B" w:rsidP="00031A1B">
            <w:pPr>
              <w:spacing w:line="264" w:lineRule="auto"/>
              <w:ind w:firstLine="720"/>
              <w:jc w:val="both"/>
              <w:rPr>
                <w:sz w:val="26"/>
                <w:szCs w:val="26"/>
                <w:lang w:val="nl-NL"/>
              </w:rPr>
            </w:pPr>
            <w:r>
              <w:rPr>
                <w:b/>
                <w:sz w:val="26"/>
                <w:szCs w:val="26"/>
                <w:lang w:val="nl-NL"/>
              </w:rPr>
              <w:t xml:space="preserve"> </w:t>
            </w:r>
            <w:r>
              <w:rPr>
                <w:b/>
                <w:sz w:val="26"/>
                <w:szCs w:val="26"/>
                <w:lang w:val="nl-NL"/>
              </w:rPr>
              <w:tab/>
            </w:r>
            <w:r>
              <w:rPr>
                <w:sz w:val="26"/>
                <w:szCs w:val="26"/>
                <w:lang w:val="nl-NL"/>
              </w:rPr>
              <w:t xml:space="preserve">b) Tìm tất cả các giá trị của tham số m để phương trình đã cho có hai nghiệm </w:t>
            </w:r>
          </w:p>
          <w:p w:rsidR="00031A1B" w:rsidRDefault="00031A1B" w:rsidP="00031A1B">
            <w:pPr>
              <w:spacing w:line="264" w:lineRule="auto"/>
              <w:jc w:val="both"/>
              <w:rPr>
                <w:sz w:val="26"/>
                <w:szCs w:val="26"/>
                <w:lang w:val="nl-NL"/>
              </w:rPr>
            </w:pPr>
            <w:r>
              <w:rPr>
                <w:sz w:val="26"/>
                <w:szCs w:val="26"/>
                <w:lang w:val="nl-NL"/>
              </w:rPr>
              <w:t>x</w:t>
            </w:r>
            <w:r>
              <w:rPr>
                <w:sz w:val="26"/>
                <w:szCs w:val="26"/>
                <w:vertAlign w:val="subscript"/>
                <w:lang w:val="nl-NL"/>
              </w:rPr>
              <w:t>1</w:t>
            </w:r>
            <w:r>
              <w:rPr>
                <w:sz w:val="26"/>
                <w:szCs w:val="26"/>
                <w:lang w:val="nl-NL"/>
              </w:rPr>
              <w:t>, x</w:t>
            </w:r>
            <w:r>
              <w:rPr>
                <w:sz w:val="26"/>
                <w:szCs w:val="26"/>
                <w:vertAlign w:val="subscript"/>
                <w:lang w:val="nl-NL"/>
              </w:rPr>
              <w:t>2</w:t>
            </w:r>
            <w:r>
              <w:rPr>
                <w:sz w:val="26"/>
                <w:szCs w:val="26"/>
                <w:lang w:val="nl-NL"/>
              </w:rPr>
              <w:t xml:space="preserve"> thỏa mãn: </w:t>
            </w:r>
            <w:r>
              <w:rPr>
                <w:position w:val="-12"/>
                <w:sz w:val="26"/>
                <w:szCs w:val="26"/>
                <w:lang w:val="nl-NL"/>
              </w:rPr>
              <w:object w:dxaOrig="1140" w:dyaOrig="380">
                <v:shape id="_x0000_i1703" type="#_x0000_t75" style="width:57pt;height:19pt;mso-position-horizontal-relative:page;mso-position-vertical-relative:page" o:ole="">
                  <v:imagedata r:id="rId1294" o:title=""/>
                </v:shape>
                <o:OLEObject Type="Embed" ProgID="Equation.DSMT4" ShapeID="_x0000_i1703" DrawAspect="Content" ObjectID="_1586712710" r:id="rId1295"/>
              </w:object>
            </w:r>
            <w:r>
              <w:rPr>
                <w:sz w:val="26"/>
                <w:szCs w:val="26"/>
                <w:lang w:val="nl-NL"/>
              </w:rPr>
              <w:t>.</w:t>
            </w:r>
          </w:p>
          <w:p w:rsidR="00031A1B" w:rsidRDefault="00031A1B" w:rsidP="00031A1B">
            <w:pPr>
              <w:jc w:val="both"/>
              <w:rPr>
                <w:sz w:val="12"/>
                <w:szCs w:val="26"/>
                <w:lang w:val="pt-BR"/>
              </w:rPr>
            </w:pPr>
          </w:p>
          <w:p w:rsidR="00031A1B" w:rsidRDefault="00031A1B" w:rsidP="00031A1B">
            <w:pPr>
              <w:jc w:val="both"/>
              <w:rPr>
                <w:sz w:val="26"/>
                <w:szCs w:val="26"/>
                <w:lang w:val="pt-BR"/>
              </w:rPr>
            </w:pPr>
            <w:r>
              <w:rPr>
                <w:b/>
                <w:sz w:val="26"/>
                <w:szCs w:val="26"/>
                <w:lang w:val="pt-BR"/>
              </w:rPr>
              <w:t>Câu 3</w:t>
            </w:r>
            <w:r>
              <w:rPr>
                <w:sz w:val="26"/>
                <w:szCs w:val="26"/>
                <w:lang w:val="pt-BR"/>
              </w:rPr>
              <w:t xml:space="preserve"> (2,0 điểm)</w:t>
            </w:r>
          </w:p>
          <w:p w:rsidR="00031A1B" w:rsidRDefault="00031A1B" w:rsidP="00031A1B">
            <w:pPr>
              <w:tabs>
                <w:tab w:val="left" w:pos="720"/>
              </w:tabs>
              <w:spacing w:before="120"/>
              <w:ind w:right="98"/>
              <w:jc w:val="both"/>
              <w:rPr>
                <w:sz w:val="26"/>
                <w:szCs w:val="26"/>
                <w:lang w:val="pt-BR"/>
              </w:rPr>
            </w:pPr>
            <w:r>
              <w:rPr>
                <w:sz w:val="26"/>
                <w:szCs w:val="26"/>
                <w:lang w:val="pt-BR"/>
              </w:rPr>
              <w:tab/>
              <w:t>Nếu hai vòi nước cùng chảy vào một bể không có nước thì sau 12 giờ đầy bể. Sau khi hai vòi cùng chảy 8 giờ thì người ta khóa vòi thứ nhất, còn vòi thứ hai tiếp tục chảy. Do tăng công suất vòi thứ hai lên gấp đôi nên vòi thứ hai đã chảy đầy phần còn lại của bể trong 3 giờ rưỡi. Hỏi nếu mỗi vòi chảy một mình với công suất bình thường thì sau bao lâu đầy bể.</w:t>
            </w:r>
          </w:p>
          <w:p w:rsidR="00031A1B" w:rsidRDefault="00031A1B" w:rsidP="00031A1B">
            <w:pPr>
              <w:spacing w:line="360" w:lineRule="auto"/>
              <w:jc w:val="both"/>
              <w:rPr>
                <w:b/>
                <w:sz w:val="12"/>
                <w:szCs w:val="26"/>
                <w:lang w:val="pt-BR"/>
              </w:rPr>
            </w:pPr>
          </w:p>
          <w:p w:rsidR="00031A1B" w:rsidRDefault="00031A1B" w:rsidP="00031A1B">
            <w:pPr>
              <w:spacing w:line="360" w:lineRule="auto"/>
              <w:jc w:val="both"/>
              <w:rPr>
                <w:sz w:val="26"/>
                <w:szCs w:val="26"/>
                <w:lang w:val="pt-BR"/>
              </w:rPr>
            </w:pPr>
            <w:r>
              <w:rPr>
                <w:b/>
                <w:sz w:val="26"/>
                <w:szCs w:val="26"/>
                <w:lang w:val="pt-BR"/>
              </w:rPr>
              <w:t>Câu 4</w:t>
            </w:r>
            <w:r>
              <w:rPr>
                <w:sz w:val="26"/>
                <w:szCs w:val="26"/>
                <w:lang w:val="pt-BR"/>
              </w:rPr>
              <w:t xml:space="preserve"> (3,0 điểm)</w:t>
            </w:r>
          </w:p>
          <w:p w:rsidR="00031A1B" w:rsidRDefault="00031A1B" w:rsidP="00031A1B">
            <w:pPr>
              <w:tabs>
                <w:tab w:val="left" w:pos="480"/>
                <w:tab w:val="left" w:pos="840"/>
              </w:tabs>
              <w:spacing w:before="120" w:line="20" w:lineRule="atLeast"/>
              <w:jc w:val="both"/>
              <w:rPr>
                <w:bCs/>
                <w:sz w:val="26"/>
                <w:szCs w:val="26"/>
                <w:lang w:val="nl-NL"/>
              </w:rPr>
            </w:pPr>
            <w:r>
              <w:rPr>
                <w:bCs/>
                <w:sz w:val="26"/>
                <w:szCs w:val="26"/>
                <w:lang w:val="nl-NL"/>
              </w:rPr>
              <w:tab/>
            </w:r>
            <w:r>
              <w:rPr>
                <w:bCs/>
                <w:sz w:val="26"/>
                <w:szCs w:val="26"/>
                <w:lang w:val="nl-NL"/>
              </w:rPr>
              <w:tab/>
              <w:t xml:space="preserve">Cho nửa đường tròn tâm O đường kính AB. Một điểm C cố định thuộc đoạn thẳng  AO (C khác A và C khác O). Đường thẳng đi qua điểm C và vuông góc với AO cắt nửa đường tròn đã cho tại D. Trên cung BD lấy điểm M (M khác B và M khác D). Tiếp tuyến của nửa đường tròn đã cho tại M cắt đường thẳng CD tại E. Gọi F là giao điểm của AM và CD. </w:t>
            </w:r>
          </w:p>
          <w:p w:rsidR="00031A1B" w:rsidRDefault="00031A1B" w:rsidP="00031A1B">
            <w:pPr>
              <w:tabs>
                <w:tab w:val="left" w:pos="480"/>
                <w:tab w:val="left" w:pos="840"/>
              </w:tabs>
              <w:spacing w:line="20" w:lineRule="atLeast"/>
              <w:jc w:val="both"/>
              <w:rPr>
                <w:bCs/>
                <w:sz w:val="26"/>
                <w:szCs w:val="26"/>
                <w:lang w:val="nl-NL"/>
              </w:rPr>
            </w:pPr>
            <w:r>
              <w:rPr>
                <w:b/>
                <w:bCs/>
                <w:sz w:val="26"/>
                <w:szCs w:val="26"/>
                <w:lang w:val="nl-NL"/>
              </w:rPr>
              <w:tab/>
            </w:r>
            <w:r>
              <w:rPr>
                <w:b/>
                <w:bCs/>
                <w:sz w:val="26"/>
                <w:szCs w:val="26"/>
                <w:lang w:val="nl-NL"/>
              </w:rPr>
              <w:tab/>
            </w:r>
            <w:r>
              <w:rPr>
                <w:bCs/>
                <w:sz w:val="26"/>
                <w:szCs w:val="26"/>
                <w:lang w:val="nl-NL"/>
              </w:rPr>
              <w:t>1) Chứng minh rằng tứ giác BCFM là tứ giác nội tiếp đường tròn.</w:t>
            </w:r>
          </w:p>
          <w:p w:rsidR="00031A1B" w:rsidRDefault="00031A1B" w:rsidP="00031A1B">
            <w:pPr>
              <w:tabs>
                <w:tab w:val="left" w:pos="480"/>
                <w:tab w:val="left" w:pos="840"/>
              </w:tabs>
              <w:spacing w:line="20" w:lineRule="atLeast"/>
              <w:ind w:firstLine="374"/>
              <w:jc w:val="both"/>
              <w:rPr>
                <w:bCs/>
                <w:sz w:val="26"/>
                <w:szCs w:val="26"/>
              </w:rPr>
            </w:pPr>
            <w:r>
              <w:rPr>
                <w:bCs/>
                <w:sz w:val="26"/>
                <w:szCs w:val="26"/>
                <w:lang w:val="nl-NL"/>
              </w:rPr>
              <w:tab/>
            </w:r>
            <w:r>
              <w:rPr>
                <w:bCs/>
                <w:sz w:val="26"/>
                <w:szCs w:val="26"/>
                <w:lang w:val="nl-NL"/>
              </w:rPr>
              <w:tab/>
            </w:r>
            <w:r>
              <w:rPr>
                <w:bCs/>
                <w:sz w:val="26"/>
                <w:szCs w:val="26"/>
              </w:rPr>
              <w:t>2) Chứng minh: EM = EF</w:t>
            </w:r>
          </w:p>
          <w:p w:rsidR="00031A1B" w:rsidRDefault="00031A1B" w:rsidP="00031A1B">
            <w:pPr>
              <w:tabs>
                <w:tab w:val="left" w:pos="480"/>
                <w:tab w:val="left" w:pos="840"/>
              </w:tabs>
              <w:spacing w:line="20" w:lineRule="atLeast"/>
              <w:ind w:firstLine="374"/>
              <w:jc w:val="both"/>
              <w:rPr>
                <w:bCs/>
                <w:sz w:val="26"/>
                <w:szCs w:val="26"/>
              </w:rPr>
            </w:pPr>
            <w:r>
              <w:rPr>
                <w:bCs/>
                <w:sz w:val="26"/>
                <w:szCs w:val="26"/>
              </w:rPr>
              <w:tab/>
            </w:r>
            <w:r>
              <w:rPr>
                <w:bCs/>
                <w:sz w:val="26"/>
                <w:szCs w:val="26"/>
              </w:rPr>
              <w:tab/>
              <w:t>3) Gọi I là tâm đường tròn ngoại tiếp tam giác FDM. Chứng minh ba điểm D, I, B thẳng hàng; từ đó suy ra góc ABI có số đo không đổi khi M thay đổi trên cung BD.</w:t>
            </w:r>
          </w:p>
          <w:p w:rsidR="00031A1B" w:rsidRDefault="00031A1B" w:rsidP="00031A1B">
            <w:pPr>
              <w:jc w:val="both"/>
              <w:rPr>
                <w:b/>
                <w:sz w:val="12"/>
                <w:szCs w:val="26"/>
              </w:rPr>
            </w:pPr>
          </w:p>
          <w:p w:rsidR="00031A1B" w:rsidRDefault="00031A1B" w:rsidP="00031A1B">
            <w:pPr>
              <w:jc w:val="both"/>
              <w:rPr>
                <w:sz w:val="26"/>
                <w:szCs w:val="26"/>
              </w:rPr>
            </w:pPr>
            <w:r>
              <w:rPr>
                <w:b/>
                <w:sz w:val="26"/>
                <w:szCs w:val="26"/>
              </w:rPr>
              <w:t>Câu 5</w:t>
            </w:r>
            <w:r>
              <w:rPr>
                <w:sz w:val="26"/>
                <w:szCs w:val="26"/>
              </w:rPr>
              <w:t xml:space="preserve"> (0,5 điểm)</w:t>
            </w:r>
          </w:p>
          <w:p w:rsidR="00031A1B" w:rsidRDefault="00031A1B" w:rsidP="00031A1B">
            <w:pPr>
              <w:spacing w:line="276" w:lineRule="auto"/>
              <w:ind w:firstLine="720"/>
              <w:rPr>
                <w:i/>
                <w:sz w:val="26"/>
                <w:szCs w:val="26"/>
              </w:rPr>
            </w:pPr>
            <w:r>
              <w:rPr>
                <w:sz w:val="26"/>
                <w:szCs w:val="26"/>
              </w:rPr>
              <w:t xml:space="preserve">Cho các số thực dương x, y thoả mãn x + y = 2. Chứng minh rằng: </w:t>
            </w:r>
            <w:r>
              <w:rPr>
                <w:i/>
                <w:position w:val="-28"/>
                <w:sz w:val="26"/>
                <w:szCs w:val="26"/>
              </w:rPr>
              <w:object w:dxaOrig="1400" w:dyaOrig="620">
                <v:shape id="_x0000_i1704" type="#_x0000_t75" style="width:81.85pt;height:34.6pt;mso-position-horizontal-relative:page;mso-position-vertical-relative:page" o:ole="">
                  <v:imagedata r:id="rId1296" o:title=""/>
                </v:shape>
                <o:OLEObject Type="Embed" ProgID="Equation.DSMT4" ShapeID="_x0000_i1704" DrawAspect="Content" ObjectID="_1586712711" r:id="rId1297"/>
              </w:object>
            </w:r>
            <w:r>
              <w:rPr>
                <w:i/>
                <w:sz w:val="26"/>
                <w:szCs w:val="26"/>
              </w:rPr>
              <w:t>.</w:t>
            </w:r>
          </w:p>
          <w:p w:rsidR="00031A1B" w:rsidRDefault="00031A1B" w:rsidP="00031A1B">
            <w:pPr>
              <w:spacing w:before="120"/>
              <w:jc w:val="center"/>
              <w:rPr>
                <w:sz w:val="26"/>
                <w:szCs w:val="26"/>
              </w:rPr>
            </w:pPr>
            <w:r>
              <w:rPr>
                <w:sz w:val="26"/>
                <w:szCs w:val="26"/>
              </w:rPr>
              <w:t>------Hết------</w:t>
            </w:r>
          </w:p>
          <w:p w:rsidR="00031A1B" w:rsidRDefault="00031A1B" w:rsidP="00031A1B">
            <w:pPr>
              <w:jc w:val="center"/>
              <w:rPr>
                <w:b/>
                <w:i/>
                <w:sz w:val="26"/>
              </w:rPr>
            </w:pPr>
          </w:p>
          <w:p w:rsidR="00031A1B" w:rsidRDefault="00031A1B" w:rsidP="00031A1B">
            <w:pPr>
              <w:jc w:val="both"/>
              <w:rPr>
                <w:b/>
                <w:i/>
                <w:sz w:val="26"/>
              </w:rPr>
            </w:pPr>
          </w:p>
          <w:p w:rsidR="00031A1B" w:rsidRDefault="00031A1B" w:rsidP="00031A1B">
            <w:pPr>
              <w:jc w:val="both"/>
              <w:rPr>
                <w:b/>
                <w:i/>
                <w:sz w:val="26"/>
              </w:rPr>
            </w:pPr>
          </w:p>
          <w:p w:rsidR="00031A1B" w:rsidRDefault="00031A1B" w:rsidP="00031A1B">
            <w:pPr>
              <w:jc w:val="both"/>
              <w:rPr>
                <w:b/>
                <w:i/>
                <w:sz w:val="26"/>
              </w:rPr>
            </w:pPr>
          </w:p>
          <w:p w:rsidR="00031A1B" w:rsidRDefault="00031A1B" w:rsidP="00031A1B">
            <w:pPr>
              <w:jc w:val="both"/>
              <w:rPr>
                <w:b/>
                <w:i/>
                <w:sz w:val="26"/>
              </w:rPr>
            </w:pPr>
          </w:p>
          <w:p w:rsidR="00031A1B" w:rsidRDefault="00031A1B" w:rsidP="00031A1B">
            <w:pPr>
              <w:jc w:val="both"/>
              <w:rPr>
                <w:b/>
                <w:i/>
                <w:sz w:val="26"/>
              </w:rPr>
            </w:pPr>
          </w:p>
          <w:p w:rsidR="00031A1B" w:rsidRDefault="00031A1B" w:rsidP="00031A1B">
            <w:pPr>
              <w:jc w:val="both"/>
              <w:rPr>
                <w:b/>
                <w:i/>
                <w:sz w:val="26"/>
              </w:rPr>
            </w:pPr>
          </w:p>
          <w:p w:rsidR="00031A1B" w:rsidRDefault="00031A1B" w:rsidP="00031A1B">
            <w:pPr>
              <w:jc w:val="both"/>
              <w:rPr>
                <w:b/>
                <w:i/>
                <w:sz w:val="26"/>
              </w:rPr>
            </w:pPr>
          </w:p>
          <w:p w:rsidR="00031A1B" w:rsidRDefault="00031A1B" w:rsidP="00031A1B">
            <w:pPr>
              <w:jc w:val="both"/>
              <w:rPr>
                <w:b/>
                <w:i/>
                <w:sz w:val="26"/>
              </w:rPr>
            </w:pPr>
          </w:p>
          <w:p w:rsidR="00031A1B" w:rsidRDefault="00031A1B" w:rsidP="00031A1B">
            <w:pPr>
              <w:jc w:val="center"/>
              <w:rPr>
                <w:b/>
                <w:i/>
                <w:sz w:val="26"/>
              </w:rPr>
            </w:pPr>
            <w:r>
              <w:rPr>
                <w:b/>
                <w:i/>
                <w:sz w:val="26"/>
              </w:rPr>
              <w:t>Thí sinh không được sử dụng tài liệu. Giám thị không giải thích gì thêm.</w:t>
            </w:r>
          </w:p>
          <w:tbl>
            <w:tblPr>
              <w:tblW w:w="0" w:type="auto"/>
              <w:tblLook w:val="0000" w:firstRow="0" w:lastRow="0" w:firstColumn="0" w:lastColumn="0" w:noHBand="0" w:noVBand="0"/>
            </w:tblPr>
            <w:tblGrid>
              <w:gridCol w:w="72"/>
              <w:gridCol w:w="1008"/>
              <w:gridCol w:w="3013"/>
              <w:gridCol w:w="1033"/>
              <w:gridCol w:w="4014"/>
              <w:gridCol w:w="40"/>
              <w:gridCol w:w="720"/>
              <w:gridCol w:w="181"/>
              <w:gridCol w:w="105"/>
            </w:tblGrid>
            <w:tr w:rsidR="00031A1B" w:rsidTr="00050611">
              <w:trPr>
                <w:gridBefore w:val="1"/>
                <w:gridAfter w:val="2"/>
                <w:wBefore w:w="72" w:type="dxa"/>
                <w:wAfter w:w="286" w:type="dxa"/>
              </w:trPr>
              <w:tc>
                <w:tcPr>
                  <w:tcW w:w="5054" w:type="dxa"/>
                  <w:gridSpan w:val="3"/>
                </w:tcPr>
                <w:p w:rsidR="00031A1B" w:rsidRDefault="00031A1B" w:rsidP="00050611">
                  <w:pPr>
                    <w:spacing w:line="360" w:lineRule="auto"/>
                    <w:rPr>
                      <w:sz w:val="26"/>
                    </w:rPr>
                  </w:pPr>
                  <w:r>
                    <w:rPr>
                      <w:sz w:val="26"/>
                    </w:rPr>
                    <w:t>Họ và tên thí sinh:………………………</w:t>
                  </w:r>
                </w:p>
                <w:p w:rsidR="00031A1B" w:rsidRDefault="00031A1B" w:rsidP="00050611">
                  <w:pPr>
                    <w:spacing w:line="360" w:lineRule="auto"/>
                    <w:rPr>
                      <w:sz w:val="26"/>
                    </w:rPr>
                  </w:pPr>
                  <w:r>
                    <w:rPr>
                      <w:sz w:val="26"/>
                    </w:rPr>
                    <w:t>Chữ ký của giám thị 1:…………………</w:t>
                  </w:r>
                </w:p>
              </w:tc>
              <w:tc>
                <w:tcPr>
                  <w:tcW w:w="4774" w:type="dxa"/>
                  <w:gridSpan w:val="3"/>
                </w:tcPr>
                <w:p w:rsidR="00031A1B" w:rsidRDefault="00031A1B" w:rsidP="00050611">
                  <w:pPr>
                    <w:spacing w:line="360" w:lineRule="auto"/>
                    <w:rPr>
                      <w:sz w:val="26"/>
                    </w:rPr>
                  </w:pPr>
                  <w:r>
                    <w:rPr>
                      <w:sz w:val="26"/>
                    </w:rPr>
                    <w:t>Số báo danh:…………………………</w:t>
                  </w:r>
                </w:p>
                <w:p w:rsidR="00031A1B" w:rsidRDefault="00031A1B" w:rsidP="00050611">
                  <w:pPr>
                    <w:spacing w:line="360" w:lineRule="auto"/>
                    <w:rPr>
                      <w:sz w:val="26"/>
                    </w:rPr>
                  </w:pPr>
                  <w:r>
                    <w:rPr>
                      <w:sz w:val="26"/>
                    </w:rPr>
                    <w:t>Chữ ký của giám thị 1:………………</w:t>
                  </w:r>
                </w:p>
              </w:tc>
            </w:tr>
            <w:tr w:rsidR="00031A1B" w:rsidTr="00050611">
              <w:tc>
                <w:tcPr>
                  <w:tcW w:w="4093" w:type="dxa"/>
                  <w:gridSpan w:val="3"/>
                </w:tcPr>
                <w:p w:rsidR="00031A1B" w:rsidRDefault="00031A1B" w:rsidP="00050611">
                  <w:pPr>
                    <w:jc w:val="center"/>
                    <w:rPr>
                      <w:sz w:val="26"/>
                    </w:rPr>
                  </w:pPr>
                  <w:r>
                    <w:rPr>
                      <w:sz w:val="26"/>
                    </w:rPr>
                    <w:t>PHÒNG GDĐT TP. NINH BÌNH</w:t>
                  </w:r>
                </w:p>
                <w:p w:rsidR="00031A1B" w:rsidRDefault="00031A1B" w:rsidP="00050611">
                  <w:pPr>
                    <w:jc w:val="center"/>
                    <w:rPr>
                      <w:b/>
                      <w:sz w:val="26"/>
                    </w:rPr>
                  </w:pPr>
                  <w:r>
                    <w:rPr>
                      <w:b/>
                      <w:sz w:val="26"/>
                    </w:rPr>
                    <w:t>TRƯỜNG THCS LÝ TỰ TRỌNG</w:t>
                  </w:r>
                </w:p>
                <w:p w:rsidR="00031A1B" w:rsidRDefault="00031A1B" w:rsidP="00050611">
                  <w:pPr>
                    <w:jc w:val="center"/>
                    <w:rPr>
                      <w:b/>
                      <w:sz w:val="26"/>
                      <w:szCs w:val="26"/>
                    </w:rPr>
                  </w:pPr>
                  <w:r>
                    <w:rPr>
                      <w:sz w:val="12"/>
                    </w:rPr>
                    <w:t>______________________</w:t>
                  </w:r>
                </w:p>
              </w:tc>
              <w:tc>
                <w:tcPr>
                  <w:tcW w:w="6093" w:type="dxa"/>
                  <w:gridSpan w:val="6"/>
                </w:tcPr>
                <w:p w:rsidR="00031A1B" w:rsidRDefault="00031A1B" w:rsidP="00050611">
                  <w:pPr>
                    <w:jc w:val="center"/>
                    <w:rPr>
                      <w:b/>
                      <w:sz w:val="26"/>
                      <w:szCs w:val="26"/>
                    </w:rPr>
                  </w:pPr>
                  <w:r>
                    <w:rPr>
                      <w:b/>
                      <w:sz w:val="26"/>
                      <w:szCs w:val="26"/>
                    </w:rPr>
                    <w:t>HƯỚNG DẪN CHẤM</w:t>
                  </w:r>
                </w:p>
                <w:p w:rsidR="00031A1B" w:rsidRDefault="00031A1B" w:rsidP="00050611">
                  <w:pPr>
                    <w:jc w:val="center"/>
                    <w:rPr>
                      <w:b/>
                      <w:bCs/>
                      <w:sz w:val="26"/>
                      <w:szCs w:val="24"/>
                    </w:rPr>
                  </w:pPr>
                  <w:r>
                    <w:rPr>
                      <w:b/>
                      <w:bCs/>
                      <w:sz w:val="26"/>
                      <w:szCs w:val="24"/>
                    </w:rPr>
                    <w:t xml:space="preserve">ĐỀ THI THỬ TUYỂN SINH LỚP 10 THPT LẦN 1 </w:t>
                  </w:r>
                </w:p>
                <w:p w:rsidR="00031A1B" w:rsidRDefault="00031A1B" w:rsidP="00050611">
                  <w:pPr>
                    <w:jc w:val="center"/>
                    <w:rPr>
                      <w:b/>
                      <w:sz w:val="26"/>
                      <w:szCs w:val="26"/>
                    </w:rPr>
                  </w:pPr>
                  <w:r>
                    <w:rPr>
                      <w:b/>
                      <w:sz w:val="26"/>
                      <w:szCs w:val="26"/>
                    </w:rPr>
                    <w:t>NĂM HỌC 2015 – 2016 MÔN TOÁN</w:t>
                  </w:r>
                </w:p>
                <w:p w:rsidR="00031A1B" w:rsidRDefault="00031A1B" w:rsidP="00050611">
                  <w:pPr>
                    <w:jc w:val="center"/>
                    <w:rPr>
                      <w:i/>
                      <w:sz w:val="26"/>
                      <w:szCs w:val="26"/>
                    </w:rPr>
                  </w:pPr>
                  <w:r>
                    <w:rPr>
                      <w:i/>
                      <w:sz w:val="26"/>
                      <w:szCs w:val="26"/>
                    </w:rPr>
                    <w:t xml:space="preserve"> (Hướng dẫn chấm gồm 03 trang)</w:t>
                  </w:r>
                </w:p>
              </w:tc>
            </w:tr>
            <w:tr w:rsidR="00031A1B" w:rsidTr="00050611">
              <w:tc>
                <w:tcPr>
                  <w:tcW w:w="4093" w:type="dxa"/>
                  <w:gridSpan w:val="3"/>
                </w:tcPr>
                <w:p w:rsidR="00031A1B" w:rsidRDefault="00031A1B" w:rsidP="00050611">
                  <w:pPr>
                    <w:jc w:val="center"/>
                    <w:rPr>
                      <w:b/>
                      <w:sz w:val="26"/>
                    </w:rPr>
                  </w:pPr>
                </w:p>
              </w:tc>
              <w:tc>
                <w:tcPr>
                  <w:tcW w:w="6093" w:type="dxa"/>
                  <w:gridSpan w:val="6"/>
                </w:tcPr>
                <w:p w:rsidR="00031A1B" w:rsidRDefault="00031A1B" w:rsidP="00050611">
                  <w:pPr>
                    <w:jc w:val="center"/>
                    <w:rPr>
                      <w:b/>
                      <w:sz w:val="26"/>
                      <w:szCs w:val="26"/>
                    </w:rPr>
                  </w:pP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Align w:val="center"/>
                </w:tcPr>
                <w:p w:rsidR="00031A1B" w:rsidRDefault="00031A1B" w:rsidP="00050611">
                  <w:pPr>
                    <w:jc w:val="center"/>
                    <w:rPr>
                      <w:b/>
                      <w:sz w:val="26"/>
                      <w:szCs w:val="26"/>
                    </w:rPr>
                  </w:pPr>
                  <w:r>
                    <w:rPr>
                      <w:b/>
                      <w:bCs/>
                      <w:sz w:val="26"/>
                      <w:szCs w:val="26"/>
                      <w:lang w:val="nl-NL"/>
                    </w:rPr>
                    <w:t>Câu</w:t>
                  </w:r>
                </w:p>
              </w:tc>
              <w:tc>
                <w:tcPr>
                  <w:tcW w:w="8060" w:type="dxa"/>
                  <w:gridSpan w:val="3"/>
                  <w:vAlign w:val="center"/>
                </w:tcPr>
                <w:p w:rsidR="00031A1B" w:rsidRDefault="00031A1B" w:rsidP="00050611">
                  <w:pPr>
                    <w:jc w:val="center"/>
                    <w:rPr>
                      <w:b/>
                      <w:sz w:val="26"/>
                      <w:szCs w:val="26"/>
                    </w:rPr>
                  </w:pPr>
                  <w:r>
                    <w:rPr>
                      <w:b/>
                      <w:bCs/>
                      <w:sz w:val="26"/>
                      <w:szCs w:val="26"/>
                      <w:lang w:val="nl-NL"/>
                    </w:rPr>
                    <w:t>Đáp án</w:t>
                  </w:r>
                </w:p>
              </w:tc>
              <w:tc>
                <w:tcPr>
                  <w:tcW w:w="941" w:type="dxa"/>
                  <w:gridSpan w:val="3"/>
                  <w:vAlign w:val="center"/>
                </w:tcPr>
                <w:p w:rsidR="00031A1B" w:rsidRDefault="00031A1B" w:rsidP="00050611">
                  <w:pPr>
                    <w:jc w:val="center"/>
                    <w:rPr>
                      <w:b/>
                      <w:sz w:val="26"/>
                      <w:szCs w:val="26"/>
                    </w:rPr>
                  </w:pPr>
                  <w:r>
                    <w:rPr>
                      <w:b/>
                      <w:bCs/>
                      <w:sz w:val="26"/>
                      <w:szCs w:val="26"/>
                      <w:lang w:val="nl-NL"/>
                    </w:rPr>
                    <w:t>Điểm</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restart"/>
                  <w:vAlign w:val="center"/>
                </w:tcPr>
                <w:p w:rsidR="00031A1B" w:rsidRDefault="00031A1B" w:rsidP="00050611">
                  <w:pPr>
                    <w:jc w:val="center"/>
                    <w:rPr>
                      <w:b/>
                      <w:bCs/>
                      <w:sz w:val="26"/>
                      <w:szCs w:val="26"/>
                      <w:lang w:val="nl-NL"/>
                    </w:rPr>
                  </w:pPr>
                  <w:r>
                    <w:rPr>
                      <w:b/>
                      <w:bCs/>
                      <w:sz w:val="26"/>
                      <w:szCs w:val="26"/>
                      <w:lang w:val="nl-NL"/>
                    </w:rPr>
                    <w:t>Câu 1</w:t>
                  </w:r>
                </w:p>
                <w:p w:rsidR="00031A1B" w:rsidRDefault="00031A1B" w:rsidP="00050611">
                  <w:pPr>
                    <w:jc w:val="center"/>
                    <w:rPr>
                      <w:b/>
                      <w:sz w:val="26"/>
                      <w:szCs w:val="26"/>
                    </w:rPr>
                  </w:pPr>
                  <w:r>
                    <w:rPr>
                      <w:bCs/>
                      <w:i/>
                      <w:sz w:val="26"/>
                      <w:szCs w:val="26"/>
                      <w:lang w:val="nl-NL"/>
                    </w:rPr>
                    <w:t>(2,0 đ)</w:t>
                  </w:r>
                </w:p>
              </w:tc>
              <w:tc>
                <w:tcPr>
                  <w:tcW w:w="9001" w:type="dxa"/>
                  <w:gridSpan w:val="6"/>
                  <w:vAlign w:val="center"/>
                </w:tcPr>
                <w:p w:rsidR="00031A1B" w:rsidRDefault="00031A1B" w:rsidP="00050611">
                  <w:pPr>
                    <w:jc w:val="both"/>
                    <w:rPr>
                      <w:b/>
                      <w:sz w:val="26"/>
                      <w:szCs w:val="26"/>
                    </w:rPr>
                  </w:pPr>
                  <w:r>
                    <w:rPr>
                      <w:b/>
                      <w:bCs/>
                      <w:sz w:val="26"/>
                      <w:szCs w:val="26"/>
                      <w:lang w:val="nl-NL"/>
                    </w:rPr>
                    <w:t>1) (1,0 điểm)</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060" w:type="dxa"/>
                  <w:gridSpan w:val="3"/>
                </w:tcPr>
                <w:p w:rsidR="00031A1B" w:rsidRDefault="00031A1B" w:rsidP="00050611">
                  <w:pPr>
                    <w:jc w:val="both"/>
                    <w:rPr>
                      <w:sz w:val="26"/>
                      <w:szCs w:val="26"/>
                    </w:rPr>
                  </w:pPr>
                  <w:r>
                    <w:rPr>
                      <w:sz w:val="26"/>
                      <w:szCs w:val="26"/>
                    </w:rPr>
                    <w:t xml:space="preserve">    </w:t>
                  </w:r>
                  <w:r>
                    <w:rPr>
                      <w:position w:val="-8"/>
                      <w:sz w:val="26"/>
                      <w:szCs w:val="26"/>
                    </w:rPr>
                    <w:object w:dxaOrig="2740" w:dyaOrig="360">
                      <v:shape id="_x0000_i1705" type="#_x0000_t75" style="width:137pt;height:18pt;mso-position-horizontal-relative:page;mso-position-vertical-relative:page" o:ole="">
                        <v:imagedata r:id="rId1298" o:title=""/>
                      </v:shape>
                      <o:OLEObject Type="Embed" ProgID="Equation.DSMT4" ShapeID="_x0000_i1705" DrawAspect="Content" ObjectID="_1586712712" r:id="rId1299"/>
                    </w:object>
                  </w:r>
                </w:p>
                <w:p w:rsidR="00031A1B" w:rsidRDefault="00031A1B" w:rsidP="00050611">
                  <w:pPr>
                    <w:pStyle w:val="NoSpacing"/>
                    <w:rPr>
                      <w:rFonts w:ascii="Times New Roman" w:hAnsi="Times New Roman"/>
                      <w:sz w:val="26"/>
                      <w:szCs w:val="26"/>
                      <w:lang w:val="fr-FR"/>
                    </w:rPr>
                  </w:pPr>
                  <w:r>
                    <w:rPr>
                      <w:rFonts w:ascii="Times New Roman" w:hAnsi="Times New Roman"/>
                      <w:sz w:val="26"/>
                      <w:szCs w:val="26"/>
                    </w:rPr>
                    <w:t xml:space="preserve">                           =  6 + 7 =13</w:t>
                  </w:r>
                </w:p>
              </w:tc>
              <w:tc>
                <w:tcPr>
                  <w:tcW w:w="941" w:type="dxa"/>
                  <w:gridSpan w:val="3"/>
                  <w:vAlign w:val="center"/>
                </w:tcPr>
                <w:p w:rsidR="00031A1B" w:rsidRDefault="00031A1B" w:rsidP="00050611">
                  <w:pPr>
                    <w:jc w:val="center"/>
                    <w:rPr>
                      <w:sz w:val="26"/>
                      <w:szCs w:val="26"/>
                      <w:lang w:val="nl-NL"/>
                    </w:rPr>
                  </w:pPr>
                  <w:r>
                    <w:rPr>
                      <w:sz w:val="26"/>
                      <w:szCs w:val="26"/>
                      <w:lang w:val="nl-NL"/>
                    </w:rPr>
                    <w:t>0, 5</w:t>
                  </w:r>
                </w:p>
                <w:p w:rsidR="00031A1B" w:rsidRDefault="00031A1B" w:rsidP="00050611">
                  <w:pPr>
                    <w:jc w:val="center"/>
                    <w:rPr>
                      <w:sz w:val="26"/>
                      <w:szCs w:val="26"/>
                      <w:lang w:val="nl-NL"/>
                    </w:rPr>
                  </w:pPr>
                  <w:r>
                    <w:rPr>
                      <w:sz w:val="26"/>
                      <w:szCs w:val="26"/>
                      <w:lang w:val="nl-NL"/>
                    </w:rPr>
                    <w:t>0, 5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9001" w:type="dxa"/>
                  <w:gridSpan w:val="6"/>
                  <w:vAlign w:val="center"/>
                </w:tcPr>
                <w:p w:rsidR="00031A1B" w:rsidRDefault="00031A1B" w:rsidP="00050611">
                  <w:pPr>
                    <w:jc w:val="both"/>
                    <w:rPr>
                      <w:b/>
                      <w:sz w:val="26"/>
                      <w:szCs w:val="26"/>
                    </w:rPr>
                  </w:pPr>
                  <w:r>
                    <w:rPr>
                      <w:b/>
                      <w:bCs/>
                      <w:sz w:val="26"/>
                      <w:szCs w:val="26"/>
                      <w:lang w:val="nl-NL"/>
                    </w:rPr>
                    <w:t>2)  (1,0 điểm)</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060" w:type="dxa"/>
                  <w:gridSpan w:val="3"/>
                </w:tcPr>
                <w:p w:rsidR="00031A1B" w:rsidRDefault="00031A1B" w:rsidP="00050611">
                  <w:pPr>
                    <w:pStyle w:val="NoSpacing"/>
                    <w:rPr>
                      <w:rFonts w:ascii="Times New Roman" w:hAnsi="Times New Roman"/>
                      <w:sz w:val="26"/>
                      <w:szCs w:val="26"/>
                    </w:rPr>
                  </w:pPr>
                  <w:r>
                    <w:rPr>
                      <w:rFonts w:ascii="Times New Roman" w:hAnsi="Times New Roman"/>
                      <w:position w:val="-72"/>
                      <w:sz w:val="26"/>
                      <w:szCs w:val="26"/>
                    </w:rPr>
                    <w:object w:dxaOrig="5160" w:dyaOrig="1560">
                      <v:shape id="_x0000_i1706" type="#_x0000_t75" style="width:258pt;height:78pt;mso-position-horizontal-relative:page;mso-position-vertical-relative:page" o:ole="">
                        <v:imagedata r:id="rId1300" o:title=""/>
                      </v:shape>
                      <o:OLEObject Type="Embed" ProgID="Equation.DSMT4" ShapeID="_x0000_i1706" DrawAspect="Content" ObjectID="_1586712713" r:id="rId1301"/>
                    </w:object>
                  </w:r>
                </w:p>
              </w:tc>
              <w:tc>
                <w:tcPr>
                  <w:tcW w:w="941" w:type="dxa"/>
                  <w:gridSpan w:val="3"/>
                  <w:vAlign w:val="center"/>
                </w:tcPr>
                <w:p w:rsidR="00031A1B" w:rsidRDefault="00031A1B" w:rsidP="00050611">
                  <w:pPr>
                    <w:jc w:val="center"/>
                    <w:rPr>
                      <w:sz w:val="26"/>
                      <w:szCs w:val="26"/>
                      <w:lang w:val="nl-NL"/>
                    </w:rPr>
                  </w:pPr>
                  <w:r>
                    <w:rPr>
                      <w:sz w:val="26"/>
                      <w:szCs w:val="26"/>
                      <w:lang w:val="nl-NL"/>
                    </w:rPr>
                    <w:t>0,5</w:t>
                  </w:r>
                </w:p>
                <w:p w:rsidR="00031A1B" w:rsidRDefault="00031A1B" w:rsidP="00050611">
                  <w:pPr>
                    <w:jc w:val="center"/>
                    <w:rPr>
                      <w:sz w:val="26"/>
                      <w:szCs w:val="26"/>
                      <w:lang w:val="nl-NL"/>
                    </w:rPr>
                  </w:pPr>
                </w:p>
                <w:p w:rsidR="00031A1B" w:rsidRDefault="00031A1B" w:rsidP="00050611">
                  <w:pPr>
                    <w:jc w:val="center"/>
                    <w:rPr>
                      <w:sz w:val="26"/>
                      <w:szCs w:val="26"/>
                      <w:lang w:val="nl-NL"/>
                    </w:rPr>
                  </w:pPr>
                  <w:r>
                    <w:rPr>
                      <w:sz w:val="26"/>
                      <w:szCs w:val="26"/>
                      <w:lang w:val="nl-NL"/>
                    </w:rPr>
                    <w:t>0,5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restart"/>
                  <w:vAlign w:val="center"/>
                </w:tcPr>
                <w:p w:rsidR="00031A1B" w:rsidRDefault="00031A1B" w:rsidP="00050611">
                  <w:pPr>
                    <w:jc w:val="center"/>
                    <w:rPr>
                      <w:b/>
                      <w:sz w:val="26"/>
                      <w:szCs w:val="26"/>
                    </w:rPr>
                  </w:pPr>
                  <w:r>
                    <w:rPr>
                      <w:b/>
                      <w:bCs/>
                      <w:sz w:val="26"/>
                      <w:szCs w:val="26"/>
                      <w:lang w:val="nl-NL"/>
                    </w:rPr>
                    <w:t xml:space="preserve">Câu </w:t>
                  </w:r>
                  <w:r>
                    <w:rPr>
                      <w:b/>
                      <w:sz w:val="26"/>
                      <w:szCs w:val="26"/>
                    </w:rPr>
                    <w:t>2</w:t>
                  </w:r>
                </w:p>
                <w:p w:rsidR="00031A1B" w:rsidRDefault="00031A1B" w:rsidP="00050611">
                  <w:pPr>
                    <w:jc w:val="center"/>
                    <w:rPr>
                      <w:b/>
                      <w:sz w:val="26"/>
                      <w:szCs w:val="26"/>
                    </w:rPr>
                  </w:pPr>
                  <w:r>
                    <w:rPr>
                      <w:i/>
                      <w:sz w:val="26"/>
                      <w:szCs w:val="26"/>
                    </w:rPr>
                    <w:t>(2,5đ)</w:t>
                  </w:r>
                </w:p>
                <w:p w:rsidR="00031A1B" w:rsidRDefault="00031A1B" w:rsidP="00050611">
                  <w:pPr>
                    <w:jc w:val="center"/>
                    <w:rPr>
                      <w:b/>
                      <w:sz w:val="26"/>
                      <w:szCs w:val="26"/>
                    </w:rPr>
                  </w:pPr>
                </w:p>
                <w:p w:rsidR="00031A1B" w:rsidRDefault="00031A1B" w:rsidP="00050611">
                  <w:pPr>
                    <w:jc w:val="center"/>
                    <w:rPr>
                      <w:b/>
                      <w:sz w:val="26"/>
                      <w:szCs w:val="26"/>
                    </w:rPr>
                  </w:pPr>
                </w:p>
              </w:tc>
              <w:tc>
                <w:tcPr>
                  <w:tcW w:w="9001" w:type="dxa"/>
                  <w:gridSpan w:val="6"/>
                  <w:vAlign w:val="center"/>
                </w:tcPr>
                <w:p w:rsidR="00031A1B" w:rsidRDefault="00031A1B" w:rsidP="00050611">
                  <w:pPr>
                    <w:rPr>
                      <w:b/>
                      <w:sz w:val="26"/>
                      <w:szCs w:val="26"/>
                    </w:rPr>
                  </w:pPr>
                  <w:r>
                    <w:rPr>
                      <w:b/>
                      <w:sz w:val="26"/>
                      <w:szCs w:val="26"/>
                    </w:rPr>
                    <w:t>1)  (1,0 điểm)</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060" w:type="dxa"/>
                  <w:gridSpan w:val="3"/>
                </w:tcPr>
                <w:p w:rsidR="00031A1B" w:rsidRDefault="00031A1B" w:rsidP="00050611">
                  <w:pPr>
                    <w:rPr>
                      <w:sz w:val="26"/>
                      <w:szCs w:val="26"/>
                      <w:lang w:val="nl-NL"/>
                    </w:rPr>
                  </w:pPr>
                  <w:r>
                    <w:rPr>
                      <w:sz w:val="26"/>
                      <w:szCs w:val="26"/>
                      <w:lang w:val="nl-NL"/>
                    </w:rPr>
                    <w:t xml:space="preserve">a) Hàm số bậc nhất </w:t>
                  </w:r>
                  <w:r>
                    <w:rPr>
                      <w:position w:val="-14"/>
                      <w:sz w:val="26"/>
                      <w:szCs w:val="26"/>
                      <w:lang w:val="nl-NL"/>
                    </w:rPr>
                    <w:object w:dxaOrig="1700" w:dyaOrig="400">
                      <v:shape id="_x0000_i1707" type="#_x0000_t75" style="width:85pt;height:20pt;mso-position-horizontal-relative:page;mso-position-vertical-relative:page" o:ole="">
                        <v:imagedata r:id="rId1302" o:title=""/>
                      </v:shape>
                      <o:OLEObject Type="Embed" ProgID="Equation.DSMT4" ShapeID="_x0000_i1707" DrawAspect="Content" ObjectID="_1586712714" r:id="rId1303"/>
                    </w:object>
                  </w:r>
                  <w:r>
                    <w:rPr>
                      <w:sz w:val="26"/>
                      <w:szCs w:val="26"/>
                      <w:lang w:val="nl-NL"/>
                    </w:rPr>
                    <w:t xml:space="preserve">    (d)    </w:t>
                  </w:r>
                </w:p>
                <w:p w:rsidR="00031A1B" w:rsidRDefault="00031A1B" w:rsidP="00050611">
                  <w:pPr>
                    <w:rPr>
                      <w:sz w:val="26"/>
                      <w:szCs w:val="26"/>
                      <w:lang w:val="nl-NL"/>
                    </w:rPr>
                  </w:pPr>
                  <w:r>
                    <w:rPr>
                      <w:sz w:val="26"/>
                      <w:szCs w:val="26"/>
                      <w:lang w:val="nl-NL"/>
                    </w:rPr>
                    <w:t xml:space="preserve">Hàm số đồng biến  </w:t>
                  </w:r>
                  <w:r>
                    <w:rPr>
                      <w:position w:val="-6"/>
                      <w:sz w:val="26"/>
                      <w:szCs w:val="26"/>
                      <w:lang w:val="nl-NL"/>
                    </w:rPr>
                    <w:object w:dxaOrig="340" w:dyaOrig="240">
                      <v:shape id="_x0000_i1708" type="#_x0000_t75" style="width:17pt;height:12pt;mso-position-horizontal-relative:page;mso-position-vertical-relative:page" o:ole="">
                        <v:imagedata r:id="rId1304" o:title=""/>
                      </v:shape>
                      <o:OLEObject Type="Embed" ProgID="Equation.3" ShapeID="_x0000_i1708" DrawAspect="Content" ObjectID="_1586712715" r:id="rId1305"/>
                    </w:object>
                  </w:r>
                  <w:r>
                    <w:rPr>
                      <w:sz w:val="26"/>
                      <w:szCs w:val="26"/>
                      <w:lang w:val="nl-NL"/>
                    </w:rPr>
                    <w:t xml:space="preserve">m – 2 &gt; 0 </w:t>
                  </w:r>
                  <w:r>
                    <w:rPr>
                      <w:position w:val="-6"/>
                      <w:sz w:val="26"/>
                      <w:szCs w:val="26"/>
                      <w:lang w:val="nl-NL"/>
                    </w:rPr>
                    <w:object w:dxaOrig="340" w:dyaOrig="240">
                      <v:shape id="_x0000_i1709" type="#_x0000_t75" style="width:17pt;height:12pt;mso-position-horizontal-relative:page;mso-position-vertical-relative:page" o:ole="">
                        <v:imagedata r:id="rId1306" o:title=""/>
                      </v:shape>
                      <o:OLEObject Type="Embed" ProgID="Equation.3" ShapeID="_x0000_i1709" DrawAspect="Content" ObjectID="_1586712716" r:id="rId1307"/>
                    </w:object>
                  </w:r>
                  <w:r>
                    <w:rPr>
                      <w:sz w:val="26"/>
                      <w:szCs w:val="26"/>
                      <w:lang w:val="nl-NL"/>
                    </w:rPr>
                    <w:t>m &gt; 2</w:t>
                  </w:r>
                </w:p>
              </w:tc>
              <w:tc>
                <w:tcPr>
                  <w:tcW w:w="941" w:type="dxa"/>
                  <w:gridSpan w:val="3"/>
                  <w:vAlign w:val="center"/>
                </w:tcPr>
                <w:p w:rsidR="00031A1B" w:rsidRDefault="00031A1B" w:rsidP="00050611">
                  <w:pPr>
                    <w:jc w:val="center"/>
                    <w:rPr>
                      <w:sz w:val="26"/>
                      <w:szCs w:val="26"/>
                    </w:rPr>
                  </w:pPr>
                </w:p>
                <w:p w:rsidR="00031A1B" w:rsidRDefault="00031A1B" w:rsidP="00050611">
                  <w:pPr>
                    <w:jc w:val="center"/>
                    <w:rPr>
                      <w:sz w:val="26"/>
                      <w:szCs w:val="26"/>
                    </w:rPr>
                  </w:pPr>
                  <w:r>
                    <w:rPr>
                      <w:sz w:val="26"/>
                      <w:szCs w:val="26"/>
                    </w:rPr>
                    <w:t>0,5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060" w:type="dxa"/>
                  <w:gridSpan w:val="3"/>
                </w:tcPr>
                <w:p w:rsidR="00031A1B" w:rsidRDefault="00031A1B" w:rsidP="00050611">
                  <w:pPr>
                    <w:rPr>
                      <w:sz w:val="26"/>
                      <w:szCs w:val="26"/>
                      <w:lang w:val="nl-NL"/>
                    </w:rPr>
                  </w:pPr>
                  <w:r>
                    <w:rPr>
                      <w:sz w:val="26"/>
                      <w:szCs w:val="26"/>
                      <w:lang w:val="nl-NL"/>
                    </w:rPr>
                    <w:t xml:space="preserve">b) Đồ thị hàm số </w:t>
                  </w:r>
                  <w:r>
                    <w:rPr>
                      <w:position w:val="-14"/>
                      <w:sz w:val="26"/>
                      <w:szCs w:val="26"/>
                      <w:lang w:val="nl-NL"/>
                    </w:rPr>
                    <w:object w:dxaOrig="1700" w:dyaOrig="400">
                      <v:shape id="_x0000_i1710" type="#_x0000_t75" style="width:85pt;height:20pt;mso-position-horizontal-relative:page;mso-position-vertical-relative:page" o:ole="">
                        <v:imagedata r:id="rId1308" o:title=""/>
                      </v:shape>
                      <o:OLEObject Type="Embed" ProgID="Equation.DSMT4" ShapeID="_x0000_i1710" DrawAspect="Content" ObjectID="_1586712717" r:id="rId1309"/>
                    </w:object>
                  </w:r>
                  <w:r>
                    <w:rPr>
                      <w:sz w:val="26"/>
                      <w:szCs w:val="26"/>
                      <w:lang w:val="nl-NL"/>
                    </w:rPr>
                    <w:t xml:space="preserve">   song song với đồ thị hàm số</w:t>
                  </w:r>
                </w:p>
                <w:p w:rsidR="00031A1B" w:rsidRDefault="00031A1B" w:rsidP="00050611">
                  <w:pPr>
                    <w:rPr>
                      <w:sz w:val="26"/>
                      <w:szCs w:val="26"/>
                      <w:lang w:val="nl-NL"/>
                    </w:rPr>
                  </w:pPr>
                  <w:r>
                    <w:rPr>
                      <w:sz w:val="26"/>
                      <w:szCs w:val="26"/>
                      <w:lang w:val="nl-NL"/>
                    </w:rPr>
                    <w:t xml:space="preserve"> y = 2x +7 </w:t>
                  </w:r>
                  <w:r>
                    <w:rPr>
                      <w:position w:val="-6"/>
                      <w:sz w:val="26"/>
                      <w:szCs w:val="26"/>
                      <w:lang w:val="nl-NL"/>
                    </w:rPr>
                    <w:object w:dxaOrig="340" w:dyaOrig="240">
                      <v:shape id="_x0000_i1711" type="#_x0000_t75" style="width:17pt;height:12pt;mso-position-horizontal-relative:page;mso-position-vertical-relative:page" o:ole="">
                        <v:imagedata r:id="rId1310" o:title=""/>
                      </v:shape>
                      <o:OLEObject Type="Embed" ProgID="Equation.3" ShapeID="_x0000_i1711" DrawAspect="Content" ObjectID="_1586712718" r:id="rId1311"/>
                    </w:object>
                  </w:r>
                  <w:r>
                    <w:rPr>
                      <w:position w:val="-30"/>
                      <w:sz w:val="26"/>
                      <w:szCs w:val="26"/>
                      <w:lang w:val="nl-NL"/>
                    </w:rPr>
                    <w:object w:dxaOrig="1000" w:dyaOrig="720">
                      <v:shape id="_x0000_i1712" type="#_x0000_t75" style="width:49.95pt;height:36pt;mso-position-horizontal-relative:page;mso-position-vertical-relative:page" o:ole="">
                        <v:imagedata r:id="rId1312" o:title=""/>
                      </v:shape>
                      <o:OLEObject Type="Embed" ProgID="Equation.DSMT4" ShapeID="_x0000_i1712" DrawAspect="Content" ObjectID="_1586712719" r:id="rId1313"/>
                    </w:object>
                  </w:r>
                  <w:r>
                    <w:rPr>
                      <w:position w:val="-30"/>
                      <w:sz w:val="26"/>
                      <w:szCs w:val="26"/>
                      <w:lang w:val="nl-NL"/>
                    </w:rPr>
                    <w:object w:dxaOrig="1060" w:dyaOrig="720">
                      <v:shape id="_x0000_i1713" type="#_x0000_t75" style="width:53pt;height:36pt;mso-position-horizontal-relative:page;mso-position-vertical-relative:page" o:ole="">
                        <v:imagedata r:id="rId1314" o:title=""/>
                      </v:shape>
                      <o:OLEObject Type="Embed" ProgID="Equation.DSMT4" ShapeID="_x0000_i1713" DrawAspect="Content" ObjectID="_1586712720" r:id="rId1315"/>
                    </w:object>
                  </w:r>
                  <w:r>
                    <w:rPr>
                      <w:sz w:val="26"/>
                      <w:szCs w:val="26"/>
                      <w:lang w:val="nl-NL"/>
                    </w:rPr>
                    <w:t>(vô lí)</w:t>
                  </w:r>
                </w:p>
                <w:p w:rsidR="00031A1B" w:rsidRDefault="00031A1B" w:rsidP="00050611">
                  <w:pPr>
                    <w:rPr>
                      <w:sz w:val="26"/>
                      <w:szCs w:val="26"/>
                      <w:lang w:val="nl-NL"/>
                    </w:rPr>
                  </w:pPr>
                  <w:r>
                    <w:rPr>
                      <w:sz w:val="26"/>
                      <w:szCs w:val="26"/>
                      <w:lang w:val="nl-NL"/>
                    </w:rPr>
                    <w:t>Vậy không có m thỏa mãn đề bài</w:t>
                  </w:r>
                </w:p>
              </w:tc>
              <w:tc>
                <w:tcPr>
                  <w:tcW w:w="941" w:type="dxa"/>
                  <w:gridSpan w:val="3"/>
                  <w:vAlign w:val="center"/>
                </w:tcPr>
                <w:p w:rsidR="00031A1B" w:rsidRDefault="00031A1B" w:rsidP="00050611">
                  <w:pPr>
                    <w:jc w:val="center"/>
                    <w:rPr>
                      <w:sz w:val="26"/>
                      <w:szCs w:val="26"/>
                      <w:lang w:val="nl-NL"/>
                    </w:rPr>
                  </w:pPr>
                </w:p>
                <w:p w:rsidR="00031A1B" w:rsidRDefault="00031A1B" w:rsidP="00050611">
                  <w:pPr>
                    <w:jc w:val="center"/>
                    <w:rPr>
                      <w:sz w:val="26"/>
                      <w:szCs w:val="26"/>
                    </w:rPr>
                  </w:pPr>
                  <w:r>
                    <w:rPr>
                      <w:sz w:val="26"/>
                      <w:szCs w:val="26"/>
                    </w:rPr>
                    <w:t>0,25</w:t>
                  </w:r>
                </w:p>
                <w:p w:rsidR="00031A1B" w:rsidRDefault="00031A1B" w:rsidP="00050611">
                  <w:pPr>
                    <w:jc w:val="center"/>
                    <w:rPr>
                      <w:sz w:val="26"/>
                      <w:szCs w:val="26"/>
                    </w:rPr>
                  </w:pPr>
                </w:p>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9001" w:type="dxa"/>
                  <w:gridSpan w:val="6"/>
                </w:tcPr>
                <w:p w:rsidR="00031A1B" w:rsidRDefault="00031A1B" w:rsidP="00050611">
                  <w:pPr>
                    <w:rPr>
                      <w:b/>
                      <w:sz w:val="26"/>
                      <w:szCs w:val="26"/>
                    </w:rPr>
                  </w:pPr>
                  <w:r>
                    <w:rPr>
                      <w:b/>
                      <w:sz w:val="26"/>
                      <w:szCs w:val="26"/>
                    </w:rPr>
                    <w:t>2) (1,5 điểm)</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spacing w:line="288" w:lineRule="auto"/>
                    <w:jc w:val="both"/>
                    <w:rPr>
                      <w:sz w:val="26"/>
                      <w:szCs w:val="26"/>
                      <w:lang w:val="nl-NL"/>
                    </w:rPr>
                  </w:pPr>
                  <w:r>
                    <w:rPr>
                      <w:sz w:val="26"/>
                      <w:szCs w:val="26"/>
                      <w:lang w:val="nl-NL"/>
                    </w:rPr>
                    <w:t xml:space="preserve">Phương trình </w:t>
                  </w:r>
                  <w:r>
                    <w:rPr>
                      <w:position w:val="-10"/>
                      <w:sz w:val="26"/>
                      <w:szCs w:val="26"/>
                    </w:rPr>
                    <w:object w:dxaOrig="1941" w:dyaOrig="360">
                      <v:shape id="_x0000_i1714" type="#_x0000_t75" style="width:96.95pt;height:18pt;mso-position-horizontal-relative:page;mso-position-vertical-relative:page" o:ole="">
                        <v:imagedata r:id="rId1316" o:title=""/>
                      </v:shape>
                      <o:OLEObject Type="Embed" ProgID="Equation.DSMT4" ShapeID="_x0000_i1714" DrawAspect="Content" ObjectID="_1586712721" r:id="rId1317"/>
                    </w:object>
                  </w:r>
                  <w:r>
                    <w:rPr>
                      <w:sz w:val="26"/>
                      <w:szCs w:val="26"/>
                      <w:lang w:val="nl-NL"/>
                    </w:rPr>
                    <w:t xml:space="preserve">  </w:t>
                  </w:r>
                </w:p>
                <w:p w:rsidR="00031A1B" w:rsidRDefault="00031A1B" w:rsidP="00050611">
                  <w:pPr>
                    <w:jc w:val="both"/>
                    <w:rPr>
                      <w:sz w:val="26"/>
                      <w:szCs w:val="26"/>
                      <w:lang w:val="nl-NL"/>
                    </w:rPr>
                  </w:pPr>
                  <w:r>
                    <w:rPr>
                      <w:sz w:val="26"/>
                      <w:szCs w:val="26"/>
                      <w:lang w:val="nl-NL"/>
                    </w:rPr>
                    <w:t xml:space="preserve">a) Khi </w:t>
                  </w:r>
                  <w:r>
                    <w:rPr>
                      <w:position w:val="-4"/>
                      <w:sz w:val="26"/>
                      <w:szCs w:val="26"/>
                    </w:rPr>
                    <w:object w:dxaOrig="579" w:dyaOrig="260">
                      <v:shape id="_x0000_i1715" type="#_x0000_t75" style="width:29pt;height:13pt;mso-position-horizontal-relative:page;mso-position-vertical-relative:page" o:ole="">
                        <v:imagedata r:id="rId1318" o:title=""/>
                      </v:shape>
                      <o:OLEObject Type="Embed" ProgID="Equation.DSMT4" ShapeID="_x0000_i1715" DrawAspect="Content" ObjectID="_1586712722" r:id="rId1319"/>
                    </w:object>
                  </w:r>
                  <w:r>
                    <w:rPr>
                      <w:sz w:val="26"/>
                      <w:szCs w:val="26"/>
                      <w:lang w:val="nl-NL"/>
                    </w:rPr>
                    <w:t xml:space="preserve"> phương trình có dạng </w:t>
                  </w:r>
                  <w:r>
                    <w:rPr>
                      <w:position w:val="-6"/>
                      <w:sz w:val="26"/>
                      <w:szCs w:val="26"/>
                    </w:rPr>
                    <w:object w:dxaOrig="1040" w:dyaOrig="320">
                      <v:shape id="_x0000_i1716" type="#_x0000_t75" style="width:52pt;height:16pt;mso-position-horizontal-relative:page;mso-position-vertical-relative:page" o:ole="">
                        <v:imagedata r:id="rId1320" o:title=""/>
                      </v:shape>
                      <o:OLEObject Type="Embed" ProgID="Equation.DSMT4" ShapeID="_x0000_i1716" DrawAspect="Content" ObjectID="_1586712723" r:id="rId1321"/>
                    </w:object>
                  </w:r>
                </w:p>
                <w:p w:rsidR="00031A1B" w:rsidRDefault="00031A1B" w:rsidP="00050611">
                  <w:pPr>
                    <w:jc w:val="both"/>
                    <w:rPr>
                      <w:sz w:val="26"/>
                      <w:szCs w:val="26"/>
                      <w:lang w:val="nl-NL"/>
                    </w:rPr>
                  </w:pPr>
                  <w:r>
                    <w:rPr>
                      <w:position w:val="-10"/>
                      <w:sz w:val="26"/>
                      <w:szCs w:val="26"/>
                    </w:rPr>
                    <w:object w:dxaOrig="2720" w:dyaOrig="360">
                      <v:shape id="_x0000_i1717" type="#_x0000_t75" style="width:136pt;height:18pt;mso-position-horizontal-relative:page;mso-position-vertical-relative:page" o:ole="">
                        <v:imagedata r:id="rId1322" o:title=""/>
                      </v:shape>
                      <o:OLEObject Type="Embed" ProgID="Equation.3" ShapeID="_x0000_i1717" DrawAspect="Content" ObjectID="_1586712724" r:id="rId1323"/>
                    </w:object>
                  </w:r>
                  <w:r>
                    <w:rPr>
                      <w:sz w:val="26"/>
                      <w:szCs w:val="26"/>
                      <w:lang w:val="nl-NL"/>
                    </w:rPr>
                    <w:t xml:space="preserve"> </w:t>
                  </w:r>
                </w:p>
                <w:p w:rsidR="00031A1B" w:rsidRDefault="00031A1B" w:rsidP="00050611">
                  <w:pPr>
                    <w:tabs>
                      <w:tab w:val="left" w:pos="720"/>
                    </w:tabs>
                    <w:ind w:right="459"/>
                    <w:rPr>
                      <w:sz w:val="26"/>
                      <w:szCs w:val="26"/>
                      <w:lang w:val="nl-NL"/>
                    </w:rPr>
                  </w:pPr>
                  <w:r>
                    <w:rPr>
                      <w:sz w:val="26"/>
                      <w:szCs w:val="26"/>
                      <w:lang w:val="nl-NL"/>
                    </w:rPr>
                    <w:t xml:space="preserve">Phương trình có hai nghiệm phân biệt: </w:t>
                  </w:r>
                  <w:r>
                    <w:rPr>
                      <w:position w:val="-24"/>
                      <w:sz w:val="26"/>
                      <w:szCs w:val="26"/>
                    </w:rPr>
                    <w:object w:dxaOrig="1140" w:dyaOrig="680">
                      <v:shape id="_x0000_i1718" type="#_x0000_t75" style="width:57pt;height:34pt;mso-position-horizontal-relative:page;mso-position-vertical-relative:page" o:ole="">
                        <v:imagedata r:id="rId1324" o:title=""/>
                      </v:shape>
                      <o:OLEObject Type="Embed" ProgID="Equation.DSMT4" ShapeID="_x0000_i1718" DrawAspect="Content" ObjectID="_1586712725" r:id="rId1325"/>
                    </w:object>
                  </w:r>
                  <w:r>
                    <w:rPr>
                      <w:sz w:val="26"/>
                      <w:szCs w:val="26"/>
                      <w:lang w:val="nl-NL"/>
                    </w:rPr>
                    <w:t xml:space="preserve"> và </w:t>
                  </w:r>
                  <w:r>
                    <w:rPr>
                      <w:position w:val="-24"/>
                      <w:sz w:val="26"/>
                      <w:szCs w:val="26"/>
                    </w:rPr>
                    <w:object w:dxaOrig="1160" w:dyaOrig="680">
                      <v:shape id="_x0000_i1719" type="#_x0000_t75" style="width:58pt;height:34pt;mso-position-horizontal-relative:page;mso-position-vertical-relative:page" o:ole="">
                        <v:imagedata r:id="rId1326" o:title=""/>
                      </v:shape>
                      <o:OLEObject Type="Embed" ProgID="Equation.DSMT4" ShapeID="_x0000_i1719" DrawAspect="Content" ObjectID="_1586712726" r:id="rId1327"/>
                    </w:object>
                  </w:r>
                </w:p>
              </w:tc>
              <w:tc>
                <w:tcPr>
                  <w:tcW w:w="901" w:type="dxa"/>
                  <w:gridSpan w:val="2"/>
                </w:tcPr>
                <w:p w:rsidR="00031A1B" w:rsidRDefault="00031A1B" w:rsidP="00050611">
                  <w:pPr>
                    <w:jc w:val="center"/>
                    <w:rPr>
                      <w:sz w:val="26"/>
                      <w:szCs w:val="26"/>
                      <w:lang w:val="nl-NL"/>
                    </w:rPr>
                  </w:pPr>
                </w:p>
                <w:p w:rsidR="00031A1B" w:rsidRDefault="00031A1B" w:rsidP="00050611">
                  <w:pPr>
                    <w:jc w:val="center"/>
                    <w:rPr>
                      <w:sz w:val="26"/>
                      <w:szCs w:val="26"/>
                      <w:lang w:val="nl-NL"/>
                    </w:rPr>
                  </w:pPr>
                </w:p>
                <w:p w:rsidR="00031A1B" w:rsidRDefault="00031A1B" w:rsidP="00050611">
                  <w:pPr>
                    <w:jc w:val="center"/>
                    <w:rPr>
                      <w:sz w:val="26"/>
                      <w:szCs w:val="26"/>
                    </w:rPr>
                  </w:pPr>
                  <w:r>
                    <w:rPr>
                      <w:sz w:val="26"/>
                      <w:szCs w:val="26"/>
                    </w:rPr>
                    <w:t>0,25</w:t>
                  </w:r>
                </w:p>
                <w:p w:rsidR="00031A1B" w:rsidRDefault="00031A1B" w:rsidP="00050611">
                  <w:pPr>
                    <w:jc w:val="center"/>
                    <w:rPr>
                      <w:sz w:val="26"/>
                      <w:szCs w:val="26"/>
                    </w:rPr>
                  </w:pPr>
                </w:p>
                <w:p w:rsidR="00031A1B" w:rsidRDefault="00031A1B" w:rsidP="00050611">
                  <w:pPr>
                    <w:jc w:val="center"/>
                    <w:rPr>
                      <w:sz w:val="26"/>
                      <w:szCs w:val="26"/>
                    </w:rPr>
                  </w:pPr>
                </w:p>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Align w:val="center"/>
                </w:tcPr>
                <w:p w:rsidR="00031A1B" w:rsidRDefault="00031A1B" w:rsidP="00050611">
                  <w:pPr>
                    <w:jc w:val="center"/>
                    <w:rPr>
                      <w:b/>
                      <w:sz w:val="26"/>
                      <w:szCs w:val="26"/>
                    </w:rPr>
                  </w:pPr>
                </w:p>
              </w:tc>
              <w:tc>
                <w:tcPr>
                  <w:tcW w:w="8100" w:type="dxa"/>
                  <w:gridSpan w:val="4"/>
                </w:tcPr>
                <w:p w:rsidR="00031A1B" w:rsidRDefault="00031A1B" w:rsidP="00050611">
                  <w:pPr>
                    <w:jc w:val="both"/>
                    <w:rPr>
                      <w:sz w:val="26"/>
                      <w:szCs w:val="26"/>
                    </w:rPr>
                  </w:pPr>
                  <w:r>
                    <w:rPr>
                      <w:sz w:val="26"/>
                      <w:szCs w:val="26"/>
                    </w:rPr>
                    <w:t xml:space="preserve">b)    </w:t>
                  </w:r>
                  <w:r>
                    <w:rPr>
                      <w:position w:val="-10"/>
                      <w:sz w:val="26"/>
                      <w:szCs w:val="26"/>
                    </w:rPr>
                    <w:object w:dxaOrig="4459" w:dyaOrig="380">
                      <v:shape id="_x0000_i1720" type="#_x0000_t75" style="width:222.95pt;height:19pt;mso-position-horizontal-relative:page;mso-position-vertical-relative:page" o:ole="">
                        <v:imagedata r:id="rId1328" o:title=""/>
                      </v:shape>
                      <o:OLEObject Type="Embed" ProgID="Equation.3" ShapeID="_x0000_i1720" DrawAspect="Content" ObjectID="_1586712727" r:id="rId1329"/>
                    </w:object>
                  </w:r>
                </w:p>
                <w:p w:rsidR="00031A1B" w:rsidRDefault="00031A1B" w:rsidP="00050611">
                  <w:pPr>
                    <w:jc w:val="both"/>
                    <w:rPr>
                      <w:sz w:val="26"/>
                      <w:szCs w:val="26"/>
                      <w:lang w:val="nl-NL"/>
                    </w:rPr>
                  </w:pPr>
                  <w:r>
                    <w:rPr>
                      <w:sz w:val="26"/>
                      <w:szCs w:val="26"/>
                    </w:rPr>
                    <w:t xml:space="preserve">           </w:t>
                  </w:r>
                  <w:r>
                    <w:rPr>
                      <w:position w:val="-10"/>
                      <w:sz w:val="26"/>
                      <w:szCs w:val="26"/>
                    </w:rPr>
                    <w:object w:dxaOrig="1900" w:dyaOrig="360">
                      <v:shape id="_x0000_i1721" type="#_x0000_t75" style="width:95pt;height:18pt;mso-position-horizontal-relative:page;mso-position-vertical-relative:page" o:ole="">
                        <v:imagedata r:id="rId1330" o:title=""/>
                      </v:shape>
                      <o:OLEObject Type="Embed" ProgID="Equation.3" ShapeID="_x0000_i1721" DrawAspect="Content" ObjectID="_1586712728" r:id="rId1331"/>
                    </w:object>
                  </w:r>
                  <w:r>
                    <w:rPr>
                      <w:sz w:val="26"/>
                      <w:szCs w:val="26"/>
                    </w:rPr>
                    <w:t xml:space="preserve"> (với </w:t>
                  </w:r>
                  <w:r>
                    <w:rPr>
                      <w:position w:val="-4"/>
                      <w:sz w:val="26"/>
                      <w:szCs w:val="26"/>
                    </w:rPr>
                    <w:object w:dxaOrig="420" w:dyaOrig="260">
                      <v:shape id="_x0000_i1722" type="#_x0000_t75" style="width:21pt;height:13pt;mso-position-horizontal-relative:page;mso-position-vertical-relative:page" o:ole="">
                        <v:imagedata r:id="rId1332" o:title=""/>
                      </v:shape>
                      <o:OLEObject Type="Embed" ProgID="Equation.3" ShapeID="_x0000_i1722" DrawAspect="Content" ObjectID="_1586712729" r:id="rId1333"/>
                    </w:object>
                  </w:r>
                  <w:r>
                    <w:rPr>
                      <w:sz w:val="26"/>
                      <w:szCs w:val="26"/>
                    </w:rPr>
                    <w:t>)</w:t>
                  </w:r>
                </w:p>
              </w:tc>
              <w:tc>
                <w:tcPr>
                  <w:tcW w:w="901" w:type="dxa"/>
                  <w:gridSpan w:val="2"/>
                </w:tcPr>
                <w:p w:rsidR="00031A1B" w:rsidRDefault="00031A1B" w:rsidP="00050611">
                  <w:pPr>
                    <w:jc w:val="center"/>
                    <w:rPr>
                      <w:sz w:val="26"/>
                      <w:szCs w:val="26"/>
                    </w:rPr>
                  </w:pPr>
                </w:p>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Align w:val="center"/>
                </w:tcPr>
                <w:p w:rsidR="00031A1B" w:rsidRDefault="00031A1B" w:rsidP="00050611">
                  <w:pPr>
                    <w:jc w:val="center"/>
                    <w:rPr>
                      <w:b/>
                      <w:sz w:val="26"/>
                      <w:szCs w:val="26"/>
                    </w:rPr>
                  </w:pPr>
                </w:p>
              </w:tc>
              <w:tc>
                <w:tcPr>
                  <w:tcW w:w="8100" w:type="dxa"/>
                  <w:gridSpan w:val="4"/>
                </w:tcPr>
                <w:p w:rsidR="00031A1B" w:rsidRDefault="00031A1B" w:rsidP="00050611">
                  <w:pPr>
                    <w:jc w:val="both"/>
                    <w:rPr>
                      <w:sz w:val="26"/>
                      <w:szCs w:val="26"/>
                      <w:lang w:val="nl-NL"/>
                    </w:rPr>
                  </w:pPr>
                  <w:r>
                    <w:rPr>
                      <w:sz w:val="26"/>
                      <w:szCs w:val="26"/>
                      <w:lang w:val="nl-NL"/>
                    </w:rPr>
                    <w:t xml:space="preserve">Vậy phương trình có hai nghiệm phân biệt </w:t>
                  </w:r>
                  <w:r>
                    <w:rPr>
                      <w:position w:val="-12"/>
                      <w:sz w:val="26"/>
                      <w:szCs w:val="26"/>
                    </w:rPr>
                    <w:object w:dxaOrig="560" w:dyaOrig="360">
                      <v:shape id="_x0000_i1723" type="#_x0000_t75" style="width:28pt;height:18pt;mso-position-horizontal-relative:page;mso-position-vertical-relative:page" o:ole="">
                        <v:imagedata r:id="rId1334" o:title=""/>
                      </v:shape>
                      <o:OLEObject Type="Embed" ProgID="Equation.DSMT4" ShapeID="_x0000_i1723" DrawAspect="Content" ObjectID="_1586712730" r:id="rId1335"/>
                    </w:object>
                  </w:r>
                  <w:r>
                    <w:rPr>
                      <w:sz w:val="26"/>
                      <w:szCs w:val="26"/>
                      <w:lang w:val="nl-NL"/>
                    </w:rPr>
                    <w:t xml:space="preserve">với mọi giá trị của tham số m. Khi đó, theo định lý Viét: </w:t>
                  </w:r>
                  <w:r>
                    <w:rPr>
                      <w:position w:val="-12"/>
                      <w:sz w:val="26"/>
                      <w:szCs w:val="26"/>
                    </w:rPr>
                    <w:object w:dxaOrig="2380" w:dyaOrig="360">
                      <v:shape id="_x0000_i1724" type="#_x0000_t75" style="width:119pt;height:18pt;mso-position-horizontal-relative:page;mso-position-vertical-relative:page" o:ole="">
                        <v:imagedata r:id="rId1336" o:title=""/>
                      </v:shape>
                      <o:OLEObject Type="Embed" ProgID="Equation.DSMT4" ShapeID="_x0000_i1724" DrawAspect="Content" ObjectID="_1586712731" r:id="rId1337"/>
                    </w:object>
                  </w:r>
                </w:p>
              </w:tc>
              <w:tc>
                <w:tcPr>
                  <w:tcW w:w="901" w:type="dxa"/>
                  <w:gridSpan w:val="2"/>
                </w:tcPr>
                <w:p w:rsidR="00031A1B" w:rsidRDefault="00031A1B" w:rsidP="00050611">
                  <w:pPr>
                    <w:jc w:val="center"/>
                    <w:rPr>
                      <w:sz w:val="26"/>
                      <w:szCs w:val="26"/>
                    </w:rPr>
                  </w:pPr>
                </w:p>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Align w:val="center"/>
                </w:tcPr>
                <w:p w:rsidR="00031A1B" w:rsidRDefault="00031A1B" w:rsidP="00050611">
                  <w:pPr>
                    <w:jc w:val="center"/>
                    <w:rPr>
                      <w:b/>
                      <w:sz w:val="26"/>
                      <w:szCs w:val="26"/>
                    </w:rPr>
                  </w:pPr>
                </w:p>
              </w:tc>
              <w:tc>
                <w:tcPr>
                  <w:tcW w:w="8100" w:type="dxa"/>
                  <w:gridSpan w:val="4"/>
                </w:tcPr>
                <w:p w:rsidR="00031A1B" w:rsidRDefault="00031A1B" w:rsidP="00050611">
                  <w:pPr>
                    <w:jc w:val="both"/>
                    <w:rPr>
                      <w:sz w:val="26"/>
                      <w:szCs w:val="26"/>
                    </w:rPr>
                  </w:pPr>
                  <w:r>
                    <w:rPr>
                      <w:sz w:val="26"/>
                      <w:szCs w:val="26"/>
                    </w:rPr>
                    <w:t xml:space="preserve">Ta có: </w:t>
                  </w:r>
                  <w:r>
                    <w:rPr>
                      <w:position w:val="-12"/>
                      <w:sz w:val="26"/>
                      <w:szCs w:val="26"/>
                    </w:rPr>
                    <w:object w:dxaOrig="3920" w:dyaOrig="380">
                      <v:shape id="_x0000_i1725" type="#_x0000_t75" style="width:196pt;height:19pt;mso-position-horizontal-relative:page;mso-position-vertical-relative:page" o:ole="">
                        <v:imagedata r:id="rId1338" o:title=""/>
                      </v:shape>
                      <o:OLEObject Type="Embed" ProgID="Equation.3" ShapeID="_x0000_i1725" DrawAspect="Content" ObjectID="_1586712732" r:id="rId1339"/>
                    </w:object>
                  </w:r>
                </w:p>
                <w:p w:rsidR="00031A1B" w:rsidRDefault="00031A1B" w:rsidP="00050611">
                  <w:pPr>
                    <w:jc w:val="both"/>
                    <w:rPr>
                      <w:sz w:val="26"/>
                      <w:szCs w:val="26"/>
                    </w:rPr>
                  </w:pPr>
                  <w:r>
                    <w:rPr>
                      <w:sz w:val="26"/>
                      <w:szCs w:val="26"/>
                    </w:rPr>
                    <w:t xml:space="preserve">           </w:t>
                  </w:r>
                  <w:r>
                    <w:rPr>
                      <w:position w:val="-10"/>
                      <w:sz w:val="26"/>
                      <w:szCs w:val="26"/>
                    </w:rPr>
                    <w:object w:dxaOrig="3580" w:dyaOrig="380">
                      <v:shape id="_x0000_i1726" type="#_x0000_t75" style="width:179pt;height:19pt;mso-position-horizontal-relative:page;mso-position-vertical-relative:page" o:ole="">
                        <v:imagedata r:id="rId1340" o:title=""/>
                      </v:shape>
                      <o:OLEObject Type="Embed" ProgID="Equation.3" ShapeID="_x0000_i1726" DrawAspect="Content" ObjectID="_1586712733" r:id="rId1341"/>
                    </w:object>
                  </w:r>
                  <w:r>
                    <w:rPr>
                      <w:sz w:val="26"/>
                      <w:szCs w:val="26"/>
                    </w:rPr>
                    <w:t xml:space="preserve"> </w:t>
                  </w:r>
                </w:p>
                <w:p w:rsidR="00031A1B" w:rsidRDefault="00031A1B" w:rsidP="00050611">
                  <w:pPr>
                    <w:jc w:val="both"/>
                    <w:rPr>
                      <w:sz w:val="26"/>
                      <w:szCs w:val="26"/>
                    </w:rPr>
                  </w:pPr>
                  <w:r>
                    <w:rPr>
                      <w:sz w:val="26"/>
                      <w:szCs w:val="26"/>
                    </w:rPr>
                    <w:t xml:space="preserve">                                 </w:t>
                  </w:r>
                  <w:r>
                    <w:rPr>
                      <w:position w:val="-6"/>
                      <w:sz w:val="26"/>
                      <w:szCs w:val="26"/>
                    </w:rPr>
                    <w:object w:dxaOrig="2180" w:dyaOrig="320">
                      <v:shape id="_x0000_i1727" type="#_x0000_t75" style="width:109pt;height:16pt;mso-position-horizontal-relative:page;mso-position-vertical-relative:page" o:ole="">
                        <v:imagedata r:id="rId1342" o:title=""/>
                      </v:shape>
                      <o:OLEObject Type="Embed" ProgID="Equation.3" ShapeID="_x0000_i1727" DrawAspect="Content" ObjectID="_1586712734" r:id="rId1343"/>
                    </w:object>
                  </w:r>
                </w:p>
                <w:p w:rsidR="00031A1B" w:rsidRDefault="00031A1B" w:rsidP="00050611">
                  <w:pPr>
                    <w:jc w:val="both"/>
                    <w:rPr>
                      <w:sz w:val="26"/>
                      <w:szCs w:val="26"/>
                    </w:rPr>
                  </w:pPr>
                  <w:r>
                    <w:rPr>
                      <w:sz w:val="26"/>
                      <w:szCs w:val="26"/>
                    </w:rPr>
                    <w:t xml:space="preserve">                                 </w:t>
                  </w:r>
                  <w:r>
                    <w:rPr>
                      <w:position w:val="-6"/>
                      <w:sz w:val="26"/>
                      <w:szCs w:val="26"/>
                    </w:rPr>
                    <w:object w:dxaOrig="340" w:dyaOrig="240">
                      <v:shape id="_x0000_i1728" type="#_x0000_t75" style="width:17pt;height:12pt;mso-position-horizontal-relative:page;mso-position-vertical-relative:page" o:ole="">
                        <v:imagedata r:id="rId1344" o:title=""/>
                      </v:shape>
                      <o:OLEObject Type="Embed" ProgID="Equation.3" ShapeID="_x0000_i1728" DrawAspect="Content" ObjectID="_1586712735" r:id="rId1345"/>
                    </w:object>
                  </w:r>
                  <w:r>
                    <w:rPr>
                      <w:position w:val="-46"/>
                      <w:sz w:val="26"/>
                      <w:szCs w:val="26"/>
                    </w:rPr>
                    <w:object w:dxaOrig="1300" w:dyaOrig="1040">
                      <v:shape id="_x0000_i1729" type="#_x0000_t75" style="width:65pt;height:52pt;mso-position-horizontal-relative:page;mso-position-vertical-relative:page" o:ole="">
                        <v:imagedata r:id="rId1346" o:title=""/>
                      </v:shape>
                      <o:OLEObject Type="Embed" ProgID="Equation.3" ShapeID="_x0000_i1729" DrawAspect="Content" ObjectID="_1586712736" r:id="rId1347"/>
                    </w:object>
                  </w:r>
                  <w:r>
                    <w:rPr>
                      <w:sz w:val="26"/>
                      <w:szCs w:val="26"/>
                    </w:rPr>
                    <w:t xml:space="preserve"> </w:t>
                  </w:r>
                </w:p>
              </w:tc>
              <w:tc>
                <w:tcPr>
                  <w:tcW w:w="901" w:type="dxa"/>
                  <w:gridSpan w:val="2"/>
                </w:tcPr>
                <w:p w:rsidR="00031A1B" w:rsidRDefault="00031A1B" w:rsidP="00050611">
                  <w:pPr>
                    <w:jc w:val="center"/>
                    <w:rPr>
                      <w:sz w:val="26"/>
                      <w:szCs w:val="26"/>
                    </w:rPr>
                  </w:pPr>
                </w:p>
                <w:p w:rsidR="00031A1B" w:rsidRDefault="00031A1B" w:rsidP="00050611">
                  <w:pPr>
                    <w:jc w:val="center"/>
                    <w:rPr>
                      <w:sz w:val="26"/>
                      <w:szCs w:val="26"/>
                    </w:rPr>
                  </w:pPr>
                </w:p>
                <w:p w:rsidR="00031A1B" w:rsidRDefault="00031A1B" w:rsidP="00050611">
                  <w:pPr>
                    <w:jc w:val="center"/>
                    <w:rPr>
                      <w:sz w:val="26"/>
                      <w:szCs w:val="26"/>
                    </w:rPr>
                  </w:pPr>
                </w:p>
                <w:p w:rsidR="00031A1B" w:rsidRDefault="00031A1B" w:rsidP="00050611">
                  <w:pPr>
                    <w:jc w:val="center"/>
                    <w:rPr>
                      <w:sz w:val="26"/>
                      <w:szCs w:val="26"/>
                    </w:rPr>
                  </w:pPr>
                </w:p>
                <w:p w:rsidR="00031A1B" w:rsidRDefault="00031A1B" w:rsidP="00050611">
                  <w:pPr>
                    <w:jc w:val="center"/>
                    <w:rPr>
                      <w:sz w:val="26"/>
                      <w:szCs w:val="26"/>
                    </w:rPr>
                  </w:pPr>
                </w:p>
                <w:p w:rsidR="00031A1B" w:rsidRDefault="00031A1B" w:rsidP="00050611">
                  <w:pPr>
                    <w:jc w:val="center"/>
                    <w:rPr>
                      <w:sz w:val="26"/>
                      <w:szCs w:val="26"/>
                    </w:rPr>
                  </w:pPr>
                </w:p>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Align w:val="center"/>
                </w:tcPr>
                <w:p w:rsidR="00031A1B" w:rsidRDefault="00031A1B" w:rsidP="00050611">
                  <w:pPr>
                    <w:jc w:val="center"/>
                    <w:rPr>
                      <w:b/>
                      <w:sz w:val="26"/>
                      <w:szCs w:val="26"/>
                    </w:rPr>
                  </w:pPr>
                </w:p>
              </w:tc>
              <w:tc>
                <w:tcPr>
                  <w:tcW w:w="8100" w:type="dxa"/>
                  <w:gridSpan w:val="4"/>
                </w:tcPr>
                <w:p w:rsidR="00031A1B" w:rsidRDefault="00031A1B" w:rsidP="00050611">
                  <w:pPr>
                    <w:spacing w:line="288" w:lineRule="auto"/>
                    <w:jc w:val="both"/>
                    <w:rPr>
                      <w:sz w:val="26"/>
                      <w:szCs w:val="26"/>
                      <w:lang w:val="nl-NL"/>
                    </w:rPr>
                  </w:pPr>
                  <w:r>
                    <w:rPr>
                      <w:sz w:val="26"/>
                      <w:szCs w:val="26"/>
                      <w:lang w:val="nl-NL"/>
                    </w:rPr>
                    <w:t xml:space="preserve">KL: Vậy với </w:t>
                  </w:r>
                  <w:r>
                    <w:rPr>
                      <w:position w:val="-28"/>
                      <w:sz w:val="26"/>
                      <w:szCs w:val="26"/>
                    </w:rPr>
                    <w:object w:dxaOrig="1220" w:dyaOrig="680">
                      <v:shape id="_x0000_i1730" type="#_x0000_t75" style="width:60.95pt;height:34pt;mso-position-horizontal-relative:page;mso-position-vertical-relative:page" o:ole="">
                        <v:imagedata r:id="rId1348" o:title=""/>
                      </v:shape>
                      <o:OLEObject Type="Embed" ProgID="Equation.DSMT4" ShapeID="_x0000_i1730" DrawAspect="Content" ObjectID="_1586712737" r:id="rId1349"/>
                    </w:object>
                  </w:r>
                  <w:r>
                    <w:rPr>
                      <w:sz w:val="26"/>
                      <w:szCs w:val="26"/>
                      <w:lang w:val="nl-NL"/>
                    </w:rPr>
                    <w:t xml:space="preserve"> thỏa mãn yêu cầu bài toán</w:t>
                  </w:r>
                </w:p>
              </w:tc>
              <w:tc>
                <w:tcPr>
                  <w:tcW w:w="901" w:type="dxa"/>
                  <w:gridSpan w:val="2"/>
                </w:tcPr>
                <w:p w:rsidR="00031A1B" w:rsidRDefault="00031A1B" w:rsidP="00050611">
                  <w:pPr>
                    <w:jc w:val="center"/>
                    <w:rPr>
                      <w:sz w:val="26"/>
                      <w:szCs w:val="26"/>
                    </w:rPr>
                  </w:pPr>
                </w:p>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restart"/>
                  <w:vAlign w:val="center"/>
                </w:tcPr>
                <w:p w:rsidR="00031A1B" w:rsidRDefault="00031A1B" w:rsidP="00050611">
                  <w:pPr>
                    <w:jc w:val="center"/>
                    <w:rPr>
                      <w:b/>
                      <w:sz w:val="26"/>
                      <w:szCs w:val="26"/>
                    </w:rPr>
                  </w:pPr>
                  <w:r>
                    <w:rPr>
                      <w:b/>
                      <w:bCs/>
                      <w:sz w:val="26"/>
                      <w:szCs w:val="26"/>
                      <w:lang w:val="nl-NL"/>
                    </w:rPr>
                    <w:t xml:space="preserve">Câu </w:t>
                  </w:r>
                  <w:r>
                    <w:rPr>
                      <w:b/>
                      <w:sz w:val="26"/>
                      <w:szCs w:val="26"/>
                    </w:rPr>
                    <w:t>3</w:t>
                  </w:r>
                </w:p>
                <w:p w:rsidR="00031A1B" w:rsidRDefault="00031A1B" w:rsidP="00050611">
                  <w:pPr>
                    <w:jc w:val="center"/>
                    <w:rPr>
                      <w:b/>
                      <w:sz w:val="26"/>
                      <w:szCs w:val="26"/>
                    </w:rPr>
                  </w:pPr>
                  <w:r>
                    <w:rPr>
                      <w:i/>
                      <w:sz w:val="26"/>
                      <w:szCs w:val="26"/>
                    </w:rPr>
                    <w:t>(2,0đ)</w:t>
                  </w:r>
                </w:p>
                <w:p w:rsidR="00031A1B" w:rsidRDefault="00031A1B" w:rsidP="00050611">
                  <w:pPr>
                    <w:jc w:val="center"/>
                    <w:rPr>
                      <w:b/>
                      <w:sz w:val="26"/>
                      <w:szCs w:val="26"/>
                    </w:rPr>
                  </w:pPr>
                </w:p>
                <w:p w:rsidR="00031A1B" w:rsidRDefault="00031A1B" w:rsidP="00050611">
                  <w:pPr>
                    <w:jc w:val="center"/>
                    <w:rPr>
                      <w:b/>
                      <w:sz w:val="26"/>
                      <w:szCs w:val="26"/>
                    </w:rPr>
                  </w:pPr>
                </w:p>
              </w:tc>
              <w:tc>
                <w:tcPr>
                  <w:tcW w:w="8100" w:type="dxa"/>
                  <w:gridSpan w:val="4"/>
                </w:tcPr>
                <w:p w:rsidR="00031A1B" w:rsidRDefault="00031A1B" w:rsidP="00050611">
                  <w:pPr>
                    <w:ind w:right="-108"/>
                    <w:rPr>
                      <w:sz w:val="26"/>
                      <w:szCs w:val="26"/>
                    </w:rPr>
                  </w:pPr>
                  <w:r>
                    <w:rPr>
                      <w:b/>
                      <w:sz w:val="26"/>
                      <w:szCs w:val="26"/>
                    </w:rPr>
                    <w:t>2,0 điểm</w:t>
                  </w:r>
                </w:p>
              </w:tc>
              <w:tc>
                <w:tcPr>
                  <w:tcW w:w="901" w:type="dxa"/>
                  <w:gridSpan w:val="2"/>
                </w:tcPr>
                <w:p w:rsidR="00031A1B" w:rsidRDefault="00031A1B" w:rsidP="00050611">
                  <w:pPr>
                    <w:jc w:val="center"/>
                    <w:rPr>
                      <w:sz w:val="26"/>
                      <w:szCs w:val="26"/>
                    </w:rPr>
                  </w:pP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100" w:type="dxa"/>
                  <w:gridSpan w:val="4"/>
                  <w:tcBorders>
                    <w:bottom w:val="single" w:sz="4" w:space="0" w:color="auto"/>
                  </w:tcBorders>
                </w:tcPr>
                <w:p w:rsidR="00031A1B" w:rsidRDefault="00031A1B" w:rsidP="00050611">
                  <w:pPr>
                    <w:jc w:val="both"/>
                    <w:rPr>
                      <w:sz w:val="26"/>
                      <w:szCs w:val="26"/>
                    </w:rPr>
                  </w:pPr>
                  <w:r>
                    <w:rPr>
                      <w:sz w:val="26"/>
                      <w:szCs w:val="26"/>
                    </w:rPr>
                    <w:t>* 3 giờ rưỡi = 3,5 giờ</w:t>
                  </w:r>
                </w:p>
                <w:p w:rsidR="00031A1B" w:rsidRDefault="00031A1B" w:rsidP="00050611">
                  <w:pPr>
                    <w:jc w:val="both"/>
                    <w:rPr>
                      <w:sz w:val="26"/>
                      <w:szCs w:val="26"/>
                    </w:rPr>
                  </w:pPr>
                  <w:r>
                    <w:rPr>
                      <w:sz w:val="26"/>
                      <w:szCs w:val="26"/>
                    </w:rPr>
                    <w:t>Gọi thời gian vòi thứ nhất chảy một mình đầy bể là x (giờ) (x &gt; 12)</w:t>
                  </w:r>
                </w:p>
                <w:p w:rsidR="00031A1B" w:rsidRDefault="00031A1B" w:rsidP="00050611">
                  <w:pPr>
                    <w:jc w:val="both"/>
                    <w:rPr>
                      <w:sz w:val="26"/>
                      <w:szCs w:val="26"/>
                    </w:rPr>
                  </w:pPr>
                  <w:r>
                    <w:rPr>
                      <w:sz w:val="26"/>
                      <w:szCs w:val="26"/>
                    </w:rPr>
                    <w:t>Gọi thời gian vòi thứ hai chảy một mình đầy bể là y (giờ) (y &gt; 12)</w:t>
                  </w:r>
                </w:p>
                <w:p w:rsidR="00031A1B" w:rsidRDefault="00031A1B" w:rsidP="00050611">
                  <w:pPr>
                    <w:jc w:val="both"/>
                    <w:rPr>
                      <w:sz w:val="26"/>
                      <w:szCs w:val="26"/>
                    </w:rPr>
                  </w:pPr>
                  <w:r>
                    <w:rPr>
                      <w:sz w:val="26"/>
                      <w:szCs w:val="26"/>
                    </w:rPr>
                    <w:t xml:space="preserve">Trong 1 giờ vòi thứ nhất chảy được: </w:t>
                  </w:r>
                  <w:r>
                    <w:rPr>
                      <w:position w:val="-26"/>
                      <w:sz w:val="26"/>
                      <w:szCs w:val="26"/>
                    </w:rPr>
                    <w:object w:dxaOrig="260" w:dyaOrig="679">
                      <v:shape id="_x0000_i1731" type="#_x0000_t75" style="width:13pt;height:34pt;mso-position-horizontal-relative:page;mso-position-vertical-relative:page" o:ole="">
                        <v:imagedata r:id="rId1350" o:title=""/>
                      </v:shape>
                      <o:OLEObject Type="Embed" ProgID="Equation.DSMT4" ShapeID="_x0000_i1731" DrawAspect="Content" ObjectID="_1586712738" r:id="rId1351"/>
                    </w:object>
                  </w:r>
                  <w:r>
                    <w:rPr>
                      <w:sz w:val="26"/>
                      <w:szCs w:val="26"/>
                    </w:rPr>
                    <w:t>(bể)</w:t>
                  </w:r>
                </w:p>
                <w:p w:rsidR="00031A1B" w:rsidRDefault="00031A1B" w:rsidP="00050611">
                  <w:pPr>
                    <w:jc w:val="both"/>
                    <w:rPr>
                      <w:sz w:val="26"/>
                      <w:szCs w:val="26"/>
                    </w:rPr>
                  </w:pPr>
                  <w:r>
                    <w:rPr>
                      <w:sz w:val="26"/>
                      <w:szCs w:val="26"/>
                    </w:rPr>
                    <w:t xml:space="preserve">Trong 1 giờ vòi thứ hai chảy được: </w:t>
                  </w:r>
                  <w:r>
                    <w:rPr>
                      <w:position w:val="-30"/>
                      <w:sz w:val="26"/>
                      <w:szCs w:val="26"/>
                    </w:rPr>
                    <w:object w:dxaOrig="260" w:dyaOrig="719">
                      <v:shape id="_x0000_i1732" type="#_x0000_t75" style="width:13pt;height:36pt;mso-position-horizontal-relative:page;mso-position-vertical-relative:page" o:ole="">
                        <v:imagedata r:id="rId1352" o:title=""/>
                      </v:shape>
                      <o:OLEObject Type="Embed" ProgID="Equation.DSMT4" ShapeID="_x0000_i1732" DrawAspect="Content" ObjectID="_1586712739" r:id="rId1353"/>
                    </w:object>
                  </w:r>
                  <w:r>
                    <w:rPr>
                      <w:sz w:val="26"/>
                      <w:szCs w:val="26"/>
                    </w:rPr>
                    <w:t>(bể)</w:t>
                  </w:r>
                </w:p>
                <w:p w:rsidR="00031A1B" w:rsidRDefault="00031A1B" w:rsidP="00050611">
                  <w:pPr>
                    <w:jc w:val="both"/>
                    <w:rPr>
                      <w:sz w:val="26"/>
                      <w:szCs w:val="26"/>
                    </w:rPr>
                  </w:pPr>
                  <w:r>
                    <w:rPr>
                      <w:sz w:val="26"/>
                      <w:szCs w:val="26"/>
                    </w:rPr>
                    <w:t xml:space="preserve">Trong 1 giờ cả 2 vòi chảy được: </w:t>
                  </w:r>
                  <w:r>
                    <w:rPr>
                      <w:position w:val="-26"/>
                      <w:sz w:val="26"/>
                      <w:szCs w:val="26"/>
                    </w:rPr>
                    <w:object w:dxaOrig="340" w:dyaOrig="679">
                      <v:shape id="_x0000_i1733" type="#_x0000_t75" style="width:17pt;height:34pt;mso-position-horizontal-relative:page;mso-position-vertical-relative:page" o:ole="">
                        <v:imagedata r:id="rId1354" o:title=""/>
                      </v:shape>
                      <o:OLEObject Type="Embed" ProgID="Equation.DSMT4" ShapeID="_x0000_i1733" DrawAspect="Content" ObjectID="_1586712740" r:id="rId1355"/>
                    </w:object>
                  </w:r>
                  <w:r>
                    <w:rPr>
                      <w:sz w:val="26"/>
                      <w:szCs w:val="26"/>
                    </w:rPr>
                    <w:t xml:space="preserve"> (bể)</w:t>
                  </w:r>
                </w:p>
                <w:p w:rsidR="00031A1B" w:rsidRDefault="00031A1B" w:rsidP="00050611">
                  <w:pPr>
                    <w:jc w:val="both"/>
                    <w:rPr>
                      <w:sz w:val="26"/>
                      <w:szCs w:val="26"/>
                    </w:rPr>
                  </w:pPr>
                  <w:r>
                    <w:rPr>
                      <w:sz w:val="26"/>
                      <w:szCs w:val="26"/>
                    </w:rPr>
                    <w:t xml:space="preserve">Theo bài ra ta có phương trình: </w:t>
                  </w:r>
                  <w:r>
                    <w:rPr>
                      <w:position w:val="-30"/>
                      <w:sz w:val="26"/>
                      <w:szCs w:val="26"/>
                    </w:rPr>
                    <w:object w:dxaOrig="1160" w:dyaOrig="720">
                      <v:shape id="_x0000_i1734" type="#_x0000_t75" style="width:58pt;height:36pt;mso-position-horizontal-relative:page;mso-position-vertical-relative:page" o:ole="">
                        <v:imagedata r:id="rId1356" o:title=""/>
                      </v:shape>
                      <o:OLEObject Type="Embed" ProgID="Equation.DSMT4" ShapeID="_x0000_i1734" DrawAspect="Content" ObjectID="_1586712741" r:id="rId1357"/>
                    </w:object>
                  </w:r>
                </w:p>
                <w:p w:rsidR="00031A1B" w:rsidRDefault="00031A1B" w:rsidP="00050611">
                  <w:pPr>
                    <w:jc w:val="both"/>
                    <w:rPr>
                      <w:sz w:val="26"/>
                      <w:szCs w:val="26"/>
                    </w:rPr>
                  </w:pPr>
                  <w:r>
                    <w:rPr>
                      <w:sz w:val="26"/>
                      <w:szCs w:val="26"/>
                    </w:rPr>
                    <w:t xml:space="preserve">Trong 8 giờ cả hai vòi cùng chảy được: </w:t>
                  </w:r>
                  <w:r>
                    <w:rPr>
                      <w:position w:val="-26"/>
                      <w:sz w:val="26"/>
                      <w:szCs w:val="26"/>
                    </w:rPr>
                    <w:object w:dxaOrig="720" w:dyaOrig="680">
                      <v:shape id="_x0000_i1735" type="#_x0000_t75" style="width:36pt;height:34pt;mso-position-horizontal-relative:page;mso-position-vertical-relative:page" o:ole="">
                        <v:imagedata r:id="rId1358" o:title=""/>
                      </v:shape>
                      <o:OLEObject Type="Embed" ProgID="Equation.DSMT4" ShapeID="_x0000_i1735" DrawAspect="Content" ObjectID="_1586712742" r:id="rId1359"/>
                    </w:object>
                  </w:r>
                  <w:r>
                    <w:rPr>
                      <w:sz w:val="26"/>
                      <w:szCs w:val="26"/>
                    </w:rPr>
                    <w:t xml:space="preserve"> bể</w:t>
                  </w:r>
                </w:p>
                <w:p w:rsidR="00031A1B" w:rsidRDefault="00031A1B" w:rsidP="00050611">
                  <w:pPr>
                    <w:jc w:val="both"/>
                    <w:rPr>
                      <w:sz w:val="26"/>
                      <w:szCs w:val="26"/>
                    </w:rPr>
                  </w:pPr>
                  <w:r>
                    <w:rPr>
                      <w:sz w:val="26"/>
                      <w:szCs w:val="26"/>
                    </w:rPr>
                    <w:t xml:space="preserve">Vậy sau khi hai vòi cùng chảy trong 8 giờ thì phần bể chưa có nước là: </w:t>
                  </w:r>
                </w:p>
                <w:p w:rsidR="00031A1B" w:rsidRDefault="00031A1B" w:rsidP="00050611">
                  <w:pPr>
                    <w:jc w:val="both"/>
                    <w:rPr>
                      <w:sz w:val="26"/>
                      <w:szCs w:val="26"/>
                    </w:rPr>
                  </w:pPr>
                  <w:r>
                    <w:rPr>
                      <w:sz w:val="26"/>
                      <w:szCs w:val="26"/>
                    </w:rPr>
                    <w:tab/>
                  </w:r>
                  <w:r>
                    <w:rPr>
                      <w:sz w:val="26"/>
                      <w:szCs w:val="26"/>
                    </w:rPr>
                    <w:tab/>
                  </w:r>
                  <w:r>
                    <w:rPr>
                      <w:position w:val="-26"/>
                      <w:sz w:val="26"/>
                      <w:szCs w:val="26"/>
                    </w:rPr>
                    <w:object w:dxaOrig="920" w:dyaOrig="680">
                      <v:shape id="_x0000_i1736" type="#_x0000_t75" style="width:46pt;height:34pt;mso-position-horizontal-relative:page;mso-position-vertical-relative:page" o:ole="">
                        <v:imagedata r:id="rId1360" o:title=""/>
                      </v:shape>
                      <o:OLEObject Type="Embed" ProgID="Equation.DSMT4" ShapeID="_x0000_i1736" DrawAspect="Content" ObjectID="_1586712743" r:id="rId1361"/>
                    </w:object>
                  </w:r>
                  <w:r>
                    <w:rPr>
                      <w:sz w:val="26"/>
                      <w:szCs w:val="26"/>
                    </w:rPr>
                    <w:t xml:space="preserve"> (bể)</w:t>
                  </w:r>
                </w:p>
                <w:p w:rsidR="00031A1B" w:rsidRDefault="00031A1B" w:rsidP="00050611">
                  <w:pPr>
                    <w:jc w:val="both"/>
                    <w:rPr>
                      <w:sz w:val="26"/>
                      <w:szCs w:val="26"/>
                    </w:rPr>
                  </w:pPr>
                  <w:r>
                    <w:rPr>
                      <w:sz w:val="26"/>
                      <w:szCs w:val="26"/>
                    </w:rPr>
                    <w:t xml:space="preserve">Công suất vòi thứ hai chảy một mình sau khi chảy chung với vòi thứ nhất là: </w:t>
                  </w:r>
                </w:p>
                <w:p w:rsidR="00031A1B" w:rsidRDefault="00031A1B" w:rsidP="00050611">
                  <w:pPr>
                    <w:jc w:val="both"/>
                    <w:rPr>
                      <w:sz w:val="26"/>
                      <w:szCs w:val="26"/>
                    </w:rPr>
                  </w:pPr>
                  <w:r>
                    <w:rPr>
                      <w:sz w:val="26"/>
                      <w:szCs w:val="26"/>
                    </w:rPr>
                    <w:tab/>
                  </w:r>
                  <w:r>
                    <w:rPr>
                      <w:sz w:val="26"/>
                      <w:szCs w:val="26"/>
                    </w:rPr>
                    <w:tab/>
                  </w:r>
                  <w:r>
                    <w:rPr>
                      <w:position w:val="-30"/>
                      <w:sz w:val="26"/>
                      <w:szCs w:val="26"/>
                    </w:rPr>
                    <w:object w:dxaOrig="861" w:dyaOrig="720">
                      <v:shape id="_x0000_i1737" type="#_x0000_t75" style="width:42.95pt;height:36pt;mso-position-horizontal-relative:page;mso-position-vertical-relative:page" o:ole="">
                        <v:imagedata r:id="rId1362" o:title=""/>
                      </v:shape>
                      <o:OLEObject Type="Embed" ProgID="Equation.DSMT4" ShapeID="_x0000_i1737" DrawAspect="Content" ObjectID="_1586712744" r:id="rId1363"/>
                    </w:object>
                  </w:r>
                </w:p>
                <w:p w:rsidR="00031A1B" w:rsidRDefault="00031A1B" w:rsidP="00050611">
                  <w:pPr>
                    <w:jc w:val="both"/>
                    <w:rPr>
                      <w:sz w:val="26"/>
                      <w:szCs w:val="26"/>
                    </w:rPr>
                  </w:pPr>
                  <w:r>
                    <w:rPr>
                      <w:sz w:val="26"/>
                      <w:szCs w:val="26"/>
                    </w:rPr>
                    <w:sym w:font="Symbol" w:char="F0DE"/>
                  </w:r>
                  <w:r>
                    <w:rPr>
                      <w:sz w:val="26"/>
                      <w:szCs w:val="26"/>
                    </w:rPr>
                    <w:t xml:space="preserve"> Trong 3,5 giờ vòi thứ hai chảy được: </w:t>
                  </w:r>
                  <w:r>
                    <w:rPr>
                      <w:position w:val="-30"/>
                      <w:sz w:val="26"/>
                      <w:szCs w:val="26"/>
                    </w:rPr>
                    <w:object w:dxaOrig="1060" w:dyaOrig="720">
                      <v:shape id="_x0000_i1738" type="#_x0000_t75" style="width:53pt;height:36pt;mso-position-horizontal-relative:page;mso-position-vertical-relative:page" o:ole="">
                        <v:imagedata r:id="rId1364" o:title=""/>
                      </v:shape>
                      <o:OLEObject Type="Embed" ProgID="Equation.DSMT4" ShapeID="_x0000_i1738" DrawAspect="Content" ObjectID="_1586712745" r:id="rId1365"/>
                    </w:object>
                  </w:r>
                  <w:r>
                    <w:rPr>
                      <w:sz w:val="26"/>
                      <w:szCs w:val="26"/>
                    </w:rPr>
                    <w:t xml:space="preserve"> (bể)</w:t>
                  </w:r>
                </w:p>
                <w:p w:rsidR="00031A1B" w:rsidRDefault="00031A1B" w:rsidP="00050611">
                  <w:pPr>
                    <w:jc w:val="both"/>
                    <w:rPr>
                      <w:sz w:val="26"/>
                      <w:szCs w:val="26"/>
                    </w:rPr>
                  </w:pPr>
                  <w:r>
                    <w:rPr>
                      <w:sz w:val="26"/>
                      <w:szCs w:val="26"/>
                    </w:rPr>
                    <w:t xml:space="preserve">Ta có phương trình: </w:t>
                  </w:r>
                  <w:r>
                    <w:rPr>
                      <w:position w:val="-30"/>
                      <w:sz w:val="26"/>
                      <w:szCs w:val="26"/>
                    </w:rPr>
                    <w:object w:dxaOrig="700" w:dyaOrig="720">
                      <v:shape id="_x0000_i1739" type="#_x0000_t75" style="width:35pt;height:36pt;mso-position-horizontal-relative:page;mso-position-vertical-relative:page" o:ole="">
                        <v:imagedata r:id="rId1366" o:title=""/>
                      </v:shape>
                      <o:OLEObject Type="Embed" ProgID="Equation.DSMT4" ShapeID="_x0000_i1739" DrawAspect="Content" ObjectID="_1586712746" r:id="rId1367"/>
                    </w:object>
                  </w:r>
                  <w:r>
                    <w:rPr>
                      <w:sz w:val="26"/>
                      <w:szCs w:val="26"/>
                    </w:rPr>
                    <w:t xml:space="preserve"> </w:t>
                  </w:r>
                  <w:r>
                    <w:rPr>
                      <w:sz w:val="26"/>
                      <w:szCs w:val="26"/>
                    </w:rPr>
                    <w:tab/>
                    <w:t>(2)</w:t>
                  </w:r>
                </w:p>
                <w:p w:rsidR="00031A1B" w:rsidRDefault="00031A1B" w:rsidP="00050611">
                  <w:pPr>
                    <w:jc w:val="both"/>
                    <w:rPr>
                      <w:sz w:val="26"/>
                      <w:szCs w:val="26"/>
                    </w:rPr>
                  </w:pPr>
                  <w:r>
                    <w:rPr>
                      <w:sz w:val="26"/>
                      <w:szCs w:val="26"/>
                    </w:rPr>
                    <w:t xml:space="preserve">Ta có hệ phương trình: </w:t>
                  </w:r>
                  <w:r>
                    <w:rPr>
                      <w:sz w:val="26"/>
                      <w:szCs w:val="26"/>
                    </w:rPr>
                    <w:tab/>
                  </w:r>
                </w:p>
                <w:p w:rsidR="00031A1B" w:rsidRDefault="00031A1B" w:rsidP="00050611">
                  <w:pPr>
                    <w:jc w:val="both"/>
                    <w:rPr>
                      <w:sz w:val="26"/>
                      <w:szCs w:val="26"/>
                    </w:rPr>
                  </w:pPr>
                  <w:r>
                    <w:rPr>
                      <w:noProof/>
                      <w:sz w:val="26"/>
                      <w:szCs w:val="26"/>
                      <w:lang w:val="en-US"/>
                    </w:rPr>
                    <mc:AlternateContent>
                      <mc:Choice Requires="wps">
                        <w:drawing>
                          <wp:anchor distT="0" distB="0" distL="114300" distR="114300" simplePos="0" relativeHeight="251742208" behindDoc="0" locked="0" layoutInCell="1" allowOverlap="1" wp14:anchorId="300247D6" wp14:editId="628AA08D">
                            <wp:simplePos x="0" y="0"/>
                            <wp:positionH relativeFrom="column">
                              <wp:posOffset>3525520</wp:posOffset>
                            </wp:positionH>
                            <wp:positionV relativeFrom="paragraph">
                              <wp:posOffset>1025525</wp:posOffset>
                            </wp:positionV>
                            <wp:extent cx="977900" cy="483870"/>
                            <wp:effectExtent l="3175" t="3175" r="0" b="0"/>
                            <wp:wrapNone/>
                            <wp:docPr id="1357" name="Text Box 1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0" cy="483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31A1B" w:rsidRDefault="00031A1B" w:rsidP="00031A1B">
                                        <w:r>
                                          <w:rPr>
                                            <w:sz w:val="26"/>
                                          </w:rPr>
                                          <w:t>(thoả mãn)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7" o:spid="_x0000_s1129" type="#_x0000_t202" style="position:absolute;left:0;text-align:left;margin-left:277.6pt;margin-top:80.75pt;width:77pt;height:38.1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" filled="f" stroked="f">
                            <v:textbox>
                              <w:txbxContent>
                                <w:p w:rsidR="00031A1B" w:rsidRDefault="00031A1B" w:rsidP="00031A1B">
                                  <w:r>
                                    <w:rPr>
                                      <w:sz w:val="26"/>
                                    </w:rPr>
                                    <w:t>(thoả mãn)</w:t>
                                  </w:r>
                                </w:p>
                              </w:txbxContent>
                            </v:textbox>
                          </v:shape>
                        </w:pict>
                      </mc:Fallback>
                    </mc:AlternateContent>
                  </w:r>
                  <w:r>
                    <w:rPr>
                      <w:sz w:val="26"/>
                      <w:szCs w:val="26"/>
                    </w:rPr>
                    <w:t xml:space="preserve">                           </w:t>
                  </w:r>
                  <w:r>
                    <w:rPr>
                      <w:position w:val="-110"/>
                      <w:sz w:val="26"/>
                      <w:szCs w:val="26"/>
                    </w:rPr>
                    <w:object w:dxaOrig="2020" w:dyaOrig="2340">
                      <v:shape id="_x0000_i1740" type="#_x0000_t75" style="width:101pt;height:117pt;mso-position-horizontal-relative:page;mso-position-vertical-relative:page" o:ole="">
                        <v:imagedata r:id="rId1368" o:title=""/>
                      </v:shape>
                      <o:OLEObject Type="Embed" ProgID="Equation.DSMT4" ShapeID="_x0000_i1740" DrawAspect="Content" ObjectID="_1586712747" r:id="rId1369"/>
                    </w:object>
                  </w:r>
                </w:p>
                <w:p w:rsidR="00031A1B" w:rsidRDefault="00031A1B" w:rsidP="00050611">
                  <w:pPr>
                    <w:jc w:val="both"/>
                    <w:rPr>
                      <w:sz w:val="26"/>
                      <w:szCs w:val="26"/>
                    </w:rPr>
                  </w:pPr>
                  <w:r>
                    <w:rPr>
                      <w:sz w:val="26"/>
                      <w:szCs w:val="26"/>
                    </w:rPr>
                    <w:t xml:space="preserve">Trả lời: </w:t>
                  </w:r>
                  <w:r>
                    <w:rPr>
                      <w:sz w:val="26"/>
                      <w:szCs w:val="26"/>
                    </w:rPr>
                    <w:tab/>
                    <w:t>Vòi thứ nhất chảy đầy bể trong 28 giờ</w:t>
                  </w:r>
                </w:p>
                <w:p w:rsidR="00031A1B" w:rsidRDefault="00031A1B" w:rsidP="00050611">
                  <w:pPr>
                    <w:jc w:val="both"/>
                    <w:rPr>
                      <w:sz w:val="26"/>
                      <w:szCs w:val="26"/>
                    </w:rPr>
                  </w:pPr>
                  <w:r>
                    <w:rPr>
                      <w:sz w:val="26"/>
                      <w:szCs w:val="26"/>
                    </w:rPr>
                    <w:tab/>
                  </w:r>
                  <w:r>
                    <w:rPr>
                      <w:sz w:val="26"/>
                      <w:szCs w:val="26"/>
                    </w:rPr>
                    <w:tab/>
                    <w:t>Vòi thứ hai chảy đầy bể trong 21 giờ</w:t>
                  </w:r>
                </w:p>
              </w:tc>
              <w:tc>
                <w:tcPr>
                  <w:tcW w:w="901" w:type="dxa"/>
                  <w:gridSpan w:val="2"/>
                  <w:tcBorders>
                    <w:bottom w:val="single" w:sz="4" w:space="0" w:color="auto"/>
                  </w:tcBorders>
                </w:tcPr>
                <w:p w:rsidR="00031A1B" w:rsidRDefault="00031A1B" w:rsidP="00050611">
                  <w:pPr>
                    <w:rPr>
                      <w:sz w:val="26"/>
                      <w:szCs w:val="26"/>
                    </w:rPr>
                  </w:pPr>
                </w:p>
                <w:p w:rsidR="00031A1B" w:rsidRDefault="00031A1B" w:rsidP="00050611">
                  <w:pPr>
                    <w:rPr>
                      <w:sz w:val="26"/>
                      <w:szCs w:val="26"/>
                    </w:rPr>
                  </w:pPr>
                  <w:r>
                    <w:rPr>
                      <w:sz w:val="26"/>
                      <w:szCs w:val="26"/>
                    </w:rPr>
                    <w:t>0,25</w:t>
                  </w:r>
                </w:p>
                <w:p w:rsidR="00031A1B" w:rsidRDefault="00031A1B" w:rsidP="00050611">
                  <w:pPr>
                    <w:rPr>
                      <w:sz w:val="26"/>
                      <w:szCs w:val="26"/>
                    </w:rPr>
                  </w:pPr>
                  <w:r>
                    <w:rPr>
                      <w:sz w:val="26"/>
                      <w:szCs w:val="26"/>
                    </w:rPr>
                    <w:t>0,25</w:t>
                  </w: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r>
                    <w:rPr>
                      <w:sz w:val="26"/>
                      <w:szCs w:val="26"/>
                    </w:rPr>
                    <w:t>0,25</w:t>
                  </w: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r>
                    <w:rPr>
                      <w:sz w:val="26"/>
                      <w:szCs w:val="26"/>
                    </w:rPr>
                    <w:t>0,25</w:t>
                  </w: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r>
                    <w:rPr>
                      <w:sz w:val="26"/>
                      <w:szCs w:val="26"/>
                    </w:rPr>
                    <w:t>0,25</w:t>
                  </w: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r>
                    <w:rPr>
                      <w:sz w:val="26"/>
                      <w:szCs w:val="26"/>
                    </w:rPr>
                    <w:t>0,5</w:t>
                  </w:r>
                </w:p>
                <w:p w:rsidR="00031A1B" w:rsidRDefault="00031A1B" w:rsidP="00050611">
                  <w:pPr>
                    <w:rPr>
                      <w:sz w:val="26"/>
                      <w:szCs w:val="26"/>
                    </w:rPr>
                  </w:pPr>
                </w:p>
                <w:p w:rsidR="00031A1B" w:rsidRDefault="00031A1B" w:rsidP="00050611">
                  <w:pPr>
                    <w:rPr>
                      <w:sz w:val="26"/>
                      <w:szCs w:val="26"/>
                    </w:rPr>
                  </w:pPr>
                </w:p>
                <w:p w:rsidR="00031A1B" w:rsidRDefault="00031A1B" w:rsidP="00050611">
                  <w:pP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restart"/>
                  <w:vAlign w:val="center"/>
                </w:tcPr>
                <w:p w:rsidR="00031A1B" w:rsidRDefault="00031A1B" w:rsidP="00050611">
                  <w:pPr>
                    <w:jc w:val="center"/>
                    <w:rPr>
                      <w:b/>
                      <w:sz w:val="26"/>
                      <w:szCs w:val="26"/>
                    </w:rPr>
                  </w:pPr>
                  <w:r>
                    <w:rPr>
                      <w:b/>
                      <w:bCs/>
                      <w:sz w:val="26"/>
                      <w:szCs w:val="26"/>
                      <w:lang w:val="nl-NL"/>
                    </w:rPr>
                    <w:t xml:space="preserve">Câu </w:t>
                  </w:r>
                  <w:r>
                    <w:rPr>
                      <w:b/>
                      <w:sz w:val="26"/>
                      <w:szCs w:val="26"/>
                    </w:rPr>
                    <w:t>4</w:t>
                  </w:r>
                </w:p>
                <w:p w:rsidR="00031A1B" w:rsidRDefault="00031A1B" w:rsidP="00050611">
                  <w:pPr>
                    <w:jc w:val="center"/>
                    <w:rPr>
                      <w:b/>
                      <w:sz w:val="26"/>
                      <w:szCs w:val="26"/>
                    </w:rPr>
                  </w:pPr>
                  <w:r>
                    <w:rPr>
                      <w:i/>
                      <w:sz w:val="26"/>
                      <w:szCs w:val="26"/>
                    </w:rPr>
                    <w:t>(3 đ)</w:t>
                  </w:r>
                </w:p>
              </w:tc>
              <w:tc>
                <w:tcPr>
                  <w:tcW w:w="8100" w:type="dxa"/>
                  <w:gridSpan w:val="4"/>
                  <w:tcBorders>
                    <w:bottom w:val="single" w:sz="4" w:space="0" w:color="auto"/>
                  </w:tcBorders>
                </w:tcPr>
                <w:p w:rsidR="00031A1B" w:rsidRDefault="00031A1B" w:rsidP="00050611">
                  <w:pPr>
                    <w:spacing w:line="20" w:lineRule="atLeast"/>
                    <w:rPr>
                      <w:sz w:val="26"/>
                      <w:szCs w:val="26"/>
                    </w:rPr>
                  </w:pPr>
                  <w:r>
                    <w:rPr>
                      <w:noProof/>
                      <w:sz w:val="26"/>
                      <w:szCs w:val="26"/>
                      <w:lang w:val="en-US"/>
                    </w:rPr>
                    <mc:AlternateContent>
                      <mc:Choice Requires="wps">
                        <w:drawing>
                          <wp:anchor distT="0" distB="0" distL="114300" distR="114300" simplePos="0" relativeHeight="251743232" behindDoc="0" locked="0" layoutInCell="1" allowOverlap="1" wp14:anchorId="7B3E29D2" wp14:editId="1AD74D02">
                            <wp:simplePos x="0" y="0"/>
                            <wp:positionH relativeFrom="column">
                              <wp:posOffset>1695450</wp:posOffset>
                            </wp:positionH>
                            <wp:positionV relativeFrom="paragraph">
                              <wp:posOffset>119380</wp:posOffset>
                            </wp:positionV>
                            <wp:extent cx="2560320" cy="2310130"/>
                            <wp:effectExtent l="1905" t="0" r="0" b="0"/>
                            <wp:wrapNone/>
                            <wp:docPr id="1356" name="Text Box 1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0320" cy="2310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31A1B" w:rsidRDefault="00031A1B" w:rsidP="00031A1B">
                                        <w:r>
                                          <w:rPr>
                                            <w:b/>
                                            <w:noProof/>
                                            <w:lang w:val="en-US"/>
                                          </w:rPr>
                                          <w:drawing>
                                            <wp:inline distT="0" distB="0" distL="0" distR="0" wp14:anchorId="3907A49B" wp14:editId="7542A0F4">
                                              <wp:extent cx="2381250" cy="221932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1370">
                                                        <a:extLst>
                                                          <a:ext uri="{28A0092B-C50C-407E-A947-70E740481C1C}">
                                                            <a14:useLocalDpi xmlns:a14="http://schemas.microsoft.com/office/drawing/2010/main" val="0"/>
                                                          </a:ext>
                                                        </a:extLst>
                                                      </a:blip>
                                                      <a:srcRect/>
                                                      <a:stretch>
                                                        <a:fillRect/>
                                                      </a:stretch>
                                                    </pic:blipFill>
                                                    <pic:spPr bwMode="auto">
                                                      <a:xfrm>
                                                        <a:off x="0" y="0"/>
                                                        <a:ext cx="2381250" cy="22193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56" o:spid="_x0000_s1130" type="#_x0000_t202" style="position:absolute;margin-left:133.5pt;margin-top:9.4pt;width:201.6pt;height:181.9pt;z-index:251743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" filled="f" stroked="f">
                            <v:textbox style="mso-fit-shape-to-text:t">
                              <w:txbxContent>
                                <w:p w:rsidR="00031A1B" w:rsidRDefault="00031A1B" w:rsidP="00031A1B">
                                  <w:r>
                                    <w:rPr>
                                      <w:b/>
                                      <w:noProof/>
                                      <w:lang w:val="en-US"/>
                                    </w:rPr>
                                    <w:drawing>
                                      <wp:inline distT="0" distB="0" distL="0" distR="0" wp14:anchorId="3907A49B" wp14:editId="7542A0F4">
                                        <wp:extent cx="2381250" cy="221932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1371">
                                                  <a:extLst>
                                                    <a:ext uri="{28A0092B-C50C-407E-A947-70E740481C1C}">
                                                      <a14:useLocalDpi xmlns:a14="http://schemas.microsoft.com/office/drawing/2010/main" val="0"/>
                                                    </a:ext>
                                                  </a:extLst>
                                                </a:blip>
                                                <a:srcRect/>
                                                <a:stretch>
                                                  <a:fillRect/>
                                                </a:stretch>
                                              </pic:blipFill>
                                              <pic:spPr bwMode="auto">
                                                <a:xfrm>
                                                  <a:off x="0" y="0"/>
                                                  <a:ext cx="2381250" cy="2219325"/>
                                                </a:xfrm>
                                                <a:prstGeom prst="rect">
                                                  <a:avLst/>
                                                </a:prstGeom>
                                                <a:noFill/>
                                                <a:ln>
                                                  <a:noFill/>
                                                </a:ln>
                                              </pic:spPr>
                                            </pic:pic>
                                          </a:graphicData>
                                        </a:graphic>
                                      </wp:inline>
                                    </w:drawing>
                                  </w:r>
                                </w:p>
                              </w:txbxContent>
                            </v:textbox>
                          </v:shape>
                        </w:pict>
                      </mc:Fallback>
                    </mc:AlternateContent>
                  </w:r>
                  <w:r>
                    <w:rPr>
                      <w:sz w:val="26"/>
                      <w:szCs w:val="26"/>
                    </w:rPr>
                    <w:t>Vẽ hình đúng ý 1)</w:t>
                  </w:r>
                </w:p>
                <w:p w:rsidR="00031A1B" w:rsidRDefault="00031A1B" w:rsidP="00050611">
                  <w:pPr>
                    <w:tabs>
                      <w:tab w:val="left" w:pos="480"/>
                      <w:tab w:val="left" w:pos="840"/>
                    </w:tabs>
                    <w:spacing w:line="20" w:lineRule="atLeast"/>
                    <w:jc w:val="center"/>
                    <w:rPr>
                      <w:b/>
                      <w:sz w:val="26"/>
                      <w:szCs w:val="26"/>
                    </w:rPr>
                  </w:pPr>
                </w:p>
                <w:p w:rsidR="00031A1B" w:rsidRDefault="00031A1B" w:rsidP="00050611">
                  <w:pPr>
                    <w:tabs>
                      <w:tab w:val="left" w:pos="480"/>
                      <w:tab w:val="left" w:pos="840"/>
                    </w:tabs>
                    <w:spacing w:line="20" w:lineRule="atLeast"/>
                    <w:jc w:val="center"/>
                    <w:rPr>
                      <w:sz w:val="26"/>
                      <w:szCs w:val="26"/>
                    </w:rPr>
                  </w:pPr>
                </w:p>
                <w:p w:rsidR="00031A1B" w:rsidRDefault="00031A1B" w:rsidP="00050611">
                  <w:pPr>
                    <w:tabs>
                      <w:tab w:val="left" w:pos="480"/>
                      <w:tab w:val="left" w:pos="840"/>
                    </w:tabs>
                    <w:spacing w:line="20" w:lineRule="atLeast"/>
                    <w:jc w:val="center"/>
                    <w:rPr>
                      <w:sz w:val="26"/>
                      <w:szCs w:val="26"/>
                    </w:rPr>
                  </w:pPr>
                </w:p>
                <w:p w:rsidR="00031A1B" w:rsidRDefault="00031A1B" w:rsidP="00050611">
                  <w:pPr>
                    <w:tabs>
                      <w:tab w:val="left" w:pos="480"/>
                      <w:tab w:val="left" w:pos="840"/>
                    </w:tabs>
                    <w:spacing w:line="20" w:lineRule="atLeast"/>
                    <w:jc w:val="center"/>
                    <w:rPr>
                      <w:sz w:val="26"/>
                      <w:szCs w:val="26"/>
                    </w:rPr>
                  </w:pPr>
                </w:p>
                <w:p w:rsidR="00031A1B" w:rsidRDefault="00031A1B" w:rsidP="00050611">
                  <w:pPr>
                    <w:tabs>
                      <w:tab w:val="left" w:pos="480"/>
                      <w:tab w:val="left" w:pos="840"/>
                    </w:tabs>
                    <w:spacing w:line="20" w:lineRule="atLeast"/>
                    <w:jc w:val="center"/>
                    <w:rPr>
                      <w:sz w:val="26"/>
                      <w:szCs w:val="26"/>
                    </w:rPr>
                  </w:pPr>
                </w:p>
                <w:p w:rsidR="00031A1B" w:rsidRDefault="00031A1B" w:rsidP="00050611">
                  <w:pPr>
                    <w:tabs>
                      <w:tab w:val="left" w:pos="480"/>
                      <w:tab w:val="left" w:pos="840"/>
                    </w:tabs>
                    <w:spacing w:line="20" w:lineRule="atLeast"/>
                    <w:jc w:val="center"/>
                    <w:rPr>
                      <w:sz w:val="26"/>
                      <w:szCs w:val="26"/>
                    </w:rPr>
                  </w:pPr>
                </w:p>
                <w:p w:rsidR="00031A1B" w:rsidRDefault="00031A1B" w:rsidP="00050611">
                  <w:pPr>
                    <w:tabs>
                      <w:tab w:val="left" w:pos="480"/>
                      <w:tab w:val="left" w:pos="840"/>
                    </w:tabs>
                    <w:spacing w:line="20" w:lineRule="atLeast"/>
                    <w:jc w:val="center"/>
                    <w:rPr>
                      <w:sz w:val="26"/>
                      <w:szCs w:val="26"/>
                    </w:rPr>
                  </w:pPr>
                </w:p>
                <w:p w:rsidR="00031A1B" w:rsidRDefault="00031A1B" w:rsidP="00050611">
                  <w:pPr>
                    <w:tabs>
                      <w:tab w:val="left" w:pos="480"/>
                      <w:tab w:val="left" w:pos="840"/>
                    </w:tabs>
                    <w:spacing w:line="20" w:lineRule="atLeast"/>
                    <w:jc w:val="center"/>
                    <w:rPr>
                      <w:sz w:val="26"/>
                      <w:szCs w:val="26"/>
                    </w:rPr>
                  </w:pPr>
                </w:p>
                <w:p w:rsidR="00031A1B" w:rsidRDefault="00031A1B" w:rsidP="00050611">
                  <w:pPr>
                    <w:tabs>
                      <w:tab w:val="left" w:pos="480"/>
                      <w:tab w:val="left" w:pos="840"/>
                    </w:tabs>
                    <w:spacing w:line="20" w:lineRule="atLeast"/>
                    <w:jc w:val="center"/>
                    <w:rPr>
                      <w:sz w:val="26"/>
                      <w:szCs w:val="26"/>
                    </w:rPr>
                  </w:pPr>
                </w:p>
                <w:p w:rsidR="00031A1B" w:rsidRDefault="00031A1B" w:rsidP="00050611">
                  <w:pPr>
                    <w:tabs>
                      <w:tab w:val="left" w:pos="480"/>
                      <w:tab w:val="left" w:pos="840"/>
                    </w:tabs>
                    <w:spacing w:line="20" w:lineRule="atLeast"/>
                    <w:jc w:val="center"/>
                    <w:rPr>
                      <w:sz w:val="26"/>
                      <w:szCs w:val="26"/>
                    </w:rPr>
                  </w:pPr>
                </w:p>
                <w:p w:rsidR="00031A1B" w:rsidRDefault="00031A1B" w:rsidP="00050611">
                  <w:pPr>
                    <w:jc w:val="both"/>
                    <w:rPr>
                      <w:sz w:val="26"/>
                      <w:szCs w:val="26"/>
                    </w:rPr>
                  </w:pPr>
                  <w:r>
                    <w:rPr>
                      <w:sz w:val="26"/>
                      <w:szCs w:val="26"/>
                    </w:rPr>
                    <w:t xml:space="preserve">     </w:t>
                  </w:r>
                </w:p>
                <w:p w:rsidR="00031A1B" w:rsidRDefault="00031A1B" w:rsidP="00050611">
                  <w:pPr>
                    <w:jc w:val="both"/>
                    <w:rPr>
                      <w:sz w:val="26"/>
                      <w:szCs w:val="26"/>
                    </w:rPr>
                  </w:pPr>
                </w:p>
                <w:p w:rsidR="00031A1B" w:rsidRDefault="00031A1B" w:rsidP="00050611">
                  <w:pPr>
                    <w:jc w:val="both"/>
                    <w:rPr>
                      <w:sz w:val="26"/>
                      <w:szCs w:val="26"/>
                    </w:rPr>
                  </w:pPr>
                </w:p>
              </w:tc>
              <w:tc>
                <w:tcPr>
                  <w:tcW w:w="901" w:type="dxa"/>
                  <w:gridSpan w:val="2"/>
                  <w:tcBorders>
                    <w:bottom w:val="single" w:sz="4" w:space="0" w:color="auto"/>
                  </w:tcBorders>
                  <w:vAlign w:val="center"/>
                </w:tcPr>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rPr>
                      <w:b/>
                      <w:sz w:val="26"/>
                      <w:szCs w:val="26"/>
                    </w:rPr>
                  </w:pPr>
                  <w:r>
                    <w:rPr>
                      <w:b/>
                      <w:sz w:val="26"/>
                      <w:szCs w:val="26"/>
                    </w:rPr>
                    <w:t>1) (0,75 điểm)</w:t>
                  </w:r>
                </w:p>
              </w:tc>
              <w:tc>
                <w:tcPr>
                  <w:tcW w:w="901" w:type="dxa"/>
                  <w:gridSpan w:val="2"/>
                </w:tcPr>
                <w:p w:rsidR="00031A1B" w:rsidRDefault="00031A1B" w:rsidP="00050611">
                  <w:pPr>
                    <w:rPr>
                      <w:sz w:val="26"/>
                      <w:szCs w:val="26"/>
                    </w:rPr>
                  </w:pP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tabs>
                      <w:tab w:val="left" w:pos="0"/>
                    </w:tabs>
                    <w:spacing w:line="20" w:lineRule="atLeast"/>
                    <w:rPr>
                      <w:sz w:val="26"/>
                      <w:szCs w:val="26"/>
                    </w:rPr>
                  </w:pPr>
                  <w:r>
                    <w:rPr>
                      <w:sz w:val="26"/>
                      <w:szCs w:val="26"/>
                    </w:rPr>
                    <w:t xml:space="preserve">Ta có: </w:t>
                  </w:r>
                  <w:r>
                    <w:rPr>
                      <w:position w:val="-14"/>
                      <w:sz w:val="26"/>
                      <w:szCs w:val="26"/>
                    </w:rPr>
                    <w:object w:dxaOrig="880" w:dyaOrig="400">
                      <v:shape id="_x0000_i1741" type="#_x0000_t75" style="width:44pt;height:20pt;mso-position-horizontal-relative:page;mso-position-vertical-relative:page" o:ole="">
                        <v:imagedata r:id="rId1372" o:title=""/>
                      </v:shape>
                      <o:OLEObject Type="Embed" ProgID="Equation.DSMT4" ShapeID="_x0000_i1741" DrawAspect="Content" ObjectID="_1586712748" r:id="rId1373"/>
                    </w:object>
                  </w:r>
                  <w:r>
                    <w:rPr>
                      <w:sz w:val="26"/>
                      <w:szCs w:val="26"/>
                    </w:rPr>
                    <w:t xml:space="preserve"> đường kính AB (gt) suy ra: </w:t>
                  </w:r>
                  <w:r>
                    <w:rPr>
                      <w:position w:val="-6"/>
                      <w:sz w:val="26"/>
                      <w:szCs w:val="26"/>
                    </w:rPr>
                    <w:object w:dxaOrig="1180" w:dyaOrig="360">
                      <v:shape id="_x0000_i1742" type="#_x0000_t75" style="width:59pt;height:18pt;mso-position-horizontal-relative:page;mso-position-vertical-relative:page" o:ole="">
                        <v:imagedata r:id="rId1374" o:title=""/>
                      </v:shape>
                      <o:OLEObject Type="Embed" ProgID="Equation.DSMT4" ShapeID="_x0000_i1742" DrawAspect="Content" ObjectID="_1586712749" r:id="rId1375"/>
                    </w:object>
                  </w:r>
                  <w:r>
                    <w:rPr>
                      <w:sz w:val="26"/>
                      <w:szCs w:val="26"/>
                    </w:rPr>
                    <w:t xml:space="preserve"> (góc nội tiếp chắn nửa đường tròn) hay  </w:t>
                  </w:r>
                  <w:r>
                    <w:rPr>
                      <w:position w:val="-6"/>
                      <w:sz w:val="26"/>
                      <w:szCs w:val="26"/>
                    </w:rPr>
                    <w:object w:dxaOrig="1140" w:dyaOrig="360">
                      <v:shape id="_x0000_i1743" type="#_x0000_t75" style="width:57pt;height:18pt;mso-position-horizontal-relative:page;mso-position-vertical-relative:page" o:ole="">
                        <v:imagedata r:id="rId1376" o:title=""/>
                      </v:shape>
                      <o:OLEObject Type="Embed" ProgID="Equation.DSMT4" ShapeID="_x0000_i1743" DrawAspect="Content" ObjectID="_1586712750" r:id="rId1377"/>
                    </w:object>
                  </w:r>
                  <w:r>
                    <w:rPr>
                      <w:sz w:val="26"/>
                      <w:szCs w:val="26"/>
                    </w:rPr>
                    <w:t>.</w:t>
                  </w:r>
                </w:p>
              </w:tc>
              <w:tc>
                <w:tcPr>
                  <w:tcW w:w="901" w:type="dxa"/>
                  <w:gridSpan w:val="2"/>
                  <w:vAlign w:val="center"/>
                </w:tcPr>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rPr>
                      <w:sz w:val="26"/>
                      <w:szCs w:val="26"/>
                      <w:lang w:val="pl-PL"/>
                    </w:rPr>
                  </w:pPr>
                  <w:r>
                    <w:rPr>
                      <w:sz w:val="26"/>
                      <w:szCs w:val="26"/>
                    </w:rPr>
                    <w:t xml:space="preserve">Mặt khác </w:t>
                  </w:r>
                  <w:r>
                    <w:rPr>
                      <w:position w:val="-10"/>
                      <w:sz w:val="26"/>
                      <w:szCs w:val="26"/>
                    </w:rPr>
                    <w:object w:dxaOrig="1500" w:dyaOrig="400">
                      <v:shape id="_x0000_i1744" type="#_x0000_t75" style="width:75pt;height:20pt;mso-position-horizontal-relative:page;mso-position-vertical-relative:page" o:ole="">
                        <v:imagedata r:id="rId1378" o:title=""/>
                      </v:shape>
                      <o:OLEObject Type="Embed" ProgID="Equation.DSMT4" ShapeID="_x0000_i1744" DrawAspect="Content" ObjectID="_1586712751" r:id="rId1379"/>
                    </w:object>
                  </w:r>
                  <w:r>
                    <w:rPr>
                      <w:sz w:val="26"/>
                      <w:szCs w:val="26"/>
                    </w:rPr>
                    <w:t xml:space="preserve">. </w:t>
                  </w:r>
                </w:p>
              </w:tc>
              <w:tc>
                <w:tcPr>
                  <w:tcW w:w="901" w:type="dxa"/>
                  <w:gridSpan w:val="2"/>
                  <w:vAlign w:val="center"/>
                </w:tcPr>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rPr>
                      <w:sz w:val="26"/>
                      <w:szCs w:val="26"/>
                      <w:lang w:val="pl-PL"/>
                    </w:rPr>
                  </w:pPr>
                  <w:r>
                    <w:rPr>
                      <w:sz w:val="26"/>
                      <w:szCs w:val="26"/>
                    </w:rPr>
                    <w:t xml:space="preserve">Do đó </w:t>
                  </w:r>
                  <w:r>
                    <w:rPr>
                      <w:position w:val="-6"/>
                      <w:sz w:val="26"/>
                      <w:szCs w:val="26"/>
                    </w:rPr>
                    <w:object w:dxaOrig="1941" w:dyaOrig="360">
                      <v:shape id="_x0000_i1745" type="#_x0000_t75" style="width:96.95pt;height:18pt;mso-position-horizontal-relative:page;mso-position-vertical-relative:page" o:ole="">
                        <v:imagedata r:id="rId1380" o:title=""/>
                      </v:shape>
                      <o:OLEObject Type="Embed" ProgID="Equation.DSMT4" ShapeID="_x0000_i1745" DrawAspect="Content" ObjectID="_1586712752" r:id="rId1381"/>
                    </w:object>
                  </w:r>
                  <w:r>
                    <w:rPr>
                      <w:sz w:val="26"/>
                      <w:szCs w:val="26"/>
                    </w:rPr>
                    <w:t xml:space="preserve">. Suy ra </w:t>
                  </w:r>
                  <w:r>
                    <w:rPr>
                      <w:bCs/>
                      <w:sz w:val="26"/>
                      <w:szCs w:val="26"/>
                    </w:rPr>
                    <w:t>BCFM là tứ giác nội tiếp đường tròn.</w:t>
                  </w:r>
                </w:p>
              </w:tc>
              <w:tc>
                <w:tcPr>
                  <w:tcW w:w="901" w:type="dxa"/>
                  <w:gridSpan w:val="2"/>
                  <w:vAlign w:val="center"/>
                </w:tcPr>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rPr>
                      <w:b/>
                      <w:sz w:val="26"/>
                      <w:szCs w:val="26"/>
                    </w:rPr>
                  </w:pPr>
                  <w:r>
                    <w:rPr>
                      <w:b/>
                      <w:sz w:val="26"/>
                      <w:szCs w:val="26"/>
                    </w:rPr>
                    <w:t>2) (1,0 điểm)</w:t>
                  </w:r>
                </w:p>
              </w:tc>
              <w:tc>
                <w:tcPr>
                  <w:tcW w:w="901" w:type="dxa"/>
                  <w:gridSpan w:val="2"/>
                </w:tcPr>
                <w:p w:rsidR="00031A1B" w:rsidRDefault="00031A1B" w:rsidP="00050611">
                  <w:pPr>
                    <w:rPr>
                      <w:sz w:val="26"/>
                      <w:szCs w:val="26"/>
                    </w:rPr>
                  </w:pP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tabs>
                      <w:tab w:val="left" w:pos="0"/>
                    </w:tabs>
                    <w:spacing w:line="20" w:lineRule="atLeast"/>
                    <w:rPr>
                      <w:bCs/>
                      <w:sz w:val="26"/>
                      <w:szCs w:val="26"/>
                    </w:rPr>
                  </w:pPr>
                  <w:r>
                    <w:rPr>
                      <w:bCs/>
                      <w:sz w:val="26"/>
                      <w:szCs w:val="26"/>
                    </w:rPr>
                    <w:t xml:space="preserve">Ta có: BCFM là tứ giác nội tiếp(cmt) </w:t>
                  </w:r>
                </w:p>
                <w:p w:rsidR="00031A1B" w:rsidRDefault="00031A1B" w:rsidP="00050611">
                  <w:pPr>
                    <w:tabs>
                      <w:tab w:val="left" w:pos="0"/>
                    </w:tabs>
                    <w:spacing w:line="20" w:lineRule="atLeast"/>
                    <w:rPr>
                      <w:bCs/>
                      <w:sz w:val="26"/>
                      <w:szCs w:val="26"/>
                    </w:rPr>
                  </w:pPr>
                  <w:r>
                    <w:rPr>
                      <w:bCs/>
                      <w:sz w:val="26"/>
                      <w:szCs w:val="26"/>
                    </w:rPr>
                    <w:t xml:space="preserve">          </w:t>
                  </w:r>
                  <w:r>
                    <w:rPr>
                      <w:bCs/>
                      <w:position w:val="-14"/>
                      <w:sz w:val="26"/>
                      <w:szCs w:val="26"/>
                    </w:rPr>
                    <w:object w:dxaOrig="1960" w:dyaOrig="440">
                      <v:shape id="_x0000_i1746" type="#_x0000_t75" style="width:98pt;height:22pt;mso-position-horizontal-relative:page;mso-position-vertical-relative:page" o:ole="">
                        <v:imagedata r:id="rId1382" o:title=""/>
                      </v:shape>
                      <o:OLEObject Type="Embed" ProgID="Equation.DSMT4" ShapeID="_x0000_i1746" DrawAspect="Content" ObjectID="_1586712753" r:id="rId1383"/>
                    </w:object>
                  </w:r>
                  <w:r>
                    <w:rPr>
                      <w:bCs/>
                      <w:sz w:val="26"/>
                      <w:szCs w:val="26"/>
                    </w:rPr>
                    <w:t xml:space="preserve"> (cùng bù với </w:t>
                  </w:r>
                  <w:r>
                    <w:rPr>
                      <w:bCs/>
                      <w:position w:val="-6"/>
                      <w:sz w:val="26"/>
                      <w:szCs w:val="26"/>
                    </w:rPr>
                    <w:object w:dxaOrig="580" w:dyaOrig="360">
                      <v:shape id="_x0000_i1747" type="#_x0000_t75" style="width:29pt;height:18pt;mso-position-horizontal-relative:page;mso-position-vertical-relative:page" o:ole="">
                        <v:imagedata r:id="rId1384" o:title=""/>
                      </v:shape>
                      <o:OLEObject Type="Embed" ProgID="Equation.DSMT4" ShapeID="_x0000_i1747" DrawAspect="Content" ObjectID="_1586712754" r:id="rId1385"/>
                    </w:object>
                  </w:r>
                  <w:r>
                    <w:rPr>
                      <w:bCs/>
                      <w:sz w:val="26"/>
                      <w:szCs w:val="26"/>
                    </w:rPr>
                    <w:t>)</w:t>
                  </w:r>
                </w:p>
              </w:tc>
              <w:tc>
                <w:tcPr>
                  <w:tcW w:w="901" w:type="dxa"/>
                  <w:gridSpan w:val="2"/>
                  <w:vAlign w:val="center"/>
                </w:tcPr>
                <w:p w:rsidR="00031A1B" w:rsidRDefault="00031A1B" w:rsidP="00050611">
                  <w:pPr>
                    <w:jc w:val="center"/>
                    <w:rPr>
                      <w:sz w:val="26"/>
                      <w:szCs w:val="26"/>
                    </w:rPr>
                  </w:pPr>
                </w:p>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Height w:val="413"/>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tabs>
                      <w:tab w:val="left" w:pos="0"/>
                    </w:tabs>
                    <w:spacing w:line="20" w:lineRule="atLeast"/>
                    <w:rPr>
                      <w:bCs/>
                      <w:sz w:val="26"/>
                      <w:szCs w:val="26"/>
                    </w:rPr>
                  </w:pPr>
                  <w:r>
                    <w:rPr>
                      <w:sz w:val="26"/>
                      <w:szCs w:val="26"/>
                    </w:rPr>
                    <w:t xml:space="preserve">Mặt khác: </w:t>
                  </w:r>
                  <w:r>
                    <w:rPr>
                      <w:bCs/>
                      <w:position w:val="-14"/>
                      <w:sz w:val="26"/>
                      <w:szCs w:val="26"/>
                    </w:rPr>
                    <w:object w:dxaOrig="1721" w:dyaOrig="440">
                      <v:shape id="_x0000_i1748" type="#_x0000_t75" style="width:85.95pt;height:22pt;mso-position-horizontal-relative:page;mso-position-vertical-relative:page" o:ole="">
                        <v:imagedata r:id="rId1386" o:title=""/>
                      </v:shape>
                      <o:OLEObject Type="Embed" ProgID="Equation.DSMT4" ShapeID="_x0000_i1748" DrawAspect="Content" ObjectID="_1586712755" r:id="rId1387"/>
                    </w:object>
                  </w:r>
                  <w:r>
                    <w:rPr>
                      <w:bCs/>
                      <w:sz w:val="26"/>
                      <w:szCs w:val="26"/>
                    </w:rPr>
                    <w:t xml:space="preserve"> (góc nội tiếp và góc tạo bởi tiếp tuyến và dây cung cùng chắn </w:t>
                  </w:r>
                  <w:r>
                    <w:rPr>
                      <w:bCs/>
                      <w:position w:val="-4"/>
                      <w:sz w:val="26"/>
                      <w:szCs w:val="26"/>
                    </w:rPr>
                    <w:object w:dxaOrig="460" w:dyaOrig="340">
                      <v:shape id="_x0000_i1749" type="#_x0000_t75" style="width:23pt;height:17pt;mso-position-horizontal-relative:page;mso-position-vertical-relative:page" o:ole="">
                        <v:imagedata r:id="rId1388" o:title=""/>
                      </v:shape>
                      <o:OLEObject Type="Embed" ProgID="Equation.DSMT4" ShapeID="_x0000_i1749" DrawAspect="Content" ObjectID="_1586712756" r:id="rId1389"/>
                    </w:object>
                  </w:r>
                  <w:r>
                    <w:rPr>
                      <w:bCs/>
                      <w:sz w:val="26"/>
                      <w:szCs w:val="26"/>
                    </w:rPr>
                    <w:t>)</w:t>
                  </w:r>
                </w:p>
              </w:tc>
              <w:tc>
                <w:tcPr>
                  <w:tcW w:w="901" w:type="dxa"/>
                  <w:gridSpan w:val="2"/>
                  <w:vAlign w:val="center"/>
                </w:tcPr>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Height w:val="413"/>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tabs>
                      <w:tab w:val="left" w:pos="0"/>
                    </w:tabs>
                    <w:spacing w:line="20" w:lineRule="atLeast"/>
                    <w:rPr>
                      <w:bCs/>
                      <w:sz w:val="26"/>
                      <w:szCs w:val="26"/>
                      <w:lang w:val="pt-BR"/>
                    </w:rPr>
                  </w:pPr>
                  <w:r>
                    <w:rPr>
                      <w:bCs/>
                      <w:sz w:val="26"/>
                      <w:szCs w:val="26"/>
                      <w:lang w:val="pt-BR"/>
                    </w:rPr>
                    <w:t xml:space="preserve">Từ </w:t>
                  </w:r>
                  <w:r>
                    <w:rPr>
                      <w:bCs/>
                      <w:position w:val="-14"/>
                      <w:sz w:val="26"/>
                      <w:szCs w:val="26"/>
                    </w:rPr>
                    <w:object w:dxaOrig="3260" w:dyaOrig="440">
                      <v:shape id="_x0000_i1750" type="#_x0000_t75" style="width:163pt;height:22pt;mso-position-horizontal-relative:page;mso-position-vertical-relative:page" o:ole="">
                        <v:imagedata r:id="rId1390" o:title=""/>
                      </v:shape>
                      <o:OLEObject Type="Embed" ProgID="Equation.DSMT4" ShapeID="_x0000_i1750" DrawAspect="Content" ObjectID="_1586712757" r:id="rId1391"/>
                    </w:object>
                  </w:r>
                  <w:r>
                    <w:rPr>
                      <w:bCs/>
                      <w:sz w:val="26"/>
                      <w:szCs w:val="26"/>
                      <w:lang w:val="pt-BR"/>
                    </w:rPr>
                    <w:t xml:space="preserve">cân tại E </w:t>
                  </w:r>
                </w:p>
                <w:p w:rsidR="00031A1B" w:rsidRDefault="00031A1B" w:rsidP="00050611">
                  <w:pPr>
                    <w:tabs>
                      <w:tab w:val="left" w:pos="0"/>
                    </w:tabs>
                    <w:spacing w:line="20" w:lineRule="atLeast"/>
                    <w:rPr>
                      <w:bCs/>
                      <w:sz w:val="26"/>
                      <w:szCs w:val="26"/>
                      <w:lang w:val="pt-BR"/>
                    </w:rPr>
                  </w:pPr>
                  <w:r>
                    <w:rPr>
                      <w:bCs/>
                      <w:sz w:val="26"/>
                      <w:szCs w:val="26"/>
                      <w:lang w:val="pt-BR"/>
                    </w:rPr>
                    <w:t xml:space="preserve">                 </w:t>
                  </w:r>
                  <w:r>
                    <w:rPr>
                      <w:bCs/>
                      <w:position w:val="-6"/>
                      <w:sz w:val="26"/>
                      <w:szCs w:val="26"/>
                    </w:rPr>
                    <w:object w:dxaOrig="1239" w:dyaOrig="280">
                      <v:shape id="_x0000_i1751" type="#_x0000_t75" style="width:62pt;height:13.95pt;mso-position-horizontal-relative:page;mso-position-vertical-relative:page" o:ole="">
                        <v:imagedata r:id="rId1392" o:title=""/>
                      </v:shape>
                      <o:OLEObject Type="Embed" ProgID="Equation.DSMT4" ShapeID="_x0000_i1751" DrawAspect="Content" ObjectID="_1586712758" r:id="rId1393"/>
                    </w:object>
                  </w:r>
                  <w:r>
                    <w:rPr>
                      <w:bCs/>
                      <w:sz w:val="26"/>
                      <w:szCs w:val="26"/>
                      <w:lang w:val="pt-BR"/>
                    </w:rPr>
                    <w:t xml:space="preserve"> (đpcm)</w:t>
                  </w:r>
                </w:p>
              </w:tc>
              <w:tc>
                <w:tcPr>
                  <w:tcW w:w="901" w:type="dxa"/>
                  <w:gridSpan w:val="2"/>
                  <w:vAlign w:val="center"/>
                </w:tcPr>
                <w:p w:rsidR="00031A1B" w:rsidRDefault="00031A1B" w:rsidP="00050611">
                  <w:pPr>
                    <w:jc w:val="center"/>
                    <w:rPr>
                      <w:sz w:val="26"/>
                      <w:szCs w:val="26"/>
                    </w:rPr>
                  </w:pPr>
                  <w:r>
                    <w:rPr>
                      <w:sz w:val="26"/>
                      <w:szCs w:val="26"/>
                    </w:rPr>
                    <w:t>0,25</w:t>
                  </w:r>
                </w:p>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jc w:val="both"/>
                    <w:rPr>
                      <w:b/>
                      <w:sz w:val="26"/>
                      <w:szCs w:val="26"/>
                    </w:rPr>
                  </w:pPr>
                  <w:r>
                    <w:rPr>
                      <w:b/>
                      <w:sz w:val="26"/>
                      <w:szCs w:val="26"/>
                    </w:rPr>
                    <w:t>3) (1,0 điểm)</w:t>
                  </w:r>
                </w:p>
              </w:tc>
              <w:tc>
                <w:tcPr>
                  <w:tcW w:w="901" w:type="dxa"/>
                  <w:gridSpan w:val="2"/>
                </w:tcPr>
                <w:p w:rsidR="00031A1B" w:rsidRDefault="00031A1B" w:rsidP="00050611">
                  <w:pPr>
                    <w:rPr>
                      <w:sz w:val="26"/>
                      <w:szCs w:val="26"/>
                    </w:rPr>
                  </w:pP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Height w:val="349"/>
              </w:trPr>
              <w:tc>
                <w:tcPr>
                  <w:tcW w:w="1080" w:type="dxa"/>
                  <w:gridSpan w:val="2"/>
                  <w:vMerge/>
                  <w:vAlign w:val="center"/>
                </w:tcPr>
                <w:p w:rsidR="00031A1B" w:rsidRDefault="00031A1B" w:rsidP="00050611">
                  <w:pPr>
                    <w:jc w:val="center"/>
                    <w:rPr>
                      <w:b/>
                      <w:sz w:val="26"/>
                      <w:szCs w:val="26"/>
                    </w:rPr>
                  </w:pPr>
                </w:p>
              </w:tc>
              <w:tc>
                <w:tcPr>
                  <w:tcW w:w="8100" w:type="dxa"/>
                  <w:gridSpan w:val="4"/>
                  <w:tcBorders>
                    <w:bottom w:val="single" w:sz="4" w:space="0" w:color="auto"/>
                  </w:tcBorders>
                </w:tcPr>
                <w:p w:rsidR="00031A1B" w:rsidRDefault="00031A1B" w:rsidP="00050611">
                  <w:pPr>
                    <w:tabs>
                      <w:tab w:val="left" w:pos="0"/>
                    </w:tabs>
                    <w:spacing w:line="20" w:lineRule="atLeast"/>
                    <w:rPr>
                      <w:bCs/>
                      <w:sz w:val="26"/>
                      <w:szCs w:val="26"/>
                    </w:rPr>
                  </w:pPr>
                  <w:r>
                    <w:rPr>
                      <w:bCs/>
                      <w:sz w:val="26"/>
                      <w:szCs w:val="26"/>
                    </w:rPr>
                    <w:t xml:space="preserve">Gọị H là trung điểm của DF. Dễ thấy </w:t>
                  </w:r>
                  <w:r>
                    <w:rPr>
                      <w:bCs/>
                      <w:position w:val="-4"/>
                      <w:sz w:val="26"/>
                      <w:szCs w:val="26"/>
                    </w:rPr>
                    <w:object w:dxaOrig="899" w:dyaOrig="260">
                      <v:shape id="_x0000_i1752" type="#_x0000_t75" style="width:45pt;height:13pt;mso-position-horizontal-relative:page;mso-position-vertical-relative:page" o:ole="">
                        <v:imagedata r:id="rId1394" o:title=""/>
                      </v:shape>
                      <o:OLEObject Type="Embed" ProgID="Equation.DSMT4" ShapeID="_x0000_i1752" DrawAspect="Content" ObjectID="_1586712759" r:id="rId1395"/>
                    </w:object>
                  </w:r>
                  <w:r>
                    <w:rPr>
                      <w:bCs/>
                      <w:sz w:val="26"/>
                      <w:szCs w:val="26"/>
                    </w:rPr>
                    <w:t xml:space="preserve"> và   </w:t>
                  </w:r>
                  <w:r>
                    <w:rPr>
                      <w:bCs/>
                      <w:position w:val="-24"/>
                      <w:sz w:val="26"/>
                      <w:szCs w:val="26"/>
                    </w:rPr>
                    <w:object w:dxaOrig="1560" w:dyaOrig="680">
                      <v:shape id="_x0000_i1753" type="#_x0000_t75" style="width:78pt;height:34pt;mso-position-horizontal-relative:page;mso-position-vertical-relative:page" o:ole="">
                        <v:imagedata r:id="rId1396" o:title=""/>
                      </v:shape>
                      <o:OLEObject Type="Embed" ProgID="Equation.DSMT4" ShapeID="_x0000_i1753" DrawAspect="Content" ObjectID="_1586712760" r:id="rId1397"/>
                    </w:object>
                  </w:r>
                  <w:r>
                    <w:rPr>
                      <w:bCs/>
                      <w:sz w:val="26"/>
                      <w:szCs w:val="26"/>
                    </w:rPr>
                    <w:t>.</w:t>
                  </w:r>
                </w:p>
              </w:tc>
              <w:tc>
                <w:tcPr>
                  <w:tcW w:w="901" w:type="dxa"/>
                  <w:gridSpan w:val="2"/>
                  <w:tcBorders>
                    <w:bottom w:val="single" w:sz="4" w:space="0" w:color="auto"/>
                  </w:tcBorders>
                  <w:vAlign w:val="center"/>
                </w:tcPr>
                <w:p w:rsidR="00031A1B" w:rsidRDefault="00031A1B" w:rsidP="00050611">
                  <w:pPr>
                    <w:jc w:val="center"/>
                    <w:rPr>
                      <w:sz w:val="26"/>
                      <w:szCs w:val="26"/>
                    </w:rPr>
                  </w:pPr>
                </w:p>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tabs>
                      <w:tab w:val="left" w:pos="0"/>
                    </w:tabs>
                    <w:spacing w:line="20" w:lineRule="atLeast"/>
                    <w:rPr>
                      <w:bCs/>
                      <w:sz w:val="26"/>
                      <w:szCs w:val="26"/>
                      <w:lang w:val="sv-SE"/>
                    </w:rPr>
                  </w:pPr>
                  <w:r>
                    <w:rPr>
                      <w:bCs/>
                      <w:sz w:val="26"/>
                      <w:szCs w:val="26"/>
                      <w:lang w:val="sv-SE"/>
                    </w:rPr>
                    <w:t xml:space="preserve">Trong đường tròn </w:t>
                  </w:r>
                  <w:r>
                    <w:rPr>
                      <w:bCs/>
                      <w:position w:val="-14"/>
                      <w:sz w:val="26"/>
                      <w:szCs w:val="26"/>
                    </w:rPr>
                    <w:object w:dxaOrig="340" w:dyaOrig="400">
                      <v:shape id="_x0000_i1754" type="#_x0000_t75" style="width:17pt;height:20pt;mso-position-horizontal-relative:page;mso-position-vertical-relative:page" o:ole="">
                        <v:imagedata r:id="rId1398" o:title=""/>
                      </v:shape>
                      <o:OLEObject Type="Embed" ProgID="Equation.DSMT4" ShapeID="_x0000_i1754" DrawAspect="Content" ObjectID="_1586712761" r:id="rId1399"/>
                    </w:object>
                  </w:r>
                  <w:r>
                    <w:rPr>
                      <w:bCs/>
                      <w:sz w:val="26"/>
                      <w:szCs w:val="26"/>
                      <w:lang w:val="sv-SE"/>
                    </w:rPr>
                    <w:t xml:space="preserve"> ta có: </w:t>
                  </w:r>
                  <w:r>
                    <w:rPr>
                      <w:bCs/>
                      <w:position w:val="-24"/>
                      <w:sz w:val="26"/>
                      <w:szCs w:val="26"/>
                    </w:rPr>
                    <w:object w:dxaOrig="1260" w:dyaOrig="680">
                      <v:shape id="_x0000_i1755" type="#_x0000_t75" style="width:63pt;height:34pt;mso-position-horizontal-relative:page;mso-position-vertical-relative:page" o:ole="">
                        <v:imagedata r:id="rId1400" o:title=""/>
                      </v:shape>
                      <o:OLEObject Type="Embed" ProgID="Equation.DSMT4" ShapeID="_x0000_i1755" DrawAspect="Content" ObjectID="_1586712762" r:id="rId1401"/>
                    </w:object>
                  </w:r>
                  <w:r>
                    <w:rPr>
                      <w:bCs/>
                      <w:sz w:val="26"/>
                      <w:szCs w:val="26"/>
                      <w:lang w:val="sv-SE"/>
                    </w:rPr>
                    <w:t xml:space="preserve"> </w:t>
                  </w:r>
                </w:p>
                <w:p w:rsidR="00031A1B" w:rsidRDefault="00031A1B" w:rsidP="00050611">
                  <w:pPr>
                    <w:tabs>
                      <w:tab w:val="left" w:pos="0"/>
                    </w:tabs>
                    <w:spacing w:line="20" w:lineRule="atLeast"/>
                    <w:rPr>
                      <w:bCs/>
                      <w:sz w:val="26"/>
                      <w:szCs w:val="26"/>
                      <w:lang w:val="sv-SE"/>
                    </w:rPr>
                  </w:pPr>
                  <w:r>
                    <w:rPr>
                      <w:bCs/>
                      <w:sz w:val="26"/>
                      <w:szCs w:val="26"/>
                      <w:lang w:val="sv-SE"/>
                    </w:rPr>
                    <w:t xml:space="preserve">(góc nội tiếp và góc ở tâm cùng chắn </w:t>
                  </w:r>
                  <w:r>
                    <w:rPr>
                      <w:bCs/>
                      <w:position w:val="-4"/>
                      <w:sz w:val="26"/>
                      <w:szCs w:val="26"/>
                    </w:rPr>
                    <w:object w:dxaOrig="380" w:dyaOrig="340">
                      <v:shape id="_x0000_i1756" type="#_x0000_t75" style="width:19pt;height:17pt;mso-position-horizontal-relative:page;mso-position-vertical-relative:page" o:ole="">
                        <v:imagedata r:id="rId1402" o:title=""/>
                      </v:shape>
                      <o:OLEObject Type="Embed" ProgID="Equation.DSMT4" ShapeID="_x0000_i1756" DrawAspect="Content" ObjectID="_1586712763" r:id="rId1403"/>
                    </w:object>
                  </w:r>
                  <w:r>
                    <w:rPr>
                      <w:bCs/>
                      <w:sz w:val="26"/>
                      <w:szCs w:val="26"/>
                      <w:lang w:val="sv-SE"/>
                    </w:rPr>
                    <w:t xml:space="preserve">)  hay </w:t>
                  </w:r>
                  <w:r>
                    <w:rPr>
                      <w:bCs/>
                      <w:position w:val="-24"/>
                      <w:sz w:val="26"/>
                      <w:szCs w:val="26"/>
                    </w:rPr>
                    <w:object w:dxaOrig="1721" w:dyaOrig="680">
                      <v:shape id="_x0000_i1757" type="#_x0000_t75" style="width:85.95pt;height:34pt;mso-position-horizontal-relative:page;mso-position-vertical-relative:page" o:ole="">
                        <v:imagedata r:id="rId1404" o:title=""/>
                      </v:shape>
                      <o:OLEObject Type="Embed" ProgID="Equation.DSMT4" ShapeID="_x0000_i1757" DrawAspect="Content" ObjectID="_1586712764" r:id="rId1405"/>
                    </w:object>
                  </w:r>
                </w:p>
              </w:tc>
              <w:tc>
                <w:tcPr>
                  <w:tcW w:w="901" w:type="dxa"/>
                  <w:gridSpan w:val="2"/>
                </w:tcPr>
                <w:p w:rsidR="00031A1B" w:rsidRDefault="00031A1B" w:rsidP="00050611">
                  <w:pPr>
                    <w:jc w:val="center"/>
                    <w:rPr>
                      <w:sz w:val="26"/>
                      <w:szCs w:val="26"/>
                      <w:lang w:val="sv-SE"/>
                    </w:rPr>
                  </w:pPr>
                </w:p>
                <w:p w:rsidR="00031A1B" w:rsidRDefault="00031A1B" w:rsidP="00050611">
                  <w:pPr>
                    <w:jc w:val="center"/>
                    <w:rPr>
                      <w:sz w:val="26"/>
                      <w:szCs w:val="26"/>
                      <w:lang w:val="sv-SE"/>
                    </w:rPr>
                  </w:pPr>
                </w:p>
                <w:p w:rsidR="00031A1B" w:rsidRDefault="00031A1B" w:rsidP="00050611">
                  <w:pPr>
                    <w:jc w:val="center"/>
                    <w:rPr>
                      <w:sz w:val="26"/>
                      <w:szCs w:val="26"/>
                      <w:lang w:val="sv-SE"/>
                    </w:rPr>
                  </w:pPr>
                </w:p>
                <w:p w:rsidR="00031A1B" w:rsidRDefault="00031A1B" w:rsidP="00050611">
                  <w:pPr>
                    <w:jc w:val="center"/>
                    <w:rPr>
                      <w:sz w:val="26"/>
                      <w:szCs w:val="26"/>
                      <w:lang w:val="sv-SE"/>
                    </w:rPr>
                  </w:pP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lang w:val="sv-SE"/>
                    </w:rPr>
                  </w:pPr>
                </w:p>
              </w:tc>
              <w:tc>
                <w:tcPr>
                  <w:tcW w:w="8100" w:type="dxa"/>
                  <w:gridSpan w:val="4"/>
                </w:tcPr>
                <w:p w:rsidR="00031A1B" w:rsidRDefault="00031A1B" w:rsidP="00050611">
                  <w:pPr>
                    <w:tabs>
                      <w:tab w:val="left" w:pos="0"/>
                    </w:tabs>
                    <w:spacing w:line="20" w:lineRule="atLeast"/>
                    <w:rPr>
                      <w:bCs/>
                      <w:sz w:val="26"/>
                      <w:szCs w:val="26"/>
                      <w:lang w:val="sv-SE"/>
                    </w:rPr>
                  </w:pPr>
                  <w:r>
                    <w:rPr>
                      <w:bCs/>
                      <w:sz w:val="26"/>
                      <w:szCs w:val="26"/>
                      <w:lang w:val="sv-SE"/>
                    </w:rPr>
                    <w:t xml:space="preserve">Trong đường tròn </w:t>
                  </w:r>
                  <w:r>
                    <w:rPr>
                      <w:bCs/>
                      <w:position w:val="-14"/>
                      <w:sz w:val="26"/>
                      <w:szCs w:val="26"/>
                    </w:rPr>
                    <w:object w:dxaOrig="420" w:dyaOrig="400">
                      <v:shape id="_x0000_i1758" type="#_x0000_t75" style="width:21pt;height:20pt;mso-position-horizontal-relative:page;mso-position-vertical-relative:page" o:ole="">
                        <v:imagedata r:id="rId1406" o:title=""/>
                      </v:shape>
                      <o:OLEObject Type="Embed" ProgID="Equation.DSMT4" ShapeID="_x0000_i1758" DrawAspect="Content" ObjectID="_1586712765" r:id="rId1407"/>
                    </w:object>
                  </w:r>
                  <w:r>
                    <w:rPr>
                      <w:bCs/>
                      <w:sz w:val="26"/>
                      <w:szCs w:val="26"/>
                      <w:lang w:val="sv-SE"/>
                    </w:rPr>
                    <w:t xml:space="preserve"> ta có: </w:t>
                  </w:r>
                  <w:r>
                    <w:rPr>
                      <w:bCs/>
                      <w:position w:val="-14"/>
                      <w:sz w:val="26"/>
                      <w:szCs w:val="26"/>
                    </w:rPr>
                    <w:object w:dxaOrig="1800" w:dyaOrig="440">
                      <v:shape id="_x0000_i1759" type="#_x0000_t75" style="width:90pt;height:22pt;mso-position-horizontal-relative:page;mso-position-vertical-relative:page" o:ole="">
                        <v:imagedata r:id="rId1408" o:title=""/>
                      </v:shape>
                      <o:OLEObject Type="Embed" ProgID="Equation.DSMT4" ShapeID="_x0000_i1759" DrawAspect="Content" ObjectID="_1586712766" r:id="rId1409"/>
                    </w:object>
                  </w:r>
                  <w:r>
                    <w:rPr>
                      <w:bCs/>
                      <w:sz w:val="26"/>
                      <w:szCs w:val="26"/>
                      <w:lang w:val="sv-SE"/>
                    </w:rPr>
                    <w:t xml:space="preserve">(góc nội tiếp cùng chắn </w:t>
                  </w:r>
                  <w:r>
                    <w:rPr>
                      <w:bCs/>
                      <w:position w:val="-4"/>
                      <w:sz w:val="26"/>
                      <w:szCs w:val="26"/>
                    </w:rPr>
                    <w:object w:dxaOrig="420" w:dyaOrig="340">
                      <v:shape id="_x0000_i1760" type="#_x0000_t75" style="width:21pt;height:17pt;mso-position-horizontal-relative:page;mso-position-vertical-relative:page" o:ole="">
                        <v:imagedata r:id="rId1410" o:title=""/>
                      </v:shape>
                      <o:OLEObject Type="Embed" ProgID="Equation.DSMT4" ShapeID="_x0000_i1760" DrawAspect="Content" ObjectID="_1586712767" r:id="rId1411"/>
                    </w:object>
                  </w:r>
                  <w:r>
                    <w:rPr>
                      <w:bCs/>
                      <w:sz w:val="26"/>
                      <w:szCs w:val="26"/>
                      <w:lang w:val="sv-SE"/>
                    </w:rPr>
                    <w:t>)</w:t>
                  </w:r>
                </w:p>
                <w:p w:rsidR="00031A1B" w:rsidRDefault="00031A1B" w:rsidP="00050611">
                  <w:pPr>
                    <w:tabs>
                      <w:tab w:val="left" w:pos="0"/>
                    </w:tabs>
                    <w:spacing w:line="20" w:lineRule="atLeast"/>
                    <w:rPr>
                      <w:bCs/>
                      <w:sz w:val="26"/>
                      <w:szCs w:val="26"/>
                    </w:rPr>
                  </w:pPr>
                  <w:r>
                    <w:rPr>
                      <w:bCs/>
                      <w:sz w:val="26"/>
                      <w:szCs w:val="26"/>
                    </w:rPr>
                    <w:t>Từ</w:t>
                  </w:r>
                  <w:r>
                    <w:rPr>
                      <w:bCs/>
                      <w:position w:val="-14"/>
                      <w:sz w:val="26"/>
                      <w:szCs w:val="26"/>
                    </w:rPr>
                    <w:object w:dxaOrig="2700" w:dyaOrig="440">
                      <v:shape id="_x0000_i1761" type="#_x0000_t75" style="width:135pt;height:22pt;mso-position-horizontal-relative:page;mso-position-vertical-relative:page" o:ole="">
                        <v:imagedata r:id="rId1412" o:title=""/>
                      </v:shape>
                      <o:OLEObject Type="Embed" ProgID="Equation.DSMT4" ShapeID="_x0000_i1761" DrawAspect="Content" ObjectID="_1586712768" r:id="rId1413"/>
                    </w:object>
                  </w:r>
                </w:p>
              </w:tc>
              <w:tc>
                <w:tcPr>
                  <w:tcW w:w="901" w:type="dxa"/>
                  <w:gridSpan w:val="2"/>
                </w:tcPr>
                <w:p w:rsidR="00031A1B" w:rsidRDefault="00031A1B" w:rsidP="00050611">
                  <w:pPr>
                    <w:jc w:val="center"/>
                    <w:rPr>
                      <w:sz w:val="26"/>
                      <w:szCs w:val="26"/>
                    </w:rPr>
                  </w:pPr>
                </w:p>
                <w:p w:rsidR="00031A1B" w:rsidRDefault="00031A1B" w:rsidP="00050611">
                  <w:pPr>
                    <w:jc w:val="center"/>
                    <w:rPr>
                      <w:sz w:val="26"/>
                      <w:szCs w:val="26"/>
                    </w:rPr>
                  </w:pPr>
                </w:p>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tabs>
                      <w:tab w:val="left" w:pos="0"/>
                    </w:tabs>
                    <w:spacing w:line="20" w:lineRule="atLeast"/>
                    <w:rPr>
                      <w:bCs/>
                      <w:sz w:val="26"/>
                      <w:szCs w:val="26"/>
                      <w:lang w:val="sv-SE"/>
                    </w:rPr>
                  </w:pPr>
                  <w:r>
                    <w:rPr>
                      <w:bCs/>
                      <w:sz w:val="26"/>
                      <w:szCs w:val="26"/>
                      <w:lang w:val="sv-SE"/>
                    </w:rPr>
                    <w:t xml:space="preserve">Dễ thấy: </w:t>
                  </w:r>
                  <w:r>
                    <w:rPr>
                      <w:bCs/>
                      <w:position w:val="-6"/>
                      <w:sz w:val="26"/>
                      <w:szCs w:val="26"/>
                    </w:rPr>
                    <w:object w:dxaOrig="1860" w:dyaOrig="360">
                      <v:shape id="_x0000_i1762" type="#_x0000_t75" style="width:93pt;height:18pt;mso-position-horizontal-relative:page;mso-position-vertical-relative:page" o:ole="">
                        <v:imagedata r:id="rId1414" o:title=""/>
                      </v:shape>
                      <o:OLEObject Type="Embed" ProgID="Equation.DSMT4" ShapeID="_x0000_i1762" DrawAspect="Content" ObjectID="_1586712769" r:id="rId1415"/>
                    </w:object>
                  </w:r>
                  <w:r>
                    <w:rPr>
                      <w:bCs/>
                      <w:sz w:val="26"/>
                      <w:szCs w:val="26"/>
                    </w:rPr>
                    <w:t>;</w:t>
                  </w:r>
                  <w:r>
                    <w:rPr>
                      <w:bCs/>
                      <w:sz w:val="26"/>
                      <w:szCs w:val="26"/>
                      <w:lang w:val="sv-SE"/>
                    </w:rPr>
                    <w:t xml:space="preserve">        </w:t>
                  </w:r>
                  <w:r>
                    <w:rPr>
                      <w:bCs/>
                      <w:position w:val="-6"/>
                      <w:sz w:val="26"/>
                      <w:szCs w:val="26"/>
                    </w:rPr>
                    <w:object w:dxaOrig="1721" w:dyaOrig="360">
                      <v:shape id="_x0000_i1763" type="#_x0000_t75" style="width:85.95pt;height:18pt;mso-position-horizontal-relative:page;mso-position-vertical-relative:page" o:ole="">
                        <v:imagedata r:id="rId1416" o:title=""/>
                      </v:shape>
                      <o:OLEObject Type="Embed" ProgID="Equation.DSMT4" ShapeID="_x0000_i1763" DrawAspect="Content" ObjectID="_1586712770" r:id="rId1417"/>
                    </w:object>
                  </w:r>
                </w:p>
                <w:p w:rsidR="00031A1B" w:rsidRDefault="00031A1B" w:rsidP="00050611">
                  <w:pPr>
                    <w:tabs>
                      <w:tab w:val="left" w:pos="0"/>
                    </w:tabs>
                    <w:spacing w:line="20" w:lineRule="atLeast"/>
                    <w:rPr>
                      <w:bCs/>
                      <w:sz w:val="26"/>
                      <w:szCs w:val="26"/>
                      <w:lang w:val="sv-SE"/>
                    </w:rPr>
                  </w:pPr>
                  <w:r>
                    <w:rPr>
                      <w:bCs/>
                      <w:sz w:val="26"/>
                      <w:szCs w:val="26"/>
                      <w:lang w:val="sv-SE"/>
                    </w:rPr>
                    <w:t xml:space="preserve">Mà  </w:t>
                  </w:r>
                  <w:r>
                    <w:rPr>
                      <w:bCs/>
                      <w:position w:val="-14"/>
                      <w:sz w:val="26"/>
                      <w:szCs w:val="26"/>
                    </w:rPr>
                    <w:object w:dxaOrig="1880" w:dyaOrig="440">
                      <v:shape id="_x0000_i1764" type="#_x0000_t75" style="width:94pt;height:22pt;mso-position-horizontal-relative:page;mso-position-vertical-relative:page" o:ole="">
                        <v:imagedata r:id="rId1418" o:title=""/>
                      </v:shape>
                      <o:OLEObject Type="Embed" ProgID="Equation.DSMT4" ShapeID="_x0000_i1764" DrawAspect="Content" ObjectID="_1586712771" r:id="rId1419"/>
                    </w:object>
                  </w:r>
                </w:p>
                <w:p w:rsidR="00031A1B" w:rsidRDefault="00031A1B" w:rsidP="00050611">
                  <w:pPr>
                    <w:tabs>
                      <w:tab w:val="left" w:pos="0"/>
                    </w:tabs>
                    <w:spacing w:line="20" w:lineRule="atLeast"/>
                    <w:rPr>
                      <w:bCs/>
                      <w:sz w:val="26"/>
                      <w:szCs w:val="26"/>
                      <w:lang w:val="sv-SE"/>
                    </w:rPr>
                  </w:pPr>
                  <w:r>
                    <w:rPr>
                      <w:bCs/>
                      <w:sz w:val="26"/>
                      <w:szCs w:val="26"/>
                      <w:lang w:val="sv-SE"/>
                    </w:rPr>
                    <w:t xml:space="preserve">Suy ra </w:t>
                  </w:r>
                  <w:r>
                    <w:rPr>
                      <w:bCs/>
                      <w:position w:val="-6"/>
                      <w:sz w:val="26"/>
                      <w:szCs w:val="26"/>
                    </w:rPr>
                    <w:object w:dxaOrig="1140" w:dyaOrig="360">
                      <v:shape id="_x0000_i1765" type="#_x0000_t75" style="width:57pt;height:18pt;mso-position-horizontal-relative:page;mso-position-vertical-relative:page" o:ole="">
                        <v:imagedata r:id="rId1420" o:title=""/>
                      </v:shape>
                      <o:OLEObject Type="Embed" ProgID="Equation.DSMT4" ShapeID="_x0000_i1765" DrawAspect="Content" ObjectID="_1586712772" r:id="rId1421"/>
                    </w:object>
                  </w:r>
                  <w:r>
                    <w:rPr>
                      <w:bCs/>
                      <w:sz w:val="26"/>
                      <w:szCs w:val="26"/>
                      <w:lang w:val="sv-SE"/>
                    </w:rPr>
                    <w:t xml:space="preserve"> hay </w:t>
                  </w:r>
                  <w:r>
                    <w:rPr>
                      <w:bCs/>
                      <w:position w:val="-10"/>
                      <w:sz w:val="26"/>
                      <w:szCs w:val="26"/>
                    </w:rPr>
                    <w:object w:dxaOrig="2140" w:dyaOrig="400">
                      <v:shape id="_x0000_i1766" type="#_x0000_t75" style="width:107pt;height:20pt;mso-position-horizontal-relative:page;mso-position-vertical-relative:page" o:ole="">
                        <v:imagedata r:id="rId1422" o:title=""/>
                      </v:shape>
                      <o:OLEObject Type="Embed" ProgID="Equation.DSMT4" ShapeID="_x0000_i1766" DrawAspect="Content" ObjectID="_1586712773" r:id="rId1423"/>
                    </w:object>
                  </w:r>
                  <w:r>
                    <w:rPr>
                      <w:bCs/>
                      <w:sz w:val="26"/>
                      <w:szCs w:val="26"/>
                      <w:lang w:val="sv-SE"/>
                    </w:rPr>
                    <w:t xml:space="preserve"> thẳng hàng.</w:t>
                  </w:r>
                </w:p>
              </w:tc>
              <w:tc>
                <w:tcPr>
                  <w:tcW w:w="901" w:type="dxa"/>
                  <w:gridSpan w:val="2"/>
                </w:tcPr>
                <w:p w:rsidR="00031A1B" w:rsidRDefault="00031A1B" w:rsidP="00050611">
                  <w:pPr>
                    <w:jc w:val="center"/>
                    <w:rPr>
                      <w:sz w:val="26"/>
                      <w:szCs w:val="26"/>
                    </w:rPr>
                  </w:pPr>
                </w:p>
                <w:p w:rsidR="00031A1B" w:rsidRDefault="00031A1B" w:rsidP="00050611">
                  <w:pPr>
                    <w:jc w:val="center"/>
                    <w:rPr>
                      <w:sz w:val="26"/>
                      <w:szCs w:val="26"/>
                    </w:rPr>
                  </w:pPr>
                </w:p>
                <w:p w:rsidR="00031A1B" w:rsidRDefault="00031A1B" w:rsidP="00050611">
                  <w:pPr>
                    <w:jc w:val="center"/>
                    <w:rPr>
                      <w:sz w:val="26"/>
                      <w:szCs w:val="26"/>
                    </w:rPr>
                  </w:pPr>
                </w:p>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Height w:val="801"/>
              </w:trPr>
              <w:tc>
                <w:tcPr>
                  <w:tcW w:w="1080" w:type="dxa"/>
                  <w:gridSpan w:val="2"/>
                  <w:vMerge/>
                  <w:vAlign w:val="center"/>
                </w:tcPr>
                <w:p w:rsidR="00031A1B" w:rsidRDefault="00031A1B" w:rsidP="00050611">
                  <w:pPr>
                    <w:jc w:val="center"/>
                    <w:rPr>
                      <w:i/>
                      <w:sz w:val="26"/>
                      <w:szCs w:val="26"/>
                    </w:rPr>
                  </w:pPr>
                </w:p>
              </w:tc>
              <w:tc>
                <w:tcPr>
                  <w:tcW w:w="8100" w:type="dxa"/>
                  <w:gridSpan w:val="4"/>
                </w:tcPr>
                <w:p w:rsidR="00031A1B" w:rsidRDefault="00031A1B" w:rsidP="00050611">
                  <w:pPr>
                    <w:tabs>
                      <w:tab w:val="left" w:pos="0"/>
                    </w:tabs>
                    <w:spacing w:line="20" w:lineRule="atLeast"/>
                    <w:rPr>
                      <w:bCs/>
                      <w:sz w:val="26"/>
                      <w:szCs w:val="26"/>
                      <w:lang w:val="sv-SE"/>
                    </w:rPr>
                  </w:pPr>
                  <w:r>
                    <w:rPr>
                      <w:bCs/>
                      <w:sz w:val="26"/>
                      <w:szCs w:val="26"/>
                      <w:lang w:val="sv-SE"/>
                    </w:rPr>
                    <w:t>Ta có: D; I; B</w:t>
                  </w:r>
                  <w:r>
                    <w:rPr>
                      <w:bCs/>
                      <w:i/>
                      <w:sz w:val="26"/>
                      <w:szCs w:val="26"/>
                      <w:lang w:val="sv-SE"/>
                    </w:rPr>
                    <w:t xml:space="preserve"> </w:t>
                  </w:r>
                  <w:r>
                    <w:rPr>
                      <w:bCs/>
                      <w:sz w:val="26"/>
                      <w:szCs w:val="26"/>
                      <w:lang w:val="sv-SE"/>
                    </w:rPr>
                    <w:t>thẳng hàng (cmt)</w:t>
                  </w:r>
                  <w:r>
                    <w:rPr>
                      <w:bCs/>
                      <w:i/>
                      <w:sz w:val="26"/>
                      <w:szCs w:val="26"/>
                      <w:lang w:val="sv-SE"/>
                    </w:rPr>
                    <w:t xml:space="preserve"> </w:t>
                  </w:r>
                  <w:r>
                    <w:rPr>
                      <w:bCs/>
                      <w:position w:val="-24"/>
                      <w:sz w:val="26"/>
                      <w:szCs w:val="26"/>
                    </w:rPr>
                    <w:object w:dxaOrig="2280" w:dyaOrig="700">
                      <v:shape id="_x0000_i1767" type="#_x0000_t75" style="width:114pt;height:35pt;mso-position-horizontal-relative:page;mso-position-vertical-relative:page" o:ole="">
                        <v:imagedata r:id="rId1424" o:title=""/>
                      </v:shape>
                      <o:OLEObject Type="Embed" ProgID="Equation.DSMT4" ShapeID="_x0000_i1767" DrawAspect="Content" ObjectID="_1586712774" r:id="rId1425"/>
                    </w:object>
                  </w:r>
                  <w:r>
                    <w:rPr>
                      <w:bCs/>
                      <w:sz w:val="26"/>
                      <w:szCs w:val="26"/>
                      <w:lang w:val="sv-SE"/>
                    </w:rPr>
                    <w:t xml:space="preserve">. </w:t>
                  </w:r>
                </w:p>
                <w:p w:rsidR="00031A1B" w:rsidRDefault="00031A1B" w:rsidP="00050611">
                  <w:pPr>
                    <w:tabs>
                      <w:tab w:val="left" w:pos="0"/>
                    </w:tabs>
                    <w:spacing w:line="20" w:lineRule="atLeast"/>
                    <w:rPr>
                      <w:bCs/>
                      <w:sz w:val="26"/>
                      <w:szCs w:val="26"/>
                      <w:lang w:val="sv-SE"/>
                    </w:rPr>
                  </w:pPr>
                  <w:r>
                    <w:rPr>
                      <w:bCs/>
                      <w:sz w:val="26"/>
                      <w:szCs w:val="26"/>
                      <w:lang w:val="sv-SE"/>
                    </w:rPr>
                    <w:t xml:space="preserve">Vì C cố định nên D cố định </w:t>
                  </w:r>
                  <w:r>
                    <w:rPr>
                      <w:bCs/>
                      <w:position w:val="-24"/>
                      <w:sz w:val="26"/>
                      <w:szCs w:val="26"/>
                    </w:rPr>
                    <w:object w:dxaOrig="980" w:dyaOrig="700">
                      <v:shape id="_x0000_i1768" type="#_x0000_t75" style="width:49pt;height:35pt;mso-position-horizontal-relative:page;mso-position-vertical-relative:page" o:ole="">
                        <v:imagedata r:id="rId1426" o:title=""/>
                      </v:shape>
                      <o:OLEObject Type="Embed" ProgID="Equation.DSMT4" ShapeID="_x0000_i1768" DrawAspect="Content" ObjectID="_1586712775" r:id="rId1427"/>
                    </w:object>
                  </w:r>
                  <w:r>
                    <w:rPr>
                      <w:bCs/>
                      <w:sz w:val="26"/>
                      <w:szCs w:val="26"/>
                      <w:lang w:val="sv-SE"/>
                    </w:rPr>
                    <w:t xml:space="preserve"> không đổi.</w:t>
                  </w:r>
                </w:p>
                <w:p w:rsidR="00031A1B" w:rsidRDefault="00031A1B" w:rsidP="00050611">
                  <w:pPr>
                    <w:spacing w:before="60" w:after="40"/>
                    <w:jc w:val="both"/>
                    <w:rPr>
                      <w:sz w:val="26"/>
                      <w:szCs w:val="26"/>
                      <w:lang w:val="sv-SE"/>
                    </w:rPr>
                  </w:pPr>
                  <w:r>
                    <w:rPr>
                      <w:bCs/>
                      <w:sz w:val="26"/>
                      <w:szCs w:val="26"/>
                      <w:lang w:val="sv-SE"/>
                    </w:rPr>
                    <w:t>Do đó góc ABI có số đo không đổi khi M thay đổi trên cung BD.</w:t>
                  </w:r>
                </w:p>
              </w:tc>
              <w:tc>
                <w:tcPr>
                  <w:tcW w:w="901" w:type="dxa"/>
                  <w:gridSpan w:val="2"/>
                </w:tcPr>
                <w:p w:rsidR="00031A1B" w:rsidRDefault="00031A1B" w:rsidP="00050611">
                  <w:pPr>
                    <w:jc w:val="center"/>
                    <w:rPr>
                      <w:sz w:val="26"/>
                      <w:szCs w:val="26"/>
                      <w:lang w:val="sv-SE"/>
                    </w:rPr>
                  </w:pPr>
                </w:p>
                <w:p w:rsidR="00031A1B" w:rsidRDefault="00031A1B" w:rsidP="00050611">
                  <w:pPr>
                    <w:jc w:val="center"/>
                    <w:rPr>
                      <w:sz w:val="26"/>
                      <w:szCs w:val="26"/>
                      <w:lang w:val="sv-SE"/>
                    </w:rPr>
                  </w:pPr>
                </w:p>
                <w:p w:rsidR="00031A1B" w:rsidRDefault="00031A1B" w:rsidP="00050611">
                  <w:pPr>
                    <w:jc w:val="center"/>
                    <w:rPr>
                      <w:sz w:val="26"/>
                      <w:szCs w:val="26"/>
                      <w:lang w:val="sv-SE"/>
                    </w:rPr>
                  </w:pPr>
                </w:p>
                <w:p w:rsidR="00031A1B" w:rsidRDefault="00031A1B" w:rsidP="00050611">
                  <w:pPr>
                    <w:jc w:val="center"/>
                    <w:rPr>
                      <w:sz w:val="26"/>
                      <w:szCs w:val="26"/>
                      <w:lang w:val="sv-SE"/>
                    </w:rPr>
                  </w:pPr>
                </w:p>
                <w:p w:rsidR="00031A1B" w:rsidRDefault="00031A1B" w:rsidP="00050611">
                  <w:pPr>
                    <w:jc w:val="center"/>
                    <w:rPr>
                      <w:sz w:val="26"/>
                      <w:szCs w:val="26"/>
                      <w:lang w:val="sv-SE"/>
                    </w:rPr>
                  </w:pPr>
                </w:p>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restart"/>
                  <w:vAlign w:val="center"/>
                </w:tcPr>
                <w:p w:rsidR="00031A1B" w:rsidRDefault="00031A1B" w:rsidP="00050611">
                  <w:pPr>
                    <w:jc w:val="center"/>
                    <w:rPr>
                      <w:b/>
                      <w:sz w:val="26"/>
                      <w:szCs w:val="26"/>
                    </w:rPr>
                  </w:pPr>
                  <w:r>
                    <w:rPr>
                      <w:b/>
                      <w:bCs/>
                      <w:sz w:val="26"/>
                      <w:szCs w:val="26"/>
                      <w:lang w:val="nl-NL"/>
                    </w:rPr>
                    <w:t xml:space="preserve">Câu </w:t>
                  </w:r>
                  <w:r>
                    <w:rPr>
                      <w:b/>
                      <w:sz w:val="26"/>
                      <w:szCs w:val="26"/>
                    </w:rPr>
                    <w:t>5</w:t>
                  </w:r>
                </w:p>
                <w:p w:rsidR="00031A1B" w:rsidRDefault="00031A1B" w:rsidP="00050611">
                  <w:pPr>
                    <w:jc w:val="center"/>
                    <w:rPr>
                      <w:i/>
                      <w:sz w:val="26"/>
                      <w:szCs w:val="26"/>
                    </w:rPr>
                  </w:pPr>
                  <w:r>
                    <w:rPr>
                      <w:i/>
                      <w:sz w:val="26"/>
                      <w:szCs w:val="26"/>
                    </w:rPr>
                    <w:t>(0,5 đ)</w:t>
                  </w:r>
                </w:p>
              </w:tc>
              <w:tc>
                <w:tcPr>
                  <w:tcW w:w="9001" w:type="dxa"/>
                  <w:gridSpan w:val="6"/>
                </w:tcPr>
                <w:p w:rsidR="00031A1B" w:rsidRDefault="00031A1B" w:rsidP="00050611">
                  <w:pPr>
                    <w:rPr>
                      <w:sz w:val="26"/>
                      <w:szCs w:val="26"/>
                    </w:rPr>
                  </w:pPr>
                  <w:r>
                    <w:rPr>
                      <w:b/>
                      <w:sz w:val="26"/>
                      <w:szCs w:val="26"/>
                    </w:rPr>
                    <w:t>0,5 điểm</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rPr>
                      <w:sz w:val="26"/>
                      <w:szCs w:val="26"/>
                      <w:lang w:val="pt-BR"/>
                    </w:rPr>
                  </w:pPr>
                  <w:r>
                    <w:rPr>
                      <w:sz w:val="26"/>
                      <w:szCs w:val="26"/>
                    </w:rPr>
                    <w:t xml:space="preserve">Ta có: </w:t>
                  </w:r>
                  <w:r>
                    <w:rPr>
                      <w:position w:val="-30"/>
                      <w:sz w:val="26"/>
                      <w:szCs w:val="26"/>
                    </w:rPr>
                    <w:object w:dxaOrig="4720" w:dyaOrig="740">
                      <v:shape id="_x0000_i1769" type="#_x0000_t75" style="width:236pt;height:37pt;mso-position-horizontal-relative:page;mso-position-vertical-relative:page" o:ole="">
                        <v:imagedata r:id="rId1428" o:title=""/>
                      </v:shape>
                      <o:OLEObject Type="Embed" ProgID="Equation.DSMT4" ShapeID="_x0000_i1769" DrawAspect="Content" ObjectID="_1586712776" r:id="rId1429"/>
                    </w:object>
                  </w:r>
                </w:p>
              </w:tc>
              <w:tc>
                <w:tcPr>
                  <w:tcW w:w="901" w:type="dxa"/>
                  <w:gridSpan w:val="2"/>
                </w:tcPr>
                <w:p w:rsidR="00031A1B" w:rsidRDefault="00031A1B" w:rsidP="00050611">
                  <w:pPr>
                    <w:jc w:val="center"/>
                    <w:rPr>
                      <w:sz w:val="26"/>
                      <w:szCs w:val="26"/>
                    </w:rPr>
                  </w:pPr>
                </w:p>
                <w:p w:rsidR="00031A1B" w:rsidRDefault="00031A1B" w:rsidP="00050611">
                  <w:pPr>
                    <w:jc w:val="center"/>
                    <w:rPr>
                      <w:sz w:val="26"/>
                      <w:szCs w:val="26"/>
                    </w:rPr>
                  </w:pP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rPr>
                      <w:sz w:val="26"/>
                      <w:szCs w:val="26"/>
                      <w:lang w:val="fr-FR"/>
                    </w:rPr>
                  </w:pPr>
                  <w:r>
                    <w:rPr>
                      <w:sz w:val="26"/>
                      <w:szCs w:val="26"/>
                    </w:rPr>
                    <w:t xml:space="preserve">Tương tự: </w:t>
                  </w:r>
                  <w:r>
                    <w:rPr>
                      <w:position w:val="-26"/>
                      <w:sz w:val="26"/>
                      <w:szCs w:val="26"/>
                    </w:rPr>
                    <w:object w:dxaOrig="1420" w:dyaOrig="680">
                      <v:shape id="_x0000_i1770" type="#_x0000_t75" style="width:71pt;height:34pt;mso-position-horizontal-relative:page;mso-position-vertical-relative:page" o:ole="">
                        <v:imagedata r:id="rId1430" o:title=""/>
                      </v:shape>
                      <o:OLEObject Type="Embed" ProgID="Equation.DSMT4" ShapeID="_x0000_i1770" DrawAspect="Content" ObjectID="_1586712777" r:id="rId1431"/>
                    </w:object>
                  </w:r>
                </w:p>
              </w:tc>
              <w:tc>
                <w:tcPr>
                  <w:tcW w:w="901" w:type="dxa"/>
                  <w:gridSpan w:val="2"/>
                  <w:vAlign w:val="center"/>
                </w:tcPr>
                <w:p w:rsidR="00031A1B" w:rsidRDefault="00031A1B" w:rsidP="00050611">
                  <w:pPr>
                    <w:jc w:val="center"/>
                    <w:rPr>
                      <w:sz w:val="26"/>
                      <w:szCs w:val="26"/>
                    </w:rPr>
                  </w:pP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rPr>
                      <w:sz w:val="26"/>
                      <w:szCs w:val="26"/>
                      <w:lang w:val="fr-FR"/>
                    </w:rPr>
                  </w:pPr>
                  <w:r>
                    <w:rPr>
                      <w:sz w:val="26"/>
                      <w:szCs w:val="26"/>
                    </w:rPr>
                    <w:t>Cộng vế tương ứng các bất đẳng thức trên ta được:</w:t>
                  </w:r>
                </w:p>
              </w:tc>
              <w:tc>
                <w:tcPr>
                  <w:tcW w:w="901" w:type="dxa"/>
                  <w:gridSpan w:val="2"/>
                  <w:vAlign w:val="center"/>
                </w:tcPr>
                <w:p w:rsidR="00031A1B" w:rsidRDefault="00031A1B" w:rsidP="00050611">
                  <w:pPr>
                    <w:jc w:val="center"/>
                    <w:rPr>
                      <w:sz w:val="26"/>
                      <w:szCs w:val="26"/>
                    </w:rPr>
                  </w:pP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rPr>
                      <w:sz w:val="26"/>
                      <w:szCs w:val="26"/>
                      <w:lang w:val="pt-BR"/>
                    </w:rPr>
                  </w:pPr>
                  <w:r>
                    <w:rPr>
                      <w:position w:val="-30"/>
                      <w:sz w:val="26"/>
                      <w:szCs w:val="26"/>
                    </w:rPr>
                    <w:object w:dxaOrig="2360" w:dyaOrig="720">
                      <v:shape id="_x0000_i1771" type="#_x0000_t75" style="width:118pt;height:36pt;mso-position-horizontal-relative:page;mso-position-vertical-relative:page" o:ole="">
                        <v:imagedata r:id="rId1432" o:title=""/>
                      </v:shape>
                      <o:OLEObject Type="Embed" ProgID="Equation.DSMT4" ShapeID="_x0000_i1771" DrawAspect="Content" ObjectID="_1586712778" r:id="rId1433"/>
                    </w:object>
                  </w:r>
                </w:p>
              </w:tc>
              <w:tc>
                <w:tcPr>
                  <w:tcW w:w="901" w:type="dxa"/>
                  <w:gridSpan w:val="2"/>
                  <w:vAlign w:val="center"/>
                </w:tcPr>
                <w:p w:rsidR="00031A1B" w:rsidRDefault="00031A1B" w:rsidP="00050611">
                  <w:pPr>
                    <w:jc w:val="center"/>
                    <w:rPr>
                      <w:sz w:val="26"/>
                      <w:szCs w:val="26"/>
                    </w:rPr>
                  </w:pPr>
                  <w:r>
                    <w:rPr>
                      <w:sz w:val="26"/>
                      <w:szCs w:val="26"/>
                    </w:rPr>
                    <w:t>0,25</w:t>
                  </w:r>
                </w:p>
              </w:tc>
            </w:tr>
            <w:tr w:rsidR="00031A1B"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031A1B" w:rsidRDefault="00031A1B" w:rsidP="00050611">
                  <w:pPr>
                    <w:jc w:val="center"/>
                    <w:rPr>
                      <w:b/>
                      <w:sz w:val="26"/>
                      <w:szCs w:val="26"/>
                    </w:rPr>
                  </w:pPr>
                </w:p>
              </w:tc>
              <w:tc>
                <w:tcPr>
                  <w:tcW w:w="8100" w:type="dxa"/>
                  <w:gridSpan w:val="4"/>
                </w:tcPr>
                <w:p w:rsidR="00031A1B" w:rsidRDefault="00031A1B" w:rsidP="00050611">
                  <w:pPr>
                    <w:rPr>
                      <w:sz w:val="26"/>
                      <w:szCs w:val="26"/>
                    </w:rPr>
                  </w:pPr>
                  <w:r>
                    <w:rPr>
                      <w:sz w:val="26"/>
                      <w:szCs w:val="26"/>
                    </w:rPr>
                    <w:t>Mặt khác:</w:t>
                  </w:r>
                  <w:r>
                    <w:rPr>
                      <w:position w:val="-26"/>
                      <w:sz w:val="26"/>
                      <w:szCs w:val="26"/>
                    </w:rPr>
                    <w:object w:dxaOrig="1460" w:dyaOrig="680">
                      <v:shape id="_x0000_i1772" type="#_x0000_t75" style="width:73pt;height:34pt;mso-position-horizontal-relative:page;mso-position-vertical-relative:page" o:ole="">
                        <v:imagedata r:id="rId1434" o:title=""/>
                      </v:shape>
                      <o:OLEObject Type="Embed" ProgID="Equation.DSMT4" ShapeID="_x0000_i1772" DrawAspect="Content" ObjectID="_1586712779" r:id="rId1435"/>
                    </w:object>
                  </w:r>
                  <w:r>
                    <w:rPr>
                      <w:sz w:val="26"/>
                      <w:szCs w:val="26"/>
                    </w:rPr>
                    <w:t xml:space="preserve">=1 nên ta có: </w:t>
                  </w:r>
                  <w:r>
                    <w:rPr>
                      <w:position w:val="-30"/>
                      <w:sz w:val="26"/>
                      <w:szCs w:val="26"/>
                    </w:rPr>
                    <w:object w:dxaOrig="2360" w:dyaOrig="720">
                      <v:shape id="_x0000_i1773" type="#_x0000_t75" style="width:118pt;height:36pt;mso-position-horizontal-relative:page;mso-position-vertical-relative:page" o:ole="">
                        <v:imagedata r:id="rId1436" o:title=""/>
                      </v:shape>
                      <o:OLEObject Type="Embed" ProgID="Equation.DSMT4" ShapeID="_x0000_i1773" DrawAspect="Content" ObjectID="_1586712780" r:id="rId1437"/>
                    </w:object>
                  </w:r>
                  <w:r>
                    <w:rPr>
                      <w:position w:val="-4"/>
                      <w:sz w:val="26"/>
                      <w:szCs w:val="26"/>
                    </w:rPr>
                    <w:object w:dxaOrig="1059" w:dyaOrig="260">
                      <v:shape id="_x0000_i1774" type="#_x0000_t75" style="width:53pt;height:13pt;mso-position-horizontal-relative:page;mso-position-vertical-relative:page" o:ole="">
                        <v:imagedata r:id="rId1438" o:title=""/>
                      </v:shape>
                      <o:OLEObject Type="Embed" ProgID="Equation.DSMT4" ShapeID="_x0000_i1774" DrawAspect="Content" ObjectID="_1586712781" r:id="rId1439"/>
                    </w:object>
                  </w:r>
                </w:p>
                <w:p w:rsidR="00031A1B" w:rsidRDefault="00031A1B" w:rsidP="00050611">
                  <w:pPr>
                    <w:rPr>
                      <w:sz w:val="26"/>
                      <w:szCs w:val="26"/>
                    </w:rPr>
                  </w:pPr>
                  <w:r>
                    <w:rPr>
                      <w:sz w:val="26"/>
                      <w:szCs w:val="26"/>
                    </w:rPr>
                    <w:t>Dấu bằng xảy ra khi x=y=1 (đpcm)</w:t>
                  </w:r>
                </w:p>
              </w:tc>
              <w:tc>
                <w:tcPr>
                  <w:tcW w:w="901" w:type="dxa"/>
                  <w:gridSpan w:val="2"/>
                </w:tcPr>
                <w:p w:rsidR="00031A1B" w:rsidRDefault="00031A1B" w:rsidP="00050611">
                  <w:pPr>
                    <w:jc w:val="center"/>
                    <w:rPr>
                      <w:sz w:val="26"/>
                      <w:szCs w:val="26"/>
                    </w:rPr>
                  </w:pPr>
                </w:p>
                <w:p w:rsidR="00031A1B" w:rsidRDefault="00031A1B" w:rsidP="00050611">
                  <w:pPr>
                    <w:jc w:val="center"/>
                    <w:rPr>
                      <w:sz w:val="26"/>
                      <w:szCs w:val="26"/>
                    </w:rPr>
                  </w:pPr>
                </w:p>
                <w:p w:rsidR="00031A1B" w:rsidRDefault="00031A1B" w:rsidP="00050611">
                  <w:pPr>
                    <w:rPr>
                      <w:sz w:val="26"/>
                      <w:szCs w:val="26"/>
                    </w:rPr>
                  </w:pPr>
                  <w:r>
                    <w:rPr>
                      <w:sz w:val="26"/>
                      <w:szCs w:val="26"/>
                    </w:rPr>
                    <w:t xml:space="preserve"> 0,25</w:t>
                  </w:r>
                </w:p>
              </w:tc>
            </w:tr>
          </w:tbl>
          <w:p w:rsidR="00031A1B" w:rsidRDefault="00031A1B" w:rsidP="00031A1B">
            <w:pPr>
              <w:jc w:val="both"/>
              <w:rPr>
                <w:i/>
                <w:sz w:val="26"/>
                <w:szCs w:val="26"/>
              </w:rPr>
            </w:pPr>
            <w:r>
              <w:rPr>
                <w:b/>
                <w:i/>
                <w:sz w:val="26"/>
                <w:szCs w:val="26"/>
              </w:rPr>
              <w:t xml:space="preserve">Chú ý: </w:t>
            </w:r>
            <w:r>
              <w:rPr>
                <w:i/>
                <w:sz w:val="26"/>
                <w:szCs w:val="26"/>
              </w:rPr>
              <w:t>1. Học sinh làm đúng đến đâu giám khảo cho điểm đến đó, tương ứng với thang điểm.</w:t>
            </w:r>
          </w:p>
          <w:p w:rsidR="00031A1B" w:rsidRDefault="00031A1B" w:rsidP="00031A1B">
            <w:pPr>
              <w:jc w:val="both"/>
              <w:rPr>
                <w:i/>
                <w:sz w:val="26"/>
                <w:szCs w:val="26"/>
              </w:rPr>
            </w:pPr>
            <w:r>
              <w:rPr>
                <w:i/>
                <w:sz w:val="26"/>
                <w:szCs w:val="26"/>
              </w:rPr>
              <w:t xml:space="preserve">             2. HS trình bày theo cách khác mà đúng thì giám khảo cho điểm tương ứng với thang điểm. Trong trường hợp mà hướng làm của HS ra kết quả nhưng đến cuối còn sai sót thì giám khảo trao đổi với tổ chấm để giải quyết.</w:t>
            </w:r>
          </w:p>
          <w:p w:rsidR="00031A1B" w:rsidRDefault="00031A1B" w:rsidP="00031A1B">
            <w:pPr>
              <w:jc w:val="both"/>
              <w:rPr>
                <w:i/>
                <w:sz w:val="26"/>
                <w:szCs w:val="26"/>
              </w:rPr>
            </w:pPr>
            <w:r>
              <w:rPr>
                <w:i/>
                <w:sz w:val="26"/>
                <w:szCs w:val="26"/>
              </w:rPr>
              <w:t xml:space="preserve">             3. Tổng điểm của bài thi không làm tròn.</w:t>
            </w:r>
          </w:p>
          <w:p w:rsidR="00031A1B" w:rsidRDefault="00031A1B" w:rsidP="00031A1B">
            <w:pPr>
              <w:jc w:val="center"/>
              <w:rPr>
                <w:b/>
                <w:i/>
                <w:sz w:val="26"/>
                <w:szCs w:val="26"/>
              </w:rPr>
            </w:pPr>
          </w:p>
          <w:p w:rsidR="00031A1B" w:rsidRDefault="00031A1B" w:rsidP="00031A1B">
            <w:pPr>
              <w:jc w:val="center"/>
              <w:rPr>
                <w:b/>
                <w:i/>
                <w:sz w:val="26"/>
                <w:szCs w:val="26"/>
              </w:rPr>
            </w:pPr>
            <w:r>
              <w:rPr>
                <w:sz w:val="26"/>
                <w:szCs w:val="26"/>
              </w:rPr>
              <w:t>------Hết------</w:t>
            </w:r>
          </w:p>
          <w:p w:rsidR="00031A1B" w:rsidRPr="003B691E" w:rsidRDefault="00031A1B"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031A1B">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174</w:t>
            </w:r>
          </w:p>
          <w:p w:rsidR="00031A1B" w:rsidRPr="00BB3E38" w:rsidRDefault="00031A1B" w:rsidP="00031A1B">
            <w:pPr>
              <w:jc w:val="center"/>
              <w:rPr>
                <w:b/>
                <w:sz w:val="24"/>
              </w:rPr>
            </w:pPr>
            <w:r w:rsidRPr="00BB3E38">
              <w:rPr>
                <w:b/>
                <w:sz w:val="24"/>
              </w:rPr>
              <w:t>ĐỀ THI VÀO 10</w:t>
            </w:r>
          </w:p>
          <w:p w:rsidR="00031A1B" w:rsidRPr="00BB3E38" w:rsidRDefault="00031A1B" w:rsidP="00031A1B">
            <w:pPr>
              <w:rPr>
                <w:b/>
                <w:i/>
                <w:sz w:val="24"/>
                <w:lang w:val="fr-FR"/>
              </w:rPr>
            </w:pPr>
            <w:r w:rsidRPr="00BB3E38">
              <w:rPr>
                <w:b/>
                <w:sz w:val="24"/>
                <w:lang w:val="fr-FR"/>
              </w:rPr>
              <w:t xml:space="preserve">Phần I. (2,0 điểm). Trắc nghiệm khách quan : </w:t>
            </w:r>
            <w:r w:rsidRPr="00BB3E38">
              <w:rPr>
                <w:b/>
                <w:i/>
                <w:sz w:val="24"/>
                <w:lang w:val="fr-FR"/>
              </w:rPr>
              <w:t>Hãy chọn kết quả đúng.</w:t>
            </w:r>
          </w:p>
          <w:p w:rsidR="00031A1B" w:rsidRPr="00BB3E38" w:rsidRDefault="00031A1B" w:rsidP="00031A1B">
            <w:pPr>
              <w:rPr>
                <w:sz w:val="24"/>
                <w:lang w:val="fr-FR"/>
              </w:rPr>
            </w:pPr>
            <w:r w:rsidRPr="00BB3E38">
              <w:rPr>
                <w:b/>
                <w:sz w:val="24"/>
                <w:lang w:val="fr-FR"/>
              </w:rPr>
              <w:t>Câu 1</w:t>
            </w:r>
            <w:r w:rsidRPr="00BB3E38">
              <w:rPr>
                <w:b/>
                <w:sz w:val="24"/>
                <w:lang w:val="pt-BR"/>
              </w:rPr>
              <w:t>:</w:t>
            </w:r>
            <w:r w:rsidRPr="00BB3E38">
              <w:rPr>
                <w:b/>
                <w:sz w:val="24"/>
                <w:lang w:val="fr-FR"/>
              </w:rPr>
              <w:t xml:space="preserve"> </w:t>
            </w:r>
            <w:r w:rsidRPr="00BB3E38">
              <w:rPr>
                <w:sz w:val="24"/>
                <w:lang w:val="fr-FR"/>
              </w:rPr>
              <w:t xml:space="preserve">Điều kiện xác định của biểu thức </w:t>
            </w:r>
            <w:r w:rsidRPr="00BB3E38">
              <w:rPr>
                <w:position w:val="-28"/>
                <w:sz w:val="24"/>
              </w:rPr>
              <w:object w:dxaOrig="1300" w:dyaOrig="660">
                <v:shape id="_x0000_i1775" type="#_x0000_t75" style="width:65pt;height:33pt" o:ole="">
                  <v:imagedata r:id="rId1440" o:title=""/>
                </v:shape>
                <o:OLEObject Type="Embed" ProgID="Equation.DSMT4" ShapeID="_x0000_i1775" DrawAspect="Content" ObjectID="_1586712782" r:id="rId1441"/>
              </w:object>
            </w:r>
            <w:r w:rsidRPr="00BB3E38">
              <w:rPr>
                <w:sz w:val="24"/>
                <w:lang w:val="fr-FR"/>
              </w:rPr>
              <w:t xml:space="preserve"> là:</w:t>
            </w:r>
          </w:p>
          <w:p w:rsidR="00031A1B" w:rsidRPr="00BB3E38" w:rsidRDefault="00031A1B" w:rsidP="00031A1B">
            <w:pPr>
              <w:ind w:firstLine="720"/>
              <w:rPr>
                <w:sz w:val="24"/>
                <w:lang w:val="fr-FR"/>
              </w:rPr>
            </w:pPr>
            <w:r w:rsidRPr="00BB3E38">
              <w:rPr>
                <w:sz w:val="24"/>
                <w:lang w:val="fr-FR"/>
              </w:rPr>
              <w:t>A. x ≥</w:t>
            </w:r>
            <w:r w:rsidRPr="00BB3E38">
              <w:rPr>
                <w:position w:val="-24"/>
                <w:sz w:val="24"/>
              </w:rPr>
              <w:object w:dxaOrig="240" w:dyaOrig="620">
                <v:shape id="_x0000_i1776" type="#_x0000_t75" style="width:12pt;height:31pt" o:ole="">
                  <v:imagedata r:id="rId1442" o:title=""/>
                </v:shape>
                <o:OLEObject Type="Embed" ProgID="Equation.DSMT4" ShapeID="_x0000_i1776" DrawAspect="Content" ObjectID="_1586712783" r:id="rId1443"/>
              </w:object>
            </w:r>
            <w:r w:rsidRPr="00BB3E38">
              <w:rPr>
                <w:sz w:val="24"/>
                <w:lang w:val="fr-FR"/>
              </w:rPr>
              <w:t xml:space="preserve">     </w:t>
            </w:r>
            <w:r w:rsidRPr="00BB3E38">
              <w:rPr>
                <w:sz w:val="24"/>
                <w:lang w:val="fr-FR"/>
              </w:rPr>
              <w:tab/>
            </w:r>
            <w:r w:rsidRPr="00BB3E38">
              <w:rPr>
                <w:sz w:val="24"/>
                <w:lang w:val="fr-FR"/>
              </w:rPr>
              <w:tab/>
              <w:t xml:space="preserve">  B. x ≤ </w:t>
            </w:r>
            <w:r w:rsidRPr="00BB3E38">
              <w:rPr>
                <w:position w:val="-24"/>
                <w:sz w:val="24"/>
              </w:rPr>
              <w:object w:dxaOrig="240" w:dyaOrig="620">
                <v:shape id="_x0000_i1777" type="#_x0000_t75" style="width:12pt;height:31pt" o:ole="">
                  <v:imagedata r:id="rId1444" o:title=""/>
                </v:shape>
                <o:OLEObject Type="Embed" ProgID="Equation.DSMT4" ShapeID="_x0000_i1777" DrawAspect="Content" ObjectID="_1586712784" r:id="rId1445"/>
              </w:object>
            </w:r>
            <w:r w:rsidRPr="00BB3E38">
              <w:rPr>
                <w:sz w:val="24"/>
                <w:lang w:val="fr-FR"/>
              </w:rPr>
              <w:t xml:space="preserve">      </w:t>
            </w:r>
            <w:r w:rsidRPr="00BB3E38">
              <w:rPr>
                <w:sz w:val="24"/>
                <w:lang w:val="fr-FR"/>
              </w:rPr>
              <w:tab/>
              <w:t xml:space="preserve">       C. x &gt; </w:t>
            </w:r>
            <w:r w:rsidRPr="00BB3E38">
              <w:rPr>
                <w:position w:val="-24"/>
                <w:sz w:val="24"/>
              </w:rPr>
              <w:object w:dxaOrig="240" w:dyaOrig="620">
                <v:shape id="_x0000_i1778" type="#_x0000_t75" style="width:12pt;height:31pt" o:ole="">
                  <v:imagedata r:id="rId1442" o:title=""/>
                </v:shape>
                <o:OLEObject Type="Embed" ProgID="Equation.DSMT4" ShapeID="_x0000_i1778" DrawAspect="Content" ObjectID="_1586712785" r:id="rId1446"/>
              </w:object>
            </w:r>
            <w:r w:rsidRPr="00BB3E38">
              <w:rPr>
                <w:sz w:val="24"/>
                <w:lang w:val="fr-FR"/>
              </w:rPr>
              <w:t xml:space="preserve">             </w:t>
            </w:r>
            <w:r w:rsidRPr="00BB3E38">
              <w:rPr>
                <w:sz w:val="24"/>
                <w:lang w:val="fr-FR"/>
              </w:rPr>
              <w:tab/>
              <w:t xml:space="preserve">   D. x &lt; </w:t>
            </w:r>
            <w:r w:rsidRPr="00BB3E38">
              <w:rPr>
                <w:position w:val="-24"/>
                <w:sz w:val="24"/>
              </w:rPr>
              <w:object w:dxaOrig="240" w:dyaOrig="620">
                <v:shape id="_x0000_i1779" type="#_x0000_t75" style="width:12pt;height:31pt" o:ole="">
                  <v:imagedata r:id="rId1442" o:title=""/>
                </v:shape>
                <o:OLEObject Type="Embed" ProgID="Equation.DSMT4" ShapeID="_x0000_i1779" DrawAspect="Content" ObjectID="_1586712786" r:id="rId1447"/>
              </w:object>
            </w:r>
          </w:p>
          <w:p w:rsidR="00031A1B" w:rsidRPr="00BB3E38" w:rsidRDefault="00031A1B" w:rsidP="00031A1B">
            <w:pPr>
              <w:rPr>
                <w:sz w:val="24"/>
                <w:lang w:val="fr-FR"/>
              </w:rPr>
            </w:pPr>
            <w:r w:rsidRPr="00BB3E38">
              <w:rPr>
                <w:b/>
                <w:sz w:val="24"/>
                <w:lang w:val="fr-FR"/>
              </w:rPr>
              <w:t xml:space="preserve">Câu 2 : </w:t>
            </w:r>
            <w:r w:rsidRPr="00BB3E38">
              <w:rPr>
                <w:sz w:val="24"/>
                <w:lang w:val="fr-FR"/>
              </w:rPr>
              <w:t xml:space="preserve">Với giá trị nào của k thì hàm số </w:t>
            </w:r>
            <w:r w:rsidRPr="00BB3E38">
              <w:rPr>
                <w:position w:val="-28"/>
                <w:sz w:val="24"/>
              </w:rPr>
              <w:object w:dxaOrig="1800" w:dyaOrig="680">
                <v:shape id="_x0000_i1780" type="#_x0000_t75" style="width:90pt;height:34pt" o:ole="">
                  <v:imagedata r:id="rId1448" o:title=""/>
                </v:shape>
                <o:OLEObject Type="Embed" ProgID="Equation.DSMT4" ShapeID="_x0000_i1780" DrawAspect="Content" ObjectID="_1586712787" r:id="rId1449"/>
              </w:object>
            </w:r>
            <w:r w:rsidRPr="00BB3E38">
              <w:rPr>
                <w:sz w:val="24"/>
                <w:lang w:val="fr-FR"/>
              </w:rPr>
              <w:t xml:space="preserve"> nghịch biến trên tập số thực R?        </w:t>
            </w:r>
            <w:r w:rsidRPr="00BB3E38">
              <w:rPr>
                <w:sz w:val="24"/>
                <w:lang w:val="fr-FR"/>
              </w:rPr>
              <w:tab/>
            </w:r>
          </w:p>
          <w:p w:rsidR="00031A1B" w:rsidRPr="00BB3E38" w:rsidRDefault="00031A1B" w:rsidP="00031A1B">
            <w:pPr>
              <w:rPr>
                <w:b/>
                <w:sz w:val="24"/>
                <w:lang w:val="fr-FR"/>
              </w:rPr>
            </w:pPr>
            <w:r w:rsidRPr="00BB3E38">
              <w:rPr>
                <w:sz w:val="24"/>
                <w:lang w:val="fr-FR"/>
              </w:rPr>
              <w:tab/>
              <w:t>A. k &gt;</w:t>
            </w:r>
            <w:r w:rsidRPr="00BB3E38">
              <w:rPr>
                <w:b/>
                <w:sz w:val="24"/>
                <w:lang w:val="fr-FR"/>
              </w:rPr>
              <w:t xml:space="preserve"> </w:t>
            </w:r>
            <w:r w:rsidRPr="00BB3E38">
              <w:rPr>
                <w:b/>
                <w:position w:val="-24"/>
                <w:sz w:val="24"/>
              </w:rPr>
              <w:object w:dxaOrig="220" w:dyaOrig="620">
                <v:shape id="_x0000_i1781" type="#_x0000_t75" style="width:11pt;height:31pt" o:ole="">
                  <v:imagedata r:id="rId1450" o:title=""/>
                </v:shape>
                <o:OLEObject Type="Embed" ProgID="Equation.DSMT4" ShapeID="_x0000_i1781" DrawAspect="Content" ObjectID="_1586712788" r:id="rId1451"/>
              </w:object>
            </w:r>
            <w:r w:rsidRPr="00BB3E38">
              <w:rPr>
                <w:b/>
                <w:sz w:val="24"/>
                <w:lang w:val="fr-FR"/>
              </w:rPr>
              <w:tab/>
              <w:t xml:space="preserve">   </w:t>
            </w:r>
            <w:r w:rsidRPr="00BB3E38">
              <w:rPr>
                <w:sz w:val="24"/>
                <w:lang w:val="fr-FR"/>
              </w:rPr>
              <w:t>B. k &lt;</w:t>
            </w:r>
            <w:r w:rsidRPr="00BB3E38">
              <w:rPr>
                <w:b/>
                <w:sz w:val="24"/>
                <w:lang w:val="fr-FR"/>
              </w:rPr>
              <w:t xml:space="preserve"> </w:t>
            </w:r>
            <w:r w:rsidRPr="00BB3E38">
              <w:rPr>
                <w:b/>
                <w:position w:val="-24"/>
                <w:sz w:val="24"/>
              </w:rPr>
              <w:object w:dxaOrig="220" w:dyaOrig="620">
                <v:shape id="_x0000_i1782" type="#_x0000_t75" style="width:11pt;height:31pt" o:ole="">
                  <v:imagedata r:id="rId1450" o:title=""/>
                </v:shape>
                <o:OLEObject Type="Embed" ProgID="Equation.DSMT4" ShapeID="_x0000_i1782" DrawAspect="Content" ObjectID="_1586712789" r:id="rId1452"/>
              </w:object>
            </w:r>
            <w:r w:rsidRPr="00BB3E38">
              <w:rPr>
                <w:b/>
                <w:sz w:val="24"/>
                <w:lang w:val="fr-FR"/>
              </w:rPr>
              <w:tab/>
              <w:t xml:space="preserve">                   </w:t>
            </w:r>
            <w:r w:rsidRPr="00BB3E38">
              <w:rPr>
                <w:sz w:val="24"/>
                <w:lang w:val="fr-FR"/>
              </w:rPr>
              <w:t>C. k &lt; 3</w:t>
            </w:r>
            <w:r w:rsidRPr="00BB3E38">
              <w:rPr>
                <w:sz w:val="24"/>
                <w:lang w:val="fr-FR"/>
              </w:rPr>
              <w:tab/>
            </w:r>
            <w:r w:rsidRPr="00BB3E38">
              <w:rPr>
                <w:sz w:val="24"/>
                <w:lang w:val="fr-FR"/>
              </w:rPr>
              <w:tab/>
              <w:t xml:space="preserve">          D. k &gt; 3</w:t>
            </w:r>
          </w:p>
          <w:p w:rsidR="00031A1B" w:rsidRPr="00BB3E38" w:rsidRDefault="00031A1B" w:rsidP="00031A1B">
            <w:pPr>
              <w:rPr>
                <w:sz w:val="24"/>
                <w:lang w:val="fr-FR"/>
              </w:rPr>
            </w:pPr>
            <w:r w:rsidRPr="00BB3E38">
              <w:rPr>
                <w:b/>
                <w:sz w:val="24"/>
                <w:lang w:val="fr-FR"/>
              </w:rPr>
              <w:t>Câu 3</w:t>
            </w:r>
            <w:r w:rsidRPr="00BB3E38">
              <w:rPr>
                <w:b/>
                <w:sz w:val="24"/>
                <w:lang w:val="pt-BR"/>
              </w:rPr>
              <w:t>:</w:t>
            </w:r>
            <w:r w:rsidRPr="00BB3E38">
              <w:rPr>
                <w:b/>
                <w:sz w:val="24"/>
                <w:lang w:val="fr-FR"/>
              </w:rPr>
              <w:t xml:space="preserve">   </w:t>
            </w:r>
            <w:r w:rsidRPr="00BB3E38">
              <w:rPr>
                <w:sz w:val="24"/>
                <w:lang w:val="fr-FR"/>
              </w:rPr>
              <w:t>Cặp số (1; -3) là nghiệm của phương trình nào sau đây?</w:t>
            </w:r>
          </w:p>
          <w:p w:rsidR="00031A1B" w:rsidRPr="00BB3E38" w:rsidRDefault="00031A1B" w:rsidP="00031A1B">
            <w:pPr>
              <w:ind w:firstLine="720"/>
              <w:rPr>
                <w:sz w:val="24"/>
                <w:lang w:val="fr-FR"/>
              </w:rPr>
            </w:pPr>
            <w:r w:rsidRPr="00BB3E38">
              <w:rPr>
                <w:sz w:val="24"/>
                <w:lang w:val="fr-FR"/>
              </w:rPr>
              <w:t>A.  0x – 3y = 9</w:t>
            </w:r>
            <w:r w:rsidRPr="00BB3E38">
              <w:rPr>
                <w:sz w:val="24"/>
                <w:lang w:val="fr-FR"/>
              </w:rPr>
              <w:tab/>
              <w:t xml:space="preserve">    B.  3x – 2y = 3</w:t>
            </w:r>
            <w:r w:rsidRPr="00BB3E38">
              <w:rPr>
                <w:sz w:val="24"/>
                <w:lang w:val="fr-FR"/>
              </w:rPr>
              <w:tab/>
              <w:t xml:space="preserve">       C.  3x – y = 0</w:t>
            </w:r>
            <w:r w:rsidRPr="00BB3E38">
              <w:rPr>
                <w:sz w:val="24"/>
                <w:lang w:val="fr-FR"/>
              </w:rPr>
              <w:tab/>
              <w:t xml:space="preserve">         D.  0x + 4y = 4</w:t>
            </w:r>
          </w:p>
          <w:p w:rsidR="00031A1B" w:rsidRPr="00BB3E38" w:rsidRDefault="00031A1B" w:rsidP="00031A1B">
            <w:pPr>
              <w:rPr>
                <w:sz w:val="24"/>
                <w:lang w:val="fr-FR"/>
              </w:rPr>
            </w:pPr>
            <w:r w:rsidRPr="00BB3E38">
              <w:rPr>
                <w:b/>
                <w:sz w:val="24"/>
                <w:lang w:val="fr-FR"/>
              </w:rPr>
              <w:t>Câu 4</w:t>
            </w:r>
            <w:r w:rsidRPr="00BB3E38">
              <w:rPr>
                <w:b/>
                <w:sz w:val="24"/>
                <w:lang w:val="pt-BR"/>
              </w:rPr>
              <w:t>:</w:t>
            </w:r>
            <w:r w:rsidRPr="00BB3E38">
              <w:rPr>
                <w:b/>
                <w:sz w:val="24"/>
                <w:lang w:val="fr-FR"/>
              </w:rPr>
              <w:t xml:space="preserve"> </w:t>
            </w:r>
            <w:r w:rsidRPr="00BB3E38">
              <w:rPr>
                <w:sz w:val="24"/>
                <w:lang w:val="fr-FR"/>
              </w:rPr>
              <w:t xml:space="preserve"> Phương trình nào sau đây có hai nghiệm là 1 và -2?</w:t>
            </w:r>
          </w:p>
          <w:p w:rsidR="00031A1B" w:rsidRPr="00BB3E38" w:rsidRDefault="00031A1B" w:rsidP="00031A1B">
            <w:pPr>
              <w:jc w:val="center"/>
              <w:rPr>
                <w:sz w:val="24"/>
                <w:lang w:val="fr-FR"/>
              </w:rPr>
            </w:pPr>
            <w:r w:rsidRPr="00BB3E38">
              <w:rPr>
                <w:sz w:val="24"/>
                <w:lang w:val="fr-FR"/>
              </w:rPr>
              <w:t xml:space="preserve">      A. x</w:t>
            </w:r>
            <w:r w:rsidRPr="00BB3E38">
              <w:rPr>
                <w:sz w:val="24"/>
                <w:vertAlign w:val="superscript"/>
                <w:lang w:val="fr-FR"/>
              </w:rPr>
              <w:t>2</w:t>
            </w:r>
            <w:r w:rsidRPr="00BB3E38">
              <w:rPr>
                <w:sz w:val="24"/>
                <w:lang w:val="fr-FR"/>
              </w:rPr>
              <w:t xml:space="preserve"> – x – 2 = 0</w:t>
            </w:r>
            <w:r w:rsidRPr="00BB3E38">
              <w:rPr>
                <w:sz w:val="24"/>
                <w:lang w:val="fr-FR"/>
              </w:rPr>
              <w:tab/>
              <w:t xml:space="preserve">          B. x</w:t>
            </w:r>
            <w:r w:rsidRPr="00BB3E38">
              <w:rPr>
                <w:sz w:val="24"/>
                <w:vertAlign w:val="superscript"/>
                <w:lang w:val="fr-FR"/>
              </w:rPr>
              <w:t>2</w:t>
            </w:r>
            <w:r w:rsidRPr="00BB3E38">
              <w:rPr>
                <w:sz w:val="24"/>
                <w:lang w:val="fr-FR"/>
              </w:rPr>
              <w:t xml:space="preserve"> + x – 2 = 0 </w:t>
            </w:r>
            <w:r w:rsidRPr="00BB3E38">
              <w:rPr>
                <w:sz w:val="24"/>
                <w:lang w:val="fr-FR"/>
              </w:rPr>
              <w:tab/>
              <w:t xml:space="preserve">     C. x</w:t>
            </w:r>
            <w:r w:rsidRPr="00BB3E38">
              <w:rPr>
                <w:sz w:val="24"/>
                <w:vertAlign w:val="superscript"/>
                <w:lang w:val="fr-FR"/>
              </w:rPr>
              <w:t>2</w:t>
            </w:r>
            <w:r w:rsidRPr="00BB3E38">
              <w:rPr>
                <w:sz w:val="24"/>
                <w:lang w:val="fr-FR"/>
              </w:rPr>
              <w:t xml:space="preserve"> – x + 2 = 0</w:t>
            </w:r>
            <w:r w:rsidRPr="00BB3E38">
              <w:rPr>
                <w:sz w:val="24"/>
                <w:lang w:val="fr-FR"/>
              </w:rPr>
              <w:tab/>
              <w:t xml:space="preserve">      D. x</w:t>
            </w:r>
            <w:r w:rsidRPr="00BB3E38">
              <w:rPr>
                <w:sz w:val="24"/>
                <w:vertAlign w:val="superscript"/>
                <w:lang w:val="fr-FR"/>
              </w:rPr>
              <w:t>2</w:t>
            </w:r>
            <w:r w:rsidRPr="00BB3E38">
              <w:rPr>
                <w:sz w:val="24"/>
                <w:lang w:val="fr-FR"/>
              </w:rPr>
              <w:t xml:space="preserve"> + x + 2 = 0</w:t>
            </w:r>
          </w:p>
          <w:p w:rsidR="00031A1B" w:rsidRPr="00BB3E38" w:rsidRDefault="00031A1B" w:rsidP="00031A1B">
            <w:pPr>
              <w:rPr>
                <w:sz w:val="24"/>
                <w:lang w:val="fr-FR"/>
              </w:rPr>
            </w:pPr>
            <w:r w:rsidRPr="00BB3E38">
              <w:rPr>
                <w:b/>
                <w:sz w:val="24"/>
                <w:lang w:val="fr-FR"/>
              </w:rPr>
              <w:t>Câu 5</w:t>
            </w:r>
            <w:r w:rsidRPr="00BB3E38">
              <w:rPr>
                <w:sz w:val="24"/>
                <w:lang w:val="pt-BR"/>
              </w:rPr>
              <w:t>:</w:t>
            </w:r>
            <w:r w:rsidRPr="00BB3E38">
              <w:rPr>
                <w:sz w:val="24"/>
                <w:lang w:val="fr-FR"/>
              </w:rPr>
              <w:t xml:space="preserve">  Tam giác  ABC vuông tại A, biết </w:t>
            </w:r>
            <w:r w:rsidRPr="00BB3E38">
              <w:rPr>
                <w:position w:val="-6"/>
                <w:sz w:val="24"/>
              </w:rPr>
              <w:object w:dxaOrig="780" w:dyaOrig="360">
                <v:shape id="_x0000_i1783" type="#_x0000_t75" style="width:39pt;height:18pt" o:ole="">
                  <v:imagedata r:id="rId1453" o:title=""/>
                </v:shape>
                <o:OLEObject Type="Embed" ProgID="Equation.DSMT4" ShapeID="_x0000_i1783" DrawAspect="Content" ObjectID="_1586712790" r:id="rId1454"/>
              </w:object>
            </w:r>
            <w:r w:rsidRPr="00BB3E38">
              <w:rPr>
                <w:sz w:val="24"/>
                <w:lang w:val="fr-FR"/>
              </w:rPr>
              <w:t xml:space="preserve">, BC = 30cm. Độ dài cạnh AC là bao nhiêu? </w:t>
            </w:r>
            <w:r w:rsidRPr="00BB3E38">
              <w:rPr>
                <w:sz w:val="24"/>
                <w:lang w:val="fr-FR"/>
              </w:rPr>
              <w:tab/>
              <w:t>A.15cm</w:t>
            </w:r>
            <w:r w:rsidRPr="00BB3E38">
              <w:rPr>
                <w:sz w:val="24"/>
                <w:lang w:val="fr-FR"/>
              </w:rPr>
              <w:tab/>
              <w:t xml:space="preserve">              B. 15</w:t>
            </w:r>
            <w:r w:rsidRPr="00BB3E38">
              <w:rPr>
                <w:position w:val="-6"/>
                <w:sz w:val="24"/>
              </w:rPr>
              <w:object w:dxaOrig="380" w:dyaOrig="340">
                <v:shape id="_x0000_i1784" type="#_x0000_t75" style="width:19pt;height:17pt" o:ole="">
                  <v:imagedata r:id="rId1455" o:title=""/>
                </v:shape>
                <o:OLEObject Type="Embed" ProgID="Equation.DSMT4" ShapeID="_x0000_i1784" DrawAspect="Content" ObjectID="_1586712791" r:id="rId1456"/>
              </w:object>
            </w:r>
            <w:r w:rsidRPr="00BB3E38">
              <w:rPr>
                <w:sz w:val="24"/>
                <w:lang w:val="fr-FR"/>
              </w:rPr>
              <w:t>cm</w:t>
            </w:r>
            <w:r w:rsidRPr="00BB3E38">
              <w:rPr>
                <w:sz w:val="24"/>
                <w:lang w:val="fr-FR"/>
              </w:rPr>
              <w:tab/>
              <w:t xml:space="preserve">           C. 15</w:t>
            </w:r>
            <w:r w:rsidRPr="00BB3E38">
              <w:rPr>
                <w:position w:val="-8"/>
                <w:sz w:val="24"/>
              </w:rPr>
              <w:object w:dxaOrig="360" w:dyaOrig="360">
                <v:shape id="_x0000_i1785" type="#_x0000_t75" style="width:18pt;height:18pt" o:ole="">
                  <v:imagedata r:id="rId1457" o:title=""/>
                </v:shape>
                <o:OLEObject Type="Embed" ProgID="Equation.DSMT4" ShapeID="_x0000_i1785" DrawAspect="Content" ObjectID="_1586712792" r:id="rId1458"/>
              </w:object>
            </w:r>
            <w:r w:rsidRPr="00BB3E38">
              <w:rPr>
                <w:sz w:val="24"/>
                <w:lang w:val="fr-FR"/>
              </w:rPr>
              <w:t>cm</w:t>
            </w:r>
            <w:r w:rsidRPr="00BB3E38">
              <w:rPr>
                <w:sz w:val="24"/>
                <w:lang w:val="fr-FR"/>
              </w:rPr>
              <w:tab/>
              <w:t xml:space="preserve">          D. 30</w:t>
            </w:r>
            <w:r w:rsidRPr="00BB3E38">
              <w:rPr>
                <w:position w:val="-8"/>
                <w:sz w:val="24"/>
              </w:rPr>
              <w:object w:dxaOrig="360" w:dyaOrig="360">
                <v:shape id="_x0000_i1786" type="#_x0000_t75" style="width:18pt;height:18pt" o:ole="">
                  <v:imagedata r:id="rId1459" o:title=""/>
                </v:shape>
                <o:OLEObject Type="Embed" ProgID="Equation.DSMT4" ShapeID="_x0000_i1786" DrawAspect="Content" ObjectID="_1586712793" r:id="rId1460"/>
              </w:object>
            </w:r>
            <w:r w:rsidRPr="00BB3E38">
              <w:rPr>
                <w:sz w:val="24"/>
                <w:lang w:val="fr-FR"/>
              </w:rPr>
              <w:t xml:space="preserve"> cm </w:t>
            </w:r>
          </w:p>
          <w:p w:rsidR="00031A1B" w:rsidRPr="00BB3E38" w:rsidRDefault="00031A1B" w:rsidP="00031A1B">
            <w:pPr>
              <w:rPr>
                <w:sz w:val="24"/>
                <w:lang w:val="fr-FR"/>
              </w:rPr>
            </w:pPr>
            <w:r w:rsidRPr="00BB3E38">
              <w:rPr>
                <w:b/>
                <w:sz w:val="24"/>
                <w:lang w:val="fr-FR"/>
              </w:rPr>
              <w:t>Câu 6</w:t>
            </w:r>
            <w:r w:rsidRPr="00BB3E38">
              <w:rPr>
                <w:b/>
                <w:sz w:val="24"/>
                <w:lang w:val="pt-BR"/>
              </w:rPr>
              <w:t>:</w:t>
            </w:r>
            <w:r w:rsidRPr="00BB3E38">
              <w:rPr>
                <w:b/>
                <w:sz w:val="24"/>
                <w:lang w:val="fr-FR"/>
              </w:rPr>
              <w:t xml:space="preserve">  </w:t>
            </w:r>
            <w:r w:rsidRPr="00BB3E38">
              <w:rPr>
                <w:sz w:val="24"/>
                <w:lang w:val="fr-FR"/>
              </w:rPr>
              <w:t>Cho một đường thẳng a và một điểm I cách a một khoảng 4cm. Vẽ đường tròn tâm (I) có đường kính 10cm. Đường thẳng a :</w:t>
            </w:r>
          </w:p>
          <w:p w:rsidR="00031A1B" w:rsidRPr="00BB3E38" w:rsidRDefault="00031A1B" w:rsidP="00031A1B">
            <w:pPr>
              <w:rPr>
                <w:sz w:val="24"/>
                <w:lang w:val="fr-FR"/>
              </w:rPr>
            </w:pPr>
            <w:r w:rsidRPr="00BB3E38">
              <w:rPr>
                <w:sz w:val="24"/>
                <w:lang w:val="fr-FR"/>
              </w:rPr>
              <w:t xml:space="preserve">          A. không cắt đường tròn (I)</w:t>
            </w:r>
            <w:r w:rsidRPr="00BB3E38">
              <w:rPr>
                <w:sz w:val="24"/>
                <w:lang w:val="fr-FR"/>
              </w:rPr>
              <w:tab/>
            </w:r>
            <w:r w:rsidRPr="00BB3E38">
              <w:rPr>
                <w:sz w:val="24"/>
                <w:lang w:val="fr-FR"/>
              </w:rPr>
              <w:tab/>
              <w:t xml:space="preserve">                   B. tiếp xúc với đường tròn (I)</w:t>
            </w:r>
          </w:p>
          <w:p w:rsidR="00031A1B" w:rsidRPr="00BB3E38" w:rsidRDefault="00031A1B" w:rsidP="00031A1B">
            <w:pPr>
              <w:rPr>
                <w:sz w:val="24"/>
                <w:lang w:val="fr-FR"/>
              </w:rPr>
            </w:pPr>
            <w:r w:rsidRPr="00BB3E38">
              <w:rPr>
                <w:sz w:val="24"/>
                <w:lang w:val="fr-FR"/>
              </w:rPr>
              <w:t xml:space="preserve">          C. cắt đường tròn (I) tại hai điểm</w:t>
            </w:r>
            <w:r w:rsidRPr="00BB3E38">
              <w:rPr>
                <w:sz w:val="24"/>
                <w:lang w:val="fr-FR"/>
              </w:rPr>
              <w:tab/>
              <w:t xml:space="preserve">                   D. không cắt hoặc tiếp xúc với đường tròn (I)</w:t>
            </w:r>
          </w:p>
          <w:p w:rsidR="00031A1B" w:rsidRPr="00BB3E38" w:rsidRDefault="00031A1B" w:rsidP="00031A1B">
            <w:pPr>
              <w:rPr>
                <w:sz w:val="24"/>
                <w:lang w:val="fr-FR"/>
              </w:rPr>
            </w:pPr>
            <w:r w:rsidRPr="00BB3E38">
              <w:rPr>
                <w:b/>
                <w:sz w:val="24"/>
                <w:lang w:val="fr-FR"/>
              </w:rPr>
              <w:t xml:space="preserve">Câu 7 : </w:t>
            </w:r>
            <w:r w:rsidRPr="00BB3E38">
              <w:rPr>
                <w:sz w:val="24"/>
                <w:lang w:val="fr-FR"/>
              </w:rPr>
              <w:t xml:space="preserve">  Cho đường tròn (O; 5cm) và dây AB = 5cm. Độ dài cung </w:t>
            </w:r>
            <w:r w:rsidRPr="00BB3E38">
              <w:rPr>
                <w:position w:val="-4"/>
                <w:sz w:val="24"/>
              </w:rPr>
              <w:object w:dxaOrig="400" w:dyaOrig="340">
                <v:shape id="_x0000_i1787" type="#_x0000_t75" style="width:20pt;height:17pt" o:ole="">
                  <v:imagedata r:id="rId1461" o:title=""/>
                </v:shape>
                <o:OLEObject Type="Embed" ProgID="Equation.DSMT4" ShapeID="_x0000_i1787" DrawAspect="Content" ObjectID="_1586712794" r:id="rId1462"/>
              </w:object>
            </w:r>
            <w:r w:rsidRPr="00BB3E38">
              <w:rPr>
                <w:sz w:val="24"/>
                <w:lang w:val="fr-FR"/>
              </w:rPr>
              <w:t xml:space="preserve"> lớn là:</w:t>
            </w:r>
          </w:p>
          <w:p w:rsidR="00031A1B" w:rsidRPr="00BB3E38" w:rsidRDefault="00031A1B" w:rsidP="00031A1B">
            <w:pPr>
              <w:ind w:firstLine="720"/>
              <w:rPr>
                <w:sz w:val="24"/>
              </w:rPr>
            </w:pPr>
            <w:r w:rsidRPr="00BB3E38">
              <w:rPr>
                <w:sz w:val="24"/>
                <w:lang w:val="fr-FR"/>
              </w:rPr>
              <w:t>A.</w:t>
            </w:r>
            <w:r w:rsidRPr="00BB3E38">
              <w:rPr>
                <w:position w:val="-24"/>
                <w:sz w:val="24"/>
              </w:rPr>
              <w:object w:dxaOrig="360" w:dyaOrig="620">
                <v:shape id="_x0000_i1788" type="#_x0000_t75" style="width:18pt;height:31pt" o:ole="">
                  <v:imagedata r:id="rId1463" o:title=""/>
                </v:shape>
                <o:OLEObject Type="Embed" ProgID="Equation.DSMT4" ShapeID="_x0000_i1788" DrawAspect="Content" ObjectID="_1586712795" r:id="rId1464"/>
              </w:object>
            </w:r>
            <w:r w:rsidRPr="00BB3E38">
              <w:rPr>
                <w:sz w:val="24"/>
              </w:rPr>
              <w:t xml:space="preserve">cm  </w:t>
            </w:r>
            <w:r w:rsidRPr="00BB3E38">
              <w:rPr>
                <w:sz w:val="24"/>
              </w:rPr>
              <w:tab/>
            </w:r>
            <w:r w:rsidRPr="00BB3E38">
              <w:rPr>
                <w:sz w:val="24"/>
              </w:rPr>
              <w:tab/>
              <w:t xml:space="preserve"> B.</w:t>
            </w:r>
            <w:r w:rsidRPr="00BB3E38">
              <w:rPr>
                <w:position w:val="-24"/>
                <w:sz w:val="24"/>
              </w:rPr>
              <w:object w:dxaOrig="460" w:dyaOrig="620">
                <v:shape id="_x0000_i1789" type="#_x0000_t75" style="width:23pt;height:31pt" o:ole="">
                  <v:imagedata r:id="rId1465" o:title=""/>
                </v:shape>
                <o:OLEObject Type="Embed" ProgID="Equation.DSMT4" ShapeID="_x0000_i1789" DrawAspect="Content" ObjectID="_1586712796" r:id="rId1466"/>
              </w:object>
            </w:r>
            <w:r w:rsidRPr="00BB3E38">
              <w:rPr>
                <w:sz w:val="24"/>
              </w:rPr>
              <w:t>cm</w:t>
            </w:r>
            <w:r w:rsidRPr="00BB3E38">
              <w:rPr>
                <w:sz w:val="24"/>
              </w:rPr>
              <w:tab/>
            </w:r>
            <w:r w:rsidRPr="00BB3E38">
              <w:rPr>
                <w:sz w:val="24"/>
              </w:rPr>
              <w:tab/>
              <w:t>C.</w:t>
            </w:r>
            <w:r w:rsidRPr="00BB3E38">
              <w:rPr>
                <w:position w:val="-6"/>
                <w:sz w:val="24"/>
              </w:rPr>
              <w:object w:dxaOrig="320" w:dyaOrig="279">
                <v:shape id="_x0000_i1790" type="#_x0000_t75" style="width:16pt;height:13.95pt" o:ole="">
                  <v:imagedata r:id="rId1467" o:title=""/>
                </v:shape>
                <o:OLEObject Type="Embed" ProgID="Equation.DSMT4" ShapeID="_x0000_i1790" DrawAspect="Content" ObjectID="_1586712797" r:id="rId1468"/>
              </w:object>
            </w:r>
            <w:r w:rsidRPr="00BB3E38">
              <w:rPr>
                <w:sz w:val="24"/>
              </w:rPr>
              <w:t>cm</w:t>
            </w:r>
            <w:r w:rsidRPr="00BB3E38">
              <w:rPr>
                <w:sz w:val="24"/>
              </w:rPr>
              <w:tab/>
            </w:r>
            <w:r w:rsidRPr="00BB3E38">
              <w:rPr>
                <w:sz w:val="24"/>
              </w:rPr>
              <w:tab/>
              <w:t>D.</w:t>
            </w:r>
            <w:r w:rsidRPr="00BB3E38">
              <w:rPr>
                <w:position w:val="-24"/>
                <w:sz w:val="24"/>
              </w:rPr>
              <w:object w:dxaOrig="480" w:dyaOrig="620">
                <v:shape id="_x0000_i1791" type="#_x0000_t75" style="width:24pt;height:31pt" o:ole="">
                  <v:imagedata r:id="rId1469" o:title=""/>
                </v:shape>
                <o:OLEObject Type="Embed" ProgID="Equation.DSMT4" ShapeID="_x0000_i1791" DrawAspect="Content" ObjectID="_1586712798" r:id="rId1470"/>
              </w:object>
            </w:r>
            <w:r w:rsidRPr="00BB3E38">
              <w:rPr>
                <w:sz w:val="24"/>
              </w:rPr>
              <w:t>cm</w:t>
            </w:r>
          </w:p>
          <w:p w:rsidR="00031A1B" w:rsidRPr="00BB3E38" w:rsidRDefault="00031A1B" w:rsidP="00031A1B">
            <w:pPr>
              <w:rPr>
                <w:sz w:val="24"/>
                <w:vertAlign w:val="superscript"/>
              </w:rPr>
            </w:pPr>
            <w:r w:rsidRPr="00BB3E38">
              <w:rPr>
                <w:b/>
                <w:sz w:val="24"/>
              </w:rPr>
              <w:t>Câu 8</w:t>
            </w:r>
            <w:r w:rsidRPr="00BB3E38">
              <w:rPr>
                <w:b/>
                <w:sz w:val="24"/>
                <w:lang w:val="pt-BR"/>
              </w:rPr>
              <w:t>(0,25 điểm):</w:t>
            </w:r>
            <w:r w:rsidRPr="00BB3E38">
              <w:rPr>
                <w:b/>
                <w:sz w:val="24"/>
              </w:rPr>
              <w:t xml:space="preserve"> </w:t>
            </w:r>
            <w:r w:rsidRPr="00BB3E38">
              <w:rPr>
                <w:sz w:val="24"/>
              </w:rPr>
              <w:t xml:space="preserve"> Một hình trụ có thể tích là 200cm</w:t>
            </w:r>
            <w:r w:rsidRPr="00BB3E38">
              <w:rPr>
                <w:sz w:val="24"/>
                <w:vertAlign w:val="superscript"/>
              </w:rPr>
              <w:t>3</w:t>
            </w:r>
            <w:r w:rsidRPr="00BB3E38">
              <w:rPr>
                <w:sz w:val="24"/>
              </w:rPr>
              <w:t>, diện tích đáy là 20cm</w:t>
            </w:r>
            <w:r w:rsidRPr="00BB3E38">
              <w:rPr>
                <w:sz w:val="24"/>
                <w:vertAlign w:val="superscript"/>
              </w:rPr>
              <w:t>2</w:t>
            </w:r>
            <w:r w:rsidRPr="00BB3E38">
              <w:rPr>
                <w:sz w:val="24"/>
              </w:rPr>
              <w:t xml:space="preserve"> thì chiều cao hình trụ là:       A. 10cm</w:t>
            </w:r>
            <w:r w:rsidRPr="00BB3E38">
              <w:rPr>
                <w:sz w:val="24"/>
              </w:rPr>
              <w:tab/>
            </w:r>
            <w:r w:rsidRPr="00BB3E38">
              <w:rPr>
                <w:sz w:val="24"/>
              </w:rPr>
              <w:tab/>
              <w:t xml:space="preserve"> B. 5cm</w:t>
            </w:r>
            <w:r w:rsidRPr="00BB3E38">
              <w:rPr>
                <w:sz w:val="24"/>
              </w:rPr>
              <w:tab/>
            </w:r>
            <w:r w:rsidRPr="00BB3E38">
              <w:rPr>
                <w:sz w:val="24"/>
              </w:rPr>
              <w:tab/>
              <w:t>C. 8cm</w:t>
            </w:r>
            <w:r w:rsidRPr="00BB3E38">
              <w:rPr>
                <w:sz w:val="24"/>
              </w:rPr>
              <w:tab/>
            </w:r>
            <w:r w:rsidRPr="00BB3E38">
              <w:rPr>
                <w:sz w:val="24"/>
              </w:rPr>
              <w:tab/>
              <w:t>D. 10cm</w:t>
            </w:r>
            <w:r w:rsidRPr="00BB3E38">
              <w:rPr>
                <w:sz w:val="24"/>
                <w:vertAlign w:val="superscript"/>
              </w:rPr>
              <w:t>2</w:t>
            </w:r>
          </w:p>
          <w:p w:rsidR="00031A1B" w:rsidRPr="00BB3E38" w:rsidRDefault="00031A1B" w:rsidP="00031A1B">
            <w:pPr>
              <w:rPr>
                <w:b/>
                <w:sz w:val="24"/>
              </w:rPr>
            </w:pPr>
          </w:p>
          <w:p w:rsidR="00031A1B" w:rsidRPr="00BB3E38" w:rsidRDefault="00031A1B" w:rsidP="00031A1B">
            <w:pPr>
              <w:rPr>
                <w:b/>
                <w:sz w:val="24"/>
              </w:rPr>
            </w:pPr>
            <w:r w:rsidRPr="00BB3E38">
              <w:rPr>
                <w:b/>
                <w:sz w:val="24"/>
              </w:rPr>
              <w:t>Phần II. (8,0 điểm). (Tự luận)</w:t>
            </w:r>
          </w:p>
          <w:p w:rsidR="00031A1B" w:rsidRPr="00BB3E38" w:rsidRDefault="00031A1B" w:rsidP="00031A1B">
            <w:pPr>
              <w:rPr>
                <w:sz w:val="24"/>
              </w:rPr>
            </w:pPr>
            <w:r w:rsidRPr="00BB3E38">
              <w:rPr>
                <w:b/>
                <w:sz w:val="24"/>
              </w:rPr>
              <w:t>Câu 9</w:t>
            </w:r>
            <w:r w:rsidRPr="00BB3E38">
              <w:rPr>
                <w:sz w:val="24"/>
              </w:rPr>
              <w:t xml:space="preserve"> </w:t>
            </w:r>
            <w:r w:rsidRPr="00BB3E38">
              <w:rPr>
                <w:b/>
                <w:sz w:val="24"/>
              </w:rPr>
              <w:t>(2 điểm):</w:t>
            </w:r>
          </w:p>
          <w:p w:rsidR="00031A1B" w:rsidRPr="00BB3E38" w:rsidRDefault="00031A1B" w:rsidP="00031A1B">
            <w:pPr>
              <w:rPr>
                <w:sz w:val="24"/>
              </w:rPr>
            </w:pPr>
            <w:r w:rsidRPr="00BB3E38">
              <w:rPr>
                <w:sz w:val="24"/>
              </w:rPr>
              <w:t>1. Rút gọn biểu thức” a)</w:t>
            </w:r>
            <w:r w:rsidRPr="00BB3E38">
              <w:rPr>
                <w:position w:val="-24"/>
                <w:sz w:val="24"/>
              </w:rPr>
              <w:object w:dxaOrig="3019" w:dyaOrig="620">
                <v:shape id="_x0000_i1792" type="#_x0000_t75" style="width:150.95pt;height:31pt" o:ole="">
                  <v:imagedata r:id="rId1471" o:title=""/>
                </v:shape>
                <o:OLEObject Type="Embed" ProgID="Equation.DSMT4" ShapeID="_x0000_i1792" DrawAspect="Content" ObjectID="_1586712799" r:id="rId1472"/>
              </w:object>
            </w:r>
            <w:r w:rsidRPr="00BB3E38">
              <w:rPr>
                <w:sz w:val="24"/>
              </w:rPr>
              <w:t xml:space="preserve">      b) </w:t>
            </w:r>
            <w:r w:rsidRPr="00BB3E38">
              <w:rPr>
                <w:position w:val="-30"/>
                <w:sz w:val="24"/>
              </w:rPr>
              <w:object w:dxaOrig="3940" w:dyaOrig="720">
                <v:shape id="_x0000_i1793" type="#_x0000_t75" style="width:175.9pt;height:36pt" o:ole="">
                  <v:imagedata r:id="rId1473" o:title=""/>
                </v:shape>
                <o:OLEObject Type="Embed" ProgID="Equation.DSMT4" ShapeID="_x0000_i1793" DrawAspect="Content" ObjectID="_1586712800" r:id="rId1474"/>
              </w:object>
            </w:r>
          </w:p>
          <w:p w:rsidR="00031A1B" w:rsidRPr="00BB3E38" w:rsidRDefault="00031A1B" w:rsidP="00031A1B">
            <w:pPr>
              <w:rPr>
                <w:sz w:val="24"/>
              </w:rPr>
            </w:pPr>
            <w:r w:rsidRPr="00BB3E38">
              <w:rPr>
                <w:sz w:val="24"/>
              </w:rPr>
              <w:t xml:space="preserve">2. Giải bất phương trình: </w:t>
            </w:r>
            <w:r w:rsidRPr="00BB3E38">
              <w:rPr>
                <w:position w:val="-24"/>
                <w:sz w:val="24"/>
              </w:rPr>
              <w:object w:dxaOrig="2100" w:dyaOrig="620">
                <v:shape id="_x0000_i1794" type="#_x0000_t75" style="width:105pt;height:31pt" o:ole="">
                  <v:imagedata r:id="rId1475" o:title=""/>
                </v:shape>
                <o:OLEObject Type="Embed" ProgID="Equation.DSMT4" ShapeID="_x0000_i1794" DrawAspect="Content" ObjectID="_1586712801" r:id="rId1476"/>
              </w:object>
            </w:r>
          </w:p>
          <w:p w:rsidR="00031A1B" w:rsidRPr="00BB3E38" w:rsidRDefault="00031A1B" w:rsidP="00031A1B">
            <w:pPr>
              <w:rPr>
                <w:sz w:val="24"/>
              </w:rPr>
            </w:pPr>
            <w:r w:rsidRPr="00BB3E38">
              <w:rPr>
                <w:sz w:val="24"/>
              </w:rPr>
              <w:t xml:space="preserve">3. Xác định hàm số bậc nhất y = ax + b (a ≠ 0), biết đồ thị (d) của hàm số song song với đường thẳng y = 6x + 2015 và tiếp xúc với Parabol (P) </w:t>
            </w:r>
            <w:r w:rsidRPr="00BB3E38">
              <w:rPr>
                <w:position w:val="-24"/>
                <w:sz w:val="24"/>
              </w:rPr>
              <w:object w:dxaOrig="880" w:dyaOrig="660">
                <v:shape id="_x0000_i1795" type="#_x0000_t75" style="width:44pt;height:33pt" o:ole="">
                  <v:imagedata r:id="rId1477" o:title=""/>
                </v:shape>
                <o:OLEObject Type="Embed" ProgID="Equation.DSMT4" ShapeID="_x0000_i1795" DrawAspect="Content" ObjectID="_1586712802" r:id="rId1478"/>
              </w:object>
            </w:r>
            <w:r w:rsidRPr="00BB3E38">
              <w:rPr>
                <w:sz w:val="24"/>
              </w:rPr>
              <w:t xml:space="preserve">. </w:t>
            </w:r>
          </w:p>
          <w:p w:rsidR="00031A1B" w:rsidRPr="00BB3E38" w:rsidRDefault="00031A1B" w:rsidP="00031A1B">
            <w:pPr>
              <w:rPr>
                <w:sz w:val="24"/>
              </w:rPr>
            </w:pPr>
            <w:r w:rsidRPr="00BB3E38">
              <w:rPr>
                <w:b/>
                <w:sz w:val="24"/>
              </w:rPr>
              <w:t>Câu 10 (2.0 điểm):</w:t>
            </w:r>
          </w:p>
          <w:p w:rsidR="00031A1B" w:rsidRPr="00BB3E38" w:rsidRDefault="00031A1B" w:rsidP="00031A1B">
            <w:pPr>
              <w:rPr>
                <w:sz w:val="24"/>
              </w:rPr>
            </w:pPr>
            <w:r w:rsidRPr="00BB3E38">
              <w:rPr>
                <w:sz w:val="24"/>
              </w:rPr>
              <w:t>1. Giải phương trình:  x</w:t>
            </w:r>
            <w:r w:rsidRPr="00BB3E38">
              <w:rPr>
                <w:sz w:val="24"/>
                <w:vertAlign w:val="superscript"/>
              </w:rPr>
              <w:t>4</w:t>
            </w:r>
            <w:r w:rsidRPr="00BB3E38">
              <w:rPr>
                <w:sz w:val="24"/>
              </w:rPr>
              <w:t xml:space="preserve"> – 8x</w:t>
            </w:r>
            <w:r w:rsidRPr="00BB3E38">
              <w:rPr>
                <w:sz w:val="24"/>
                <w:vertAlign w:val="superscript"/>
              </w:rPr>
              <w:t>2</w:t>
            </w:r>
            <w:r w:rsidRPr="00BB3E38">
              <w:rPr>
                <w:sz w:val="24"/>
              </w:rPr>
              <w:t xml:space="preserve"> – 9 = 0</w:t>
            </w:r>
          </w:p>
          <w:p w:rsidR="00031A1B" w:rsidRPr="00BB3E38" w:rsidRDefault="00031A1B" w:rsidP="00031A1B">
            <w:pPr>
              <w:jc w:val="both"/>
              <w:rPr>
                <w:sz w:val="24"/>
              </w:rPr>
            </w:pPr>
            <w:r w:rsidRPr="00BB3E38">
              <w:rPr>
                <w:sz w:val="24"/>
              </w:rPr>
              <w:t>2. Cho phương trình ẩn x:  x</w:t>
            </w:r>
            <w:r w:rsidRPr="00BB3E38">
              <w:rPr>
                <w:sz w:val="24"/>
                <w:vertAlign w:val="superscript"/>
              </w:rPr>
              <w:t>2</w:t>
            </w:r>
            <w:r w:rsidRPr="00BB3E38">
              <w:rPr>
                <w:sz w:val="24"/>
              </w:rPr>
              <w:t xml:space="preserve"> – 2mx - 1 = 0. Tìm các giá trị của m để phương trình có hai nghiệm x</w:t>
            </w:r>
            <w:r w:rsidRPr="00BB3E38">
              <w:rPr>
                <w:sz w:val="24"/>
                <w:vertAlign w:val="subscript"/>
              </w:rPr>
              <w:t>1</w:t>
            </w:r>
            <w:r w:rsidRPr="00BB3E38">
              <w:rPr>
                <w:sz w:val="24"/>
              </w:rPr>
              <w:t>; x</w:t>
            </w:r>
            <w:r w:rsidRPr="00BB3E38">
              <w:rPr>
                <w:sz w:val="24"/>
                <w:vertAlign w:val="subscript"/>
              </w:rPr>
              <w:t xml:space="preserve">2 </w:t>
            </w:r>
            <w:r w:rsidRPr="00BB3E38">
              <w:rPr>
                <w:sz w:val="24"/>
              </w:rPr>
              <w:t>thỏa mãn hệ thức:    x</w:t>
            </w:r>
            <w:r w:rsidRPr="00BB3E38">
              <w:rPr>
                <w:sz w:val="24"/>
                <w:vertAlign w:val="subscript"/>
              </w:rPr>
              <w:t>1</w:t>
            </w:r>
            <w:r w:rsidRPr="00BB3E38">
              <w:rPr>
                <w:sz w:val="24"/>
                <w:vertAlign w:val="superscript"/>
              </w:rPr>
              <w:t>2</w:t>
            </w:r>
            <w:r w:rsidRPr="00BB3E38">
              <w:rPr>
                <w:sz w:val="24"/>
              </w:rPr>
              <w:t xml:space="preserve"> + x</w:t>
            </w:r>
            <w:r w:rsidRPr="00BB3E38">
              <w:rPr>
                <w:sz w:val="24"/>
                <w:vertAlign w:val="subscript"/>
              </w:rPr>
              <w:t>2</w:t>
            </w:r>
            <w:r w:rsidRPr="00BB3E38">
              <w:rPr>
                <w:sz w:val="24"/>
                <w:vertAlign w:val="superscript"/>
              </w:rPr>
              <w:t>2</w:t>
            </w:r>
            <w:r w:rsidRPr="00BB3E38">
              <w:rPr>
                <w:sz w:val="24"/>
              </w:rPr>
              <w:t xml:space="preserve"> – x</w:t>
            </w:r>
            <w:r w:rsidRPr="00BB3E38">
              <w:rPr>
                <w:sz w:val="24"/>
                <w:vertAlign w:val="subscript"/>
              </w:rPr>
              <w:t>1</w:t>
            </w:r>
            <w:r w:rsidRPr="00BB3E38">
              <w:rPr>
                <w:sz w:val="24"/>
              </w:rPr>
              <w:t>x</w:t>
            </w:r>
            <w:r w:rsidRPr="00BB3E38">
              <w:rPr>
                <w:sz w:val="24"/>
                <w:vertAlign w:val="subscript"/>
              </w:rPr>
              <w:t>2</w:t>
            </w:r>
            <w:r w:rsidRPr="00BB3E38">
              <w:rPr>
                <w:sz w:val="24"/>
              </w:rPr>
              <w:t xml:space="preserve"> = 7.</w:t>
            </w:r>
          </w:p>
          <w:p w:rsidR="00031A1B" w:rsidRPr="00BB3E38" w:rsidRDefault="00031A1B" w:rsidP="00031A1B">
            <w:pPr>
              <w:rPr>
                <w:sz w:val="24"/>
                <w:lang w:val="pt-BR"/>
              </w:rPr>
            </w:pPr>
            <w:r w:rsidRPr="00BB3E38">
              <w:rPr>
                <w:sz w:val="24"/>
                <w:lang w:val="pt-BR"/>
              </w:rPr>
              <w:t>3. Hai giá sách có tất cả 500 cuốn sách. Nếu bớt ở giá thứ nhất 50 cuốn và thêm vào giá thứ hai 20 cuốn thì số sách ở cả hai giá sẽ bằng nhau. Hỏi lúc đầu mỗi giá có bao nhiêu cuốn?</w:t>
            </w:r>
            <w:r w:rsidRPr="00BB3E38">
              <w:rPr>
                <w:sz w:val="24"/>
                <w:lang w:val="pt-BR"/>
              </w:rPr>
              <w:tab/>
            </w:r>
          </w:p>
          <w:p w:rsidR="00031A1B" w:rsidRPr="00BB3E38" w:rsidRDefault="00031A1B" w:rsidP="00031A1B">
            <w:pPr>
              <w:rPr>
                <w:sz w:val="24"/>
                <w:lang w:val="pt-BR"/>
              </w:rPr>
            </w:pPr>
            <w:r w:rsidRPr="00BB3E38">
              <w:rPr>
                <w:b/>
                <w:sz w:val="24"/>
                <w:lang w:val="pt-BR"/>
              </w:rPr>
              <w:t>Câu 11 (3.0 điểm):</w:t>
            </w:r>
          </w:p>
          <w:p w:rsidR="00031A1B" w:rsidRPr="00BB3E38" w:rsidRDefault="00031A1B" w:rsidP="00031A1B">
            <w:pPr>
              <w:ind w:firstLine="360"/>
              <w:rPr>
                <w:sz w:val="24"/>
                <w:lang w:val="nb-NO"/>
              </w:rPr>
            </w:pPr>
            <w:r w:rsidRPr="00BB3E38">
              <w:rPr>
                <w:sz w:val="24"/>
                <w:lang w:val="nb-NO"/>
              </w:rPr>
              <w:t>Cho tam giác ABC có ba góc nhọn nội tiếp đường tròn tâm (O, R),  (AB &lt; AC). Hai tiếp tuyến tại B và C cắt nhau tại M. AM cắt đường tròn (O) tại điểm thứ hai D, gọi E là trung điểm đoạn AD,  EC cắt đường tròn (O)  tại điểm thứ hai F. Chứng minh rằng:</w:t>
            </w:r>
          </w:p>
          <w:p w:rsidR="00031A1B" w:rsidRPr="00BB3E38" w:rsidRDefault="00031A1B" w:rsidP="004242C7">
            <w:pPr>
              <w:numPr>
                <w:ilvl w:val="0"/>
                <w:numId w:val="31"/>
              </w:numPr>
              <w:rPr>
                <w:sz w:val="24"/>
              </w:rPr>
            </w:pPr>
            <w:r w:rsidRPr="00BB3E38">
              <w:rPr>
                <w:sz w:val="24"/>
                <w:lang w:val="nb-NO"/>
              </w:rPr>
              <w:t xml:space="preserve">Tứ giác OEBM nội tiếp.             2) </w:t>
            </w:r>
            <w:r w:rsidRPr="00BB3E38">
              <w:rPr>
                <w:sz w:val="24"/>
              </w:rPr>
              <w:t>MB</w:t>
            </w:r>
            <w:r w:rsidRPr="00BB3E38">
              <w:rPr>
                <w:sz w:val="24"/>
                <w:vertAlign w:val="superscript"/>
              </w:rPr>
              <w:t>2</w:t>
            </w:r>
            <w:r w:rsidRPr="00BB3E38">
              <w:rPr>
                <w:sz w:val="24"/>
              </w:rPr>
              <w:t xml:space="preserve"> = MA.MD.       3) </w:t>
            </w:r>
            <w:r w:rsidRPr="00BB3E38">
              <w:rPr>
                <w:position w:val="-6"/>
                <w:sz w:val="24"/>
              </w:rPr>
              <w:object w:dxaOrig="1320" w:dyaOrig="380">
                <v:shape id="_x0000_i1796" type="#_x0000_t75" style="width:66pt;height:19pt" o:ole="">
                  <v:imagedata r:id="rId1479" o:title=""/>
                </v:shape>
                <o:OLEObject Type="Embed" ProgID="Equation.DSMT4" ShapeID="_x0000_i1796" DrawAspect="Content" ObjectID="_1586712803" r:id="rId1480"/>
              </w:object>
            </w:r>
            <w:r w:rsidRPr="00BB3E38">
              <w:rPr>
                <w:sz w:val="24"/>
              </w:rPr>
              <w:t xml:space="preserve"> và BF // AM.</w:t>
            </w:r>
          </w:p>
          <w:p w:rsidR="00031A1B" w:rsidRPr="00BB3E38" w:rsidRDefault="00031A1B" w:rsidP="004242C7">
            <w:pPr>
              <w:numPr>
                <w:ilvl w:val="0"/>
                <w:numId w:val="31"/>
              </w:numPr>
              <w:rPr>
                <w:sz w:val="24"/>
              </w:rPr>
            </w:pPr>
            <w:r w:rsidRPr="00BB3E38">
              <w:rPr>
                <w:sz w:val="24"/>
              </w:rPr>
              <w:t xml:space="preserve">Tính diện tích hình giới hạn bởi đoạn thẳng BC và cung BDC. </w:t>
            </w:r>
          </w:p>
          <w:p w:rsidR="00031A1B" w:rsidRPr="00BB3E38" w:rsidRDefault="00031A1B" w:rsidP="00031A1B">
            <w:pPr>
              <w:ind w:left="360"/>
              <w:rPr>
                <w:i/>
                <w:sz w:val="24"/>
              </w:rPr>
            </w:pPr>
            <w:r w:rsidRPr="00BB3E38">
              <w:rPr>
                <w:sz w:val="24"/>
              </w:rPr>
              <w:t xml:space="preserve">      Biết R = 3cm, </w:t>
            </w:r>
            <w:r w:rsidRPr="00BB3E38">
              <w:rPr>
                <w:position w:val="-6"/>
                <w:sz w:val="24"/>
              </w:rPr>
              <w:object w:dxaOrig="620" w:dyaOrig="360">
                <v:shape id="_x0000_i1797" type="#_x0000_t75" style="width:31pt;height:18pt" o:ole="">
                  <v:imagedata r:id="rId1481" o:title=""/>
                </v:shape>
                <o:OLEObject Type="Embed" ProgID="Equation.DSMT4" ShapeID="_x0000_i1797" DrawAspect="Content" ObjectID="_1586712804" r:id="rId1482"/>
              </w:object>
            </w:r>
            <w:r w:rsidRPr="00BB3E38">
              <w:rPr>
                <w:sz w:val="24"/>
              </w:rPr>
              <w:t xml:space="preserve"> =60</w:t>
            </w:r>
            <w:r w:rsidRPr="00BB3E38">
              <w:rPr>
                <w:sz w:val="24"/>
                <w:vertAlign w:val="superscript"/>
              </w:rPr>
              <w:t>0</w:t>
            </w:r>
            <w:r w:rsidRPr="00BB3E38">
              <w:rPr>
                <w:sz w:val="24"/>
              </w:rPr>
              <w:t xml:space="preserve">  </w:t>
            </w:r>
            <w:r w:rsidRPr="00BB3E38">
              <w:rPr>
                <w:i/>
                <w:sz w:val="24"/>
              </w:rPr>
              <w:t>(Kết quả làm tròn đến chữ số thập phân thứ hai)</w:t>
            </w:r>
          </w:p>
          <w:p w:rsidR="00031A1B" w:rsidRPr="00553A1F" w:rsidRDefault="00031A1B" w:rsidP="00031A1B">
            <w:pPr>
              <w:rPr>
                <w:sz w:val="26"/>
              </w:rPr>
            </w:pPr>
            <w:r w:rsidRPr="00BB3E38">
              <w:rPr>
                <w:b/>
                <w:sz w:val="24"/>
              </w:rPr>
              <w:t>Câu 12</w:t>
            </w:r>
            <w:r w:rsidRPr="00BB3E38">
              <w:rPr>
                <w:sz w:val="24"/>
              </w:rPr>
              <w:t xml:space="preserve"> </w:t>
            </w:r>
            <w:r w:rsidRPr="00BB3E38">
              <w:rPr>
                <w:b/>
                <w:sz w:val="24"/>
              </w:rPr>
              <w:t>(1.0 điểm)</w:t>
            </w:r>
            <w:r w:rsidRPr="00BB3E38">
              <w:rPr>
                <w:sz w:val="24"/>
                <w:lang w:val="pt-BR"/>
              </w:rPr>
              <w:t xml:space="preserve">:    </w:t>
            </w:r>
            <w:r w:rsidRPr="00BB3E38">
              <w:rPr>
                <w:sz w:val="24"/>
              </w:rPr>
              <w:t xml:space="preserve">Giải phương trình: </w:t>
            </w:r>
            <w:r w:rsidRPr="00BB3E38">
              <w:rPr>
                <w:position w:val="-12"/>
                <w:sz w:val="24"/>
              </w:rPr>
              <w:object w:dxaOrig="4400" w:dyaOrig="440">
                <v:shape id="_x0000_i1798" type="#_x0000_t75" style="width:220pt;height:22pt" o:ole="">
                  <v:imagedata r:id="rId1483" o:title=""/>
                </v:shape>
                <o:OLEObject Type="Embed" ProgID="Equation.DSMT4" ShapeID="_x0000_i1798" DrawAspect="Content" ObjectID="_1586712805" r:id="rId1484"/>
              </w:object>
            </w:r>
          </w:p>
          <w:p w:rsidR="00031A1B" w:rsidRDefault="00031A1B" w:rsidP="00031A1B">
            <w:pPr>
              <w:rPr>
                <w:sz w:val="26"/>
                <w:lang w:val="pt-BR"/>
              </w:rPr>
            </w:pPr>
            <w:r w:rsidRPr="00553A1F">
              <w:rPr>
                <w:sz w:val="26"/>
                <w:lang w:val="pt-BR"/>
              </w:rPr>
              <w:t>.</w:t>
            </w:r>
          </w:p>
          <w:p w:rsidR="00031A1B" w:rsidRPr="00553A1F" w:rsidRDefault="00031A1B" w:rsidP="00031A1B">
            <w:pPr>
              <w:jc w:val="center"/>
              <w:rPr>
                <w:b/>
                <w:sz w:val="26"/>
              </w:rPr>
            </w:pPr>
            <w:r w:rsidRPr="00553A1F">
              <w:rPr>
                <w:b/>
                <w:sz w:val="26"/>
              </w:rPr>
              <w:t>ĐÁP ÁN ĐỀ SỐ 4</w:t>
            </w:r>
          </w:p>
          <w:p w:rsidR="00031A1B" w:rsidRPr="00553A1F" w:rsidRDefault="00031A1B" w:rsidP="00031A1B">
            <w:pPr>
              <w:jc w:val="both"/>
              <w:rPr>
                <w:i/>
                <w:sz w:val="26"/>
              </w:rPr>
            </w:pPr>
            <w:r w:rsidRPr="00553A1F">
              <w:rPr>
                <w:b/>
                <w:sz w:val="26"/>
              </w:rPr>
              <w:t xml:space="preserve">Phần 1. Trắc nghiệm  </w:t>
            </w:r>
            <w:r w:rsidRPr="00553A1F">
              <w:rPr>
                <w:i/>
                <w:sz w:val="26"/>
              </w:rPr>
              <w:t>Chọn  đúng mỗi câu được  0,25 điểm</w:t>
            </w:r>
          </w:p>
          <w:tbl>
            <w:tblPr>
              <w:tblW w:w="0" w:type="auto"/>
              <w:jc w:val="center"/>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0"/>
              <w:gridCol w:w="964"/>
              <w:gridCol w:w="964"/>
              <w:gridCol w:w="964"/>
              <w:gridCol w:w="964"/>
              <w:gridCol w:w="964"/>
              <w:gridCol w:w="964"/>
              <w:gridCol w:w="964"/>
              <w:gridCol w:w="964"/>
            </w:tblGrid>
            <w:tr w:rsidR="00031A1B" w:rsidRPr="00553A1F" w:rsidTr="00050611">
              <w:trPr>
                <w:jc w:val="center"/>
              </w:trPr>
              <w:tc>
                <w:tcPr>
                  <w:tcW w:w="1320" w:type="dxa"/>
                  <w:shd w:val="clear" w:color="auto" w:fill="auto"/>
                  <w:vAlign w:val="center"/>
                </w:tcPr>
                <w:p w:rsidR="00031A1B" w:rsidRPr="00553A1F" w:rsidRDefault="00031A1B" w:rsidP="00050611">
                  <w:pPr>
                    <w:jc w:val="center"/>
                    <w:rPr>
                      <w:b/>
                      <w:sz w:val="26"/>
                    </w:rPr>
                  </w:pPr>
                  <w:r w:rsidRPr="00553A1F">
                    <w:rPr>
                      <w:b/>
                      <w:position w:val="-4"/>
                      <w:sz w:val="26"/>
                    </w:rPr>
                    <w:object w:dxaOrig="180" w:dyaOrig="279">
                      <v:shape id="_x0000_i1799" type="#_x0000_t75" style="width:9pt;height:13.95pt" o:ole="">
                        <v:imagedata r:id="rId1485" o:title=""/>
                      </v:shape>
                      <o:OLEObject Type="Embed" ProgID="Equation.DSMT4" ShapeID="_x0000_i1799" DrawAspect="Content" ObjectID="_1586712806" r:id="rId1486"/>
                    </w:object>
                  </w:r>
                  <w:r w:rsidRPr="00553A1F">
                    <w:rPr>
                      <w:b/>
                      <w:sz w:val="26"/>
                    </w:rPr>
                    <w:t>Câu</w:t>
                  </w:r>
                </w:p>
              </w:tc>
              <w:tc>
                <w:tcPr>
                  <w:tcW w:w="964" w:type="dxa"/>
                  <w:shd w:val="clear" w:color="auto" w:fill="auto"/>
                  <w:vAlign w:val="center"/>
                </w:tcPr>
                <w:p w:rsidR="00031A1B" w:rsidRPr="00553A1F" w:rsidRDefault="00031A1B" w:rsidP="00050611">
                  <w:pPr>
                    <w:jc w:val="center"/>
                    <w:rPr>
                      <w:sz w:val="26"/>
                    </w:rPr>
                  </w:pPr>
                  <w:r w:rsidRPr="00553A1F">
                    <w:rPr>
                      <w:sz w:val="26"/>
                    </w:rPr>
                    <w:t>1</w:t>
                  </w:r>
                </w:p>
              </w:tc>
              <w:tc>
                <w:tcPr>
                  <w:tcW w:w="964" w:type="dxa"/>
                  <w:shd w:val="clear" w:color="auto" w:fill="auto"/>
                  <w:vAlign w:val="center"/>
                </w:tcPr>
                <w:p w:rsidR="00031A1B" w:rsidRPr="00553A1F" w:rsidRDefault="00031A1B" w:rsidP="00050611">
                  <w:pPr>
                    <w:jc w:val="center"/>
                    <w:rPr>
                      <w:sz w:val="26"/>
                    </w:rPr>
                  </w:pPr>
                  <w:r w:rsidRPr="00553A1F">
                    <w:rPr>
                      <w:sz w:val="26"/>
                    </w:rPr>
                    <w:t>2</w:t>
                  </w:r>
                </w:p>
              </w:tc>
              <w:tc>
                <w:tcPr>
                  <w:tcW w:w="964" w:type="dxa"/>
                  <w:shd w:val="clear" w:color="auto" w:fill="auto"/>
                  <w:vAlign w:val="center"/>
                </w:tcPr>
                <w:p w:rsidR="00031A1B" w:rsidRPr="00553A1F" w:rsidRDefault="00031A1B" w:rsidP="00050611">
                  <w:pPr>
                    <w:jc w:val="center"/>
                    <w:rPr>
                      <w:sz w:val="26"/>
                    </w:rPr>
                  </w:pPr>
                  <w:r w:rsidRPr="00553A1F">
                    <w:rPr>
                      <w:sz w:val="26"/>
                    </w:rPr>
                    <w:t>3</w:t>
                  </w:r>
                </w:p>
              </w:tc>
              <w:tc>
                <w:tcPr>
                  <w:tcW w:w="964" w:type="dxa"/>
                  <w:shd w:val="clear" w:color="auto" w:fill="auto"/>
                  <w:vAlign w:val="center"/>
                </w:tcPr>
                <w:p w:rsidR="00031A1B" w:rsidRPr="00553A1F" w:rsidRDefault="00031A1B" w:rsidP="00050611">
                  <w:pPr>
                    <w:jc w:val="center"/>
                    <w:rPr>
                      <w:sz w:val="26"/>
                    </w:rPr>
                  </w:pPr>
                  <w:r w:rsidRPr="00553A1F">
                    <w:rPr>
                      <w:sz w:val="26"/>
                    </w:rPr>
                    <w:t>4</w:t>
                  </w:r>
                </w:p>
              </w:tc>
              <w:tc>
                <w:tcPr>
                  <w:tcW w:w="964" w:type="dxa"/>
                  <w:shd w:val="clear" w:color="auto" w:fill="auto"/>
                  <w:vAlign w:val="center"/>
                </w:tcPr>
                <w:p w:rsidR="00031A1B" w:rsidRPr="00553A1F" w:rsidRDefault="00031A1B" w:rsidP="00050611">
                  <w:pPr>
                    <w:jc w:val="center"/>
                    <w:rPr>
                      <w:sz w:val="26"/>
                    </w:rPr>
                  </w:pPr>
                  <w:r w:rsidRPr="00553A1F">
                    <w:rPr>
                      <w:sz w:val="26"/>
                    </w:rPr>
                    <w:t>5</w:t>
                  </w:r>
                </w:p>
              </w:tc>
              <w:tc>
                <w:tcPr>
                  <w:tcW w:w="964" w:type="dxa"/>
                  <w:shd w:val="clear" w:color="auto" w:fill="auto"/>
                  <w:vAlign w:val="center"/>
                </w:tcPr>
                <w:p w:rsidR="00031A1B" w:rsidRPr="00553A1F" w:rsidRDefault="00031A1B" w:rsidP="00050611">
                  <w:pPr>
                    <w:jc w:val="center"/>
                    <w:rPr>
                      <w:sz w:val="26"/>
                    </w:rPr>
                  </w:pPr>
                  <w:r w:rsidRPr="00553A1F">
                    <w:rPr>
                      <w:sz w:val="26"/>
                    </w:rPr>
                    <w:t>6</w:t>
                  </w:r>
                </w:p>
              </w:tc>
              <w:tc>
                <w:tcPr>
                  <w:tcW w:w="964" w:type="dxa"/>
                  <w:shd w:val="clear" w:color="auto" w:fill="auto"/>
                  <w:vAlign w:val="center"/>
                </w:tcPr>
                <w:p w:rsidR="00031A1B" w:rsidRPr="00553A1F" w:rsidRDefault="00031A1B" w:rsidP="00050611">
                  <w:pPr>
                    <w:jc w:val="center"/>
                    <w:rPr>
                      <w:sz w:val="26"/>
                    </w:rPr>
                  </w:pPr>
                  <w:r w:rsidRPr="00553A1F">
                    <w:rPr>
                      <w:sz w:val="26"/>
                    </w:rPr>
                    <w:t>7</w:t>
                  </w:r>
                </w:p>
              </w:tc>
              <w:tc>
                <w:tcPr>
                  <w:tcW w:w="964" w:type="dxa"/>
                  <w:shd w:val="clear" w:color="auto" w:fill="auto"/>
                  <w:vAlign w:val="center"/>
                </w:tcPr>
                <w:p w:rsidR="00031A1B" w:rsidRPr="00553A1F" w:rsidRDefault="00031A1B" w:rsidP="00050611">
                  <w:pPr>
                    <w:jc w:val="center"/>
                    <w:rPr>
                      <w:sz w:val="26"/>
                    </w:rPr>
                  </w:pPr>
                  <w:r w:rsidRPr="00553A1F">
                    <w:rPr>
                      <w:sz w:val="26"/>
                    </w:rPr>
                    <w:t>8</w:t>
                  </w:r>
                </w:p>
              </w:tc>
            </w:tr>
            <w:tr w:rsidR="00031A1B" w:rsidRPr="00553A1F" w:rsidTr="00050611">
              <w:trPr>
                <w:jc w:val="center"/>
              </w:trPr>
              <w:tc>
                <w:tcPr>
                  <w:tcW w:w="1320" w:type="dxa"/>
                  <w:shd w:val="clear" w:color="auto" w:fill="auto"/>
                  <w:vAlign w:val="center"/>
                </w:tcPr>
                <w:p w:rsidR="00031A1B" w:rsidRPr="00553A1F" w:rsidRDefault="00031A1B" w:rsidP="00050611">
                  <w:pPr>
                    <w:jc w:val="center"/>
                    <w:rPr>
                      <w:b/>
                      <w:sz w:val="26"/>
                    </w:rPr>
                  </w:pPr>
                  <w:r w:rsidRPr="00553A1F">
                    <w:rPr>
                      <w:b/>
                      <w:sz w:val="26"/>
                    </w:rPr>
                    <w:t>Đáp án</w:t>
                  </w:r>
                </w:p>
              </w:tc>
              <w:tc>
                <w:tcPr>
                  <w:tcW w:w="964" w:type="dxa"/>
                  <w:shd w:val="clear" w:color="auto" w:fill="auto"/>
                  <w:vAlign w:val="center"/>
                </w:tcPr>
                <w:p w:rsidR="00031A1B" w:rsidRPr="00553A1F" w:rsidRDefault="00031A1B" w:rsidP="00050611">
                  <w:pPr>
                    <w:jc w:val="center"/>
                    <w:rPr>
                      <w:sz w:val="26"/>
                    </w:rPr>
                  </w:pPr>
                  <w:r w:rsidRPr="00553A1F">
                    <w:rPr>
                      <w:sz w:val="26"/>
                    </w:rPr>
                    <w:t>C</w:t>
                  </w:r>
                </w:p>
              </w:tc>
              <w:tc>
                <w:tcPr>
                  <w:tcW w:w="964" w:type="dxa"/>
                  <w:shd w:val="clear" w:color="auto" w:fill="auto"/>
                  <w:vAlign w:val="center"/>
                </w:tcPr>
                <w:p w:rsidR="00031A1B" w:rsidRPr="00553A1F" w:rsidRDefault="00031A1B" w:rsidP="00050611">
                  <w:pPr>
                    <w:jc w:val="center"/>
                    <w:rPr>
                      <w:sz w:val="26"/>
                    </w:rPr>
                  </w:pPr>
                  <w:r w:rsidRPr="00553A1F">
                    <w:rPr>
                      <w:sz w:val="26"/>
                    </w:rPr>
                    <w:t>D</w:t>
                  </w:r>
                </w:p>
              </w:tc>
              <w:tc>
                <w:tcPr>
                  <w:tcW w:w="964" w:type="dxa"/>
                  <w:shd w:val="clear" w:color="auto" w:fill="auto"/>
                  <w:vAlign w:val="center"/>
                </w:tcPr>
                <w:p w:rsidR="00031A1B" w:rsidRPr="00553A1F" w:rsidRDefault="00031A1B" w:rsidP="00050611">
                  <w:pPr>
                    <w:jc w:val="center"/>
                    <w:rPr>
                      <w:sz w:val="26"/>
                    </w:rPr>
                  </w:pPr>
                  <w:r w:rsidRPr="00553A1F">
                    <w:rPr>
                      <w:sz w:val="26"/>
                    </w:rPr>
                    <w:t>A</w:t>
                  </w:r>
                </w:p>
              </w:tc>
              <w:tc>
                <w:tcPr>
                  <w:tcW w:w="964" w:type="dxa"/>
                  <w:shd w:val="clear" w:color="auto" w:fill="auto"/>
                  <w:vAlign w:val="center"/>
                </w:tcPr>
                <w:p w:rsidR="00031A1B" w:rsidRPr="00553A1F" w:rsidRDefault="00031A1B" w:rsidP="00050611">
                  <w:pPr>
                    <w:jc w:val="center"/>
                    <w:rPr>
                      <w:sz w:val="26"/>
                    </w:rPr>
                  </w:pPr>
                  <w:r w:rsidRPr="00553A1F">
                    <w:rPr>
                      <w:sz w:val="26"/>
                    </w:rPr>
                    <w:t>B</w:t>
                  </w:r>
                </w:p>
              </w:tc>
              <w:tc>
                <w:tcPr>
                  <w:tcW w:w="964" w:type="dxa"/>
                  <w:shd w:val="clear" w:color="auto" w:fill="auto"/>
                  <w:vAlign w:val="center"/>
                </w:tcPr>
                <w:p w:rsidR="00031A1B" w:rsidRPr="00553A1F" w:rsidRDefault="00031A1B" w:rsidP="00050611">
                  <w:pPr>
                    <w:jc w:val="center"/>
                    <w:rPr>
                      <w:sz w:val="26"/>
                    </w:rPr>
                  </w:pPr>
                  <w:r w:rsidRPr="00553A1F">
                    <w:rPr>
                      <w:sz w:val="26"/>
                    </w:rPr>
                    <w:t>C</w:t>
                  </w:r>
                </w:p>
              </w:tc>
              <w:tc>
                <w:tcPr>
                  <w:tcW w:w="964" w:type="dxa"/>
                  <w:shd w:val="clear" w:color="auto" w:fill="auto"/>
                  <w:vAlign w:val="center"/>
                </w:tcPr>
                <w:p w:rsidR="00031A1B" w:rsidRPr="00553A1F" w:rsidRDefault="00031A1B" w:rsidP="00050611">
                  <w:pPr>
                    <w:jc w:val="center"/>
                    <w:rPr>
                      <w:sz w:val="26"/>
                    </w:rPr>
                  </w:pPr>
                  <w:r w:rsidRPr="00553A1F">
                    <w:rPr>
                      <w:sz w:val="26"/>
                    </w:rPr>
                    <w:t>C</w:t>
                  </w:r>
                </w:p>
              </w:tc>
              <w:tc>
                <w:tcPr>
                  <w:tcW w:w="964" w:type="dxa"/>
                  <w:shd w:val="clear" w:color="auto" w:fill="auto"/>
                  <w:vAlign w:val="center"/>
                </w:tcPr>
                <w:p w:rsidR="00031A1B" w:rsidRPr="00553A1F" w:rsidRDefault="00031A1B" w:rsidP="00050611">
                  <w:pPr>
                    <w:jc w:val="center"/>
                    <w:rPr>
                      <w:sz w:val="26"/>
                    </w:rPr>
                  </w:pPr>
                  <w:r w:rsidRPr="00553A1F">
                    <w:rPr>
                      <w:sz w:val="26"/>
                    </w:rPr>
                    <w:t>D</w:t>
                  </w:r>
                </w:p>
              </w:tc>
              <w:tc>
                <w:tcPr>
                  <w:tcW w:w="964" w:type="dxa"/>
                  <w:shd w:val="clear" w:color="auto" w:fill="auto"/>
                  <w:vAlign w:val="center"/>
                </w:tcPr>
                <w:p w:rsidR="00031A1B" w:rsidRPr="00553A1F" w:rsidRDefault="00031A1B" w:rsidP="00050611">
                  <w:pPr>
                    <w:jc w:val="center"/>
                    <w:rPr>
                      <w:sz w:val="26"/>
                    </w:rPr>
                  </w:pPr>
                  <w:r w:rsidRPr="00553A1F">
                    <w:rPr>
                      <w:sz w:val="26"/>
                    </w:rPr>
                    <w:t>A</w:t>
                  </w:r>
                </w:p>
              </w:tc>
            </w:tr>
          </w:tbl>
          <w:p w:rsidR="00031A1B" w:rsidRPr="00553A1F" w:rsidRDefault="00031A1B" w:rsidP="00031A1B">
            <w:pPr>
              <w:jc w:val="both"/>
              <w:rPr>
                <w:sz w:val="26"/>
              </w:rPr>
            </w:pPr>
            <w:r w:rsidRPr="00553A1F">
              <w:rPr>
                <w:sz w:val="26"/>
              </w:rPr>
              <w:t xml:space="preserve"> </w:t>
            </w:r>
          </w:p>
          <w:tbl>
            <w:tblPr>
              <w:tblW w:w="10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3"/>
              <w:gridCol w:w="7225"/>
              <w:gridCol w:w="960"/>
              <w:gridCol w:w="1200"/>
            </w:tblGrid>
            <w:tr w:rsidR="00031A1B" w:rsidRPr="00553A1F" w:rsidTr="00050611">
              <w:tc>
                <w:tcPr>
                  <w:tcW w:w="1283" w:type="dxa"/>
                  <w:tcBorders>
                    <w:top w:val="single" w:sz="4" w:space="0" w:color="auto"/>
                  </w:tcBorders>
                </w:tcPr>
                <w:p w:rsidR="00031A1B" w:rsidRPr="00553A1F" w:rsidRDefault="00031A1B" w:rsidP="00050611">
                  <w:pPr>
                    <w:jc w:val="center"/>
                    <w:rPr>
                      <w:b/>
                      <w:sz w:val="26"/>
                    </w:rPr>
                  </w:pPr>
                  <w:r w:rsidRPr="00553A1F">
                    <w:rPr>
                      <w:b/>
                      <w:sz w:val="26"/>
                    </w:rPr>
                    <w:t>Câu</w:t>
                  </w:r>
                </w:p>
              </w:tc>
              <w:tc>
                <w:tcPr>
                  <w:tcW w:w="7225" w:type="dxa"/>
                  <w:tcBorders>
                    <w:top w:val="single" w:sz="4" w:space="0" w:color="auto"/>
                  </w:tcBorders>
                </w:tcPr>
                <w:p w:rsidR="00031A1B" w:rsidRPr="00553A1F" w:rsidRDefault="00031A1B" w:rsidP="00050611">
                  <w:pPr>
                    <w:jc w:val="center"/>
                    <w:rPr>
                      <w:b/>
                      <w:sz w:val="26"/>
                    </w:rPr>
                  </w:pPr>
                  <w:r w:rsidRPr="00553A1F">
                    <w:rPr>
                      <w:b/>
                      <w:sz w:val="26"/>
                    </w:rPr>
                    <w:t>Đáp án</w:t>
                  </w:r>
                </w:p>
              </w:tc>
              <w:tc>
                <w:tcPr>
                  <w:tcW w:w="2160" w:type="dxa"/>
                  <w:gridSpan w:val="2"/>
                  <w:tcBorders>
                    <w:top w:val="single" w:sz="4" w:space="0" w:color="auto"/>
                  </w:tcBorders>
                </w:tcPr>
                <w:p w:rsidR="00031A1B" w:rsidRPr="00553A1F" w:rsidRDefault="00031A1B" w:rsidP="00050611">
                  <w:pPr>
                    <w:jc w:val="center"/>
                    <w:rPr>
                      <w:b/>
                      <w:sz w:val="26"/>
                    </w:rPr>
                  </w:pPr>
                  <w:r w:rsidRPr="00553A1F">
                    <w:rPr>
                      <w:b/>
                      <w:sz w:val="26"/>
                    </w:rPr>
                    <w:t>Điểm</w:t>
                  </w:r>
                </w:p>
              </w:tc>
            </w:tr>
            <w:tr w:rsidR="00031A1B" w:rsidRPr="00553A1F" w:rsidTr="00050611">
              <w:tc>
                <w:tcPr>
                  <w:tcW w:w="1283" w:type="dxa"/>
                  <w:vMerge w:val="restart"/>
                  <w:vAlign w:val="center"/>
                </w:tcPr>
                <w:p w:rsidR="00031A1B" w:rsidRPr="00553A1F" w:rsidRDefault="00031A1B" w:rsidP="00050611">
                  <w:pPr>
                    <w:jc w:val="center"/>
                    <w:rPr>
                      <w:b/>
                      <w:sz w:val="26"/>
                    </w:rPr>
                  </w:pPr>
                  <w:r w:rsidRPr="00553A1F">
                    <w:rPr>
                      <w:b/>
                      <w:sz w:val="26"/>
                    </w:rPr>
                    <w:t>1</w:t>
                  </w:r>
                </w:p>
                <w:p w:rsidR="00031A1B" w:rsidRPr="00553A1F" w:rsidRDefault="00031A1B" w:rsidP="00050611">
                  <w:pPr>
                    <w:jc w:val="center"/>
                    <w:rPr>
                      <w:b/>
                      <w:sz w:val="26"/>
                    </w:rPr>
                  </w:pPr>
                  <w:r w:rsidRPr="00553A1F">
                    <w:rPr>
                      <w:b/>
                      <w:sz w:val="26"/>
                    </w:rPr>
                    <w:t>(2,0 điểm)</w:t>
                  </w:r>
                </w:p>
                <w:p w:rsidR="00031A1B" w:rsidRPr="00553A1F" w:rsidRDefault="00031A1B" w:rsidP="00050611">
                  <w:pPr>
                    <w:jc w:val="center"/>
                    <w:rPr>
                      <w:b/>
                      <w:sz w:val="26"/>
                    </w:rPr>
                  </w:pPr>
                </w:p>
              </w:tc>
              <w:tc>
                <w:tcPr>
                  <w:tcW w:w="9385" w:type="dxa"/>
                  <w:gridSpan w:val="3"/>
                </w:tcPr>
                <w:p w:rsidR="00031A1B" w:rsidRPr="00553A1F" w:rsidRDefault="00031A1B" w:rsidP="00050611">
                  <w:pPr>
                    <w:rPr>
                      <w:sz w:val="26"/>
                    </w:rPr>
                  </w:pPr>
                  <w:r w:rsidRPr="00553A1F">
                    <w:rPr>
                      <w:b/>
                      <w:sz w:val="26"/>
                    </w:rPr>
                    <w:t>1. a.</w:t>
                  </w:r>
                  <w:r w:rsidRPr="00553A1F">
                    <w:rPr>
                      <w:sz w:val="26"/>
                    </w:rPr>
                    <w:t xml:space="preserve"> (0,5 điểm) </w:t>
                  </w:r>
                </w:p>
              </w:tc>
            </w:tr>
            <w:tr w:rsidR="00031A1B" w:rsidRPr="00553A1F" w:rsidTr="00050611">
              <w:tc>
                <w:tcPr>
                  <w:tcW w:w="1283" w:type="dxa"/>
                  <w:vMerge/>
                </w:tcPr>
                <w:p w:rsidR="00031A1B" w:rsidRPr="00553A1F" w:rsidRDefault="00031A1B" w:rsidP="00050611">
                  <w:pPr>
                    <w:jc w:val="center"/>
                    <w:rPr>
                      <w:sz w:val="26"/>
                    </w:rPr>
                  </w:pPr>
                </w:p>
              </w:tc>
              <w:tc>
                <w:tcPr>
                  <w:tcW w:w="7225" w:type="dxa"/>
                  <w:vAlign w:val="center"/>
                </w:tcPr>
                <w:p w:rsidR="00031A1B" w:rsidRPr="00553A1F" w:rsidRDefault="00031A1B" w:rsidP="00050611">
                  <w:pPr>
                    <w:rPr>
                      <w:sz w:val="26"/>
                    </w:rPr>
                  </w:pPr>
                  <w:r w:rsidRPr="00553A1F">
                    <w:rPr>
                      <w:position w:val="-24"/>
                      <w:sz w:val="26"/>
                    </w:rPr>
                    <w:object w:dxaOrig="3200" w:dyaOrig="620">
                      <v:shape id="_x0000_i1800" type="#_x0000_t75" style="width:160pt;height:31pt" o:ole="">
                        <v:imagedata r:id="rId1487" o:title=""/>
                      </v:shape>
                      <o:OLEObject Type="Embed" ProgID="Equation.DSMT4" ShapeID="_x0000_i1800" DrawAspect="Content" ObjectID="_1586712807" r:id="rId1488"/>
                    </w:object>
                  </w:r>
                  <w:r w:rsidRPr="00553A1F">
                    <w:rPr>
                      <w:position w:val="-8"/>
                      <w:sz w:val="26"/>
                    </w:rPr>
                    <w:object w:dxaOrig="2480" w:dyaOrig="360">
                      <v:shape id="_x0000_i1801" type="#_x0000_t75" style="width:124pt;height:18pt" o:ole="">
                        <v:imagedata r:id="rId1489" o:title=""/>
                      </v:shape>
                      <o:OLEObject Type="Embed" ProgID="Equation.DSMT4" ShapeID="_x0000_i1801" DrawAspect="Content" ObjectID="_1586712808" r:id="rId1490"/>
                    </w:object>
                  </w:r>
                  <w:r w:rsidRPr="00553A1F">
                    <w:rPr>
                      <w:sz w:val="26"/>
                    </w:rPr>
                    <w:t xml:space="preserve">= </w:t>
                  </w:r>
                  <w:r w:rsidRPr="00553A1F">
                    <w:rPr>
                      <w:position w:val="-8"/>
                      <w:sz w:val="26"/>
                    </w:rPr>
                    <w:object w:dxaOrig="740" w:dyaOrig="360">
                      <v:shape id="_x0000_i1802" type="#_x0000_t75" style="width:37pt;height:18pt" o:ole="">
                        <v:imagedata r:id="rId1491" o:title=""/>
                      </v:shape>
                      <o:OLEObject Type="Embed" ProgID="Equation.DSMT4" ShapeID="_x0000_i1802" DrawAspect="Content" ObjectID="_1586712809" r:id="rId1492"/>
                    </w:object>
                  </w:r>
                </w:p>
              </w:tc>
              <w:tc>
                <w:tcPr>
                  <w:tcW w:w="2160" w:type="dxa"/>
                  <w:gridSpan w:val="2"/>
                  <w:vAlign w:val="center"/>
                </w:tcPr>
                <w:p w:rsidR="00031A1B" w:rsidRPr="00553A1F" w:rsidRDefault="00031A1B" w:rsidP="00050611">
                  <w:pPr>
                    <w:jc w:val="center"/>
                    <w:rPr>
                      <w:sz w:val="26"/>
                    </w:rPr>
                  </w:pPr>
                  <w:r w:rsidRPr="00553A1F">
                    <w:rPr>
                      <w:sz w:val="26"/>
                    </w:rPr>
                    <w:t>0,25</w:t>
                  </w:r>
                </w:p>
                <w:p w:rsidR="00031A1B" w:rsidRPr="00553A1F" w:rsidRDefault="00031A1B" w:rsidP="00050611">
                  <w:pPr>
                    <w:jc w:val="center"/>
                    <w:rPr>
                      <w:sz w:val="26"/>
                    </w:rPr>
                  </w:pPr>
                  <w:r w:rsidRPr="00553A1F">
                    <w:rPr>
                      <w:sz w:val="26"/>
                    </w:rPr>
                    <w:t>0,25</w:t>
                  </w:r>
                </w:p>
              </w:tc>
            </w:tr>
            <w:tr w:rsidR="00031A1B" w:rsidRPr="00553A1F" w:rsidTr="00050611">
              <w:tc>
                <w:tcPr>
                  <w:tcW w:w="1283" w:type="dxa"/>
                  <w:vMerge/>
                </w:tcPr>
                <w:p w:rsidR="00031A1B" w:rsidRPr="00553A1F" w:rsidRDefault="00031A1B" w:rsidP="00050611">
                  <w:pPr>
                    <w:jc w:val="center"/>
                    <w:rPr>
                      <w:sz w:val="26"/>
                    </w:rPr>
                  </w:pPr>
                </w:p>
              </w:tc>
              <w:tc>
                <w:tcPr>
                  <w:tcW w:w="9385" w:type="dxa"/>
                  <w:gridSpan w:val="3"/>
                </w:tcPr>
                <w:p w:rsidR="00031A1B" w:rsidRPr="00553A1F" w:rsidRDefault="00031A1B" w:rsidP="00050611">
                  <w:pPr>
                    <w:rPr>
                      <w:sz w:val="26"/>
                    </w:rPr>
                  </w:pPr>
                  <w:r w:rsidRPr="00553A1F">
                    <w:rPr>
                      <w:b/>
                      <w:sz w:val="26"/>
                    </w:rPr>
                    <w:t>1.b.</w:t>
                  </w:r>
                  <w:r w:rsidRPr="00553A1F">
                    <w:rPr>
                      <w:sz w:val="26"/>
                    </w:rPr>
                    <w:t xml:space="preserve"> (0,5 điểm)</w:t>
                  </w:r>
                </w:p>
              </w:tc>
            </w:tr>
            <w:tr w:rsidR="00031A1B" w:rsidRPr="00553A1F" w:rsidTr="00050611">
              <w:tc>
                <w:tcPr>
                  <w:tcW w:w="1283" w:type="dxa"/>
                  <w:vMerge/>
                </w:tcPr>
                <w:p w:rsidR="00031A1B" w:rsidRPr="00553A1F" w:rsidRDefault="00031A1B" w:rsidP="00050611">
                  <w:pPr>
                    <w:jc w:val="center"/>
                    <w:rPr>
                      <w:sz w:val="26"/>
                    </w:rPr>
                  </w:pPr>
                </w:p>
              </w:tc>
              <w:tc>
                <w:tcPr>
                  <w:tcW w:w="7225" w:type="dxa"/>
                </w:tcPr>
                <w:p w:rsidR="00031A1B" w:rsidRPr="00553A1F" w:rsidRDefault="00031A1B" w:rsidP="00050611">
                  <w:pPr>
                    <w:rPr>
                      <w:sz w:val="26"/>
                    </w:rPr>
                  </w:pPr>
                  <w:r w:rsidRPr="00553A1F">
                    <w:rPr>
                      <w:position w:val="-94"/>
                      <w:sz w:val="26"/>
                    </w:rPr>
                    <w:object w:dxaOrig="5160" w:dyaOrig="2280">
                      <v:shape id="_x0000_i1803" type="#_x0000_t75" style="width:258pt;height:114pt" o:ole="">
                        <v:imagedata r:id="rId1493" o:title=""/>
                      </v:shape>
                      <o:OLEObject Type="Embed" ProgID="Equation.DSMT4" ShapeID="_x0000_i1803" DrawAspect="Content" ObjectID="_1586712810" r:id="rId1494"/>
                    </w:object>
                  </w:r>
                </w:p>
              </w:tc>
              <w:tc>
                <w:tcPr>
                  <w:tcW w:w="2160" w:type="dxa"/>
                  <w:gridSpan w:val="2"/>
                </w:tcPr>
                <w:p w:rsidR="00031A1B" w:rsidRPr="00553A1F" w:rsidRDefault="00031A1B" w:rsidP="00050611">
                  <w:pPr>
                    <w:rPr>
                      <w:sz w:val="26"/>
                    </w:rPr>
                  </w:pPr>
                </w:p>
                <w:p w:rsidR="00031A1B" w:rsidRPr="00553A1F" w:rsidRDefault="00031A1B" w:rsidP="00050611">
                  <w:pPr>
                    <w:rPr>
                      <w:sz w:val="26"/>
                    </w:rPr>
                  </w:pPr>
                </w:p>
                <w:p w:rsidR="00031A1B" w:rsidRPr="00553A1F" w:rsidRDefault="00031A1B" w:rsidP="00050611">
                  <w:pPr>
                    <w:rPr>
                      <w:sz w:val="26"/>
                    </w:rPr>
                  </w:pPr>
                </w:p>
                <w:p w:rsidR="00031A1B" w:rsidRPr="00553A1F" w:rsidRDefault="00031A1B" w:rsidP="00050611">
                  <w:pPr>
                    <w:rPr>
                      <w:sz w:val="26"/>
                    </w:rPr>
                  </w:pPr>
                </w:p>
                <w:p w:rsidR="00031A1B" w:rsidRPr="00553A1F" w:rsidRDefault="00031A1B" w:rsidP="00050611">
                  <w:pPr>
                    <w:jc w:val="center"/>
                    <w:rPr>
                      <w:sz w:val="26"/>
                    </w:rPr>
                  </w:pPr>
                  <w:r w:rsidRPr="00553A1F">
                    <w:rPr>
                      <w:sz w:val="26"/>
                    </w:rPr>
                    <w:t>0,25</w:t>
                  </w:r>
                </w:p>
                <w:p w:rsidR="00031A1B" w:rsidRPr="00553A1F" w:rsidRDefault="00031A1B" w:rsidP="00050611">
                  <w:pPr>
                    <w:jc w:val="center"/>
                    <w:rPr>
                      <w:sz w:val="26"/>
                    </w:rPr>
                  </w:pPr>
                </w:p>
                <w:p w:rsidR="00031A1B" w:rsidRPr="00553A1F" w:rsidRDefault="00031A1B" w:rsidP="00050611">
                  <w:pPr>
                    <w:jc w:val="center"/>
                    <w:rPr>
                      <w:sz w:val="26"/>
                    </w:rPr>
                  </w:pPr>
                </w:p>
                <w:p w:rsidR="00031A1B" w:rsidRPr="00553A1F" w:rsidRDefault="00031A1B" w:rsidP="00050611">
                  <w:pPr>
                    <w:jc w:val="center"/>
                    <w:rPr>
                      <w:sz w:val="26"/>
                    </w:rPr>
                  </w:pPr>
                  <w:r w:rsidRPr="00553A1F">
                    <w:rPr>
                      <w:sz w:val="26"/>
                    </w:rPr>
                    <w:t>0,25</w:t>
                  </w:r>
                </w:p>
              </w:tc>
            </w:tr>
            <w:tr w:rsidR="00031A1B" w:rsidRPr="00553A1F" w:rsidTr="00050611">
              <w:tc>
                <w:tcPr>
                  <w:tcW w:w="1283" w:type="dxa"/>
                  <w:vMerge/>
                </w:tcPr>
                <w:p w:rsidR="00031A1B" w:rsidRPr="00553A1F" w:rsidRDefault="00031A1B" w:rsidP="00050611">
                  <w:pPr>
                    <w:jc w:val="center"/>
                    <w:rPr>
                      <w:b/>
                      <w:sz w:val="26"/>
                    </w:rPr>
                  </w:pPr>
                </w:p>
              </w:tc>
              <w:tc>
                <w:tcPr>
                  <w:tcW w:w="9385" w:type="dxa"/>
                  <w:gridSpan w:val="3"/>
                  <w:vAlign w:val="center"/>
                </w:tcPr>
                <w:p w:rsidR="00031A1B" w:rsidRPr="00553A1F" w:rsidRDefault="00031A1B" w:rsidP="00050611">
                  <w:pPr>
                    <w:rPr>
                      <w:sz w:val="26"/>
                    </w:rPr>
                  </w:pPr>
                  <w:r w:rsidRPr="00553A1F">
                    <w:rPr>
                      <w:b/>
                      <w:sz w:val="26"/>
                    </w:rPr>
                    <w:t>2.</w:t>
                  </w:r>
                  <w:r w:rsidRPr="00553A1F">
                    <w:rPr>
                      <w:sz w:val="26"/>
                    </w:rPr>
                    <w:t xml:space="preserve"> (0,5 điểm)</w:t>
                  </w:r>
                </w:p>
              </w:tc>
            </w:tr>
            <w:tr w:rsidR="00031A1B" w:rsidRPr="00553A1F" w:rsidTr="00050611">
              <w:tc>
                <w:tcPr>
                  <w:tcW w:w="1283" w:type="dxa"/>
                  <w:vMerge/>
                  <w:tcBorders>
                    <w:bottom w:val="nil"/>
                  </w:tcBorders>
                </w:tcPr>
                <w:p w:rsidR="00031A1B" w:rsidRPr="00553A1F" w:rsidRDefault="00031A1B" w:rsidP="00050611">
                  <w:pPr>
                    <w:rPr>
                      <w:sz w:val="26"/>
                    </w:rPr>
                  </w:pPr>
                </w:p>
              </w:tc>
              <w:tc>
                <w:tcPr>
                  <w:tcW w:w="7225" w:type="dxa"/>
                </w:tcPr>
                <w:p w:rsidR="00031A1B" w:rsidRPr="00553A1F" w:rsidRDefault="00031A1B" w:rsidP="00050611">
                  <w:pPr>
                    <w:rPr>
                      <w:sz w:val="26"/>
                    </w:rPr>
                  </w:pPr>
                  <w:r w:rsidRPr="00553A1F">
                    <w:rPr>
                      <w:position w:val="-40"/>
                      <w:sz w:val="26"/>
                    </w:rPr>
                    <w:object w:dxaOrig="2100" w:dyaOrig="920">
                      <v:shape id="_x0000_i1804" type="#_x0000_t75" style="width:105pt;height:46pt" o:ole="">
                        <v:imagedata r:id="rId1495" o:title=""/>
                      </v:shape>
                      <o:OLEObject Type="Embed" ProgID="Equation.DSMT4" ShapeID="_x0000_i1804" DrawAspect="Content" ObjectID="_1586712811" r:id="rId1496"/>
                    </w:object>
                  </w:r>
                </w:p>
                <w:p w:rsidR="00031A1B" w:rsidRPr="00553A1F" w:rsidRDefault="00031A1B" w:rsidP="00050611">
                  <w:pPr>
                    <w:rPr>
                      <w:sz w:val="26"/>
                    </w:rPr>
                  </w:pPr>
                  <w:r w:rsidRPr="00553A1F">
                    <w:rPr>
                      <w:position w:val="-24"/>
                      <w:sz w:val="26"/>
                    </w:rPr>
                    <w:object w:dxaOrig="1060" w:dyaOrig="620">
                      <v:shape id="_x0000_i1805" type="#_x0000_t75" style="width:53pt;height:31pt" o:ole="">
                        <v:imagedata r:id="rId1497" o:title=""/>
                      </v:shape>
                      <o:OLEObject Type="Embed" ProgID="Equation.DSMT4" ShapeID="_x0000_i1805" DrawAspect="Content" ObjectID="_1586712812" r:id="rId1498"/>
                    </w:object>
                  </w:r>
                  <w:r w:rsidRPr="00553A1F">
                    <w:rPr>
                      <w:sz w:val="26"/>
                    </w:rPr>
                    <w:t xml:space="preserve">.       Vậy nghiệm của bất phương trình là </w:t>
                  </w:r>
                  <w:r w:rsidRPr="00553A1F">
                    <w:rPr>
                      <w:position w:val="-24"/>
                      <w:sz w:val="26"/>
                    </w:rPr>
                    <w:object w:dxaOrig="740" w:dyaOrig="620">
                      <v:shape id="_x0000_i1806" type="#_x0000_t75" style="width:37pt;height:31pt" o:ole="">
                        <v:imagedata r:id="rId1499" o:title=""/>
                      </v:shape>
                      <o:OLEObject Type="Embed" ProgID="Equation.DSMT4" ShapeID="_x0000_i1806" DrawAspect="Content" ObjectID="_1586712813" r:id="rId1500"/>
                    </w:object>
                  </w:r>
                </w:p>
              </w:tc>
              <w:tc>
                <w:tcPr>
                  <w:tcW w:w="2160" w:type="dxa"/>
                  <w:gridSpan w:val="2"/>
                </w:tcPr>
                <w:p w:rsidR="00031A1B" w:rsidRPr="00553A1F" w:rsidRDefault="00031A1B" w:rsidP="00050611">
                  <w:pPr>
                    <w:rPr>
                      <w:sz w:val="26"/>
                    </w:rPr>
                  </w:pPr>
                </w:p>
                <w:p w:rsidR="00031A1B" w:rsidRPr="00553A1F" w:rsidRDefault="00031A1B" w:rsidP="00050611">
                  <w:pPr>
                    <w:jc w:val="center"/>
                    <w:rPr>
                      <w:sz w:val="26"/>
                    </w:rPr>
                  </w:pPr>
                  <w:r w:rsidRPr="00553A1F">
                    <w:rPr>
                      <w:sz w:val="26"/>
                    </w:rPr>
                    <w:t>0,25</w:t>
                  </w:r>
                </w:p>
                <w:p w:rsidR="00031A1B" w:rsidRPr="00553A1F" w:rsidRDefault="00031A1B" w:rsidP="00050611">
                  <w:pPr>
                    <w:jc w:val="center"/>
                    <w:rPr>
                      <w:sz w:val="26"/>
                    </w:rPr>
                  </w:pPr>
                  <w:r w:rsidRPr="00553A1F">
                    <w:rPr>
                      <w:sz w:val="26"/>
                    </w:rPr>
                    <w:t>0,25</w:t>
                  </w:r>
                </w:p>
              </w:tc>
            </w:tr>
            <w:tr w:rsidR="00031A1B" w:rsidRPr="00553A1F" w:rsidTr="00050611">
              <w:tc>
                <w:tcPr>
                  <w:tcW w:w="1283" w:type="dxa"/>
                  <w:vMerge w:val="restart"/>
                  <w:tcBorders>
                    <w:top w:val="nil"/>
                  </w:tcBorders>
                </w:tcPr>
                <w:p w:rsidR="00031A1B" w:rsidRPr="00553A1F" w:rsidRDefault="00031A1B" w:rsidP="00050611">
                  <w:pPr>
                    <w:rPr>
                      <w:sz w:val="26"/>
                    </w:rPr>
                  </w:pPr>
                </w:p>
              </w:tc>
              <w:tc>
                <w:tcPr>
                  <w:tcW w:w="9385" w:type="dxa"/>
                  <w:gridSpan w:val="3"/>
                  <w:vAlign w:val="center"/>
                </w:tcPr>
                <w:p w:rsidR="00031A1B" w:rsidRPr="00553A1F" w:rsidRDefault="00031A1B" w:rsidP="00050611">
                  <w:pPr>
                    <w:rPr>
                      <w:sz w:val="26"/>
                    </w:rPr>
                  </w:pPr>
                  <w:r w:rsidRPr="00553A1F">
                    <w:rPr>
                      <w:b/>
                      <w:sz w:val="26"/>
                    </w:rPr>
                    <w:t>3</w:t>
                  </w:r>
                  <w:r w:rsidRPr="00553A1F">
                    <w:rPr>
                      <w:sz w:val="26"/>
                    </w:rPr>
                    <w:t>. (0,5 điểm)</w:t>
                  </w:r>
                </w:p>
              </w:tc>
            </w:tr>
            <w:tr w:rsidR="00031A1B" w:rsidRPr="00553A1F" w:rsidTr="00050611">
              <w:tc>
                <w:tcPr>
                  <w:tcW w:w="1283" w:type="dxa"/>
                  <w:vMerge/>
                </w:tcPr>
                <w:p w:rsidR="00031A1B" w:rsidRPr="00553A1F" w:rsidRDefault="00031A1B" w:rsidP="00050611">
                  <w:pPr>
                    <w:rPr>
                      <w:sz w:val="26"/>
                    </w:rPr>
                  </w:pPr>
                </w:p>
              </w:tc>
              <w:tc>
                <w:tcPr>
                  <w:tcW w:w="8185" w:type="dxa"/>
                  <w:gridSpan w:val="2"/>
                </w:tcPr>
                <w:p w:rsidR="00031A1B" w:rsidRPr="00553A1F" w:rsidRDefault="00031A1B" w:rsidP="00050611">
                  <w:pPr>
                    <w:rPr>
                      <w:sz w:val="26"/>
                    </w:rPr>
                  </w:pPr>
                  <w:r w:rsidRPr="00553A1F">
                    <w:rPr>
                      <w:sz w:val="26"/>
                    </w:rPr>
                    <w:t>Đồ thị (d) song song với đường thẳng y = 6x + 2015</w:t>
                  </w:r>
                </w:p>
                <w:p w:rsidR="00031A1B" w:rsidRPr="00553A1F" w:rsidRDefault="00031A1B" w:rsidP="00050611">
                  <w:pPr>
                    <w:rPr>
                      <w:sz w:val="26"/>
                    </w:rPr>
                  </w:pPr>
                  <w:r w:rsidRPr="00553A1F">
                    <w:rPr>
                      <w:sz w:val="26"/>
                    </w:rPr>
                    <w:sym w:font="Symbol" w:char="F0DE"/>
                  </w:r>
                  <w:r w:rsidRPr="00553A1F">
                    <w:rPr>
                      <w:sz w:val="26"/>
                    </w:rPr>
                    <w:t xml:space="preserve"> </w:t>
                  </w:r>
                  <w:r w:rsidRPr="00553A1F">
                    <w:rPr>
                      <w:position w:val="-30"/>
                      <w:sz w:val="26"/>
                    </w:rPr>
                    <w:object w:dxaOrig="1840" w:dyaOrig="720">
                      <v:shape id="_x0000_i1807" type="#_x0000_t75" style="width:92pt;height:36pt" o:ole="">
                        <v:imagedata r:id="rId1501" o:title=""/>
                      </v:shape>
                      <o:OLEObject Type="Embed" ProgID="Equation.DSMT4" ShapeID="_x0000_i1807" DrawAspect="Content" ObjectID="_1586712814" r:id="rId1502"/>
                    </w:object>
                  </w:r>
                </w:p>
                <w:p w:rsidR="00031A1B" w:rsidRPr="00553A1F" w:rsidRDefault="00031A1B" w:rsidP="00050611">
                  <w:pPr>
                    <w:rPr>
                      <w:sz w:val="26"/>
                    </w:rPr>
                  </w:pPr>
                  <w:r w:rsidRPr="00553A1F">
                    <w:rPr>
                      <w:sz w:val="26"/>
                    </w:rPr>
                    <w:t>Khi đó (d): y = 6x + b</w:t>
                  </w:r>
                </w:p>
                <w:p w:rsidR="00031A1B" w:rsidRPr="00553A1F" w:rsidRDefault="00031A1B" w:rsidP="00050611">
                  <w:pPr>
                    <w:rPr>
                      <w:sz w:val="26"/>
                    </w:rPr>
                  </w:pPr>
                  <w:r w:rsidRPr="00553A1F">
                    <w:rPr>
                      <w:sz w:val="26"/>
                    </w:rPr>
                    <w:t xml:space="preserve">Phương trình hoành độ giao điểm của (P) và (d): </w:t>
                  </w:r>
                  <w:r w:rsidRPr="00553A1F">
                    <w:rPr>
                      <w:position w:val="-24"/>
                      <w:sz w:val="26"/>
                    </w:rPr>
                    <w:object w:dxaOrig="1320" w:dyaOrig="660">
                      <v:shape id="_x0000_i1808" type="#_x0000_t75" style="width:66pt;height:33pt" o:ole="">
                        <v:imagedata r:id="rId1503" o:title=""/>
                      </v:shape>
                      <o:OLEObject Type="Embed" ProgID="Equation.DSMT4" ShapeID="_x0000_i1808" DrawAspect="Content" ObjectID="_1586712815" r:id="rId1504"/>
                    </w:object>
                  </w:r>
                </w:p>
                <w:p w:rsidR="00031A1B" w:rsidRPr="00553A1F" w:rsidRDefault="00031A1B" w:rsidP="00050611">
                  <w:pPr>
                    <w:rPr>
                      <w:sz w:val="26"/>
                    </w:rPr>
                  </w:pPr>
                  <w:r w:rsidRPr="00553A1F">
                    <w:rPr>
                      <w:position w:val="-6"/>
                      <w:sz w:val="26"/>
                    </w:rPr>
                    <w:object w:dxaOrig="2000" w:dyaOrig="320">
                      <v:shape id="_x0000_i1809" type="#_x0000_t75" style="width:100pt;height:16pt" o:ole="">
                        <v:imagedata r:id="rId1505" o:title=""/>
                      </v:shape>
                      <o:OLEObject Type="Embed" ProgID="Equation.DSMT4" ShapeID="_x0000_i1809" DrawAspect="Content" ObjectID="_1586712816" r:id="rId1506"/>
                    </w:object>
                  </w:r>
                  <w:r w:rsidRPr="00553A1F">
                    <w:rPr>
                      <w:sz w:val="26"/>
                    </w:rPr>
                    <w:t xml:space="preserve">            </w:t>
                  </w:r>
                  <w:r w:rsidRPr="00553A1F">
                    <w:rPr>
                      <w:position w:val="-6"/>
                      <w:sz w:val="26"/>
                    </w:rPr>
                    <w:object w:dxaOrig="1340" w:dyaOrig="320">
                      <v:shape id="_x0000_i1810" type="#_x0000_t75" style="width:67pt;height:16pt" o:ole="">
                        <v:imagedata r:id="rId1507" o:title=""/>
                      </v:shape>
                      <o:OLEObject Type="Embed" ProgID="Equation.DSMT4" ShapeID="_x0000_i1810" DrawAspect="Content" ObjectID="_1586712817" r:id="rId1508"/>
                    </w:object>
                  </w:r>
                </w:p>
                <w:p w:rsidR="00031A1B" w:rsidRPr="00553A1F" w:rsidRDefault="00031A1B" w:rsidP="00050611">
                  <w:pPr>
                    <w:rPr>
                      <w:sz w:val="26"/>
                    </w:rPr>
                  </w:pPr>
                  <w:r w:rsidRPr="00553A1F">
                    <w:rPr>
                      <w:sz w:val="26"/>
                    </w:rPr>
                    <w:t xml:space="preserve">(P) tiếp xúc với (d) =&gt; </w:t>
                  </w:r>
                  <w:r w:rsidRPr="00553A1F">
                    <w:rPr>
                      <w:position w:val="-6"/>
                      <w:sz w:val="26"/>
                    </w:rPr>
                    <w:object w:dxaOrig="3120" w:dyaOrig="320">
                      <v:shape id="_x0000_i1811" type="#_x0000_t75" style="width:156pt;height:16pt" o:ole="">
                        <v:imagedata r:id="rId1509" o:title=""/>
                      </v:shape>
                      <o:OLEObject Type="Embed" ProgID="Equation.DSMT4" ShapeID="_x0000_i1811" DrawAspect="Content" ObjectID="_1586712818" r:id="rId1510"/>
                    </w:object>
                  </w:r>
                  <w:r w:rsidRPr="00553A1F">
                    <w:rPr>
                      <w:sz w:val="26"/>
                    </w:rPr>
                    <w:t xml:space="preserve"> (TMĐK)</w:t>
                  </w:r>
                </w:p>
                <w:p w:rsidR="00031A1B" w:rsidRPr="00553A1F" w:rsidRDefault="00031A1B" w:rsidP="00050611">
                  <w:pPr>
                    <w:rPr>
                      <w:sz w:val="26"/>
                    </w:rPr>
                  </w:pPr>
                  <w:r w:rsidRPr="00553A1F">
                    <w:rPr>
                      <w:sz w:val="26"/>
                    </w:rPr>
                    <w:t>Vậy (d): y = 6x + 36</w:t>
                  </w:r>
                </w:p>
              </w:tc>
              <w:tc>
                <w:tcPr>
                  <w:tcW w:w="1200" w:type="dxa"/>
                </w:tcPr>
                <w:p w:rsidR="00031A1B" w:rsidRPr="00553A1F" w:rsidRDefault="00031A1B" w:rsidP="00050611">
                  <w:pPr>
                    <w:rPr>
                      <w:sz w:val="26"/>
                    </w:rPr>
                  </w:pPr>
                </w:p>
                <w:p w:rsidR="00031A1B" w:rsidRPr="00553A1F" w:rsidRDefault="00031A1B" w:rsidP="00050611">
                  <w:pPr>
                    <w:jc w:val="center"/>
                    <w:rPr>
                      <w:sz w:val="26"/>
                    </w:rPr>
                  </w:pPr>
                  <w:r w:rsidRPr="00553A1F">
                    <w:rPr>
                      <w:sz w:val="26"/>
                    </w:rPr>
                    <w:t>0,25</w:t>
                  </w:r>
                </w:p>
                <w:p w:rsidR="00031A1B" w:rsidRPr="00553A1F" w:rsidRDefault="00031A1B" w:rsidP="00050611">
                  <w:pPr>
                    <w:jc w:val="center"/>
                    <w:rPr>
                      <w:sz w:val="26"/>
                    </w:rPr>
                  </w:pPr>
                </w:p>
                <w:p w:rsidR="00031A1B" w:rsidRPr="00553A1F" w:rsidRDefault="00031A1B" w:rsidP="00050611">
                  <w:pPr>
                    <w:jc w:val="center"/>
                    <w:rPr>
                      <w:sz w:val="26"/>
                    </w:rPr>
                  </w:pPr>
                </w:p>
                <w:p w:rsidR="00031A1B" w:rsidRPr="00553A1F" w:rsidRDefault="00031A1B" w:rsidP="00050611">
                  <w:pPr>
                    <w:jc w:val="center"/>
                    <w:rPr>
                      <w:sz w:val="26"/>
                    </w:rPr>
                  </w:pPr>
                </w:p>
                <w:p w:rsidR="00031A1B" w:rsidRPr="00553A1F" w:rsidRDefault="00031A1B" w:rsidP="00050611">
                  <w:pPr>
                    <w:jc w:val="center"/>
                    <w:rPr>
                      <w:sz w:val="26"/>
                    </w:rPr>
                  </w:pPr>
                </w:p>
                <w:p w:rsidR="00031A1B" w:rsidRPr="00553A1F" w:rsidRDefault="00031A1B" w:rsidP="00050611">
                  <w:pPr>
                    <w:jc w:val="center"/>
                    <w:rPr>
                      <w:sz w:val="26"/>
                    </w:rPr>
                  </w:pPr>
                </w:p>
                <w:p w:rsidR="00031A1B" w:rsidRPr="00553A1F" w:rsidRDefault="00031A1B" w:rsidP="00050611">
                  <w:pPr>
                    <w:jc w:val="center"/>
                    <w:rPr>
                      <w:sz w:val="26"/>
                    </w:rPr>
                  </w:pPr>
                </w:p>
                <w:p w:rsidR="00031A1B" w:rsidRPr="00553A1F" w:rsidRDefault="00031A1B" w:rsidP="00050611">
                  <w:pPr>
                    <w:jc w:val="center"/>
                    <w:rPr>
                      <w:sz w:val="26"/>
                    </w:rPr>
                  </w:pPr>
                  <w:r w:rsidRPr="00553A1F">
                    <w:rPr>
                      <w:sz w:val="26"/>
                    </w:rPr>
                    <w:t>0,25</w:t>
                  </w:r>
                </w:p>
              </w:tc>
            </w:tr>
            <w:tr w:rsidR="00031A1B" w:rsidRPr="00553A1F" w:rsidTr="00050611">
              <w:tc>
                <w:tcPr>
                  <w:tcW w:w="1283" w:type="dxa"/>
                  <w:vMerge w:val="restart"/>
                  <w:vAlign w:val="center"/>
                </w:tcPr>
                <w:p w:rsidR="00031A1B" w:rsidRPr="00553A1F" w:rsidRDefault="00031A1B" w:rsidP="00050611">
                  <w:pPr>
                    <w:jc w:val="center"/>
                    <w:rPr>
                      <w:b/>
                      <w:sz w:val="26"/>
                    </w:rPr>
                  </w:pPr>
                </w:p>
                <w:p w:rsidR="00031A1B" w:rsidRPr="00553A1F" w:rsidRDefault="00031A1B" w:rsidP="00050611">
                  <w:pPr>
                    <w:jc w:val="center"/>
                    <w:rPr>
                      <w:b/>
                      <w:sz w:val="26"/>
                    </w:rPr>
                  </w:pPr>
                </w:p>
                <w:p w:rsidR="00031A1B" w:rsidRPr="00553A1F" w:rsidRDefault="00031A1B" w:rsidP="00050611">
                  <w:pPr>
                    <w:jc w:val="center"/>
                    <w:rPr>
                      <w:b/>
                      <w:sz w:val="26"/>
                    </w:rPr>
                  </w:pPr>
                </w:p>
                <w:p w:rsidR="00031A1B" w:rsidRPr="00553A1F" w:rsidRDefault="00031A1B" w:rsidP="00050611">
                  <w:pPr>
                    <w:jc w:val="center"/>
                    <w:rPr>
                      <w:b/>
                      <w:sz w:val="26"/>
                    </w:rPr>
                  </w:pPr>
                </w:p>
                <w:p w:rsidR="00031A1B" w:rsidRPr="00553A1F" w:rsidRDefault="00031A1B" w:rsidP="00050611">
                  <w:pPr>
                    <w:jc w:val="center"/>
                    <w:rPr>
                      <w:b/>
                      <w:sz w:val="26"/>
                    </w:rPr>
                  </w:pPr>
                  <w:r w:rsidRPr="00553A1F">
                    <w:rPr>
                      <w:b/>
                      <w:sz w:val="26"/>
                    </w:rPr>
                    <w:t>Câu 2</w:t>
                  </w:r>
                </w:p>
                <w:p w:rsidR="00031A1B" w:rsidRPr="00553A1F" w:rsidRDefault="00031A1B" w:rsidP="00050611">
                  <w:pPr>
                    <w:jc w:val="center"/>
                    <w:rPr>
                      <w:sz w:val="26"/>
                    </w:rPr>
                  </w:pPr>
                  <w:r w:rsidRPr="00553A1F">
                    <w:rPr>
                      <w:b/>
                      <w:sz w:val="26"/>
                    </w:rPr>
                    <w:t>(2,0 điểm)</w:t>
                  </w:r>
                </w:p>
              </w:tc>
              <w:tc>
                <w:tcPr>
                  <w:tcW w:w="9385" w:type="dxa"/>
                  <w:gridSpan w:val="3"/>
                </w:tcPr>
                <w:p w:rsidR="00031A1B" w:rsidRPr="00553A1F" w:rsidRDefault="00031A1B" w:rsidP="00050611">
                  <w:pPr>
                    <w:rPr>
                      <w:sz w:val="26"/>
                    </w:rPr>
                  </w:pPr>
                  <w:r w:rsidRPr="00553A1F">
                    <w:rPr>
                      <w:b/>
                      <w:sz w:val="26"/>
                    </w:rPr>
                    <w:t>1.</w:t>
                  </w:r>
                  <w:r w:rsidRPr="00553A1F">
                    <w:rPr>
                      <w:sz w:val="26"/>
                    </w:rPr>
                    <w:t xml:space="preserve"> (0,5 điểm)</w:t>
                  </w:r>
                </w:p>
              </w:tc>
            </w:tr>
            <w:tr w:rsidR="00031A1B" w:rsidRPr="00553A1F" w:rsidTr="00050611">
              <w:tc>
                <w:tcPr>
                  <w:tcW w:w="1283" w:type="dxa"/>
                  <w:vMerge/>
                </w:tcPr>
                <w:p w:rsidR="00031A1B" w:rsidRPr="00553A1F" w:rsidRDefault="00031A1B" w:rsidP="00050611">
                  <w:pPr>
                    <w:rPr>
                      <w:sz w:val="26"/>
                    </w:rPr>
                  </w:pPr>
                </w:p>
              </w:tc>
              <w:tc>
                <w:tcPr>
                  <w:tcW w:w="8185" w:type="dxa"/>
                  <w:gridSpan w:val="2"/>
                </w:tcPr>
                <w:p w:rsidR="00031A1B" w:rsidRPr="00553A1F" w:rsidRDefault="00031A1B" w:rsidP="00050611">
                  <w:pPr>
                    <w:rPr>
                      <w:sz w:val="26"/>
                      <w:lang w:val="fr-FR"/>
                    </w:rPr>
                  </w:pPr>
                  <w:r w:rsidRPr="00553A1F">
                    <w:rPr>
                      <w:sz w:val="26"/>
                      <w:lang w:val="fr-FR"/>
                    </w:rPr>
                    <w:t>Đặt x</w:t>
                  </w:r>
                  <w:r w:rsidRPr="00553A1F">
                    <w:rPr>
                      <w:sz w:val="26"/>
                      <w:vertAlign w:val="superscript"/>
                      <w:lang w:val="fr-FR"/>
                    </w:rPr>
                    <w:t>2</w:t>
                  </w:r>
                  <w:r w:rsidRPr="00553A1F">
                    <w:rPr>
                      <w:sz w:val="26"/>
                      <w:lang w:val="fr-FR"/>
                    </w:rPr>
                    <w:t xml:space="preserve"> = t ≥ 0. Ta được PT:    t</w:t>
                  </w:r>
                  <w:r w:rsidRPr="00553A1F">
                    <w:rPr>
                      <w:sz w:val="26"/>
                      <w:vertAlign w:val="superscript"/>
                      <w:lang w:val="fr-FR"/>
                    </w:rPr>
                    <w:t>2</w:t>
                  </w:r>
                  <w:r w:rsidRPr="00553A1F">
                    <w:rPr>
                      <w:sz w:val="26"/>
                      <w:lang w:val="fr-FR"/>
                    </w:rPr>
                    <w:t xml:space="preserve"> – 8t – 9 = 0 </w:t>
                  </w:r>
                </w:p>
                <w:p w:rsidR="00031A1B" w:rsidRPr="00553A1F" w:rsidRDefault="00031A1B" w:rsidP="00050611">
                  <w:pPr>
                    <w:rPr>
                      <w:sz w:val="26"/>
                      <w:lang w:val="fr-FR"/>
                    </w:rPr>
                  </w:pPr>
                  <w:r w:rsidRPr="00553A1F">
                    <w:rPr>
                      <w:sz w:val="26"/>
                      <w:lang w:val="fr-FR"/>
                    </w:rPr>
                    <w:t xml:space="preserve">   </w:t>
                  </w:r>
                  <w:r w:rsidRPr="00553A1F">
                    <w:rPr>
                      <w:sz w:val="26"/>
                      <w:lang w:val="fr-FR"/>
                    </w:rPr>
                    <w:sym w:font="Symbol" w:char="F0DE"/>
                  </w:r>
                  <w:r w:rsidRPr="00553A1F">
                    <w:rPr>
                      <w:sz w:val="26"/>
                      <w:lang w:val="fr-FR"/>
                    </w:rPr>
                    <w:t xml:space="preserve"> t = 9 (tmđk) ;             t = -1&lt;0  loại</w:t>
                  </w:r>
                </w:p>
                <w:p w:rsidR="00031A1B" w:rsidRPr="00553A1F" w:rsidRDefault="00031A1B" w:rsidP="00050611">
                  <w:pPr>
                    <w:rPr>
                      <w:sz w:val="26"/>
                      <w:lang w:val="fr-FR"/>
                    </w:rPr>
                  </w:pPr>
                  <w:r w:rsidRPr="00553A1F">
                    <w:rPr>
                      <w:sz w:val="26"/>
                      <w:lang w:val="fr-FR"/>
                    </w:rPr>
                    <w:t>Với t=9 =&gt; x</w:t>
                  </w:r>
                  <w:r w:rsidRPr="00553A1F">
                    <w:rPr>
                      <w:sz w:val="26"/>
                      <w:vertAlign w:val="superscript"/>
                      <w:lang w:val="fr-FR"/>
                    </w:rPr>
                    <w:t>2</w:t>
                  </w:r>
                  <w:r w:rsidRPr="00553A1F">
                    <w:rPr>
                      <w:sz w:val="26"/>
                      <w:lang w:val="fr-FR"/>
                    </w:rPr>
                    <w:t xml:space="preserve"> = 9 </w:t>
                  </w:r>
                  <w:r w:rsidRPr="00553A1F">
                    <w:rPr>
                      <w:position w:val="-6"/>
                      <w:sz w:val="26"/>
                      <w:lang w:val="fr-FR"/>
                    </w:rPr>
                    <w:object w:dxaOrig="999" w:dyaOrig="279">
                      <v:shape id="_x0000_i1812" type="#_x0000_t75" style="width:49.95pt;height:13.95pt" o:ole="">
                        <v:imagedata r:id="rId1511" o:title=""/>
                      </v:shape>
                      <o:OLEObject Type="Embed" ProgID="Equation.DSMT4" ShapeID="_x0000_i1812" DrawAspect="Content" ObjectID="_1586712819" r:id="rId1512"/>
                    </w:object>
                  </w:r>
                </w:p>
                <w:p w:rsidR="00031A1B" w:rsidRPr="00553A1F" w:rsidRDefault="00031A1B" w:rsidP="00050611">
                  <w:pPr>
                    <w:rPr>
                      <w:sz w:val="26"/>
                      <w:lang w:val="fr-FR"/>
                    </w:rPr>
                  </w:pPr>
                  <w:r w:rsidRPr="00553A1F">
                    <w:rPr>
                      <w:sz w:val="26"/>
                      <w:lang w:val="fr-FR"/>
                    </w:rPr>
                    <w:t>Vậy phương trình có hai nghiệm là:   x</w:t>
                  </w:r>
                  <w:r w:rsidRPr="00553A1F">
                    <w:rPr>
                      <w:sz w:val="26"/>
                      <w:vertAlign w:val="subscript"/>
                      <w:lang w:val="fr-FR"/>
                    </w:rPr>
                    <w:t>1</w:t>
                  </w:r>
                  <w:r w:rsidRPr="00553A1F">
                    <w:rPr>
                      <w:sz w:val="26"/>
                      <w:lang w:val="fr-FR"/>
                    </w:rPr>
                    <w:t xml:space="preserve"> = -3 ;   x</w:t>
                  </w:r>
                  <w:r w:rsidRPr="00553A1F">
                    <w:rPr>
                      <w:sz w:val="26"/>
                      <w:vertAlign w:val="subscript"/>
                      <w:lang w:val="fr-FR"/>
                    </w:rPr>
                    <w:t>2</w:t>
                  </w:r>
                  <w:r w:rsidRPr="00553A1F">
                    <w:rPr>
                      <w:sz w:val="26"/>
                      <w:lang w:val="fr-FR"/>
                    </w:rPr>
                    <w:t xml:space="preserve"> = 3</w:t>
                  </w:r>
                </w:p>
              </w:tc>
              <w:tc>
                <w:tcPr>
                  <w:tcW w:w="1200" w:type="dxa"/>
                </w:tcPr>
                <w:p w:rsidR="00031A1B" w:rsidRPr="00553A1F" w:rsidRDefault="00031A1B" w:rsidP="00050611">
                  <w:pPr>
                    <w:rPr>
                      <w:sz w:val="26"/>
                      <w:lang w:val="fr-FR"/>
                    </w:rPr>
                  </w:pPr>
                </w:p>
                <w:p w:rsidR="00031A1B" w:rsidRPr="00553A1F" w:rsidRDefault="00031A1B" w:rsidP="00050611">
                  <w:pPr>
                    <w:jc w:val="center"/>
                    <w:rPr>
                      <w:sz w:val="26"/>
                      <w:lang w:val="fr-FR"/>
                    </w:rPr>
                  </w:pPr>
                  <w:r w:rsidRPr="00553A1F">
                    <w:rPr>
                      <w:sz w:val="26"/>
                      <w:lang w:val="fr-FR"/>
                    </w:rPr>
                    <w:t>0,25</w:t>
                  </w:r>
                </w:p>
                <w:p w:rsidR="00031A1B" w:rsidRPr="00553A1F" w:rsidRDefault="00031A1B" w:rsidP="00050611">
                  <w:pPr>
                    <w:jc w:val="center"/>
                    <w:rPr>
                      <w:sz w:val="26"/>
                      <w:lang w:val="fr-FR"/>
                    </w:rPr>
                  </w:pPr>
                  <w:r w:rsidRPr="00553A1F">
                    <w:rPr>
                      <w:sz w:val="26"/>
                      <w:lang w:val="fr-FR"/>
                    </w:rPr>
                    <w:t>0,25</w:t>
                  </w:r>
                </w:p>
              </w:tc>
            </w:tr>
            <w:tr w:rsidR="00031A1B" w:rsidRPr="00553A1F" w:rsidTr="00050611">
              <w:tc>
                <w:tcPr>
                  <w:tcW w:w="1283" w:type="dxa"/>
                  <w:vMerge/>
                </w:tcPr>
                <w:p w:rsidR="00031A1B" w:rsidRPr="00553A1F" w:rsidRDefault="00031A1B" w:rsidP="00050611">
                  <w:pPr>
                    <w:rPr>
                      <w:sz w:val="26"/>
                      <w:lang w:val="fr-FR"/>
                    </w:rPr>
                  </w:pPr>
                </w:p>
              </w:tc>
              <w:tc>
                <w:tcPr>
                  <w:tcW w:w="9385" w:type="dxa"/>
                  <w:gridSpan w:val="3"/>
                </w:tcPr>
                <w:p w:rsidR="00031A1B" w:rsidRPr="00553A1F" w:rsidRDefault="00031A1B" w:rsidP="00050611">
                  <w:pPr>
                    <w:rPr>
                      <w:sz w:val="26"/>
                      <w:lang w:val="fr-FR"/>
                    </w:rPr>
                  </w:pPr>
                  <w:r w:rsidRPr="00553A1F">
                    <w:rPr>
                      <w:b/>
                      <w:sz w:val="26"/>
                      <w:lang w:val="fr-FR"/>
                    </w:rPr>
                    <w:t>2</w:t>
                  </w:r>
                  <w:r w:rsidRPr="00553A1F">
                    <w:rPr>
                      <w:sz w:val="26"/>
                      <w:lang w:val="fr-FR"/>
                    </w:rPr>
                    <w:t>. (0,5 điểm)</w:t>
                  </w:r>
                </w:p>
              </w:tc>
            </w:tr>
            <w:tr w:rsidR="00031A1B" w:rsidRPr="00553A1F" w:rsidTr="00050611">
              <w:trPr>
                <w:trHeight w:val="1740"/>
              </w:trPr>
              <w:tc>
                <w:tcPr>
                  <w:tcW w:w="1283" w:type="dxa"/>
                  <w:vMerge/>
                </w:tcPr>
                <w:p w:rsidR="00031A1B" w:rsidRPr="00553A1F" w:rsidRDefault="00031A1B" w:rsidP="00050611">
                  <w:pPr>
                    <w:rPr>
                      <w:sz w:val="26"/>
                      <w:lang w:val="fr-FR"/>
                    </w:rPr>
                  </w:pPr>
                </w:p>
              </w:tc>
              <w:tc>
                <w:tcPr>
                  <w:tcW w:w="8185" w:type="dxa"/>
                  <w:gridSpan w:val="2"/>
                </w:tcPr>
                <w:p w:rsidR="00031A1B" w:rsidRPr="00553A1F" w:rsidRDefault="00031A1B" w:rsidP="00050611">
                  <w:pPr>
                    <w:rPr>
                      <w:sz w:val="26"/>
                      <w:lang w:val="fr-FR"/>
                    </w:rPr>
                  </w:pPr>
                  <w:r w:rsidRPr="00553A1F">
                    <w:rPr>
                      <w:sz w:val="26"/>
                      <w:lang w:val="fr-FR"/>
                    </w:rPr>
                    <w:t>Ta có ∆</w:t>
                  </w:r>
                  <w:r w:rsidRPr="00553A1F">
                    <w:rPr>
                      <w:sz w:val="26"/>
                      <w:vertAlign w:val="superscript"/>
                      <w:lang w:val="fr-FR"/>
                    </w:rPr>
                    <w:t>/</w:t>
                  </w:r>
                  <w:r w:rsidRPr="00553A1F">
                    <w:rPr>
                      <w:sz w:val="26"/>
                      <w:lang w:val="fr-FR"/>
                    </w:rPr>
                    <w:t xml:space="preserve"> = m</w:t>
                  </w:r>
                  <w:r w:rsidRPr="00553A1F">
                    <w:rPr>
                      <w:sz w:val="26"/>
                      <w:vertAlign w:val="superscript"/>
                      <w:lang w:val="fr-FR"/>
                    </w:rPr>
                    <w:t>2</w:t>
                  </w:r>
                  <w:r w:rsidRPr="00553A1F">
                    <w:rPr>
                      <w:sz w:val="26"/>
                      <w:lang w:val="fr-FR"/>
                    </w:rPr>
                    <w:t xml:space="preserve"> + 1 &gt; 0, </w:t>
                  </w:r>
                  <w:r w:rsidRPr="00553A1F">
                    <w:rPr>
                      <w:sz w:val="26"/>
                    </w:rPr>
                    <w:sym w:font="Symbol" w:char="0022"/>
                  </w:r>
                  <w:r w:rsidRPr="00553A1F">
                    <w:rPr>
                      <w:sz w:val="26"/>
                      <w:lang w:val="fr-FR"/>
                    </w:rPr>
                    <w:t xml:space="preserve">m </w:t>
                  </w:r>
                  <w:r w:rsidRPr="00553A1F">
                    <w:rPr>
                      <w:sz w:val="26"/>
                    </w:rPr>
                    <w:sym w:font="Symbol" w:char="00CE"/>
                  </w:r>
                  <w:r w:rsidRPr="00553A1F">
                    <w:rPr>
                      <w:sz w:val="26"/>
                      <w:lang w:val="fr-FR"/>
                    </w:rPr>
                    <w:t xml:space="preserve"> R. </w:t>
                  </w:r>
                </w:p>
                <w:p w:rsidR="00031A1B" w:rsidRPr="00553A1F" w:rsidRDefault="00031A1B" w:rsidP="00050611">
                  <w:pPr>
                    <w:rPr>
                      <w:sz w:val="26"/>
                      <w:lang w:val="fr-FR"/>
                    </w:rPr>
                  </w:pPr>
                  <w:r w:rsidRPr="00553A1F">
                    <w:rPr>
                      <w:sz w:val="26"/>
                      <w:lang w:val="fr-FR"/>
                    </w:rPr>
                    <w:t>Do đó phương trình đã cho luôn có hai nghiệm phân biệt.</w:t>
                  </w:r>
                </w:p>
                <w:p w:rsidR="00031A1B" w:rsidRPr="00553A1F" w:rsidRDefault="00031A1B" w:rsidP="00050611">
                  <w:pPr>
                    <w:rPr>
                      <w:sz w:val="26"/>
                      <w:lang w:val="fr-FR"/>
                    </w:rPr>
                  </w:pPr>
                  <w:r w:rsidRPr="00553A1F">
                    <w:rPr>
                      <w:sz w:val="26"/>
                      <w:lang w:val="fr-FR"/>
                    </w:rPr>
                    <w:t>Theo định lí Vi-ét thì: x</w:t>
                  </w:r>
                  <w:r w:rsidRPr="00553A1F">
                    <w:rPr>
                      <w:sz w:val="26"/>
                      <w:vertAlign w:val="subscript"/>
                      <w:lang w:val="fr-FR"/>
                    </w:rPr>
                    <w:t>1</w:t>
                  </w:r>
                  <w:r w:rsidRPr="00553A1F">
                    <w:rPr>
                      <w:sz w:val="26"/>
                      <w:lang w:val="fr-FR"/>
                    </w:rPr>
                    <w:t xml:space="preserve"> + x</w:t>
                  </w:r>
                  <w:r w:rsidRPr="00553A1F">
                    <w:rPr>
                      <w:sz w:val="26"/>
                      <w:vertAlign w:val="subscript"/>
                      <w:lang w:val="fr-FR"/>
                    </w:rPr>
                    <w:t>2</w:t>
                  </w:r>
                  <w:r w:rsidRPr="00553A1F">
                    <w:rPr>
                      <w:sz w:val="26"/>
                      <w:lang w:val="fr-FR"/>
                    </w:rPr>
                    <w:t xml:space="preserve"> = 2m và x</w:t>
                  </w:r>
                  <w:r w:rsidRPr="00553A1F">
                    <w:rPr>
                      <w:sz w:val="26"/>
                      <w:vertAlign w:val="subscript"/>
                      <w:lang w:val="fr-FR"/>
                    </w:rPr>
                    <w:t>1</w:t>
                  </w:r>
                  <w:r w:rsidRPr="00553A1F">
                    <w:rPr>
                      <w:sz w:val="26"/>
                      <w:lang w:val="fr-FR"/>
                    </w:rPr>
                    <w:t>.x</w:t>
                  </w:r>
                  <w:r w:rsidRPr="00553A1F">
                    <w:rPr>
                      <w:sz w:val="26"/>
                      <w:vertAlign w:val="subscript"/>
                      <w:lang w:val="fr-FR"/>
                    </w:rPr>
                    <w:t>2</w:t>
                  </w:r>
                  <w:r w:rsidRPr="00553A1F">
                    <w:rPr>
                      <w:sz w:val="26"/>
                      <w:lang w:val="fr-FR"/>
                    </w:rPr>
                    <w:t xml:space="preserve"> = - 1</w:t>
                  </w:r>
                </w:p>
                <w:p w:rsidR="00031A1B" w:rsidRPr="00553A1F" w:rsidRDefault="00031A1B" w:rsidP="00050611">
                  <w:pPr>
                    <w:rPr>
                      <w:sz w:val="26"/>
                      <w:lang w:val="fr-FR"/>
                    </w:rPr>
                  </w:pPr>
                  <w:r w:rsidRPr="00553A1F">
                    <w:rPr>
                      <w:sz w:val="26"/>
                      <w:lang w:val="fr-FR"/>
                    </w:rPr>
                    <w:t>Ta có: x</w:t>
                  </w:r>
                  <w:r w:rsidRPr="00553A1F">
                    <w:rPr>
                      <w:sz w:val="26"/>
                      <w:vertAlign w:val="subscript"/>
                      <w:lang w:val="fr-FR"/>
                    </w:rPr>
                    <w:t>1</w:t>
                  </w:r>
                  <w:r w:rsidRPr="00553A1F">
                    <w:rPr>
                      <w:sz w:val="26"/>
                      <w:vertAlign w:val="superscript"/>
                      <w:lang w:val="fr-FR"/>
                    </w:rPr>
                    <w:t>2</w:t>
                  </w:r>
                  <w:r w:rsidRPr="00553A1F">
                    <w:rPr>
                      <w:sz w:val="26"/>
                      <w:lang w:val="fr-FR"/>
                    </w:rPr>
                    <w:t xml:space="preserve"> + x</w:t>
                  </w:r>
                  <w:r w:rsidRPr="00553A1F">
                    <w:rPr>
                      <w:sz w:val="26"/>
                      <w:vertAlign w:val="subscript"/>
                      <w:lang w:val="fr-FR"/>
                    </w:rPr>
                    <w:t>2</w:t>
                  </w:r>
                  <w:r w:rsidRPr="00553A1F">
                    <w:rPr>
                      <w:sz w:val="26"/>
                      <w:vertAlign w:val="superscript"/>
                      <w:lang w:val="fr-FR"/>
                    </w:rPr>
                    <w:t>2</w:t>
                  </w:r>
                  <w:r w:rsidRPr="00553A1F">
                    <w:rPr>
                      <w:sz w:val="26"/>
                      <w:lang w:val="fr-FR"/>
                    </w:rPr>
                    <w:t xml:space="preserve"> – x</w:t>
                  </w:r>
                  <w:r w:rsidRPr="00553A1F">
                    <w:rPr>
                      <w:sz w:val="26"/>
                      <w:vertAlign w:val="subscript"/>
                      <w:lang w:val="fr-FR"/>
                    </w:rPr>
                    <w:t>1</w:t>
                  </w:r>
                  <w:r w:rsidRPr="00553A1F">
                    <w:rPr>
                      <w:sz w:val="26"/>
                      <w:lang w:val="fr-FR"/>
                    </w:rPr>
                    <w:t>x</w:t>
                  </w:r>
                  <w:r w:rsidRPr="00553A1F">
                    <w:rPr>
                      <w:sz w:val="26"/>
                      <w:vertAlign w:val="subscript"/>
                      <w:lang w:val="fr-FR"/>
                    </w:rPr>
                    <w:t>2</w:t>
                  </w:r>
                  <w:r w:rsidRPr="00553A1F">
                    <w:rPr>
                      <w:sz w:val="26"/>
                      <w:lang w:val="fr-FR"/>
                    </w:rPr>
                    <w:t xml:space="preserve"> = 7</w:t>
                  </w:r>
                </w:p>
                <w:p w:rsidR="00031A1B" w:rsidRPr="00553A1F" w:rsidRDefault="00031A1B" w:rsidP="00050611">
                  <w:pPr>
                    <w:rPr>
                      <w:sz w:val="26"/>
                      <w:lang w:val="fr-FR"/>
                    </w:rPr>
                  </w:pPr>
                  <w:r w:rsidRPr="00553A1F">
                    <w:rPr>
                      <w:position w:val="-6"/>
                      <w:sz w:val="26"/>
                    </w:rPr>
                    <w:object w:dxaOrig="340" w:dyaOrig="240">
                      <v:shape id="_x0000_i1813" type="#_x0000_t75" style="width:17.25pt;height:12pt" o:ole="">
                        <v:imagedata r:id="rId1513" o:title=""/>
                      </v:shape>
                      <o:OLEObject Type="Embed" ProgID="Equation.DSMT4" ShapeID="_x0000_i1813" DrawAspect="Content" ObjectID="_1586712820" r:id="rId1514"/>
                    </w:object>
                  </w:r>
                  <w:r w:rsidRPr="00553A1F">
                    <w:rPr>
                      <w:sz w:val="26"/>
                      <w:lang w:val="fr-FR"/>
                    </w:rPr>
                    <w:t>(x</w:t>
                  </w:r>
                  <w:r w:rsidRPr="00553A1F">
                    <w:rPr>
                      <w:sz w:val="26"/>
                      <w:vertAlign w:val="subscript"/>
                      <w:lang w:val="fr-FR"/>
                    </w:rPr>
                    <w:t>1</w:t>
                  </w:r>
                  <w:r w:rsidRPr="00553A1F">
                    <w:rPr>
                      <w:sz w:val="26"/>
                      <w:lang w:val="fr-FR"/>
                    </w:rPr>
                    <w:t xml:space="preserve"> + x</w:t>
                  </w:r>
                  <w:r w:rsidRPr="00553A1F">
                    <w:rPr>
                      <w:sz w:val="26"/>
                      <w:vertAlign w:val="subscript"/>
                      <w:lang w:val="fr-FR"/>
                    </w:rPr>
                    <w:t>2</w:t>
                  </w:r>
                  <w:r w:rsidRPr="00553A1F">
                    <w:rPr>
                      <w:sz w:val="26"/>
                      <w:lang w:val="fr-FR"/>
                    </w:rPr>
                    <w:t>)</w:t>
                  </w:r>
                  <w:r w:rsidRPr="00553A1F">
                    <w:rPr>
                      <w:sz w:val="26"/>
                      <w:vertAlign w:val="superscript"/>
                      <w:lang w:val="fr-FR"/>
                    </w:rPr>
                    <w:t>2</w:t>
                  </w:r>
                  <w:r w:rsidRPr="00553A1F">
                    <w:rPr>
                      <w:sz w:val="26"/>
                      <w:lang w:val="fr-FR"/>
                    </w:rPr>
                    <w:t xml:space="preserve"> – 3x</w:t>
                  </w:r>
                  <w:r w:rsidRPr="00553A1F">
                    <w:rPr>
                      <w:sz w:val="26"/>
                      <w:vertAlign w:val="subscript"/>
                      <w:lang w:val="fr-FR"/>
                    </w:rPr>
                    <w:t>1</w:t>
                  </w:r>
                  <w:r w:rsidRPr="00553A1F">
                    <w:rPr>
                      <w:sz w:val="26"/>
                      <w:lang w:val="fr-FR"/>
                    </w:rPr>
                    <w:t>.x</w:t>
                  </w:r>
                  <w:r w:rsidRPr="00553A1F">
                    <w:rPr>
                      <w:sz w:val="26"/>
                      <w:vertAlign w:val="subscript"/>
                      <w:lang w:val="fr-FR"/>
                    </w:rPr>
                    <w:t>2</w:t>
                  </w:r>
                  <w:r w:rsidRPr="00553A1F">
                    <w:rPr>
                      <w:sz w:val="26"/>
                      <w:lang w:val="fr-FR"/>
                    </w:rPr>
                    <w:t xml:space="preserve"> = 7</w:t>
                  </w:r>
                  <w:r w:rsidRPr="00553A1F">
                    <w:rPr>
                      <w:position w:val="-6"/>
                      <w:sz w:val="26"/>
                    </w:rPr>
                    <w:object w:dxaOrig="340" w:dyaOrig="240">
                      <v:shape id="_x0000_i1814" type="#_x0000_t75" style="width:17.25pt;height:12pt" o:ole="">
                        <v:imagedata r:id="rId1513" o:title=""/>
                      </v:shape>
                      <o:OLEObject Type="Embed" ProgID="Equation.DSMT4" ShapeID="_x0000_i1814" DrawAspect="Content" ObjectID="_1586712821" r:id="rId1515"/>
                    </w:object>
                  </w:r>
                  <w:r w:rsidRPr="00553A1F">
                    <w:rPr>
                      <w:sz w:val="26"/>
                      <w:lang w:val="fr-FR"/>
                    </w:rPr>
                    <w:t>4m</w:t>
                  </w:r>
                  <w:r w:rsidRPr="00553A1F">
                    <w:rPr>
                      <w:sz w:val="26"/>
                      <w:vertAlign w:val="superscript"/>
                      <w:lang w:val="fr-FR"/>
                    </w:rPr>
                    <w:t>2</w:t>
                  </w:r>
                  <w:r w:rsidRPr="00553A1F">
                    <w:rPr>
                      <w:sz w:val="26"/>
                      <w:lang w:val="fr-FR"/>
                    </w:rPr>
                    <w:t xml:space="preserve"> + 3 = 7</w:t>
                  </w:r>
                  <w:r w:rsidRPr="00553A1F">
                    <w:rPr>
                      <w:position w:val="-6"/>
                      <w:sz w:val="26"/>
                    </w:rPr>
                    <w:object w:dxaOrig="340" w:dyaOrig="240">
                      <v:shape id="_x0000_i1815" type="#_x0000_t75" style="width:17.25pt;height:12pt" o:ole="">
                        <v:imagedata r:id="rId1513" o:title=""/>
                      </v:shape>
                      <o:OLEObject Type="Embed" ProgID="Equation.DSMT4" ShapeID="_x0000_i1815" DrawAspect="Content" ObjectID="_1586712822" r:id="rId1516"/>
                    </w:object>
                  </w:r>
                  <w:r w:rsidRPr="00553A1F">
                    <w:rPr>
                      <w:sz w:val="26"/>
                      <w:lang w:val="fr-FR"/>
                    </w:rPr>
                    <w:t>m</w:t>
                  </w:r>
                  <w:r w:rsidRPr="00553A1F">
                    <w:rPr>
                      <w:sz w:val="26"/>
                      <w:vertAlign w:val="superscript"/>
                      <w:lang w:val="fr-FR"/>
                    </w:rPr>
                    <w:t>2</w:t>
                  </w:r>
                  <w:r w:rsidRPr="00553A1F">
                    <w:rPr>
                      <w:sz w:val="26"/>
                      <w:lang w:val="fr-FR"/>
                    </w:rPr>
                    <w:t xml:space="preserve"> = 1  </w:t>
                  </w:r>
                  <w:r w:rsidRPr="00553A1F">
                    <w:rPr>
                      <w:position w:val="-6"/>
                      <w:sz w:val="26"/>
                    </w:rPr>
                    <w:object w:dxaOrig="340" w:dyaOrig="240">
                      <v:shape id="_x0000_i1816" type="#_x0000_t75" style="width:17.25pt;height:12pt" o:ole="">
                        <v:imagedata r:id="rId1513" o:title=""/>
                      </v:shape>
                      <o:OLEObject Type="Embed" ProgID="Equation.DSMT4" ShapeID="_x0000_i1816" DrawAspect="Content" ObjectID="_1586712823" r:id="rId1517"/>
                    </w:object>
                  </w:r>
                  <w:r w:rsidRPr="00553A1F">
                    <w:rPr>
                      <w:sz w:val="26"/>
                      <w:lang w:val="fr-FR"/>
                    </w:rPr>
                    <w:t>m = ± 1.</w:t>
                  </w:r>
                </w:p>
                <w:p w:rsidR="00031A1B" w:rsidRPr="00553A1F" w:rsidRDefault="00031A1B" w:rsidP="00050611">
                  <w:pPr>
                    <w:rPr>
                      <w:sz w:val="26"/>
                      <w:lang w:val="fr-FR"/>
                    </w:rPr>
                  </w:pPr>
                  <w:r w:rsidRPr="00553A1F">
                    <w:rPr>
                      <w:sz w:val="26"/>
                      <w:lang w:val="fr-FR"/>
                    </w:rPr>
                    <w:t>Vậy m = ± 1</w:t>
                  </w:r>
                </w:p>
              </w:tc>
              <w:tc>
                <w:tcPr>
                  <w:tcW w:w="1200" w:type="dxa"/>
                </w:tcPr>
                <w:p w:rsidR="00031A1B" w:rsidRPr="00553A1F" w:rsidRDefault="00031A1B" w:rsidP="00050611">
                  <w:pPr>
                    <w:rPr>
                      <w:sz w:val="26"/>
                      <w:lang w:val="fr-FR"/>
                    </w:rPr>
                  </w:pPr>
                </w:p>
                <w:p w:rsidR="00031A1B" w:rsidRPr="00553A1F" w:rsidRDefault="00031A1B" w:rsidP="00050611">
                  <w:pPr>
                    <w:rPr>
                      <w:sz w:val="26"/>
                      <w:lang w:val="fr-FR"/>
                    </w:rPr>
                  </w:pPr>
                </w:p>
                <w:p w:rsidR="00031A1B" w:rsidRPr="00553A1F" w:rsidRDefault="00031A1B" w:rsidP="00050611">
                  <w:pPr>
                    <w:jc w:val="center"/>
                    <w:rPr>
                      <w:sz w:val="26"/>
                      <w:lang w:val="fr-FR"/>
                    </w:rPr>
                  </w:pPr>
                  <w:r w:rsidRPr="00553A1F">
                    <w:rPr>
                      <w:sz w:val="26"/>
                      <w:lang w:val="fr-FR"/>
                    </w:rPr>
                    <w:t>0,25</w:t>
                  </w:r>
                </w:p>
                <w:p w:rsidR="00031A1B" w:rsidRPr="00553A1F" w:rsidRDefault="00031A1B" w:rsidP="00050611">
                  <w:pPr>
                    <w:jc w:val="center"/>
                    <w:rPr>
                      <w:sz w:val="26"/>
                      <w:lang w:val="fr-FR"/>
                    </w:rPr>
                  </w:pPr>
                </w:p>
                <w:p w:rsidR="00031A1B" w:rsidRPr="00553A1F" w:rsidRDefault="00031A1B" w:rsidP="00050611">
                  <w:pPr>
                    <w:jc w:val="center"/>
                    <w:rPr>
                      <w:sz w:val="26"/>
                      <w:lang w:val="fr-FR"/>
                    </w:rPr>
                  </w:pPr>
                </w:p>
                <w:p w:rsidR="00031A1B" w:rsidRPr="00553A1F" w:rsidRDefault="00031A1B" w:rsidP="00050611">
                  <w:pPr>
                    <w:jc w:val="center"/>
                    <w:rPr>
                      <w:sz w:val="26"/>
                      <w:lang w:val="fr-FR"/>
                    </w:rPr>
                  </w:pPr>
                  <w:r w:rsidRPr="00553A1F">
                    <w:rPr>
                      <w:sz w:val="26"/>
                      <w:lang w:val="fr-FR"/>
                    </w:rPr>
                    <w:t>0,25</w:t>
                  </w:r>
                </w:p>
              </w:tc>
            </w:tr>
            <w:tr w:rsidR="00031A1B" w:rsidRPr="00553A1F" w:rsidTr="00050611">
              <w:tc>
                <w:tcPr>
                  <w:tcW w:w="1283" w:type="dxa"/>
                  <w:vMerge/>
                </w:tcPr>
                <w:p w:rsidR="00031A1B" w:rsidRPr="00553A1F" w:rsidRDefault="00031A1B" w:rsidP="00050611">
                  <w:pPr>
                    <w:rPr>
                      <w:sz w:val="26"/>
                      <w:lang w:val="fr-FR"/>
                    </w:rPr>
                  </w:pPr>
                </w:p>
              </w:tc>
              <w:tc>
                <w:tcPr>
                  <w:tcW w:w="9385" w:type="dxa"/>
                  <w:gridSpan w:val="3"/>
                </w:tcPr>
                <w:p w:rsidR="00031A1B" w:rsidRPr="00553A1F" w:rsidRDefault="00031A1B" w:rsidP="00050611">
                  <w:pPr>
                    <w:rPr>
                      <w:sz w:val="26"/>
                      <w:lang w:val="fr-FR"/>
                    </w:rPr>
                  </w:pPr>
                  <w:r w:rsidRPr="00553A1F">
                    <w:rPr>
                      <w:b/>
                      <w:sz w:val="26"/>
                      <w:lang w:val="fr-FR"/>
                    </w:rPr>
                    <w:t>3</w:t>
                  </w:r>
                  <w:r w:rsidRPr="00553A1F">
                    <w:rPr>
                      <w:sz w:val="26"/>
                      <w:lang w:val="fr-FR"/>
                    </w:rPr>
                    <w:t>. (1,0 điểm)</w:t>
                  </w:r>
                </w:p>
              </w:tc>
            </w:tr>
            <w:tr w:rsidR="00031A1B" w:rsidRPr="00553A1F" w:rsidTr="00050611">
              <w:tc>
                <w:tcPr>
                  <w:tcW w:w="1283" w:type="dxa"/>
                  <w:vMerge/>
                </w:tcPr>
                <w:p w:rsidR="00031A1B" w:rsidRPr="00553A1F" w:rsidRDefault="00031A1B" w:rsidP="00050611">
                  <w:pPr>
                    <w:rPr>
                      <w:sz w:val="26"/>
                      <w:lang w:val="fr-FR"/>
                    </w:rPr>
                  </w:pPr>
                </w:p>
              </w:tc>
              <w:tc>
                <w:tcPr>
                  <w:tcW w:w="8185" w:type="dxa"/>
                  <w:gridSpan w:val="2"/>
                </w:tcPr>
                <w:p w:rsidR="00031A1B" w:rsidRPr="00553A1F" w:rsidRDefault="00031A1B" w:rsidP="00050611">
                  <w:pPr>
                    <w:rPr>
                      <w:sz w:val="26"/>
                      <w:lang w:val="fr-FR"/>
                    </w:rPr>
                  </w:pPr>
                  <w:r w:rsidRPr="00553A1F">
                    <w:rPr>
                      <w:sz w:val="26"/>
                      <w:lang w:val="fr-FR"/>
                    </w:rPr>
                    <w:t>Gọi số sách lúc đầu trong giá thứ nhất là x (cuốn).</w:t>
                  </w:r>
                </w:p>
                <w:p w:rsidR="00031A1B" w:rsidRPr="00553A1F" w:rsidRDefault="00031A1B" w:rsidP="00050611">
                  <w:pPr>
                    <w:rPr>
                      <w:sz w:val="26"/>
                      <w:lang w:val="fr-FR"/>
                    </w:rPr>
                  </w:pPr>
                  <w:r w:rsidRPr="00553A1F">
                    <w:rPr>
                      <w:sz w:val="26"/>
                      <w:lang w:val="fr-FR"/>
                    </w:rPr>
                    <w:t>Gọi số sách lúc đầu trong giá thứ hai là y (cuốn).</w:t>
                  </w:r>
                </w:p>
                <w:p w:rsidR="00031A1B" w:rsidRPr="00553A1F" w:rsidRDefault="00031A1B" w:rsidP="00050611">
                  <w:pPr>
                    <w:rPr>
                      <w:sz w:val="26"/>
                      <w:lang w:val="fr-FR"/>
                    </w:rPr>
                  </w:pPr>
                  <w:r w:rsidRPr="00553A1F">
                    <w:rPr>
                      <w:sz w:val="26"/>
                      <w:lang w:val="fr-FR"/>
                    </w:rPr>
                    <w:t>Điều kiện : x, y nguyên dương (x &gt; 50).</w:t>
                  </w:r>
                </w:p>
                <w:p w:rsidR="00031A1B" w:rsidRPr="00553A1F" w:rsidRDefault="00031A1B" w:rsidP="00050611">
                  <w:pPr>
                    <w:rPr>
                      <w:sz w:val="26"/>
                      <w:lang w:val="fr-FR"/>
                    </w:rPr>
                  </w:pPr>
                  <w:r w:rsidRPr="00553A1F">
                    <w:rPr>
                      <w:sz w:val="26"/>
                      <w:lang w:val="fr-FR"/>
                    </w:rPr>
                    <w:t>Số sách còn lại ở giá thứ nhất sau khi bớt đi 50 cuốn là (x – 50) cuốn</w:t>
                  </w:r>
                </w:p>
                <w:p w:rsidR="00031A1B" w:rsidRPr="00553A1F" w:rsidRDefault="00031A1B" w:rsidP="00050611">
                  <w:pPr>
                    <w:rPr>
                      <w:sz w:val="26"/>
                      <w:lang w:val="fr-FR"/>
                    </w:rPr>
                  </w:pPr>
                  <w:r w:rsidRPr="00553A1F">
                    <w:rPr>
                      <w:sz w:val="26"/>
                      <w:lang w:val="fr-FR"/>
                    </w:rPr>
                    <w:t>Số sách còn lại ở giá thứ hai sau khi thêm 20 cuốn là (y + 20) cuốn</w:t>
                  </w:r>
                </w:p>
                <w:p w:rsidR="00031A1B" w:rsidRPr="00553A1F" w:rsidRDefault="00031A1B" w:rsidP="00050611">
                  <w:pPr>
                    <w:rPr>
                      <w:sz w:val="26"/>
                      <w:lang w:val="fr-FR"/>
                    </w:rPr>
                  </w:pPr>
                  <w:r w:rsidRPr="00553A1F">
                    <w:rPr>
                      <w:sz w:val="26"/>
                      <w:lang w:val="fr-FR"/>
                    </w:rPr>
                    <w:t>Theo bài ra ta có hệ phương trình :</w:t>
                  </w:r>
                  <w:r w:rsidRPr="00553A1F">
                    <w:rPr>
                      <w:position w:val="-30"/>
                      <w:sz w:val="26"/>
                      <w:lang w:val="fr-FR"/>
                    </w:rPr>
                    <w:object w:dxaOrig="1600" w:dyaOrig="720">
                      <v:shape id="_x0000_i1817" type="#_x0000_t75" style="width:80pt;height:36pt" o:ole="">
                        <v:imagedata r:id="rId1518" o:title=""/>
                      </v:shape>
                      <o:OLEObject Type="Embed" ProgID="Equation.DSMT4" ShapeID="_x0000_i1817" DrawAspect="Content" ObjectID="_1586712824" r:id="rId1519"/>
                    </w:object>
                  </w:r>
                </w:p>
                <w:p w:rsidR="00031A1B" w:rsidRPr="00553A1F" w:rsidRDefault="00031A1B" w:rsidP="00050611">
                  <w:pPr>
                    <w:rPr>
                      <w:sz w:val="26"/>
                      <w:lang w:val="fr-FR"/>
                    </w:rPr>
                  </w:pPr>
                  <w:r w:rsidRPr="00553A1F">
                    <w:rPr>
                      <w:sz w:val="26"/>
                      <w:lang w:val="fr-FR"/>
                    </w:rPr>
                    <w:t>Giải hệ phương trình ta được : x = 285 và y = 215     (tmđk)</w:t>
                  </w:r>
                </w:p>
                <w:p w:rsidR="00031A1B" w:rsidRPr="00553A1F" w:rsidRDefault="00031A1B" w:rsidP="00050611">
                  <w:pPr>
                    <w:rPr>
                      <w:sz w:val="26"/>
                      <w:lang w:val="fr-FR"/>
                    </w:rPr>
                  </w:pPr>
                  <w:r w:rsidRPr="00553A1F">
                    <w:rPr>
                      <w:sz w:val="26"/>
                      <w:lang w:val="fr-FR"/>
                    </w:rPr>
                    <w:t>Vậy :  Số sách lúc đầu trong giá thứ nhất là 285 cuốn</w:t>
                  </w:r>
                </w:p>
                <w:p w:rsidR="00031A1B" w:rsidRPr="00553A1F" w:rsidRDefault="00031A1B" w:rsidP="00050611">
                  <w:pPr>
                    <w:rPr>
                      <w:sz w:val="26"/>
                      <w:lang w:val="fr-FR"/>
                    </w:rPr>
                  </w:pPr>
                  <w:r>
                    <w:rPr>
                      <w:noProof/>
                      <w:sz w:val="26"/>
                      <w:lang w:val="en-US"/>
                    </w:rPr>
                    <w:drawing>
                      <wp:anchor distT="0" distB="0" distL="114300" distR="114300" simplePos="0" relativeHeight="251745280" behindDoc="1" locked="0" layoutInCell="1" allowOverlap="1" wp14:anchorId="50B218F9" wp14:editId="5B74DABA">
                        <wp:simplePos x="0" y="0"/>
                        <wp:positionH relativeFrom="column">
                          <wp:posOffset>1463675</wp:posOffset>
                        </wp:positionH>
                        <wp:positionV relativeFrom="paragraph">
                          <wp:posOffset>109855</wp:posOffset>
                        </wp:positionV>
                        <wp:extent cx="2106295" cy="2150110"/>
                        <wp:effectExtent l="114300" t="0" r="160655" b="0"/>
                        <wp:wrapNone/>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rot="-770281">
                                  <a:off x="0" y="0"/>
                                  <a:ext cx="2106295" cy="2150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53A1F">
                    <w:rPr>
                      <w:sz w:val="26"/>
                      <w:lang w:val="fr-FR"/>
                    </w:rPr>
                    <w:t xml:space="preserve">          Số sách lúc đầu trong giá thứ hai là 215 cuốn</w:t>
                  </w:r>
                </w:p>
              </w:tc>
              <w:tc>
                <w:tcPr>
                  <w:tcW w:w="1200" w:type="dxa"/>
                </w:tcPr>
                <w:p w:rsidR="00031A1B" w:rsidRPr="00553A1F" w:rsidRDefault="00031A1B" w:rsidP="00050611">
                  <w:pPr>
                    <w:jc w:val="center"/>
                    <w:rPr>
                      <w:sz w:val="26"/>
                      <w:lang w:val="fr-FR"/>
                    </w:rPr>
                  </w:pPr>
                </w:p>
                <w:p w:rsidR="00031A1B" w:rsidRPr="00553A1F" w:rsidRDefault="00031A1B" w:rsidP="00050611">
                  <w:pPr>
                    <w:jc w:val="center"/>
                    <w:rPr>
                      <w:sz w:val="26"/>
                      <w:lang w:val="fr-FR"/>
                    </w:rPr>
                  </w:pPr>
                </w:p>
                <w:p w:rsidR="00031A1B" w:rsidRPr="00553A1F" w:rsidRDefault="00031A1B" w:rsidP="00050611">
                  <w:pPr>
                    <w:jc w:val="center"/>
                    <w:rPr>
                      <w:sz w:val="26"/>
                      <w:lang w:val="fr-FR"/>
                    </w:rPr>
                  </w:pPr>
                  <w:r w:rsidRPr="00553A1F">
                    <w:rPr>
                      <w:sz w:val="26"/>
                      <w:lang w:val="fr-FR"/>
                    </w:rPr>
                    <w:t>0,25</w:t>
                  </w:r>
                </w:p>
                <w:p w:rsidR="00031A1B" w:rsidRPr="00553A1F" w:rsidRDefault="00031A1B" w:rsidP="00050611">
                  <w:pPr>
                    <w:jc w:val="center"/>
                    <w:rPr>
                      <w:sz w:val="26"/>
                      <w:lang w:val="fr-FR"/>
                    </w:rPr>
                  </w:pPr>
                </w:p>
                <w:p w:rsidR="00031A1B" w:rsidRPr="00553A1F" w:rsidRDefault="00031A1B" w:rsidP="00050611">
                  <w:pPr>
                    <w:jc w:val="center"/>
                    <w:rPr>
                      <w:sz w:val="26"/>
                      <w:lang w:val="fr-FR"/>
                    </w:rPr>
                  </w:pPr>
                </w:p>
                <w:p w:rsidR="00031A1B" w:rsidRPr="00553A1F" w:rsidRDefault="00031A1B" w:rsidP="00050611">
                  <w:pPr>
                    <w:jc w:val="center"/>
                    <w:rPr>
                      <w:sz w:val="26"/>
                      <w:lang w:val="fr-FR"/>
                    </w:rPr>
                  </w:pPr>
                </w:p>
                <w:p w:rsidR="00031A1B" w:rsidRPr="00553A1F" w:rsidRDefault="00031A1B" w:rsidP="00050611">
                  <w:pPr>
                    <w:jc w:val="center"/>
                    <w:rPr>
                      <w:sz w:val="26"/>
                      <w:lang w:val="fr-FR"/>
                    </w:rPr>
                  </w:pPr>
                  <w:r w:rsidRPr="00553A1F">
                    <w:rPr>
                      <w:sz w:val="26"/>
                      <w:lang w:val="fr-FR"/>
                    </w:rPr>
                    <w:t>0,25</w:t>
                  </w:r>
                </w:p>
                <w:p w:rsidR="00031A1B" w:rsidRPr="00553A1F" w:rsidRDefault="00031A1B" w:rsidP="00050611">
                  <w:pPr>
                    <w:jc w:val="center"/>
                    <w:rPr>
                      <w:sz w:val="26"/>
                      <w:lang w:val="fr-FR"/>
                    </w:rPr>
                  </w:pPr>
                </w:p>
                <w:p w:rsidR="00031A1B" w:rsidRPr="00553A1F" w:rsidRDefault="00031A1B" w:rsidP="00050611">
                  <w:pPr>
                    <w:jc w:val="center"/>
                    <w:rPr>
                      <w:sz w:val="26"/>
                      <w:lang w:val="fr-FR"/>
                    </w:rPr>
                  </w:pPr>
                  <w:r w:rsidRPr="00553A1F">
                    <w:rPr>
                      <w:sz w:val="26"/>
                      <w:lang w:val="fr-FR"/>
                    </w:rPr>
                    <w:t>0,25</w:t>
                  </w:r>
                </w:p>
                <w:p w:rsidR="00031A1B" w:rsidRPr="00553A1F" w:rsidRDefault="00031A1B" w:rsidP="00050611">
                  <w:pPr>
                    <w:jc w:val="center"/>
                    <w:rPr>
                      <w:sz w:val="26"/>
                      <w:lang w:val="fr-FR"/>
                    </w:rPr>
                  </w:pPr>
                </w:p>
                <w:p w:rsidR="00031A1B" w:rsidRPr="00553A1F" w:rsidRDefault="00031A1B" w:rsidP="00050611">
                  <w:pPr>
                    <w:jc w:val="center"/>
                    <w:rPr>
                      <w:sz w:val="26"/>
                      <w:lang w:val="fr-FR"/>
                    </w:rPr>
                  </w:pPr>
                  <w:r w:rsidRPr="00553A1F">
                    <w:rPr>
                      <w:sz w:val="26"/>
                      <w:lang w:val="fr-FR"/>
                    </w:rPr>
                    <w:t>0,25</w:t>
                  </w:r>
                </w:p>
              </w:tc>
            </w:tr>
            <w:tr w:rsidR="00031A1B" w:rsidRPr="00553A1F" w:rsidTr="00050611">
              <w:tc>
                <w:tcPr>
                  <w:tcW w:w="1283" w:type="dxa"/>
                  <w:vMerge w:val="restart"/>
                </w:tcPr>
                <w:p w:rsidR="00031A1B" w:rsidRPr="00553A1F" w:rsidRDefault="00031A1B" w:rsidP="00050611">
                  <w:pPr>
                    <w:jc w:val="center"/>
                    <w:rPr>
                      <w:b/>
                      <w:sz w:val="26"/>
                    </w:rPr>
                  </w:pPr>
                  <w:r w:rsidRPr="00553A1F">
                    <w:rPr>
                      <w:b/>
                      <w:sz w:val="26"/>
                    </w:rPr>
                    <w:t>Câu 3</w:t>
                  </w:r>
                </w:p>
                <w:p w:rsidR="00031A1B" w:rsidRPr="00553A1F" w:rsidRDefault="00031A1B" w:rsidP="00050611">
                  <w:pPr>
                    <w:rPr>
                      <w:sz w:val="26"/>
                      <w:lang w:val="fr-FR"/>
                    </w:rPr>
                  </w:pPr>
                  <w:r w:rsidRPr="00553A1F">
                    <w:rPr>
                      <w:b/>
                      <w:sz w:val="26"/>
                    </w:rPr>
                    <w:t>(3,0 điểm)</w:t>
                  </w:r>
                </w:p>
              </w:tc>
              <w:tc>
                <w:tcPr>
                  <w:tcW w:w="8185" w:type="dxa"/>
                  <w:gridSpan w:val="2"/>
                </w:tcPr>
                <w:p w:rsidR="00031A1B" w:rsidRPr="00553A1F" w:rsidRDefault="00031A1B" w:rsidP="00050611">
                  <w:pPr>
                    <w:rPr>
                      <w:sz w:val="26"/>
                    </w:rPr>
                  </w:pPr>
                  <w:r w:rsidRPr="00553A1F">
                    <w:rPr>
                      <w:sz w:val="26"/>
                    </w:rPr>
                    <w:t>Vẽ hình đúng cho câu a</w:t>
                  </w:r>
                </w:p>
                <w:p w:rsidR="00031A1B" w:rsidRPr="00553A1F" w:rsidRDefault="00031A1B" w:rsidP="00050611">
                  <w:pPr>
                    <w:rPr>
                      <w:sz w:val="26"/>
                    </w:rPr>
                  </w:pPr>
                </w:p>
                <w:p w:rsidR="00031A1B" w:rsidRPr="00553A1F" w:rsidRDefault="00031A1B" w:rsidP="00050611">
                  <w:pPr>
                    <w:rPr>
                      <w:sz w:val="26"/>
                    </w:rPr>
                  </w:pPr>
                </w:p>
                <w:p w:rsidR="00031A1B" w:rsidRPr="00553A1F" w:rsidRDefault="00031A1B" w:rsidP="00050611">
                  <w:pPr>
                    <w:rPr>
                      <w:sz w:val="26"/>
                    </w:rPr>
                  </w:pPr>
                </w:p>
                <w:p w:rsidR="00031A1B" w:rsidRPr="00553A1F" w:rsidRDefault="00031A1B" w:rsidP="00050611">
                  <w:pPr>
                    <w:rPr>
                      <w:sz w:val="26"/>
                    </w:rPr>
                  </w:pPr>
                </w:p>
                <w:p w:rsidR="00031A1B" w:rsidRPr="00553A1F" w:rsidRDefault="00031A1B" w:rsidP="00050611">
                  <w:pPr>
                    <w:rPr>
                      <w:sz w:val="26"/>
                    </w:rPr>
                  </w:pPr>
                </w:p>
              </w:tc>
              <w:tc>
                <w:tcPr>
                  <w:tcW w:w="1200" w:type="dxa"/>
                </w:tcPr>
                <w:p w:rsidR="00031A1B" w:rsidRPr="00553A1F" w:rsidRDefault="00031A1B" w:rsidP="00050611">
                  <w:pPr>
                    <w:jc w:val="center"/>
                    <w:rPr>
                      <w:sz w:val="26"/>
                      <w:lang w:val="fr-FR"/>
                    </w:rPr>
                  </w:pPr>
                  <w:r w:rsidRPr="00553A1F">
                    <w:rPr>
                      <w:sz w:val="26"/>
                      <w:lang w:val="fr-FR"/>
                    </w:rPr>
                    <w:t>0,25</w:t>
                  </w:r>
                </w:p>
                <w:p w:rsidR="00031A1B" w:rsidRPr="00553A1F" w:rsidRDefault="00031A1B" w:rsidP="00050611">
                  <w:pPr>
                    <w:jc w:val="center"/>
                    <w:rPr>
                      <w:sz w:val="26"/>
                      <w:lang w:val="fr-FR"/>
                    </w:rPr>
                  </w:pPr>
                </w:p>
                <w:p w:rsidR="00031A1B" w:rsidRPr="00553A1F" w:rsidRDefault="00031A1B" w:rsidP="00050611">
                  <w:pPr>
                    <w:jc w:val="center"/>
                    <w:rPr>
                      <w:sz w:val="26"/>
                      <w:lang w:val="fr-FR"/>
                    </w:rPr>
                  </w:pPr>
                </w:p>
                <w:p w:rsidR="00031A1B" w:rsidRPr="00553A1F" w:rsidRDefault="00031A1B" w:rsidP="00050611">
                  <w:pPr>
                    <w:jc w:val="center"/>
                    <w:rPr>
                      <w:sz w:val="26"/>
                      <w:lang w:val="fr-FR"/>
                    </w:rPr>
                  </w:pPr>
                </w:p>
                <w:p w:rsidR="00031A1B" w:rsidRPr="00553A1F" w:rsidRDefault="00031A1B" w:rsidP="00050611">
                  <w:pPr>
                    <w:jc w:val="center"/>
                    <w:rPr>
                      <w:sz w:val="26"/>
                      <w:lang w:val="fr-FR"/>
                    </w:rPr>
                  </w:pPr>
                </w:p>
                <w:p w:rsidR="00031A1B" w:rsidRPr="00553A1F" w:rsidRDefault="00031A1B" w:rsidP="00050611">
                  <w:pPr>
                    <w:tabs>
                      <w:tab w:val="left" w:pos="760"/>
                    </w:tabs>
                    <w:jc w:val="center"/>
                    <w:rPr>
                      <w:sz w:val="26"/>
                      <w:lang w:val="fr-FR"/>
                    </w:rPr>
                  </w:pPr>
                </w:p>
                <w:p w:rsidR="00031A1B" w:rsidRPr="00553A1F" w:rsidRDefault="00031A1B" w:rsidP="00050611">
                  <w:pPr>
                    <w:tabs>
                      <w:tab w:val="left" w:pos="760"/>
                    </w:tabs>
                    <w:jc w:val="center"/>
                    <w:rPr>
                      <w:sz w:val="26"/>
                      <w:lang w:val="fr-FR"/>
                    </w:rPr>
                  </w:pPr>
                </w:p>
                <w:p w:rsidR="00031A1B" w:rsidRPr="00553A1F" w:rsidRDefault="00031A1B" w:rsidP="00050611">
                  <w:pPr>
                    <w:tabs>
                      <w:tab w:val="left" w:pos="760"/>
                    </w:tabs>
                    <w:jc w:val="center"/>
                    <w:rPr>
                      <w:sz w:val="26"/>
                      <w:lang w:val="fr-FR"/>
                    </w:rPr>
                  </w:pPr>
                </w:p>
                <w:p w:rsidR="00031A1B" w:rsidRPr="00553A1F" w:rsidRDefault="00031A1B" w:rsidP="00050611">
                  <w:pPr>
                    <w:tabs>
                      <w:tab w:val="left" w:pos="760"/>
                    </w:tabs>
                    <w:jc w:val="center"/>
                    <w:rPr>
                      <w:sz w:val="26"/>
                      <w:lang w:val="fr-FR"/>
                    </w:rPr>
                  </w:pPr>
                </w:p>
                <w:p w:rsidR="00031A1B" w:rsidRPr="00553A1F" w:rsidRDefault="00031A1B" w:rsidP="00050611">
                  <w:pPr>
                    <w:tabs>
                      <w:tab w:val="left" w:pos="760"/>
                    </w:tabs>
                    <w:jc w:val="center"/>
                    <w:rPr>
                      <w:sz w:val="26"/>
                      <w:lang w:val="fr-FR"/>
                    </w:rPr>
                  </w:pPr>
                </w:p>
              </w:tc>
            </w:tr>
            <w:tr w:rsidR="00031A1B" w:rsidRPr="00553A1F" w:rsidTr="00050611">
              <w:tc>
                <w:tcPr>
                  <w:tcW w:w="1283" w:type="dxa"/>
                  <w:vMerge/>
                </w:tcPr>
                <w:p w:rsidR="00031A1B" w:rsidRPr="00553A1F" w:rsidRDefault="00031A1B" w:rsidP="00050611">
                  <w:pPr>
                    <w:rPr>
                      <w:sz w:val="26"/>
                      <w:lang w:val="fr-FR"/>
                    </w:rPr>
                  </w:pPr>
                </w:p>
              </w:tc>
              <w:tc>
                <w:tcPr>
                  <w:tcW w:w="9385" w:type="dxa"/>
                  <w:gridSpan w:val="3"/>
                </w:tcPr>
                <w:p w:rsidR="00031A1B" w:rsidRPr="00553A1F" w:rsidRDefault="00031A1B" w:rsidP="00050611">
                  <w:pPr>
                    <w:rPr>
                      <w:sz w:val="26"/>
                      <w:lang w:val="fr-FR"/>
                    </w:rPr>
                  </w:pPr>
                  <w:r w:rsidRPr="00553A1F">
                    <w:rPr>
                      <w:b/>
                      <w:sz w:val="26"/>
                      <w:lang w:val="fr-FR"/>
                    </w:rPr>
                    <w:t>1.</w:t>
                  </w:r>
                  <w:r w:rsidRPr="00553A1F">
                    <w:rPr>
                      <w:sz w:val="26"/>
                      <w:lang w:val="fr-FR"/>
                    </w:rPr>
                    <w:t xml:space="preserve"> (0,5điểm)</w:t>
                  </w:r>
                </w:p>
              </w:tc>
            </w:tr>
            <w:tr w:rsidR="00031A1B" w:rsidRPr="00553A1F" w:rsidTr="00050611">
              <w:tc>
                <w:tcPr>
                  <w:tcW w:w="1283" w:type="dxa"/>
                  <w:vMerge/>
                </w:tcPr>
                <w:p w:rsidR="00031A1B" w:rsidRPr="00553A1F" w:rsidRDefault="00031A1B" w:rsidP="00050611">
                  <w:pPr>
                    <w:rPr>
                      <w:sz w:val="26"/>
                      <w:lang w:val="fr-FR"/>
                    </w:rPr>
                  </w:pPr>
                </w:p>
              </w:tc>
              <w:tc>
                <w:tcPr>
                  <w:tcW w:w="8185" w:type="dxa"/>
                  <w:gridSpan w:val="2"/>
                </w:tcPr>
                <w:p w:rsidR="00031A1B" w:rsidRPr="00553A1F" w:rsidRDefault="00031A1B" w:rsidP="00050611">
                  <w:pPr>
                    <w:ind w:right="-540"/>
                    <w:jc w:val="both"/>
                    <w:rPr>
                      <w:b/>
                      <w:sz w:val="26"/>
                      <w:lang w:val="nb-NO"/>
                    </w:rPr>
                  </w:pPr>
                  <w:r w:rsidRPr="00553A1F">
                    <w:rPr>
                      <w:sz w:val="26"/>
                      <w:lang w:val="nb-NO"/>
                    </w:rPr>
                    <w:t>Xét tứ giác</w:t>
                  </w:r>
                  <w:r w:rsidRPr="00553A1F">
                    <w:rPr>
                      <w:b/>
                      <w:sz w:val="26"/>
                      <w:lang w:val="nb-NO"/>
                    </w:rPr>
                    <w:t xml:space="preserve"> </w:t>
                  </w:r>
                  <w:r w:rsidRPr="00553A1F">
                    <w:rPr>
                      <w:sz w:val="26"/>
                      <w:lang w:val="fr-FR"/>
                    </w:rPr>
                    <w:t>OEBM</w:t>
                  </w:r>
                </w:p>
                <w:p w:rsidR="00031A1B" w:rsidRPr="00553A1F" w:rsidRDefault="00031A1B" w:rsidP="00050611">
                  <w:pPr>
                    <w:ind w:left="360"/>
                    <w:rPr>
                      <w:sz w:val="26"/>
                      <w:vertAlign w:val="superscript"/>
                      <w:lang w:val="fr-FR"/>
                    </w:rPr>
                  </w:pPr>
                  <w:r w:rsidRPr="00553A1F">
                    <w:rPr>
                      <w:sz w:val="26"/>
                      <w:lang w:val="nb-NO"/>
                    </w:rPr>
                    <w:t xml:space="preserve">Ta có EA = ED (gt) </w:t>
                  </w:r>
                  <w:r w:rsidRPr="00553A1F">
                    <w:rPr>
                      <w:position w:val="-6"/>
                      <w:sz w:val="26"/>
                    </w:rPr>
                    <w:object w:dxaOrig="300" w:dyaOrig="240">
                      <v:shape id="_x0000_i1818" type="#_x0000_t75" style="width:15pt;height:12pt" o:ole="">
                        <v:imagedata r:id="rId1521" o:title=""/>
                      </v:shape>
                      <o:OLEObject Type="Embed" ProgID="Equation.DSMT4" ShapeID="_x0000_i1818" DrawAspect="Content" ObjectID="_1586712825" r:id="rId1522"/>
                    </w:object>
                  </w:r>
                  <w:r w:rsidRPr="00553A1F">
                    <w:rPr>
                      <w:sz w:val="26"/>
                      <w:lang w:val="nb-NO"/>
                    </w:rPr>
                    <w:t xml:space="preserve"> OE </w:t>
                  </w:r>
                  <w:r w:rsidRPr="00553A1F">
                    <w:rPr>
                      <w:position w:val="-4"/>
                      <w:sz w:val="26"/>
                    </w:rPr>
                    <w:object w:dxaOrig="240" w:dyaOrig="260">
                      <v:shape id="_x0000_i1819" type="#_x0000_t75" style="width:12pt;height:13pt" o:ole="">
                        <v:imagedata r:id="rId1523" o:title=""/>
                      </v:shape>
                      <o:OLEObject Type="Embed" ProgID="Equation.DSMT4" ShapeID="_x0000_i1819" DrawAspect="Content" ObjectID="_1586712826" r:id="rId1524"/>
                    </w:object>
                  </w:r>
                  <w:r w:rsidRPr="00553A1F">
                    <w:rPr>
                      <w:sz w:val="26"/>
                      <w:lang w:val="nb-NO"/>
                    </w:rPr>
                    <w:t xml:space="preserve"> AD ( Quan hệ vuông góc giữa đường kính và dây)</w:t>
                  </w:r>
                  <w:r w:rsidRPr="00553A1F">
                    <w:rPr>
                      <w:position w:val="-4"/>
                      <w:sz w:val="26"/>
                    </w:rPr>
                    <w:object w:dxaOrig="200" w:dyaOrig="300">
                      <v:shape id="_x0000_i1820" type="#_x0000_t75" style="width:10pt;height:15pt" o:ole="">
                        <v:imagedata r:id="rId1525" o:title=""/>
                      </v:shape>
                      <o:OLEObject Type="Embed" ProgID="Equation.DSMT4" ShapeID="_x0000_i1820" DrawAspect="Content" ObjectID="_1586712827" r:id="rId1526"/>
                    </w:object>
                  </w:r>
                  <w:r w:rsidRPr="00553A1F">
                    <w:rPr>
                      <w:position w:val="-6"/>
                      <w:sz w:val="26"/>
                    </w:rPr>
                    <w:object w:dxaOrig="300" w:dyaOrig="240">
                      <v:shape id="_x0000_i1821" type="#_x0000_t75" style="width:15pt;height:12pt" o:ole="">
                        <v:imagedata r:id="rId1521" o:title=""/>
                      </v:shape>
                      <o:OLEObject Type="Embed" ProgID="Equation.DSMT4" ShapeID="_x0000_i1821" DrawAspect="Content" ObjectID="_1586712828" r:id="rId1527"/>
                    </w:object>
                  </w:r>
                  <w:r w:rsidRPr="00553A1F">
                    <w:rPr>
                      <w:position w:val="-6"/>
                      <w:sz w:val="26"/>
                    </w:rPr>
                    <w:object w:dxaOrig="620" w:dyaOrig="360">
                      <v:shape id="_x0000_i1822" type="#_x0000_t75" style="width:31pt;height:18pt" o:ole="">
                        <v:imagedata r:id="rId1528" o:title=""/>
                      </v:shape>
                      <o:OLEObject Type="Embed" ProgID="Equation.DSMT4" ShapeID="_x0000_i1822" DrawAspect="Content" ObjectID="_1586712829" r:id="rId1529"/>
                    </w:object>
                  </w:r>
                  <w:r w:rsidRPr="00553A1F">
                    <w:rPr>
                      <w:sz w:val="26"/>
                      <w:lang w:val="fr-FR"/>
                    </w:rPr>
                    <w:t xml:space="preserve"> = 90</w:t>
                  </w:r>
                  <w:r w:rsidRPr="00553A1F">
                    <w:rPr>
                      <w:sz w:val="26"/>
                      <w:vertAlign w:val="superscript"/>
                      <w:lang w:val="fr-FR"/>
                    </w:rPr>
                    <w:t>0</w:t>
                  </w:r>
                </w:p>
                <w:p w:rsidR="00031A1B" w:rsidRPr="00553A1F" w:rsidRDefault="00031A1B" w:rsidP="00050611">
                  <w:pPr>
                    <w:ind w:left="360"/>
                    <w:rPr>
                      <w:sz w:val="26"/>
                      <w:lang w:val="nb-NO"/>
                    </w:rPr>
                  </w:pPr>
                  <w:r w:rsidRPr="00553A1F">
                    <w:rPr>
                      <w:position w:val="-6"/>
                      <w:sz w:val="26"/>
                    </w:rPr>
                    <w:object w:dxaOrig="620" w:dyaOrig="380">
                      <v:shape id="_x0000_i1823" type="#_x0000_t75" style="width:31pt;height:19pt" o:ole="">
                        <v:imagedata r:id="rId1530" o:title=""/>
                      </v:shape>
                      <o:OLEObject Type="Embed" ProgID="Equation.DSMT4" ShapeID="_x0000_i1823" DrawAspect="Content" ObjectID="_1586712830" r:id="rId1531"/>
                    </w:object>
                  </w:r>
                  <w:r w:rsidRPr="00553A1F">
                    <w:rPr>
                      <w:sz w:val="26"/>
                      <w:lang w:val="fr-FR"/>
                    </w:rPr>
                    <w:t xml:space="preserve"> = 90</w:t>
                  </w:r>
                  <w:r w:rsidRPr="00553A1F">
                    <w:rPr>
                      <w:sz w:val="26"/>
                      <w:vertAlign w:val="superscript"/>
                      <w:lang w:val="fr-FR"/>
                    </w:rPr>
                    <w:t>0</w:t>
                  </w:r>
                  <w:r w:rsidRPr="00553A1F">
                    <w:rPr>
                      <w:sz w:val="26"/>
                      <w:lang w:val="fr-FR"/>
                    </w:rPr>
                    <w:t xml:space="preserve"> ( Vì MB là tiếp tuyến của (0)).</w:t>
                  </w:r>
                </w:p>
                <w:p w:rsidR="00031A1B" w:rsidRPr="00553A1F" w:rsidRDefault="00031A1B" w:rsidP="00050611">
                  <w:pPr>
                    <w:ind w:left="360"/>
                    <w:rPr>
                      <w:sz w:val="26"/>
                      <w:vertAlign w:val="superscript"/>
                      <w:lang w:val="nb-NO"/>
                    </w:rPr>
                  </w:pPr>
                  <w:r w:rsidRPr="00553A1F">
                    <w:rPr>
                      <w:position w:val="-6"/>
                      <w:sz w:val="26"/>
                    </w:rPr>
                    <w:object w:dxaOrig="2260" w:dyaOrig="360">
                      <v:shape id="_x0000_i1824" type="#_x0000_t75" style="width:113pt;height:18pt" o:ole="">
                        <v:imagedata r:id="rId1532" o:title=""/>
                      </v:shape>
                      <o:OLEObject Type="Embed" ProgID="Equation.DSMT4" ShapeID="_x0000_i1824" DrawAspect="Content" ObjectID="_1586712831" r:id="rId1533"/>
                    </w:object>
                  </w:r>
                  <w:r w:rsidRPr="00553A1F">
                    <w:rPr>
                      <w:sz w:val="26"/>
                      <w:lang w:val="nb-NO"/>
                    </w:rPr>
                    <w:t xml:space="preserve"> </w:t>
                  </w:r>
                </w:p>
                <w:p w:rsidR="00031A1B" w:rsidRPr="00553A1F" w:rsidRDefault="00031A1B" w:rsidP="00050611">
                  <w:pPr>
                    <w:ind w:firstLine="360"/>
                    <w:rPr>
                      <w:sz w:val="26"/>
                      <w:lang w:val="nb-NO"/>
                    </w:rPr>
                  </w:pPr>
                  <w:r w:rsidRPr="00553A1F">
                    <w:rPr>
                      <w:sz w:val="26"/>
                      <w:lang w:val="nb-NO"/>
                    </w:rPr>
                    <w:t xml:space="preserve">Mà E và B cùng nhìn OM dưới một góc vuông </w:t>
                  </w:r>
                </w:p>
                <w:p w:rsidR="00031A1B" w:rsidRPr="00553A1F" w:rsidRDefault="00031A1B" w:rsidP="00050611">
                  <w:pPr>
                    <w:ind w:firstLine="360"/>
                    <w:rPr>
                      <w:sz w:val="26"/>
                      <w:lang w:val="nb-NO"/>
                    </w:rPr>
                  </w:pPr>
                  <w:r w:rsidRPr="00553A1F">
                    <w:rPr>
                      <w:sz w:val="26"/>
                      <w:lang w:val="nb-NO"/>
                    </w:rPr>
                    <w:t xml:space="preserve"> </w:t>
                  </w:r>
                  <w:r w:rsidRPr="00553A1F">
                    <w:rPr>
                      <w:position w:val="-6"/>
                      <w:sz w:val="26"/>
                    </w:rPr>
                    <w:object w:dxaOrig="300" w:dyaOrig="240">
                      <v:shape id="_x0000_i1825" type="#_x0000_t75" style="width:15pt;height:12pt" o:ole="">
                        <v:imagedata r:id="rId1521" o:title=""/>
                      </v:shape>
                      <o:OLEObject Type="Embed" ProgID="Equation.DSMT4" ShapeID="_x0000_i1825" DrawAspect="Content" ObjectID="_1586712832" r:id="rId1534"/>
                    </w:object>
                  </w:r>
                  <w:r w:rsidRPr="00553A1F">
                    <w:rPr>
                      <w:sz w:val="26"/>
                      <w:lang w:val="nb-NO"/>
                    </w:rPr>
                    <w:t>Tứ giác OEBM nội tiếp.</w:t>
                  </w:r>
                </w:p>
              </w:tc>
              <w:tc>
                <w:tcPr>
                  <w:tcW w:w="1200" w:type="dxa"/>
                </w:tcPr>
                <w:p w:rsidR="00031A1B" w:rsidRPr="00553A1F" w:rsidRDefault="00031A1B" w:rsidP="00050611">
                  <w:pPr>
                    <w:tabs>
                      <w:tab w:val="left" w:pos="360"/>
                    </w:tabs>
                    <w:jc w:val="center"/>
                    <w:rPr>
                      <w:b/>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r w:rsidRPr="00553A1F">
                    <w:rPr>
                      <w:sz w:val="26"/>
                      <w:lang w:val="nb-NO"/>
                    </w:rPr>
                    <w:t>0,25</w:t>
                  </w:r>
                </w:p>
                <w:p w:rsidR="00031A1B" w:rsidRPr="00553A1F" w:rsidRDefault="00031A1B" w:rsidP="00050611">
                  <w:pPr>
                    <w:jc w:val="center"/>
                    <w:rPr>
                      <w:sz w:val="26"/>
                      <w:lang w:val="nb-NO"/>
                    </w:rPr>
                  </w:pPr>
                </w:p>
                <w:p w:rsidR="00031A1B" w:rsidRPr="00553A1F" w:rsidRDefault="00031A1B" w:rsidP="00050611">
                  <w:pPr>
                    <w:jc w:val="center"/>
                    <w:rPr>
                      <w:sz w:val="26"/>
                      <w:lang w:val="nb-NO"/>
                    </w:rPr>
                  </w:pPr>
                  <w:r w:rsidRPr="00553A1F">
                    <w:rPr>
                      <w:sz w:val="26"/>
                      <w:lang w:val="nb-NO"/>
                    </w:rPr>
                    <w:t>0,25</w:t>
                  </w:r>
                </w:p>
              </w:tc>
            </w:tr>
            <w:tr w:rsidR="00031A1B" w:rsidRPr="00553A1F" w:rsidTr="00050611">
              <w:tc>
                <w:tcPr>
                  <w:tcW w:w="1283" w:type="dxa"/>
                </w:tcPr>
                <w:p w:rsidR="00031A1B" w:rsidRPr="00553A1F" w:rsidRDefault="00031A1B" w:rsidP="00050611">
                  <w:pPr>
                    <w:rPr>
                      <w:sz w:val="26"/>
                      <w:lang w:val="fr-FR"/>
                    </w:rPr>
                  </w:pPr>
                </w:p>
              </w:tc>
              <w:tc>
                <w:tcPr>
                  <w:tcW w:w="8185" w:type="dxa"/>
                  <w:gridSpan w:val="2"/>
                </w:tcPr>
                <w:p w:rsidR="00031A1B" w:rsidRPr="00553A1F" w:rsidRDefault="00031A1B" w:rsidP="00050611">
                  <w:pPr>
                    <w:rPr>
                      <w:sz w:val="26"/>
                      <w:lang w:val="fr-FR"/>
                    </w:rPr>
                  </w:pPr>
                  <w:r w:rsidRPr="00553A1F">
                    <w:rPr>
                      <w:b/>
                      <w:sz w:val="26"/>
                      <w:lang w:val="fr-FR"/>
                    </w:rPr>
                    <w:t>2.</w:t>
                  </w:r>
                  <w:r w:rsidRPr="00553A1F">
                    <w:rPr>
                      <w:sz w:val="26"/>
                      <w:lang w:val="fr-FR"/>
                    </w:rPr>
                    <w:t xml:space="preserve"> (0,75 điểm)</w:t>
                  </w:r>
                </w:p>
              </w:tc>
              <w:tc>
                <w:tcPr>
                  <w:tcW w:w="1200" w:type="dxa"/>
                </w:tcPr>
                <w:p w:rsidR="00031A1B" w:rsidRPr="00553A1F" w:rsidRDefault="00031A1B" w:rsidP="00050611">
                  <w:pPr>
                    <w:jc w:val="center"/>
                    <w:rPr>
                      <w:sz w:val="26"/>
                      <w:lang w:val="fr-FR"/>
                    </w:rPr>
                  </w:pPr>
                </w:p>
              </w:tc>
            </w:tr>
            <w:tr w:rsidR="00031A1B" w:rsidRPr="00553A1F" w:rsidTr="00050611">
              <w:tc>
                <w:tcPr>
                  <w:tcW w:w="1283" w:type="dxa"/>
                  <w:tcBorders>
                    <w:bottom w:val="nil"/>
                  </w:tcBorders>
                </w:tcPr>
                <w:p w:rsidR="00031A1B" w:rsidRPr="00553A1F" w:rsidRDefault="00031A1B" w:rsidP="00050611">
                  <w:pPr>
                    <w:rPr>
                      <w:sz w:val="26"/>
                      <w:lang w:val="fr-FR"/>
                    </w:rPr>
                  </w:pPr>
                </w:p>
              </w:tc>
              <w:tc>
                <w:tcPr>
                  <w:tcW w:w="8185" w:type="dxa"/>
                  <w:gridSpan w:val="2"/>
                </w:tcPr>
                <w:p w:rsidR="00031A1B" w:rsidRPr="00553A1F" w:rsidRDefault="00031A1B" w:rsidP="00050611">
                  <w:pPr>
                    <w:ind w:firstLine="360"/>
                    <w:rPr>
                      <w:sz w:val="26"/>
                      <w:lang w:val="nb-NO"/>
                    </w:rPr>
                  </w:pPr>
                  <w:r w:rsidRPr="00553A1F">
                    <w:rPr>
                      <w:sz w:val="26"/>
                      <w:lang w:val="nb-NO"/>
                    </w:rPr>
                    <w:t xml:space="preserve">Ta có </w:t>
                  </w:r>
                  <w:r w:rsidRPr="00553A1F">
                    <w:rPr>
                      <w:position w:val="-24"/>
                      <w:sz w:val="26"/>
                    </w:rPr>
                    <w:object w:dxaOrig="1020" w:dyaOrig="660">
                      <v:shape id="_x0000_i1826" type="#_x0000_t75" style="width:51pt;height:33pt" o:ole="">
                        <v:imagedata r:id="rId1535" o:title=""/>
                      </v:shape>
                      <o:OLEObject Type="Embed" ProgID="Equation.DSMT4" ShapeID="_x0000_i1826" DrawAspect="Content" ObjectID="_1586712833" r:id="rId1536"/>
                    </w:object>
                  </w:r>
                  <w:r w:rsidRPr="00553A1F">
                    <w:rPr>
                      <w:sz w:val="26"/>
                      <w:lang w:val="nb-NO"/>
                    </w:rPr>
                    <w:t xml:space="preserve">sđ </w:t>
                  </w:r>
                  <w:r w:rsidRPr="00553A1F">
                    <w:rPr>
                      <w:position w:val="-4"/>
                      <w:sz w:val="26"/>
                    </w:rPr>
                    <w:object w:dxaOrig="420" w:dyaOrig="360">
                      <v:shape id="_x0000_i1827" type="#_x0000_t75" style="width:21pt;height:18pt" o:ole="">
                        <v:imagedata r:id="rId1537" o:title=""/>
                      </v:shape>
                      <o:OLEObject Type="Embed" ProgID="Equation.DSMT4" ShapeID="_x0000_i1827" DrawAspect="Content" ObjectID="_1586712834" r:id="rId1538"/>
                    </w:object>
                  </w:r>
                  <w:r w:rsidRPr="00553A1F">
                    <w:rPr>
                      <w:sz w:val="26"/>
                      <w:lang w:val="nb-NO"/>
                    </w:rPr>
                    <w:t>( vì  góc tạo bởi tia tiếp tuyến và dây cung chắn cung BD)</w:t>
                  </w:r>
                </w:p>
                <w:p w:rsidR="00031A1B" w:rsidRPr="00553A1F" w:rsidRDefault="00031A1B" w:rsidP="00050611">
                  <w:pPr>
                    <w:ind w:firstLine="360"/>
                    <w:rPr>
                      <w:sz w:val="26"/>
                      <w:lang w:val="nb-NO"/>
                    </w:rPr>
                  </w:pPr>
                  <w:r w:rsidRPr="00553A1F">
                    <w:rPr>
                      <w:position w:val="-24"/>
                      <w:sz w:val="26"/>
                    </w:rPr>
                    <w:object w:dxaOrig="1020" w:dyaOrig="660">
                      <v:shape id="_x0000_i1828" type="#_x0000_t75" style="width:51pt;height:33pt" o:ole="">
                        <v:imagedata r:id="rId1539" o:title=""/>
                      </v:shape>
                      <o:OLEObject Type="Embed" ProgID="Equation.DSMT4" ShapeID="_x0000_i1828" DrawAspect="Content" ObjectID="_1586712835" r:id="rId1540"/>
                    </w:object>
                  </w:r>
                  <w:r w:rsidRPr="00553A1F">
                    <w:rPr>
                      <w:sz w:val="26"/>
                      <w:lang w:val="nb-NO"/>
                    </w:rPr>
                    <w:t xml:space="preserve">sđ </w:t>
                  </w:r>
                  <w:r w:rsidRPr="00553A1F">
                    <w:rPr>
                      <w:position w:val="-4"/>
                      <w:sz w:val="26"/>
                    </w:rPr>
                    <w:object w:dxaOrig="420" w:dyaOrig="360">
                      <v:shape id="_x0000_i1829" type="#_x0000_t75" style="width:21pt;height:18pt" o:ole="">
                        <v:imagedata r:id="rId1537" o:title=""/>
                      </v:shape>
                      <o:OLEObject Type="Embed" ProgID="Equation.DSMT4" ShapeID="_x0000_i1829" DrawAspect="Content" ObjectID="_1586712836" r:id="rId1541"/>
                    </w:object>
                  </w:r>
                  <w:r w:rsidRPr="00553A1F">
                    <w:rPr>
                      <w:sz w:val="26"/>
                      <w:lang w:val="nb-NO"/>
                    </w:rPr>
                    <w:t xml:space="preserve"> ( vì góc nội tiếp chắn cung BD)</w:t>
                  </w:r>
                </w:p>
                <w:p w:rsidR="00031A1B" w:rsidRPr="00553A1F" w:rsidRDefault="00031A1B" w:rsidP="00050611">
                  <w:pPr>
                    <w:ind w:firstLine="360"/>
                    <w:rPr>
                      <w:sz w:val="26"/>
                      <w:lang w:val="nb-NO"/>
                    </w:rPr>
                  </w:pPr>
                  <w:r w:rsidRPr="00553A1F">
                    <w:rPr>
                      <w:position w:val="-6"/>
                      <w:sz w:val="26"/>
                    </w:rPr>
                    <w:object w:dxaOrig="300" w:dyaOrig="240">
                      <v:shape id="_x0000_i1830" type="#_x0000_t75" style="width:15pt;height:12pt" o:ole="">
                        <v:imagedata r:id="rId1521" o:title=""/>
                      </v:shape>
                      <o:OLEObject Type="Embed" ProgID="Equation.DSMT4" ShapeID="_x0000_i1830" DrawAspect="Content" ObjectID="_1586712837" r:id="rId1542"/>
                    </w:object>
                  </w:r>
                  <w:r w:rsidRPr="00553A1F">
                    <w:rPr>
                      <w:sz w:val="26"/>
                      <w:lang w:val="nb-NO"/>
                    </w:rPr>
                    <w:t xml:space="preserve"> </w:t>
                  </w:r>
                  <w:r w:rsidRPr="00553A1F">
                    <w:rPr>
                      <w:position w:val="-4"/>
                      <w:sz w:val="26"/>
                    </w:rPr>
                    <w:object w:dxaOrig="1420" w:dyaOrig="360">
                      <v:shape id="_x0000_i1831" type="#_x0000_t75" style="width:71pt;height:18pt" o:ole="">
                        <v:imagedata r:id="rId1543" o:title=""/>
                      </v:shape>
                      <o:OLEObject Type="Embed" ProgID="Equation.DSMT4" ShapeID="_x0000_i1831" DrawAspect="Content" ObjectID="_1586712838" r:id="rId1544"/>
                    </w:object>
                  </w:r>
                  <w:r w:rsidRPr="00553A1F">
                    <w:rPr>
                      <w:sz w:val="26"/>
                      <w:lang w:val="nb-NO"/>
                    </w:rPr>
                    <w:t xml:space="preserve">. </w:t>
                  </w:r>
                </w:p>
                <w:p w:rsidR="00031A1B" w:rsidRPr="00553A1F" w:rsidRDefault="00031A1B" w:rsidP="00050611">
                  <w:pPr>
                    <w:ind w:firstLine="360"/>
                    <w:rPr>
                      <w:sz w:val="26"/>
                      <w:lang w:val="nb-NO"/>
                    </w:rPr>
                  </w:pPr>
                  <w:r w:rsidRPr="00553A1F">
                    <w:rPr>
                      <w:sz w:val="26"/>
                      <w:lang w:val="nb-NO"/>
                    </w:rPr>
                    <w:t>Xét tam giác MBD và tam giác MAB có:</w:t>
                  </w:r>
                </w:p>
                <w:p w:rsidR="00031A1B" w:rsidRPr="00553A1F" w:rsidRDefault="00031A1B" w:rsidP="00050611">
                  <w:pPr>
                    <w:ind w:firstLine="360"/>
                    <w:rPr>
                      <w:sz w:val="26"/>
                      <w:lang w:val="nb-NO"/>
                    </w:rPr>
                  </w:pPr>
                  <w:r w:rsidRPr="00553A1F">
                    <w:rPr>
                      <w:sz w:val="26"/>
                      <w:lang w:val="nb-NO"/>
                    </w:rPr>
                    <w:t xml:space="preserve">Góc M chung, </w:t>
                  </w:r>
                  <w:r w:rsidRPr="00553A1F">
                    <w:rPr>
                      <w:position w:val="-4"/>
                      <w:sz w:val="26"/>
                    </w:rPr>
                    <w:object w:dxaOrig="1420" w:dyaOrig="360">
                      <v:shape id="_x0000_i1832" type="#_x0000_t75" style="width:71pt;height:18pt" o:ole="">
                        <v:imagedata r:id="rId1543" o:title=""/>
                      </v:shape>
                      <o:OLEObject Type="Embed" ProgID="Equation.DSMT4" ShapeID="_x0000_i1832" DrawAspect="Content" ObjectID="_1586712839" r:id="rId1545"/>
                    </w:object>
                  </w:r>
                  <w:r w:rsidRPr="00553A1F">
                    <w:rPr>
                      <w:sz w:val="26"/>
                      <w:lang w:val="nb-NO"/>
                    </w:rPr>
                    <w:t xml:space="preserve"> </w:t>
                  </w:r>
                </w:p>
                <w:p w:rsidR="00031A1B" w:rsidRPr="00553A1F" w:rsidRDefault="00031A1B" w:rsidP="00050611">
                  <w:pPr>
                    <w:ind w:firstLine="360"/>
                    <w:rPr>
                      <w:sz w:val="26"/>
                      <w:lang w:val="nb-NO"/>
                    </w:rPr>
                  </w:pPr>
                  <w:r w:rsidRPr="00553A1F">
                    <w:rPr>
                      <w:position w:val="-6"/>
                      <w:sz w:val="26"/>
                    </w:rPr>
                    <w:object w:dxaOrig="300" w:dyaOrig="240">
                      <v:shape id="_x0000_i1833" type="#_x0000_t75" style="width:15pt;height:12pt" o:ole="">
                        <v:imagedata r:id="rId1521" o:title=""/>
                      </v:shape>
                      <o:OLEObject Type="Embed" ProgID="Equation.DSMT4" ShapeID="_x0000_i1833" DrawAspect="Content" ObjectID="_1586712840" r:id="rId1546"/>
                    </w:object>
                  </w:r>
                  <w:r w:rsidRPr="00553A1F">
                    <w:rPr>
                      <w:position w:val="-4"/>
                      <w:sz w:val="26"/>
                    </w:rPr>
                    <w:object w:dxaOrig="780" w:dyaOrig="260">
                      <v:shape id="_x0000_i1834" type="#_x0000_t75" style="width:39pt;height:13pt" o:ole="">
                        <v:imagedata r:id="rId1547" o:title=""/>
                      </v:shape>
                      <o:OLEObject Type="Embed" ProgID="Equation.DSMT4" ShapeID="_x0000_i1834" DrawAspect="Content" ObjectID="_1586712841" r:id="rId1548"/>
                    </w:object>
                  </w:r>
                  <w:r w:rsidRPr="00553A1F">
                    <w:rPr>
                      <w:sz w:val="26"/>
                      <w:lang w:val="nb-NO"/>
                    </w:rPr>
                    <w:t xml:space="preserve">đồng dạng với </w:t>
                  </w:r>
                  <w:r w:rsidRPr="00553A1F">
                    <w:rPr>
                      <w:position w:val="-4"/>
                      <w:sz w:val="26"/>
                    </w:rPr>
                    <w:object w:dxaOrig="760" w:dyaOrig="260">
                      <v:shape id="_x0000_i1835" type="#_x0000_t75" style="width:38pt;height:13pt" o:ole="">
                        <v:imagedata r:id="rId1549" o:title=""/>
                      </v:shape>
                      <o:OLEObject Type="Embed" ProgID="Equation.DSMT4" ShapeID="_x0000_i1835" DrawAspect="Content" ObjectID="_1586712842" r:id="rId1550"/>
                    </w:object>
                  </w:r>
                  <w:r w:rsidRPr="00553A1F">
                    <w:rPr>
                      <w:sz w:val="26"/>
                      <w:lang w:val="nb-NO"/>
                    </w:rPr>
                    <w:t xml:space="preserve">  (g – g)</w:t>
                  </w:r>
                </w:p>
                <w:p w:rsidR="00031A1B" w:rsidRPr="00553A1F" w:rsidRDefault="00031A1B" w:rsidP="00050611">
                  <w:pPr>
                    <w:ind w:firstLine="360"/>
                    <w:rPr>
                      <w:sz w:val="26"/>
                    </w:rPr>
                  </w:pPr>
                  <w:r w:rsidRPr="00553A1F">
                    <w:rPr>
                      <w:position w:val="-6"/>
                      <w:sz w:val="26"/>
                    </w:rPr>
                    <w:object w:dxaOrig="300" w:dyaOrig="240">
                      <v:shape id="_x0000_i1836" type="#_x0000_t75" style="width:15pt;height:12pt" o:ole="">
                        <v:imagedata r:id="rId1521" o:title=""/>
                      </v:shape>
                      <o:OLEObject Type="Embed" ProgID="Equation.DSMT4" ShapeID="_x0000_i1836" DrawAspect="Content" ObjectID="_1586712843" r:id="rId1551"/>
                    </w:object>
                  </w:r>
                  <w:r w:rsidRPr="00553A1F">
                    <w:rPr>
                      <w:position w:val="-24"/>
                      <w:sz w:val="26"/>
                    </w:rPr>
                    <w:object w:dxaOrig="1180" w:dyaOrig="660">
                      <v:shape id="_x0000_i1837" type="#_x0000_t75" style="width:59pt;height:33pt" o:ole="">
                        <v:imagedata r:id="rId1552" o:title=""/>
                      </v:shape>
                      <o:OLEObject Type="Embed" ProgID="Equation.DSMT4" ShapeID="_x0000_i1837" DrawAspect="Content" ObjectID="_1586712844" r:id="rId1553"/>
                    </w:object>
                  </w:r>
                  <w:r w:rsidRPr="00553A1F">
                    <w:rPr>
                      <w:sz w:val="26"/>
                    </w:rPr>
                    <w:t xml:space="preserve"> </w:t>
                  </w:r>
                  <w:r w:rsidRPr="00553A1F">
                    <w:rPr>
                      <w:position w:val="-6"/>
                      <w:sz w:val="26"/>
                    </w:rPr>
                    <w:object w:dxaOrig="300" w:dyaOrig="240">
                      <v:shape id="_x0000_i1838" type="#_x0000_t75" style="width:15pt;height:12pt" o:ole="">
                        <v:imagedata r:id="rId1521" o:title=""/>
                      </v:shape>
                      <o:OLEObject Type="Embed" ProgID="Equation.DSMT4" ShapeID="_x0000_i1838" DrawAspect="Content" ObjectID="_1586712845" r:id="rId1554"/>
                    </w:object>
                  </w:r>
                  <w:r w:rsidRPr="00553A1F">
                    <w:rPr>
                      <w:sz w:val="26"/>
                    </w:rPr>
                    <w:t>MB</w:t>
                  </w:r>
                  <w:r w:rsidRPr="00553A1F">
                    <w:rPr>
                      <w:sz w:val="26"/>
                      <w:vertAlign w:val="superscript"/>
                    </w:rPr>
                    <w:t>2</w:t>
                  </w:r>
                  <w:r w:rsidRPr="00553A1F">
                    <w:rPr>
                      <w:sz w:val="26"/>
                    </w:rPr>
                    <w:t xml:space="preserve"> = MA.MD</w:t>
                  </w:r>
                </w:p>
              </w:tc>
              <w:tc>
                <w:tcPr>
                  <w:tcW w:w="1200" w:type="dxa"/>
                </w:tcPr>
                <w:p w:rsidR="00031A1B" w:rsidRPr="00553A1F" w:rsidRDefault="00031A1B" w:rsidP="00050611">
                  <w:pPr>
                    <w:tabs>
                      <w:tab w:val="left" w:pos="360"/>
                    </w:tabs>
                    <w:jc w:val="center"/>
                    <w:rPr>
                      <w:b/>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r w:rsidRPr="00553A1F">
                    <w:rPr>
                      <w:sz w:val="26"/>
                      <w:lang w:val="nb-NO"/>
                    </w:rPr>
                    <w:t>0,25</w:t>
                  </w: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r w:rsidRPr="00553A1F">
                    <w:rPr>
                      <w:sz w:val="26"/>
                      <w:lang w:val="nb-NO"/>
                    </w:rPr>
                    <w:t>0,25</w:t>
                  </w:r>
                </w:p>
                <w:p w:rsidR="00031A1B" w:rsidRPr="00553A1F" w:rsidRDefault="00031A1B" w:rsidP="00050611">
                  <w:pPr>
                    <w:jc w:val="center"/>
                    <w:rPr>
                      <w:sz w:val="26"/>
                      <w:lang w:val="nb-NO"/>
                    </w:rPr>
                  </w:pPr>
                </w:p>
                <w:p w:rsidR="00031A1B" w:rsidRPr="00553A1F" w:rsidRDefault="00031A1B" w:rsidP="00050611">
                  <w:pPr>
                    <w:jc w:val="center"/>
                    <w:rPr>
                      <w:sz w:val="26"/>
                      <w:lang w:val="nb-NO"/>
                    </w:rPr>
                  </w:pPr>
                  <w:r w:rsidRPr="00553A1F">
                    <w:rPr>
                      <w:sz w:val="26"/>
                      <w:lang w:val="nb-NO"/>
                    </w:rPr>
                    <w:t>0,25</w:t>
                  </w:r>
                </w:p>
              </w:tc>
            </w:tr>
            <w:tr w:rsidR="00031A1B" w:rsidRPr="00553A1F" w:rsidTr="00050611">
              <w:tc>
                <w:tcPr>
                  <w:tcW w:w="1283" w:type="dxa"/>
                  <w:vMerge w:val="restart"/>
                  <w:tcBorders>
                    <w:top w:val="nil"/>
                  </w:tcBorders>
                </w:tcPr>
                <w:p w:rsidR="00031A1B" w:rsidRPr="00553A1F" w:rsidRDefault="00031A1B" w:rsidP="00050611">
                  <w:pPr>
                    <w:rPr>
                      <w:sz w:val="26"/>
                      <w:lang w:val="fr-FR"/>
                    </w:rPr>
                  </w:pPr>
                </w:p>
              </w:tc>
              <w:tc>
                <w:tcPr>
                  <w:tcW w:w="9385" w:type="dxa"/>
                  <w:gridSpan w:val="3"/>
                </w:tcPr>
                <w:p w:rsidR="00031A1B" w:rsidRPr="00553A1F" w:rsidRDefault="00031A1B" w:rsidP="00050611">
                  <w:pPr>
                    <w:rPr>
                      <w:sz w:val="26"/>
                      <w:lang w:val="fr-FR"/>
                    </w:rPr>
                  </w:pPr>
                  <w:r w:rsidRPr="00553A1F">
                    <w:rPr>
                      <w:b/>
                      <w:sz w:val="26"/>
                      <w:lang w:val="fr-FR"/>
                    </w:rPr>
                    <w:t>3.</w:t>
                  </w:r>
                  <w:r w:rsidRPr="00553A1F">
                    <w:rPr>
                      <w:sz w:val="26"/>
                      <w:lang w:val="fr-FR"/>
                    </w:rPr>
                    <w:t xml:space="preserve"> (0,75 điểm)</w:t>
                  </w:r>
                </w:p>
              </w:tc>
            </w:tr>
            <w:tr w:rsidR="00031A1B" w:rsidRPr="00553A1F" w:rsidTr="00050611">
              <w:tc>
                <w:tcPr>
                  <w:tcW w:w="1283" w:type="dxa"/>
                  <w:vMerge/>
                </w:tcPr>
                <w:p w:rsidR="00031A1B" w:rsidRPr="00553A1F" w:rsidRDefault="00031A1B" w:rsidP="00050611">
                  <w:pPr>
                    <w:rPr>
                      <w:sz w:val="26"/>
                      <w:lang w:val="fr-FR"/>
                    </w:rPr>
                  </w:pPr>
                </w:p>
              </w:tc>
              <w:tc>
                <w:tcPr>
                  <w:tcW w:w="8185" w:type="dxa"/>
                  <w:gridSpan w:val="2"/>
                </w:tcPr>
                <w:p w:rsidR="00031A1B" w:rsidRPr="00553A1F" w:rsidRDefault="00031A1B" w:rsidP="00050611">
                  <w:pPr>
                    <w:ind w:left="360"/>
                    <w:rPr>
                      <w:sz w:val="26"/>
                      <w:lang w:val="nb-NO"/>
                    </w:rPr>
                  </w:pPr>
                  <w:r w:rsidRPr="00553A1F">
                    <w:rPr>
                      <w:sz w:val="26"/>
                      <w:lang w:val="nb-NO"/>
                    </w:rPr>
                    <w:t xml:space="preserve">Ta có: </w:t>
                  </w:r>
                  <w:r w:rsidRPr="00553A1F">
                    <w:rPr>
                      <w:position w:val="-24"/>
                      <w:sz w:val="26"/>
                    </w:rPr>
                    <w:object w:dxaOrig="1020" w:dyaOrig="660">
                      <v:shape id="_x0000_i1839" type="#_x0000_t75" style="width:51pt;height:33pt" o:ole="">
                        <v:imagedata r:id="rId1555" o:title=""/>
                      </v:shape>
                      <o:OLEObject Type="Embed" ProgID="Equation.DSMT4" ShapeID="_x0000_i1839" DrawAspect="Content" ObjectID="_1586712846" r:id="rId1556"/>
                    </w:object>
                  </w:r>
                  <w:r w:rsidRPr="00553A1F">
                    <w:rPr>
                      <w:position w:val="-6"/>
                      <w:sz w:val="26"/>
                    </w:rPr>
                    <w:object w:dxaOrig="580" w:dyaOrig="380">
                      <v:shape id="_x0000_i1840" type="#_x0000_t75" style="width:29pt;height:19pt" o:ole="">
                        <v:imagedata r:id="rId1557" o:title=""/>
                      </v:shape>
                      <o:OLEObject Type="Embed" ProgID="Equation.DSMT4" ShapeID="_x0000_i1840" DrawAspect="Content" ObjectID="_1586712847" r:id="rId1558"/>
                    </w:object>
                  </w:r>
                  <w:r w:rsidRPr="00553A1F">
                    <w:rPr>
                      <w:sz w:val="26"/>
                      <w:lang w:val="nb-NO"/>
                    </w:rPr>
                    <w:t xml:space="preserve">= </w:t>
                  </w:r>
                  <w:r w:rsidRPr="00553A1F">
                    <w:rPr>
                      <w:position w:val="-24"/>
                      <w:sz w:val="26"/>
                    </w:rPr>
                    <w:object w:dxaOrig="240" w:dyaOrig="660">
                      <v:shape id="_x0000_i1841" type="#_x0000_t75" style="width:12pt;height:33pt" o:ole="">
                        <v:imagedata r:id="rId1559" o:title=""/>
                      </v:shape>
                      <o:OLEObject Type="Embed" ProgID="Equation.DSMT4" ShapeID="_x0000_i1841" DrawAspect="Content" ObjectID="_1586712848" r:id="rId1560"/>
                    </w:object>
                  </w:r>
                  <w:r w:rsidRPr="00553A1F">
                    <w:rPr>
                      <w:sz w:val="26"/>
                      <w:lang w:val="nb-NO"/>
                    </w:rPr>
                    <w:t xml:space="preserve">sđ </w:t>
                  </w:r>
                  <w:r w:rsidRPr="00553A1F">
                    <w:rPr>
                      <w:position w:val="-6"/>
                      <w:sz w:val="26"/>
                    </w:rPr>
                    <w:object w:dxaOrig="400" w:dyaOrig="380">
                      <v:shape id="_x0000_i1842" type="#_x0000_t75" style="width:20pt;height:19pt" o:ole="">
                        <v:imagedata r:id="rId1561" o:title=""/>
                      </v:shape>
                      <o:OLEObject Type="Embed" ProgID="Equation.DSMT4" ShapeID="_x0000_i1842" DrawAspect="Content" ObjectID="_1586712849" r:id="rId1562"/>
                    </w:object>
                  </w:r>
                  <w:r w:rsidRPr="00553A1F">
                    <w:rPr>
                      <w:sz w:val="26"/>
                      <w:lang w:val="nb-NO"/>
                    </w:rPr>
                    <w:t xml:space="preserve"> ( Theo tính chất hai tiếp tuyến cắt nhau) </w:t>
                  </w:r>
                  <w:r w:rsidRPr="00553A1F">
                    <w:rPr>
                      <w:position w:val="-4"/>
                      <w:sz w:val="26"/>
                    </w:rPr>
                    <w:object w:dxaOrig="200" w:dyaOrig="300">
                      <v:shape id="_x0000_i1843" type="#_x0000_t75" style="width:10pt;height:15pt" o:ole="">
                        <v:imagedata r:id="rId1525" o:title=""/>
                      </v:shape>
                      <o:OLEObject Type="Embed" ProgID="Equation.DSMT4" ShapeID="_x0000_i1843" DrawAspect="Content" ObjectID="_1586712850" r:id="rId1563"/>
                    </w:object>
                  </w:r>
                  <w:r w:rsidRPr="00553A1F">
                    <w:rPr>
                      <w:position w:val="-24"/>
                      <w:sz w:val="26"/>
                    </w:rPr>
                    <w:object w:dxaOrig="920" w:dyaOrig="660">
                      <v:shape id="_x0000_i1844" type="#_x0000_t75" style="width:46pt;height:33pt" o:ole="">
                        <v:imagedata r:id="rId1564" o:title=""/>
                      </v:shape>
                      <o:OLEObject Type="Embed" ProgID="Equation.DSMT4" ShapeID="_x0000_i1844" DrawAspect="Content" ObjectID="_1586712851" r:id="rId1565"/>
                    </w:object>
                  </w:r>
                  <w:r w:rsidRPr="00553A1F">
                    <w:rPr>
                      <w:sz w:val="26"/>
                      <w:lang w:val="nb-NO"/>
                    </w:rPr>
                    <w:t xml:space="preserve">sđ </w:t>
                  </w:r>
                  <w:r w:rsidRPr="00553A1F">
                    <w:rPr>
                      <w:position w:val="-6"/>
                      <w:sz w:val="26"/>
                    </w:rPr>
                    <w:object w:dxaOrig="400" w:dyaOrig="380">
                      <v:shape id="_x0000_i1845" type="#_x0000_t75" style="width:20pt;height:19pt" o:ole="">
                        <v:imagedata r:id="rId1561" o:title=""/>
                      </v:shape>
                      <o:OLEObject Type="Embed" ProgID="Equation.DSMT4" ShapeID="_x0000_i1845" DrawAspect="Content" ObjectID="_1586712852" r:id="rId1566"/>
                    </w:object>
                  </w:r>
                  <w:r w:rsidRPr="00553A1F">
                    <w:rPr>
                      <w:sz w:val="26"/>
                      <w:lang w:val="nb-NO"/>
                    </w:rPr>
                    <w:t xml:space="preserve">(góc nội tiếp) </w:t>
                  </w:r>
                  <w:r w:rsidRPr="00553A1F">
                    <w:rPr>
                      <w:position w:val="-6"/>
                      <w:sz w:val="26"/>
                    </w:rPr>
                    <w:object w:dxaOrig="300" w:dyaOrig="240">
                      <v:shape id="_x0000_i1846" type="#_x0000_t75" style="width:15pt;height:12pt" o:ole="">
                        <v:imagedata r:id="rId1521" o:title=""/>
                      </v:shape>
                      <o:OLEObject Type="Embed" ProgID="Equation.DSMT4" ShapeID="_x0000_i1846" DrawAspect="Content" ObjectID="_1586712853" r:id="rId1567"/>
                    </w:object>
                  </w:r>
                  <w:r w:rsidRPr="00553A1F">
                    <w:rPr>
                      <w:position w:val="-6"/>
                      <w:sz w:val="26"/>
                    </w:rPr>
                    <w:object w:dxaOrig="1320" w:dyaOrig="380">
                      <v:shape id="_x0000_i1847" type="#_x0000_t75" style="width:66pt;height:19pt" o:ole="">
                        <v:imagedata r:id="rId1568" o:title=""/>
                      </v:shape>
                      <o:OLEObject Type="Embed" ProgID="Equation.DSMT4" ShapeID="_x0000_i1847" DrawAspect="Content" ObjectID="_1586712854" r:id="rId1569"/>
                    </w:object>
                  </w:r>
                  <w:r w:rsidRPr="00553A1F">
                    <w:rPr>
                      <w:sz w:val="26"/>
                      <w:lang w:val="nb-NO"/>
                    </w:rPr>
                    <w:t>. (1)</w:t>
                  </w:r>
                </w:p>
                <w:p w:rsidR="00031A1B" w:rsidRPr="00553A1F" w:rsidRDefault="00031A1B" w:rsidP="00050611">
                  <w:pPr>
                    <w:ind w:left="360"/>
                    <w:rPr>
                      <w:sz w:val="26"/>
                      <w:lang w:val="nb-NO"/>
                    </w:rPr>
                  </w:pPr>
                  <w:r w:rsidRPr="00553A1F">
                    <w:rPr>
                      <w:sz w:val="26"/>
                      <w:lang w:val="nb-NO"/>
                    </w:rPr>
                    <w:t xml:space="preserve">Tứ giác MEOC nội tiếp ( vì </w:t>
                  </w:r>
                  <w:r w:rsidRPr="00553A1F">
                    <w:rPr>
                      <w:position w:val="-6"/>
                      <w:sz w:val="26"/>
                    </w:rPr>
                    <w:object w:dxaOrig="1359" w:dyaOrig="360">
                      <v:shape id="_x0000_i1848" type="#_x0000_t75" style="width:67.95pt;height:18pt" o:ole="">
                        <v:imagedata r:id="rId1570" o:title=""/>
                      </v:shape>
                      <o:OLEObject Type="Embed" ProgID="Equation.DSMT4" ShapeID="_x0000_i1848" DrawAspect="Content" ObjectID="_1586712855" r:id="rId1571"/>
                    </w:object>
                  </w:r>
                  <w:r w:rsidRPr="00553A1F">
                    <w:rPr>
                      <w:sz w:val="26"/>
                      <w:lang w:val="nb-NO"/>
                    </w:rPr>
                    <w:t xml:space="preserve"> = 180</w:t>
                  </w:r>
                  <w:r w:rsidRPr="00553A1F">
                    <w:rPr>
                      <w:sz w:val="26"/>
                      <w:vertAlign w:val="superscript"/>
                      <w:lang w:val="nb-NO"/>
                    </w:rPr>
                    <w:t>0</w:t>
                  </w:r>
                  <w:r w:rsidRPr="00553A1F">
                    <w:rPr>
                      <w:sz w:val="26"/>
                      <w:lang w:val="nb-NO"/>
                    </w:rPr>
                    <w:t xml:space="preserve">) </w:t>
                  </w:r>
                </w:p>
                <w:p w:rsidR="00031A1B" w:rsidRPr="00553A1F" w:rsidRDefault="00031A1B" w:rsidP="00050611">
                  <w:pPr>
                    <w:ind w:left="360"/>
                    <w:rPr>
                      <w:sz w:val="26"/>
                      <w:lang w:val="nb-NO"/>
                    </w:rPr>
                  </w:pPr>
                  <w:r w:rsidRPr="00553A1F">
                    <w:rPr>
                      <w:position w:val="-6"/>
                      <w:sz w:val="26"/>
                    </w:rPr>
                    <w:object w:dxaOrig="300" w:dyaOrig="240">
                      <v:shape id="_x0000_i1849" type="#_x0000_t75" style="width:15pt;height:12pt" o:ole="">
                        <v:imagedata r:id="rId1521" o:title=""/>
                      </v:shape>
                      <o:OLEObject Type="Embed" ProgID="Equation.DSMT4" ShapeID="_x0000_i1849" DrawAspect="Content" ObjectID="_1586712856" r:id="rId1572"/>
                    </w:object>
                  </w:r>
                  <w:r w:rsidRPr="00553A1F">
                    <w:rPr>
                      <w:position w:val="-6"/>
                      <w:sz w:val="26"/>
                    </w:rPr>
                    <w:object w:dxaOrig="1400" w:dyaOrig="360">
                      <v:shape id="_x0000_i1850" type="#_x0000_t75" style="width:70pt;height:18pt" o:ole="">
                        <v:imagedata r:id="rId1573" o:title=""/>
                      </v:shape>
                      <o:OLEObject Type="Embed" ProgID="Equation.DSMT4" ShapeID="_x0000_i1850" DrawAspect="Content" ObjectID="_1586712857" r:id="rId1574"/>
                    </w:object>
                  </w:r>
                  <w:r w:rsidRPr="00553A1F">
                    <w:rPr>
                      <w:sz w:val="26"/>
                      <w:lang w:val="nb-NO"/>
                    </w:rPr>
                    <w:t xml:space="preserve"> ( vì hai góc nội tiếp cùng chắn cung MC). (2)</w:t>
                  </w:r>
                </w:p>
                <w:p w:rsidR="00031A1B" w:rsidRPr="00553A1F" w:rsidRDefault="00031A1B" w:rsidP="00050611">
                  <w:pPr>
                    <w:ind w:left="360"/>
                    <w:rPr>
                      <w:sz w:val="26"/>
                      <w:lang w:val="nb-NO"/>
                    </w:rPr>
                  </w:pPr>
                  <w:r w:rsidRPr="00553A1F">
                    <w:rPr>
                      <w:sz w:val="26"/>
                      <w:lang w:val="nb-NO"/>
                    </w:rPr>
                    <w:t xml:space="preserve">Từ (1) và (2) </w:t>
                  </w:r>
                  <w:r w:rsidRPr="00553A1F">
                    <w:rPr>
                      <w:position w:val="-6"/>
                      <w:sz w:val="26"/>
                    </w:rPr>
                    <w:object w:dxaOrig="300" w:dyaOrig="240">
                      <v:shape id="_x0000_i1851" type="#_x0000_t75" style="width:15pt;height:12pt" o:ole="">
                        <v:imagedata r:id="rId1521" o:title=""/>
                      </v:shape>
                      <o:OLEObject Type="Embed" ProgID="Equation.DSMT4" ShapeID="_x0000_i1851" DrawAspect="Content" ObjectID="_1586712858" r:id="rId1575"/>
                    </w:object>
                  </w:r>
                  <w:r w:rsidRPr="00553A1F">
                    <w:rPr>
                      <w:position w:val="-6"/>
                      <w:sz w:val="26"/>
                    </w:rPr>
                    <w:object w:dxaOrig="1300" w:dyaOrig="380">
                      <v:shape id="_x0000_i1852" type="#_x0000_t75" style="width:65pt;height:19pt" o:ole="">
                        <v:imagedata r:id="rId1576" o:title=""/>
                      </v:shape>
                      <o:OLEObject Type="Embed" ProgID="Equation.DSMT4" ShapeID="_x0000_i1852" DrawAspect="Content" ObjectID="_1586712859" r:id="rId1577"/>
                    </w:object>
                  </w:r>
                  <w:r w:rsidRPr="00553A1F">
                    <w:rPr>
                      <w:position w:val="-6"/>
                      <w:sz w:val="26"/>
                    </w:rPr>
                    <w:object w:dxaOrig="300" w:dyaOrig="240">
                      <v:shape id="_x0000_i1853" type="#_x0000_t75" style="width:15pt;height:12pt" o:ole="">
                        <v:imagedata r:id="rId1521" o:title=""/>
                      </v:shape>
                      <o:OLEObject Type="Embed" ProgID="Equation.DSMT4" ShapeID="_x0000_i1853" DrawAspect="Content" ObjectID="_1586712860" r:id="rId1578"/>
                    </w:object>
                  </w:r>
                  <w:r w:rsidRPr="00553A1F">
                    <w:rPr>
                      <w:sz w:val="26"/>
                      <w:lang w:val="nb-NO"/>
                    </w:rPr>
                    <w:t>BF // AM. ( Vì hai góc đồng vị ).</w:t>
                  </w:r>
                </w:p>
              </w:tc>
              <w:tc>
                <w:tcPr>
                  <w:tcW w:w="1200" w:type="dxa"/>
                </w:tcPr>
                <w:p w:rsidR="00031A1B" w:rsidRPr="00553A1F" w:rsidRDefault="00031A1B" w:rsidP="00050611">
                  <w:pPr>
                    <w:tabs>
                      <w:tab w:val="left" w:pos="360"/>
                    </w:tabs>
                    <w:jc w:val="both"/>
                    <w:rPr>
                      <w:b/>
                      <w:sz w:val="26"/>
                      <w:lang w:val="nb-NO"/>
                    </w:rPr>
                  </w:pPr>
                </w:p>
                <w:p w:rsidR="00031A1B" w:rsidRPr="00553A1F" w:rsidRDefault="00031A1B" w:rsidP="00050611">
                  <w:pPr>
                    <w:rPr>
                      <w:sz w:val="26"/>
                      <w:lang w:val="nb-NO"/>
                    </w:rPr>
                  </w:pPr>
                </w:p>
                <w:p w:rsidR="00031A1B" w:rsidRPr="00553A1F" w:rsidRDefault="00031A1B" w:rsidP="00050611">
                  <w:pPr>
                    <w:rPr>
                      <w:sz w:val="26"/>
                      <w:lang w:val="nb-NO"/>
                    </w:rPr>
                  </w:pPr>
                </w:p>
                <w:p w:rsidR="00031A1B" w:rsidRPr="00553A1F" w:rsidRDefault="00031A1B" w:rsidP="00050611">
                  <w:pPr>
                    <w:jc w:val="center"/>
                    <w:rPr>
                      <w:sz w:val="26"/>
                      <w:lang w:val="nb-NO"/>
                    </w:rPr>
                  </w:pPr>
                  <w:r w:rsidRPr="00553A1F">
                    <w:rPr>
                      <w:sz w:val="26"/>
                      <w:lang w:val="nb-NO"/>
                    </w:rPr>
                    <w:t>0,25</w:t>
                  </w: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r w:rsidRPr="00553A1F">
                    <w:rPr>
                      <w:sz w:val="26"/>
                      <w:lang w:val="nb-NO"/>
                    </w:rPr>
                    <w:t>0,25</w:t>
                  </w:r>
                </w:p>
                <w:p w:rsidR="00031A1B" w:rsidRPr="00553A1F" w:rsidRDefault="00031A1B" w:rsidP="00050611">
                  <w:pPr>
                    <w:jc w:val="center"/>
                    <w:rPr>
                      <w:sz w:val="26"/>
                      <w:lang w:val="nb-NO"/>
                    </w:rPr>
                  </w:pPr>
                </w:p>
                <w:p w:rsidR="00031A1B" w:rsidRPr="00553A1F" w:rsidRDefault="00031A1B" w:rsidP="00050611">
                  <w:pPr>
                    <w:jc w:val="center"/>
                    <w:rPr>
                      <w:sz w:val="26"/>
                      <w:lang w:val="nb-NO"/>
                    </w:rPr>
                  </w:pPr>
                  <w:r w:rsidRPr="00553A1F">
                    <w:rPr>
                      <w:sz w:val="26"/>
                      <w:lang w:val="nb-NO"/>
                    </w:rPr>
                    <w:t>0,25</w:t>
                  </w:r>
                </w:p>
              </w:tc>
            </w:tr>
            <w:tr w:rsidR="00031A1B" w:rsidRPr="00553A1F" w:rsidTr="00050611">
              <w:tc>
                <w:tcPr>
                  <w:tcW w:w="1283" w:type="dxa"/>
                  <w:vMerge/>
                </w:tcPr>
                <w:p w:rsidR="00031A1B" w:rsidRPr="00553A1F" w:rsidRDefault="00031A1B" w:rsidP="00050611">
                  <w:pPr>
                    <w:rPr>
                      <w:sz w:val="26"/>
                      <w:lang w:val="fr-FR"/>
                    </w:rPr>
                  </w:pPr>
                </w:p>
              </w:tc>
              <w:tc>
                <w:tcPr>
                  <w:tcW w:w="9385" w:type="dxa"/>
                  <w:gridSpan w:val="3"/>
                </w:tcPr>
                <w:p w:rsidR="00031A1B" w:rsidRPr="00553A1F" w:rsidRDefault="00031A1B" w:rsidP="00050611">
                  <w:pPr>
                    <w:rPr>
                      <w:sz w:val="26"/>
                      <w:lang w:val="fr-FR"/>
                    </w:rPr>
                  </w:pPr>
                  <w:r w:rsidRPr="00553A1F">
                    <w:rPr>
                      <w:b/>
                      <w:sz w:val="26"/>
                      <w:lang w:val="fr-FR"/>
                    </w:rPr>
                    <w:t>4.</w:t>
                  </w:r>
                  <w:r w:rsidRPr="00553A1F">
                    <w:rPr>
                      <w:sz w:val="26"/>
                      <w:lang w:val="fr-FR"/>
                    </w:rPr>
                    <w:t xml:space="preserve"> (0,75 điểm)</w:t>
                  </w:r>
                </w:p>
              </w:tc>
            </w:tr>
            <w:tr w:rsidR="00031A1B" w:rsidRPr="00553A1F" w:rsidTr="00050611">
              <w:tc>
                <w:tcPr>
                  <w:tcW w:w="1283" w:type="dxa"/>
                  <w:vMerge/>
                </w:tcPr>
                <w:p w:rsidR="00031A1B" w:rsidRPr="00553A1F" w:rsidRDefault="00031A1B" w:rsidP="00050611">
                  <w:pPr>
                    <w:rPr>
                      <w:sz w:val="26"/>
                      <w:lang w:val="fr-FR"/>
                    </w:rPr>
                  </w:pPr>
                </w:p>
              </w:tc>
              <w:tc>
                <w:tcPr>
                  <w:tcW w:w="8185" w:type="dxa"/>
                  <w:gridSpan w:val="2"/>
                </w:tcPr>
                <w:p w:rsidR="00031A1B" w:rsidRPr="00553A1F" w:rsidRDefault="00031A1B" w:rsidP="00050611">
                  <w:pPr>
                    <w:rPr>
                      <w:sz w:val="26"/>
                      <w:lang w:val="nb-NO"/>
                    </w:rPr>
                  </w:pPr>
                  <w:r w:rsidRPr="00553A1F">
                    <w:rPr>
                      <w:sz w:val="26"/>
                      <w:lang w:val="nb-NO"/>
                    </w:rPr>
                    <w:t xml:space="preserve">Vì OM là phân giác của </w:t>
                  </w:r>
                  <w:r w:rsidRPr="00553A1F">
                    <w:rPr>
                      <w:position w:val="-6"/>
                      <w:sz w:val="26"/>
                    </w:rPr>
                    <w:object w:dxaOrig="580" w:dyaOrig="360">
                      <v:shape id="_x0000_i1854" type="#_x0000_t75" style="width:29pt;height:18pt" o:ole="">
                        <v:imagedata r:id="rId1579" o:title=""/>
                      </v:shape>
                      <o:OLEObject Type="Embed" ProgID="Equation.DSMT4" ShapeID="_x0000_i1854" DrawAspect="Content" ObjectID="_1586712861" r:id="rId1580"/>
                    </w:object>
                  </w:r>
                  <w:r w:rsidRPr="00553A1F">
                    <w:rPr>
                      <w:sz w:val="26"/>
                      <w:lang w:val="nb-NO"/>
                    </w:rPr>
                    <w:t xml:space="preserve"> ( Theo tính chất của hai tiếp tuyến cắt nhau)</w:t>
                  </w:r>
                </w:p>
                <w:p w:rsidR="00031A1B" w:rsidRPr="00553A1F" w:rsidRDefault="00031A1B" w:rsidP="00050611">
                  <w:pPr>
                    <w:tabs>
                      <w:tab w:val="left" w:pos="5730"/>
                    </w:tabs>
                    <w:rPr>
                      <w:sz w:val="26"/>
                      <w:lang w:val="nb-NO"/>
                    </w:rPr>
                  </w:pPr>
                  <w:r w:rsidRPr="00553A1F">
                    <w:rPr>
                      <w:position w:val="-6"/>
                      <w:sz w:val="26"/>
                    </w:rPr>
                    <w:object w:dxaOrig="300" w:dyaOrig="240">
                      <v:shape id="_x0000_i1855" type="#_x0000_t75" style="width:15pt;height:12pt" o:ole="">
                        <v:imagedata r:id="rId1521" o:title=""/>
                      </v:shape>
                      <o:OLEObject Type="Embed" ProgID="Equation.DSMT4" ShapeID="_x0000_i1855" DrawAspect="Content" ObjectID="_1586712862" r:id="rId1581"/>
                    </w:object>
                  </w:r>
                  <w:r w:rsidRPr="00553A1F">
                    <w:rPr>
                      <w:position w:val="-24"/>
                      <w:sz w:val="26"/>
                    </w:rPr>
                    <w:object w:dxaOrig="1020" w:dyaOrig="660">
                      <v:shape id="_x0000_i1856" type="#_x0000_t75" style="width:51pt;height:33pt" o:ole="">
                        <v:imagedata r:id="rId1555" o:title=""/>
                      </v:shape>
                      <o:OLEObject Type="Embed" ProgID="Equation.DSMT4" ShapeID="_x0000_i1856" DrawAspect="Content" ObjectID="_1586712863" r:id="rId1582"/>
                    </w:object>
                  </w:r>
                  <w:r w:rsidRPr="00553A1F">
                    <w:rPr>
                      <w:position w:val="-6"/>
                      <w:sz w:val="26"/>
                    </w:rPr>
                    <w:object w:dxaOrig="580" w:dyaOrig="360">
                      <v:shape id="_x0000_i1857" type="#_x0000_t75" style="width:29pt;height:18pt" o:ole="">
                        <v:imagedata r:id="rId1583" o:title=""/>
                      </v:shape>
                      <o:OLEObject Type="Embed" ProgID="Equation.DSMT4" ShapeID="_x0000_i1857" DrawAspect="Content" ObjectID="_1586712864" r:id="rId1584"/>
                    </w:object>
                  </w:r>
                  <w:r w:rsidRPr="00553A1F">
                    <w:rPr>
                      <w:sz w:val="26"/>
                      <w:lang w:val="nb-NO"/>
                    </w:rPr>
                    <w:t xml:space="preserve"> mà </w:t>
                  </w:r>
                  <w:r w:rsidRPr="00553A1F">
                    <w:rPr>
                      <w:position w:val="-6"/>
                      <w:sz w:val="26"/>
                    </w:rPr>
                    <w:object w:dxaOrig="620" w:dyaOrig="360">
                      <v:shape id="_x0000_i1858" type="#_x0000_t75" style="width:31pt;height:18pt" o:ole="">
                        <v:imagedata r:id="rId1585" o:title=""/>
                      </v:shape>
                      <o:OLEObject Type="Embed" ProgID="Equation.DSMT4" ShapeID="_x0000_i1858" DrawAspect="Content" ObjectID="_1586712865" r:id="rId1586"/>
                    </w:object>
                  </w:r>
                  <w:r w:rsidRPr="00553A1F">
                    <w:rPr>
                      <w:sz w:val="26"/>
                      <w:lang w:val="nb-NO"/>
                    </w:rPr>
                    <w:t>=60</w:t>
                  </w:r>
                  <w:r w:rsidRPr="00553A1F">
                    <w:rPr>
                      <w:sz w:val="26"/>
                      <w:vertAlign w:val="superscript"/>
                      <w:lang w:val="nb-NO"/>
                    </w:rPr>
                    <w:t xml:space="preserve">0 </w:t>
                  </w:r>
                  <w:r w:rsidRPr="00553A1F">
                    <w:rPr>
                      <w:sz w:val="26"/>
                      <w:lang w:val="nb-NO"/>
                    </w:rPr>
                    <w:t xml:space="preserve"> nên </w:t>
                  </w:r>
                  <w:r w:rsidRPr="00553A1F">
                    <w:rPr>
                      <w:position w:val="-6"/>
                      <w:sz w:val="26"/>
                    </w:rPr>
                    <w:object w:dxaOrig="580" w:dyaOrig="360">
                      <v:shape id="_x0000_i1859" type="#_x0000_t75" style="width:29pt;height:18pt" o:ole="">
                        <v:imagedata r:id="rId1583" o:title=""/>
                      </v:shape>
                      <o:OLEObject Type="Embed" ProgID="Equation.DSMT4" ShapeID="_x0000_i1859" DrawAspect="Content" ObjectID="_1586712866" r:id="rId1587"/>
                    </w:object>
                  </w:r>
                  <w:r w:rsidRPr="00553A1F">
                    <w:rPr>
                      <w:sz w:val="26"/>
                      <w:lang w:val="nb-NO"/>
                    </w:rPr>
                    <w:t>= 120</w:t>
                  </w:r>
                  <w:r w:rsidRPr="00553A1F">
                    <w:rPr>
                      <w:sz w:val="26"/>
                      <w:vertAlign w:val="superscript"/>
                      <w:lang w:val="nb-NO"/>
                    </w:rPr>
                    <w:t xml:space="preserve">0 </w:t>
                  </w:r>
                  <w:r w:rsidRPr="00553A1F">
                    <w:rPr>
                      <w:sz w:val="26"/>
                      <w:lang w:val="nb-NO"/>
                    </w:rPr>
                    <w:t xml:space="preserve"> </w:t>
                  </w:r>
                  <w:r w:rsidRPr="00553A1F">
                    <w:rPr>
                      <w:position w:val="-6"/>
                      <w:sz w:val="26"/>
                    </w:rPr>
                    <w:object w:dxaOrig="300" w:dyaOrig="240">
                      <v:shape id="_x0000_i1860" type="#_x0000_t75" style="width:15pt;height:12pt" o:ole="">
                        <v:imagedata r:id="rId1521" o:title=""/>
                      </v:shape>
                      <o:OLEObject Type="Embed" ProgID="Equation.DSMT4" ShapeID="_x0000_i1860" DrawAspect="Content" ObjectID="_1586712867" r:id="rId1588"/>
                    </w:object>
                  </w:r>
                  <w:r w:rsidRPr="00553A1F">
                    <w:rPr>
                      <w:sz w:val="26"/>
                      <w:lang w:val="nb-NO"/>
                    </w:rPr>
                    <w:t xml:space="preserve"> sđ </w:t>
                  </w:r>
                  <w:r w:rsidRPr="00553A1F">
                    <w:rPr>
                      <w:position w:val="-6"/>
                      <w:sz w:val="26"/>
                    </w:rPr>
                    <w:object w:dxaOrig="400" w:dyaOrig="380">
                      <v:shape id="_x0000_i1861" type="#_x0000_t75" style="width:20pt;height:19pt" o:ole="">
                        <v:imagedata r:id="rId1561" o:title=""/>
                      </v:shape>
                      <o:OLEObject Type="Embed" ProgID="Equation.DSMT4" ShapeID="_x0000_i1861" DrawAspect="Content" ObjectID="_1586712868" r:id="rId1589"/>
                    </w:object>
                  </w:r>
                  <w:r w:rsidRPr="00553A1F">
                    <w:rPr>
                      <w:sz w:val="26"/>
                      <w:lang w:val="nb-NO"/>
                    </w:rPr>
                    <w:t>= 120</w:t>
                  </w:r>
                  <w:r w:rsidRPr="00553A1F">
                    <w:rPr>
                      <w:sz w:val="26"/>
                      <w:vertAlign w:val="superscript"/>
                      <w:lang w:val="nb-NO"/>
                    </w:rPr>
                    <w:t xml:space="preserve">0 </w:t>
                  </w:r>
                  <w:r w:rsidRPr="00553A1F">
                    <w:rPr>
                      <w:sz w:val="26"/>
                      <w:lang w:val="nb-NO"/>
                    </w:rPr>
                    <w:t xml:space="preserve"> </w:t>
                  </w:r>
                </w:p>
                <w:p w:rsidR="00031A1B" w:rsidRPr="00553A1F" w:rsidRDefault="00031A1B" w:rsidP="00050611">
                  <w:pPr>
                    <w:rPr>
                      <w:sz w:val="26"/>
                      <w:lang w:val="nb-NO"/>
                    </w:rPr>
                  </w:pPr>
                  <w:r w:rsidRPr="00553A1F">
                    <w:rPr>
                      <w:sz w:val="26"/>
                      <w:lang w:val="nb-NO"/>
                    </w:rPr>
                    <w:t>Diện tích hình quạt tròn OBC là.</w:t>
                  </w:r>
                </w:p>
                <w:p w:rsidR="00031A1B" w:rsidRPr="00553A1F" w:rsidRDefault="00031A1B" w:rsidP="00050611">
                  <w:pPr>
                    <w:rPr>
                      <w:sz w:val="26"/>
                      <w:lang w:val="nb-NO"/>
                    </w:rPr>
                  </w:pPr>
                  <w:r w:rsidRPr="00553A1F">
                    <w:rPr>
                      <w:sz w:val="26"/>
                      <w:lang w:val="nb-NO"/>
                    </w:rPr>
                    <w:t xml:space="preserve">Sq = </w:t>
                  </w:r>
                  <w:r w:rsidRPr="00553A1F">
                    <w:rPr>
                      <w:position w:val="-24"/>
                      <w:sz w:val="26"/>
                    </w:rPr>
                    <w:object w:dxaOrig="3019" w:dyaOrig="660">
                      <v:shape id="_x0000_i1862" type="#_x0000_t75" style="width:150.95pt;height:33pt" o:ole="">
                        <v:imagedata r:id="rId1590" o:title=""/>
                      </v:shape>
                      <o:OLEObject Type="Embed" ProgID="Equation.DSMT4" ShapeID="_x0000_i1862" DrawAspect="Content" ObjectID="_1586712869" r:id="rId1591"/>
                    </w:object>
                  </w:r>
                </w:p>
                <w:p w:rsidR="00031A1B" w:rsidRPr="00553A1F" w:rsidRDefault="00031A1B" w:rsidP="00050611">
                  <w:pPr>
                    <w:rPr>
                      <w:sz w:val="26"/>
                      <w:lang w:val="nb-NO"/>
                    </w:rPr>
                  </w:pPr>
                  <w:r w:rsidRPr="00553A1F">
                    <w:rPr>
                      <w:sz w:val="26"/>
                      <w:lang w:val="nb-NO"/>
                    </w:rPr>
                    <w:t xml:space="preserve">Tam giác </w:t>
                  </w:r>
                  <w:r w:rsidRPr="00553A1F">
                    <w:rPr>
                      <w:position w:val="-6"/>
                      <w:sz w:val="26"/>
                    </w:rPr>
                    <w:object w:dxaOrig="580" w:dyaOrig="279">
                      <v:shape id="_x0000_i1863" type="#_x0000_t75" style="width:29pt;height:13.95pt" o:ole="">
                        <v:imagedata r:id="rId1592" o:title=""/>
                      </v:shape>
                      <o:OLEObject Type="Embed" ProgID="Equation.DSMT4" ShapeID="_x0000_i1863" DrawAspect="Content" ObjectID="_1586712870" r:id="rId1593"/>
                    </w:object>
                  </w:r>
                  <w:r w:rsidRPr="00553A1F">
                    <w:rPr>
                      <w:sz w:val="26"/>
                      <w:lang w:val="nb-NO"/>
                    </w:rPr>
                    <w:t xml:space="preserve"> vuông tại H có </w:t>
                  </w:r>
                  <w:r w:rsidRPr="00553A1F">
                    <w:rPr>
                      <w:position w:val="-6"/>
                      <w:sz w:val="26"/>
                    </w:rPr>
                    <w:object w:dxaOrig="1160" w:dyaOrig="360">
                      <v:shape id="_x0000_i1864" type="#_x0000_t75" style="width:58pt;height:18pt" o:ole="">
                        <v:imagedata r:id="rId1594" o:title=""/>
                      </v:shape>
                      <o:OLEObject Type="Embed" ProgID="Equation.DSMT4" ShapeID="_x0000_i1864" DrawAspect="Content" ObjectID="_1586712871" r:id="rId1595"/>
                    </w:object>
                  </w:r>
                  <w:r w:rsidRPr="00553A1F">
                    <w:rPr>
                      <w:position w:val="-6"/>
                      <w:sz w:val="26"/>
                    </w:rPr>
                    <w:object w:dxaOrig="300" w:dyaOrig="240">
                      <v:shape id="_x0000_i1865" type="#_x0000_t75" style="width:15pt;height:12pt" o:ole="">
                        <v:imagedata r:id="rId1521" o:title=""/>
                      </v:shape>
                      <o:OLEObject Type="Embed" ProgID="Equation.DSMT4" ShapeID="_x0000_i1865" DrawAspect="Content" ObjectID="_1586712872" r:id="rId1596"/>
                    </w:object>
                  </w:r>
                  <w:r w:rsidRPr="00553A1F">
                    <w:rPr>
                      <w:sz w:val="26"/>
                      <w:lang w:val="nb-NO"/>
                    </w:rPr>
                    <w:t xml:space="preserve">OH </w:t>
                  </w:r>
                  <w:r w:rsidRPr="00553A1F">
                    <w:rPr>
                      <w:position w:val="-24"/>
                      <w:sz w:val="26"/>
                    </w:rPr>
                    <w:object w:dxaOrig="2079" w:dyaOrig="620">
                      <v:shape id="_x0000_i1866" type="#_x0000_t75" style="width:97.9pt;height:28.95pt" o:ole="">
                        <v:imagedata r:id="rId1597" o:title=""/>
                      </v:shape>
                      <o:OLEObject Type="Embed" ProgID="Equation.DSMT4" ShapeID="_x0000_i1866" DrawAspect="Content" ObjectID="_1586712873" r:id="rId1598"/>
                    </w:object>
                  </w:r>
                </w:p>
                <w:p w:rsidR="00031A1B" w:rsidRPr="00553A1F" w:rsidRDefault="00031A1B" w:rsidP="00050611">
                  <w:pPr>
                    <w:rPr>
                      <w:sz w:val="26"/>
                      <w:lang w:val="nb-NO"/>
                    </w:rPr>
                  </w:pPr>
                  <w:r w:rsidRPr="00553A1F">
                    <w:rPr>
                      <w:sz w:val="26"/>
                      <w:lang w:val="nb-NO"/>
                    </w:rPr>
                    <w:t>HC</w:t>
                  </w:r>
                  <w:r w:rsidRPr="00553A1F">
                    <w:rPr>
                      <w:sz w:val="26"/>
                      <w:vertAlign w:val="superscript"/>
                      <w:lang w:val="nb-NO"/>
                    </w:rPr>
                    <w:t>2</w:t>
                  </w:r>
                  <w:r w:rsidRPr="00553A1F">
                    <w:rPr>
                      <w:sz w:val="26"/>
                      <w:lang w:val="nb-NO"/>
                    </w:rPr>
                    <w:t xml:space="preserve">= </w:t>
                  </w:r>
                  <w:r w:rsidRPr="00553A1F">
                    <w:rPr>
                      <w:position w:val="-28"/>
                      <w:sz w:val="26"/>
                    </w:rPr>
                    <w:object w:dxaOrig="2880" w:dyaOrig="740">
                      <v:shape id="_x0000_i1867" type="#_x0000_t75" style="width:2in;height:37pt" o:ole="">
                        <v:imagedata r:id="rId1599" o:title=""/>
                      </v:shape>
                      <o:OLEObject Type="Embed" ProgID="Equation.DSMT4" ShapeID="_x0000_i1867" DrawAspect="Content" ObjectID="_1586712874" r:id="rId1600"/>
                    </w:object>
                  </w:r>
                  <w:r w:rsidRPr="00553A1F">
                    <w:rPr>
                      <w:position w:val="-6"/>
                      <w:sz w:val="26"/>
                    </w:rPr>
                    <w:object w:dxaOrig="300" w:dyaOrig="240">
                      <v:shape id="_x0000_i1868" type="#_x0000_t75" style="width:15pt;height:12pt" o:ole="">
                        <v:imagedata r:id="rId1521" o:title=""/>
                      </v:shape>
                      <o:OLEObject Type="Embed" ProgID="Equation.DSMT4" ShapeID="_x0000_i1868" DrawAspect="Content" ObjectID="_1586712875" r:id="rId1601"/>
                    </w:object>
                  </w:r>
                  <w:r w:rsidRPr="00553A1F">
                    <w:rPr>
                      <w:sz w:val="26"/>
                      <w:lang w:val="nb-NO"/>
                    </w:rPr>
                    <w:t xml:space="preserve"> HC </w:t>
                  </w:r>
                  <w:r w:rsidRPr="00553A1F">
                    <w:rPr>
                      <w:position w:val="-10"/>
                      <w:sz w:val="26"/>
                    </w:rPr>
                    <w:object w:dxaOrig="580" w:dyaOrig="320">
                      <v:shape id="_x0000_i1869" type="#_x0000_t75" style="width:29pt;height:16pt" o:ole="">
                        <v:imagedata r:id="rId1602" o:title=""/>
                      </v:shape>
                      <o:OLEObject Type="Embed" ProgID="Equation.DSMT4" ShapeID="_x0000_i1869" DrawAspect="Content" ObjectID="_1586712876" r:id="rId1603"/>
                    </w:object>
                  </w:r>
                  <w:r w:rsidRPr="00553A1F">
                    <w:rPr>
                      <w:sz w:val="26"/>
                      <w:lang w:val="nb-NO"/>
                    </w:rPr>
                    <w:t xml:space="preserve">cm </w:t>
                  </w:r>
                  <w:r w:rsidRPr="00553A1F">
                    <w:rPr>
                      <w:position w:val="-6"/>
                      <w:sz w:val="26"/>
                    </w:rPr>
                    <w:object w:dxaOrig="300" w:dyaOrig="240">
                      <v:shape id="_x0000_i1870" type="#_x0000_t75" style="width:15pt;height:12pt" o:ole="">
                        <v:imagedata r:id="rId1521" o:title=""/>
                      </v:shape>
                      <o:OLEObject Type="Embed" ProgID="Equation.DSMT4" ShapeID="_x0000_i1870" DrawAspect="Content" ObjectID="_1586712877" r:id="rId1604"/>
                    </w:object>
                  </w:r>
                  <w:r w:rsidRPr="00553A1F">
                    <w:rPr>
                      <w:sz w:val="26"/>
                      <w:lang w:val="nb-NO"/>
                    </w:rPr>
                    <w:t xml:space="preserve"> BC </w:t>
                  </w:r>
                  <w:r w:rsidRPr="00553A1F">
                    <w:rPr>
                      <w:position w:val="-10"/>
                      <w:sz w:val="26"/>
                    </w:rPr>
                    <w:object w:dxaOrig="580" w:dyaOrig="320">
                      <v:shape id="_x0000_i1871" type="#_x0000_t75" style="width:29pt;height:16pt" o:ole="">
                        <v:imagedata r:id="rId1605" o:title=""/>
                      </v:shape>
                      <o:OLEObject Type="Embed" ProgID="Equation.DSMT4" ShapeID="_x0000_i1871" DrawAspect="Content" ObjectID="_1586712878" r:id="rId1606"/>
                    </w:object>
                  </w:r>
                  <w:r w:rsidRPr="00553A1F">
                    <w:rPr>
                      <w:sz w:val="26"/>
                      <w:lang w:val="nb-NO"/>
                    </w:rPr>
                    <w:t>cm</w:t>
                  </w:r>
                </w:p>
                <w:p w:rsidR="00031A1B" w:rsidRPr="00553A1F" w:rsidRDefault="00031A1B" w:rsidP="00050611">
                  <w:pPr>
                    <w:rPr>
                      <w:sz w:val="26"/>
                      <w:lang w:val="nb-NO"/>
                    </w:rPr>
                  </w:pPr>
                  <w:r w:rsidRPr="00553A1F">
                    <w:rPr>
                      <w:sz w:val="26"/>
                      <w:lang w:val="nb-NO"/>
                    </w:rPr>
                    <w:t>Diện tích tam giác OBC là: S</w:t>
                  </w:r>
                  <w:r w:rsidRPr="00553A1F">
                    <w:rPr>
                      <w:sz w:val="26"/>
                      <w:vertAlign w:val="subscript"/>
                    </w:rPr>
                    <w:sym w:font="Symbol" w:char="F044"/>
                  </w:r>
                  <w:r w:rsidRPr="00553A1F">
                    <w:rPr>
                      <w:sz w:val="26"/>
                      <w:lang w:val="nb-NO"/>
                    </w:rPr>
                    <w:t xml:space="preserve"> </w:t>
                  </w:r>
                  <w:r w:rsidRPr="00553A1F">
                    <w:rPr>
                      <w:position w:val="-24"/>
                      <w:sz w:val="26"/>
                    </w:rPr>
                    <w:object w:dxaOrig="3159" w:dyaOrig="620">
                      <v:shape id="_x0000_i1872" type="#_x0000_t75" style="width:157.95pt;height:31pt" o:ole="">
                        <v:imagedata r:id="rId1607" o:title=""/>
                      </v:shape>
                      <o:OLEObject Type="Embed" ProgID="Equation.DSMT4" ShapeID="_x0000_i1872" DrawAspect="Content" ObjectID="_1586712879" r:id="rId1608"/>
                    </w:object>
                  </w:r>
                </w:p>
                <w:p w:rsidR="00031A1B" w:rsidRPr="00553A1F" w:rsidRDefault="00031A1B" w:rsidP="00050611">
                  <w:pPr>
                    <w:rPr>
                      <w:sz w:val="26"/>
                      <w:lang w:val="nb-NO"/>
                    </w:rPr>
                  </w:pPr>
                  <w:r w:rsidRPr="00553A1F">
                    <w:rPr>
                      <w:sz w:val="26"/>
                      <w:lang w:val="nb-NO"/>
                    </w:rPr>
                    <w:t>Diện tích hình giới hạn bởi đoạn thẳng BC và cung BDC là.</w:t>
                  </w:r>
                </w:p>
                <w:p w:rsidR="00031A1B" w:rsidRPr="00553A1F" w:rsidRDefault="00031A1B" w:rsidP="00050611">
                  <w:pPr>
                    <w:rPr>
                      <w:sz w:val="26"/>
                    </w:rPr>
                  </w:pPr>
                  <w:r w:rsidRPr="00553A1F">
                    <w:rPr>
                      <w:sz w:val="26"/>
                    </w:rPr>
                    <w:t>S</w:t>
                  </w:r>
                  <w:r w:rsidRPr="00553A1F">
                    <w:rPr>
                      <w:position w:val="-10"/>
                      <w:sz w:val="26"/>
                    </w:rPr>
                    <w:object w:dxaOrig="2260" w:dyaOrig="360">
                      <v:shape id="_x0000_i1873" type="#_x0000_t75" style="width:113pt;height:18pt" o:ole="">
                        <v:imagedata r:id="rId1609" o:title=""/>
                      </v:shape>
                      <o:OLEObject Type="Embed" ProgID="Equation.DSMT4" ShapeID="_x0000_i1873" DrawAspect="Content" ObjectID="_1586712880" r:id="rId1610"/>
                    </w:object>
                  </w:r>
                </w:p>
              </w:tc>
              <w:tc>
                <w:tcPr>
                  <w:tcW w:w="1200" w:type="dxa"/>
                </w:tcPr>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r w:rsidRPr="00553A1F">
                    <w:rPr>
                      <w:sz w:val="26"/>
                      <w:lang w:val="nb-NO"/>
                    </w:rPr>
                    <w:t>0,25</w:t>
                  </w: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jc w:val="center"/>
                    <w:rPr>
                      <w:sz w:val="26"/>
                      <w:lang w:val="nb-NO"/>
                    </w:rPr>
                  </w:pPr>
                  <w:r w:rsidRPr="00553A1F">
                    <w:rPr>
                      <w:sz w:val="26"/>
                      <w:lang w:val="nb-NO"/>
                    </w:rPr>
                    <w:t>0,25</w:t>
                  </w:r>
                </w:p>
                <w:p w:rsidR="00031A1B" w:rsidRPr="00553A1F" w:rsidRDefault="00031A1B" w:rsidP="00050611">
                  <w:pPr>
                    <w:jc w:val="center"/>
                    <w:rPr>
                      <w:sz w:val="26"/>
                      <w:lang w:val="nb-NO"/>
                    </w:rPr>
                  </w:pPr>
                </w:p>
                <w:p w:rsidR="00031A1B" w:rsidRPr="00553A1F" w:rsidRDefault="00031A1B" w:rsidP="00050611">
                  <w:pPr>
                    <w:jc w:val="center"/>
                    <w:rPr>
                      <w:sz w:val="26"/>
                      <w:lang w:val="nb-NO"/>
                    </w:rPr>
                  </w:pPr>
                </w:p>
                <w:p w:rsidR="00031A1B" w:rsidRPr="00553A1F" w:rsidRDefault="00031A1B" w:rsidP="00050611">
                  <w:pPr>
                    <w:tabs>
                      <w:tab w:val="left" w:pos="360"/>
                    </w:tabs>
                    <w:jc w:val="center"/>
                    <w:rPr>
                      <w:b/>
                      <w:sz w:val="26"/>
                      <w:lang w:val="nb-NO"/>
                    </w:rPr>
                  </w:pPr>
                  <w:r w:rsidRPr="00553A1F">
                    <w:rPr>
                      <w:sz w:val="26"/>
                      <w:lang w:val="nb-NO"/>
                    </w:rPr>
                    <w:t>0,25</w:t>
                  </w:r>
                </w:p>
              </w:tc>
            </w:tr>
            <w:tr w:rsidR="00031A1B" w:rsidRPr="00553A1F" w:rsidTr="00050611">
              <w:tc>
                <w:tcPr>
                  <w:tcW w:w="1283" w:type="dxa"/>
                </w:tcPr>
                <w:p w:rsidR="00031A1B" w:rsidRPr="00553A1F" w:rsidRDefault="00031A1B" w:rsidP="00050611">
                  <w:pPr>
                    <w:rPr>
                      <w:sz w:val="26"/>
                      <w:lang w:val="fr-FR"/>
                    </w:rPr>
                  </w:pPr>
                </w:p>
              </w:tc>
              <w:tc>
                <w:tcPr>
                  <w:tcW w:w="8185" w:type="dxa"/>
                  <w:gridSpan w:val="2"/>
                </w:tcPr>
                <w:p w:rsidR="00031A1B" w:rsidRPr="00553A1F" w:rsidRDefault="00031A1B" w:rsidP="00050611">
                  <w:pPr>
                    <w:rPr>
                      <w:sz w:val="26"/>
                    </w:rPr>
                  </w:pPr>
                  <w:r w:rsidRPr="00553A1F">
                    <w:rPr>
                      <w:sz w:val="26"/>
                    </w:rPr>
                    <w:t xml:space="preserve">Giải phương trình </w:t>
                  </w:r>
                  <w:r w:rsidRPr="00553A1F">
                    <w:rPr>
                      <w:position w:val="-12"/>
                      <w:sz w:val="26"/>
                    </w:rPr>
                    <w:object w:dxaOrig="4400" w:dyaOrig="440">
                      <v:shape id="_x0000_i1874" type="#_x0000_t75" style="width:220pt;height:22pt" o:ole="">
                        <v:imagedata r:id="rId1611" o:title=""/>
                      </v:shape>
                      <o:OLEObject Type="Embed" ProgID="Equation.DSMT4" ShapeID="_x0000_i1874" DrawAspect="Content" ObjectID="_1586712881" r:id="rId1612"/>
                    </w:object>
                  </w:r>
                  <w:r w:rsidRPr="00553A1F">
                    <w:rPr>
                      <w:sz w:val="26"/>
                    </w:rPr>
                    <w:t>(1) ĐKXĐ:</w:t>
                  </w:r>
                  <w:r w:rsidRPr="00553A1F">
                    <w:rPr>
                      <w:b/>
                      <w:sz w:val="26"/>
                    </w:rPr>
                    <w:t xml:space="preserve"> </w:t>
                  </w:r>
                  <w:r w:rsidRPr="00553A1F">
                    <w:rPr>
                      <w:position w:val="-26"/>
                      <w:sz w:val="26"/>
                    </w:rPr>
                    <w:object w:dxaOrig="820" w:dyaOrig="700">
                      <v:shape id="_x0000_i1875" type="#_x0000_t75" style="width:41pt;height:35pt" o:ole="">
                        <v:imagedata r:id="rId1613" o:title=""/>
                      </v:shape>
                      <o:OLEObject Type="Embed" ProgID="Equation.DSMT4" ShapeID="_x0000_i1875" DrawAspect="Content" ObjectID="_1586712882" r:id="rId1614"/>
                    </w:object>
                  </w:r>
                </w:p>
                <w:p w:rsidR="00031A1B" w:rsidRPr="00553A1F" w:rsidRDefault="00031A1B" w:rsidP="00050611">
                  <w:pPr>
                    <w:rPr>
                      <w:sz w:val="26"/>
                    </w:rPr>
                  </w:pPr>
                  <w:r w:rsidRPr="00553A1F">
                    <w:rPr>
                      <w:b/>
                      <w:position w:val="-198"/>
                      <w:sz w:val="26"/>
                    </w:rPr>
                    <w:object w:dxaOrig="7540" w:dyaOrig="3420">
                      <v:shape id="_x0000_i1876" type="#_x0000_t75" style="width:323.45pt;height:155.8pt" o:ole="">
                        <v:imagedata r:id="rId1615" o:title=""/>
                      </v:shape>
                      <o:OLEObject Type="Embed" ProgID="Equation.DSMT4" ShapeID="_x0000_i1876" DrawAspect="Content" ObjectID="_1586712883" r:id="rId1616"/>
                    </w:object>
                  </w:r>
                </w:p>
                <w:p w:rsidR="00031A1B" w:rsidRPr="00553A1F" w:rsidRDefault="00031A1B" w:rsidP="00050611">
                  <w:pPr>
                    <w:rPr>
                      <w:sz w:val="26"/>
                      <w:lang w:val="nb-NO"/>
                    </w:rPr>
                  </w:pPr>
                  <w:r w:rsidRPr="00553A1F">
                    <w:rPr>
                      <w:sz w:val="26"/>
                    </w:rPr>
                    <w:t xml:space="preserve">Với </w:t>
                  </w:r>
                  <w:r w:rsidRPr="00553A1F">
                    <w:rPr>
                      <w:position w:val="-26"/>
                      <w:sz w:val="26"/>
                    </w:rPr>
                    <w:object w:dxaOrig="820" w:dyaOrig="700">
                      <v:shape id="_x0000_i1877" type="#_x0000_t75" style="width:32.65pt;height:27.65pt" o:ole="">
                        <v:imagedata r:id="rId1617" o:title=""/>
                      </v:shape>
                      <o:OLEObject Type="Embed" ProgID="Equation.DSMT4" ShapeID="_x0000_i1877" DrawAspect="Content" ObjectID="_1586712884" r:id="rId1618"/>
                    </w:object>
                  </w:r>
                  <w:r w:rsidRPr="00553A1F">
                    <w:rPr>
                      <w:b/>
                      <w:sz w:val="26"/>
                    </w:rPr>
                    <w:t xml:space="preserve">; </w:t>
                  </w:r>
                  <w:r w:rsidRPr="00553A1F">
                    <w:rPr>
                      <w:b/>
                      <w:position w:val="-8"/>
                      <w:sz w:val="26"/>
                    </w:rPr>
                    <w:object w:dxaOrig="1020" w:dyaOrig="400">
                      <v:shape id="_x0000_i1878" type="#_x0000_t75" style="width:51pt;height:20pt" o:ole="">
                        <v:imagedata r:id="rId1619" o:title=""/>
                      </v:shape>
                      <o:OLEObject Type="Embed" ProgID="Equation.DSMT4" ShapeID="_x0000_i1878" DrawAspect="Content" ObjectID="_1586712885" r:id="rId1620"/>
                    </w:object>
                  </w:r>
                  <w:r w:rsidRPr="00553A1F">
                    <w:rPr>
                      <w:b/>
                      <w:sz w:val="26"/>
                    </w:rPr>
                    <w:t xml:space="preserve"> </w:t>
                  </w:r>
                  <w:r w:rsidRPr="00553A1F">
                    <w:rPr>
                      <w:b/>
                      <w:position w:val="-34"/>
                      <w:sz w:val="26"/>
                    </w:rPr>
                    <w:object w:dxaOrig="3620" w:dyaOrig="820">
                      <v:shape id="_x0000_i1879" type="#_x0000_t75" style="width:160.2pt;height:36.7pt" o:ole="">
                        <v:imagedata r:id="rId1621" o:title=""/>
                      </v:shape>
                      <o:OLEObject Type="Embed" ProgID="Equation.DSMT4" ShapeID="_x0000_i1879" DrawAspect="Content" ObjectID="_1586712886" r:id="rId1622"/>
                    </w:object>
                  </w:r>
                  <w:r w:rsidRPr="00553A1F">
                    <w:rPr>
                      <w:b/>
                      <w:sz w:val="26"/>
                    </w:rPr>
                    <w:t xml:space="preserve"> </w:t>
                  </w:r>
                  <w:r w:rsidRPr="00553A1F">
                    <w:rPr>
                      <w:sz w:val="26"/>
                    </w:rPr>
                    <w:t xml:space="preserve">Nên </w:t>
                  </w:r>
                  <w:r w:rsidRPr="00553A1F">
                    <w:rPr>
                      <w:b/>
                      <w:position w:val="-8"/>
                      <w:sz w:val="26"/>
                    </w:rPr>
                    <w:object w:dxaOrig="2340" w:dyaOrig="400">
                      <v:shape id="_x0000_i1880" type="#_x0000_t75" style="width:117pt;height:20pt" o:ole="">
                        <v:imagedata r:id="rId1623" o:title=""/>
                      </v:shape>
                      <o:OLEObject Type="Embed" ProgID="Equation.DSMT4" ShapeID="_x0000_i1880" DrawAspect="Content" ObjectID="_1586712887" r:id="rId1624"/>
                    </w:object>
                  </w:r>
                </w:p>
              </w:tc>
              <w:tc>
                <w:tcPr>
                  <w:tcW w:w="1200" w:type="dxa"/>
                </w:tcPr>
                <w:p w:rsidR="00031A1B" w:rsidRPr="00553A1F" w:rsidRDefault="00031A1B" w:rsidP="00050611">
                  <w:pPr>
                    <w:jc w:val="center"/>
                    <w:rPr>
                      <w:sz w:val="26"/>
                      <w:lang w:val="nb-NO"/>
                    </w:rPr>
                  </w:pPr>
                </w:p>
              </w:tc>
            </w:tr>
          </w:tbl>
          <w:p w:rsidR="00031A1B" w:rsidRPr="00553A1F" w:rsidRDefault="00031A1B" w:rsidP="00031A1B">
            <w:pPr>
              <w:rPr>
                <w:sz w:val="26"/>
              </w:rPr>
            </w:pPr>
          </w:p>
          <w:p w:rsidR="00031A1B" w:rsidRPr="00553A1F" w:rsidRDefault="00031A1B" w:rsidP="00031A1B">
            <w:pPr>
              <w:rPr>
                <w:sz w:val="26"/>
              </w:rPr>
            </w:pPr>
          </w:p>
          <w:p w:rsidR="00031A1B" w:rsidRPr="00553A1F" w:rsidRDefault="00031A1B" w:rsidP="00031A1B">
            <w:pPr>
              <w:rPr>
                <w:b/>
                <w:i/>
                <w:sz w:val="26"/>
              </w:rPr>
            </w:pPr>
            <w:r w:rsidRPr="00553A1F">
              <w:rPr>
                <w:b/>
                <w:i/>
                <w:sz w:val="26"/>
              </w:rPr>
              <w:t xml:space="preserve">         Chú ý:      </w:t>
            </w:r>
            <w:r w:rsidRPr="00553A1F">
              <w:rPr>
                <w:sz w:val="26"/>
              </w:rPr>
              <w:t>Thí sinh làm theo cách khác nếu đúng thì vẫn  cho điểm tối đa.</w:t>
            </w:r>
          </w:p>
          <w:p w:rsidR="00031A1B" w:rsidRPr="00553A1F" w:rsidRDefault="00031A1B" w:rsidP="00031A1B">
            <w:pPr>
              <w:jc w:val="center"/>
              <w:rPr>
                <w:sz w:val="26"/>
              </w:rPr>
            </w:pPr>
            <w:r w:rsidRPr="00553A1F">
              <w:rPr>
                <w:sz w:val="26"/>
              </w:rPr>
              <w:t>-----------</w:t>
            </w:r>
            <w:r w:rsidRPr="00553A1F">
              <w:rPr>
                <w:b/>
                <w:sz w:val="26"/>
              </w:rPr>
              <w:t>Hết</w:t>
            </w:r>
            <w:r w:rsidRPr="00553A1F">
              <w:rPr>
                <w:sz w:val="26"/>
              </w:rPr>
              <w:t>-----------</w:t>
            </w:r>
          </w:p>
          <w:p w:rsidR="00031A1B" w:rsidRPr="003B691E" w:rsidRDefault="00031A1B"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175</w:t>
            </w:r>
          </w:p>
          <w:tbl>
            <w:tblPr>
              <w:tblStyle w:val="TableGrid"/>
              <w:tblW w:w="106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228"/>
              <w:gridCol w:w="2380"/>
              <w:gridCol w:w="7000"/>
            </w:tblGrid>
            <w:tr w:rsidR="00CC7A12" w:rsidRPr="00267CE7" w:rsidTr="00050611">
              <w:tc>
                <w:tcPr>
                  <w:tcW w:w="3608" w:type="dxa"/>
                  <w:gridSpan w:val="2"/>
                </w:tcPr>
                <w:p w:rsidR="00CC7A12" w:rsidRDefault="00CC7A12" w:rsidP="00050611">
                  <w:pPr>
                    <w:jc w:val="center"/>
                    <w:rPr>
                      <w:bCs/>
                      <w:sz w:val="24"/>
                      <w:szCs w:val="24"/>
                    </w:rPr>
                  </w:pPr>
                  <w:r w:rsidRPr="008B1B74">
                    <w:rPr>
                      <w:bCs/>
                      <w:sz w:val="24"/>
                      <w:szCs w:val="24"/>
                    </w:rPr>
                    <w:t>UBND TỈNH THÁI NGUYÊN</w:t>
                  </w:r>
                </w:p>
                <w:p w:rsidR="00CC7A12" w:rsidRPr="008B1B74" w:rsidRDefault="00CC7A12" w:rsidP="00050611">
                  <w:pPr>
                    <w:jc w:val="center"/>
                    <w:rPr>
                      <w:b/>
                      <w:bCs/>
                      <w:sz w:val="24"/>
                      <w:szCs w:val="24"/>
                    </w:rPr>
                  </w:pPr>
                  <w:r>
                    <w:rPr>
                      <w:b/>
                      <w:bCs/>
                      <w:sz w:val="24"/>
                      <w:szCs w:val="24"/>
                    </w:rPr>
                    <w:t>SỞ GIÁ</w:t>
                  </w:r>
                  <w:r w:rsidRPr="008B1B74">
                    <w:rPr>
                      <w:b/>
                      <w:bCs/>
                      <w:sz w:val="24"/>
                      <w:szCs w:val="24"/>
                      <w:u w:val="single"/>
                    </w:rPr>
                    <w:t>O DỤC VÀ Đ</w:t>
                  </w:r>
                  <w:r>
                    <w:rPr>
                      <w:b/>
                      <w:bCs/>
                      <w:sz w:val="24"/>
                      <w:szCs w:val="24"/>
                    </w:rPr>
                    <w:t>ÀO TẠO</w:t>
                  </w:r>
                </w:p>
                <w:p w:rsidR="00CC7A12" w:rsidRDefault="00CC7A12" w:rsidP="00050611">
                  <w:pPr>
                    <w:jc w:val="center"/>
                    <w:rPr>
                      <w:bCs/>
                      <w:sz w:val="22"/>
                      <w:szCs w:val="22"/>
                    </w:rPr>
                  </w:pPr>
                </w:p>
                <w:tbl>
                  <w:tblPr>
                    <w:tblStyle w:val="TableGrid"/>
                    <w:tblW w:w="0" w:type="auto"/>
                    <w:tblInd w:w="415" w:type="dxa"/>
                    <w:tblLook w:val="01E0" w:firstRow="1" w:lastRow="1" w:firstColumn="1" w:lastColumn="1" w:noHBand="0" w:noVBand="0"/>
                  </w:tblPr>
                  <w:tblGrid>
                    <w:gridCol w:w="2520"/>
                  </w:tblGrid>
                  <w:tr w:rsidR="00CC7A12" w:rsidTr="00050611">
                    <w:trPr>
                      <w:trHeight w:val="717"/>
                    </w:trPr>
                    <w:tc>
                      <w:tcPr>
                        <w:tcW w:w="2520" w:type="dxa"/>
                      </w:tcPr>
                      <w:p w:rsidR="00CC7A12" w:rsidRPr="008B1B74" w:rsidRDefault="00CC7A12" w:rsidP="00050611">
                        <w:pPr>
                          <w:jc w:val="center"/>
                          <w:rPr>
                            <w:bCs/>
                            <w:sz w:val="18"/>
                            <w:szCs w:val="18"/>
                          </w:rPr>
                        </w:pPr>
                      </w:p>
                      <w:p w:rsidR="00CC7A12" w:rsidRPr="008B1B74" w:rsidRDefault="00CC7A12" w:rsidP="00050611">
                        <w:pPr>
                          <w:jc w:val="center"/>
                          <w:rPr>
                            <w:b/>
                            <w:bCs/>
                            <w:sz w:val="24"/>
                            <w:szCs w:val="24"/>
                          </w:rPr>
                        </w:pPr>
                        <w:r w:rsidRPr="008B1B74">
                          <w:rPr>
                            <w:b/>
                            <w:bCs/>
                            <w:sz w:val="24"/>
                            <w:szCs w:val="24"/>
                          </w:rPr>
                          <w:t>ĐỀ CHÍNH THỨC</w:t>
                        </w:r>
                      </w:p>
                    </w:tc>
                  </w:tr>
                </w:tbl>
                <w:p w:rsidR="00CC7A12" w:rsidRPr="008B1B74" w:rsidRDefault="00CC7A12" w:rsidP="00050611">
                  <w:pPr>
                    <w:jc w:val="center"/>
                    <w:rPr>
                      <w:bCs/>
                      <w:sz w:val="22"/>
                      <w:szCs w:val="22"/>
                    </w:rPr>
                  </w:pPr>
                </w:p>
              </w:tc>
              <w:tc>
                <w:tcPr>
                  <w:tcW w:w="7000" w:type="dxa"/>
                </w:tcPr>
                <w:p w:rsidR="00CC7A12" w:rsidRDefault="00CC7A12" w:rsidP="00050611">
                  <w:pPr>
                    <w:spacing w:line="288" w:lineRule="auto"/>
                    <w:jc w:val="center"/>
                    <w:rPr>
                      <w:b/>
                      <w:bCs/>
                      <w:sz w:val="24"/>
                      <w:szCs w:val="24"/>
                    </w:rPr>
                  </w:pPr>
                  <w:r w:rsidRPr="00267CE7">
                    <w:rPr>
                      <w:b/>
                      <w:bCs/>
                      <w:sz w:val="24"/>
                      <w:szCs w:val="24"/>
                    </w:rPr>
                    <w:t xml:space="preserve">THI TUYỂN SINH LỚP 10 THPT </w:t>
                  </w:r>
                </w:p>
                <w:p w:rsidR="00CC7A12" w:rsidRPr="00267CE7" w:rsidRDefault="00CC7A12" w:rsidP="00050611">
                  <w:pPr>
                    <w:spacing w:line="288" w:lineRule="auto"/>
                    <w:jc w:val="center"/>
                    <w:rPr>
                      <w:b/>
                      <w:bCs/>
                      <w:sz w:val="24"/>
                      <w:szCs w:val="24"/>
                    </w:rPr>
                  </w:pPr>
                  <w:r w:rsidRPr="00267CE7">
                    <w:rPr>
                      <w:b/>
                      <w:bCs/>
                      <w:sz w:val="24"/>
                      <w:szCs w:val="24"/>
                    </w:rPr>
                    <w:t>NĂM HỌC 201</w:t>
                  </w:r>
                  <w:r>
                    <w:rPr>
                      <w:b/>
                      <w:bCs/>
                      <w:sz w:val="24"/>
                      <w:szCs w:val="24"/>
                    </w:rPr>
                    <w:t>3</w:t>
                  </w:r>
                  <w:r w:rsidRPr="00267CE7">
                    <w:rPr>
                      <w:b/>
                      <w:bCs/>
                      <w:sz w:val="24"/>
                      <w:szCs w:val="24"/>
                    </w:rPr>
                    <w:t xml:space="preserve"> – 201</w:t>
                  </w:r>
                  <w:r>
                    <w:rPr>
                      <w:b/>
                      <w:bCs/>
                      <w:sz w:val="24"/>
                      <w:szCs w:val="24"/>
                    </w:rPr>
                    <w:t>4</w:t>
                  </w:r>
                </w:p>
                <w:p w:rsidR="00CC7A12" w:rsidRPr="008B1B74" w:rsidRDefault="00CC7A12" w:rsidP="00050611">
                  <w:pPr>
                    <w:spacing w:line="288" w:lineRule="auto"/>
                    <w:jc w:val="center"/>
                    <w:rPr>
                      <w:b/>
                      <w:bCs/>
                    </w:rPr>
                  </w:pPr>
                  <w:r w:rsidRPr="008B1B74">
                    <w:rPr>
                      <w:b/>
                      <w:bCs/>
                    </w:rPr>
                    <w:t>MÔN THI: TOÁN HỌC</w:t>
                  </w:r>
                </w:p>
                <w:p w:rsidR="00CC7A12" w:rsidRPr="00267CE7" w:rsidRDefault="00CC7A12" w:rsidP="00050611">
                  <w:pPr>
                    <w:spacing w:line="288" w:lineRule="auto"/>
                    <w:jc w:val="center"/>
                    <w:rPr>
                      <w:i/>
                      <w:iCs/>
                      <w:sz w:val="24"/>
                      <w:szCs w:val="24"/>
                    </w:rPr>
                  </w:pPr>
                  <w:r w:rsidRPr="008B1B74">
                    <w:rPr>
                      <w:b/>
                      <w:iCs/>
                      <w:sz w:val="24"/>
                      <w:szCs w:val="24"/>
                      <w:u w:val="single"/>
                    </w:rPr>
                    <w:t>Thời gian làm bài: 120 phút</w:t>
                  </w:r>
                  <w:r>
                    <w:rPr>
                      <w:i/>
                      <w:iCs/>
                      <w:sz w:val="24"/>
                      <w:szCs w:val="24"/>
                    </w:rPr>
                    <w:t xml:space="preserve"> </w:t>
                  </w:r>
                  <w:r w:rsidRPr="00267CE7">
                    <w:rPr>
                      <w:i/>
                      <w:iCs/>
                      <w:sz w:val="24"/>
                      <w:szCs w:val="24"/>
                    </w:rPr>
                    <w:t xml:space="preserve"> </w:t>
                  </w:r>
                  <w:r>
                    <w:rPr>
                      <w:i/>
                      <w:iCs/>
                      <w:sz w:val="24"/>
                      <w:szCs w:val="24"/>
                    </w:rPr>
                    <w:t>(không kể thời gian giao đề)</w:t>
                  </w:r>
                </w:p>
                <w:p w:rsidR="00CC7A12" w:rsidRPr="00267CE7" w:rsidRDefault="00CC7A12" w:rsidP="00050611">
                  <w:pPr>
                    <w:rPr>
                      <w:iCs/>
                      <w:sz w:val="24"/>
                      <w:szCs w:val="24"/>
                    </w:rPr>
                  </w:pPr>
                </w:p>
              </w:tc>
            </w:tr>
            <w:tr w:rsidR="00CC7A12" w:rsidRPr="00267CE7" w:rsidTr="00050611">
              <w:tc>
                <w:tcPr>
                  <w:tcW w:w="1228" w:type="dxa"/>
                </w:tcPr>
                <w:p w:rsidR="00CC7A12" w:rsidRPr="00094F8B" w:rsidRDefault="00CC7A12" w:rsidP="00050611">
                  <w:pPr>
                    <w:spacing w:line="264" w:lineRule="auto"/>
                    <w:jc w:val="center"/>
                    <w:rPr>
                      <w:b/>
                      <w:bCs/>
                      <w:sz w:val="26"/>
                      <w:szCs w:val="26"/>
                    </w:rPr>
                  </w:pPr>
                  <w:r w:rsidRPr="00094F8B">
                    <w:rPr>
                      <w:b/>
                      <w:bCs/>
                      <w:sz w:val="26"/>
                      <w:szCs w:val="26"/>
                    </w:rPr>
                    <w:t>Bài 1:</w:t>
                  </w:r>
                </w:p>
                <w:p w:rsidR="00CC7A12" w:rsidRPr="00094F8B" w:rsidRDefault="00CC7A12" w:rsidP="00050611">
                  <w:pPr>
                    <w:spacing w:line="264" w:lineRule="auto"/>
                    <w:jc w:val="center"/>
                    <w:rPr>
                      <w:bCs/>
                      <w:i/>
                      <w:sz w:val="26"/>
                      <w:szCs w:val="26"/>
                    </w:rPr>
                  </w:pPr>
                  <w:r w:rsidRPr="00094F8B">
                    <w:rPr>
                      <w:bCs/>
                      <w:i/>
                      <w:sz w:val="26"/>
                      <w:szCs w:val="26"/>
                    </w:rPr>
                    <w:t>(1 điểm)</w:t>
                  </w:r>
                </w:p>
              </w:tc>
              <w:tc>
                <w:tcPr>
                  <w:tcW w:w="9380" w:type="dxa"/>
                  <w:gridSpan w:val="2"/>
                </w:tcPr>
                <w:p w:rsidR="00CC7A12" w:rsidRPr="002A22D6" w:rsidRDefault="00CC7A12" w:rsidP="00050611">
                  <w:pPr>
                    <w:shd w:val="clear" w:color="auto" w:fill="FFFFFF"/>
                    <w:spacing w:before="120" w:after="120"/>
                    <w:jc w:val="both"/>
                    <w:rPr>
                      <w:b/>
                      <w:color w:val="282828"/>
                      <w:sz w:val="26"/>
                    </w:rPr>
                  </w:pPr>
                  <w:r w:rsidRPr="002A22D6">
                    <w:rPr>
                      <w:color w:val="282828"/>
                      <w:sz w:val="26"/>
                    </w:rPr>
                    <w:t>Không dùng máy tính cầm tay hãy rút gọn biểu thức sau</w:t>
                  </w:r>
                  <w:r w:rsidRPr="002A22D6">
                    <w:rPr>
                      <w:b/>
                      <w:color w:val="282828"/>
                      <w:sz w:val="26"/>
                    </w:rPr>
                    <w:t>:</w:t>
                  </w:r>
                </w:p>
                <w:p w:rsidR="00CC7A12" w:rsidRPr="00094F8B" w:rsidRDefault="00CC7A12" w:rsidP="00050611">
                  <w:pPr>
                    <w:spacing w:before="120" w:after="120"/>
                    <w:jc w:val="both"/>
                    <w:rPr>
                      <w:bCs/>
                      <w:sz w:val="26"/>
                      <w:szCs w:val="26"/>
                    </w:rPr>
                  </w:pPr>
                  <w:r>
                    <w:rPr>
                      <w:b/>
                    </w:rPr>
                    <w:t xml:space="preserve">                           </w:t>
                  </w:r>
                  <w:r w:rsidRPr="00163DFF">
                    <w:rPr>
                      <w:rFonts w:asciiTheme="minorHAnsi" w:eastAsiaTheme="minorHAnsi" w:hAnsiTheme="minorHAnsi" w:cstheme="minorBidi"/>
                      <w:b/>
                      <w:position w:val="-12"/>
                      <w:sz w:val="22"/>
                      <w:szCs w:val="22"/>
                    </w:rPr>
                    <w:object w:dxaOrig="2980" w:dyaOrig="460">
                      <v:shape id="_x0000_i1881" type="#_x0000_t75" style="width:149pt;height:23pt" o:ole="">
                        <v:imagedata r:id="rId1625" o:title=""/>
                      </v:shape>
                      <o:OLEObject Type="Embed" ProgID="Equation.3" ShapeID="_x0000_i1881" DrawAspect="Content" ObjectID="_1586712888" r:id="rId1626"/>
                    </w:object>
                  </w:r>
                </w:p>
              </w:tc>
            </w:tr>
            <w:tr w:rsidR="00CC7A12" w:rsidRPr="00CC7A12" w:rsidTr="00050611">
              <w:tc>
                <w:tcPr>
                  <w:tcW w:w="1228" w:type="dxa"/>
                </w:tcPr>
                <w:p w:rsidR="00CC7A12" w:rsidRPr="00CC7A12" w:rsidRDefault="00CC7A12" w:rsidP="00050611">
                  <w:pPr>
                    <w:spacing w:line="264" w:lineRule="auto"/>
                    <w:jc w:val="center"/>
                    <w:rPr>
                      <w:b/>
                      <w:bCs/>
                      <w:sz w:val="28"/>
                      <w:szCs w:val="28"/>
                    </w:rPr>
                  </w:pPr>
                  <w:r w:rsidRPr="00CC7A12">
                    <w:rPr>
                      <w:b/>
                      <w:bCs/>
                      <w:sz w:val="28"/>
                      <w:szCs w:val="28"/>
                    </w:rPr>
                    <w:t>Bài 2:</w:t>
                  </w:r>
                </w:p>
                <w:p w:rsidR="00CC7A12" w:rsidRPr="00CC7A12" w:rsidRDefault="00CC7A12" w:rsidP="00050611">
                  <w:pPr>
                    <w:spacing w:line="264" w:lineRule="auto"/>
                    <w:jc w:val="center"/>
                    <w:rPr>
                      <w:bCs/>
                      <w:i/>
                      <w:sz w:val="28"/>
                      <w:szCs w:val="28"/>
                    </w:rPr>
                  </w:pPr>
                  <w:r w:rsidRPr="00CC7A12">
                    <w:rPr>
                      <w:bCs/>
                      <w:i/>
                      <w:sz w:val="28"/>
                      <w:szCs w:val="28"/>
                    </w:rPr>
                    <w:t>(1 điểm)</w:t>
                  </w:r>
                </w:p>
              </w:tc>
              <w:tc>
                <w:tcPr>
                  <w:tcW w:w="9380" w:type="dxa"/>
                  <w:gridSpan w:val="2"/>
                </w:tcPr>
                <w:p w:rsidR="00CC7A12" w:rsidRPr="00CC7A12" w:rsidRDefault="00CC7A12" w:rsidP="00050611">
                  <w:pPr>
                    <w:shd w:val="clear" w:color="auto" w:fill="FFFFFF"/>
                    <w:spacing w:before="120" w:after="120"/>
                    <w:jc w:val="both"/>
                    <w:rPr>
                      <w:color w:val="282828"/>
                      <w:sz w:val="28"/>
                      <w:szCs w:val="28"/>
                    </w:rPr>
                  </w:pPr>
                  <w:r w:rsidRPr="00CC7A12">
                    <w:rPr>
                      <w:color w:val="282828"/>
                      <w:sz w:val="28"/>
                      <w:szCs w:val="28"/>
                    </w:rPr>
                    <w:t xml:space="preserve">Cho biểu thức  </w:t>
                  </w:r>
                  <w:r w:rsidRPr="00CC7A12">
                    <w:rPr>
                      <w:rFonts w:asciiTheme="minorHAnsi" w:eastAsiaTheme="minorHAnsi" w:hAnsiTheme="minorHAnsi" w:cstheme="minorBidi"/>
                      <w:color w:val="282828"/>
                      <w:position w:val="-34"/>
                      <w:sz w:val="28"/>
                      <w:szCs w:val="28"/>
                    </w:rPr>
                    <w:object w:dxaOrig="4160" w:dyaOrig="800">
                      <v:shape id="_x0000_i1882" type="#_x0000_t75" style="width:202.8pt;height:39.4pt" o:ole="">
                        <v:imagedata r:id="rId1627" o:title=""/>
                      </v:shape>
                      <o:OLEObject Type="Embed" ProgID="Equation.3" ShapeID="_x0000_i1882" DrawAspect="Content" ObjectID="_1586712889" r:id="rId1628"/>
                    </w:object>
                  </w:r>
                </w:p>
                <w:p w:rsidR="00CC7A12" w:rsidRPr="00CC7A12" w:rsidRDefault="00CC7A12" w:rsidP="00050611">
                  <w:pPr>
                    <w:shd w:val="clear" w:color="auto" w:fill="FFFFFF"/>
                    <w:spacing w:before="120" w:after="120"/>
                    <w:jc w:val="both"/>
                    <w:rPr>
                      <w:color w:val="282828"/>
                      <w:sz w:val="28"/>
                      <w:szCs w:val="28"/>
                    </w:rPr>
                  </w:pPr>
                  <w:r w:rsidRPr="00CC7A12">
                    <w:rPr>
                      <w:color w:val="282828"/>
                      <w:sz w:val="28"/>
                      <w:szCs w:val="28"/>
                    </w:rPr>
                    <w:t>a) Rút gọn biểu thức </w:t>
                  </w:r>
                  <w:r w:rsidRPr="00CC7A12">
                    <w:rPr>
                      <w:i/>
                      <w:iCs/>
                      <w:color w:val="282828"/>
                      <w:sz w:val="28"/>
                      <w:szCs w:val="28"/>
                    </w:rPr>
                    <w:t>A</w:t>
                  </w:r>
                  <w:r w:rsidRPr="00CC7A12">
                    <w:rPr>
                      <w:color w:val="282828"/>
                      <w:sz w:val="28"/>
                      <w:szCs w:val="28"/>
                    </w:rPr>
                    <w:t>.</w:t>
                  </w:r>
                </w:p>
                <w:p w:rsidR="00CC7A12" w:rsidRPr="00CC7A12" w:rsidRDefault="00CC7A12" w:rsidP="00050611">
                  <w:pPr>
                    <w:shd w:val="clear" w:color="auto" w:fill="FFFFFF"/>
                    <w:spacing w:before="120" w:after="120"/>
                    <w:jc w:val="both"/>
                    <w:rPr>
                      <w:color w:val="282828"/>
                      <w:sz w:val="28"/>
                      <w:szCs w:val="28"/>
                    </w:rPr>
                  </w:pPr>
                  <w:r w:rsidRPr="00CC7A12">
                    <w:rPr>
                      <w:color w:val="282828"/>
                      <w:sz w:val="28"/>
                      <w:szCs w:val="28"/>
                    </w:rPr>
                    <w:t>b) Tìm </w:t>
                  </w:r>
                  <w:r w:rsidRPr="00CC7A12">
                    <w:rPr>
                      <w:i/>
                      <w:iCs/>
                      <w:color w:val="282828"/>
                      <w:sz w:val="28"/>
                      <w:szCs w:val="28"/>
                    </w:rPr>
                    <w:t>x</w:t>
                  </w:r>
                  <w:r w:rsidRPr="00CC7A12">
                    <w:rPr>
                      <w:color w:val="282828"/>
                      <w:sz w:val="28"/>
                      <w:szCs w:val="28"/>
                    </w:rPr>
                    <w:t>, biết </w:t>
                  </w:r>
                  <w:r w:rsidRPr="00CC7A12">
                    <w:rPr>
                      <w:rFonts w:asciiTheme="minorHAnsi" w:eastAsiaTheme="minorHAnsi" w:hAnsiTheme="minorHAnsi" w:cstheme="minorBidi"/>
                      <w:color w:val="282828"/>
                      <w:position w:val="-4"/>
                      <w:sz w:val="28"/>
                      <w:szCs w:val="28"/>
                    </w:rPr>
                    <w:object w:dxaOrig="760" w:dyaOrig="260">
                      <v:shape id="_x0000_i1883" type="#_x0000_t75" style="width:38pt;height:13pt" o:ole="">
                        <v:imagedata r:id="rId1629" o:title=""/>
                      </v:shape>
                      <o:OLEObject Type="Embed" ProgID="Equation.3" ShapeID="_x0000_i1883" DrawAspect="Content" ObjectID="_1586712890" r:id="rId1630"/>
                    </w:object>
                  </w:r>
                  <w:r w:rsidRPr="00CC7A12">
                    <w:rPr>
                      <w:color w:val="282828"/>
                      <w:sz w:val="28"/>
                      <w:szCs w:val="28"/>
                    </w:rPr>
                    <w:t>.</w:t>
                  </w:r>
                </w:p>
              </w:tc>
            </w:tr>
            <w:tr w:rsidR="00CC7A12" w:rsidRPr="00CC7A12" w:rsidTr="00050611">
              <w:tc>
                <w:tcPr>
                  <w:tcW w:w="1228" w:type="dxa"/>
                </w:tcPr>
                <w:p w:rsidR="00CC7A12" w:rsidRPr="00CC7A12" w:rsidRDefault="00CC7A12" w:rsidP="00050611">
                  <w:pPr>
                    <w:spacing w:line="264" w:lineRule="auto"/>
                    <w:jc w:val="center"/>
                    <w:rPr>
                      <w:b/>
                      <w:bCs/>
                      <w:sz w:val="28"/>
                      <w:szCs w:val="28"/>
                    </w:rPr>
                  </w:pPr>
                  <w:r w:rsidRPr="00CC7A12">
                    <w:rPr>
                      <w:b/>
                      <w:bCs/>
                      <w:sz w:val="28"/>
                      <w:szCs w:val="28"/>
                    </w:rPr>
                    <w:t>Bài 3:</w:t>
                  </w:r>
                </w:p>
                <w:p w:rsidR="00CC7A12" w:rsidRPr="00CC7A12" w:rsidRDefault="00CC7A12" w:rsidP="00050611">
                  <w:pPr>
                    <w:spacing w:line="264" w:lineRule="auto"/>
                    <w:jc w:val="center"/>
                    <w:rPr>
                      <w:bCs/>
                      <w:i/>
                      <w:sz w:val="28"/>
                      <w:szCs w:val="28"/>
                    </w:rPr>
                  </w:pPr>
                  <w:r w:rsidRPr="00CC7A12">
                    <w:rPr>
                      <w:bCs/>
                      <w:i/>
                      <w:sz w:val="28"/>
                      <w:szCs w:val="28"/>
                    </w:rPr>
                    <w:t>(1 điểm)</w:t>
                  </w:r>
                </w:p>
              </w:tc>
              <w:tc>
                <w:tcPr>
                  <w:tcW w:w="9380" w:type="dxa"/>
                  <w:gridSpan w:val="2"/>
                </w:tcPr>
                <w:p w:rsidR="00CC7A12" w:rsidRPr="00CC7A12" w:rsidRDefault="00CC7A12" w:rsidP="00050611">
                  <w:pPr>
                    <w:spacing w:before="120" w:after="120"/>
                    <w:jc w:val="both"/>
                    <w:rPr>
                      <w:iCs/>
                      <w:sz w:val="28"/>
                      <w:szCs w:val="28"/>
                    </w:rPr>
                  </w:pPr>
                  <w:r w:rsidRPr="00CC7A12">
                    <w:rPr>
                      <w:color w:val="282828"/>
                      <w:sz w:val="28"/>
                      <w:szCs w:val="28"/>
                    </w:rPr>
                    <w:t>Trong mặt phẳng tọa độ </w:t>
                  </w:r>
                  <w:r w:rsidRPr="00CC7A12">
                    <w:rPr>
                      <w:i/>
                      <w:iCs/>
                      <w:color w:val="282828"/>
                      <w:sz w:val="28"/>
                      <w:szCs w:val="28"/>
                    </w:rPr>
                    <w:t>Oxy</w:t>
                  </w:r>
                  <w:r w:rsidRPr="00CC7A12">
                    <w:rPr>
                      <w:color w:val="282828"/>
                      <w:sz w:val="28"/>
                      <w:szCs w:val="28"/>
                    </w:rPr>
                    <w:t>, cho đường thẳng </w:t>
                  </w:r>
                  <w:r w:rsidRPr="00CC7A12">
                    <w:rPr>
                      <w:i/>
                      <w:iCs/>
                      <w:color w:val="282828"/>
                      <w:sz w:val="28"/>
                      <w:szCs w:val="28"/>
                    </w:rPr>
                    <w:t>d</w:t>
                  </w:r>
                  <w:r w:rsidRPr="00CC7A12">
                    <w:rPr>
                      <w:color w:val="282828"/>
                      <w:sz w:val="28"/>
                      <w:szCs w:val="28"/>
                    </w:rPr>
                    <w:t xml:space="preserve">: </w:t>
                  </w:r>
                  <w:r w:rsidRPr="00CC7A12">
                    <w:rPr>
                      <w:rFonts w:asciiTheme="minorHAnsi" w:eastAsiaTheme="minorHAnsi" w:hAnsiTheme="minorHAnsi" w:cstheme="minorBidi"/>
                      <w:color w:val="282828"/>
                      <w:position w:val="-10"/>
                      <w:sz w:val="28"/>
                      <w:szCs w:val="28"/>
                    </w:rPr>
                    <w:object w:dxaOrig="1300" w:dyaOrig="320">
                      <v:shape id="_x0000_i1884" type="#_x0000_t75" style="width:65pt;height:16pt" o:ole="">
                        <v:imagedata r:id="rId1631" o:title=""/>
                      </v:shape>
                      <o:OLEObject Type="Embed" ProgID="Equation.3" ShapeID="_x0000_i1884" DrawAspect="Content" ObjectID="_1586712891" r:id="rId1632"/>
                    </w:object>
                  </w:r>
                  <w:r w:rsidRPr="00CC7A12">
                    <w:rPr>
                      <w:color w:val="282828"/>
                      <w:sz w:val="28"/>
                      <w:szCs w:val="28"/>
                    </w:rPr>
                    <w:t xml:space="preserve"> Tìm tọa độ giao điểm  của đường thẳng </w:t>
                  </w:r>
                  <w:r w:rsidRPr="00CC7A12">
                    <w:rPr>
                      <w:i/>
                      <w:iCs/>
                      <w:color w:val="282828"/>
                      <w:sz w:val="28"/>
                      <w:szCs w:val="28"/>
                    </w:rPr>
                    <w:t>d</w:t>
                  </w:r>
                  <w:r w:rsidRPr="00CC7A12">
                    <w:rPr>
                      <w:color w:val="282828"/>
                      <w:sz w:val="28"/>
                      <w:szCs w:val="28"/>
                    </w:rPr>
                    <w:t> với các trục tọa độ.</w:t>
                  </w:r>
                </w:p>
              </w:tc>
            </w:tr>
            <w:tr w:rsidR="00CC7A12" w:rsidRPr="00CC7A12" w:rsidTr="00050611">
              <w:tc>
                <w:tcPr>
                  <w:tcW w:w="1228" w:type="dxa"/>
                </w:tcPr>
                <w:p w:rsidR="00CC7A12" w:rsidRPr="00CC7A12" w:rsidRDefault="00CC7A12" w:rsidP="00050611">
                  <w:pPr>
                    <w:spacing w:line="264" w:lineRule="auto"/>
                    <w:jc w:val="center"/>
                    <w:rPr>
                      <w:b/>
                      <w:bCs/>
                      <w:sz w:val="28"/>
                      <w:szCs w:val="28"/>
                    </w:rPr>
                  </w:pPr>
                  <w:r w:rsidRPr="00CC7A12">
                    <w:rPr>
                      <w:b/>
                      <w:bCs/>
                      <w:sz w:val="28"/>
                      <w:szCs w:val="28"/>
                    </w:rPr>
                    <w:t>Bài 4:</w:t>
                  </w:r>
                </w:p>
                <w:p w:rsidR="00CC7A12" w:rsidRPr="00CC7A12" w:rsidRDefault="00CC7A12" w:rsidP="00050611">
                  <w:pPr>
                    <w:spacing w:line="264" w:lineRule="auto"/>
                    <w:jc w:val="center"/>
                    <w:rPr>
                      <w:bCs/>
                      <w:i/>
                      <w:sz w:val="28"/>
                      <w:szCs w:val="28"/>
                    </w:rPr>
                  </w:pPr>
                  <w:r w:rsidRPr="00CC7A12">
                    <w:rPr>
                      <w:bCs/>
                      <w:i/>
                      <w:sz w:val="28"/>
                      <w:szCs w:val="28"/>
                    </w:rPr>
                    <w:t>(1 điểm)</w:t>
                  </w:r>
                </w:p>
              </w:tc>
              <w:tc>
                <w:tcPr>
                  <w:tcW w:w="9380" w:type="dxa"/>
                  <w:gridSpan w:val="2"/>
                </w:tcPr>
                <w:p w:rsidR="00CC7A12" w:rsidRPr="00CC7A12" w:rsidRDefault="00CC7A12" w:rsidP="00050611">
                  <w:pPr>
                    <w:shd w:val="clear" w:color="auto" w:fill="FFFFFF"/>
                    <w:spacing w:before="120" w:after="120"/>
                    <w:jc w:val="both"/>
                    <w:rPr>
                      <w:color w:val="282828"/>
                      <w:sz w:val="28"/>
                      <w:szCs w:val="28"/>
                    </w:rPr>
                  </w:pPr>
                  <w:r w:rsidRPr="00CC7A12">
                    <w:rPr>
                      <w:color w:val="282828"/>
                      <w:sz w:val="28"/>
                      <w:szCs w:val="28"/>
                    </w:rPr>
                    <w:t xml:space="preserve">Không dùng máy tính cầm tay hãy giải hệ phương trình: </w:t>
                  </w:r>
                  <w:r w:rsidRPr="00CC7A12">
                    <w:rPr>
                      <w:rFonts w:asciiTheme="minorHAnsi" w:eastAsiaTheme="minorHAnsi" w:hAnsiTheme="minorHAnsi" w:cstheme="minorBidi"/>
                      <w:b/>
                      <w:position w:val="-30"/>
                      <w:sz w:val="28"/>
                      <w:szCs w:val="28"/>
                    </w:rPr>
                    <w:object w:dxaOrig="2040" w:dyaOrig="720">
                      <v:shape id="_x0000_i1885" type="#_x0000_t75" style="width:102pt;height:36pt" o:ole="">
                        <v:imagedata r:id="rId1633" o:title=""/>
                      </v:shape>
                      <o:OLEObject Type="Embed" ProgID="Equation.3" ShapeID="_x0000_i1885" DrawAspect="Content" ObjectID="_1586712892" r:id="rId1634"/>
                    </w:object>
                  </w:r>
                </w:p>
              </w:tc>
            </w:tr>
            <w:tr w:rsidR="00CC7A12" w:rsidRPr="00CC7A12" w:rsidTr="00050611">
              <w:tc>
                <w:tcPr>
                  <w:tcW w:w="1228" w:type="dxa"/>
                </w:tcPr>
                <w:p w:rsidR="00CC7A12" w:rsidRPr="00CC7A12" w:rsidRDefault="00CC7A12" w:rsidP="00050611">
                  <w:pPr>
                    <w:spacing w:line="264" w:lineRule="auto"/>
                    <w:jc w:val="center"/>
                    <w:rPr>
                      <w:b/>
                      <w:bCs/>
                      <w:sz w:val="28"/>
                      <w:szCs w:val="28"/>
                    </w:rPr>
                  </w:pPr>
                  <w:r w:rsidRPr="00CC7A12">
                    <w:rPr>
                      <w:b/>
                      <w:bCs/>
                      <w:sz w:val="28"/>
                      <w:szCs w:val="28"/>
                    </w:rPr>
                    <w:t>Bài 5:</w:t>
                  </w:r>
                </w:p>
                <w:p w:rsidR="00CC7A12" w:rsidRPr="00CC7A12" w:rsidRDefault="00CC7A12" w:rsidP="00050611">
                  <w:pPr>
                    <w:spacing w:line="264" w:lineRule="auto"/>
                    <w:jc w:val="center"/>
                    <w:rPr>
                      <w:bCs/>
                      <w:i/>
                      <w:sz w:val="28"/>
                      <w:szCs w:val="28"/>
                    </w:rPr>
                  </w:pPr>
                  <w:r w:rsidRPr="00CC7A12">
                    <w:rPr>
                      <w:bCs/>
                      <w:i/>
                      <w:sz w:val="28"/>
                      <w:szCs w:val="28"/>
                    </w:rPr>
                    <w:t>(1 điểm)</w:t>
                  </w:r>
                </w:p>
              </w:tc>
              <w:tc>
                <w:tcPr>
                  <w:tcW w:w="9380" w:type="dxa"/>
                  <w:gridSpan w:val="2"/>
                </w:tcPr>
                <w:p w:rsidR="00CC7A12" w:rsidRPr="00CC7A12" w:rsidRDefault="00CC7A12" w:rsidP="00050611">
                  <w:pPr>
                    <w:spacing w:before="120" w:after="120"/>
                    <w:jc w:val="both"/>
                    <w:rPr>
                      <w:bCs/>
                      <w:sz w:val="28"/>
                      <w:szCs w:val="28"/>
                    </w:rPr>
                  </w:pPr>
                  <w:r w:rsidRPr="00CC7A12">
                    <w:rPr>
                      <w:color w:val="282828"/>
                      <w:sz w:val="28"/>
                      <w:szCs w:val="28"/>
                    </w:rPr>
                    <w:t xml:space="preserve">Cho phương trình: </w:t>
                  </w:r>
                  <w:r w:rsidRPr="00CC7A12">
                    <w:rPr>
                      <w:rFonts w:asciiTheme="minorHAnsi" w:eastAsiaTheme="minorHAnsi" w:hAnsiTheme="minorHAnsi" w:cstheme="minorBidi"/>
                      <w:color w:val="282828"/>
                      <w:position w:val="-10"/>
                      <w:sz w:val="28"/>
                      <w:szCs w:val="28"/>
                    </w:rPr>
                    <w:object w:dxaOrig="2580" w:dyaOrig="360">
                      <v:shape id="_x0000_i1886" type="#_x0000_t75" style="width:154.15pt;height:21.5pt" o:ole="">
                        <v:imagedata r:id="rId1635" o:title=""/>
                      </v:shape>
                      <o:OLEObject Type="Embed" ProgID="Equation.3" ShapeID="_x0000_i1886" DrawAspect="Content" ObjectID="_1586712893" r:id="rId1636"/>
                    </w:object>
                  </w:r>
                  <w:r w:rsidRPr="00CC7A12">
                    <w:rPr>
                      <w:color w:val="282828"/>
                      <w:sz w:val="28"/>
                      <w:szCs w:val="28"/>
                    </w:rPr>
                    <w:t>. Tìm </w:t>
                  </w:r>
                  <w:r w:rsidRPr="00CC7A12">
                    <w:rPr>
                      <w:i/>
                      <w:iCs/>
                      <w:color w:val="282828"/>
                      <w:sz w:val="28"/>
                      <w:szCs w:val="28"/>
                    </w:rPr>
                    <w:t>m</w:t>
                  </w:r>
                  <w:r w:rsidRPr="00CC7A12">
                    <w:rPr>
                      <w:color w:val="282828"/>
                      <w:sz w:val="28"/>
                      <w:szCs w:val="28"/>
                    </w:rPr>
                    <w:t> để phương trình có một nghiệm là </w:t>
                  </w:r>
                  <w:r w:rsidRPr="00CC7A12">
                    <w:rPr>
                      <w:rFonts w:asciiTheme="minorHAnsi" w:eastAsiaTheme="minorHAnsi" w:hAnsiTheme="minorHAnsi" w:cstheme="minorBidi"/>
                      <w:color w:val="282828"/>
                      <w:position w:val="-6"/>
                      <w:sz w:val="28"/>
                      <w:szCs w:val="28"/>
                    </w:rPr>
                    <w:object w:dxaOrig="580" w:dyaOrig="279">
                      <v:shape id="_x0000_i1887" type="#_x0000_t75" style="width:32.95pt;height:15.9pt" o:ole="">
                        <v:imagedata r:id="rId1637" o:title=""/>
                      </v:shape>
                      <o:OLEObject Type="Embed" ProgID="Equation.3" ShapeID="_x0000_i1887" DrawAspect="Content" ObjectID="_1586712894" r:id="rId1638"/>
                    </w:object>
                  </w:r>
                  <w:r w:rsidRPr="00CC7A12">
                    <w:rPr>
                      <w:color w:val="282828"/>
                      <w:sz w:val="28"/>
                      <w:szCs w:val="28"/>
                    </w:rPr>
                    <w:t>. Tìm nghiệm còn lại.</w:t>
                  </w:r>
                </w:p>
              </w:tc>
            </w:tr>
            <w:tr w:rsidR="00CC7A12" w:rsidRPr="00CC7A12" w:rsidTr="00050611">
              <w:tc>
                <w:tcPr>
                  <w:tcW w:w="1228" w:type="dxa"/>
                </w:tcPr>
                <w:p w:rsidR="00CC7A12" w:rsidRPr="00CC7A12" w:rsidRDefault="00CC7A12" w:rsidP="00050611">
                  <w:pPr>
                    <w:spacing w:line="264" w:lineRule="auto"/>
                    <w:jc w:val="center"/>
                    <w:rPr>
                      <w:b/>
                      <w:bCs/>
                      <w:sz w:val="28"/>
                      <w:szCs w:val="28"/>
                    </w:rPr>
                  </w:pPr>
                  <w:r w:rsidRPr="00CC7A12">
                    <w:rPr>
                      <w:b/>
                      <w:bCs/>
                      <w:sz w:val="28"/>
                      <w:szCs w:val="28"/>
                    </w:rPr>
                    <w:t>Bài 6:</w:t>
                  </w:r>
                </w:p>
                <w:p w:rsidR="00CC7A12" w:rsidRPr="00CC7A12" w:rsidRDefault="00CC7A12" w:rsidP="00050611">
                  <w:pPr>
                    <w:spacing w:line="264" w:lineRule="auto"/>
                    <w:jc w:val="center"/>
                    <w:rPr>
                      <w:bCs/>
                      <w:i/>
                      <w:sz w:val="28"/>
                      <w:szCs w:val="28"/>
                    </w:rPr>
                  </w:pPr>
                  <w:r w:rsidRPr="00CC7A12">
                    <w:rPr>
                      <w:bCs/>
                      <w:i/>
                      <w:sz w:val="28"/>
                      <w:szCs w:val="28"/>
                    </w:rPr>
                    <w:t>(1 điểm)</w:t>
                  </w:r>
                </w:p>
              </w:tc>
              <w:tc>
                <w:tcPr>
                  <w:tcW w:w="9380" w:type="dxa"/>
                  <w:gridSpan w:val="2"/>
                </w:tcPr>
                <w:p w:rsidR="00CC7A12" w:rsidRPr="00CC7A12" w:rsidRDefault="00CC7A12" w:rsidP="00050611">
                  <w:pPr>
                    <w:spacing w:before="120" w:after="120"/>
                    <w:jc w:val="both"/>
                    <w:rPr>
                      <w:bCs/>
                      <w:sz w:val="28"/>
                      <w:szCs w:val="28"/>
                    </w:rPr>
                  </w:pPr>
                  <w:r w:rsidRPr="00CC7A12">
                    <w:rPr>
                      <w:color w:val="282828"/>
                      <w:sz w:val="28"/>
                      <w:szCs w:val="28"/>
                    </w:rPr>
                    <w:t>Cho phương trình </w:t>
                  </w:r>
                  <w:r w:rsidRPr="00CC7A12">
                    <w:rPr>
                      <w:rFonts w:asciiTheme="minorHAnsi" w:eastAsiaTheme="minorHAnsi" w:hAnsiTheme="minorHAnsi" w:cstheme="minorBidi"/>
                      <w:color w:val="282828"/>
                      <w:position w:val="-10"/>
                      <w:sz w:val="28"/>
                      <w:szCs w:val="28"/>
                    </w:rPr>
                    <w:object w:dxaOrig="2720" w:dyaOrig="360">
                      <v:shape id="_x0000_i1888" type="#_x0000_t75" style="width:162.5pt;height:21.5pt" o:ole="">
                        <v:imagedata r:id="rId1639" o:title=""/>
                      </v:shape>
                      <o:OLEObject Type="Embed" ProgID="Equation.3" ShapeID="_x0000_i1888" DrawAspect="Content" ObjectID="_1586712895" r:id="rId1640"/>
                    </w:object>
                  </w:r>
                  <w:r w:rsidRPr="00CC7A12">
                    <w:rPr>
                      <w:color w:val="282828"/>
                      <w:sz w:val="28"/>
                      <w:szCs w:val="28"/>
                    </w:rPr>
                    <w:t>. Tìm </w:t>
                  </w:r>
                  <w:r w:rsidRPr="00CC7A12">
                    <w:rPr>
                      <w:i/>
                      <w:iCs/>
                      <w:color w:val="282828"/>
                      <w:sz w:val="28"/>
                      <w:szCs w:val="28"/>
                    </w:rPr>
                    <w:t>m</w:t>
                  </w:r>
                  <w:r w:rsidRPr="00CC7A12">
                    <w:rPr>
                      <w:color w:val="282828"/>
                      <w:sz w:val="28"/>
                      <w:szCs w:val="28"/>
                    </w:rPr>
                    <w:t> để phương trình có hai nghiệm phân biệt x</w:t>
                  </w:r>
                  <w:r w:rsidRPr="00CC7A12">
                    <w:rPr>
                      <w:color w:val="282828"/>
                      <w:sz w:val="28"/>
                      <w:szCs w:val="28"/>
                      <w:vertAlign w:val="subscript"/>
                    </w:rPr>
                    <w:t>1</w:t>
                  </w:r>
                  <w:r w:rsidRPr="00CC7A12">
                    <w:rPr>
                      <w:color w:val="282828"/>
                      <w:sz w:val="28"/>
                      <w:szCs w:val="28"/>
                    </w:rPr>
                    <w:t>, x</w:t>
                  </w:r>
                  <w:r w:rsidRPr="00CC7A12">
                    <w:rPr>
                      <w:color w:val="282828"/>
                      <w:sz w:val="28"/>
                      <w:szCs w:val="28"/>
                      <w:vertAlign w:val="subscript"/>
                    </w:rPr>
                    <w:t>2</w:t>
                  </w:r>
                  <w:r w:rsidRPr="00CC7A12">
                    <w:rPr>
                      <w:color w:val="282828"/>
                      <w:sz w:val="28"/>
                      <w:szCs w:val="28"/>
                    </w:rPr>
                    <w:t xml:space="preserve"> thỏa mãn </w:t>
                  </w:r>
                  <w:r w:rsidRPr="00CC7A12">
                    <w:rPr>
                      <w:rFonts w:asciiTheme="minorHAnsi" w:eastAsiaTheme="minorHAnsi" w:hAnsiTheme="minorHAnsi" w:cstheme="minorBidi"/>
                      <w:color w:val="282828"/>
                      <w:position w:val="-10"/>
                      <w:sz w:val="28"/>
                      <w:szCs w:val="28"/>
                    </w:rPr>
                    <w:object w:dxaOrig="1060" w:dyaOrig="340">
                      <v:shape id="_x0000_i1889" type="#_x0000_t75" style="width:61.9pt;height:19.9pt" o:ole="">
                        <v:imagedata r:id="rId1641" o:title=""/>
                      </v:shape>
                      <o:OLEObject Type="Embed" ProgID="Equation.3" ShapeID="_x0000_i1889" DrawAspect="Content" ObjectID="_1586712896" r:id="rId1642"/>
                    </w:object>
                  </w:r>
                  <w:r w:rsidRPr="00CC7A12">
                    <w:rPr>
                      <w:color w:val="282828"/>
                      <w:sz w:val="28"/>
                      <w:szCs w:val="28"/>
                    </w:rPr>
                    <w:t>. Tìm hai nghiệm </w:t>
                  </w:r>
                  <w:r w:rsidRPr="00CC7A12">
                    <w:rPr>
                      <w:i/>
                      <w:iCs/>
                      <w:color w:val="282828"/>
                      <w:sz w:val="28"/>
                      <w:szCs w:val="28"/>
                    </w:rPr>
                    <w:t>x</w:t>
                  </w:r>
                  <w:r w:rsidRPr="00CC7A12">
                    <w:rPr>
                      <w:color w:val="282828"/>
                      <w:sz w:val="28"/>
                      <w:szCs w:val="28"/>
                      <w:vertAlign w:val="subscript"/>
                    </w:rPr>
                    <w:t>1</w:t>
                  </w:r>
                  <w:r w:rsidRPr="00CC7A12">
                    <w:rPr>
                      <w:color w:val="282828"/>
                      <w:sz w:val="28"/>
                      <w:szCs w:val="28"/>
                    </w:rPr>
                    <w:t xml:space="preserve">, </w:t>
                  </w:r>
                  <w:r w:rsidRPr="00CC7A12">
                    <w:rPr>
                      <w:i/>
                      <w:iCs/>
                      <w:color w:val="282828"/>
                      <w:sz w:val="28"/>
                      <w:szCs w:val="28"/>
                    </w:rPr>
                    <w:t>x</w:t>
                  </w:r>
                  <w:r w:rsidRPr="00CC7A12">
                    <w:rPr>
                      <w:color w:val="282828"/>
                      <w:sz w:val="28"/>
                      <w:szCs w:val="28"/>
                      <w:vertAlign w:val="subscript"/>
                    </w:rPr>
                    <w:t>2</w:t>
                  </w:r>
                  <w:r w:rsidRPr="00CC7A12">
                    <w:rPr>
                      <w:color w:val="282828"/>
                      <w:sz w:val="28"/>
                      <w:szCs w:val="28"/>
                    </w:rPr>
                    <w:t> với giá trị </w:t>
                  </w:r>
                  <w:r w:rsidRPr="00CC7A12">
                    <w:rPr>
                      <w:i/>
                      <w:iCs/>
                      <w:color w:val="282828"/>
                      <w:sz w:val="28"/>
                      <w:szCs w:val="28"/>
                    </w:rPr>
                    <w:t>m</w:t>
                  </w:r>
                  <w:r w:rsidRPr="00CC7A12">
                    <w:rPr>
                      <w:color w:val="282828"/>
                      <w:sz w:val="28"/>
                      <w:szCs w:val="28"/>
                    </w:rPr>
                    <w:t> vừa tìm được.</w:t>
                  </w:r>
                </w:p>
              </w:tc>
            </w:tr>
            <w:tr w:rsidR="00CC7A12" w:rsidRPr="00CC7A12" w:rsidTr="00050611">
              <w:tc>
                <w:tcPr>
                  <w:tcW w:w="1228" w:type="dxa"/>
                </w:tcPr>
                <w:p w:rsidR="00CC7A12" w:rsidRPr="00CC7A12" w:rsidRDefault="00CC7A12" w:rsidP="00050611">
                  <w:pPr>
                    <w:spacing w:line="264" w:lineRule="auto"/>
                    <w:jc w:val="center"/>
                    <w:rPr>
                      <w:b/>
                      <w:bCs/>
                      <w:sz w:val="28"/>
                      <w:szCs w:val="28"/>
                    </w:rPr>
                  </w:pPr>
                  <w:r w:rsidRPr="00CC7A12">
                    <w:rPr>
                      <w:b/>
                      <w:bCs/>
                      <w:sz w:val="28"/>
                      <w:szCs w:val="28"/>
                    </w:rPr>
                    <w:t>Bài 7:</w:t>
                  </w:r>
                </w:p>
                <w:p w:rsidR="00CC7A12" w:rsidRPr="00CC7A12" w:rsidRDefault="00CC7A12" w:rsidP="00050611">
                  <w:pPr>
                    <w:spacing w:line="264" w:lineRule="auto"/>
                    <w:jc w:val="center"/>
                    <w:rPr>
                      <w:bCs/>
                      <w:i/>
                      <w:sz w:val="28"/>
                      <w:szCs w:val="28"/>
                    </w:rPr>
                  </w:pPr>
                  <w:r w:rsidRPr="00CC7A12">
                    <w:rPr>
                      <w:bCs/>
                      <w:i/>
                      <w:sz w:val="28"/>
                      <w:szCs w:val="28"/>
                    </w:rPr>
                    <w:t>(1 điểm)</w:t>
                  </w:r>
                </w:p>
              </w:tc>
              <w:tc>
                <w:tcPr>
                  <w:tcW w:w="9380" w:type="dxa"/>
                  <w:gridSpan w:val="2"/>
                </w:tcPr>
                <w:p w:rsidR="00CC7A12" w:rsidRPr="00CC7A12" w:rsidRDefault="00CC7A12" w:rsidP="00050611">
                  <w:pPr>
                    <w:spacing w:before="120" w:after="120"/>
                    <w:jc w:val="both"/>
                    <w:rPr>
                      <w:iCs/>
                      <w:sz w:val="28"/>
                      <w:szCs w:val="28"/>
                      <w:lang w:val="pt-BR"/>
                    </w:rPr>
                  </w:pPr>
                  <w:r w:rsidRPr="00CC7A12">
                    <w:rPr>
                      <w:color w:val="282828"/>
                      <w:sz w:val="28"/>
                      <w:szCs w:val="28"/>
                    </w:rPr>
                    <w:t>Cho tam giác </w:t>
                  </w:r>
                  <w:r w:rsidRPr="00CC7A12">
                    <w:rPr>
                      <w:i/>
                      <w:iCs/>
                      <w:color w:val="282828"/>
                      <w:sz w:val="28"/>
                      <w:szCs w:val="28"/>
                    </w:rPr>
                    <w:t>ABC</w:t>
                  </w:r>
                  <w:r w:rsidRPr="00CC7A12">
                    <w:rPr>
                      <w:color w:val="282828"/>
                      <w:sz w:val="28"/>
                      <w:szCs w:val="28"/>
                    </w:rPr>
                    <w:t> vuông tại </w:t>
                  </w:r>
                  <w:r w:rsidRPr="00CC7A12">
                    <w:rPr>
                      <w:i/>
                      <w:iCs/>
                      <w:color w:val="282828"/>
                      <w:sz w:val="28"/>
                      <w:szCs w:val="28"/>
                    </w:rPr>
                    <w:t>A</w:t>
                  </w:r>
                  <w:r w:rsidRPr="00CC7A12">
                    <w:rPr>
                      <w:color w:val="282828"/>
                      <w:sz w:val="28"/>
                      <w:szCs w:val="28"/>
                    </w:rPr>
                    <w:t>, đường cao </w:t>
                  </w:r>
                  <w:r w:rsidRPr="00CC7A12">
                    <w:rPr>
                      <w:i/>
                      <w:iCs/>
                      <w:color w:val="282828"/>
                      <w:sz w:val="28"/>
                      <w:szCs w:val="28"/>
                    </w:rPr>
                    <w:t>AH</w:t>
                  </w:r>
                  <w:r w:rsidRPr="00CC7A12">
                    <w:rPr>
                      <w:color w:val="282828"/>
                      <w:sz w:val="28"/>
                      <w:szCs w:val="28"/>
                    </w:rPr>
                    <w:t>. Gọi </w:t>
                  </w:r>
                  <w:r w:rsidRPr="00CC7A12">
                    <w:rPr>
                      <w:i/>
                      <w:iCs/>
                      <w:color w:val="282828"/>
                      <w:sz w:val="28"/>
                      <w:szCs w:val="28"/>
                    </w:rPr>
                    <w:t>D</w:t>
                  </w:r>
                  <w:r w:rsidRPr="00CC7A12">
                    <w:rPr>
                      <w:color w:val="282828"/>
                      <w:sz w:val="28"/>
                      <w:szCs w:val="28"/>
                    </w:rPr>
                    <w:t>,</w:t>
                  </w:r>
                  <w:r w:rsidRPr="00CC7A12">
                    <w:rPr>
                      <w:i/>
                      <w:iCs/>
                      <w:color w:val="282828"/>
                      <w:sz w:val="28"/>
                      <w:szCs w:val="28"/>
                    </w:rPr>
                    <w:t>E</w:t>
                  </w:r>
                  <w:r w:rsidRPr="00CC7A12">
                    <w:rPr>
                      <w:color w:val="282828"/>
                      <w:sz w:val="28"/>
                      <w:szCs w:val="28"/>
                    </w:rPr>
                    <w:t> lần lượt là chân đường vuông góc hạ từ </w:t>
                  </w:r>
                  <w:r w:rsidRPr="00CC7A12">
                    <w:rPr>
                      <w:i/>
                      <w:iCs/>
                      <w:color w:val="282828"/>
                      <w:sz w:val="28"/>
                      <w:szCs w:val="28"/>
                    </w:rPr>
                    <w:t>H</w:t>
                  </w:r>
                  <w:r w:rsidRPr="00CC7A12">
                    <w:rPr>
                      <w:color w:val="282828"/>
                      <w:sz w:val="28"/>
                      <w:szCs w:val="28"/>
                    </w:rPr>
                    <w:t> xuống </w:t>
                  </w:r>
                  <w:r w:rsidRPr="00CC7A12">
                    <w:rPr>
                      <w:i/>
                      <w:iCs/>
                      <w:color w:val="282828"/>
                      <w:sz w:val="28"/>
                      <w:szCs w:val="28"/>
                    </w:rPr>
                    <w:t>AB</w:t>
                  </w:r>
                  <w:r w:rsidRPr="00CC7A12">
                    <w:rPr>
                      <w:color w:val="282828"/>
                      <w:sz w:val="28"/>
                      <w:szCs w:val="28"/>
                    </w:rPr>
                    <w:t xml:space="preserve">, </w:t>
                  </w:r>
                  <w:r w:rsidRPr="00CC7A12">
                    <w:rPr>
                      <w:i/>
                      <w:iCs/>
                      <w:color w:val="282828"/>
                      <w:sz w:val="28"/>
                      <w:szCs w:val="28"/>
                    </w:rPr>
                    <w:t>AC</w:t>
                  </w:r>
                  <w:r w:rsidRPr="00CC7A12">
                    <w:rPr>
                      <w:color w:val="282828"/>
                      <w:sz w:val="28"/>
                      <w:szCs w:val="28"/>
                    </w:rPr>
                    <w:t>. Biết </w:t>
                  </w:r>
                  <w:r w:rsidRPr="00CC7A12">
                    <w:rPr>
                      <w:i/>
                      <w:iCs/>
                      <w:color w:val="282828"/>
                      <w:sz w:val="28"/>
                      <w:szCs w:val="28"/>
                    </w:rPr>
                    <w:t xml:space="preserve">BH </w:t>
                  </w:r>
                  <w:r w:rsidRPr="00CC7A12">
                    <w:rPr>
                      <w:color w:val="282828"/>
                      <w:sz w:val="28"/>
                      <w:szCs w:val="28"/>
                    </w:rPr>
                    <w:t>= 4</w:t>
                  </w:r>
                  <w:r w:rsidRPr="00CC7A12">
                    <w:rPr>
                      <w:i/>
                      <w:iCs/>
                      <w:color w:val="282828"/>
                      <w:sz w:val="28"/>
                      <w:szCs w:val="28"/>
                    </w:rPr>
                    <w:t>cm</w:t>
                  </w:r>
                  <w:r w:rsidRPr="00CC7A12">
                    <w:rPr>
                      <w:color w:val="282828"/>
                      <w:sz w:val="28"/>
                      <w:szCs w:val="28"/>
                    </w:rPr>
                    <w:t xml:space="preserve">, </w:t>
                  </w:r>
                  <w:r w:rsidRPr="00CC7A12">
                    <w:rPr>
                      <w:i/>
                      <w:iCs/>
                      <w:color w:val="282828"/>
                      <w:sz w:val="28"/>
                      <w:szCs w:val="28"/>
                    </w:rPr>
                    <w:t xml:space="preserve">HC </w:t>
                  </w:r>
                  <w:r w:rsidRPr="00CC7A12">
                    <w:rPr>
                      <w:color w:val="282828"/>
                      <w:sz w:val="28"/>
                      <w:szCs w:val="28"/>
                    </w:rPr>
                    <w:t>= 9</w:t>
                  </w:r>
                  <w:r w:rsidRPr="00CC7A12">
                    <w:rPr>
                      <w:i/>
                      <w:iCs/>
                      <w:color w:val="282828"/>
                      <w:sz w:val="28"/>
                      <w:szCs w:val="28"/>
                    </w:rPr>
                    <w:t>cm</w:t>
                  </w:r>
                  <w:r w:rsidRPr="00CC7A12">
                    <w:rPr>
                      <w:color w:val="282828"/>
                      <w:sz w:val="28"/>
                      <w:szCs w:val="28"/>
                    </w:rPr>
                    <w:t>. Tính độ dài đoạn thẳng </w:t>
                  </w:r>
                  <w:r w:rsidRPr="00CC7A12">
                    <w:rPr>
                      <w:i/>
                      <w:iCs/>
                      <w:color w:val="282828"/>
                      <w:sz w:val="28"/>
                      <w:szCs w:val="28"/>
                    </w:rPr>
                    <w:t>DE</w:t>
                  </w:r>
                  <w:r w:rsidRPr="00CC7A12">
                    <w:rPr>
                      <w:color w:val="282828"/>
                      <w:sz w:val="28"/>
                      <w:szCs w:val="28"/>
                    </w:rPr>
                    <w:t>.</w:t>
                  </w:r>
                </w:p>
              </w:tc>
            </w:tr>
            <w:tr w:rsidR="00CC7A12" w:rsidRPr="00CC7A12" w:rsidTr="00050611">
              <w:tc>
                <w:tcPr>
                  <w:tcW w:w="1228" w:type="dxa"/>
                </w:tcPr>
                <w:p w:rsidR="00CC7A12" w:rsidRPr="00CC7A12" w:rsidRDefault="00CC7A12" w:rsidP="00050611">
                  <w:pPr>
                    <w:spacing w:line="264" w:lineRule="auto"/>
                    <w:jc w:val="center"/>
                    <w:rPr>
                      <w:b/>
                      <w:bCs/>
                      <w:sz w:val="28"/>
                      <w:szCs w:val="28"/>
                    </w:rPr>
                  </w:pPr>
                  <w:r w:rsidRPr="00CC7A12">
                    <w:rPr>
                      <w:b/>
                      <w:bCs/>
                      <w:sz w:val="28"/>
                      <w:szCs w:val="28"/>
                    </w:rPr>
                    <w:t>Bài 8:</w:t>
                  </w:r>
                </w:p>
                <w:p w:rsidR="00CC7A12" w:rsidRPr="00CC7A12" w:rsidRDefault="00CC7A12" w:rsidP="00050611">
                  <w:pPr>
                    <w:spacing w:line="264" w:lineRule="auto"/>
                    <w:jc w:val="center"/>
                    <w:rPr>
                      <w:bCs/>
                      <w:i/>
                      <w:sz w:val="28"/>
                      <w:szCs w:val="28"/>
                    </w:rPr>
                  </w:pPr>
                  <w:r w:rsidRPr="00CC7A12">
                    <w:rPr>
                      <w:bCs/>
                      <w:i/>
                      <w:sz w:val="28"/>
                      <w:szCs w:val="28"/>
                    </w:rPr>
                    <w:t>(1 điểm)</w:t>
                  </w:r>
                </w:p>
              </w:tc>
              <w:tc>
                <w:tcPr>
                  <w:tcW w:w="9380" w:type="dxa"/>
                  <w:gridSpan w:val="2"/>
                </w:tcPr>
                <w:p w:rsidR="00CC7A12" w:rsidRPr="00CC7A12" w:rsidRDefault="00CC7A12" w:rsidP="00050611">
                  <w:pPr>
                    <w:spacing w:before="120" w:after="120"/>
                    <w:jc w:val="both"/>
                    <w:rPr>
                      <w:bCs/>
                      <w:sz w:val="28"/>
                      <w:szCs w:val="28"/>
                    </w:rPr>
                  </w:pPr>
                  <w:r w:rsidRPr="00CC7A12">
                    <w:rPr>
                      <w:color w:val="282828"/>
                      <w:sz w:val="28"/>
                      <w:szCs w:val="28"/>
                    </w:rPr>
                    <w:t>Cho tam giác </w:t>
                  </w:r>
                  <w:r w:rsidRPr="00CC7A12">
                    <w:rPr>
                      <w:i/>
                      <w:iCs/>
                      <w:color w:val="282828"/>
                      <w:sz w:val="28"/>
                      <w:szCs w:val="28"/>
                    </w:rPr>
                    <w:t>ABC</w:t>
                  </w:r>
                  <w:r w:rsidRPr="00CC7A12">
                    <w:rPr>
                      <w:color w:val="282828"/>
                      <w:sz w:val="28"/>
                      <w:szCs w:val="28"/>
                    </w:rPr>
                    <w:t> vuông tại </w:t>
                  </w:r>
                  <w:r w:rsidRPr="00CC7A12">
                    <w:rPr>
                      <w:i/>
                      <w:iCs/>
                      <w:color w:val="282828"/>
                      <w:sz w:val="28"/>
                      <w:szCs w:val="28"/>
                    </w:rPr>
                    <w:t>A</w:t>
                  </w:r>
                  <w:r w:rsidRPr="00CC7A12">
                    <w:rPr>
                      <w:color w:val="282828"/>
                      <w:sz w:val="28"/>
                      <w:szCs w:val="28"/>
                    </w:rPr>
                    <w:t>, đường cao </w:t>
                  </w:r>
                  <w:r w:rsidRPr="00CC7A12">
                    <w:rPr>
                      <w:i/>
                      <w:iCs/>
                      <w:color w:val="282828"/>
                      <w:sz w:val="28"/>
                      <w:szCs w:val="28"/>
                    </w:rPr>
                    <w:t>AH</w:t>
                  </w:r>
                  <w:r w:rsidRPr="00CC7A12">
                    <w:rPr>
                      <w:color w:val="282828"/>
                      <w:sz w:val="28"/>
                      <w:szCs w:val="28"/>
                    </w:rPr>
                    <w:t>. Biết </w:t>
                  </w:r>
                  <w:r w:rsidRPr="00CC7A12">
                    <w:rPr>
                      <w:rFonts w:asciiTheme="minorHAnsi" w:eastAsiaTheme="minorHAnsi" w:hAnsiTheme="minorHAnsi" w:cstheme="minorBidi"/>
                      <w:color w:val="282828"/>
                      <w:position w:val="-24"/>
                      <w:sz w:val="28"/>
                      <w:szCs w:val="28"/>
                    </w:rPr>
                    <w:object w:dxaOrig="859" w:dyaOrig="620">
                      <v:shape id="_x0000_i1890" type="#_x0000_t75" style="width:45.55pt;height:32.75pt" o:ole="">
                        <v:imagedata r:id="rId1643" o:title=""/>
                      </v:shape>
                      <o:OLEObject Type="Embed" ProgID="Equation.3" ShapeID="_x0000_i1890" DrawAspect="Content" ObjectID="_1586712897" r:id="rId1644"/>
                    </w:object>
                  </w:r>
                  <w:r w:rsidRPr="00CC7A12">
                    <w:rPr>
                      <w:color w:val="282828"/>
                      <w:sz w:val="28"/>
                      <w:szCs w:val="28"/>
                    </w:rPr>
                    <w:t>, </w:t>
                  </w:r>
                  <w:r w:rsidRPr="00CC7A12">
                    <w:rPr>
                      <w:i/>
                      <w:iCs/>
                      <w:color w:val="282828"/>
                      <w:sz w:val="28"/>
                      <w:szCs w:val="28"/>
                    </w:rPr>
                    <w:t>AH = 30cm</w:t>
                  </w:r>
                  <w:r w:rsidRPr="00CC7A12">
                    <w:rPr>
                      <w:color w:val="282828"/>
                      <w:sz w:val="28"/>
                      <w:szCs w:val="28"/>
                    </w:rPr>
                    <w:t>. Tính độ dài các đoạn thẳng </w:t>
                  </w:r>
                  <w:r w:rsidRPr="00CC7A12">
                    <w:rPr>
                      <w:i/>
                      <w:iCs/>
                      <w:color w:val="282828"/>
                      <w:sz w:val="28"/>
                      <w:szCs w:val="28"/>
                    </w:rPr>
                    <w:t>HB</w:t>
                  </w:r>
                  <w:r w:rsidRPr="00CC7A12">
                    <w:rPr>
                      <w:color w:val="282828"/>
                      <w:sz w:val="28"/>
                      <w:szCs w:val="28"/>
                    </w:rPr>
                    <w:t xml:space="preserve">, </w:t>
                  </w:r>
                  <w:r w:rsidRPr="00CC7A12">
                    <w:rPr>
                      <w:i/>
                      <w:iCs/>
                      <w:color w:val="282828"/>
                      <w:sz w:val="28"/>
                      <w:szCs w:val="28"/>
                    </w:rPr>
                    <w:t>HC</w:t>
                  </w:r>
                  <w:r w:rsidRPr="00CC7A12">
                    <w:rPr>
                      <w:color w:val="282828"/>
                      <w:sz w:val="28"/>
                      <w:szCs w:val="28"/>
                    </w:rPr>
                    <w:t>.</w:t>
                  </w:r>
                </w:p>
              </w:tc>
            </w:tr>
            <w:tr w:rsidR="00CC7A12" w:rsidRPr="00CC7A12" w:rsidTr="00050611">
              <w:tc>
                <w:tcPr>
                  <w:tcW w:w="1228" w:type="dxa"/>
                </w:tcPr>
                <w:p w:rsidR="00CC7A12" w:rsidRPr="00CC7A12" w:rsidRDefault="00CC7A12" w:rsidP="00050611">
                  <w:pPr>
                    <w:spacing w:line="264" w:lineRule="auto"/>
                    <w:jc w:val="center"/>
                    <w:rPr>
                      <w:b/>
                      <w:bCs/>
                      <w:sz w:val="28"/>
                      <w:szCs w:val="28"/>
                    </w:rPr>
                  </w:pPr>
                  <w:r w:rsidRPr="00CC7A12">
                    <w:rPr>
                      <w:b/>
                      <w:bCs/>
                      <w:sz w:val="28"/>
                      <w:szCs w:val="28"/>
                    </w:rPr>
                    <w:t>Bài 9:</w:t>
                  </w:r>
                </w:p>
                <w:p w:rsidR="00CC7A12" w:rsidRPr="00CC7A12" w:rsidRDefault="00CC7A12" w:rsidP="00050611">
                  <w:pPr>
                    <w:spacing w:line="264" w:lineRule="auto"/>
                    <w:jc w:val="center"/>
                    <w:rPr>
                      <w:bCs/>
                      <w:i/>
                      <w:sz w:val="28"/>
                      <w:szCs w:val="28"/>
                    </w:rPr>
                  </w:pPr>
                  <w:r w:rsidRPr="00CC7A12">
                    <w:rPr>
                      <w:bCs/>
                      <w:i/>
                      <w:sz w:val="28"/>
                      <w:szCs w:val="28"/>
                    </w:rPr>
                    <w:t>(1 điểm)</w:t>
                  </w:r>
                </w:p>
              </w:tc>
              <w:tc>
                <w:tcPr>
                  <w:tcW w:w="9380" w:type="dxa"/>
                  <w:gridSpan w:val="2"/>
                </w:tcPr>
                <w:p w:rsidR="00CC7A12" w:rsidRPr="00CC7A12" w:rsidRDefault="00CC7A12" w:rsidP="00050611">
                  <w:pPr>
                    <w:spacing w:before="120" w:after="120"/>
                    <w:jc w:val="both"/>
                    <w:rPr>
                      <w:bCs/>
                      <w:sz w:val="28"/>
                      <w:szCs w:val="28"/>
                    </w:rPr>
                  </w:pPr>
                  <w:r w:rsidRPr="00CC7A12">
                    <w:rPr>
                      <w:color w:val="282828"/>
                      <w:sz w:val="28"/>
                      <w:szCs w:val="28"/>
                    </w:rPr>
                    <w:t>Cho đường tròn (</w:t>
                  </w:r>
                  <w:r w:rsidRPr="00CC7A12">
                    <w:rPr>
                      <w:i/>
                      <w:iCs/>
                      <w:color w:val="282828"/>
                      <w:sz w:val="28"/>
                      <w:szCs w:val="28"/>
                    </w:rPr>
                    <w:t>I</w:t>
                  </w:r>
                  <w:r w:rsidRPr="00CC7A12">
                    <w:rPr>
                      <w:color w:val="282828"/>
                      <w:sz w:val="28"/>
                      <w:szCs w:val="28"/>
                    </w:rPr>
                    <w:t>,</w:t>
                  </w:r>
                  <w:r w:rsidRPr="00CC7A12">
                    <w:rPr>
                      <w:i/>
                      <w:iCs/>
                      <w:color w:val="282828"/>
                      <w:sz w:val="28"/>
                      <w:szCs w:val="28"/>
                    </w:rPr>
                    <w:t>R</w:t>
                  </w:r>
                  <w:r w:rsidRPr="00CC7A12">
                    <w:rPr>
                      <w:color w:val="282828"/>
                      <w:sz w:val="28"/>
                      <w:szCs w:val="28"/>
                    </w:rPr>
                    <w:t>), biết </w:t>
                  </w:r>
                  <w:r w:rsidRPr="00CC7A12">
                    <w:rPr>
                      <w:i/>
                      <w:iCs/>
                      <w:color w:val="282828"/>
                      <w:sz w:val="28"/>
                      <w:szCs w:val="28"/>
                    </w:rPr>
                    <w:t xml:space="preserve">R </w:t>
                  </w:r>
                  <w:r w:rsidRPr="00CC7A12">
                    <w:rPr>
                      <w:color w:val="282828"/>
                      <w:sz w:val="28"/>
                      <w:szCs w:val="28"/>
                    </w:rPr>
                    <w:t>=3</w:t>
                  </w:r>
                  <w:r w:rsidRPr="00CC7A12">
                    <w:rPr>
                      <w:i/>
                      <w:iCs/>
                      <w:color w:val="282828"/>
                      <w:sz w:val="28"/>
                      <w:szCs w:val="28"/>
                    </w:rPr>
                    <w:t>cm</w:t>
                  </w:r>
                  <w:r w:rsidRPr="00CC7A12">
                    <w:rPr>
                      <w:color w:val="282828"/>
                      <w:sz w:val="28"/>
                      <w:szCs w:val="28"/>
                    </w:rPr>
                    <w:t>. Từ một điểm </w:t>
                  </w:r>
                  <w:r w:rsidRPr="00CC7A12">
                    <w:rPr>
                      <w:i/>
                      <w:iCs/>
                      <w:color w:val="282828"/>
                      <w:sz w:val="28"/>
                      <w:szCs w:val="28"/>
                    </w:rPr>
                    <w:t>M</w:t>
                  </w:r>
                  <w:r w:rsidRPr="00CC7A12">
                    <w:rPr>
                      <w:color w:val="282828"/>
                      <w:sz w:val="28"/>
                      <w:szCs w:val="28"/>
                    </w:rPr>
                    <w:t> nằm ngoài đường tròn, kẻ hai tiếp tuyến </w:t>
                  </w:r>
                  <w:r w:rsidRPr="00CC7A12">
                    <w:rPr>
                      <w:i/>
                      <w:iCs/>
                      <w:color w:val="282828"/>
                      <w:sz w:val="28"/>
                      <w:szCs w:val="28"/>
                    </w:rPr>
                    <w:t>MA</w:t>
                  </w:r>
                  <w:r w:rsidRPr="00CC7A12">
                    <w:rPr>
                      <w:color w:val="282828"/>
                      <w:sz w:val="28"/>
                      <w:szCs w:val="28"/>
                    </w:rPr>
                    <w:t xml:space="preserve">, </w:t>
                  </w:r>
                  <w:r w:rsidRPr="00CC7A12">
                    <w:rPr>
                      <w:i/>
                      <w:iCs/>
                      <w:color w:val="282828"/>
                      <w:sz w:val="28"/>
                      <w:szCs w:val="28"/>
                    </w:rPr>
                    <w:t>MB</w:t>
                  </w:r>
                  <w:r w:rsidRPr="00CC7A12">
                    <w:rPr>
                      <w:color w:val="282828"/>
                      <w:sz w:val="28"/>
                      <w:szCs w:val="28"/>
                    </w:rPr>
                    <w:t> đến đường tròn (</w:t>
                  </w:r>
                  <w:r w:rsidRPr="00CC7A12">
                    <w:rPr>
                      <w:i/>
                      <w:iCs/>
                      <w:color w:val="282828"/>
                      <w:sz w:val="28"/>
                      <w:szCs w:val="28"/>
                    </w:rPr>
                    <w:t>A</w:t>
                  </w:r>
                  <w:r w:rsidRPr="00CC7A12">
                    <w:rPr>
                      <w:color w:val="282828"/>
                      <w:sz w:val="28"/>
                      <w:szCs w:val="28"/>
                    </w:rPr>
                    <w:t>,</w:t>
                  </w:r>
                  <w:r w:rsidRPr="00CC7A12">
                    <w:rPr>
                      <w:i/>
                      <w:iCs/>
                      <w:color w:val="282828"/>
                      <w:sz w:val="28"/>
                      <w:szCs w:val="28"/>
                    </w:rPr>
                    <w:t>B</w:t>
                  </w:r>
                  <w:r w:rsidRPr="00CC7A12">
                    <w:rPr>
                      <w:color w:val="282828"/>
                      <w:sz w:val="28"/>
                      <w:szCs w:val="28"/>
                    </w:rPr>
                    <w:t> là các tiếp điểm). Cho biết diện tích tứ giác </w:t>
                  </w:r>
                  <w:r w:rsidRPr="00CC7A12">
                    <w:rPr>
                      <w:i/>
                      <w:iCs/>
                      <w:color w:val="282828"/>
                      <w:sz w:val="28"/>
                      <w:szCs w:val="28"/>
                    </w:rPr>
                    <w:t>MAIB</w:t>
                  </w:r>
                  <w:r w:rsidRPr="00CC7A12">
                    <w:rPr>
                      <w:color w:val="282828"/>
                      <w:sz w:val="28"/>
                      <w:szCs w:val="28"/>
                    </w:rPr>
                    <w:t> là 12</w:t>
                  </w:r>
                  <w:r w:rsidRPr="00CC7A12">
                    <w:rPr>
                      <w:i/>
                      <w:iCs/>
                      <w:color w:val="282828"/>
                      <w:sz w:val="28"/>
                      <w:szCs w:val="28"/>
                    </w:rPr>
                    <w:t>cm</w:t>
                  </w:r>
                  <w:r w:rsidRPr="00CC7A12">
                    <w:rPr>
                      <w:i/>
                      <w:iCs/>
                      <w:color w:val="282828"/>
                      <w:sz w:val="28"/>
                      <w:szCs w:val="28"/>
                      <w:vertAlign w:val="superscript"/>
                    </w:rPr>
                    <w:t>2</w:t>
                  </w:r>
                  <w:r w:rsidRPr="00CC7A12">
                    <w:rPr>
                      <w:color w:val="282828"/>
                      <w:sz w:val="28"/>
                      <w:szCs w:val="28"/>
                    </w:rPr>
                    <w:t>. Tính độ dài đoạn thẳng </w:t>
                  </w:r>
                  <w:r w:rsidRPr="00CC7A12">
                    <w:rPr>
                      <w:i/>
                      <w:iCs/>
                      <w:color w:val="282828"/>
                      <w:sz w:val="28"/>
                      <w:szCs w:val="28"/>
                    </w:rPr>
                    <w:t>MI</w:t>
                  </w:r>
                  <w:r w:rsidRPr="00CC7A12">
                    <w:rPr>
                      <w:color w:val="282828"/>
                      <w:sz w:val="28"/>
                      <w:szCs w:val="28"/>
                    </w:rPr>
                    <w:t>.</w:t>
                  </w:r>
                </w:p>
              </w:tc>
            </w:tr>
            <w:tr w:rsidR="00CC7A12" w:rsidRPr="00CC7A12" w:rsidTr="00050611">
              <w:tc>
                <w:tcPr>
                  <w:tcW w:w="1228" w:type="dxa"/>
                </w:tcPr>
                <w:p w:rsidR="00CC7A12" w:rsidRPr="00CC7A12" w:rsidRDefault="00CC7A12" w:rsidP="00050611">
                  <w:pPr>
                    <w:spacing w:line="264" w:lineRule="auto"/>
                    <w:jc w:val="center"/>
                    <w:rPr>
                      <w:b/>
                      <w:bCs/>
                      <w:sz w:val="28"/>
                      <w:szCs w:val="28"/>
                    </w:rPr>
                  </w:pPr>
                  <w:r w:rsidRPr="00CC7A12">
                    <w:rPr>
                      <w:b/>
                      <w:bCs/>
                      <w:sz w:val="28"/>
                      <w:szCs w:val="28"/>
                    </w:rPr>
                    <w:t>Bài 10:</w:t>
                  </w:r>
                </w:p>
                <w:p w:rsidR="00CC7A12" w:rsidRPr="00CC7A12" w:rsidRDefault="00CC7A12" w:rsidP="00050611">
                  <w:pPr>
                    <w:spacing w:line="264" w:lineRule="auto"/>
                    <w:jc w:val="center"/>
                    <w:rPr>
                      <w:bCs/>
                      <w:i/>
                      <w:sz w:val="28"/>
                      <w:szCs w:val="28"/>
                    </w:rPr>
                  </w:pPr>
                  <w:r w:rsidRPr="00CC7A12">
                    <w:rPr>
                      <w:bCs/>
                      <w:i/>
                      <w:sz w:val="28"/>
                      <w:szCs w:val="28"/>
                    </w:rPr>
                    <w:t>(1 điểm)</w:t>
                  </w:r>
                </w:p>
              </w:tc>
              <w:tc>
                <w:tcPr>
                  <w:tcW w:w="9380" w:type="dxa"/>
                  <w:gridSpan w:val="2"/>
                </w:tcPr>
                <w:p w:rsidR="00CC7A12" w:rsidRPr="00CC7A12" w:rsidRDefault="00CC7A12" w:rsidP="00050611">
                  <w:pPr>
                    <w:shd w:val="clear" w:color="auto" w:fill="FFFFFF"/>
                    <w:spacing w:before="120" w:after="120"/>
                    <w:jc w:val="both"/>
                    <w:rPr>
                      <w:color w:val="282828"/>
                      <w:sz w:val="28"/>
                      <w:szCs w:val="28"/>
                    </w:rPr>
                  </w:pPr>
                  <w:r w:rsidRPr="00CC7A12">
                    <w:rPr>
                      <w:color w:val="282828"/>
                      <w:sz w:val="28"/>
                      <w:szCs w:val="28"/>
                    </w:rPr>
                    <w:t>Cho đường tròn (</w:t>
                  </w:r>
                  <w:r w:rsidRPr="00CC7A12">
                    <w:rPr>
                      <w:i/>
                      <w:iCs/>
                      <w:color w:val="282828"/>
                      <w:sz w:val="28"/>
                      <w:szCs w:val="28"/>
                    </w:rPr>
                    <w:t>O</w:t>
                  </w:r>
                  <w:r w:rsidRPr="00CC7A12">
                    <w:rPr>
                      <w:color w:val="282828"/>
                      <w:sz w:val="28"/>
                      <w:szCs w:val="28"/>
                    </w:rPr>
                    <w:t>,</w:t>
                  </w:r>
                  <w:r w:rsidRPr="00CC7A12">
                    <w:rPr>
                      <w:i/>
                      <w:iCs/>
                      <w:color w:val="282828"/>
                      <w:sz w:val="28"/>
                      <w:szCs w:val="28"/>
                    </w:rPr>
                    <w:t>R</w:t>
                  </w:r>
                  <w:r w:rsidRPr="00CC7A12">
                    <w:rPr>
                      <w:color w:val="282828"/>
                      <w:sz w:val="28"/>
                      <w:szCs w:val="28"/>
                    </w:rPr>
                    <w:t>) và dây cung </w:t>
                  </w:r>
                  <w:r w:rsidRPr="00CC7A12">
                    <w:rPr>
                      <w:i/>
                      <w:iCs/>
                      <w:color w:val="282828"/>
                      <w:sz w:val="28"/>
                      <w:szCs w:val="28"/>
                    </w:rPr>
                    <w:t>CD</w:t>
                  </w:r>
                  <w:r w:rsidRPr="00CC7A12">
                    <w:rPr>
                      <w:color w:val="282828"/>
                      <w:sz w:val="28"/>
                      <w:szCs w:val="28"/>
                    </w:rPr>
                    <w:t> cố định không đi qua </w:t>
                  </w:r>
                  <w:r w:rsidRPr="00CC7A12">
                    <w:rPr>
                      <w:i/>
                      <w:iCs/>
                      <w:color w:val="282828"/>
                      <w:sz w:val="28"/>
                      <w:szCs w:val="28"/>
                    </w:rPr>
                    <w:t>O</w:t>
                  </w:r>
                  <w:r w:rsidRPr="00CC7A12">
                    <w:rPr>
                      <w:color w:val="282828"/>
                      <w:sz w:val="28"/>
                      <w:szCs w:val="28"/>
                    </w:rPr>
                    <w:t>, cho </w:t>
                  </w:r>
                  <w:r w:rsidRPr="00CC7A12">
                    <w:rPr>
                      <w:i/>
                      <w:iCs/>
                      <w:color w:val="282828"/>
                      <w:sz w:val="28"/>
                      <w:szCs w:val="28"/>
                    </w:rPr>
                    <w:t>A</w:t>
                  </w:r>
                  <w:r w:rsidRPr="00CC7A12">
                    <w:rPr>
                      <w:color w:val="282828"/>
                      <w:sz w:val="28"/>
                      <w:szCs w:val="28"/>
                    </w:rPr>
                    <w:t> và </w:t>
                  </w:r>
                  <w:r w:rsidRPr="00CC7A12">
                    <w:rPr>
                      <w:i/>
                      <w:iCs/>
                      <w:color w:val="282828"/>
                      <w:sz w:val="28"/>
                      <w:szCs w:val="28"/>
                    </w:rPr>
                    <w:t>B</w:t>
                  </w:r>
                  <w:r w:rsidRPr="00CC7A12">
                    <w:rPr>
                      <w:color w:val="282828"/>
                      <w:sz w:val="28"/>
                      <w:szCs w:val="28"/>
                    </w:rPr>
                    <w:t> di động  trên cung lớn </w:t>
                  </w:r>
                  <w:r w:rsidRPr="00CC7A12">
                    <w:rPr>
                      <w:i/>
                      <w:iCs/>
                      <w:color w:val="282828"/>
                      <w:sz w:val="28"/>
                      <w:szCs w:val="28"/>
                    </w:rPr>
                    <w:t>CD</w:t>
                  </w:r>
                  <w:r w:rsidRPr="00CC7A12">
                    <w:rPr>
                      <w:color w:val="282828"/>
                      <w:sz w:val="28"/>
                      <w:szCs w:val="28"/>
                    </w:rPr>
                    <w:t> sao cho </w:t>
                  </w:r>
                  <w:r w:rsidRPr="00CC7A12">
                    <w:rPr>
                      <w:i/>
                      <w:iCs/>
                      <w:color w:val="282828"/>
                      <w:sz w:val="28"/>
                      <w:szCs w:val="28"/>
                    </w:rPr>
                    <w:t>CA</w:t>
                  </w:r>
                  <w:r w:rsidRPr="00CC7A12">
                    <w:rPr>
                      <w:color w:val="282828"/>
                      <w:sz w:val="28"/>
                      <w:szCs w:val="28"/>
                    </w:rPr>
                    <w:t> và </w:t>
                  </w:r>
                  <w:r w:rsidRPr="00CC7A12">
                    <w:rPr>
                      <w:i/>
                      <w:iCs/>
                      <w:color w:val="282828"/>
                      <w:sz w:val="28"/>
                      <w:szCs w:val="28"/>
                    </w:rPr>
                    <w:t>DB</w:t>
                  </w:r>
                  <w:r w:rsidRPr="00CC7A12">
                    <w:rPr>
                      <w:color w:val="282828"/>
                      <w:sz w:val="28"/>
                      <w:szCs w:val="28"/>
                    </w:rPr>
                    <w:t> luôn song song với nhau. Gọi </w:t>
                  </w:r>
                  <w:r w:rsidRPr="00CC7A12">
                    <w:rPr>
                      <w:i/>
                      <w:iCs/>
                      <w:color w:val="282828"/>
                      <w:sz w:val="28"/>
                      <w:szCs w:val="28"/>
                    </w:rPr>
                    <w:t>M</w:t>
                  </w:r>
                  <w:r w:rsidRPr="00CC7A12">
                    <w:rPr>
                      <w:color w:val="282828"/>
                      <w:sz w:val="28"/>
                      <w:szCs w:val="28"/>
                    </w:rPr>
                    <w:t> là giao điểm </w:t>
                  </w:r>
                  <w:r w:rsidRPr="00CC7A12">
                    <w:rPr>
                      <w:i/>
                      <w:iCs/>
                      <w:color w:val="282828"/>
                      <w:sz w:val="28"/>
                      <w:szCs w:val="28"/>
                    </w:rPr>
                    <w:t>AD</w:t>
                  </w:r>
                  <w:r w:rsidRPr="00CC7A12">
                    <w:rPr>
                      <w:color w:val="282828"/>
                      <w:sz w:val="28"/>
                      <w:szCs w:val="28"/>
                    </w:rPr>
                    <w:t> và </w:t>
                  </w:r>
                  <w:r w:rsidRPr="00CC7A12">
                    <w:rPr>
                      <w:i/>
                      <w:iCs/>
                      <w:color w:val="282828"/>
                      <w:sz w:val="28"/>
                      <w:szCs w:val="28"/>
                    </w:rPr>
                    <w:t>BC</w:t>
                  </w:r>
                  <w:r w:rsidRPr="00CC7A12">
                    <w:rPr>
                      <w:color w:val="282828"/>
                      <w:sz w:val="28"/>
                      <w:szCs w:val="28"/>
                    </w:rPr>
                    <w:t>. CMR:</w:t>
                  </w:r>
                </w:p>
                <w:p w:rsidR="00CC7A12" w:rsidRPr="00CC7A12" w:rsidRDefault="00CC7A12" w:rsidP="00050611">
                  <w:pPr>
                    <w:shd w:val="clear" w:color="auto" w:fill="FFFFFF"/>
                    <w:spacing w:before="120" w:after="120"/>
                    <w:jc w:val="both"/>
                    <w:rPr>
                      <w:color w:val="282828"/>
                      <w:sz w:val="28"/>
                      <w:szCs w:val="28"/>
                    </w:rPr>
                  </w:pPr>
                  <w:r w:rsidRPr="00CC7A12">
                    <w:rPr>
                      <w:color w:val="282828"/>
                      <w:sz w:val="28"/>
                      <w:szCs w:val="28"/>
                    </w:rPr>
                    <w:t>a) Các điểm </w:t>
                  </w:r>
                  <w:r w:rsidRPr="00CC7A12">
                    <w:rPr>
                      <w:i/>
                      <w:iCs/>
                      <w:color w:val="282828"/>
                      <w:sz w:val="28"/>
                      <w:szCs w:val="28"/>
                    </w:rPr>
                    <w:t>C</w:t>
                  </w:r>
                  <w:r w:rsidRPr="00CC7A12">
                    <w:rPr>
                      <w:color w:val="282828"/>
                      <w:sz w:val="28"/>
                      <w:szCs w:val="28"/>
                    </w:rPr>
                    <w:t xml:space="preserve">, </w:t>
                  </w:r>
                  <w:r w:rsidRPr="00CC7A12">
                    <w:rPr>
                      <w:i/>
                      <w:iCs/>
                      <w:color w:val="282828"/>
                      <w:sz w:val="28"/>
                      <w:szCs w:val="28"/>
                    </w:rPr>
                    <w:t>D</w:t>
                  </w:r>
                  <w:r w:rsidRPr="00CC7A12">
                    <w:rPr>
                      <w:color w:val="282828"/>
                      <w:sz w:val="28"/>
                      <w:szCs w:val="28"/>
                    </w:rPr>
                    <w:t xml:space="preserve">, </w:t>
                  </w:r>
                  <w:r w:rsidRPr="00CC7A12">
                    <w:rPr>
                      <w:i/>
                      <w:iCs/>
                      <w:color w:val="282828"/>
                      <w:sz w:val="28"/>
                      <w:szCs w:val="28"/>
                    </w:rPr>
                    <w:t>O</w:t>
                  </w:r>
                  <w:r w:rsidRPr="00CC7A12">
                    <w:rPr>
                      <w:color w:val="282828"/>
                      <w:sz w:val="28"/>
                      <w:szCs w:val="28"/>
                    </w:rPr>
                    <w:t xml:space="preserve">, </w:t>
                  </w:r>
                  <w:r w:rsidRPr="00CC7A12">
                    <w:rPr>
                      <w:i/>
                      <w:iCs/>
                      <w:color w:val="282828"/>
                      <w:sz w:val="28"/>
                      <w:szCs w:val="28"/>
                    </w:rPr>
                    <w:t>M</w:t>
                  </w:r>
                  <w:r w:rsidRPr="00CC7A12">
                    <w:rPr>
                      <w:color w:val="282828"/>
                      <w:sz w:val="28"/>
                      <w:szCs w:val="28"/>
                    </w:rPr>
                    <w:t> cùng nằm trên một đường tròn.</w:t>
                  </w:r>
                </w:p>
                <w:p w:rsidR="00CC7A12" w:rsidRPr="00CC7A12" w:rsidRDefault="00CC7A12" w:rsidP="00050611">
                  <w:pPr>
                    <w:shd w:val="clear" w:color="auto" w:fill="FFFFFF"/>
                    <w:spacing w:before="120" w:after="120"/>
                    <w:jc w:val="both"/>
                    <w:rPr>
                      <w:color w:val="282828"/>
                      <w:sz w:val="28"/>
                      <w:szCs w:val="28"/>
                    </w:rPr>
                  </w:pPr>
                  <w:r w:rsidRPr="00CC7A12">
                    <w:rPr>
                      <w:color w:val="282828"/>
                      <w:sz w:val="28"/>
                      <w:szCs w:val="28"/>
                    </w:rPr>
                    <w:t>b) </w:t>
                  </w:r>
                  <w:r w:rsidRPr="00CC7A12">
                    <w:rPr>
                      <w:rFonts w:asciiTheme="minorHAnsi" w:eastAsiaTheme="minorHAnsi" w:hAnsiTheme="minorHAnsi" w:cstheme="minorBidi"/>
                      <w:i/>
                      <w:iCs/>
                      <w:color w:val="282828"/>
                      <w:position w:val="-6"/>
                      <w:sz w:val="28"/>
                      <w:szCs w:val="28"/>
                    </w:rPr>
                    <w:object w:dxaOrig="1100" w:dyaOrig="279">
                      <v:shape id="_x0000_i1891" type="#_x0000_t75" style="width:73.5pt;height:19pt" o:ole="">
                        <v:imagedata r:id="rId1645" o:title=""/>
                      </v:shape>
                      <o:OLEObject Type="Embed" ProgID="Equation.3" ShapeID="_x0000_i1891" DrawAspect="Content" ObjectID="_1586712898" r:id="rId1646"/>
                    </w:object>
                  </w:r>
                </w:p>
              </w:tc>
            </w:tr>
          </w:tbl>
          <w:p w:rsidR="00CC7A12" w:rsidRPr="00CC7A12" w:rsidRDefault="00CC7A12" w:rsidP="00CC7A12">
            <w:pPr>
              <w:jc w:val="center"/>
              <w:rPr>
                <w:sz w:val="28"/>
                <w:szCs w:val="28"/>
              </w:rPr>
            </w:pPr>
            <w:r w:rsidRPr="00CC7A12">
              <w:rPr>
                <w:sz w:val="28"/>
                <w:szCs w:val="28"/>
              </w:rPr>
              <w:t>................................ Hết ................................</w:t>
            </w:r>
          </w:p>
          <w:p w:rsidR="00CC7A12" w:rsidRPr="006418C0" w:rsidRDefault="00CC7A12" w:rsidP="00CC7A12">
            <w:pPr>
              <w:jc w:val="center"/>
              <w:rPr>
                <w:sz w:val="16"/>
              </w:rPr>
            </w:pPr>
          </w:p>
          <w:p w:rsidR="00CC7A12" w:rsidRDefault="00CC7A12" w:rsidP="00CC7A12">
            <w:r>
              <w:rPr>
                <w:b/>
                <w:i/>
              </w:rPr>
              <w:t xml:space="preserve">Họ và tên thí sinh: </w:t>
            </w:r>
            <w:r w:rsidRPr="005552CC">
              <w:t>..............................................................................</w:t>
            </w:r>
            <w:r>
              <w:rPr>
                <w:b/>
                <w:i/>
              </w:rPr>
              <w:t xml:space="preserve"> SBD: </w:t>
            </w:r>
            <w:r w:rsidRPr="005552CC">
              <w:t>........................</w:t>
            </w:r>
          </w:p>
          <w:p w:rsidR="00CC7A12" w:rsidRDefault="00CC7A12" w:rsidP="00CC7A12"/>
          <w:p w:rsidR="00031A1B" w:rsidRPr="003B691E" w:rsidRDefault="00031A1B"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CC7A12" w:rsidRDefault="00CC7A12" w:rsidP="003B691E">
            <w:pPr>
              <w:jc w:val="center"/>
              <w:rPr>
                <w:rFonts w:ascii="Times New Roman" w:eastAsia="Times New Roman" w:hAnsi="Times New Roman" w:cs="Times New Roman"/>
                <w:b/>
                <w:color w:val="FF0000"/>
                <w:sz w:val="28"/>
                <w:szCs w:val="28"/>
                <w:lang w:val="en-US"/>
              </w:rPr>
            </w:pPr>
          </w:p>
          <w:p w:rsidR="00CC7A12" w:rsidRDefault="00CC7A12" w:rsidP="003B691E">
            <w:pPr>
              <w:jc w:val="center"/>
              <w:rPr>
                <w:rFonts w:ascii="Times New Roman" w:eastAsia="Times New Roman" w:hAnsi="Times New Roman" w:cs="Times New Roman"/>
                <w:b/>
                <w:color w:val="FF0000"/>
                <w:sz w:val="28"/>
                <w:szCs w:val="28"/>
                <w:lang w:val="en-US"/>
              </w:rPr>
            </w:pPr>
          </w:p>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176</w:t>
            </w:r>
          </w:p>
          <w:p w:rsidR="00CC7A12" w:rsidRDefault="00CC7A12" w:rsidP="00CC7A12">
            <w:pPr>
              <w:jc w:val="center"/>
            </w:pPr>
          </w:p>
          <w:p w:rsidR="00CC7A12" w:rsidRPr="005F6975" w:rsidRDefault="00CC7A12" w:rsidP="00CC7A12">
            <w:pPr>
              <w:jc w:val="center"/>
              <w:rPr>
                <w:b/>
                <w:sz w:val="26"/>
              </w:rPr>
            </w:pPr>
            <w:r>
              <w:rPr>
                <w:b/>
                <w:sz w:val="26"/>
              </w:rPr>
              <w:t>ĐỀ THI VÀO 10</w:t>
            </w:r>
          </w:p>
          <w:p w:rsidR="00CC7A12" w:rsidRPr="001C545A" w:rsidRDefault="00CC7A12" w:rsidP="00CC7A12">
            <w:pPr>
              <w:rPr>
                <w:sz w:val="26"/>
              </w:rPr>
            </w:pPr>
            <w:r w:rsidRPr="001C545A">
              <w:rPr>
                <w:b/>
                <w:sz w:val="26"/>
                <w:u w:val="single"/>
              </w:rPr>
              <w:t>Bài 1</w:t>
            </w:r>
            <w:r w:rsidRPr="001C545A">
              <w:rPr>
                <w:sz w:val="26"/>
              </w:rPr>
              <w:t>:(2,0 điểm)</w:t>
            </w:r>
          </w:p>
          <w:p w:rsidR="00CC7A12" w:rsidRPr="001C545A" w:rsidRDefault="00CC7A12" w:rsidP="00CC7A12">
            <w:pPr>
              <w:rPr>
                <w:sz w:val="26"/>
              </w:rPr>
            </w:pPr>
            <w:r w:rsidRPr="001C545A">
              <w:rPr>
                <w:sz w:val="26"/>
              </w:rPr>
              <w:t xml:space="preserve">a).Cho  biểu thức: C = </w:t>
            </w:r>
            <w:r w:rsidRPr="001C545A">
              <w:rPr>
                <w:position w:val="-28"/>
                <w:sz w:val="26"/>
              </w:rPr>
              <w:object w:dxaOrig="2760" w:dyaOrig="720">
                <v:shape id="_x0000_i1892" type="#_x0000_t75" style="width:138pt;height:36pt" o:ole="">
                  <v:imagedata r:id="rId1647" o:title=""/>
                </v:shape>
                <o:OLEObject Type="Embed" ProgID="Equation.DSMT4" ShapeID="_x0000_i1892" DrawAspect="Content" ObjectID="_1586712899" r:id="rId1648"/>
              </w:object>
            </w:r>
            <w:r w:rsidRPr="001C545A">
              <w:rPr>
                <w:sz w:val="26"/>
              </w:rPr>
              <w:t xml:space="preserve"> . Chứng tỏ C =</w:t>
            </w:r>
            <w:r w:rsidRPr="001C545A">
              <w:rPr>
                <w:position w:val="-8"/>
                <w:sz w:val="26"/>
              </w:rPr>
              <w:object w:dxaOrig="360" w:dyaOrig="360">
                <v:shape id="_x0000_i1893" type="#_x0000_t75" style="width:18pt;height:18pt" o:ole="">
                  <v:imagedata r:id="rId1649" o:title=""/>
                </v:shape>
                <o:OLEObject Type="Embed" ProgID="Equation.DSMT4" ShapeID="_x0000_i1893" DrawAspect="Content" ObjectID="_1586712900" r:id="rId1650"/>
              </w:object>
            </w:r>
          </w:p>
          <w:p w:rsidR="00CC7A12" w:rsidRPr="001C545A" w:rsidRDefault="00CC7A12" w:rsidP="00CC7A12">
            <w:pPr>
              <w:rPr>
                <w:sz w:val="26"/>
              </w:rPr>
            </w:pPr>
            <w:r w:rsidRPr="001C545A">
              <w:rPr>
                <w:sz w:val="26"/>
              </w:rPr>
              <w:t xml:space="preserve">b) Giải phương trình  : </w:t>
            </w:r>
            <w:r w:rsidRPr="001C545A">
              <w:rPr>
                <w:position w:val="-6"/>
                <w:sz w:val="26"/>
              </w:rPr>
              <w:object w:dxaOrig="2200" w:dyaOrig="380">
                <v:shape id="_x0000_i1894" type="#_x0000_t75" style="width:110pt;height:19pt" o:ole="">
                  <v:imagedata r:id="rId1651" o:title=""/>
                </v:shape>
                <o:OLEObject Type="Embed" ProgID="Equation.DSMT4" ShapeID="_x0000_i1894" DrawAspect="Content" ObjectID="_1586712901" r:id="rId1652"/>
              </w:object>
            </w:r>
          </w:p>
          <w:p w:rsidR="00CC7A12" w:rsidRPr="001C545A" w:rsidRDefault="00CC7A12" w:rsidP="00CC7A12">
            <w:pPr>
              <w:rPr>
                <w:sz w:val="26"/>
              </w:rPr>
            </w:pPr>
            <w:r w:rsidRPr="001C545A">
              <w:rPr>
                <w:b/>
                <w:sz w:val="26"/>
                <w:u w:val="single"/>
              </w:rPr>
              <w:t>Bài 2</w:t>
            </w:r>
            <w:r w:rsidRPr="001C545A">
              <w:rPr>
                <w:sz w:val="26"/>
              </w:rPr>
              <w:t>:(2,0 điểm)</w:t>
            </w:r>
          </w:p>
          <w:p w:rsidR="00CC7A12" w:rsidRPr="001C545A" w:rsidRDefault="00CC7A12" w:rsidP="00CC7A12">
            <w:pPr>
              <w:rPr>
                <w:sz w:val="26"/>
              </w:rPr>
            </w:pPr>
            <w:r w:rsidRPr="001C545A">
              <w:rPr>
                <w:sz w:val="26"/>
              </w:rPr>
              <w:t xml:space="preserve"> Cho hàm số y = x</w:t>
            </w:r>
            <w:r w:rsidRPr="001C545A">
              <w:rPr>
                <w:sz w:val="26"/>
                <w:vertAlign w:val="superscript"/>
              </w:rPr>
              <w:t>2</w:t>
            </w:r>
            <w:r w:rsidRPr="001C545A">
              <w:rPr>
                <w:sz w:val="26"/>
              </w:rPr>
              <w:t xml:space="preserve"> có đồ thị (P) và đường thẳng (d) đi qua điểm M (1;2) có hệ số góc k</w:t>
            </w:r>
            <w:r w:rsidRPr="001C545A">
              <w:rPr>
                <w:position w:val="-4"/>
                <w:sz w:val="26"/>
              </w:rPr>
              <w:object w:dxaOrig="220" w:dyaOrig="220">
                <v:shape id="_x0000_i1895" type="#_x0000_t75" style="width:11pt;height:11pt" o:ole="">
                  <v:imagedata r:id="rId1653" o:title=""/>
                </v:shape>
                <o:OLEObject Type="Embed" ProgID="Equation.DSMT4" ShapeID="_x0000_i1895" DrawAspect="Content" ObjectID="_1586712902" r:id="rId1654"/>
              </w:object>
            </w:r>
            <w:r w:rsidRPr="001C545A">
              <w:rPr>
                <w:sz w:val="26"/>
              </w:rPr>
              <w:t>0.</w:t>
            </w:r>
          </w:p>
          <w:p w:rsidR="00CC7A12" w:rsidRPr="001C545A" w:rsidRDefault="00CC7A12" w:rsidP="00CC7A12">
            <w:pPr>
              <w:rPr>
                <w:sz w:val="26"/>
              </w:rPr>
            </w:pPr>
            <w:r w:rsidRPr="001C545A">
              <w:rPr>
                <w:sz w:val="26"/>
              </w:rPr>
              <w:t>a/ Chứng minh rằng với mọi giá trị k</w:t>
            </w:r>
            <w:r w:rsidRPr="001C545A">
              <w:rPr>
                <w:position w:val="-4"/>
                <w:sz w:val="26"/>
              </w:rPr>
              <w:object w:dxaOrig="220" w:dyaOrig="220">
                <v:shape id="_x0000_i1896" type="#_x0000_t75" style="width:11pt;height:11pt" o:ole="">
                  <v:imagedata r:id="rId1653" o:title=""/>
                </v:shape>
                <o:OLEObject Type="Embed" ProgID="Equation.DSMT4" ShapeID="_x0000_i1896" DrawAspect="Content" ObjectID="_1586712903" r:id="rId1655"/>
              </w:object>
            </w:r>
            <w:r w:rsidRPr="001C545A">
              <w:rPr>
                <w:sz w:val="26"/>
              </w:rPr>
              <w:t>0. đường thẳng (d) luôn cắt (P) tại hai điểm phân biệt A và B.</w:t>
            </w:r>
          </w:p>
          <w:p w:rsidR="00CC7A12" w:rsidRPr="001C545A" w:rsidRDefault="00CC7A12" w:rsidP="00CC7A12">
            <w:pPr>
              <w:rPr>
                <w:sz w:val="26"/>
              </w:rPr>
            </w:pPr>
            <w:r w:rsidRPr="001C545A">
              <w:rPr>
                <w:sz w:val="26"/>
              </w:rPr>
              <w:t>b/ Gọi x</w:t>
            </w:r>
            <w:r w:rsidRPr="001C545A">
              <w:rPr>
                <w:sz w:val="26"/>
                <w:vertAlign w:val="subscript"/>
              </w:rPr>
              <w:t>A</w:t>
            </w:r>
            <w:r w:rsidRPr="001C545A">
              <w:rPr>
                <w:sz w:val="26"/>
              </w:rPr>
              <w:t xml:space="preserve">  và  x</w:t>
            </w:r>
            <w:r w:rsidRPr="001C545A">
              <w:rPr>
                <w:sz w:val="26"/>
                <w:vertAlign w:val="subscript"/>
              </w:rPr>
              <w:t>B</w:t>
            </w:r>
            <w:r w:rsidRPr="001C545A">
              <w:rPr>
                <w:sz w:val="26"/>
              </w:rPr>
              <w:t xml:space="preserve"> là hoành độ của hai điểm A và B.Chứng minh rằng </w:t>
            </w:r>
            <w:r w:rsidRPr="001C545A">
              <w:rPr>
                <w:position w:val="-12"/>
                <w:sz w:val="26"/>
              </w:rPr>
              <w:object w:dxaOrig="2380" w:dyaOrig="360">
                <v:shape id="_x0000_i1897" type="#_x0000_t75" style="width:119pt;height:18pt" o:ole="">
                  <v:imagedata r:id="rId1656" o:title=""/>
                </v:shape>
                <o:OLEObject Type="Embed" ProgID="Equation.DSMT4" ShapeID="_x0000_i1897" DrawAspect="Content" ObjectID="_1586712904" r:id="rId1657"/>
              </w:object>
            </w:r>
          </w:p>
          <w:p w:rsidR="00CC7A12" w:rsidRPr="001C545A" w:rsidRDefault="00CC7A12" w:rsidP="00CC7A12">
            <w:pPr>
              <w:rPr>
                <w:sz w:val="26"/>
              </w:rPr>
            </w:pPr>
            <w:r w:rsidRPr="001C545A">
              <w:rPr>
                <w:b/>
                <w:sz w:val="26"/>
                <w:u w:val="single"/>
              </w:rPr>
              <w:t>Bài 3</w:t>
            </w:r>
            <w:r w:rsidRPr="001C545A">
              <w:rPr>
                <w:sz w:val="26"/>
              </w:rPr>
              <w:t>:(2,0 điểm)</w:t>
            </w:r>
          </w:p>
          <w:p w:rsidR="00CC7A12" w:rsidRPr="001C545A" w:rsidRDefault="00CC7A12" w:rsidP="00CC7A12">
            <w:pPr>
              <w:rPr>
                <w:sz w:val="26"/>
              </w:rPr>
            </w:pPr>
            <w:r w:rsidRPr="001C545A">
              <w:rPr>
                <w:sz w:val="26"/>
              </w:rPr>
              <w:t>a/  Một xe lửa đi từ ga A đến ga B.Sau đó 1 giờ 40 phút, một xe lửa khác đi từ ga A đến ga B với vận tốc lớn hơn vận tốc của xe lửa thứ nhất là 5 km/h.Hai xe lửa gặp nhau tại một ga cách ga B 300 km.Tìm vận tốc của mỗi xe, biết rằng quãng đường sắt từ ga A đến ga B dài 645 km.</w:t>
            </w:r>
          </w:p>
          <w:p w:rsidR="00CC7A12" w:rsidRPr="001C545A" w:rsidRDefault="00CC7A12" w:rsidP="00CC7A12">
            <w:pPr>
              <w:rPr>
                <w:sz w:val="26"/>
              </w:rPr>
            </w:pPr>
            <w:r w:rsidRPr="001C545A">
              <w:rPr>
                <w:sz w:val="26"/>
              </w:rPr>
              <w:t>b/ Giải hệ phương trình :</w:t>
            </w:r>
            <w:r w:rsidRPr="001C545A">
              <w:rPr>
                <w:position w:val="-50"/>
                <w:sz w:val="26"/>
              </w:rPr>
              <w:object w:dxaOrig="2079" w:dyaOrig="1120">
                <v:shape id="_x0000_i1898" type="#_x0000_t75" style="width:103.95pt;height:56pt" o:ole="">
                  <v:imagedata r:id="rId1658" o:title=""/>
                </v:shape>
                <o:OLEObject Type="Embed" ProgID="Equation.DSMT4" ShapeID="_x0000_i1898" DrawAspect="Content" ObjectID="_1586712905" r:id="rId1659"/>
              </w:object>
            </w:r>
          </w:p>
          <w:p w:rsidR="00CC7A12" w:rsidRPr="001C545A" w:rsidRDefault="00CC7A12" w:rsidP="00CC7A12">
            <w:pPr>
              <w:rPr>
                <w:sz w:val="26"/>
              </w:rPr>
            </w:pPr>
            <w:r w:rsidRPr="001C545A">
              <w:rPr>
                <w:b/>
                <w:sz w:val="26"/>
                <w:u w:val="single"/>
              </w:rPr>
              <w:t>Bài 4</w:t>
            </w:r>
            <w:r w:rsidRPr="001C545A">
              <w:rPr>
                <w:sz w:val="26"/>
              </w:rPr>
              <w:t>:(3,0 điểm)</w:t>
            </w:r>
          </w:p>
          <w:p w:rsidR="00CC7A12" w:rsidRPr="001C545A" w:rsidRDefault="00CC7A12" w:rsidP="00CC7A12">
            <w:pPr>
              <w:rPr>
                <w:sz w:val="26"/>
              </w:rPr>
            </w:pPr>
            <w:r w:rsidRPr="00D81054">
              <w:rPr>
                <w:sz w:val="26"/>
              </w:rPr>
              <w:t>Cho nửa đường tròn (O) đường kính BC.Lấy điểm A trên tia đối của tia CB.Kẻ tiếp tuyến AF với nửa đường tròn  (O) ( F là tiếp điểm), tia AF cắt tia tiếp tuyến Bx của nửa đường tròn (O) tại D ( tia tiếp tuyến Bx nằm trong nửa mặt phẳng bờ BC chứa nửa đường tròn (O))</w:t>
            </w:r>
            <w:r w:rsidRPr="001C545A">
              <w:rPr>
                <w:sz w:val="26"/>
              </w:rPr>
              <w:t xml:space="preserve"> .Gọi H là giao điểm của BF với DO ; K là giao điểm thứ hai của DC với nửa đường tròn (O).</w:t>
            </w:r>
          </w:p>
          <w:p w:rsidR="00CC7A12" w:rsidRPr="001C545A" w:rsidRDefault="00CC7A12" w:rsidP="00CC7A12">
            <w:pPr>
              <w:rPr>
                <w:sz w:val="26"/>
              </w:rPr>
            </w:pPr>
            <w:r w:rsidRPr="001C545A">
              <w:rPr>
                <w:sz w:val="26"/>
              </w:rPr>
              <w:t>a/ Chứng minh rằng : AO.AB=AF.AD.</w:t>
            </w:r>
          </w:p>
          <w:p w:rsidR="00CC7A12" w:rsidRPr="001C545A" w:rsidRDefault="00CC7A12" w:rsidP="00CC7A12">
            <w:pPr>
              <w:rPr>
                <w:sz w:val="26"/>
              </w:rPr>
            </w:pPr>
            <w:r>
              <w:rPr>
                <w:noProof/>
                <w:sz w:val="26"/>
                <w:lang w:val="en-US"/>
              </w:rPr>
              <w:drawing>
                <wp:anchor distT="0" distB="0" distL="114300" distR="114300" simplePos="0" relativeHeight="251747328" behindDoc="0" locked="0" layoutInCell="1" allowOverlap="1" wp14:anchorId="2CF7FC58" wp14:editId="40988F97">
                  <wp:simplePos x="0" y="0"/>
                  <wp:positionH relativeFrom="column">
                    <wp:posOffset>5334000</wp:posOffset>
                  </wp:positionH>
                  <wp:positionV relativeFrom="paragraph">
                    <wp:posOffset>163195</wp:posOffset>
                  </wp:positionV>
                  <wp:extent cx="1515745" cy="2171700"/>
                  <wp:effectExtent l="0" t="0" r="0" b="0"/>
                  <wp:wrapSquare wrapText="bothSides"/>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60">
                            <a:extLst>
                              <a:ext uri="{28A0092B-C50C-407E-A947-70E740481C1C}">
                                <a14:useLocalDpi xmlns:a14="http://schemas.microsoft.com/office/drawing/2010/main" val="0"/>
                              </a:ext>
                            </a:extLst>
                          </a:blip>
                          <a:srcRect/>
                          <a:stretch>
                            <a:fillRect/>
                          </a:stretch>
                        </pic:blipFill>
                        <pic:spPr bwMode="auto">
                          <a:xfrm>
                            <a:off x="0" y="0"/>
                            <a:ext cx="1515745"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545A">
              <w:rPr>
                <w:sz w:val="26"/>
              </w:rPr>
              <w:t>b/ Chứng minh tứ giác KHOC nội tiếp.</w:t>
            </w:r>
          </w:p>
          <w:p w:rsidR="00CC7A12" w:rsidRPr="001C545A" w:rsidRDefault="00CC7A12" w:rsidP="00CC7A12">
            <w:pPr>
              <w:rPr>
                <w:sz w:val="26"/>
              </w:rPr>
            </w:pPr>
            <w:r w:rsidRPr="001C545A">
              <w:rPr>
                <w:sz w:val="26"/>
              </w:rPr>
              <w:t>c/ Kẻ OM</w:t>
            </w:r>
            <w:r w:rsidRPr="001C545A">
              <w:rPr>
                <w:position w:val="-4"/>
                <w:sz w:val="26"/>
              </w:rPr>
              <w:object w:dxaOrig="240" w:dyaOrig="260">
                <v:shape id="_x0000_i1899" type="#_x0000_t75" style="width:12pt;height:13pt" o:ole="">
                  <v:imagedata r:id="rId1661" o:title=""/>
                </v:shape>
                <o:OLEObject Type="Embed" ProgID="Equation.DSMT4" ShapeID="_x0000_i1899" DrawAspect="Content" ObjectID="_1586712906" r:id="rId1662"/>
              </w:object>
            </w:r>
            <w:r w:rsidRPr="001C545A">
              <w:rPr>
                <w:sz w:val="26"/>
              </w:rPr>
              <w:t xml:space="preserve"> BC ( M thuộc đoạn thẳng AD).Chứng minh </w:t>
            </w:r>
            <w:r w:rsidRPr="001C545A">
              <w:rPr>
                <w:position w:val="-24"/>
                <w:sz w:val="26"/>
              </w:rPr>
              <w:object w:dxaOrig="1560" w:dyaOrig="620">
                <v:shape id="_x0000_i1900" type="#_x0000_t75" style="width:78pt;height:31pt" o:ole="">
                  <v:imagedata r:id="rId1663" o:title=""/>
                </v:shape>
                <o:OLEObject Type="Embed" ProgID="Equation.DSMT4" ShapeID="_x0000_i1900" DrawAspect="Content" ObjectID="_1586712907" r:id="rId1664"/>
              </w:object>
            </w:r>
          </w:p>
          <w:p w:rsidR="00CC7A12" w:rsidRPr="001C545A" w:rsidRDefault="00CC7A12" w:rsidP="00CC7A12">
            <w:pPr>
              <w:rPr>
                <w:sz w:val="26"/>
              </w:rPr>
            </w:pPr>
            <w:r w:rsidRPr="001C545A">
              <w:rPr>
                <w:b/>
                <w:sz w:val="26"/>
                <w:u w:val="single"/>
              </w:rPr>
              <w:t>Bài 5</w:t>
            </w:r>
            <w:r w:rsidRPr="001C545A">
              <w:rPr>
                <w:sz w:val="26"/>
              </w:rPr>
              <w:t>:(1,0 điểm)</w:t>
            </w:r>
          </w:p>
          <w:p w:rsidR="00CC7A12" w:rsidRPr="001C545A" w:rsidRDefault="00CC7A12" w:rsidP="00CC7A12">
            <w:pPr>
              <w:rPr>
                <w:sz w:val="26"/>
              </w:rPr>
            </w:pPr>
            <w:r w:rsidRPr="001C545A">
              <w:rPr>
                <w:sz w:val="26"/>
              </w:rPr>
              <w:t xml:space="preserve"> Cho hình chử nhật OABC, </w:t>
            </w:r>
            <w:r w:rsidRPr="001C545A">
              <w:rPr>
                <w:position w:val="-6"/>
                <w:sz w:val="26"/>
              </w:rPr>
              <w:object w:dxaOrig="1180" w:dyaOrig="360">
                <v:shape id="_x0000_i1901" type="#_x0000_t75" style="width:59pt;height:18pt" o:ole="">
                  <v:imagedata r:id="rId1665" o:title=""/>
                </v:shape>
                <o:OLEObject Type="Embed" ProgID="Equation.DSMT4" ShapeID="_x0000_i1901" DrawAspect="Content" ObjectID="_1586712908" r:id="rId1666"/>
              </w:object>
            </w:r>
            <w:r w:rsidRPr="001C545A">
              <w:rPr>
                <w:sz w:val="26"/>
              </w:rPr>
              <w:t>.Gọi CH là đường cao của tam giác COB, CH=20 cm.Khi hình chữ nhật OABC quay một vòng quanh cạnh OC cố định ta được một hình trụ, khi đó tam giác OHC tạo thành hình (H).Tính thể tích của phần hình trụ nằm bên ngoài hình (H).</w:t>
            </w:r>
          </w:p>
          <w:p w:rsidR="00CC7A12" w:rsidRPr="001C545A" w:rsidRDefault="00CC7A12" w:rsidP="00CC7A12">
            <w:pPr>
              <w:rPr>
                <w:sz w:val="26"/>
              </w:rPr>
            </w:pPr>
            <w:r w:rsidRPr="001C545A">
              <w:rPr>
                <w:sz w:val="26"/>
              </w:rPr>
              <w:t xml:space="preserve">                                                          (Cho </w:t>
            </w:r>
            <w:r w:rsidRPr="001C545A">
              <w:rPr>
                <w:position w:val="-10"/>
                <w:sz w:val="26"/>
              </w:rPr>
              <w:object w:dxaOrig="1120" w:dyaOrig="320">
                <v:shape id="_x0000_i1902" type="#_x0000_t75" style="width:56pt;height:16pt" o:ole="">
                  <v:imagedata r:id="rId1667" o:title=""/>
                </v:shape>
                <o:OLEObject Type="Embed" ProgID="Equation.DSMT4" ShapeID="_x0000_i1902" DrawAspect="Content" ObjectID="_1586712909" r:id="rId1668"/>
              </w:object>
            </w:r>
            <w:r w:rsidRPr="001C545A">
              <w:rPr>
                <w:sz w:val="26"/>
              </w:rPr>
              <w:t>)</w:t>
            </w:r>
          </w:p>
          <w:p w:rsidR="00CC7A12" w:rsidRPr="001C545A" w:rsidRDefault="00CC7A12" w:rsidP="00CC7A12">
            <w:pPr>
              <w:rPr>
                <w:sz w:val="26"/>
              </w:rPr>
            </w:pPr>
          </w:p>
          <w:p w:rsidR="00CC7A12" w:rsidRPr="001C545A" w:rsidRDefault="00CC7A12" w:rsidP="00CC7A12">
            <w:pPr>
              <w:rPr>
                <w:sz w:val="26"/>
              </w:rPr>
            </w:pPr>
          </w:p>
          <w:p w:rsidR="00CC7A12" w:rsidRPr="001C545A" w:rsidRDefault="00CC7A12" w:rsidP="00CC7A12">
            <w:pPr>
              <w:rPr>
                <w:lang w:val="pl-PL"/>
              </w:rPr>
            </w:pPr>
            <w:r w:rsidRPr="001C545A">
              <w:rPr>
                <w:sz w:val="26"/>
              </w:rPr>
              <w:tab/>
            </w:r>
          </w:p>
          <w:p w:rsidR="00CC7A12" w:rsidRPr="001C545A" w:rsidRDefault="00CC7A12" w:rsidP="00CC7A12">
            <w:pPr>
              <w:rPr>
                <w:sz w:val="26"/>
                <w:lang w:val="pl-PL"/>
              </w:rPr>
            </w:pPr>
            <w:r>
              <w:rPr>
                <w:noProof/>
                <w:sz w:val="26"/>
                <w:lang w:val="en-US"/>
              </w:rPr>
              <w:drawing>
                <wp:inline distT="0" distB="0" distL="0" distR="0" wp14:anchorId="37C9629B" wp14:editId="43D8AA7A">
                  <wp:extent cx="6848475" cy="3514725"/>
                  <wp:effectExtent l="0" t="0" r="9525" b="9525"/>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8"/>
                          <pic:cNvPicPr>
                            <a:picLocks noChangeAspect="1" noChangeArrowheads="1"/>
                          </pic:cNvPicPr>
                        </pic:nvPicPr>
                        <pic:blipFill>
                          <a:blip r:embed="rId1669">
                            <a:extLst>
                              <a:ext uri="{28A0092B-C50C-407E-A947-70E740481C1C}">
                                <a14:useLocalDpi xmlns:a14="http://schemas.microsoft.com/office/drawing/2010/main" val="0"/>
                              </a:ext>
                            </a:extLst>
                          </a:blip>
                          <a:srcRect/>
                          <a:stretch>
                            <a:fillRect/>
                          </a:stretch>
                        </pic:blipFill>
                        <pic:spPr bwMode="auto">
                          <a:xfrm>
                            <a:off x="0" y="0"/>
                            <a:ext cx="6848475" cy="3514725"/>
                          </a:xfrm>
                          <a:prstGeom prst="rect">
                            <a:avLst/>
                          </a:prstGeom>
                          <a:noFill/>
                          <a:ln>
                            <a:noFill/>
                          </a:ln>
                        </pic:spPr>
                      </pic:pic>
                    </a:graphicData>
                  </a:graphic>
                </wp:inline>
              </w:drawing>
            </w:r>
          </w:p>
          <w:p w:rsidR="00CC7A12" w:rsidRPr="001C545A" w:rsidRDefault="00CC7A12" w:rsidP="00CC7A12">
            <w:pPr>
              <w:rPr>
                <w:sz w:val="26"/>
                <w:lang w:val="pl-PL"/>
              </w:rPr>
            </w:pPr>
            <w:r>
              <w:rPr>
                <w:noProof/>
                <w:sz w:val="26"/>
                <w:lang w:val="en-US"/>
              </w:rPr>
              <w:drawing>
                <wp:inline distT="0" distB="0" distL="0" distR="0" wp14:anchorId="6A10DFD0" wp14:editId="24671212">
                  <wp:extent cx="6858000" cy="42672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9"/>
                          <pic:cNvPicPr>
                            <a:picLocks noChangeAspect="1" noChangeArrowheads="1"/>
                          </pic:cNvPicPr>
                        </pic:nvPicPr>
                        <pic:blipFill>
                          <a:blip r:embed="rId1670">
                            <a:extLst>
                              <a:ext uri="{28A0092B-C50C-407E-A947-70E740481C1C}">
                                <a14:useLocalDpi xmlns:a14="http://schemas.microsoft.com/office/drawing/2010/main" val="0"/>
                              </a:ext>
                            </a:extLst>
                          </a:blip>
                          <a:srcRect/>
                          <a:stretch>
                            <a:fillRect/>
                          </a:stretch>
                        </pic:blipFill>
                        <pic:spPr bwMode="auto">
                          <a:xfrm>
                            <a:off x="0" y="0"/>
                            <a:ext cx="6858000" cy="4267200"/>
                          </a:xfrm>
                          <a:prstGeom prst="rect">
                            <a:avLst/>
                          </a:prstGeom>
                          <a:noFill/>
                          <a:ln>
                            <a:noFill/>
                          </a:ln>
                        </pic:spPr>
                      </pic:pic>
                    </a:graphicData>
                  </a:graphic>
                </wp:inline>
              </w:drawing>
            </w:r>
          </w:p>
          <w:p w:rsidR="00CC7A12" w:rsidRPr="001C545A" w:rsidRDefault="00CC7A12" w:rsidP="00CC7A12">
            <w:pPr>
              <w:rPr>
                <w:sz w:val="26"/>
                <w:lang w:val="pl-PL"/>
              </w:rPr>
            </w:pPr>
            <w:r>
              <w:rPr>
                <w:noProof/>
                <w:sz w:val="26"/>
                <w:lang w:val="en-US"/>
              </w:rPr>
              <w:drawing>
                <wp:inline distT="0" distB="0" distL="0" distR="0" wp14:anchorId="212CF869" wp14:editId="55428CA4">
                  <wp:extent cx="6858000" cy="37338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0"/>
                          <pic:cNvPicPr>
                            <a:picLocks noChangeAspect="1" noChangeArrowheads="1"/>
                          </pic:cNvPicPr>
                        </pic:nvPicPr>
                        <pic:blipFill>
                          <a:blip r:embed="rId1671">
                            <a:extLst>
                              <a:ext uri="{28A0092B-C50C-407E-A947-70E740481C1C}">
                                <a14:useLocalDpi xmlns:a14="http://schemas.microsoft.com/office/drawing/2010/main" val="0"/>
                              </a:ext>
                            </a:extLst>
                          </a:blip>
                          <a:srcRect/>
                          <a:stretch>
                            <a:fillRect/>
                          </a:stretch>
                        </pic:blipFill>
                        <pic:spPr bwMode="auto">
                          <a:xfrm>
                            <a:off x="0" y="0"/>
                            <a:ext cx="6858000" cy="3733800"/>
                          </a:xfrm>
                          <a:prstGeom prst="rect">
                            <a:avLst/>
                          </a:prstGeom>
                          <a:noFill/>
                          <a:ln>
                            <a:noFill/>
                          </a:ln>
                        </pic:spPr>
                      </pic:pic>
                    </a:graphicData>
                  </a:graphic>
                </wp:inline>
              </w:drawing>
            </w:r>
          </w:p>
          <w:p w:rsidR="00CC7A12" w:rsidRPr="001C545A" w:rsidRDefault="00CC7A12" w:rsidP="00CC7A12">
            <w:pPr>
              <w:rPr>
                <w:sz w:val="26"/>
                <w:lang w:val="pl-PL"/>
              </w:rPr>
            </w:pPr>
            <w:r>
              <w:rPr>
                <w:noProof/>
                <w:sz w:val="26"/>
                <w:lang w:val="en-US"/>
              </w:rPr>
              <w:drawing>
                <wp:inline distT="0" distB="0" distL="0" distR="0" wp14:anchorId="751A47C4" wp14:editId="0C402264">
                  <wp:extent cx="6858000" cy="40386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1"/>
                          <pic:cNvPicPr>
                            <a:picLocks noChangeAspect="1" noChangeArrowheads="1"/>
                          </pic:cNvPicPr>
                        </pic:nvPicPr>
                        <pic:blipFill>
                          <a:blip r:embed="rId1672">
                            <a:extLst>
                              <a:ext uri="{28A0092B-C50C-407E-A947-70E740481C1C}">
                                <a14:useLocalDpi xmlns:a14="http://schemas.microsoft.com/office/drawing/2010/main" val="0"/>
                              </a:ext>
                            </a:extLst>
                          </a:blip>
                          <a:srcRect/>
                          <a:stretch>
                            <a:fillRect/>
                          </a:stretch>
                        </pic:blipFill>
                        <pic:spPr bwMode="auto">
                          <a:xfrm>
                            <a:off x="0" y="0"/>
                            <a:ext cx="6858000" cy="4038600"/>
                          </a:xfrm>
                          <a:prstGeom prst="rect">
                            <a:avLst/>
                          </a:prstGeom>
                          <a:noFill/>
                          <a:ln>
                            <a:noFill/>
                          </a:ln>
                        </pic:spPr>
                      </pic:pic>
                    </a:graphicData>
                  </a:graphic>
                </wp:inline>
              </w:drawing>
            </w:r>
          </w:p>
          <w:p w:rsidR="00CC7A12" w:rsidRPr="001C545A" w:rsidRDefault="00CC7A12" w:rsidP="00CC7A12">
            <w:pPr>
              <w:rPr>
                <w:sz w:val="26"/>
                <w:lang w:val="pl-PL"/>
              </w:rPr>
            </w:pPr>
            <w:r>
              <w:rPr>
                <w:noProof/>
                <w:sz w:val="26"/>
                <w:lang w:val="en-US"/>
              </w:rPr>
              <w:drawing>
                <wp:inline distT="0" distB="0" distL="0" distR="0" wp14:anchorId="1374174B" wp14:editId="67AE5E3A">
                  <wp:extent cx="6858000" cy="34099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2"/>
                          <pic:cNvPicPr>
                            <a:picLocks noChangeAspect="1" noChangeArrowheads="1"/>
                          </pic:cNvPicPr>
                        </pic:nvPicPr>
                        <pic:blipFill>
                          <a:blip r:embed="rId1673">
                            <a:extLst>
                              <a:ext uri="{28A0092B-C50C-407E-A947-70E740481C1C}">
                                <a14:useLocalDpi xmlns:a14="http://schemas.microsoft.com/office/drawing/2010/main" val="0"/>
                              </a:ext>
                            </a:extLst>
                          </a:blip>
                          <a:srcRect/>
                          <a:stretch>
                            <a:fillRect/>
                          </a:stretch>
                        </pic:blipFill>
                        <pic:spPr bwMode="auto">
                          <a:xfrm>
                            <a:off x="0" y="0"/>
                            <a:ext cx="6858000" cy="3409950"/>
                          </a:xfrm>
                          <a:prstGeom prst="rect">
                            <a:avLst/>
                          </a:prstGeom>
                          <a:noFill/>
                          <a:ln>
                            <a:noFill/>
                          </a:ln>
                        </pic:spPr>
                      </pic:pic>
                    </a:graphicData>
                  </a:graphic>
                </wp:inline>
              </w:drawing>
            </w:r>
          </w:p>
          <w:p w:rsidR="00CC7A12" w:rsidRPr="001C545A" w:rsidRDefault="00CC7A12" w:rsidP="00CC7A12">
            <w:pPr>
              <w:rPr>
                <w:sz w:val="26"/>
                <w:lang w:val="pl-PL"/>
              </w:rPr>
            </w:pPr>
            <w:r>
              <w:rPr>
                <w:noProof/>
                <w:sz w:val="26"/>
                <w:lang w:val="en-US"/>
              </w:rPr>
              <w:drawing>
                <wp:inline distT="0" distB="0" distL="0" distR="0" wp14:anchorId="2761C9F0" wp14:editId="6D8CC11E">
                  <wp:extent cx="6848475" cy="4572000"/>
                  <wp:effectExtent l="0" t="0" r="9525"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3"/>
                          <pic:cNvPicPr>
                            <a:picLocks noChangeAspect="1" noChangeArrowheads="1"/>
                          </pic:cNvPicPr>
                        </pic:nvPicPr>
                        <pic:blipFill>
                          <a:blip r:embed="rId1674">
                            <a:extLst>
                              <a:ext uri="{28A0092B-C50C-407E-A947-70E740481C1C}">
                                <a14:useLocalDpi xmlns:a14="http://schemas.microsoft.com/office/drawing/2010/main" val="0"/>
                              </a:ext>
                            </a:extLst>
                          </a:blip>
                          <a:srcRect/>
                          <a:stretch>
                            <a:fillRect/>
                          </a:stretch>
                        </pic:blipFill>
                        <pic:spPr bwMode="auto">
                          <a:xfrm>
                            <a:off x="0" y="0"/>
                            <a:ext cx="6848475" cy="4572000"/>
                          </a:xfrm>
                          <a:prstGeom prst="rect">
                            <a:avLst/>
                          </a:prstGeom>
                          <a:noFill/>
                          <a:ln>
                            <a:noFill/>
                          </a:ln>
                        </pic:spPr>
                      </pic:pic>
                    </a:graphicData>
                  </a:graphic>
                </wp:inline>
              </w:drawing>
            </w:r>
          </w:p>
          <w:p w:rsidR="00CC7A12" w:rsidRPr="001C545A" w:rsidRDefault="00CC7A12" w:rsidP="00CC7A12">
            <w:pPr>
              <w:rPr>
                <w:sz w:val="26"/>
                <w:lang w:val="pl-PL"/>
              </w:rPr>
            </w:pPr>
            <w:r>
              <w:rPr>
                <w:noProof/>
                <w:sz w:val="26"/>
                <w:lang w:val="en-US"/>
              </w:rPr>
              <w:drawing>
                <wp:inline distT="0" distB="0" distL="0" distR="0" wp14:anchorId="4BD9A04C" wp14:editId="76E75BF2">
                  <wp:extent cx="6515100" cy="333375"/>
                  <wp:effectExtent l="0" t="0" r="0" b="9525"/>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4"/>
                          <pic:cNvPicPr>
                            <a:picLocks noChangeAspect="1" noChangeArrowheads="1"/>
                          </pic:cNvPicPr>
                        </pic:nvPicPr>
                        <pic:blipFill>
                          <a:blip r:embed="rId1675">
                            <a:extLst>
                              <a:ext uri="{28A0092B-C50C-407E-A947-70E740481C1C}">
                                <a14:useLocalDpi xmlns:a14="http://schemas.microsoft.com/office/drawing/2010/main" val="0"/>
                              </a:ext>
                            </a:extLst>
                          </a:blip>
                          <a:srcRect/>
                          <a:stretch>
                            <a:fillRect/>
                          </a:stretch>
                        </pic:blipFill>
                        <pic:spPr bwMode="auto">
                          <a:xfrm>
                            <a:off x="0" y="0"/>
                            <a:ext cx="6515100" cy="333375"/>
                          </a:xfrm>
                          <a:prstGeom prst="rect">
                            <a:avLst/>
                          </a:prstGeom>
                          <a:noFill/>
                          <a:ln>
                            <a:noFill/>
                          </a:ln>
                        </pic:spPr>
                      </pic:pic>
                    </a:graphicData>
                  </a:graphic>
                </wp:inline>
              </w:drawing>
            </w:r>
          </w:p>
          <w:p w:rsidR="00CC7A12" w:rsidRDefault="00CC7A12" w:rsidP="00CC7A12">
            <w:pPr>
              <w:rPr>
                <w:sz w:val="26"/>
                <w:lang w:val="pl-PL"/>
              </w:rPr>
            </w:pPr>
            <w:r>
              <w:rPr>
                <w:noProof/>
                <w:sz w:val="26"/>
                <w:lang w:val="en-US"/>
              </w:rPr>
              <w:drawing>
                <wp:inline distT="0" distB="0" distL="0" distR="0" wp14:anchorId="24BF590A" wp14:editId="5BC78D5A">
                  <wp:extent cx="6858000" cy="45720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5"/>
                          <pic:cNvPicPr>
                            <a:picLocks noChangeAspect="1" noChangeArrowheads="1"/>
                          </pic:cNvPicPr>
                        </pic:nvPicPr>
                        <pic:blipFill>
                          <a:blip r:embed="rId1676">
                            <a:extLst>
                              <a:ext uri="{28A0092B-C50C-407E-A947-70E740481C1C}">
                                <a14:useLocalDpi xmlns:a14="http://schemas.microsoft.com/office/drawing/2010/main" val="0"/>
                              </a:ext>
                            </a:extLst>
                          </a:blip>
                          <a:srcRect/>
                          <a:stretch>
                            <a:fillRect/>
                          </a:stretch>
                        </pic:blipFill>
                        <pic:spPr bwMode="auto">
                          <a:xfrm>
                            <a:off x="0" y="0"/>
                            <a:ext cx="6858000" cy="4572000"/>
                          </a:xfrm>
                          <a:prstGeom prst="rect">
                            <a:avLst/>
                          </a:prstGeom>
                          <a:noFill/>
                          <a:ln>
                            <a:noFill/>
                          </a:ln>
                        </pic:spPr>
                      </pic:pic>
                    </a:graphicData>
                  </a:graphic>
                </wp:inline>
              </w:drawing>
            </w:r>
          </w:p>
          <w:p w:rsidR="00CC7A12" w:rsidRDefault="00CC7A12" w:rsidP="00CC7A12">
            <w:pPr>
              <w:rPr>
                <w:sz w:val="26"/>
                <w:lang w:val="pl-PL"/>
              </w:rPr>
            </w:pPr>
          </w:p>
          <w:p w:rsidR="00CC7A12" w:rsidRDefault="00CC7A12" w:rsidP="00CC7A12">
            <w:pPr>
              <w:rPr>
                <w:sz w:val="26"/>
                <w:lang w:val="pl-PL"/>
              </w:rPr>
            </w:pPr>
          </w:p>
          <w:p w:rsidR="00CC7A12" w:rsidRDefault="00CC7A12" w:rsidP="00CC7A12">
            <w:pPr>
              <w:jc w:val="center"/>
            </w:pPr>
          </w:p>
          <w:p w:rsidR="00CC7A12" w:rsidRDefault="00CC7A12" w:rsidP="00CC7A12">
            <w:pPr>
              <w:jc w:val="center"/>
            </w:pPr>
          </w:p>
          <w:p w:rsidR="00CC7A12" w:rsidRDefault="00CC7A12" w:rsidP="00CC7A12">
            <w:pPr>
              <w:jc w:val="center"/>
            </w:pPr>
          </w:p>
          <w:p w:rsidR="00CC7A12" w:rsidRDefault="00CC7A12" w:rsidP="00CC7A12">
            <w:pPr>
              <w:jc w:val="center"/>
            </w:pPr>
          </w:p>
          <w:p w:rsidR="00CC7A12" w:rsidRDefault="00CC7A12" w:rsidP="00CC7A12">
            <w:pPr>
              <w:jc w:val="center"/>
            </w:pPr>
          </w:p>
          <w:p w:rsidR="00CC7A12" w:rsidRDefault="00CC7A12" w:rsidP="00CC7A12">
            <w:pPr>
              <w:jc w:val="center"/>
            </w:pPr>
          </w:p>
          <w:p w:rsidR="00CC7A12" w:rsidRDefault="00CC7A12" w:rsidP="00CC7A12">
            <w:pPr>
              <w:jc w:val="center"/>
            </w:pPr>
          </w:p>
          <w:p w:rsidR="00CC7A12" w:rsidRDefault="00CC7A12" w:rsidP="00CC7A12">
            <w:pPr>
              <w:jc w:val="center"/>
            </w:pPr>
          </w:p>
          <w:p w:rsidR="00CC7A12" w:rsidRDefault="00CC7A12" w:rsidP="00CC7A12">
            <w:pPr>
              <w:jc w:val="center"/>
            </w:pPr>
          </w:p>
          <w:p w:rsidR="00CC7A12" w:rsidRDefault="00CC7A12" w:rsidP="00CC7A12">
            <w:pPr>
              <w:jc w:val="center"/>
            </w:pPr>
          </w:p>
          <w:p w:rsidR="00CC7A12" w:rsidRDefault="00CC7A12" w:rsidP="00CC7A12">
            <w:pPr>
              <w:jc w:val="center"/>
            </w:pPr>
          </w:p>
          <w:p w:rsidR="00CC7A12" w:rsidRDefault="00CC7A12" w:rsidP="00CC7A12">
            <w:pPr>
              <w:jc w:val="center"/>
            </w:pPr>
          </w:p>
          <w:p w:rsidR="00CC7A12" w:rsidRDefault="00CC7A12" w:rsidP="00CC7A12">
            <w:pPr>
              <w:jc w:val="center"/>
            </w:pPr>
          </w:p>
          <w:p w:rsidR="00CC7A12" w:rsidRDefault="00CC7A12" w:rsidP="00CC7A12">
            <w:pPr>
              <w:jc w:val="center"/>
            </w:pPr>
          </w:p>
          <w:p w:rsidR="00CC7A12" w:rsidRDefault="00CC7A12" w:rsidP="00CC7A12">
            <w:pPr>
              <w:jc w:val="center"/>
            </w:pPr>
          </w:p>
          <w:p w:rsidR="00CC7A12" w:rsidRDefault="00CC7A12" w:rsidP="00CC7A12">
            <w:pPr>
              <w:jc w:val="center"/>
            </w:pPr>
          </w:p>
          <w:p w:rsidR="00CC7A12" w:rsidRDefault="00CC7A12" w:rsidP="00CC7A12">
            <w:pPr>
              <w:jc w:val="center"/>
            </w:pPr>
          </w:p>
          <w:p w:rsidR="00CC7A12" w:rsidRDefault="00CC7A12" w:rsidP="00CC7A12">
            <w:pPr>
              <w:jc w:val="center"/>
            </w:pPr>
          </w:p>
          <w:p w:rsidR="00CC7A12" w:rsidRPr="003B691E" w:rsidRDefault="00CC7A12"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177</w:t>
            </w:r>
          </w:p>
          <w:p w:rsidR="00CC7A12" w:rsidRPr="00E3298F" w:rsidRDefault="00CC7A12" w:rsidP="00CC7A12">
            <w:pPr>
              <w:jc w:val="center"/>
              <w:rPr>
                <w:rFonts w:ascii="Times New Roman" w:hAnsi="Times New Roman"/>
                <w:b/>
              </w:rPr>
            </w:pPr>
            <w:r w:rsidRPr="00E3298F">
              <w:rPr>
                <w:rFonts w:ascii="Times New Roman" w:hAnsi="Times New Roman"/>
                <w:b/>
              </w:rPr>
              <w:t>ĐỀ THI VÀO 10</w:t>
            </w:r>
          </w:p>
          <w:p w:rsidR="00CC7A12" w:rsidRPr="00E3298F" w:rsidRDefault="00CC7A12" w:rsidP="00CC7A12">
            <w:pPr>
              <w:rPr>
                <w:rFonts w:ascii="Times New Roman" w:hAnsi="Times New Roman"/>
                <w:b/>
              </w:rPr>
            </w:pPr>
            <w:r w:rsidRPr="00E3298F">
              <w:rPr>
                <w:rFonts w:ascii="Times New Roman" w:hAnsi="Times New Roman"/>
                <w:b/>
              </w:rPr>
              <w:t>I. TRẮC NGHIỆM  (</w:t>
            </w:r>
            <w:r w:rsidRPr="00E3298F">
              <w:rPr>
                <w:rFonts w:ascii="Times New Roman" w:hAnsi="Times New Roman"/>
                <w:b/>
                <w:i/>
              </w:rPr>
              <w:t>2,0 điểm</w:t>
            </w:r>
            <w:r w:rsidRPr="00E3298F">
              <w:rPr>
                <w:rFonts w:ascii="Times New Roman" w:hAnsi="Times New Roman"/>
                <w:b/>
              </w:rPr>
              <w:t>)</w:t>
            </w:r>
          </w:p>
          <w:p w:rsidR="00CC7A12" w:rsidRDefault="00CC7A12" w:rsidP="00CC7A12">
            <w:pPr>
              <w:ind w:firstLine="720"/>
              <w:jc w:val="both"/>
              <w:rPr>
                <w:rFonts w:ascii="Times New Roman" w:hAnsi="Times New Roman"/>
                <w:i/>
                <w:lang w:val="en-US"/>
              </w:rPr>
            </w:pPr>
            <w:r w:rsidRPr="00E3298F">
              <w:rPr>
                <w:rFonts w:ascii="Times New Roman" w:hAnsi="Times New Roman"/>
                <w:i/>
              </w:rPr>
              <w:t>Trong các câu sau mỗi câu có một lựa chọn đúng. Em hãy ghi vào bài làm chữ cái in hoa đứng trước</w:t>
            </w:r>
          </w:p>
          <w:p w:rsidR="00CC7A12" w:rsidRPr="00E3298F" w:rsidRDefault="00CC7A12" w:rsidP="00CC7A12">
            <w:pPr>
              <w:ind w:firstLine="720"/>
              <w:jc w:val="both"/>
              <w:rPr>
                <w:rFonts w:ascii="Times New Roman" w:hAnsi="Times New Roman"/>
                <w:i/>
              </w:rPr>
            </w:pPr>
            <w:r w:rsidRPr="00E3298F">
              <w:rPr>
                <w:rFonts w:ascii="Times New Roman" w:hAnsi="Times New Roman"/>
                <w:i/>
              </w:rPr>
              <w:t xml:space="preserve"> lựa chọn đúng (ví dụ câu 1 lựa chọn A đúng thì viết là 1.A)</w:t>
            </w:r>
          </w:p>
          <w:p w:rsidR="00CC7A12" w:rsidRPr="00E3298F" w:rsidRDefault="00CC7A12" w:rsidP="00CC7A12">
            <w:pPr>
              <w:jc w:val="both"/>
              <w:rPr>
                <w:rFonts w:ascii="Times New Roman" w:hAnsi="Times New Roman"/>
              </w:rPr>
            </w:pPr>
            <w:r w:rsidRPr="00E3298F">
              <w:rPr>
                <w:rFonts w:ascii="Times New Roman" w:hAnsi="Times New Roman"/>
                <w:b/>
              </w:rPr>
              <w:t>Câu 1:</w:t>
            </w:r>
            <w:r w:rsidRPr="00E3298F">
              <w:rPr>
                <w:rFonts w:ascii="Times New Roman" w:hAnsi="Times New Roman"/>
              </w:rPr>
              <w:t xml:space="preserve"> Đồ thị hàm số y = </w:t>
            </w:r>
            <w:r w:rsidRPr="00E3298F">
              <w:rPr>
                <w:rFonts w:ascii="Times New Roman" w:hAnsi="Times New Roman"/>
                <w:position w:val="-6"/>
              </w:rPr>
              <w:object w:dxaOrig="1140" w:dyaOrig="300">
                <v:shape id="_x0000_i1903" type="#_x0000_t75" style="width:57pt;height:15pt" o:ole="">
                  <v:imagedata r:id="rId1677" o:title=""/>
                </v:shape>
                <o:OLEObject Type="Embed" ProgID="Equation.DSMT4" ShapeID="_x0000_i1903" DrawAspect="Content" ObjectID="_1586712910" r:id="rId1678"/>
              </w:object>
            </w:r>
            <w:r w:rsidRPr="00E3298F">
              <w:rPr>
                <w:rFonts w:ascii="Times New Roman" w:hAnsi="Times New Roman"/>
              </w:rPr>
              <w:t xml:space="preserve"> </w:t>
            </w:r>
          </w:p>
          <w:tbl>
            <w:tblPr>
              <w:tblW w:w="0" w:type="auto"/>
              <w:jc w:val="center"/>
              <w:tblInd w:w="443" w:type="dxa"/>
              <w:tblLook w:val="01E0" w:firstRow="1" w:lastRow="1" w:firstColumn="1" w:lastColumn="1" w:noHBand="0" w:noVBand="0"/>
            </w:tblPr>
            <w:tblGrid>
              <w:gridCol w:w="2127"/>
              <w:gridCol w:w="2127"/>
              <w:gridCol w:w="2127"/>
              <w:gridCol w:w="2128"/>
            </w:tblGrid>
            <w:tr w:rsidR="00CC7A12" w:rsidRPr="00E3298F" w:rsidTr="00050611">
              <w:trPr>
                <w:jc w:val="center"/>
              </w:trPr>
              <w:tc>
                <w:tcPr>
                  <w:tcW w:w="2127" w:type="dxa"/>
                </w:tcPr>
                <w:p w:rsidR="00CC7A12" w:rsidRPr="00E3298F" w:rsidRDefault="00CC7A12" w:rsidP="00050611">
                  <w:pPr>
                    <w:jc w:val="both"/>
                    <w:rPr>
                      <w:rFonts w:ascii="Times New Roman" w:hAnsi="Times New Roman"/>
                    </w:rPr>
                  </w:pPr>
                  <w:r w:rsidRPr="00E3298F">
                    <w:rPr>
                      <w:rFonts w:ascii="Times New Roman" w:hAnsi="Times New Roman"/>
                      <w:b/>
                    </w:rPr>
                    <w:t>A</w:t>
                  </w:r>
                  <w:r w:rsidRPr="00E3298F">
                    <w:rPr>
                      <w:rFonts w:ascii="Times New Roman" w:hAnsi="Times New Roman"/>
                    </w:rPr>
                    <w:t>. (1;0)</w:t>
                  </w:r>
                </w:p>
              </w:tc>
              <w:tc>
                <w:tcPr>
                  <w:tcW w:w="2127" w:type="dxa"/>
                </w:tcPr>
                <w:p w:rsidR="00CC7A12" w:rsidRPr="00E3298F" w:rsidRDefault="00CC7A12" w:rsidP="00050611">
                  <w:pPr>
                    <w:jc w:val="both"/>
                    <w:rPr>
                      <w:rFonts w:ascii="Times New Roman" w:hAnsi="Times New Roman"/>
                    </w:rPr>
                  </w:pPr>
                  <w:r w:rsidRPr="00E3298F">
                    <w:rPr>
                      <w:rFonts w:ascii="Times New Roman" w:hAnsi="Times New Roman"/>
                      <w:b/>
                    </w:rPr>
                    <w:t>B</w:t>
                  </w:r>
                  <w:r w:rsidRPr="00E3298F">
                    <w:rPr>
                      <w:rFonts w:ascii="Times New Roman" w:hAnsi="Times New Roman"/>
                    </w:rPr>
                    <w:t>. (0;1)</w:t>
                  </w:r>
                </w:p>
              </w:tc>
              <w:tc>
                <w:tcPr>
                  <w:tcW w:w="2127" w:type="dxa"/>
                </w:tcPr>
                <w:p w:rsidR="00CC7A12" w:rsidRPr="00E3298F" w:rsidRDefault="00CC7A12" w:rsidP="00050611">
                  <w:pPr>
                    <w:jc w:val="both"/>
                    <w:rPr>
                      <w:rFonts w:ascii="Times New Roman" w:hAnsi="Times New Roman"/>
                    </w:rPr>
                  </w:pPr>
                  <w:r w:rsidRPr="00E3298F">
                    <w:rPr>
                      <w:rFonts w:ascii="Times New Roman" w:hAnsi="Times New Roman"/>
                      <w:b/>
                    </w:rPr>
                    <w:t>C</w:t>
                  </w:r>
                  <w:r w:rsidRPr="00E3298F">
                    <w:rPr>
                      <w:rFonts w:ascii="Times New Roman" w:hAnsi="Times New Roman"/>
                    </w:rPr>
                    <w:t>. (0;2017)</w:t>
                  </w:r>
                </w:p>
              </w:tc>
              <w:tc>
                <w:tcPr>
                  <w:tcW w:w="2128" w:type="dxa"/>
                </w:tcPr>
                <w:p w:rsidR="00CC7A12" w:rsidRPr="00E3298F" w:rsidRDefault="00CC7A12" w:rsidP="00050611">
                  <w:pPr>
                    <w:jc w:val="both"/>
                    <w:rPr>
                      <w:rFonts w:ascii="Times New Roman" w:hAnsi="Times New Roman"/>
                    </w:rPr>
                  </w:pPr>
                  <w:r w:rsidRPr="00E3298F">
                    <w:rPr>
                      <w:rFonts w:ascii="Times New Roman" w:hAnsi="Times New Roman"/>
                      <w:b/>
                    </w:rPr>
                    <w:t>D</w:t>
                  </w:r>
                  <w:r w:rsidRPr="00E3298F">
                    <w:rPr>
                      <w:rFonts w:ascii="Times New Roman" w:hAnsi="Times New Roman"/>
                    </w:rPr>
                    <w:t>. (1;2015)</w:t>
                  </w:r>
                </w:p>
              </w:tc>
            </w:tr>
          </w:tbl>
          <w:p w:rsidR="00CC7A12" w:rsidRPr="00E3298F" w:rsidRDefault="00CC7A12" w:rsidP="00CC7A12">
            <w:pPr>
              <w:jc w:val="both"/>
              <w:rPr>
                <w:rFonts w:ascii="Times New Roman" w:hAnsi="Times New Roman"/>
              </w:rPr>
            </w:pPr>
            <w:r w:rsidRPr="00E3298F">
              <w:rPr>
                <w:rFonts w:ascii="Times New Roman" w:hAnsi="Times New Roman"/>
                <w:b/>
              </w:rPr>
              <w:t>Câu 2:</w:t>
            </w:r>
            <w:r w:rsidRPr="00E3298F">
              <w:rPr>
                <w:rFonts w:ascii="Times New Roman" w:hAnsi="Times New Roman"/>
              </w:rPr>
              <w:t xml:space="preserve"> Điều kiện xác định của biểu thức </w:t>
            </w:r>
            <w:r w:rsidRPr="00E3298F">
              <w:rPr>
                <w:rFonts w:ascii="Times New Roman" w:hAnsi="Times New Roman"/>
                <w:position w:val="-8"/>
              </w:rPr>
              <w:object w:dxaOrig="780" w:dyaOrig="400">
                <v:shape id="_x0000_i1904" type="#_x0000_t75" style="width:39pt;height:20pt" o:ole="">
                  <v:imagedata r:id="rId1679" o:title=""/>
                </v:shape>
                <o:OLEObject Type="Embed" ProgID="Equation.DSMT4" ShapeID="_x0000_i1904" DrawAspect="Content" ObjectID="_1586712911" r:id="rId1680"/>
              </w:object>
            </w:r>
            <w:r w:rsidRPr="00E3298F">
              <w:rPr>
                <w:rFonts w:ascii="Times New Roman" w:hAnsi="Times New Roman"/>
              </w:rPr>
              <w:t xml:space="preserve"> là:  </w:t>
            </w:r>
          </w:p>
          <w:tbl>
            <w:tblPr>
              <w:tblW w:w="0" w:type="auto"/>
              <w:jc w:val="center"/>
              <w:tblInd w:w="443" w:type="dxa"/>
              <w:tblLook w:val="01E0" w:firstRow="1" w:lastRow="1" w:firstColumn="1" w:lastColumn="1" w:noHBand="0" w:noVBand="0"/>
            </w:tblPr>
            <w:tblGrid>
              <w:gridCol w:w="2127"/>
              <w:gridCol w:w="2127"/>
              <w:gridCol w:w="2127"/>
              <w:gridCol w:w="2128"/>
            </w:tblGrid>
            <w:tr w:rsidR="00CC7A12" w:rsidRPr="00E3298F" w:rsidTr="00050611">
              <w:trPr>
                <w:jc w:val="center"/>
              </w:trPr>
              <w:tc>
                <w:tcPr>
                  <w:tcW w:w="2127" w:type="dxa"/>
                </w:tcPr>
                <w:p w:rsidR="00CC7A12" w:rsidRPr="00E3298F" w:rsidRDefault="00CC7A12" w:rsidP="00050611">
                  <w:pPr>
                    <w:jc w:val="both"/>
                    <w:rPr>
                      <w:rFonts w:ascii="Times New Roman" w:hAnsi="Times New Roman"/>
                    </w:rPr>
                  </w:pPr>
                  <w:r w:rsidRPr="00E3298F">
                    <w:rPr>
                      <w:rFonts w:ascii="Times New Roman" w:hAnsi="Times New Roman"/>
                      <w:b/>
                    </w:rPr>
                    <w:t>A</w:t>
                  </w:r>
                  <w:r w:rsidRPr="00E3298F">
                    <w:rPr>
                      <w:rFonts w:ascii="Times New Roman" w:hAnsi="Times New Roman"/>
                    </w:rPr>
                    <w:t xml:space="preserve">. </w:t>
                  </w:r>
                  <w:r w:rsidRPr="00E3298F">
                    <w:rPr>
                      <w:rFonts w:ascii="Times New Roman" w:hAnsi="Times New Roman"/>
                      <w:position w:val="-4"/>
                    </w:rPr>
                    <w:object w:dxaOrig="560" w:dyaOrig="260">
                      <v:shape id="_x0000_i1905" type="#_x0000_t75" style="width:28pt;height:13pt" o:ole="">
                        <v:imagedata r:id="rId1681" o:title=""/>
                      </v:shape>
                      <o:OLEObject Type="Embed" ProgID="Equation.DSMT4" ShapeID="_x0000_i1905" DrawAspect="Content" ObjectID="_1586712912" r:id="rId1682"/>
                    </w:object>
                  </w:r>
                </w:p>
              </w:tc>
              <w:tc>
                <w:tcPr>
                  <w:tcW w:w="2127" w:type="dxa"/>
                </w:tcPr>
                <w:p w:rsidR="00CC7A12" w:rsidRPr="00E3298F" w:rsidRDefault="00CC7A12" w:rsidP="00050611">
                  <w:pPr>
                    <w:jc w:val="both"/>
                    <w:rPr>
                      <w:rFonts w:ascii="Times New Roman" w:hAnsi="Times New Roman"/>
                    </w:rPr>
                  </w:pPr>
                  <w:r w:rsidRPr="00E3298F">
                    <w:rPr>
                      <w:rFonts w:ascii="Times New Roman" w:hAnsi="Times New Roman"/>
                      <w:b/>
                    </w:rPr>
                    <w:t>B</w:t>
                  </w:r>
                  <w:r w:rsidRPr="00E3298F">
                    <w:rPr>
                      <w:rFonts w:ascii="Times New Roman" w:hAnsi="Times New Roman"/>
                    </w:rPr>
                    <w:t xml:space="preserve">. </w:t>
                  </w:r>
                  <w:r w:rsidRPr="00E3298F">
                    <w:rPr>
                      <w:rFonts w:ascii="Times New Roman" w:hAnsi="Times New Roman"/>
                      <w:position w:val="-4"/>
                    </w:rPr>
                    <w:object w:dxaOrig="560" w:dyaOrig="260">
                      <v:shape id="_x0000_i1906" type="#_x0000_t75" style="width:28pt;height:13pt" o:ole="">
                        <v:imagedata r:id="rId1683" o:title=""/>
                      </v:shape>
                      <o:OLEObject Type="Embed" ProgID="Equation.DSMT4" ShapeID="_x0000_i1906" DrawAspect="Content" ObjectID="_1586712913" r:id="rId1684"/>
                    </w:object>
                  </w:r>
                </w:p>
              </w:tc>
              <w:tc>
                <w:tcPr>
                  <w:tcW w:w="2127" w:type="dxa"/>
                </w:tcPr>
                <w:p w:rsidR="00CC7A12" w:rsidRPr="00E3298F" w:rsidRDefault="00CC7A12" w:rsidP="00050611">
                  <w:pPr>
                    <w:jc w:val="both"/>
                    <w:rPr>
                      <w:rFonts w:ascii="Times New Roman" w:hAnsi="Times New Roman"/>
                    </w:rPr>
                  </w:pPr>
                  <w:r w:rsidRPr="00E3298F">
                    <w:rPr>
                      <w:rFonts w:ascii="Times New Roman" w:hAnsi="Times New Roman"/>
                      <w:b/>
                    </w:rPr>
                    <w:t>C</w:t>
                  </w:r>
                  <w:r w:rsidRPr="00E3298F">
                    <w:rPr>
                      <w:rFonts w:ascii="Times New Roman" w:hAnsi="Times New Roman"/>
                    </w:rPr>
                    <w:t>. x &gt; 1</w:t>
                  </w:r>
                </w:p>
              </w:tc>
              <w:tc>
                <w:tcPr>
                  <w:tcW w:w="2128" w:type="dxa"/>
                </w:tcPr>
                <w:p w:rsidR="00CC7A12" w:rsidRPr="00E3298F" w:rsidRDefault="00CC7A12" w:rsidP="00050611">
                  <w:pPr>
                    <w:jc w:val="both"/>
                    <w:rPr>
                      <w:rFonts w:ascii="Times New Roman" w:hAnsi="Times New Roman"/>
                    </w:rPr>
                  </w:pPr>
                  <w:r w:rsidRPr="00E3298F">
                    <w:rPr>
                      <w:rFonts w:ascii="Times New Roman" w:hAnsi="Times New Roman"/>
                      <w:b/>
                    </w:rPr>
                    <w:t>D</w:t>
                  </w:r>
                  <w:r w:rsidRPr="00E3298F">
                    <w:rPr>
                      <w:rFonts w:ascii="Times New Roman" w:hAnsi="Times New Roman"/>
                    </w:rPr>
                    <w:t>. x &lt; 1</w:t>
                  </w:r>
                </w:p>
              </w:tc>
            </w:tr>
          </w:tbl>
          <w:p w:rsidR="00CC7A12" w:rsidRDefault="00CC7A12" w:rsidP="00CC7A12">
            <w:pPr>
              <w:jc w:val="both"/>
              <w:rPr>
                <w:rFonts w:ascii="Times New Roman" w:hAnsi="Times New Roman"/>
                <w:lang w:val="en-US"/>
              </w:rPr>
            </w:pPr>
            <w:r w:rsidRPr="00E3298F">
              <w:rPr>
                <w:rFonts w:ascii="Times New Roman" w:hAnsi="Times New Roman"/>
                <w:b/>
              </w:rPr>
              <w:t>Câu 3:</w:t>
            </w:r>
            <w:r w:rsidRPr="00E3298F">
              <w:rPr>
                <w:rFonts w:ascii="Times New Roman" w:hAnsi="Times New Roman"/>
              </w:rPr>
              <w:t xml:space="preserve"> Cho hình vuông ABCD có cạnh là </w:t>
            </w:r>
            <w:r w:rsidRPr="00E3298F">
              <w:rPr>
                <w:rFonts w:ascii="Times New Roman" w:hAnsi="Times New Roman"/>
                <w:position w:val="-8"/>
              </w:rPr>
              <w:object w:dxaOrig="560" w:dyaOrig="400">
                <v:shape id="_x0000_i1907" type="#_x0000_t75" style="width:28pt;height:20pt" o:ole="">
                  <v:imagedata r:id="rId1685" o:title=""/>
                </v:shape>
                <o:OLEObject Type="Embed" ProgID="Equation.DSMT4" ShapeID="_x0000_i1907" DrawAspect="Content" ObjectID="_1586712914" r:id="rId1686"/>
              </w:object>
            </w:r>
            <w:r w:rsidRPr="00E3298F">
              <w:rPr>
                <w:rFonts w:ascii="Times New Roman" w:hAnsi="Times New Roman"/>
              </w:rPr>
              <w:t xml:space="preserve">. Khi đó bán kính đường tròn ngoại tiếp hình vuông ABCD </w:t>
            </w:r>
          </w:p>
          <w:p w:rsidR="00CC7A12" w:rsidRPr="00E3298F" w:rsidRDefault="00CC7A12" w:rsidP="00CC7A12">
            <w:pPr>
              <w:jc w:val="both"/>
              <w:rPr>
                <w:rFonts w:ascii="Times New Roman" w:hAnsi="Times New Roman"/>
              </w:rPr>
            </w:pPr>
            <w:r w:rsidRPr="00E3298F">
              <w:rPr>
                <w:rFonts w:ascii="Times New Roman" w:hAnsi="Times New Roman"/>
              </w:rPr>
              <w:t xml:space="preserve">bằng: </w:t>
            </w:r>
          </w:p>
          <w:tbl>
            <w:tblPr>
              <w:tblW w:w="0" w:type="auto"/>
              <w:jc w:val="center"/>
              <w:tblInd w:w="443" w:type="dxa"/>
              <w:tblLook w:val="01E0" w:firstRow="1" w:lastRow="1" w:firstColumn="1" w:lastColumn="1" w:noHBand="0" w:noVBand="0"/>
            </w:tblPr>
            <w:tblGrid>
              <w:gridCol w:w="2127"/>
              <w:gridCol w:w="2127"/>
              <w:gridCol w:w="2127"/>
              <w:gridCol w:w="2128"/>
            </w:tblGrid>
            <w:tr w:rsidR="00CC7A12" w:rsidRPr="00E3298F" w:rsidTr="00050611">
              <w:trPr>
                <w:jc w:val="center"/>
              </w:trPr>
              <w:tc>
                <w:tcPr>
                  <w:tcW w:w="2127" w:type="dxa"/>
                </w:tcPr>
                <w:p w:rsidR="00CC7A12" w:rsidRPr="00E3298F" w:rsidRDefault="00CC7A12" w:rsidP="00050611">
                  <w:pPr>
                    <w:jc w:val="both"/>
                    <w:rPr>
                      <w:rFonts w:ascii="Times New Roman" w:hAnsi="Times New Roman"/>
                    </w:rPr>
                  </w:pPr>
                  <w:r w:rsidRPr="00E3298F">
                    <w:rPr>
                      <w:rFonts w:ascii="Times New Roman" w:hAnsi="Times New Roman"/>
                      <w:b/>
                    </w:rPr>
                    <w:t>A</w:t>
                  </w:r>
                  <w:r w:rsidRPr="00E3298F">
                    <w:rPr>
                      <w:rFonts w:ascii="Times New Roman" w:hAnsi="Times New Roman"/>
                    </w:rPr>
                    <w:t xml:space="preserve">. a </w:t>
                  </w:r>
                </w:p>
              </w:tc>
              <w:tc>
                <w:tcPr>
                  <w:tcW w:w="2127" w:type="dxa"/>
                </w:tcPr>
                <w:p w:rsidR="00CC7A12" w:rsidRPr="00E3298F" w:rsidRDefault="00CC7A12" w:rsidP="00050611">
                  <w:pPr>
                    <w:jc w:val="both"/>
                    <w:rPr>
                      <w:rFonts w:ascii="Times New Roman" w:hAnsi="Times New Roman"/>
                    </w:rPr>
                  </w:pPr>
                  <w:r w:rsidRPr="00E3298F">
                    <w:rPr>
                      <w:rFonts w:ascii="Times New Roman" w:hAnsi="Times New Roman"/>
                      <w:b/>
                    </w:rPr>
                    <w:t>B</w:t>
                  </w:r>
                  <w:r w:rsidRPr="00E3298F">
                    <w:rPr>
                      <w:rFonts w:ascii="Times New Roman" w:hAnsi="Times New Roman"/>
                    </w:rPr>
                    <w:t xml:space="preserve">. </w:t>
                  </w:r>
                  <w:r w:rsidRPr="00E3298F">
                    <w:rPr>
                      <w:rFonts w:ascii="Times New Roman" w:hAnsi="Times New Roman"/>
                      <w:position w:val="-8"/>
                    </w:rPr>
                    <w:object w:dxaOrig="520" w:dyaOrig="380">
                      <v:shape id="_x0000_i1908" type="#_x0000_t75" style="width:26pt;height:19pt" o:ole="">
                        <v:imagedata r:id="rId1687" o:title=""/>
                      </v:shape>
                      <o:OLEObject Type="Embed" ProgID="Equation.DSMT4" ShapeID="_x0000_i1908" DrawAspect="Content" ObjectID="_1586712915" r:id="rId1688"/>
                    </w:object>
                  </w:r>
                </w:p>
              </w:tc>
              <w:tc>
                <w:tcPr>
                  <w:tcW w:w="2127" w:type="dxa"/>
                </w:tcPr>
                <w:p w:rsidR="00CC7A12" w:rsidRPr="00E3298F" w:rsidRDefault="00CC7A12" w:rsidP="00050611">
                  <w:pPr>
                    <w:jc w:val="both"/>
                    <w:rPr>
                      <w:rFonts w:ascii="Times New Roman" w:hAnsi="Times New Roman"/>
                    </w:rPr>
                  </w:pPr>
                  <w:r w:rsidRPr="00E3298F">
                    <w:rPr>
                      <w:rFonts w:ascii="Times New Roman" w:hAnsi="Times New Roman"/>
                      <w:b/>
                    </w:rPr>
                    <w:t>C</w:t>
                  </w:r>
                  <w:r w:rsidRPr="00E3298F">
                    <w:rPr>
                      <w:rFonts w:ascii="Times New Roman" w:hAnsi="Times New Roman"/>
                    </w:rPr>
                    <w:t>. 2a</w:t>
                  </w:r>
                </w:p>
              </w:tc>
              <w:tc>
                <w:tcPr>
                  <w:tcW w:w="2128" w:type="dxa"/>
                </w:tcPr>
                <w:p w:rsidR="00CC7A12" w:rsidRPr="00E3298F" w:rsidRDefault="00CC7A12" w:rsidP="00050611">
                  <w:pPr>
                    <w:jc w:val="both"/>
                    <w:rPr>
                      <w:rFonts w:ascii="Times New Roman" w:hAnsi="Times New Roman"/>
                    </w:rPr>
                  </w:pPr>
                  <w:r w:rsidRPr="00E3298F">
                    <w:rPr>
                      <w:rFonts w:ascii="Times New Roman" w:hAnsi="Times New Roman"/>
                      <w:b/>
                    </w:rPr>
                    <w:t>D</w:t>
                  </w:r>
                  <w:r w:rsidRPr="00E3298F">
                    <w:rPr>
                      <w:rFonts w:ascii="Times New Roman" w:hAnsi="Times New Roman"/>
                    </w:rPr>
                    <w:t xml:space="preserve">. </w:t>
                  </w:r>
                  <w:r w:rsidRPr="00E3298F">
                    <w:rPr>
                      <w:rFonts w:ascii="Times New Roman" w:hAnsi="Times New Roman"/>
                      <w:position w:val="-8"/>
                    </w:rPr>
                    <w:object w:dxaOrig="520" w:dyaOrig="380">
                      <v:shape id="_x0000_i1909" type="#_x0000_t75" style="width:26pt;height:19pt" o:ole="">
                        <v:imagedata r:id="rId1689" o:title=""/>
                      </v:shape>
                      <o:OLEObject Type="Embed" ProgID="Equation.DSMT4" ShapeID="_x0000_i1909" DrawAspect="Content" ObjectID="_1586712916" r:id="rId1690"/>
                    </w:object>
                  </w:r>
                </w:p>
              </w:tc>
            </w:tr>
          </w:tbl>
          <w:p w:rsidR="00CC7A12" w:rsidRDefault="00CC7A12" w:rsidP="00CC7A12">
            <w:pPr>
              <w:jc w:val="both"/>
              <w:rPr>
                <w:rFonts w:ascii="Times New Roman" w:hAnsi="Times New Roman"/>
                <w:lang w:val="en-US"/>
              </w:rPr>
            </w:pPr>
            <w:r w:rsidRPr="00E3298F">
              <w:rPr>
                <w:rFonts w:ascii="Times New Roman" w:hAnsi="Times New Roman"/>
                <w:b/>
              </w:rPr>
              <w:t>Câu 4:</w:t>
            </w:r>
            <w:r w:rsidRPr="00E3298F">
              <w:rPr>
                <w:rFonts w:ascii="Times New Roman" w:hAnsi="Times New Roman"/>
              </w:rPr>
              <w:t xml:space="preserve"> Cho tam giác ABC có góc A bằng 60</w:t>
            </w:r>
            <w:r w:rsidRPr="00E3298F">
              <w:rPr>
                <w:rFonts w:ascii="Times New Roman" w:hAnsi="Times New Roman"/>
                <w:vertAlign w:val="superscript"/>
              </w:rPr>
              <w:t>0</w:t>
            </w:r>
            <w:r w:rsidRPr="00E3298F">
              <w:rPr>
                <w:rFonts w:ascii="Times New Roman" w:hAnsi="Times New Roman"/>
              </w:rPr>
              <w:t xml:space="preserve">. Gọi I là tâm đường tròn nội tiếp tam giác ABC, khi đó góc BIC </w:t>
            </w:r>
          </w:p>
          <w:p w:rsidR="00CC7A12" w:rsidRPr="00E3298F" w:rsidRDefault="00CC7A12" w:rsidP="00CC7A12">
            <w:pPr>
              <w:jc w:val="both"/>
              <w:rPr>
                <w:rFonts w:ascii="Times New Roman" w:hAnsi="Times New Roman"/>
              </w:rPr>
            </w:pPr>
            <w:r w:rsidRPr="00E3298F">
              <w:rPr>
                <w:rFonts w:ascii="Times New Roman" w:hAnsi="Times New Roman"/>
              </w:rPr>
              <w:t>bằng:</w:t>
            </w:r>
          </w:p>
          <w:tbl>
            <w:tblPr>
              <w:tblW w:w="0" w:type="auto"/>
              <w:jc w:val="center"/>
              <w:tblInd w:w="443" w:type="dxa"/>
              <w:tblLook w:val="01E0" w:firstRow="1" w:lastRow="1" w:firstColumn="1" w:lastColumn="1" w:noHBand="0" w:noVBand="0"/>
            </w:tblPr>
            <w:tblGrid>
              <w:gridCol w:w="2127"/>
              <w:gridCol w:w="2127"/>
              <w:gridCol w:w="2127"/>
              <w:gridCol w:w="2128"/>
            </w:tblGrid>
            <w:tr w:rsidR="00CC7A12" w:rsidRPr="00E3298F" w:rsidTr="00050611">
              <w:trPr>
                <w:jc w:val="center"/>
              </w:trPr>
              <w:tc>
                <w:tcPr>
                  <w:tcW w:w="2127" w:type="dxa"/>
                </w:tcPr>
                <w:p w:rsidR="00CC7A12" w:rsidRPr="00E3298F" w:rsidRDefault="00CC7A12" w:rsidP="00050611">
                  <w:pPr>
                    <w:jc w:val="both"/>
                    <w:rPr>
                      <w:rFonts w:ascii="Times New Roman" w:hAnsi="Times New Roman"/>
                    </w:rPr>
                  </w:pPr>
                  <w:r w:rsidRPr="00E3298F">
                    <w:rPr>
                      <w:rFonts w:ascii="Times New Roman" w:hAnsi="Times New Roman"/>
                      <w:b/>
                    </w:rPr>
                    <w:t>A</w:t>
                  </w:r>
                  <w:r w:rsidRPr="00E3298F">
                    <w:rPr>
                      <w:rFonts w:ascii="Times New Roman" w:hAnsi="Times New Roman"/>
                    </w:rPr>
                    <w:t xml:space="preserve">. </w:t>
                  </w:r>
                  <w:r w:rsidRPr="00E3298F">
                    <w:rPr>
                      <w:rFonts w:ascii="Times New Roman" w:hAnsi="Times New Roman"/>
                      <w:position w:val="-4"/>
                    </w:rPr>
                    <w:object w:dxaOrig="420" w:dyaOrig="320">
                      <v:shape id="_x0000_i1910" type="#_x0000_t75" style="width:21pt;height:16pt" o:ole="">
                        <v:imagedata r:id="rId1691" o:title=""/>
                      </v:shape>
                      <o:OLEObject Type="Embed" ProgID="Equation.DSMT4" ShapeID="_x0000_i1910" DrawAspect="Content" ObjectID="_1586712917" r:id="rId1692"/>
                    </w:object>
                  </w:r>
                </w:p>
              </w:tc>
              <w:tc>
                <w:tcPr>
                  <w:tcW w:w="2127" w:type="dxa"/>
                </w:tcPr>
                <w:p w:rsidR="00CC7A12" w:rsidRPr="00E3298F" w:rsidRDefault="00CC7A12" w:rsidP="00050611">
                  <w:pPr>
                    <w:jc w:val="both"/>
                    <w:rPr>
                      <w:rFonts w:ascii="Times New Roman" w:hAnsi="Times New Roman"/>
                    </w:rPr>
                  </w:pPr>
                  <w:r w:rsidRPr="00E3298F">
                    <w:rPr>
                      <w:rFonts w:ascii="Times New Roman" w:hAnsi="Times New Roman"/>
                      <w:b/>
                    </w:rPr>
                    <w:t>B</w:t>
                  </w:r>
                  <w:r w:rsidRPr="00E3298F">
                    <w:rPr>
                      <w:rFonts w:ascii="Times New Roman" w:hAnsi="Times New Roman"/>
                    </w:rPr>
                    <w:t xml:space="preserve">. </w:t>
                  </w:r>
                  <w:r w:rsidRPr="00E3298F">
                    <w:rPr>
                      <w:rFonts w:ascii="Times New Roman" w:hAnsi="Times New Roman"/>
                      <w:position w:val="-6"/>
                    </w:rPr>
                    <w:object w:dxaOrig="420" w:dyaOrig="340">
                      <v:shape id="_x0000_i1911" type="#_x0000_t75" style="width:21pt;height:17pt" o:ole="">
                        <v:imagedata r:id="rId1693" o:title=""/>
                      </v:shape>
                      <o:OLEObject Type="Embed" ProgID="Equation.DSMT4" ShapeID="_x0000_i1911" DrawAspect="Content" ObjectID="_1586712918" r:id="rId1694"/>
                    </w:object>
                  </w:r>
                </w:p>
              </w:tc>
              <w:tc>
                <w:tcPr>
                  <w:tcW w:w="2127" w:type="dxa"/>
                </w:tcPr>
                <w:p w:rsidR="00CC7A12" w:rsidRPr="00E3298F" w:rsidRDefault="00CC7A12" w:rsidP="00050611">
                  <w:pPr>
                    <w:jc w:val="both"/>
                    <w:rPr>
                      <w:rFonts w:ascii="Times New Roman" w:hAnsi="Times New Roman"/>
                    </w:rPr>
                  </w:pPr>
                  <w:r w:rsidRPr="00E3298F">
                    <w:rPr>
                      <w:rFonts w:ascii="Times New Roman" w:hAnsi="Times New Roman"/>
                      <w:b/>
                    </w:rPr>
                    <w:t>C</w:t>
                  </w:r>
                  <w:r w:rsidRPr="00E3298F">
                    <w:rPr>
                      <w:rFonts w:ascii="Times New Roman" w:hAnsi="Times New Roman"/>
                    </w:rPr>
                    <w:t xml:space="preserve">. </w:t>
                  </w:r>
                  <w:r w:rsidRPr="00E3298F">
                    <w:rPr>
                      <w:rFonts w:ascii="Times New Roman" w:hAnsi="Times New Roman"/>
                      <w:position w:val="-4"/>
                    </w:rPr>
                    <w:object w:dxaOrig="540" w:dyaOrig="320">
                      <v:shape id="_x0000_i1912" type="#_x0000_t75" style="width:27pt;height:16pt" o:ole="">
                        <v:imagedata r:id="rId1695" o:title=""/>
                      </v:shape>
                      <o:OLEObject Type="Embed" ProgID="Equation.DSMT4" ShapeID="_x0000_i1912" DrawAspect="Content" ObjectID="_1586712919" r:id="rId1696"/>
                    </w:object>
                  </w:r>
                </w:p>
              </w:tc>
              <w:tc>
                <w:tcPr>
                  <w:tcW w:w="2128" w:type="dxa"/>
                </w:tcPr>
                <w:p w:rsidR="00CC7A12" w:rsidRPr="00E3298F" w:rsidRDefault="00CC7A12" w:rsidP="00050611">
                  <w:pPr>
                    <w:jc w:val="both"/>
                    <w:rPr>
                      <w:rFonts w:ascii="Times New Roman" w:hAnsi="Times New Roman"/>
                    </w:rPr>
                  </w:pPr>
                  <w:r w:rsidRPr="00E3298F">
                    <w:rPr>
                      <w:rFonts w:ascii="Times New Roman" w:hAnsi="Times New Roman"/>
                      <w:b/>
                    </w:rPr>
                    <w:t>D</w:t>
                  </w:r>
                  <w:r w:rsidRPr="00E3298F">
                    <w:rPr>
                      <w:rFonts w:ascii="Times New Roman" w:hAnsi="Times New Roman"/>
                    </w:rPr>
                    <w:t xml:space="preserve">. </w:t>
                  </w:r>
                  <w:r w:rsidRPr="00E3298F">
                    <w:rPr>
                      <w:rFonts w:ascii="Times New Roman" w:hAnsi="Times New Roman"/>
                      <w:position w:val="-4"/>
                    </w:rPr>
                    <w:object w:dxaOrig="540" w:dyaOrig="320">
                      <v:shape id="_x0000_i1913" type="#_x0000_t75" style="width:27pt;height:16pt" o:ole="">
                        <v:imagedata r:id="rId1697" o:title=""/>
                      </v:shape>
                      <o:OLEObject Type="Embed" ProgID="Equation.DSMT4" ShapeID="_x0000_i1913" DrawAspect="Content" ObjectID="_1586712920" r:id="rId1698"/>
                    </w:object>
                  </w:r>
                </w:p>
              </w:tc>
            </w:tr>
          </w:tbl>
          <w:p w:rsidR="00CC7A12" w:rsidRPr="00E3298F" w:rsidRDefault="00CC7A12" w:rsidP="00CC7A12">
            <w:pPr>
              <w:rPr>
                <w:rFonts w:ascii="Times New Roman" w:hAnsi="Times New Roman"/>
                <w:b/>
              </w:rPr>
            </w:pPr>
            <w:r w:rsidRPr="00E3298F">
              <w:rPr>
                <w:rFonts w:ascii="Times New Roman" w:hAnsi="Times New Roman"/>
                <w:b/>
              </w:rPr>
              <w:t>II. TỰ LUẬN (</w:t>
            </w:r>
            <w:r w:rsidRPr="00E3298F">
              <w:rPr>
                <w:rFonts w:ascii="Times New Roman" w:hAnsi="Times New Roman"/>
                <w:b/>
                <w:i/>
              </w:rPr>
              <w:t>8,0 điểm</w:t>
            </w:r>
            <w:r w:rsidRPr="00E3298F">
              <w:rPr>
                <w:rFonts w:ascii="Times New Roman" w:hAnsi="Times New Roman"/>
                <w:b/>
              </w:rPr>
              <w:t>).</w:t>
            </w:r>
          </w:p>
          <w:p w:rsidR="00CC7A12" w:rsidRPr="00E3298F" w:rsidRDefault="00CC7A12" w:rsidP="00CC7A12">
            <w:pPr>
              <w:rPr>
                <w:rFonts w:ascii="Times New Roman" w:hAnsi="Times New Roman"/>
                <w:b/>
              </w:rPr>
            </w:pPr>
            <w:r w:rsidRPr="00E3298F">
              <w:rPr>
                <w:rFonts w:ascii="Times New Roman" w:hAnsi="Times New Roman"/>
                <w:b/>
              </w:rPr>
              <w:t>Câu 5</w:t>
            </w:r>
            <w:r w:rsidRPr="00E3298F">
              <w:rPr>
                <w:rFonts w:ascii="Times New Roman" w:hAnsi="Times New Roman"/>
              </w:rPr>
              <w:t>(</w:t>
            </w:r>
            <w:r w:rsidRPr="00E3298F">
              <w:rPr>
                <w:rFonts w:ascii="Times New Roman" w:hAnsi="Times New Roman"/>
                <w:i/>
              </w:rPr>
              <w:t>2,0điểm</w:t>
            </w:r>
            <w:r w:rsidRPr="00E3298F">
              <w:rPr>
                <w:rFonts w:ascii="Times New Roman" w:hAnsi="Times New Roman"/>
              </w:rPr>
              <w:t>).</w:t>
            </w:r>
            <w:r w:rsidRPr="00E3298F">
              <w:rPr>
                <w:rFonts w:ascii="Times New Roman" w:hAnsi="Times New Roman"/>
                <w:b/>
              </w:rPr>
              <w:t xml:space="preserve"> </w:t>
            </w:r>
          </w:p>
          <w:p w:rsidR="00CC7A12" w:rsidRPr="00E3298F" w:rsidRDefault="00CC7A12" w:rsidP="00CC7A12">
            <w:pPr>
              <w:rPr>
                <w:rFonts w:ascii="Times New Roman" w:hAnsi="Times New Roman"/>
              </w:rPr>
            </w:pPr>
            <w:r w:rsidRPr="00E3298F">
              <w:rPr>
                <w:rFonts w:ascii="Times New Roman" w:hAnsi="Times New Roman"/>
              </w:rPr>
              <w:t xml:space="preserve">a) Tính giá trị của biểu thức </w:t>
            </w:r>
            <w:r w:rsidRPr="00E3298F">
              <w:rPr>
                <w:rFonts w:ascii="Times New Roman" w:hAnsi="Times New Roman"/>
                <w:position w:val="-10"/>
              </w:rPr>
              <w:object w:dxaOrig="2360" w:dyaOrig="480">
                <v:shape id="_x0000_i1914" type="#_x0000_t75" style="width:118pt;height:24pt" o:ole="">
                  <v:imagedata r:id="rId1699" o:title=""/>
                </v:shape>
                <o:OLEObject Type="Embed" ProgID="Equation.DSMT4" ShapeID="_x0000_i1914" DrawAspect="Content" ObjectID="_1586712921" r:id="rId1700"/>
              </w:object>
            </w:r>
            <w:r w:rsidRPr="00E3298F">
              <w:rPr>
                <w:rFonts w:ascii="Times New Roman" w:hAnsi="Times New Roman"/>
              </w:rPr>
              <w:t xml:space="preserve"> </w:t>
            </w:r>
          </w:p>
          <w:p w:rsidR="00CC7A12" w:rsidRDefault="00CC7A12" w:rsidP="00CC7A12">
            <w:pPr>
              <w:rPr>
                <w:rFonts w:ascii="Times New Roman" w:hAnsi="Times New Roman"/>
                <w:lang w:val="en-US"/>
              </w:rPr>
            </w:pPr>
            <w:r w:rsidRPr="00E3298F">
              <w:rPr>
                <w:rFonts w:ascii="Times New Roman" w:hAnsi="Times New Roman"/>
              </w:rPr>
              <w:t>b) Một hãng taxi quy định giá thuê xe đi mỗi kilômét là 11 nghìn đồng với 10km đầu tiên và 7,5 nghìn đồng với các kilômét tiếp theo. Hỏi một hành khách thuê taxi của hãng đó đi quãng đường dài 18km thì phải trả bao nhiêu</w:t>
            </w:r>
          </w:p>
          <w:p w:rsidR="00CC7A12" w:rsidRPr="00E3298F" w:rsidRDefault="00CC7A12" w:rsidP="00CC7A12">
            <w:pPr>
              <w:rPr>
                <w:rFonts w:ascii="Times New Roman" w:hAnsi="Times New Roman"/>
              </w:rPr>
            </w:pPr>
            <w:r w:rsidRPr="00E3298F">
              <w:rPr>
                <w:rFonts w:ascii="Times New Roman" w:hAnsi="Times New Roman"/>
              </w:rPr>
              <w:t xml:space="preserve"> nghìn đồng?</w:t>
            </w:r>
          </w:p>
          <w:p w:rsidR="00CC7A12" w:rsidRPr="00E3298F" w:rsidRDefault="00CC7A12" w:rsidP="00CC7A12">
            <w:pPr>
              <w:rPr>
                <w:rFonts w:ascii="Times New Roman" w:hAnsi="Times New Roman"/>
              </w:rPr>
            </w:pPr>
            <w:r w:rsidRPr="00E3298F">
              <w:rPr>
                <w:rFonts w:ascii="Times New Roman" w:hAnsi="Times New Roman"/>
                <w:b/>
              </w:rPr>
              <w:t>Câu 6</w:t>
            </w:r>
            <w:r w:rsidRPr="00E3298F">
              <w:rPr>
                <w:rFonts w:ascii="Times New Roman" w:hAnsi="Times New Roman"/>
              </w:rPr>
              <w:t>(</w:t>
            </w:r>
            <w:r w:rsidRPr="00E3298F">
              <w:rPr>
                <w:rFonts w:ascii="Times New Roman" w:hAnsi="Times New Roman"/>
                <w:i/>
              </w:rPr>
              <w:t>2,0điểm</w:t>
            </w:r>
            <w:r w:rsidRPr="00E3298F">
              <w:rPr>
                <w:rFonts w:ascii="Times New Roman" w:hAnsi="Times New Roman"/>
              </w:rPr>
              <w:t>).</w:t>
            </w:r>
          </w:p>
          <w:p w:rsidR="00CC7A12" w:rsidRPr="00E3298F" w:rsidRDefault="00CC7A12" w:rsidP="00CC7A12">
            <w:pPr>
              <w:rPr>
                <w:rFonts w:ascii="Times New Roman" w:hAnsi="Times New Roman"/>
              </w:rPr>
            </w:pPr>
            <w:r w:rsidRPr="00E3298F">
              <w:rPr>
                <w:rFonts w:ascii="Times New Roman" w:hAnsi="Times New Roman"/>
              </w:rPr>
              <w:t xml:space="preserve">Cho hệ phương trình </w:t>
            </w:r>
            <w:r w:rsidRPr="00E3298F">
              <w:rPr>
                <w:rFonts w:ascii="Times New Roman" w:hAnsi="Times New Roman"/>
                <w:position w:val="-36"/>
              </w:rPr>
              <w:object w:dxaOrig="1560" w:dyaOrig="859">
                <v:shape id="_x0000_i1915" type="#_x0000_t75" style="width:78pt;height:42.95pt" o:ole="">
                  <v:imagedata r:id="rId1701" o:title=""/>
                </v:shape>
                <o:OLEObject Type="Embed" ProgID="Equation.DSMT4" ShapeID="_x0000_i1915" DrawAspect="Content" ObjectID="_1586712922" r:id="rId1702"/>
              </w:object>
            </w:r>
            <w:r w:rsidRPr="00E3298F">
              <w:rPr>
                <w:rFonts w:ascii="Times New Roman" w:hAnsi="Times New Roman"/>
              </w:rPr>
              <w:t xml:space="preserve"> với m là tham số</w:t>
            </w:r>
          </w:p>
          <w:p w:rsidR="00CC7A12" w:rsidRPr="00E3298F" w:rsidRDefault="00CC7A12" w:rsidP="00CC7A12">
            <w:pPr>
              <w:rPr>
                <w:rFonts w:ascii="Times New Roman" w:hAnsi="Times New Roman"/>
              </w:rPr>
            </w:pPr>
            <w:r w:rsidRPr="00E3298F">
              <w:rPr>
                <w:rFonts w:ascii="Times New Roman" w:hAnsi="Times New Roman"/>
              </w:rPr>
              <w:t>a) Giải hệ phương trình khi m = 1.</w:t>
            </w:r>
          </w:p>
          <w:p w:rsidR="00CC7A12" w:rsidRPr="00E3298F" w:rsidRDefault="00CC7A12" w:rsidP="00CC7A12">
            <w:pPr>
              <w:rPr>
                <w:rFonts w:ascii="Times New Roman" w:hAnsi="Times New Roman"/>
              </w:rPr>
            </w:pPr>
            <w:r w:rsidRPr="00E3298F">
              <w:rPr>
                <w:rFonts w:ascii="Times New Roman" w:hAnsi="Times New Roman"/>
              </w:rPr>
              <w:t>b) Tìm tất cả các giá trị của m để hệ phương trình có nghiệm duy nhất (x;y) thỏa mãn x + y = 2.</w:t>
            </w:r>
          </w:p>
          <w:p w:rsidR="00CC7A12" w:rsidRDefault="00CC7A12" w:rsidP="00CC7A12">
            <w:pPr>
              <w:rPr>
                <w:rFonts w:ascii="Times New Roman" w:hAnsi="Times New Roman"/>
                <w:lang w:val="en-US"/>
              </w:rPr>
            </w:pPr>
            <w:r w:rsidRPr="00E3298F">
              <w:rPr>
                <w:rFonts w:ascii="Times New Roman" w:hAnsi="Times New Roman"/>
                <w:b/>
              </w:rPr>
              <w:t>Câu 7</w:t>
            </w:r>
            <w:r w:rsidRPr="00E3298F">
              <w:rPr>
                <w:rFonts w:ascii="Times New Roman" w:hAnsi="Times New Roman"/>
              </w:rPr>
              <w:t>(</w:t>
            </w:r>
            <w:r w:rsidRPr="00E3298F">
              <w:rPr>
                <w:rFonts w:ascii="Times New Roman" w:hAnsi="Times New Roman"/>
                <w:i/>
              </w:rPr>
              <w:t>3điểm</w:t>
            </w:r>
            <w:r w:rsidRPr="00E3298F">
              <w:rPr>
                <w:rFonts w:ascii="Times New Roman" w:hAnsi="Times New Roman"/>
              </w:rPr>
              <w:t>). Cho tam giác ABC nhọn, không cân và nội tiếp (O). Phân giác của góc BAC cắt đường tròn (O) tại D (Khác A). Trên đoạn OD lấy điểm P (P khác O và D). Các đường thẳng đi qua P và tương ứng song song với</w:t>
            </w:r>
          </w:p>
          <w:p w:rsidR="00CC7A12" w:rsidRPr="00E3298F" w:rsidRDefault="00CC7A12" w:rsidP="00CC7A12">
            <w:pPr>
              <w:rPr>
                <w:rFonts w:ascii="Times New Roman" w:hAnsi="Times New Roman"/>
              </w:rPr>
            </w:pPr>
            <w:r w:rsidRPr="00E3298F">
              <w:rPr>
                <w:rFonts w:ascii="Times New Roman" w:hAnsi="Times New Roman"/>
              </w:rPr>
              <w:t xml:space="preserve"> AB, AC lần lượt cắt DB, DC tại M và N.</w:t>
            </w:r>
          </w:p>
          <w:p w:rsidR="00CC7A12" w:rsidRPr="00E3298F" w:rsidRDefault="00CC7A12" w:rsidP="00CC7A12">
            <w:pPr>
              <w:rPr>
                <w:rFonts w:ascii="Times New Roman" w:hAnsi="Times New Roman"/>
              </w:rPr>
            </w:pPr>
            <w:r w:rsidRPr="00E3298F">
              <w:rPr>
                <w:rFonts w:ascii="Times New Roman" w:hAnsi="Times New Roman"/>
              </w:rPr>
              <w:t xml:space="preserve">a) Chứng minh: </w:t>
            </w:r>
            <w:r w:rsidRPr="00E3298F">
              <w:rPr>
                <w:rFonts w:ascii="Times New Roman" w:hAnsi="Times New Roman"/>
                <w:position w:val="-6"/>
              </w:rPr>
              <w:object w:dxaOrig="1540" w:dyaOrig="400">
                <v:shape id="_x0000_i1916" type="#_x0000_t75" style="width:77pt;height:20pt" o:ole="">
                  <v:imagedata r:id="rId1703" o:title=""/>
                </v:shape>
                <o:OLEObject Type="Embed" ProgID="Equation.DSMT4" ShapeID="_x0000_i1916" DrawAspect="Content" ObjectID="_1586712923" r:id="rId1704"/>
              </w:object>
            </w:r>
            <w:r w:rsidRPr="00E3298F">
              <w:rPr>
                <w:rFonts w:ascii="Times New Roman" w:hAnsi="Times New Roman"/>
              </w:rPr>
              <w:t xml:space="preserve"> và 4 điểm P, M, D, N cùng nằm trên một đường tròn.</w:t>
            </w:r>
          </w:p>
          <w:p w:rsidR="00CC7A12" w:rsidRPr="00E3298F" w:rsidRDefault="00CC7A12" w:rsidP="00CC7A12">
            <w:pPr>
              <w:rPr>
                <w:rFonts w:ascii="Times New Roman" w:hAnsi="Times New Roman"/>
              </w:rPr>
            </w:pPr>
            <w:r w:rsidRPr="00E3298F">
              <w:rPr>
                <w:rFonts w:ascii="Times New Roman" w:hAnsi="Times New Roman"/>
              </w:rPr>
              <w:t>b) Chứng minh: tam giác PMN cân tại P.</w:t>
            </w:r>
          </w:p>
          <w:p w:rsidR="00CC7A12" w:rsidRPr="00E3298F" w:rsidRDefault="00CC7A12" w:rsidP="00CC7A12">
            <w:pPr>
              <w:rPr>
                <w:rFonts w:ascii="Times New Roman" w:hAnsi="Times New Roman"/>
              </w:rPr>
            </w:pPr>
            <w:r w:rsidRPr="00E3298F">
              <w:rPr>
                <w:rFonts w:ascii="Times New Roman" w:hAnsi="Times New Roman"/>
              </w:rPr>
              <w:t>c) Đường tròn đi qua 4 điểm P, M, D, N cắt (O) tại Q và D. Chứng minh rằng QA là phân giác của góc MQN.</w:t>
            </w:r>
          </w:p>
          <w:p w:rsidR="00CC7A12" w:rsidRPr="00E3298F" w:rsidRDefault="00CC7A12" w:rsidP="00CC7A12">
            <w:pPr>
              <w:rPr>
                <w:rFonts w:ascii="Times New Roman" w:hAnsi="Times New Roman"/>
              </w:rPr>
            </w:pPr>
            <w:r w:rsidRPr="00E3298F">
              <w:rPr>
                <w:rFonts w:ascii="Times New Roman" w:hAnsi="Times New Roman"/>
                <w:b/>
              </w:rPr>
              <w:t>Câu 8</w:t>
            </w:r>
            <w:r w:rsidRPr="00E3298F">
              <w:rPr>
                <w:rFonts w:ascii="Times New Roman" w:hAnsi="Times New Roman"/>
              </w:rPr>
              <w:t>(</w:t>
            </w:r>
            <w:r w:rsidRPr="00E3298F">
              <w:rPr>
                <w:rFonts w:ascii="Times New Roman" w:hAnsi="Times New Roman"/>
                <w:i/>
              </w:rPr>
              <w:t>1,0điểm</w:t>
            </w:r>
            <w:r w:rsidRPr="00E3298F">
              <w:rPr>
                <w:rFonts w:ascii="Times New Roman" w:hAnsi="Times New Roman"/>
              </w:rPr>
              <w:t xml:space="preserve">). </w:t>
            </w:r>
          </w:p>
          <w:p w:rsidR="00CC7A12" w:rsidRDefault="00CC7A12" w:rsidP="00CC7A12">
            <w:pPr>
              <w:rPr>
                <w:rFonts w:ascii="Times New Roman" w:hAnsi="Times New Roman"/>
                <w:lang w:val="en-US"/>
              </w:rPr>
            </w:pPr>
            <w:r w:rsidRPr="00E3298F">
              <w:rPr>
                <w:rFonts w:ascii="Times New Roman" w:hAnsi="Times New Roman"/>
              </w:rPr>
              <w:t xml:space="preserve">Cho x, y là hai số thực dương thỏa mãn điều kiện </w:t>
            </w:r>
            <w:r w:rsidRPr="00E3298F">
              <w:rPr>
                <w:rFonts w:ascii="Times New Roman" w:hAnsi="Times New Roman"/>
                <w:position w:val="-30"/>
              </w:rPr>
              <w:object w:dxaOrig="1460" w:dyaOrig="720">
                <v:shape id="_x0000_i1917" type="#_x0000_t75" style="width:73pt;height:36pt" o:ole="">
                  <v:imagedata r:id="rId1705" o:title=""/>
                </v:shape>
                <o:OLEObject Type="Embed" ProgID="Equation.DSMT4" ShapeID="_x0000_i1917" DrawAspect="Content" ObjectID="_1586712924" r:id="rId1706"/>
              </w:object>
            </w:r>
            <w:r w:rsidRPr="00E3298F">
              <w:rPr>
                <w:rFonts w:ascii="Times New Roman" w:hAnsi="Times New Roman"/>
              </w:rPr>
              <w:t xml:space="preserve">  và </w:t>
            </w:r>
            <w:r w:rsidRPr="00E3298F">
              <w:rPr>
                <w:rFonts w:ascii="Times New Roman" w:hAnsi="Times New Roman"/>
                <w:position w:val="-34"/>
              </w:rPr>
              <w:object w:dxaOrig="1460" w:dyaOrig="760">
                <v:shape id="_x0000_i1918" type="#_x0000_t75" style="width:73pt;height:38pt" o:ole="">
                  <v:imagedata r:id="rId1707" o:title=""/>
                </v:shape>
                <o:OLEObject Type="Embed" ProgID="Equation.DSMT4" ShapeID="_x0000_i1918" DrawAspect="Content" ObjectID="_1586712925" r:id="rId1708"/>
              </w:object>
            </w:r>
            <w:r w:rsidRPr="00E3298F">
              <w:rPr>
                <w:rFonts w:ascii="Times New Roman" w:hAnsi="Times New Roman"/>
              </w:rPr>
              <w:t>. Tìm GTLN của biểu thức</w:t>
            </w:r>
          </w:p>
          <w:p w:rsidR="00CC7A12" w:rsidRPr="00E3298F" w:rsidRDefault="00CC7A12" w:rsidP="00CC7A12">
            <w:pPr>
              <w:rPr>
                <w:rFonts w:ascii="Times New Roman" w:hAnsi="Times New Roman"/>
              </w:rPr>
            </w:pPr>
            <w:r w:rsidRPr="00E3298F">
              <w:rPr>
                <w:rFonts w:ascii="Times New Roman" w:hAnsi="Times New Roman"/>
              </w:rPr>
              <w:t xml:space="preserve"> P = </w:t>
            </w:r>
            <w:r w:rsidRPr="00E3298F">
              <w:rPr>
                <w:rFonts w:ascii="Times New Roman" w:hAnsi="Times New Roman"/>
                <w:position w:val="-12"/>
              </w:rPr>
              <w:object w:dxaOrig="900" w:dyaOrig="420">
                <v:shape id="_x0000_i1919" type="#_x0000_t75" style="width:45pt;height:21pt" o:ole="">
                  <v:imagedata r:id="rId1709" o:title=""/>
                </v:shape>
                <o:OLEObject Type="Embed" ProgID="Equation.DSMT4" ShapeID="_x0000_i1919" DrawAspect="Content" ObjectID="_1586712926" r:id="rId1710"/>
              </w:object>
            </w:r>
            <w:r w:rsidRPr="00E3298F">
              <w:rPr>
                <w:rFonts w:ascii="Times New Roman" w:hAnsi="Times New Roman"/>
              </w:rPr>
              <w:t xml:space="preserve"> </w:t>
            </w:r>
          </w:p>
          <w:p w:rsidR="00CC7A12" w:rsidRPr="00E3298F" w:rsidRDefault="00CC7A12" w:rsidP="00CC7A12">
            <w:pPr>
              <w:jc w:val="center"/>
              <w:rPr>
                <w:rFonts w:ascii="Times New Roman" w:hAnsi="Times New Roman"/>
              </w:rPr>
            </w:pPr>
            <w:r w:rsidRPr="00E3298F">
              <w:rPr>
                <w:rFonts w:ascii="Times New Roman" w:hAnsi="Times New Roman"/>
              </w:rPr>
              <w:t>--------Hết---------</w:t>
            </w:r>
          </w:p>
          <w:p w:rsidR="00CC7A12" w:rsidRPr="00E3298F" w:rsidRDefault="00CC7A12" w:rsidP="00CC7A12">
            <w:pPr>
              <w:jc w:val="center"/>
              <w:rPr>
                <w:rFonts w:ascii="Times New Roman" w:hAnsi="Times New Roman"/>
              </w:rPr>
            </w:pPr>
          </w:p>
          <w:p w:rsidR="00CC7A12" w:rsidRPr="00E3298F" w:rsidRDefault="00CC7A12" w:rsidP="00CC7A12">
            <w:pPr>
              <w:jc w:val="center"/>
              <w:rPr>
                <w:rFonts w:ascii="Times New Roman" w:hAnsi="Times New Roman"/>
              </w:rPr>
            </w:pPr>
          </w:p>
          <w:p w:rsidR="00CC7A12" w:rsidRDefault="00CC7A12" w:rsidP="00CC7A12">
            <w:pPr>
              <w:jc w:val="center"/>
              <w:rPr>
                <w:rFonts w:ascii="Times New Roman" w:hAnsi="Times New Roman"/>
              </w:rPr>
            </w:pPr>
          </w:p>
          <w:p w:rsidR="00CC7A12" w:rsidRPr="00E3298F" w:rsidRDefault="00CC7A12" w:rsidP="00CC7A12">
            <w:pPr>
              <w:jc w:val="center"/>
              <w:rPr>
                <w:rFonts w:ascii="Times New Roman" w:hAnsi="Times New Roman"/>
              </w:rPr>
            </w:pPr>
          </w:p>
          <w:p w:rsidR="00CC7A12" w:rsidRPr="00E3298F" w:rsidRDefault="00CC7A12" w:rsidP="00CC7A12">
            <w:pPr>
              <w:jc w:val="center"/>
              <w:rPr>
                <w:rFonts w:ascii="Times New Roman" w:hAnsi="Times New Roman"/>
              </w:rPr>
            </w:pPr>
          </w:p>
          <w:p w:rsidR="00CC7A12" w:rsidRPr="00E3298F" w:rsidRDefault="00CC7A12" w:rsidP="00CC7A12">
            <w:pPr>
              <w:jc w:val="center"/>
              <w:rPr>
                <w:rFonts w:ascii="Times New Roman" w:hAnsi="Times New Roman"/>
              </w:rPr>
            </w:pPr>
            <w:r w:rsidRPr="00E3298F">
              <w:rPr>
                <w:rFonts w:ascii="Times New Roman" w:hAnsi="Times New Roman"/>
              </w:rPr>
              <w:t>HƯỚNG DẪN GIẢI</w:t>
            </w:r>
          </w:p>
          <w:p w:rsidR="00CC7A12" w:rsidRPr="00E3298F" w:rsidRDefault="00CC7A12" w:rsidP="00CC7A12">
            <w:pPr>
              <w:rPr>
                <w:rFonts w:ascii="Times New Roman" w:hAnsi="Times New Roman"/>
                <w:b/>
              </w:rPr>
            </w:pPr>
            <w:r w:rsidRPr="00E3298F">
              <w:rPr>
                <w:rFonts w:ascii="Times New Roman" w:hAnsi="Times New Roman"/>
                <w:b/>
              </w:rPr>
              <w:t>Câu 7:</w:t>
            </w:r>
          </w:p>
          <w:p w:rsidR="00CC7A12" w:rsidRPr="00E3298F" w:rsidRDefault="00CC7A12" w:rsidP="00CC7A12">
            <w:pPr>
              <w:rPr>
                <w:rFonts w:ascii="Times New Roman" w:hAnsi="Times New Roman"/>
              </w:rPr>
            </w:pPr>
            <w:r>
              <w:rPr>
                <w:rFonts w:ascii="Times New Roman" w:hAnsi="Times New Roman"/>
                <w:noProof/>
                <w:lang w:val="en-US"/>
              </w:rPr>
              <w:drawing>
                <wp:inline distT="0" distB="0" distL="0" distR="0" wp14:anchorId="1186A2CB" wp14:editId="75200B34">
                  <wp:extent cx="6153150" cy="3076575"/>
                  <wp:effectExtent l="0" t="0" r="0" b="9525"/>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2"/>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6153150" cy="3076575"/>
                          </a:xfrm>
                          <a:prstGeom prst="rect">
                            <a:avLst/>
                          </a:prstGeom>
                          <a:noFill/>
                          <a:ln>
                            <a:noFill/>
                          </a:ln>
                        </pic:spPr>
                      </pic:pic>
                    </a:graphicData>
                  </a:graphic>
                </wp:inline>
              </w:drawing>
            </w:r>
          </w:p>
          <w:p w:rsidR="00CC7A12" w:rsidRPr="00E3298F" w:rsidRDefault="00CC7A12" w:rsidP="00CC7A12">
            <w:pPr>
              <w:tabs>
                <w:tab w:val="left" w:pos="1392"/>
              </w:tabs>
              <w:rPr>
                <w:rFonts w:ascii="Times New Roman" w:hAnsi="Times New Roman"/>
              </w:rPr>
            </w:pPr>
            <w:r w:rsidRPr="00E3298F">
              <w:rPr>
                <w:rFonts w:ascii="Times New Roman" w:hAnsi="Times New Roman"/>
              </w:rPr>
              <w:t xml:space="preserve">a) </w:t>
            </w:r>
            <w:r w:rsidRPr="00E3298F">
              <w:rPr>
                <w:rFonts w:ascii="Times New Roman" w:hAnsi="Times New Roman"/>
                <w:position w:val="-6"/>
              </w:rPr>
              <w:object w:dxaOrig="2040" w:dyaOrig="360">
                <v:shape id="_x0000_i1920" type="#_x0000_t75" style="width:102pt;height:18pt" o:ole="">
                  <v:imagedata r:id="rId1712" o:title=""/>
                </v:shape>
                <o:OLEObject Type="Embed" ProgID="Equation.DSMT4" ShapeID="_x0000_i1920" DrawAspect="Content" ObjectID="_1586712927" r:id="rId1713"/>
              </w:object>
            </w:r>
            <w:r w:rsidRPr="00E3298F">
              <w:rPr>
                <w:rFonts w:ascii="Times New Roman" w:hAnsi="Times New Roman"/>
              </w:rPr>
              <w:t xml:space="preserve"> (Tứ giác AEPF là hbh)</w:t>
            </w:r>
          </w:p>
          <w:p w:rsidR="00CC7A12" w:rsidRPr="00E3298F" w:rsidRDefault="00CC7A12" w:rsidP="00CC7A12">
            <w:pPr>
              <w:rPr>
                <w:rFonts w:ascii="Times New Roman" w:hAnsi="Times New Roman"/>
              </w:rPr>
            </w:pPr>
            <w:r w:rsidRPr="00E3298F">
              <w:rPr>
                <w:rFonts w:ascii="Times New Roman" w:hAnsi="Times New Roman"/>
              </w:rPr>
              <w:t>Hoặc có thể giải thích theo tính chất góc có cạnh tương ứng song song.</w:t>
            </w:r>
          </w:p>
          <w:p w:rsidR="00CC7A12" w:rsidRPr="00E3298F" w:rsidRDefault="00CC7A12" w:rsidP="00CC7A12">
            <w:pPr>
              <w:rPr>
                <w:rFonts w:ascii="Times New Roman" w:hAnsi="Times New Roman"/>
              </w:rPr>
            </w:pPr>
            <w:r w:rsidRPr="00E3298F">
              <w:rPr>
                <w:rFonts w:ascii="Times New Roman" w:hAnsi="Times New Roman"/>
              </w:rPr>
              <w:t>Suy ra tứ giác MPND nội tiếp vì tổng 2 góc đối bằng 180</w:t>
            </w:r>
            <w:r w:rsidRPr="00E3298F">
              <w:rPr>
                <w:rFonts w:ascii="Times New Roman" w:hAnsi="Times New Roman"/>
                <w:vertAlign w:val="superscript"/>
              </w:rPr>
              <w:t>0</w:t>
            </w:r>
            <w:r w:rsidRPr="00E3298F">
              <w:rPr>
                <w:rFonts w:ascii="Times New Roman" w:hAnsi="Times New Roman"/>
              </w:rPr>
              <w:t>.</w:t>
            </w:r>
          </w:p>
          <w:p w:rsidR="00CC7A12" w:rsidRPr="00E3298F" w:rsidRDefault="00CC7A12" w:rsidP="00CC7A12">
            <w:pPr>
              <w:rPr>
                <w:rFonts w:ascii="Times New Roman" w:hAnsi="Times New Roman"/>
              </w:rPr>
            </w:pPr>
            <w:r w:rsidRPr="00E3298F">
              <w:rPr>
                <w:rFonts w:ascii="Times New Roman" w:hAnsi="Times New Roman"/>
              </w:rPr>
              <w:t xml:space="preserve">b) </w:t>
            </w:r>
            <w:r w:rsidRPr="00E3298F">
              <w:rPr>
                <w:rFonts w:ascii="Times New Roman" w:hAnsi="Times New Roman"/>
                <w:position w:val="-6"/>
              </w:rPr>
              <w:object w:dxaOrig="2079" w:dyaOrig="360">
                <v:shape id="_x0000_i1921" type="#_x0000_t75" style="width:103.95pt;height:18pt" o:ole="">
                  <v:imagedata r:id="rId1714" o:title=""/>
                </v:shape>
                <o:OLEObject Type="Embed" ProgID="Equation.DSMT4" ShapeID="_x0000_i1921" DrawAspect="Content" ObjectID="_1586712928" r:id="rId1715"/>
              </w:object>
            </w:r>
            <w:r w:rsidRPr="00E3298F">
              <w:rPr>
                <w:rFonts w:ascii="Times New Roman" w:hAnsi="Times New Roman"/>
              </w:rPr>
              <w:t xml:space="preserve">  (1)</w:t>
            </w:r>
          </w:p>
          <w:p w:rsidR="00CC7A12" w:rsidRPr="00E3298F" w:rsidRDefault="00CC7A12" w:rsidP="00CC7A12">
            <w:pPr>
              <w:rPr>
                <w:rFonts w:ascii="Times New Roman" w:hAnsi="Times New Roman"/>
              </w:rPr>
            </w:pPr>
            <w:r w:rsidRPr="00E3298F">
              <w:rPr>
                <w:rFonts w:ascii="Times New Roman" w:hAnsi="Times New Roman"/>
              </w:rPr>
              <w:t xml:space="preserve">Tương tự: </w:t>
            </w:r>
            <w:r w:rsidRPr="00E3298F">
              <w:rPr>
                <w:rFonts w:ascii="Times New Roman" w:hAnsi="Times New Roman"/>
                <w:position w:val="-6"/>
              </w:rPr>
              <w:object w:dxaOrig="2120" w:dyaOrig="360">
                <v:shape id="_x0000_i1922" type="#_x0000_t75" style="width:106pt;height:18pt" o:ole="">
                  <v:imagedata r:id="rId1716" o:title=""/>
                </v:shape>
                <o:OLEObject Type="Embed" ProgID="Equation.DSMT4" ShapeID="_x0000_i1922" DrawAspect="Content" ObjectID="_1586712929" r:id="rId1717"/>
              </w:object>
            </w:r>
            <w:r w:rsidRPr="00E3298F">
              <w:rPr>
                <w:rFonts w:ascii="Times New Roman" w:hAnsi="Times New Roman"/>
              </w:rPr>
              <w:t xml:space="preserve"> (2)</w:t>
            </w:r>
          </w:p>
          <w:p w:rsidR="00CC7A12" w:rsidRPr="00E3298F" w:rsidRDefault="00CC7A12" w:rsidP="00CC7A12">
            <w:pPr>
              <w:rPr>
                <w:rFonts w:ascii="Times New Roman" w:hAnsi="Times New Roman"/>
              </w:rPr>
            </w:pPr>
            <w:r w:rsidRPr="00E3298F">
              <w:rPr>
                <w:rFonts w:ascii="Times New Roman" w:hAnsi="Times New Roman"/>
              </w:rPr>
              <w:t>Vì D là điểm chính giữa của cung BC nhỏ nên J là điểm chính giữa của cung BC lớn.</w:t>
            </w:r>
          </w:p>
          <w:p w:rsidR="00CC7A12" w:rsidRPr="00E3298F" w:rsidRDefault="00CC7A12" w:rsidP="00CC7A12">
            <w:pPr>
              <w:rPr>
                <w:rFonts w:ascii="Times New Roman" w:hAnsi="Times New Roman"/>
              </w:rPr>
            </w:pPr>
            <w:r w:rsidRPr="00E3298F">
              <w:rPr>
                <w:rFonts w:ascii="Times New Roman" w:hAnsi="Times New Roman"/>
              </w:rPr>
              <w:t>Nên từ 1 và 2 suy ra đpcm.</w:t>
            </w:r>
          </w:p>
          <w:p w:rsidR="00CC7A12" w:rsidRPr="00E3298F" w:rsidRDefault="00CC7A12" w:rsidP="00CC7A12">
            <w:pPr>
              <w:rPr>
                <w:rFonts w:ascii="Times New Roman" w:hAnsi="Times New Roman"/>
              </w:rPr>
            </w:pPr>
            <w:r w:rsidRPr="00E3298F">
              <w:rPr>
                <w:rFonts w:ascii="Times New Roman" w:hAnsi="Times New Roman"/>
              </w:rPr>
              <w:t>c) Từ b) suy ra QP là phân giác của góc MQN. Ta sẽ cm Q, P, A thẳng hàng.</w:t>
            </w:r>
          </w:p>
          <w:p w:rsidR="00CC7A12" w:rsidRPr="00E3298F" w:rsidRDefault="00CC7A12" w:rsidP="00CC7A12">
            <w:pPr>
              <w:rPr>
                <w:rFonts w:ascii="Times New Roman" w:hAnsi="Times New Roman"/>
              </w:rPr>
            </w:pPr>
            <w:r w:rsidRPr="00E3298F">
              <w:rPr>
                <w:rFonts w:ascii="Times New Roman" w:hAnsi="Times New Roman"/>
              </w:rPr>
              <w:t xml:space="preserve">Ta có: </w:t>
            </w:r>
            <w:r w:rsidRPr="00E3298F">
              <w:rPr>
                <w:rFonts w:ascii="Times New Roman" w:hAnsi="Times New Roman"/>
                <w:position w:val="-10"/>
              </w:rPr>
              <w:object w:dxaOrig="2799" w:dyaOrig="400">
                <v:shape id="_x0000_i1923" type="#_x0000_t75" style="width:139.95pt;height:20pt" o:ole="">
                  <v:imagedata r:id="rId1718" o:title=""/>
                </v:shape>
                <o:OLEObject Type="Embed" ProgID="Equation.DSMT4" ShapeID="_x0000_i1923" DrawAspect="Content" ObjectID="_1586712930" r:id="rId1719"/>
              </w:object>
            </w:r>
            <w:r w:rsidRPr="00E3298F">
              <w:rPr>
                <w:rFonts w:ascii="Times New Roman" w:hAnsi="Times New Roman"/>
              </w:rPr>
              <w:t xml:space="preserve"> Mà PN//AC nên suy ra A, P, Q thẳng hàng. Suy ra đpcm.</w:t>
            </w:r>
          </w:p>
          <w:p w:rsidR="00CC7A12" w:rsidRPr="00E3298F" w:rsidRDefault="00CC7A12" w:rsidP="00CC7A12">
            <w:pPr>
              <w:rPr>
                <w:rFonts w:ascii="Times New Roman" w:hAnsi="Times New Roman"/>
                <w:b/>
              </w:rPr>
            </w:pPr>
            <w:r w:rsidRPr="00E3298F">
              <w:rPr>
                <w:rFonts w:ascii="Times New Roman" w:hAnsi="Times New Roman"/>
                <w:b/>
              </w:rPr>
              <w:t>Câu 8:</w:t>
            </w:r>
          </w:p>
          <w:p w:rsidR="00CC7A12" w:rsidRPr="00E3298F" w:rsidRDefault="00CC7A12" w:rsidP="00CC7A12">
            <w:pPr>
              <w:rPr>
                <w:rFonts w:ascii="Times New Roman" w:hAnsi="Times New Roman"/>
              </w:rPr>
            </w:pPr>
            <w:r w:rsidRPr="00E3298F">
              <w:rPr>
                <w:rFonts w:ascii="Times New Roman" w:hAnsi="Times New Roman"/>
              </w:rPr>
              <w:t xml:space="preserve">Ta có: </w:t>
            </w:r>
            <w:r w:rsidRPr="00E3298F">
              <w:rPr>
                <w:rFonts w:ascii="Times New Roman" w:hAnsi="Times New Roman"/>
                <w:position w:val="-28"/>
              </w:rPr>
              <w:object w:dxaOrig="5660" w:dyaOrig="660">
                <v:shape id="_x0000_i1924" type="#_x0000_t75" style="width:283pt;height:33pt" o:ole="">
                  <v:imagedata r:id="rId1720" o:title=""/>
                </v:shape>
                <o:OLEObject Type="Embed" ProgID="Equation.DSMT4" ShapeID="_x0000_i1924" DrawAspect="Content" ObjectID="_1586712931" r:id="rId1721"/>
              </w:object>
            </w:r>
            <w:r w:rsidRPr="00E3298F">
              <w:rPr>
                <w:rFonts w:ascii="Times New Roman" w:hAnsi="Times New Roman"/>
              </w:rPr>
              <w:t xml:space="preserve">  (1)</w:t>
            </w:r>
          </w:p>
          <w:p w:rsidR="00CC7A12" w:rsidRPr="00E3298F" w:rsidRDefault="00CC7A12" w:rsidP="00CC7A12">
            <w:pPr>
              <w:rPr>
                <w:rFonts w:ascii="Times New Roman" w:hAnsi="Times New Roman"/>
              </w:rPr>
            </w:pPr>
            <w:r w:rsidRPr="00E3298F">
              <w:rPr>
                <w:rFonts w:ascii="Times New Roman" w:hAnsi="Times New Roman"/>
              </w:rPr>
              <w:t xml:space="preserve">Tương tự suy ra: </w:t>
            </w:r>
            <w:r w:rsidRPr="00E3298F">
              <w:rPr>
                <w:rFonts w:ascii="Times New Roman" w:hAnsi="Times New Roman"/>
                <w:position w:val="-10"/>
              </w:rPr>
              <w:object w:dxaOrig="1980" w:dyaOrig="360">
                <v:shape id="_x0000_i1925" type="#_x0000_t75" style="width:99pt;height:18pt" o:ole="">
                  <v:imagedata r:id="rId1722" o:title=""/>
                </v:shape>
                <o:OLEObject Type="Embed" ProgID="Equation.DSMT4" ShapeID="_x0000_i1925" DrawAspect="Content" ObjectID="_1586712932" r:id="rId1723"/>
              </w:object>
            </w:r>
            <w:r w:rsidRPr="00E3298F">
              <w:rPr>
                <w:rFonts w:ascii="Times New Roman" w:hAnsi="Times New Roman"/>
              </w:rPr>
              <w:t xml:space="preserve"> (2)</w:t>
            </w:r>
          </w:p>
          <w:p w:rsidR="00CC7A12" w:rsidRPr="00E3298F" w:rsidRDefault="00CC7A12" w:rsidP="00CC7A12">
            <w:pPr>
              <w:rPr>
                <w:rFonts w:ascii="Times New Roman" w:hAnsi="Times New Roman"/>
              </w:rPr>
            </w:pPr>
            <w:r w:rsidRPr="00E3298F">
              <w:rPr>
                <w:rFonts w:ascii="Times New Roman" w:hAnsi="Times New Roman"/>
              </w:rPr>
              <w:t xml:space="preserve">Cộng vế 1 và 2 suy ra: </w:t>
            </w:r>
            <w:r w:rsidRPr="00E3298F">
              <w:rPr>
                <w:rFonts w:ascii="Times New Roman" w:hAnsi="Times New Roman"/>
                <w:position w:val="-10"/>
              </w:rPr>
              <w:object w:dxaOrig="1100" w:dyaOrig="360">
                <v:shape id="_x0000_i1926" type="#_x0000_t75" style="width:55pt;height:18pt" o:ole="">
                  <v:imagedata r:id="rId1724" o:title=""/>
                </v:shape>
                <o:OLEObject Type="Embed" ProgID="Equation.DSMT4" ShapeID="_x0000_i1926" DrawAspect="Content" ObjectID="_1586712933" r:id="rId1725"/>
              </w:object>
            </w:r>
            <w:r w:rsidRPr="00E3298F">
              <w:rPr>
                <w:rFonts w:ascii="Times New Roman" w:hAnsi="Times New Roman"/>
              </w:rPr>
              <w:t xml:space="preserve"> (3)</w:t>
            </w:r>
          </w:p>
          <w:p w:rsidR="00CC7A12" w:rsidRPr="00E3298F" w:rsidRDefault="00CC7A12" w:rsidP="00CC7A12">
            <w:pPr>
              <w:rPr>
                <w:rFonts w:ascii="Times New Roman" w:hAnsi="Times New Roman"/>
              </w:rPr>
            </w:pPr>
            <w:r w:rsidRPr="00E3298F">
              <w:rPr>
                <w:rFonts w:ascii="Times New Roman" w:hAnsi="Times New Roman"/>
              </w:rPr>
              <w:t xml:space="preserve">Lại có (BĐT Cô Si): </w:t>
            </w:r>
            <w:r w:rsidRPr="00E3298F">
              <w:rPr>
                <w:rFonts w:ascii="Times New Roman" w:hAnsi="Times New Roman"/>
                <w:position w:val="-6"/>
              </w:rPr>
              <w:object w:dxaOrig="1560" w:dyaOrig="320">
                <v:shape id="_x0000_i1927" type="#_x0000_t75" style="width:78pt;height:16pt" o:ole="">
                  <v:imagedata r:id="rId1726" o:title=""/>
                </v:shape>
                <o:OLEObject Type="Embed" ProgID="Equation.DSMT4" ShapeID="_x0000_i1927" DrawAspect="Content" ObjectID="_1586712934" r:id="rId1727"/>
              </w:object>
            </w:r>
            <w:r w:rsidRPr="00E3298F">
              <w:rPr>
                <w:rFonts w:ascii="Times New Roman" w:hAnsi="Times New Roman"/>
              </w:rPr>
              <w:t xml:space="preserve"> (4) và </w:t>
            </w:r>
            <w:r w:rsidRPr="00E3298F">
              <w:rPr>
                <w:rFonts w:ascii="Times New Roman" w:hAnsi="Times New Roman"/>
                <w:position w:val="-10"/>
              </w:rPr>
              <w:object w:dxaOrig="1600" w:dyaOrig="360">
                <v:shape id="_x0000_i1928" type="#_x0000_t75" style="width:80pt;height:18pt" o:ole="">
                  <v:imagedata r:id="rId1728" o:title=""/>
                </v:shape>
                <o:OLEObject Type="Embed" ProgID="Equation.DSMT4" ShapeID="_x0000_i1928" DrawAspect="Content" ObjectID="_1586712935" r:id="rId1729"/>
              </w:object>
            </w:r>
            <w:r w:rsidRPr="00E3298F">
              <w:rPr>
                <w:rFonts w:ascii="Times New Roman" w:hAnsi="Times New Roman"/>
              </w:rPr>
              <w:t xml:space="preserve"> (5)</w:t>
            </w:r>
          </w:p>
          <w:p w:rsidR="00CC7A12" w:rsidRPr="00E3298F" w:rsidRDefault="00CC7A12" w:rsidP="00CC7A12">
            <w:pPr>
              <w:rPr>
                <w:rFonts w:ascii="Times New Roman" w:hAnsi="Times New Roman"/>
              </w:rPr>
            </w:pPr>
            <w:r w:rsidRPr="00E3298F">
              <w:rPr>
                <w:rFonts w:ascii="Times New Roman" w:hAnsi="Times New Roman"/>
              </w:rPr>
              <w:t xml:space="preserve">Cộng vế 4 và 5 và kết hợp với 3 được: </w:t>
            </w:r>
            <w:r w:rsidRPr="00E3298F">
              <w:rPr>
                <w:rFonts w:ascii="Times New Roman" w:hAnsi="Times New Roman"/>
                <w:position w:val="-10"/>
              </w:rPr>
              <w:object w:dxaOrig="1120" w:dyaOrig="360">
                <v:shape id="_x0000_i1929" type="#_x0000_t75" style="width:56pt;height:18pt" o:ole="">
                  <v:imagedata r:id="rId1730" o:title=""/>
                </v:shape>
                <o:OLEObject Type="Embed" ProgID="Equation.DSMT4" ShapeID="_x0000_i1929" DrawAspect="Content" ObjectID="_1586712936" r:id="rId1731"/>
              </w:object>
            </w:r>
            <w:r w:rsidRPr="00E3298F">
              <w:rPr>
                <w:rFonts w:ascii="Times New Roman" w:hAnsi="Times New Roman"/>
              </w:rPr>
              <w:t xml:space="preserve"> Dấu = khi x = y = 1</w:t>
            </w:r>
          </w:p>
          <w:p w:rsidR="00CC7A12" w:rsidRPr="00E3298F" w:rsidRDefault="00CC7A12" w:rsidP="00CC7A12">
            <w:pPr>
              <w:rPr>
                <w:rFonts w:ascii="Times New Roman" w:hAnsi="Times New Roman"/>
              </w:rPr>
            </w:pPr>
            <w:r w:rsidRPr="00E3298F">
              <w:rPr>
                <w:rFonts w:ascii="Times New Roman" w:hAnsi="Times New Roman"/>
              </w:rPr>
              <w:t>GTLN cần tìm là 3 khi x = y = 1</w:t>
            </w:r>
          </w:p>
          <w:p w:rsidR="00CC7A12" w:rsidRPr="00E3298F" w:rsidRDefault="00CC7A12" w:rsidP="00CC7A12">
            <w:pPr>
              <w:jc w:val="center"/>
              <w:rPr>
                <w:rFonts w:ascii="Times New Roman" w:hAnsi="Times New Roman"/>
              </w:rPr>
            </w:pPr>
            <w:r w:rsidRPr="00E3298F">
              <w:rPr>
                <w:noProof/>
              </w:rPr>
              <w:t>/</w:t>
            </w:r>
            <w:r>
              <w:rPr>
                <w:noProof/>
                <w:lang w:val="en-US"/>
              </w:rPr>
              <w:drawing>
                <wp:inline distT="0" distB="0" distL="0" distR="0" wp14:anchorId="695AB257" wp14:editId="57789563">
                  <wp:extent cx="4219575" cy="2409825"/>
                  <wp:effectExtent l="0" t="0" r="9525" b="9525"/>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2">
                            <a:extLst>
                              <a:ext uri="{28A0092B-C50C-407E-A947-70E740481C1C}">
                                <a14:useLocalDpi xmlns:a14="http://schemas.microsoft.com/office/drawing/2010/main" val="0"/>
                              </a:ext>
                            </a:extLst>
                          </a:blip>
                          <a:srcRect l="5168" t="19289" r="35553" b="20729"/>
                          <a:stretch>
                            <a:fillRect/>
                          </a:stretch>
                        </pic:blipFill>
                        <pic:spPr bwMode="auto">
                          <a:xfrm>
                            <a:off x="0" y="0"/>
                            <a:ext cx="4219575" cy="2409825"/>
                          </a:xfrm>
                          <a:prstGeom prst="rect">
                            <a:avLst/>
                          </a:prstGeom>
                          <a:noFill/>
                          <a:ln>
                            <a:noFill/>
                          </a:ln>
                        </pic:spPr>
                      </pic:pic>
                    </a:graphicData>
                  </a:graphic>
                </wp:inline>
              </w:drawing>
            </w:r>
          </w:p>
          <w:p w:rsidR="00CC7A12" w:rsidRPr="003B691E" w:rsidRDefault="00CC7A12"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178</w:t>
            </w:r>
          </w:p>
          <w:p w:rsidR="004455B4" w:rsidRPr="00A632FB" w:rsidRDefault="004455B4" w:rsidP="004455B4">
            <w:pPr>
              <w:pStyle w:val="MTDisplayEquation"/>
              <w:rPr>
                <w:sz w:val="32"/>
                <w:szCs w:val="32"/>
              </w:rPr>
            </w:pPr>
            <w:r w:rsidRPr="00A632FB">
              <w:rPr>
                <w:sz w:val="32"/>
                <w:szCs w:val="32"/>
              </w:rPr>
              <w:t>SỞ GIÁO DỤC VÀ Đ</w:t>
            </w:r>
            <w:r>
              <w:rPr>
                <w:sz w:val="32"/>
                <w:szCs w:val="32"/>
              </w:rPr>
              <w:t xml:space="preserve">ÀO TẠO       </w:t>
            </w:r>
            <w:r w:rsidRPr="00A632FB">
              <w:rPr>
                <w:sz w:val="32"/>
                <w:szCs w:val="32"/>
              </w:rPr>
              <w:t>KỲ THI TUYỂN SINH VÀO LỚP 10</w:t>
            </w:r>
          </w:p>
          <w:p w:rsidR="004455B4" w:rsidRPr="00A632FB" w:rsidRDefault="004455B4" w:rsidP="004455B4">
            <w:pPr>
              <w:rPr>
                <w:sz w:val="32"/>
                <w:szCs w:val="32"/>
              </w:rPr>
            </w:pPr>
            <w:r w:rsidRPr="00A632FB">
              <w:rPr>
                <w:sz w:val="32"/>
                <w:szCs w:val="32"/>
              </w:rPr>
              <w:t xml:space="preserve">                CÀ MAU      </w:t>
            </w:r>
            <w:r>
              <w:rPr>
                <w:sz w:val="32"/>
                <w:szCs w:val="32"/>
              </w:rPr>
              <w:t xml:space="preserve">         </w:t>
            </w:r>
            <w:r w:rsidRPr="00A632FB">
              <w:rPr>
                <w:sz w:val="32"/>
                <w:szCs w:val="32"/>
              </w:rPr>
              <w:t xml:space="preserve"> TRƯỜNG THPT CHUYÊN PHAN NGỌC </w:t>
            </w:r>
            <w:r>
              <w:rPr>
                <w:sz w:val="32"/>
                <w:szCs w:val="32"/>
              </w:rPr>
              <w:t>HIỂN</w:t>
            </w:r>
            <w:r w:rsidRPr="00A632FB">
              <w:rPr>
                <w:sz w:val="32"/>
                <w:szCs w:val="32"/>
              </w:rPr>
              <w:t xml:space="preserve">     </w:t>
            </w:r>
          </w:p>
          <w:p w:rsidR="004455B4" w:rsidRPr="00A632FB" w:rsidRDefault="004455B4" w:rsidP="004455B4">
            <w:pPr>
              <w:rPr>
                <w:sz w:val="32"/>
                <w:szCs w:val="32"/>
              </w:rPr>
            </w:pPr>
            <w:r w:rsidRPr="00A632FB">
              <w:rPr>
                <w:sz w:val="32"/>
                <w:szCs w:val="32"/>
              </w:rPr>
              <w:t xml:space="preserve">             ----------------          </w:t>
            </w:r>
            <w:r>
              <w:rPr>
                <w:sz w:val="32"/>
                <w:szCs w:val="32"/>
              </w:rPr>
              <w:t xml:space="preserve">                </w:t>
            </w:r>
            <w:r w:rsidRPr="00A632FB">
              <w:rPr>
                <w:sz w:val="32"/>
                <w:szCs w:val="32"/>
              </w:rPr>
              <w:t xml:space="preserve">                NĂM HỌC 2009-2010</w:t>
            </w:r>
          </w:p>
          <w:p w:rsidR="004455B4" w:rsidRPr="00A632FB" w:rsidRDefault="004455B4" w:rsidP="004455B4">
            <w:pPr>
              <w:rPr>
                <w:sz w:val="32"/>
                <w:szCs w:val="32"/>
              </w:rPr>
            </w:pPr>
            <w:r w:rsidRPr="00A632FB">
              <w:rPr>
                <w:sz w:val="32"/>
                <w:szCs w:val="32"/>
              </w:rPr>
              <w:t xml:space="preserve">                                                              </w:t>
            </w:r>
            <w:r>
              <w:rPr>
                <w:sz w:val="32"/>
                <w:szCs w:val="32"/>
              </w:rPr>
              <w:t xml:space="preserve">  </w:t>
            </w:r>
            <w:r w:rsidRPr="00A632FB">
              <w:rPr>
                <w:sz w:val="32"/>
                <w:szCs w:val="32"/>
              </w:rPr>
              <w:t xml:space="preserve">       ------------------------------------</w:t>
            </w:r>
          </w:p>
          <w:p w:rsidR="004455B4" w:rsidRPr="00A632FB" w:rsidRDefault="004455B4" w:rsidP="004455B4">
            <w:pPr>
              <w:rPr>
                <w:sz w:val="32"/>
                <w:szCs w:val="32"/>
              </w:rPr>
            </w:pPr>
            <w:r w:rsidRPr="00A632FB">
              <w:rPr>
                <w:sz w:val="32"/>
                <w:szCs w:val="32"/>
              </w:rPr>
              <w:t xml:space="preserve">       </w:t>
            </w:r>
            <w:r w:rsidRPr="00A632FB">
              <w:rPr>
                <w:b/>
                <w:sz w:val="32"/>
                <w:szCs w:val="32"/>
              </w:rPr>
              <w:t>ĐỀ CHÍNH THỨC</w:t>
            </w:r>
            <w:r w:rsidRPr="00A632FB">
              <w:rPr>
                <w:sz w:val="32"/>
                <w:szCs w:val="32"/>
              </w:rPr>
              <w:t xml:space="preserve">         </w:t>
            </w:r>
            <w:r>
              <w:rPr>
                <w:sz w:val="32"/>
                <w:szCs w:val="32"/>
              </w:rPr>
              <w:t xml:space="preserve">                           </w:t>
            </w:r>
            <w:r w:rsidRPr="00A632FB">
              <w:rPr>
                <w:sz w:val="32"/>
                <w:szCs w:val="32"/>
              </w:rPr>
              <w:t xml:space="preserve"> Môn:Toán (chuyên)</w:t>
            </w:r>
          </w:p>
          <w:p w:rsidR="004455B4" w:rsidRPr="00A632FB" w:rsidRDefault="004455B4" w:rsidP="004455B4">
            <w:pPr>
              <w:rPr>
                <w:sz w:val="32"/>
                <w:szCs w:val="32"/>
              </w:rPr>
            </w:pPr>
            <w:r w:rsidRPr="00A632FB">
              <w:rPr>
                <w:sz w:val="32"/>
                <w:szCs w:val="32"/>
              </w:rPr>
              <w:t xml:space="preserve">                                                          </w:t>
            </w:r>
            <w:r>
              <w:rPr>
                <w:sz w:val="32"/>
                <w:szCs w:val="32"/>
              </w:rPr>
              <w:t xml:space="preserve">                    </w:t>
            </w:r>
            <w:r w:rsidRPr="00A632FB">
              <w:rPr>
                <w:sz w:val="32"/>
                <w:szCs w:val="32"/>
              </w:rPr>
              <w:t xml:space="preserve"> Ngày thi:24-6-2009</w:t>
            </w:r>
          </w:p>
          <w:p w:rsidR="004455B4" w:rsidRPr="00A632FB" w:rsidRDefault="004455B4" w:rsidP="004455B4">
            <w:pPr>
              <w:rPr>
                <w:sz w:val="32"/>
                <w:szCs w:val="32"/>
              </w:rPr>
            </w:pPr>
            <w:r w:rsidRPr="00A632FB">
              <w:rPr>
                <w:sz w:val="32"/>
                <w:szCs w:val="32"/>
              </w:rPr>
              <w:t xml:space="preserve">                                                        </w:t>
            </w:r>
            <w:r>
              <w:rPr>
                <w:sz w:val="32"/>
                <w:szCs w:val="32"/>
              </w:rPr>
              <w:t xml:space="preserve">                </w:t>
            </w:r>
            <w:r w:rsidRPr="00A632FB">
              <w:rPr>
                <w:sz w:val="32"/>
                <w:szCs w:val="32"/>
              </w:rPr>
              <w:t>Thời gian làm bài:120 phút</w:t>
            </w:r>
          </w:p>
          <w:p w:rsidR="004455B4" w:rsidRPr="00A632FB" w:rsidRDefault="004455B4" w:rsidP="004455B4">
            <w:pPr>
              <w:rPr>
                <w:sz w:val="32"/>
                <w:szCs w:val="32"/>
              </w:rPr>
            </w:pPr>
            <w:r w:rsidRPr="00A632FB">
              <w:rPr>
                <w:sz w:val="32"/>
                <w:szCs w:val="32"/>
              </w:rPr>
              <w:t xml:space="preserve">                                                     </w:t>
            </w:r>
            <w:r>
              <w:rPr>
                <w:sz w:val="32"/>
                <w:szCs w:val="32"/>
              </w:rPr>
              <w:t xml:space="preserve">                   (Không kể thời gian giao đề ) </w:t>
            </w:r>
          </w:p>
          <w:p w:rsidR="004455B4" w:rsidRPr="00A632FB" w:rsidRDefault="004455B4" w:rsidP="004455B4">
            <w:pPr>
              <w:ind w:right="-412"/>
              <w:rPr>
                <w:sz w:val="32"/>
                <w:szCs w:val="32"/>
              </w:rPr>
            </w:pPr>
            <w:r w:rsidRPr="00A632FB">
              <w:rPr>
                <w:sz w:val="32"/>
                <w:szCs w:val="32"/>
              </w:rPr>
              <w:t xml:space="preserve">      </w:t>
            </w:r>
            <w:r w:rsidRPr="00A632FB">
              <w:rPr>
                <w:b/>
                <w:sz w:val="32"/>
                <w:szCs w:val="32"/>
              </w:rPr>
              <w:t>I. PHẦN TRẮC NGHIỆM</w:t>
            </w:r>
            <w:r w:rsidRPr="00A632FB">
              <w:rPr>
                <w:sz w:val="32"/>
                <w:szCs w:val="32"/>
              </w:rPr>
              <w:t xml:space="preserve"> (2,0 điểm – mỗi câu 0,25)</w:t>
            </w:r>
          </w:p>
          <w:p w:rsidR="004455B4" w:rsidRPr="00A632FB" w:rsidRDefault="004455B4" w:rsidP="004455B4">
            <w:pPr>
              <w:ind w:right="-412"/>
              <w:rPr>
                <w:sz w:val="32"/>
                <w:szCs w:val="32"/>
              </w:rPr>
            </w:pPr>
            <w:r w:rsidRPr="00A632FB">
              <w:rPr>
                <w:sz w:val="32"/>
                <w:szCs w:val="32"/>
              </w:rPr>
              <w:t>Học sinh khi làm Phần trắc nghiệm cần chú ý: Mỗi câu có bốn phương án trả lời, trong đó chỉ có một phương án đúng. Khi làm bài thí sinh chỉ chọn một phương án và ghi vào giấy làm bài thi như sau: Câu:…….chọn:…………</w:t>
            </w:r>
          </w:p>
          <w:p w:rsidR="004455B4" w:rsidRPr="00A632FB" w:rsidRDefault="004455B4" w:rsidP="004455B4">
            <w:pPr>
              <w:ind w:right="-412"/>
              <w:rPr>
                <w:sz w:val="32"/>
                <w:szCs w:val="32"/>
              </w:rPr>
            </w:pPr>
            <w:r w:rsidRPr="00A632FB">
              <w:rPr>
                <w:b/>
                <w:sz w:val="32"/>
                <w:szCs w:val="32"/>
              </w:rPr>
              <w:t xml:space="preserve">    Câu 1</w:t>
            </w:r>
            <w:r w:rsidRPr="00A632FB">
              <w:rPr>
                <w:sz w:val="32"/>
                <w:szCs w:val="32"/>
              </w:rPr>
              <w:t xml:space="preserve">. Biểu thức  </w:t>
            </w:r>
            <w:r w:rsidRPr="00A632FB">
              <w:rPr>
                <w:position w:val="-8"/>
                <w:sz w:val="32"/>
                <w:szCs w:val="32"/>
              </w:rPr>
              <w:object w:dxaOrig="960" w:dyaOrig="420">
                <v:shape id="_x0000_i1930" type="#_x0000_t75" style="width:48pt;height:21pt" o:ole="">
                  <v:imagedata r:id="rId1733" o:title=""/>
                </v:shape>
                <o:OLEObject Type="Embed" ProgID="Equation.DSMT4" ShapeID="_x0000_i1930" DrawAspect="Content" ObjectID="_1586712937" r:id="rId1734"/>
              </w:object>
            </w:r>
            <w:r w:rsidRPr="00A632FB">
              <w:rPr>
                <w:sz w:val="32"/>
                <w:szCs w:val="32"/>
              </w:rPr>
              <w:t xml:space="preserve"> xác định với giá trị: </w:t>
            </w:r>
          </w:p>
          <w:p w:rsidR="004455B4" w:rsidRPr="00A632FB" w:rsidRDefault="004455B4" w:rsidP="004455B4">
            <w:pPr>
              <w:ind w:right="-412"/>
              <w:rPr>
                <w:sz w:val="32"/>
                <w:szCs w:val="32"/>
              </w:rPr>
            </w:pPr>
            <w:r w:rsidRPr="00A632FB">
              <w:rPr>
                <w:sz w:val="32"/>
                <w:szCs w:val="32"/>
              </w:rPr>
              <w:t>A. x</w:t>
            </w:r>
            <w:r w:rsidRPr="00A632FB">
              <w:rPr>
                <w:position w:val="-4"/>
                <w:sz w:val="32"/>
                <w:szCs w:val="32"/>
              </w:rPr>
              <w:object w:dxaOrig="200" w:dyaOrig="240">
                <v:shape id="_x0000_i1931" type="#_x0000_t75" style="width:10pt;height:12pt" o:ole="">
                  <v:imagedata r:id="rId1735" o:title=""/>
                </v:shape>
                <o:OLEObject Type="Embed" ProgID="Equation.DSMT4" ShapeID="_x0000_i1931" DrawAspect="Content" ObjectID="_1586712938" r:id="rId1736"/>
              </w:object>
            </w:r>
            <w:r w:rsidRPr="00A632FB">
              <w:rPr>
                <w:sz w:val="32"/>
                <w:szCs w:val="32"/>
              </w:rPr>
              <w:t>2                     B.  x</w:t>
            </w:r>
            <w:r w:rsidRPr="00A632FB">
              <w:rPr>
                <w:position w:val="-4"/>
                <w:sz w:val="32"/>
                <w:szCs w:val="32"/>
              </w:rPr>
              <w:object w:dxaOrig="200" w:dyaOrig="240">
                <v:shape id="_x0000_i1932" type="#_x0000_t75" style="width:10pt;height:12pt" o:ole="">
                  <v:imagedata r:id="rId1737" o:title=""/>
                </v:shape>
                <o:OLEObject Type="Embed" ProgID="Equation.DSMT4" ShapeID="_x0000_i1932" DrawAspect="Content" ObjectID="_1586712939" r:id="rId1738"/>
              </w:object>
            </w:r>
            <w:r w:rsidRPr="00A632FB">
              <w:rPr>
                <w:sz w:val="32"/>
                <w:szCs w:val="32"/>
              </w:rPr>
              <w:t>-</w:t>
            </w:r>
            <w:r w:rsidRPr="00A632FB">
              <w:rPr>
                <w:position w:val="-6"/>
                <w:sz w:val="32"/>
                <w:szCs w:val="32"/>
              </w:rPr>
              <w:object w:dxaOrig="380" w:dyaOrig="340">
                <v:shape id="_x0000_i1933" type="#_x0000_t75" style="width:19pt;height:17pt" o:ole="">
                  <v:imagedata r:id="rId1739" o:title=""/>
                </v:shape>
                <o:OLEObject Type="Embed" ProgID="Equation.DSMT4" ShapeID="_x0000_i1933" DrawAspect="Content" ObjectID="_1586712940" r:id="rId1740"/>
              </w:object>
            </w:r>
            <w:r w:rsidRPr="00A632FB">
              <w:rPr>
                <w:sz w:val="32"/>
                <w:szCs w:val="32"/>
              </w:rPr>
              <w:t xml:space="preserve">                       C. x</w:t>
            </w:r>
            <w:r w:rsidRPr="00A632FB">
              <w:rPr>
                <w:position w:val="-4"/>
                <w:sz w:val="32"/>
                <w:szCs w:val="32"/>
              </w:rPr>
              <w:object w:dxaOrig="200" w:dyaOrig="240">
                <v:shape id="_x0000_i1934" type="#_x0000_t75" style="width:10pt;height:12pt" o:ole="">
                  <v:imagedata r:id="rId1741" o:title=""/>
                </v:shape>
                <o:OLEObject Type="Embed" ProgID="Equation.DSMT4" ShapeID="_x0000_i1934" DrawAspect="Content" ObjectID="_1586712941" r:id="rId1742"/>
              </w:object>
            </w:r>
            <w:r w:rsidRPr="00A632FB">
              <w:rPr>
                <w:position w:val="-6"/>
                <w:sz w:val="32"/>
                <w:szCs w:val="32"/>
              </w:rPr>
              <w:object w:dxaOrig="380" w:dyaOrig="340">
                <v:shape id="_x0000_i1935" type="#_x0000_t75" style="width:19pt;height:17pt" o:ole="">
                  <v:imagedata r:id="rId1743" o:title=""/>
                </v:shape>
                <o:OLEObject Type="Embed" ProgID="Equation.DSMT4" ShapeID="_x0000_i1935" DrawAspect="Content" ObjectID="_1586712942" r:id="rId1744"/>
              </w:object>
            </w:r>
            <w:r w:rsidRPr="00A632FB">
              <w:rPr>
                <w:sz w:val="32"/>
                <w:szCs w:val="32"/>
              </w:rPr>
              <w:t xml:space="preserve">                             D. x</w:t>
            </w:r>
            <w:r w:rsidRPr="00A632FB">
              <w:rPr>
                <w:position w:val="-4"/>
                <w:sz w:val="32"/>
                <w:szCs w:val="32"/>
              </w:rPr>
              <w:object w:dxaOrig="200" w:dyaOrig="240">
                <v:shape id="_x0000_i1936" type="#_x0000_t75" style="width:10pt;height:12pt" o:ole="">
                  <v:imagedata r:id="rId1745" o:title=""/>
                </v:shape>
                <o:OLEObject Type="Embed" ProgID="Equation.DSMT4" ShapeID="_x0000_i1936" DrawAspect="Content" ObjectID="_1586712943" r:id="rId1746"/>
              </w:object>
            </w:r>
            <w:r w:rsidRPr="00A632FB">
              <w:rPr>
                <w:position w:val="-6"/>
                <w:sz w:val="32"/>
                <w:szCs w:val="32"/>
              </w:rPr>
              <w:object w:dxaOrig="380" w:dyaOrig="340">
                <v:shape id="_x0000_i1937" type="#_x0000_t75" style="width:19pt;height:17pt" o:ole="">
                  <v:imagedata r:id="rId1747" o:title=""/>
                </v:shape>
                <o:OLEObject Type="Embed" ProgID="Equation.DSMT4" ShapeID="_x0000_i1937" DrawAspect="Content" ObjectID="_1586712944" r:id="rId1748"/>
              </w:object>
            </w:r>
            <w:r w:rsidRPr="00A632FB">
              <w:rPr>
                <w:position w:val="-4"/>
                <w:sz w:val="32"/>
                <w:szCs w:val="32"/>
              </w:rPr>
              <w:object w:dxaOrig="180" w:dyaOrig="279">
                <v:shape id="_x0000_i1938" type="#_x0000_t75" style="width:9pt;height:13.95pt" o:ole="">
                  <v:imagedata r:id="rId641" o:title=""/>
                </v:shape>
                <o:OLEObject Type="Embed" ProgID="Equation.DSMT4" ShapeID="_x0000_i1938" DrawAspect="Content" ObjectID="_1586712945" r:id="rId1749"/>
              </w:object>
            </w:r>
          </w:p>
          <w:p w:rsidR="004455B4" w:rsidRPr="00A632FB" w:rsidRDefault="004455B4" w:rsidP="004455B4">
            <w:pPr>
              <w:pStyle w:val="MTDisplayEquation"/>
              <w:rPr>
                <w:sz w:val="32"/>
                <w:szCs w:val="32"/>
              </w:rPr>
            </w:pPr>
            <w:r w:rsidRPr="00A632FB">
              <w:rPr>
                <w:sz w:val="32"/>
                <w:szCs w:val="32"/>
              </w:rPr>
              <w:t xml:space="preserve">    </w:t>
            </w:r>
            <w:r w:rsidRPr="00A632FB">
              <w:rPr>
                <w:b/>
                <w:sz w:val="32"/>
                <w:szCs w:val="32"/>
              </w:rPr>
              <w:t xml:space="preserve">Câu </w:t>
            </w:r>
            <w:r w:rsidRPr="00A632FB">
              <w:rPr>
                <w:sz w:val="32"/>
                <w:szCs w:val="32"/>
              </w:rPr>
              <w:t xml:space="preserve">2.Hàm số y=(2-m)x+3 đồng biến khi giá trị m nhận: </w:t>
            </w:r>
          </w:p>
          <w:p w:rsidR="004455B4" w:rsidRPr="00A632FB" w:rsidRDefault="004455B4" w:rsidP="004455B4">
            <w:pPr>
              <w:pStyle w:val="MTDisplayEquation"/>
              <w:rPr>
                <w:sz w:val="32"/>
                <w:szCs w:val="32"/>
              </w:rPr>
            </w:pPr>
            <w:r w:rsidRPr="00A632FB">
              <w:rPr>
                <w:sz w:val="32"/>
                <w:szCs w:val="32"/>
              </w:rPr>
              <w:t>A. m&gt;2                     B. m=3                            C. m&lt;2                               D. m&lt;-2</w:t>
            </w:r>
          </w:p>
          <w:p w:rsidR="004455B4" w:rsidRPr="00A632FB" w:rsidRDefault="004455B4" w:rsidP="004455B4">
            <w:pPr>
              <w:pStyle w:val="MTDisplayEquation"/>
              <w:rPr>
                <w:sz w:val="32"/>
                <w:szCs w:val="32"/>
              </w:rPr>
            </w:pPr>
            <w:r w:rsidRPr="00A632FB">
              <w:rPr>
                <w:sz w:val="32"/>
                <w:szCs w:val="32"/>
              </w:rPr>
              <w:t xml:space="preserve">    </w:t>
            </w:r>
            <w:r w:rsidRPr="00A632FB">
              <w:rPr>
                <w:b/>
                <w:sz w:val="32"/>
                <w:szCs w:val="32"/>
              </w:rPr>
              <w:t>Câu 3</w:t>
            </w:r>
            <w:r w:rsidRPr="00A632FB">
              <w:rPr>
                <w:sz w:val="32"/>
                <w:szCs w:val="32"/>
              </w:rPr>
              <w:t xml:space="preserve">. Gọi  </w:t>
            </w:r>
            <w:r w:rsidRPr="00A632FB">
              <w:rPr>
                <w:position w:val="-12"/>
                <w:sz w:val="32"/>
                <w:szCs w:val="32"/>
              </w:rPr>
              <w:object w:dxaOrig="540" w:dyaOrig="360">
                <v:shape id="_x0000_i1939" type="#_x0000_t75" style="width:40.35pt;height:17.25pt" o:ole="">
                  <v:imagedata r:id="rId1750" o:title=""/>
                </v:shape>
                <o:OLEObject Type="Embed" ProgID="Equation.DSMT4" ShapeID="_x0000_i1939" DrawAspect="Content" ObjectID="_1586712946" r:id="rId1751"/>
              </w:object>
            </w:r>
            <w:r w:rsidRPr="00A632FB">
              <w:rPr>
                <w:sz w:val="32"/>
                <w:szCs w:val="32"/>
              </w:rPr>
              <w:t xml:space="preserve"> là các nghiệm của phương trình </w:t>
            </w:r>
            <w:r w:rsidRPr="00A632FB">
              <w:rPr>
                <w:position w:val="-6"/>
                <w:sz w:val="32"/>
                <w:szCs w:val="32"/>
              </w:rPr>
              <w:object w:dxaOrig="1660" w:dyaOrig="320">
                <v:shape id="_x0000_i1940" type="#_x0000_t75" style="width:95.35pt;height:15.75pt" o:ole="">
                  <v:imagedata r:id="rId1752" o:title=""/>
                </v:shape>
                <o:OLEObject Type="Embed" ProgID="Equation.DSMT4" ShapeID="_x0000_i1940" DrawAspect="Content" ObjectID="_1586712947" r:id="rId1753"/>
              </w:object>
            </w:r>
            <w:r w:rsidRPr="00A632FB">
              <w:rPr>
                <w:sz w:val="32"/>
                <w:szCs w:val="32"/>
              </w:rPr>
              <w:t xml:space="preserve"> (a là tham số). Tổng n </w:t>
            </w:r>
            <w:r w:rsidRPr="00A632FB">
              <w:rPr>
                <w:position w:val="-12"/>
                <w:sz w:val="32"/>
                <w:szCs w:val="32"/>
              </w:rPr>
              <w:object w:dxaOrig="680" w:dyaOrig="360">
                <v:shape id="_x0000_i1941" type="#_x0000_t75" style="width:34pt;height:18pt" o:ole="">
                  <v:imagedata r:id="rId1754" o:title=""/>
                </v:shape>
                <o:OLEObject Type="Embed" ProgID="Equation.DSMT4" ShapeID="_x0000_i1941" DrawAspect="Content" ObjectID="_1586712948" r:id="rId1755"/>
              </w:object>
            </w:r>
            <w:r w:rsidRPr="00A632FB">
              <w:rPr>
                <w:sz w:val="32"/>
                <w:szCs w:val="32"/>
              </w:rPr>
              <w:t xml:space="preserve"> bằng :</w:t>
            </w:r>
          </w:p>
          <w:p w:rsidR="004455B4" w:rsidRPr="00A632FB" w:rsidRDefault="004455B4" w:rsidP="004455B4">
            <w:pPr>
              <w:pStyle w:val="MTDisplayEquation"/>
              <w:tabs>
                <w:tab w:val="left" w:pos="3840"/>
              </w:tabs>
              <w:rPr>
                <w:sz w:val="32"/>
                <w:szCs w:val="32"/>
              </w:rPr>
            </w:pPr>
            <w:r w:rsidRPr="00A632FB">
              <w:rPr>
                <w:sz w:val="32"/>
                <w:szCs w:val="32"/>
              </w:rPr>
              <w:t>A.</w:t>
            </w:r>
            <w:r w:rsidRPr="00A632FB">
              <w:rPr>
                <w:position w:val="-24"/>
                <w:sz w:val="32"/>
                <w:szCs w:val="32"/>
              </w:rPr>
              <w:object w:dxaOrig="520" w:dyaOrig="620">
                <v:shape id="_x0000_i1942" type="#_x0000_t75" style="width:26pt;height:31pt" o:ole="">
                  <v:imagedata r:id="rId1756" o:title=""/>
                </v:shape>
                <o:OLEObject Type="Embed" ProgID="Equation.DSMT4" ShapeID="_x0000_i1942" DrawAspect="Content" ObjectID="_1586712949" r:id="rId1757"/>
              </w:object>
            </w:r>
            <w:r w:rsidRPr="00A632FB">
              <w:rPr>
                <w:sz w:val="32"/>
                <w:szCs w:val="32"/>
              </w:rPr>
              <w:t xml:space="preserve">                        B. </w:t>
            </w:r>
            <w:r w:rsidRPr="00A632FB">
              <w:rPr>
                <w:position w:val="-24"/>
                <w:sz w:val="32"/>
                <w:szCs w:val="32"/>
              </w:rPr>
              <w:object w:dxaOrig="340" w:dyaOrig="620">
                <v:shape id="_x0000_i1943" type="#_x0000_t75" style="width:17pt;height:31pt" o:ole="">
                  <v:imagedata r:id="rId1758" o:title=""/>
                </v:shape>
                <o:OLEObject Type="Embed" ProgID="Equation.DSMT4" ShapeID="_x0000_i1943" DrawAspect="Content" ObjectID="_1586712950" r:id="rId1759"/>
              </w:object>
            </w:r>
            <w:r w:rsidRPr="00A632FB">
              <w:rPr>
                <w:sz w:val="32"/>
                <w:szCs w:val="32"/>
              </w:rPr>
              <w:tab/>
              <w:t xml:space="preserve">                     C. </w:t>
            </w:r>
            <w:r w:rsidRPr="00A632FB">
              <w:rPr>
                <w:position w:val="-24"/>
                <w:sz w:val="32"/>
                <w:szCs w:val="32"/>
              </w:rPr>
              <w:object w:dxaOrig="340" w:dyaOrig="620">
                <v:shape id="_x0000_i1944" type="#_x0000_t75" style="width:17pt;height:31pt" o:ole="">
                  <v:imagedata r:id="rId1760" o:title=""/>
                </v:shape>
                <o:OLEObject Type="Embed" ProgID="Equation.DSMT4" ShapeID="_x0000_i1944" DrawAspect="Content" ObjectID="_1586712951" r:id="rId1761"/>
              </w:object>
            </w:r>
            <w:r w:rsidRPr="00A632FB">
              <w:rPr>
                <w:sz w:val="32"/>
                <w:szCs w:val="32"/>
              </w:rPr>
              <w:t xml:space="preserve">                                D. -</w:t>
            </w:r>
            <w:r w:rsidRPr="00A632FB">
              <w:rPr>
                <w:position w:val="-24"/>
                <w:sz w:val="32"/>
                <w:szCs w:val="32"/>
              </w:rPr>
              <w:object w:dxaOrig="340" w:dyaOrig="620">
                <v:shape id="_x0000_i1945" type="#_x0000_t75" style="width:17pt;height:31pt" o:ole="">
                  <v:imagedata r:id="rId1758" o:title=""/>
                </v:shape>
                <o:OLEObject Type="Embed" ProgID="Equation.DSMT4" ShapeID="_x0000_i1945" DrawAspect="Content" ObjectID="_1586712952" r:id="rId1762"/>
              </w:object>
            </w:r>
          </w:p>
          <w:p w:rsidR="004455B4" w:rsidRPr="00A632FB" w:rsidRDefault="004455B4" w:rsidP="004455B4">
            <w:pPr>
              <w:rPr>
                <w:sz w:val="32"/>
                <w:szCs w:val="32"/>
              </w:rPr>
            </w:pPr>
            <w:r w:rsidRPr="00A632FB">
              <w:rPr>
                <w:sz w:val="32"/>
                <w:szCs w:val="32"/>
              </w:rPr>
              <w:t xml:space="preserve">    </w:t>
            </w:r>
            <w:r w:rsidRPr="00A632FB">
              <w:rPr>
                <w:b/>
                <w:sz w:val="32"/>
                <w:szCs w:val="32"/>
              </w:rPr>
              <w:t>Câu 4</w:t>
            </w:r>
            <w:r w:rsidRPr="00A632FB">
              <w:rPr>
                <w:sz w:val="32"/>
                <w:szCs w:val="32"/>
              </w:rPr>
              <w:t xml:space="preserve">. Giá trị biểu thức </w:t>
            </w:r>
            <w:r w:rsidRPr="00A632FB">
              <w:rPr>
                <w:position w:val="-28"/>
                <w:sz w:val="32"/>
                <w:szCs w:val="32"/>
              </w:rPr>
              <w:object w:dxaOrig="920" w:dyaOrig="660">
                <v:shape id="_x0000_i1946" type="#_x0000_t75" style="width:46pt;height:33pt" o:ole="">
                  <v:imagedata r:id="rId1763" o:title=""/>
                </v:shape>
                <o:OLEObject Type="Embed" ProgID="Equation.DSMT4" ShapeID="_x0000_i1946" DrawAspect="Content" ObjectID="_1586712953" r:id="rId1764"/>
              </w:object>
            </w:r>
            <w:r w:rsidRPr="00A632FB">
              <w:rPr>
                <w:sz w:val="32"/>
                <w:szCs w:val="32"/>
              </w:rPr>
              <w:t xml:space="preserve"> bằng: </w:t>
            </w:r>
          </w:p>
          <w:p w:rsidR="004455B4" w:rsidRPr="00A632FB" w:rsidRDefault="004455B4" w:rsidP="004455B4">
            <w:pPr>
              <w:tabs>
                <w:tab w:val="left" w:pos="2535"/>
              </w:tabs>
              <w:rPr>
                <w:sz w:val="32"/>
                <w:szCs w:val="32"/>
              </w:rPr>
            </w:pPr>
            <w:r w:rsidRPr="00A632FB">
              <w:rPr>
                <w:sz w:val="32"/>
                <w:szCs w:val="32"/>
              </w:rPr>
              <w:t xml:space="preserve">A. </w:t>
            </w:r>
            <w:r w:rsidRPr="00A632FB">
              <w:rPr>
                <w:position w:val="-24"/>
                <w:sz w:val="32"/>
                <w:szCs w:val="32"/>
              </w:rPr>
              <w:object w:dxaOrig="920" w:dyaOrig="680">
                <v:shape id="_x0000_i1947" type="#_x0000_t75" style="width:46pt;height:34pt" o:ole="">
                  <v:imagedata r:id="rId1765" o:title=""/>
                </v:shape>
                <o:OLEObject Type="Embed" ProgID="Equation.DSMT4" ShapeID="_x0000_i1947" DrawAspect="Content" ObjectID="_1586712954" r:id="rId1766"/>
              </w:object>
            </w:r>
            <w:r w:rsidRPr="00A632FB">
              <w:rPr>
                <w:sz w:val="32"/>
                <w:szCs w:val="32"/>
              </w:rPr>
              <w:t xml:space="preserve">     </w:t>
            </w:r>
            <w:r w:rsidRPr="00A632FB">
              <w:rPr>
                <w:sz w:val="32"/>
                <w:szCs w:val="32"/>
              </w:rPr>
              <w:tab/>
              <w:t xml:space="preserve">B. </w:t>
            </w:r>
            <w:r w:rsidRPr="00A632FB">
              <w:rPr>
                <w:position w:val="-8"/>
                <w:sz w:val="32"/>
                <w:szCs w:val="32"/>
              </w:rPr>
              <w:object w:dxaOrig="880" w:dyaOrig="360">
                <v:shape id="_x0000_i1948" type="#_x0000_t75" style="width:44pt;height:18pt" o:ole="">
                  <v:imagedata r:id="rId1767" o:title=""/>
                </v:shape>
                <o:OLEObject Type="Embed" ProgID="Equation.DSMT4" ShapeID="_x0000_i1948" DrawAspect="Content" ObjectID="_1586712955" r:id="rId1768"/>
              </w:object>
            </w:r>
            <w:r w:rsidRPr="00A632FB">
              <w:rPr>
                <w:sz w:val="32"/>
                <w:szCs w:val="32"/>
              </w:rPr>
              <w:t xml:space="preserve">                      C. </w:t>
            </w:r>
            <w:r w:rsidRPr="00A632FB">
              <w:rPr>
                <w:position w:val="-24"/>
                <w:sz w:val="32"/>
                <w:szCs w:val="32"/>
              </w:rPr>
              <w:object w:dxaOrig="920" w:dyaOrig="680">
                <v:shape id="_x0000_i1949" type="#_x0000_t75" style="width:46pt;height:34pt" o:ole="">
                  <v:imagedata r:id="rId1769" o:title=""/>
                </v:shape>
                <o:OLEObject Type="Embed" ProgID="Equation.DSMT4" ShapeID="_x0000_i1949" DrawAspect="Content" ObjectID="_1586712956" r:id="rId1770"/>
              </w:object>
            </w:r>
            <w:r w:rsidRPr="00A632FB">
              <w:rPr>
                <w:sz w:val="32"/>
                <w:szCs w:val="32"/>
              </w:rPr>
              <w:t xml:space="preserve">                       D. </w:t>
            </w:r>
            <w:r w:rsidRPr="00A632FB">
              <w:rPr>
                <w:position w:val="-8"/>
                <w:sz w:val="32"/>
                <w:szCs w:val="32"/>
              </w:rPr>
              <w:object w:dxaOrig="880" w:dyaOrig="360">
                <v:shape id="_x0000_i1950" type="#_x0000_t75" style="width:44pt;height:18pt" o:ole="">
                  <v:imagedata r:id="rId1771" o:title=""/>
                </v:shape>
                <o:OLEObject Type="Embed" ProgID="Equation.DSMT4" ShapeID="_x0000_i1950" DrawAspect="Content" ObjectID="_1586712957" r:id="rId1772"/>
              </w:object>
            </w:r>
          </w:p>
          <w:p w:rsidR="004455B4" w:rsidRPr="00A632FB" w:rsidRDefault="004455B4" w:rsidP="004455B4">
            <w:pPr>
              <w:tabs>
                <w:tab w:val="left" w:pos="2535"/>
              </w:tabs>
              <w:rPr>
                <w:sz w:val="32"/>
                <w:szCs w:val="32"/>
              </w:rPr>
            </w:pPr>
            <w:r w:rsidRPr="00A632FB">
              <w:rPr>
                <w:sz w:val="32"/>
                <w:szCs w:val="32"/>
              </w:rPr>
              <w:t xml:space="preserve">    </w:t>
            </w:r>
            <w:r w:rsidRPr="00A632FB">
              <w:rPr>
                <w:b/>
                <w:sz w:val="32"/>
                <w:szCs w:val="32"/>
              </w:rPr>
              <w:t xml:space="preserve">Câu </w:t>
            </w:r>
            <w:r w:rsidRPr="00A632FB">
              <w:rPr>
                <w:sz w:val="32"/>
                <w:szCs w:val="32"/>
              </w:rPr>
              <w:t>5. Cho đường tròn (</w:t>
            </w:r>
            <w:r w:rsidRPr="00A632FB">
              <w:rPr>
                <w:position w:val="-12"/>
                <w:sz w:val="32"/>
                <w:szCs w:val="32"/>
              </w:rPr>
              <w:object w:dxaOrig="279" w:dyaOrig="360">
                <v:shape id="_x0000_i1951" type="#_x0000_t75" style="width:13.95pt;height:18pt" o:ole="">
                  <v:imagedata r:id="rId1773" o:title=""/>
                </v:shape>
                <o:OLEObject Type="Embed" ProgID="Equation.DSMT4" ShapeID="_x0000_i1951" DrawAspect="Content" ObjectID="_1586712958" r:id="rId1774"/>
              </w:object>
            </w:r>
            <w:r w:rsidRPr="00A632FB">
              <w:rPr>
                <w:sz w:val="32"/>
                <w:szCs w:val="32"/>
              </w:rPr>
              <w:t xml:space="preserve">) tâm </w:t>
            </w:r>
            <w:r w:rsidRPr="00A632FB">
              <w:rPr>
                <w:position w:val="-12"/>
                <w:sz w:val="32"/>
                <w:szCs w:val="32"/>
              </w:rPr>
              <w:object w:dxaOrig="279" w:dyaOrig="360">
                <v:shape id="_x0000_i1952" type="#_x0000_t75" style="width:13.95pt;height:18pt" o:ole="">
                  <v:imagedata r:id="rId1775" o:title=""/>
                </v:shape>
                <o:OLEObject Type="Embed" ProgID="Equation.DSMT4" ShapeID="_x0000_i1952" DrawAspect="Content" ObjectID="_1586712959" r:id="rId1776"/>
              </w:object>
            </w:r>
            <w:r w:rsidRPr="00A632FB">
              <w:rPr>
                <w:sz w:val="32"/>
                <w:szCs w:val="32"/>
              </w:rPr>
              <w:t xml:space="preserve">, bán kính </w:t>
            </w:r>
            <w:r w:rsidRPr="00A632FB">
              <w:rPr>
                <w:position w:val="-6"/>
                <w:sz w:val="32"/>
                <w:szCs w:val="32"/>
              </w:rPr>
              <w:object w:dxaOrig="380" w:dyaOrig="340">
                <v:shape id="_x0000_i1953" type="#_x0000_t75" style="width:19pt;height:17pt" o:ole="">
                  <v:imagedata r:id="rId1777" o:title=""/>
                </v:shape>
                <o:OLEObject Type="Embed" ProgID="Equation.DSMT4" ShapeID="_x0000_i1953" DrawAspect="Content" ObjectID="_1586712960" r:id="rId1778"/>
              </w:object>
            </w:r>
            <w:r w:rsidRPr="00A632FB">
              <w:rPr>
                <w:sz w:val="32"/>
                <w:szCs w:val="32"/>
              </w:rPr>
              <w:t>. Đường tròn (</w:t>
            </w:r>
            <w:r w:rsidRPr="00A632FB">
              <w:rPr>
                <w:position w:val="-12"/>
                <w:sz w:val="32"/>
                <w:szCs w:val="32"/>
              </w:rPr>
              <w:object w:dxaOrig="300" w:dyaOrig="360">
                <v:shape id="_x0000_i1954" type="#_x0000_t75" style="width:15pt;height:18pt" o:ole="">
                  <v:imagedata r:id="rId1779" o:title=""/>
                </v:shape>
                <o:OLEObject Type="Embed" ProgID="Equation.DSMT4" ShapeID="_x0000_i1954" DrawAspect="Content" ObjectID="_1586712961" r:id="rId1780"/>
              </w:object>
            </w:r>
            <w:r w:rsidRPr="00A632FB">
              <w:rPr>
                <w:sz w:val="32"/>
                <w:szCs w:val="32"/>
              </w:rPr>
              <w:t xml:space="preserve">) tâm </w:t>
            </w:r>
            <w:r w:rsidRPr="00A632FB">
              <w:rPr>
                <w:position w:val="-12"/>
                <w:sz w:val="32"/>
                <w:szCs w:val="32"/>
              </w:rPr>
              <w:object w:dxaOrig="300" w:dyaOrig="360">
                <v:shape id="_x0000_i1955" type="#_x0000_t75" style="width:15pt;height:18pt" o:ole="">
                  <v:imagedata r:id="rId1781" o:title=""/>
                </v:shape>
                <o:OLEObject Type="Embed" ProgID="Equation.DSMT4" ShapeID="_x0000_i1955" DrawAspect="Content" ObjectID="_1586712962" r:id="rId1782"/>
              </w:object>
            </w:r>
            <w:r w:rsidRPr="00A632FB">
              <w:rPr>
                <w:sz w:val="32"/>
                <w:szCs w:val="32"/>
              </w:rPr>
              <w:t xml:space="preserve">, bán kính </w:t>
            </w:r>
            <w:r w:rsidRPr="00A632FB">
              <w:rPr>
                <w:position w:val="-8"/>
                <w:sz w:val="32"/>
                <w:szCs w:val="32"/>
              </w:rPr>
              <w:object w:dxaOrig="360" w:dyaOrig="360">
                <v:shape id="_x0000_i1956" type="#_x0000_t75" style="width:18pt;height:18pt" o:ole="">
                  <v:imagedata r:id="rId1783" o:title=""/>
                </v:shape>
                <o:OLEObject Type="Embed" ProgID="Equation.DSMT4" ShapeID="_x0000_i1956" DrawAspect="Content" ObjectID="_1586712963" r:id="rId1784"/>
              </w:object>
            </w:r>
            <w:r w:rsidRPr="00A632FB">
              <w:rPr>
                <w:sz w:val="32"/>
                <w:szCs w:val="32"/>
              </w:rPr>
              <w:t>.Đường tròn (</w:t>
            </w:r>
            <w:r w:rsidRPr="00A632FB">
              <w:rPr>
                <w:position w:val="-12"/>
                <w:sz w:val="32"/>
                <w:szCs w:val="32"/>
              </w:rPr>
              <w:object w:dxaOrig="279" w:dyaOrig="360">
                <v:shape id="_x0000_i1957" type="#_x0000_t75" style="width:13.95pt;height:18pt" o:ole="">
                  <v:imagedata r:id="rId1773" o:title=""/>
                </v:shape>
                <o:OLEObject Type="Embed" ProgID="Equation.DSMT4" ShapeID="_x0000_i1957" DrawAspect="Content" ObjectID="_1586712964" r:id="rId1785"/>
              </w:object>
            </w:r>
            <w:r w:rsidRPr="00A632FB">
              <w:rPr>
                <w:sz w:val="32"/>
                <w:szCs w:val="32"/>
              </w:rPr>
              <w:t>) và (</w:t>
            </w:r>
            <w:r w:rsidRPr="00A632FB">
              <w:rPr>
                <w:position w:val="-12"/>
                <w:sz w:val="32"/>
                <w:szCs w:val="32"/>
              </w:rPr>
              <w:object w:dxaOrig="300" w:dyaOrig="360">
                <v:shape id="_x0000_i1958" type="#_x0000_t75" style="width:15pt;height:18pt" o:ole="">
                  <v:imagedata r:id="rId1779" o:title=""/>
                </v:shape>
                <o:OLEObject Type="Embed" ProgID="Equation.DSMT4" ShapeID="_x0000_i1958" DrawAspect="Content" ObjectID="_1586712965" r:id="rId1786"/>
              </w:object>
            </w:r>
            <w:r w:rsidRPr="00A632FB">
              <w:rPr>
                <w:sz w:val="32"/>
                <w:szCs w:val="32"/>
              </w:rPr>
              <w:t xml:space="preserve">)  tiếp xúc ngoài, khi đó độ dài đoạn </w:t>
            </w:r>
            <w:r w:rsidRPr="00A632FB">
              <w:rPr>
                <w:position w:val="-12"/>
                <w:sz w:val="32"/>
                <w:szCs w:val="32"/>
              </w:rPr>
              <w:object w:dxaOrig="520" w:dyaOrig="360">
                <v:shape id="_x0000_i1959" type="#_x0000_t75" style="width:26pt;height:18pt" o:ole="">
                  <v:imagedata r:id="rId1787" o:title=""/>
                </v:shape>
                <o:OLEObject Type="Embed" ProgID="Equation.DSMT4" ShapeID="_x0000_i1959" DrawAspect="Content" ObjectID="_1586712966" r:id="rId1788"/>
              </w:object>
            </w:r>
            <w:r w:rsidRPr="00A632FB">
              <w:rPr>
                <w:sz w:val="32"/>
                <w:szCs w:val="32"/>
              </w:rPr>
              <w:t xml:space="preserve"> là:</w:t>
            </w:r>
          </w:p>
          <w:p w:rsidR="004455B4" w:rsidRPr="00A632FB" w:rsidRDefault="004455B4" w:rsidP="004455B4">
            <w:pPr>
              <w:tabs>
                <w:tab w:val="left" w:pos="2535"/>
              </w:tabs>
              <w:rPr>
                <w:sz w:val="32"/>
                <w:szCs w:val="32"/>
              </w:rPr>
            </w:pPr>
            <w:r w:rsidRPr="00A632FB">
              <w:rPr>
                <w:sz w:val="32"/>
                <w:szCs w:val="32"/>
              </w:rPr>
              <w:t xml:space="preserve">A. </w:t>
            </w:r>
            <w:r w:rsidRPr="00A632FB">
              <w:rPr>
                <w:position w:val="-8"/>
                <w:sz w:val="32"/>
                <w:szCs w:val="32"/>
              </w:rPr>
              <w:object w:dxaOrig="900" w:dyaOrig="360">
                <v:shape id="_x0000_i1960" type="#_x0000_t75" style="width:45pt;height:18pt" o:ole="">
                  <v:imagedata r:id="rId1789" o:title=""/>
                </v:shape>
                <o:OLEObject Type="Embed" ProgID="Equation.DSMT4" ShapeID="_x0000_i1960" DrawAspect="Content" ObjectID="_1586712967" r:id="rId1790"/>
              </w:object>
            </w:r>
            <w:r w:rsidRPr="00A632FB">
              <w:rPr>
                <w:sz w:val="32"/>
                <w:szCs w:val="32"/>
              </w:rPr>
              <w:t xml:space="preserve">                  B. 5                                C. </w:t>
            </w:r>
            <w:r w:rsidRPr="00A632FB">
              <w:rPr>
                <w:position w:val="-8"/>
                <w:sz w:val="32"/>
                <w:szCs w:val="32"/>
              </w:rPr>
              <w:object w:dxaOrig="360" w:dyaOrig="360">
                <v:shape id="_x0000_i1961" type="#_x0000_t75" style="width:18pt;height:18pt" o:ole="">
                  <v:imagedata r:id="rId1791" o:title=""/>
                </v:shape>
                <o:OLEObject Type="Embed" ProgID="Equation.DSMT4" ShapeID="_x0000_i1961" DrawAspect="Content" ObjectID="_1586712968" r:id="rId1792"/>
              </w:object>
            </w:r>
            <w:r w:rsidRPr="00A632FB">
              <w:rPr>
                <w:sz w:val="32"/>
                <w:szCs w:val="32"/>
              </w:rPr>
              <w:t xml:space="preserve">                                D. </w:t>
            </w:r>
            <w:r w:rsidRPr="00A632FB">
              <w:rPr>
                <w:position w:val="-8"/>
                <w:sz w:val="32"/>
                <w:szCs w:val="32"/>
              </w:rPr>
              <w:object w:dxaOrig="380" w:dyaOrig="360">
                <v:shape id="_x0000_i1962" type="#_x0000_t75" style="width:19pt;height:18pt" o:ole="">
                  <v:imagedata r:id="rId1793" o:title=""/>
                </v:shape>
                <o:OLEObject Type="Embed" ProgID="Equation.DSMT4" ShapeID="_x0000_i1962" DrawAspect="Content" ObjectID="_1586712969" r:id="rId1794"/>
              </w:object>
            </w:r>
          </w:p>
          <w:p w:rsidR="004455B4" w:rsidRPr="00A632FB" w:rsidRDefault="004455B4" w:rsidP="004455B4">
            <w:pPr>
              <w:tabs>
                <w:tab w:val="left" w:pos="2535"/>
              </w:tabs>
              <w:rPr>
                <w:sz w:val="32"/>
                <w:szCs w:val="32"/>
              </w:rPr>
            </w:pPr>
            <w:r w:rsidRPr="00A632FB">
              <w:rPr>
                <w:sz w:val="32"/>
                <w:szCs w:val="32"/>
              </w:rPr>
              <w:t xml:space="preserve">   </w:t>
            </w:r>
            <w:r w:rsidRPr="00A632FB">
              <w:rPr>
                <w:b/>
                <w:sz w:val="32"/>
                <w:szCs w:val="32"/>
              </w:rPr>
              <w:t>Câu 6</w:t>
            </w:r>
            <w:r w:rsidRPr="00A632FB">
              <w:rPr>
                <w:sz w:val="32"/>
                <w:szCs w:val="32"/>
              </w:rPr>
              <w:t>. Cho hình chử nhật ABCD có AB=4cm, AD=3cm. Khi đó sin</w:t>
            </w:r>
            <w:r w:rsidRPr="00A632FB">
              <w:rPr>
                <w:position w:val="-4"/>
                <w:sz w:val="32"/>
                <w:szCs w:val="32"/>
              </w:rPr>
              <w:object w:dxaOrig="560" w:dyaOrig="340">
                <v:shape id="_x0000_i1963" type="#_x0000_t75" style="width:28pt;height:17pt" o:ole="">
                  <v:imagedata r:id="rId1795" o:title=""/>
                </v:shape>
                <o:OLEObject Type="Embed" ProgID="Equation.DSMT4" ShapeID="_x0000_i1963" DrawAspect="Content" ObjectID="_1586712970" r:id="rId1796"/>
              </w:object>
            </w:r>
            <w:r w:rsidRPr="00A632FB">
              <w:rPr>
                <w:sz w:val="32"/>
                <w:szCs w:val="32"/>
              </w:rPr>
              <w:t xml:space="preserve"> bằng: </w:t>
            </w:r>
          </w:p>
          <w:p w:rsidR="004455B4" w:rsidRPr="00A632FB" w:rsidRDefault="004455B4" w:rsidP="004455B4">
            <w:pPr>
              <w:tabs>
                <w:tab w:val="left" w:pos="2535"/>
              </w:tabs>
              <w:rPr>
                <w:sz w:val="32"/>
                <w:szCs w:val="32"/>
              </w:rPr>
            </w:pPr>
            <w:r w:rsidRPr="00A632FB">
              <w:rPr>
                <w:sz w:val="32"/>
                <w:szCs w:val="32"/>
              </w:rPr>
              <w:t xml:space="preserve">A. </w:t>
            </w:r>
            <w:r w:rsidRPr="00A632FB">
              <w:rPr>
                <w:position w:val="-24"/>
                <w:sz w:val="32"/>
                <w:szCs w:val="32"/>
              </w:rPr>
              <w:object w:dxaOrig="240" w:dyaOrig="620">
                <v:shape id="_x0000_i1964" type="#_x0000_t75" style="width:12pt;height:31pt" o:ole="">
                  <v:imagedata r:id="rId1797" o:title=""/>
                </v:shape>
                <o:OLEObject Type="Embed" ProgID="Equation.DSMT4" ShapeID="_x0000_i1964" DrawAspect="Content" ObjectID="_1586712971" r:id="rId1798"/>
              </w:object>
            </w:r>
            <w:r w:rsidRPr="00A632FB">
              <w:rPr>
                <w:sz w:val="32"/>
                <w:szCs w:val="32"/>
              </w:rPr>
              <w:t xml:space="preserve">                           B. </w:t>
            </w:r>
            <w:r w:rsidRPr="00A632FB">
              <w:rPr>
                <w:position w:val="-24"/>
                <w:sz w:val="32"/>
                <w:szCs w:val="32"/>
              </w:rPr>
              <w:object w:dxaOrig="240" w:dyaOrig="620">
                <v:shape id="_x0000_i1965" type="#_x0000_t75" style="width:12pt;height:31pt" o:ole="">
                  <v:imagedata r:id="rId1799" o:title=""/>
                </v:shape>
                <o:OLEObject Type="Embed" ProgID="Equation.DSMT4" ShapeID="_x0000_i1965" DrawAspect="Content" ObjectID="_1586712972" r:id="rId1800"/>
              </w:object>
            </w:r>
            <w:r w:rsidRPr="00A632FB">
              <w:rPr>
                <w:sz w:val="32"/>
                <w:szCs w:val="32"/>
              </w:rPr>
              <w:t xml:space="preserve">                              C. </w:t>
            </w:r>
            <w:r w:rsidRPr="00A632FB">
              <w:rPr>
                <w:position w:val="-24"/>
                <w:sz w:val="32"/>
                <w:szCs w:val="32"/>
              </w:rPr>
              <w:object w:dxaOrig="240" w:dyaOrig="620">
                <v:shape id="_x0000_i1966" type="#_x0000_t75" style="width:12pt;height:31pt" o:ole="">
                  <v:imagedata r:id="rId1801" o:title=""/>
                </v:shape>
                <o:OLEObject Type="Embed" ProgID="Equation.DSMT4" ShapeID="_x0000_i1966" DrawAspect="Content" ObjectID="_1586712973" r:id="rId1802"/>
              </w:object>
            </w:r>
            <w:r w:rsidRPr="00A632FB">
              <w:rPr>
                <w:sz w:val="32"/>
                <w:szCs w:val="32"/>
              </w:rPr>
              <w:t xml:space="preserve">                                  D. </w:t>
            </w:r>
            <w:r w:rsidRPr="00A632FB">
              <w:rPr>
                <w:position w:val="-24"/>
                <w:sz w:val="32"/>
                <w:szCs w:val="32"/>
              </w:rPr>
              <w:object w:dxaOrig="220" w:dyaOrig="620">
                <v:shape id="_x0000_i1967" type="#_x0000_t75" style="width:11pt;height:31pt" o:ole="">
                  <v:imagedata r:id="rId1803" o:title=""/>
                </v:shape>
                <o:OLEObject Type="Embed" ProgID="Equation.DSMT4" ShapeID="_x0000_i1967" DrawAspect="Content" ObjectID="_1586712974" r:id="rId1804"/>
              </w:object>
            </w:r>
          </w:p>
          <w:p w:rsidR="004455B4" w:rsidRPr="00A632FB" w:rsidRDefault="004455B4" w:rsidP="004455B4">
            <w:pPr>
              <w:tabs>
                <w:tab w:val="left" w:pos="2535"/>
              </w:tabs>
              <w:rPr>
                <w:sz w:val="32"/>
                <w:szCs w:val="32"/>
              </w:rPr>
            </w:pPr>
            <w:r w:rsidRPr="00A632FB">
              <w:rPr>
                <w:sz w:val="32"/>
                <w:szCs w:val="32"/>
              </w:rPr>
              <w:t xml:space="preserve">   </w:t>
            </w:r>
            <w:r w:rsidRPr="00A632FB">
              <w:rPr>
                <w:b/>
                <w:sz w:val="32"/>
                <w:szCs w:val="32"/>
              </w:rPr>
              <w:t>Câu 7</w:t>
            </w:r>
            <w:r w:rsidRPr="00A632FB">
              <w:rPr>
                <w:sz w:val="32"/>
                <w:szCs w:val="32"/>
              </w:rPr>
              <w:t>: Diện tích xung quanh của một hình nón có chiều cao h=16cm và bán kính đường tròn đáy r=12cm, là:</w:t>
            </w:r>
          </w:p>
          <w:p w:rsidR="004455B4" w:rsidRPr="00A632FB" w:rsidRDefault="004455B4" w:rsidP="004455B4">
            <w:pPr>
              <w:tabs>
                <w:tab w:val="left" w:pos="2535"/>
              </w:tabs>
              <w:rPr>
                <w:sz w:val="32"/>
                <w:szCs w:val="32"/>
              </w:rPr>
            </w:pPr>
            <w:r w:rsidRPr="00A632FB">
              <w:rPr>
                <w:sz w:val="32"/>
                <w:szCs w:val="32"/>
              </w:rPr>
              <w:t>A. 240</w:t>
            </w:r>
            <w:r w:rsidRPr="00A632FB">
              <w:rPr>
                <w:position w:val="-6"/>
                <w:sz w:val="32"/>
                <w:szCs w:val="32"/>
              </w:rPr>
              <w:object w:dxaOrig="580" w:dyaOrig="320">
                <v:shape id="_x0000_i1968" type="#_x0000_t75" style="width:29pt;height:16pt" o:ole="">
                  <v:imagedata r:id="rId1805" o:title=""/>
                </v:shape>
                <o:OLEObject Type="Embed" ProgID="Equation.DSMT4" ShapeID="_x0000_i1968" DrawAspect="Content" ObjectID="_1586712975" r:id="rId1806"/>
              </w:object>
            </w:r>
            <w:r w:rsidRPr="00A632FB">
              <w:rPr>
                <w:sz w:val="32"/>
                <w:szCs w:val="32"/>
              </w:rPr>
              <w:t xml:space="preserve">               B. 120</w:t>
            </w:r>
            <w:r w:rsidRPr="00A632FB">
              <w:rPr>
                <w:position w:val="-6"/>
                <w:sz w:val="32"/>
                <w:szCs w:val="32"/>
              </w:rPr>
              <w:object w:dxaOrig="580" w:dyaOrig="320">
                <v:shape id="_x0000_i1969" type="#_x0000_t75" style="width:29pt;height:16pt" o:ole="">
                  <v:imagedata r:id="rId1807" o:title=""/>
                </v:shape>
                <o:OLEObject Type="Embed" ProgID="Equation.DSMT4" ShapeID="_x0000_i1969" DrawAspect="Content" ObjectID="_1586712976" r:id="rId1808"/>
              </w:object>
            </w:r>
            <w:r w:rsidRPr="00A632FB">
              <w:rPr>
                <w:sz w:val="32"/>
                <w:szCs w:val="32"/>
              </w:rPr>
              <w:t xml:space="preserve">                    C. 180</w:t>
            </w:r>
            <w:r w:rsidRPr="00A632FB">
              <w:rPr>
                <w:position w:val="-6"/>
                <w:sz w:val="32"/>
                <w:szCs w:val="32"/>
              </w:rPr>
              <w:object w:dxaOrig="580" w:dyaOrig="320">
                <v:shape id="_x0000_i1970" type="#_x0000_t75" style="width:29pt;height:16pt" o:ole="">
                  <v:imagedata r:id="rId1809" o:title=""/>
                </v:shape>
                <o:OLEObject Type="Embed" ProgID="Equation.DSMT4" ShapeID="_x0000_i1970" DrawAspect="Content" ObjectID="_1586712977" r:id="rId1810"/>
              </w:object>
            </w:r>
            <w:r w:rsidRPr="00A632FB">
              <w:rPr>
                <w:sz w:val="32"/>
                <w:szCs w:val="32"/>
              </w:rPr>
              <w:t xml:space="preserve">                       D. 100</w:t>
            </w:r>
            <w:r w:rsidRPr="00A632FB">
              <w:rPr>
                <w:position w:val="-6"/>
                <w:sz w:val="32"/>
                <w:szCs w:val="32"/>
              </w:rPr>
              <w:object w:dxaOrig="580" w:dyaOrig="320">
                <v:shape id="_x0000_i1971" type="#_x0000_t75" style="width:29pt;height:16pt" o:ole="">
                  <v:imagedata r:id="rId1811" o:title=""/>
                </v:shape>
                <o:OLEObject Type="Embed" ProgID="Equation.DSMT4" ShapeID="_x0000_i1971" DrawAspect="Content" ObjectID="_1586712978" r:id="rId1812"/>
              </w:object>
            </w:r>
          </w:p>
          <w:p w:rsidR="004455B4" w:rsidRPr="00A632FB" w:rsidRDefault="004455B4" w:rsidP="004455B4">
            <w:pPr>
              <w:tabs>
                <w:tab w:val="left" w:pos="2535"/>
              </w:tabs>
              <w:rPr>
                <w:sz w:val="32"/>
                <w:szCs w:val="32"/>
              </w:rPr>
            </w:pPr>
            <w:r w:rsidRPr="00A632FB">
              <w:rPr>
                <w:b/>
                <w:sz w:val="32"/>
                <w:szCs w:val="32"/>
              </w:rPr>
              <w:t xml:space="preserve">   Câu 8</w:t>
            </w:r>
            <w:r w:rsidRPr="00A632FB">
              <w:rPr>
                <w:sz w:val="32"/>
                <w:szCs w:val="32"/>
              </w:rPr>
              <w:t xml:space="preserve">. Nếu thể tích của một hình cầu bằng </w:t>
            </w:r>
            <w:r w:rsidRPr="00A632FB">
              <w:rPr>
                <w:position w:val="-24"/>
                <w:sz w:val="32"/>
                <w:szCs w:val="32"/>
              </w:rPr>
              <w:object w:dxaOrig="780" w:dyaOrig="620">
                <v:shape id="_x0000_i1972" type="#_x0000_t75" style="width:39pt;height:31pt" o:ole="">
                  <v:imagedata r:id="rId1813" o:title=""/>
                </v:shape>
                <o:OLEObject Type="Embed" ProgID="Equation.DSMT4" ShapeID="_x0000_i1972" DrawAspect="Content" ObjectID="_1586712979" r:id="rId1814"/>
              </w:object>
            </w:r>
            <w:r w:rsidRPr="00A632FB">
              <w:rPr>
                <w:sz w:val="32"/>
                <w:szCs w:val="32"/>
              </w:rPr>
              <w:t xml:space="preserve"> thì bán kính của hình cầu là:</w:t>
            </w:r>
          </w:p>
          <w:p w:rsidR="004455B4" w:rsidRPr="00A632FB" w:rsidRDefault="004455B4" w:rsidP="004455B4">
            <w:pPr>
              <w:tabs>
                <w:tab w:val="left" w:pos="2535"/>
              </w:tabs>
              <w:rPr>
                <w:sz w:val="32"/>
                <w:szCs w:val="32"/>
              </w:rPr>
            </w:pPr>
            <w:r w:rsidRPr="00A632FB">
              <w:rPr>
                <w:sz w:val="32"/>
                <w:szCs w:val="32"/>
              </w:rPr>
              <w:t>A.</w:t>
            </w:r>
            <w:r w:rsidRPr="00A632FB">
              <w:rPr>
                <w:position w:val="-24"/>
                <w:sz w:val="32"/>
                <w:szCs w:val="32"/>
              </w:rPr>
              <w:object w:dxaOrig="240" w:dyaOrig="620">
                <v:shape id="_x0000_i1973" type="#_x0000_t75" style="width:12pt;height:31pt" o:ole="">
                  <v:imagedata r:id="rId1815" o:title=""/>
                </v:shape>
                <o:OLEObject Type="Embed" ProgID="Equation.DSMT4" ShapeID="_x0000_i1973" DrawAspect="Content" ObjectID="_1586712980" r:id="rId1816"/>
              </w:object>
            </w:r>
            <w:r w:rsidRPr="00A632FB">
              <w:rPr>
                <w:sz w:val="32"/>
                <w:szCs w:val="32"/>
              </w:rPr>
              <w:t>cm                     B.</w:t>
            </w:r>
            <w:r w:rsidRPr="00A632FB">
              <w:rPr>
                <w:position w:val="-24"/>
                <w:sz w:val="32"/>
                <w:szCs w:val="32"/>
              </w:rPr>
              <w:object w:dxaOrig="240" w:dyaOrig="620">
                <v:shape id="_x0000_i1974" type="#_x0000_t75" style="width:12pt;height:31pt" o:ole="">
                  <v:imagedata r:id="rId1817" o:title=""/>
                </v:shape>
                <o:OLEObject Type="Embed" ProgID="Equation.DSMT4" ShapeID="_x0000_i1974" DrawAspect="Content" ObjectID="_1586712981" r:id="rId1818"/>
              </w:object>
            </w:r>
            <w:r w:rsidRPr="00A632FB">
              <w:rPr>
                <w:sz w:val="32"/>
                <w:szCs w:val="32"/>
              </w:rPr>
              <w:t xml:space="preserve">cm                            C. </w:t>
            </w:r>
            <w:r w:rsidRPr="00A632FB">
              <w:rPr>
                <w:position w:val="-24"/>
                <w:sz w:val="32"/>
                <w:szCs w:val="32"/>
              </w:rPr>
              <w:object w:dxaOrig="240" w:dyaOrig="620">
                <v:shape id="_x0000_i1975" type="#_x0000_t75" style="width:12pt;height:31pt" o:ole="">
                  <v:imagedata r:id="rId1819" o:title=""/>
                </v:shape>
                <o:OLEObject Type="Embed" ProgID="Equation.DSMT4" ShapeID="_x0000_i1975" DrawAspect="Content" ObjectID="_1586712982" r:id="rId1820"/>
              </w:object>
            </w:r>
            <w:r w:rsidRPr="00A632FB">
              <w:rPr>
                <w:sz w:val="32"/>
                <w:szCs w:val="32"/>
              </w:rPr>
              <w:t xml:space="preserve">cm                             D. </w:t>
            </w:r>
            <w:r w:rsidRPr="00A632FB">
              <w:rPr>
                <w:position w:val="-24"/>
                <w:sz w:val="32"/>
                <w:szCs w:val="32"/>
              </w:rPr>
              <w:object w:dxaOrig="240" w:dyaOrig="620">
                <v:shape id="_x0000_i1976" type="#_x0000_t75" style="width:12pt;height:31pt" o:ole="">
                  <v:imagedata r:id="rId1821" o:title=""/>
                </v:shape>
                <o:OLEObject Type="Embed" ProgID="Equation.DSMT4" ShapeID="_x0000_i1976" DrawAspect="Content" ObjectID="_1586712983" r:id="rId1822"/>
              </w:object>
            </w:r>
            <w:r w:rsidRPr="00A632FB">
              <w:rPr>
                <w:sz w:val="32"/>
                <w:szCs w:val="32"/>
              </w:rPr>
              <w:t>cm</w:t>
            </w:r>
          </w:p>
          <w:p w:rsidR="004455B4" w:rsidRPr="00A632FB" w:rsidRDefault="004455B4" w:rsidP="004455B4">
            <w:pPr>
              <w:tabs>
                <w:tab w:val="left" w:pos="2535"/>
              </w:tabs>
              <w:rPr>
                <w:sz w:val="32"/>
                <w:szCs w:val="32"/>
              </w:rPr>
            </w:pPr>
            <w:r w:rsidRPr="00A632FB">
              <w:rPr>
                <w:b/>
                <w:sz w:val="32"/>
                <w:szCs w:val="32"/>
              </w:rPr>
              <w:t xml:space="preserve">      II. PHẦN TỰ LUẬN</w:t>
            </w:r>
            <w:r w:rsidRPr="00A632FB">
              <w:rPr>
                <w:sz w:val="32"/>
                <w:szCs w:val="32"/>
              </w:rPr>
              <w:t xml:space="preserve"> (8,0 điểm) </w:t>
            </w:r>
          </w:p>
          <w:p w:rsidR="004455B4" w:rsidRPr="00A632FB" w:rsidRDefault="004455B4" w:rsidP="004455B4">
            <w:pPr>
              <w:tabs>
                <w:tab w:val="left" w:pos="2535"/>
              </w:tabs>
              <w:rPr>
                <w:sz w:val="32"/>
                <w:szCs w:val="32"/>
              </w:rPr>
            </w:pPr>
            <w:r w:rsidRPr="00A632FB">
              <w:rPr>
                <w:sz w:val="32"/>
                <w:szCs w:val="32"/>
              </w:rPr>
              <w:t xml:space="preserve">    </w:t>
            </w:r>
            <w:r w:rsidRPr="00A632FB">
              <w:rPr>
                <w:b/>
                <w:sz w:val="32"/>
                <w:szCs w:val="32"/>
              </w:rPr>
              <w:t>Bài 1.</w:t>
            </w:r>
            <w:r w:rsidRPr="00A632FB">
              <w:rPr>
                <w:sz w:val="32"/>
                <w:szCs w:val="32"/>
              </w:rPr>
              <w:t xml:space="preserve"> (1,5 điểm)</w:t>
            </w:r>
          </w:p>
          <w:p w:rsidR="004455B4" w:rsidRPr="00A632FB" w:rsidRDefault="004455B4" w:rsidP="004455B4">
            <w:pPr>
              <w:tabs>
                <w:tab w:val="left" w:pos="2535"/>
              </w:tabs>
              <w:rPr>
                <w:sz w:val="32"/>
                <w:szCs w:val="32"/>
              </w:rPr>
            </w:pPr>
            <w:r w:rsidRPr="00A632FB">
              <w:rPr>
                <w:sz w:val="32"/>
                <w:szCs w:val="32"/>
              </w:rPr>
              <w:t xml:space="preserve">Cho phương trình </w:t>
            </w:r>
            <w:r w:rsidRPr="00A632FB">
              <w:rPr>
                <w:b/>
                <w:position w:val="-10"/>
                <w:sz w:val="32"/>
                <w:szCs w:val="32"/>
              </w:rPr>
              <w:object w:dxaOrig="2320" w:dyaOrig="360">
                <v:shape id="_x0000_i1977" type="#_x0000_t75" style="width:116pt;height:18pt" o:ole="">
                  <v:imagedata r:id="rId1823" o:title=""/>
                </v:shape>
                <o:OLEObject Type="Embed" ProgID="Equation.DSMT4" ShapeID="_x0000_i1977" DrawAspect="Content" ObjectID="_1586712984" r:id="rId1824"/>
              </w:object>
            </w:r>
            <w:r w:rsidRPr="00A632FB">
              <w:rPr>
                <w:b/>
                <w:sz w:val="32"/>
                <w:szCs w:val="32"/>
              </w:rPr>
              <w:t xml:space="preserve"> </w:t>
            </w:r>
            <w:r w:rsidRPr="00A632FB">
              <w:rPr>
                <w:sz w:val="32"/>
                <w:szCs w:val="32"/>
              </w:rPr>
              <w:t>(1) (m là tham số).</w:t>
            </w:r>
          </w:p>
          <w:p w:rsidR="004455B4" w:rsidRPr="00A632FB" w:rsidRDefault="004455B4" w:rsidP="004242C7">
            <w:pPr>
              <w:numPr>
                <w:ilvl w:val="0"/>
                <w:numId w:val="32"/>
              </w:numPr>
              <w:tabs>
                <w:tab w:val="left" w:pos="2535"/>
              </w:tabs>
              <w:rPr>
                <w:sz w:val="32"/>
                <w:szCs w:val="32"/>
              </w:rPr>
            </w:pPr>
            <w:r w:rsidRPr="00A632FB">
              <w:rPr>
                <w:sz w:val="32"/>
                <w:szCs w:val="32"/>
              </w:rPr>
              <w:t>Giải phương trình (1) khi m=0</w:t>
            </w:r>
          </w:p>
          <w:p w:rsidR="004455B4" w:rsidRPr="00A632FB" w:rsidRDefault="004455B4" w:rsidP="004242C7">
            <w:pPr>
              <w:numPr>
                <w:ilvl w:val="0"/>
                <w:numId w:val="32"/>
              </w:numPr>
              <w:tabs>
                <w:tab w:val="left" w:pos="2535"/>
              </w:tabs>
              <w:rPr>
                <w:sz w:val="32"/>
                <w:szCs w:val="32"/>
              </w:rPr>
            </w:pPr>
            <w:r w:rsidRPr="00A632FB">
              <w:rPr>
                <w:sz w:val="32"/>
                <w:szCs w:val="32"/>
              </w:rPr>
              <w:t>Chứng minh rằng: Với m&gt;</w:t>
            </w:r>
            <w:r w:rsidRPr="00A632FB">
              <w:rPr>
                <w:position w:val="-24"/>
                <w:sz w:val="32"/>
                <w:szCs w:val="32"/>
              </w:rPr>
              <w:object w:dxaOrig="400" w:dyaOrig="620">
                <v:shape id="_x0000_i1978" type="#_x0000_t75" style="width:20pt;height:31pt" o:ole="">
                  <v:imagedata r:id="rId1825" o:title=""/>
                </v:shape>
                <o:OLEObject Type="Embed" ProgID="Equation.DSMT4" ShapeID="_x0000_i1978" DrawAspect="Content" ObjectID="_1586712985" r:id="rId1826"/>
              </w:object>
            </w:r>
            <w:r w:rsidRPr="00A632FB">
              <w:rPr>
                <w:sz w:val="32"/>
                <w:szCs w:val="32"/>
              </w:rPr>
              <w:t xml:space="preserve"> thì phương trình (1) có hai nghiệm phân biệt.</w:t>
            </w:r>
          </w:p>
          <w:p w:rsidR="004455B4" w:rsidRPr="00A632FB" w:rsidRDefault="004455B4" w:rsidP="004455B4">
            <w:pPr>
              <w:tabs>
                <w:tab w:val="left" w:pos="2535"/>
              </w:tabs>
              <w:rPr>
                <w:sz w:val="32"/>
                <w:szCs w:val="32"/>
              </w:rPr>
            </w:pPr>
            <w:r w:rsidRPr="00A632FB">
              <w:rPr>
                <w:b/>
                <w:sz w:val="32"/>
                <w:szCs w:val="32"/>
              </w:rPr>
              <w:t>Bài 2</w:t>
            </w:r>
            <w:r w:rsidRPr="00A632FB">
              <w:rPr>
                <w:sz w:val="32"/>
                <w:szCs w:val="32"/>
              </w:rPr>
              <w:t>. (2,0 điểm)</w:t>
            </w:r>
          </w:p>
          <w:p w:rsidR="004455B4" w:rsidRPr="00A632FB" w:rsidRDefault="004455B4" w:rsidP="004455B4">
            <w:pPr>
              <w:tabs>
                <w:tab w:val="left" w:pos="2535"/>
              </w:tabs>
              <w:rPr>
                <w:sz w:val="32"/>
                <w:szCs w:val="32"/>
              </w:rPr>
            </w:pPr>
            <w:r w:rsidRPr="00A632FB">
              <w:rPr>
                <w:sz w:val="32"/>
                <w:szCs w:val="32"/>
              </w:rPr>
              <w:t>Cho các hàm số y=</w:t>
            </w:r>
            <w:r w:rsidRPr="00A632FB">
              <w:rPr>
                <w:position w:val="-6"/>
                <w:sz w:val="32"/>
                <w:szCs w:val="32"/>
              </w:rPr>
              <w:object w:dxaOrig="279" w:dyaOrig="320">
                <v:shape id="_x0000_i1979" type="#_x0000_t75" style="width:13.95pt;height:16pt" o:ole="">
                  <v:imagedata r:id="rId1827" o:title=""/>
                </v:shape>
                <o:OLEObject Type="Embed" ProgID="Equation.DSMT4" ShapeID="_x0000_i1979" DrawAspect="Content" ObjectID="_1586712986" r:id="rId1828"/>
              </w:object>
            </w:r>
            <w:r w:rsidRPr="00A632FB">
              <w:rPr>
                <w:sz w:val="32"/>
                <w:szCs w:val="32"/>
              </w:rPr>
              <w:t xml:space="preserve"> và y=x+2.</w:t>
            </w:r>
          </w:p>
          <w:p w:rsidR="004455B4" w:rsidRPr="00A632FB" w:rsidRDefault="004455B4" w:rsidP="004242C7">
            <w:pPr>
              <w:numPr>
                <w:ilvl w:val="0"/>
                <w:numId w:val="33"/>
              </w:numPr>
              <w:tabs>
                <w:tab w:val="left" w:pos="2535"/>
              </w:tabs>
              <w:rPr>
                <w:sz w:val="32"/>
                <w:szCs w:val="32"/>
              </w:rPr>
            </w:pPr>
            <w:r w:rsidRPr="00A632FB">
              <w:rPr>
                <w:sz w:val="32"/>
                <w:szCs w:val="32"/>
              </w:rPr>
              <w:t>Vẽ đồ thị các hàm số đó trên cùng một hệ trục tọa độ.</w:t>
            </w:r>
          </w:p>
          <w:p w:rsidR="004455B4" w:rsidRPr="00A632FB" w:rsidRDefault="004455B4" w:rsidP="004242C7">
            <w:pPr>
              <w:numPr>
                <w:ilvl w:val="0"/>
                <w:numId w:val="33"/>
              </w:numPr>
              <w:tabs>
                <w:tab w:val="left" w:pos="2535"/>
              </w:tabs>
              <w:rPr>
                <w:sz w:val="32"/>
                <w:szCs w:val="32"/>
              </w:rPr>
            </w:pPr>
            <w:r w:rsidRPr="00A632FB">
              <w:rPr>
                <w:sz w:val="32"/>
                <w:szCs w:val="32"/>
              </w:rPr>
              <w:t xml:space="preserve">Gọi A và B là các giao điểm của hai đồ thị trên. Kết luận gì về các nghiệm của phương trình </w:t>
            </w:r>
            <w:r w:rsidRPr="00A632FB">
              <w:rPr>
                <w:position w:val="-6"/>
                <w:sz w:val="32"/>
                <w:szCs w:val="32"/>
              </w:rPr>
              <w:object w:dxaOrig="1380" w:dyaOrig="320">
                <v:shape id="_x0000_i1980" type="#_x0000_t75" style="width:69pt;height:16pt" o:ole="">
                  <v:imagedata r:id="rId1829" o:title=""/>
                </v:shape>
                <o:OLEObject Type="Embed" ProgID="Equation.DSMT4" ShapeID="_x0000_i1980" DrawAspect="Content" ObjectID="_1586712987" r:id="rId1830"/>
              </w:object>
            </w:r>
            <w:r w:rsidRPr="00A632FB">
              <w:rPr>
                <w:sz w:val="32"/>
                <w:szCs w:val="32"/>
              </w:rPr>
              <w:t xml:space="preserve"> và hoành độ của các điểm A và B?</w:t>
            </w:r>
          </w:p>
          <w:p w:rsidR="004455B4" w:rsidRPr="00A632FB" w:rsidRDefault="004455B4" w:rsidP="004455B4">
            <w:pPr>
              <w:tabs>
                <w:tab w:val="left" w:pos="2535"/>
              </w:tabs>
              <w:rPr>
                <w:sz w:val="32"/>
                <w:szCs w:val="32"/>
              </w:rPr>
            </w:pPr>
            <w:r w:rsidRPr="00A632FB">
              <w:rPr>
                <w:b/>
                <w:sz w:val="32"/>
                <w:szCs w:val="32"/>
              </w:rPr>
              <w:t>Bài 3</w:t>
            </w:r>
            <w:r w:rsidRPr="00A632FB">
              <w:rPr>
                <w:sz w:val="32"/>
                <w:szCs w:val="32"/>
              </w:rPr>
              <w:t>. (1,0 điểm)</w:t>
            </w:r>
          </w:p>
          <w:p w:rsidR="004455B4" w:rsidRPr="00A632FB" w:rsidRDefault="004455B4" w:rsidP="004455B4">
            <w:pPr>
              <w:tabs>
                <w:tab w:val="left" w:pos="2535"/>
              </w:tabs>
              <w:rPr>
                <w:sz w:val="32"/>
                <w:szCs w:val="32"/>
              </w:rPr>
            </w:pPr>
            <w:r w:rsidRPr="00A632FB">
              <w:rPr>
                <w:sz w:val="32"/>
                <w:szCs w:val="32"/>
              </w:rPr>
              <w:t>Rút gọn biểu thức A=</w:t>
            </w:r>
            <w:r w:rsidRPr="00A632FB">
              <w:rPr>
                <w:position w:val="-12"/>
                <w:sz w:val="32"/>
                <w:szCs w:val="32"/>
              </w:rPr>
              <w:object w:dxaOrig="1740" w:dyaOrig="440">
                <v:shape id="_x0000_i1981" type="#_x0000_t75" style="width:87pt;height:22pt" o:ole="">
                  <v:imagedata r:id="rId1831" o:title=""/>
                </v:shape>
                <o:OLEObject Type="Embed" ProgID="Equation.DSMT4" ShapeID="_x0000_i1981" DrawAspect="Content" ObjectID="_1586712988" r:id="rId1832"/>
              </w:object>
            </w:r>
            <w:r w:rsidRPr="00A632FB">
              <w:rPr>
                <w:sz w:val="32"/>
                <w:szCs w:val="32"/>
              </w:rPr>
              <w:t xml:space="preserve"> với xy&lt;</w:t>
            </w:r>
            <w:r w:rsidRPr="00A632FB">
              <w:rPr>
                <w:position w:val="-24"/>
                <w:sz w:val="32"/>
                <w:szCs w:val="32"/>
              </w:rPr>
              <w:object w:dxaOrig="240" w:dyaOrig="620">
                <v:shape id="_x0000_i1982" type="#_x0000_t75" style="width:12pt;height:31pt" o:ole="">
                  <v:imagedata r:id="rId1833" o:title=""/>
                </v:shape>
                <o:OLEObject Type="Embed" ProgID="Equation.DSMT4" ShapeID="_x0000_i1982" DrawAspect="Content" ObjectID="_1586712989" r:id="rId1834"/>
              </w:object>
            </w:r>
            <w:r w:rsidRPr="00A632FB">
              <w:rPr>
                <w:sz w:val="32"/>
                <w:szCs w:val="32"/>
              </w:rPr>
              <w:t>.</w:t>
            </w:r>
          </w:p>
          <w:p w:rsidR="004455B4" w:rsidRPr="00A632FB" w:rsidRDefault="004455B4" w:rsidP="004455B4">
            <w:pPr>
              <w:tabs>
                <w:tab w:val="left" w:pos="2535"/>
              </w:tabs>
              <w:rPr>
                <w:sz w:val="32"/>
                <w:szCs w:val="32"/>
              </w:rPr>
            </w:pPr>
            <w:r w:rsidRPr="00A632FB">
              <w:rPr>
                <w:b/>
                <w:sz w:val="32"/>
                <w:szCs w:val="32"/>
              </w:rPr>
              <w:t>Bài 4.</w:t>
            </w:r>
            <w:r w:rsidRPr="00A632FB">
              <w:rPr>
                <w:sz w:val="32"/>
                <w:szCs w:val="32"/>
              </w:rPr>
              <w:t xml:space="preserve"> (3,5 điểm)</w:t>
            </w:r>
          </w:p>
          <w:p w:rsidR="004455B4" w:rsidRPr="00A632FB" w:rsidRDefault="004455B4" w:rsidP="004455B4">
            <w:pPr>
              <w:tabs>
                <w:tab w:val="left" w:pos="2535"/>
              </w:tabs>
              <w:rPr>
                <w:sz w:val="32"/>
                <w:szCs w:val="32"/>
              </w:rPr>
            </w:pPr>
            <w:r w:rsidRPr="00A632FB">
              <w:rPr>
                <w:sz w:val="32"/>
                <w:szCs w:val="32"/>
              </w:rPr>
              <w:t xml:space="preserve">Cho đường tròn (O) đường kính AB. Dây cung CD không cắt  AB. Gọi H và K theo  thứ tự là chân các đường vuông góc kẻ từ A và B đến đường thẳng CD. Chứng minh: </w:t>
            </w:r>
          </w:p>
          <w:p w:rsidR="004455B4" w:rsidRPr="00A632FB" w:rsidRDefault="004455B4" w:rsidP="004455B4">
            <w:pPr>
              <w:tabs>
                <w:tab w:val="left" w:pos="2535"/>
              </w:tabs>
              <w:rPr>
                <w:b/>
                <w:sz w:val="32"/>
                <w:szCs w:val="32"/>
              </w:rPr>
            </w:pPr>
            <w:r w:rsidRPr="00A632FB">
              <w:rPr>
                <w:sz w:val="32"/>
                <w:szCs w:val="32"/>
              </w:rPr>
              <w:t>a)</w:t>
            </w:r>
            <w:smartTag w:uri="urn:schemas-microsoft-com:office:smarttags" w:element="place">
              <w:r w:rsidRPr="00A632FB">
                <w:rPr>
                  <w:sz w:val="32"/>
                  <w:szCs w:val="32"/>
                </w:rPr>
                <w:t>OM</w:t>
              </w:r>
            </w:smartTag>
            <w:r>
              <w:rPr>
                <w:sz w:val="32"/>
                <w:szCs w:val="32"/>
              </w:rPr>
              <w:t>//AH và CH=DK.</w:t>
            </w:r>
            <w:r w:rsidRPr="00A632FB">
              <w:rPr>
                <w:sz w:val="32"/>
                <w:szCs w:val="32"/>
              </w:rPr>
              <w:t xml:space="preserve"> </w:t>
            </w:r>
            <w:r>
              <w:rPr>
                <w:sz w:val="32"/>
                <w:szCs w:val="32"/>
              </w:rPr>
              <w:t xml:space="preserve">                                                                    </w:t>
            </w:r>
            <w:r w:rsidRPr="00A632FB">
              <w:rPr>
                <w:sz w:val="32"/>
                <w:szCs w:val="32"/>
              </w:rPr>
              <w:t xml:space="preserve">   </w:t>
            </w:r>
            <w:r w:rsidRPr="00A632FB">
              <w:rPr>
                <w:b/>
                <w:sz w:val="32"/>
                <w:szCs w:val="32"/>
              </w:rPr>
              <w:t>(1,5 điểm)</w:t>
            </w:r>
            <w:r w:rsidRPr="00A632FB">
              <w:rPr>
                <w:sz w:val="32"/>
                <w:szCs w:val="32"/>
              </w:rPr>
              <w:t xml:space="preserve">                                                                             </w:t>
            </w:r>
          </w:p>
          <w:p w:rsidR="004455B4" w:rsidRPr="00A632FB" w:rsidRDefault="004455B4" w:rsidP="004455B4">
            <w:pPr>
              <w:tabs>
                <w:tab w:val="left" w:pos="2535"/>
              </w:tabs>
              <w:rPr>
                <w:b/>
                <w:sz w:val="32"/>
                <w:szCs w:val="32"/>
              </w:rPr>
            </w:pPr>
            <w:r w:rsidRPr="00A632FB">
              <w:rPr>
                <w:sz w:val="32"/>
                <w:szCs w:val="32"/>
              </w:rPr>
              <w:t xml:space="preserve">b)Tứ giác AHDE nội tiếp trong đường tròn.      </w:t>
            </w:r>
            <w:r>
              <w:rPr>
                <w:sz w:val="32"/>
                <w:szCs w:val="32"/>
              </w:rPr>
              <w:t xml:space="preserve">                                 </w:t>
            </w:r>
            <w:r w:rsidRPr="00A632FB">
              <w:rPr>
                <w:sz w:val="32"/>
                <w:szCs w:val="32"/>
              </w:rPr>
              <w:t xml:space="preserve"> </w:t>
            </w:r>
            <w:r w:rsidRPr="00A632FB">
              <w:rPr>
                <w:b/>
                <w:sz w:val="32"/>
                <w:szCs w:val="32"/>
              </w:rPr>
              <w:t>(0,5 điểm)</w:t>
            </w:r>
            <w:r w:rsidRPr="00A632FB">
              <w:rPr>
                <w:sz w:val="32"/>
                <w:szCs w:val="32"/>
              </w:rPr>
              <w:t xml:space="preserve">                                          </w:t>
            </w:r>
          </w:p>
          <w:p w:rsidR="004455B4" w:rsidRPr="00A632FB" w:rsidRDefault="004455B4" w:rsidP="004455B4">
            <w:pPr>
              <w:tabs>
                <w:tab w:val="left" w:pos="2535"/>
              </w:tabs>
              <w:rPr>
                <w:sz w:val="32"/>
                <w:szCs w:val="32"/>
              </w:rPr>
            </w:pPr>
            <w:r w:rsidRPr="00A632FB">
              <w:rPr>
                <w:sz w:val="32"/>
                <w:szCs w:val="32"/>
              </w:rPr>
              <w:t xml:space="preserve">c) </w:t>
            </w:r>
            <w:r w:rsidRPr="00A632FB">
              <w:rPr>
                <w:position w:val="-6"/>
                <w:sz w:val="32"/>
                <w:szCs w:val="32"/>
              </w:rPr>
              <w:object w:dxaOrig="1359" w:dyaOrig="360">
                <v:shape id="_x0000_i1983" type="#_x0000_t75" style="width:67.95pt;height:18pt" o:ole="">
                  <v:imagedata r:id="rId1835" o:title=""/>
                </v:shape>
                <o:OLEObject Type="Embed" ProgID="Equation.DSMT4" ShapeID="_x0000_i1983" DrawAspect="Content" ObjectID="_1586712990" r:id="rId1836"/>
              </w:object>
            </w:r>
            <w:r w:rsidRPr="00A632FB">
              <w:rPr>
                <w:sz w:val="32"/>
                <w:szCs w:val="32"/>
              </w:rPr>
              <w:t xml:space="preserve"> và ME</w:t>
            </w:r>
            <w:r w:rsidRPr="00A632FB">
              <w:rPr>
                <w:position w:val="-4"/>
                <w:sz w:val="32"/>
                <w:szCs w:val="32"/>
              </w:rPr>
              <w:object w:dxaOrig="200" w:dyaOrig="240">
                <v:shape id="_x0000_i1984" type="#_x0000_t75" style="width:10pt;height:12pt" o:ole="">
                  <v:imagedata r:id="rId1837" o:title=""/>
                </v:shape>
                <o:OLEObject Type="Embed" ProgID="Equation.DSMT4" ShapeID="_x0000_i1984" DrawAspect="Content" ObjectID="_1586712991" r:id="rId1838"/>
              </w:object>
            </w:r>
            <w:r w:rsidRPr="00A632FB">
              <w:rPr>
                <w:sz w:val="32"/>
                <w:szCs w:val="32"/>
              </w:rPr>
              <w:t>OD.Khi ME=OD , hãy xét xem tứ giác OMDE là hình gì?</w:t>
            </w:r>
          </w:p>
          <w:p w:rsidR="004455B4" w:rsidRPr="00A632FB" w:rsidRDefault="004455B4" w:rsidP="004455B4">
            <w:pPr>
              <w:tabs>
                <w:tab w:val="left" w:pos="2535"/>
              </w:tabs>
              <w:jc w:val="right"/>
              <w:rPr>
                <w:b/>
                <w:sz w:val="32"/>
                <w:szCs w:val="32"/>
              </w:rPr>
            </w:pPr>
            <w:r w:rsidRPr="00A632FB">
              <w:rPr>
                <w:b/>
                <w:sz w:val="32"/>
                <w:szCs w:val="32"/>
              </w:rPr>
              <w:t>(1,5 điểm)</w:t>
            </w:r>
          </w:p>
          <w:p w:rsidR="004455B4" w:rsidRPr="00A632FB" w:rsidRDefault="004455B4" w:rsidP="004455B4">
            <w:pPr>
              <w:tabs>
                <w:tab w:val="left" w:pos="2535"/>
              </w:tabs>
              <w:jc w:val="center"/>
              <w:rPr>
                <w:b/>
                <w:sz w:val="32"/>
                <w:szCs w:val="32"/>
              </w:rPr>
            </w:pPr>
            <w:r w:rsidRPr="00A632FB">
              <w:rPr>
                <w:b/>
                <w:sz w:val="32"/>
                <w:szCs w:val="32"/>
              </w:rPr>
              <w:t>---------Hết-------</w:t>
            </w:r>
          </w:p>
          <w:p w:rsidR="00CC7A12" w:rsidRPr="003B691E" w:rsidRDefault="00CC7A12"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179</w:t>
            </w:r>
          </w:p>
          <w:tbl>
            <w:tblPr>
              <w:tblW w:w="9810" w:type="dxa"/>
              <w:tblInd w:w="108" w:type="dxa"/>
              <w:tblLook w:val="01E0" w:firstRow="1" w:lastRow="1" w:firstColumn="1" w:lastColumn="1" w:noHBand="0" w:noVBand="0"/>
            </w:tblPr>
            <w:tblGrid>
              <w:gridCol w:w="3420"/>
              <w:gridCol w:w="6390"/>
            </w:tblGrid>
            <w:tr w:rsidR="00A24097" w:rsidRPr="00E5741C" w:rsidTr="00050611">
              <w:tc>
                <w:tcPr>
                  <w:tcW w:w="3420" w:type="dxa"/>
                </w:tcPr>
                <w:p w:rsidR="00A24097" w:rsidRPr="00E5741C" w:rsidRDefault="00A24097" w:rsidP="00050611">
                  <w:pPr>
                    <w:jc w:val="center"/>
                    <w:rPr>
                      <w:rFonts w:ascii=".VnTimeH" w:hAnsi=".VnTimeH"/>
                      <w:b/>
                      <w:spacing w:val="-6"/>
                      <w:sz w:val="24"/>
                      <w:szCs w:val="24"/>
                    </w:rPr>
                  </w:pPr>
                  <w:r w:rsidRPr="00E5741C">
                    <w:rPr>
                      <w:rFonts w:ascii=".VnTimeH" w:hAnsi=".VnTimeH"/>
                      <w:b/>
                      <w:spacing w:val="-6"/>
                      <w:sz w:val="24"/>
                      <w:szCs w:val="24"/>
                    </w:rPr>
                    <w:t>Së gi¸o dôc vµ ®µo t¹o</w:t>
                  </w:r>
                </w:p>
                <w:p w:rsidR="00A24097" w:rsidRPr="00E5741C" w:rsidRDefault="00A24097" w:rsidP="00050611">
                  <w:pPr>
                    <w:jc w:val="center"/>
                    <w:rPr>
                      <w:rFonts w:ascii=".VnTimeH" w:hAnsi=".VnTimeH"/>
                      <w:b/>
                      <w:spacing w:val="-6"/>
                      <w:sz w:val="24"/>
                      <w:szCs w:val="24"/>
                    </w:rPr>
                  </w:pPr>
                  <w:r w:rsidRPr="00E5741C">
                    <w:rPr>
                      <w:rFonts w:ascii=".VnTimeH" w:hAnsi=".VnTimeH"/>
                      <w:b/>
                      <w:spacing w:val="-6"/>
                      <w:sz w:val="24"/>
                      <w:szCs w:val="24"/>
                    </w:rPr>
                    <w:t>H­ng yªn</w:t>
                  </w:r>
                </w:p>
                <w:p w:rsidR="00A24097" w:rsidRPr="00E5741C" w:rsidRDefault="00A24097" w:rsidP="00050611">
                  <w:pPr>
                    <w:jc w:val="center"/>
                    <w:rPr>
                      <w:sz w:val="24"/>
                      <w:szCs w:val="24"/>
                    </w:rPr>
                  </w:pPr>
                  <w:r>
                    <w:rPr>
                      <w:noProof/>
                      <w:sz w:val="24"/>
                      <w:szCs w:val="24"/>
                      <w:lang w:val="en-US"/>
                    </w:rPr>
                    <mc:AlternateContent>
                      <mc:Choice Requires="wps">
                        <w:drawing>
                          <wp:anchor distT="0" distB="0" distL="114300" distR="114300" simplePos="0" relativeHeight="251749376" behindDoc="0" locked="0" layoutInCell="1" allowOverlap="1" wp14:anchorId="4807D261" wp14:editId="6F1E9DCA">
                            <wp:simplePos x="0" y="0"/>
                            <wp:positionH relativeFrom="column">
                              <wp:posOffset>739775</wp:posOffset>
                            </wp:positionH>
                            <wp:positionV relativeFrom="paragraph">
                              <wp:posOffset>44450</wp:posOffset>
                            </wp:positionV>
                            <wp:extent cx="760095" cy="0"/>
                            <wp:effectExtent l="8255" t="5080" r="12700" b="13970"/>
                            <wp:wrapNone/>
                            <wp:docPr id="1375" name="Straight Connector 13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00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5"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25pt,3.5pt" to="118.1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"/>
                        </w:pict>
                      </mc:Fallback>
                    </mc:AlternateContent>
                  </w:r>
                </w:p>
                <w:p w:rsidR="00A24097" w:rsidRPr="00E5741C" w:rsidRDefault="00A24097" w:rsidP="00050611">
                  <w:pPr>
                    <w:jc w:val="center"/>
                    <w:rPr>
                      <w:rFonts w:ascii=".VnTimeH" w:hAnsi=".VnTimeH"/>
                      <w:b/>
                      <w:sz w:val="24"/>
                      <w:szCs w:val="24"/>
                    </w:rPr>
                  </w:pPr>
                  <w:r w:rsidRPr="00E5741C">
                    <w:rPr>
                      <w:rFonts w:ascii=".VnTimeH" w:hAnsi=".VnTimeH"/>
                      <w:b/>
                      <w:sz w:val="24"/>
                      <w:szCs w:val="24"/>
                    </w:rPr>
                    <w:t>®Ò thi chÝnh thøc</w:t>
                  </w:r>
                </w:p>
              </w:tc>
              <w:tc>
                <w:tcPr>
                  <w:tcW w:w="6390" w:type="dxa"/>
                </w:tcPr>
                <w:p w:rsidR="00A24097" w:rsidRPr="00E5741C" w:rsidRDefault="00A24097" w:rsidP="00050611">
                  <w:pPr>
                    <w:jc w:val="center"/>
                    <w:rPr>
                      <w:rFonts w:ascii=".VnTimeH" w:hAnsi=".VnTimeH"/>
                      <w:b/>
                      <w:sz w:val="24"/>
                      <w:szCs w:val="24"/>
                    </w:rPr>
                  </w:pPr>
                  <w:r w:rsidRPr="00E5741C">
                    <w:rPr>
                      <w:rFonts w:ascii=".VnTimeH" w:hAnsi=".VnTimeH"/>
                      <w:b/>
                      <w:sz w:val="24"/>
                      <w:szCs w:val="24"/>
                    </w:rPr>
                    <w:t>kú thi tuyÓn sinh vµo líp 10 thpt</w:t>
                  </w:r>
                </w:p>
                <w:p w:rsidR="00A24097" w:rsidRPr="00E5741C" w:rsidRDefault="00A24097" w:rsidP="00050611">
                  <w:pPr>
                    <w:jc w:val="center"/>
                    <w:rPr>
                      <w:b/>
                      <w:spacing w:val="8"/>
                      <w:sz w:val="24"/>
                      <w:szCs w:val="24"/>
                    </w:rPr>
                  </w:pPr>
                  <w:r w:rsidRPr="00E5741C">
                    <w:rPr>
                      <w:rFonts w:ascii=".VnTimeH" w:hAnsi=".VnTimeH"/>
                      <w:b/>
                      <w:spacing w:val="8"/>
                      <w:sz w:val="24"/>
                      <w:szCs w:val="24"/>
                    </w:rPr>
                    <w:t>N¨m häc 2013 - 2014</w:t>
                  </w:r>
                </w:p>
                <w:p w:rsidR="00A24097" w:rsidRDefault="00A24097" w:rsidP="00050611">
                  <w:pPr>
                    <w:jc w:val="center"/>
                    <w:rPr>
                      <w:rFonts w:ascii=".VnTimeH" w:hAnsi=".VnTimeH"/>
                      <w:sz w:val="24"/>
                      <w:szCs w:val="24"/>
                    </w:rPr>
                  </w:pPr>
                  <w:r w:rsidRPr="00E5741C">
                    <w:rPr>
                      <w:rFonts w:ascii=".VnTime" w:hAnsi=".VnTime"/>
                      <w:b/>
                      <w:sz w:val="24"/>
                      <w:szCs w:val="24"/>
                    </w:rPr>
                    <w:t>M«n thi</w:t>
                  </w:r>
                  <w:r w:rsidRPr="00E5741C">
                    <w:rPr>
                      <w:sz w:val="24"/>
                      <w:szCs w:val="24"/>
                    </w:rPr>
                    <w:t>:</w:t>
                  </w:r>
                  <w:r w:rsidRPr="00E5741C">
                    <w:rPr>
                      <w:rFonts w:ascii=".VnTimeH" w:hAnsi=".VnTimeH"/>
                      <w:sz w:val="24"/>
                      <w:szCs w:val="24"/>
                    </w:rPr>
                    <w:t xml:space="preserve"> To¸n</w:t>
                  </w:r>
                </w:p>
                <w:p w:rsidR="00A24097" w:rsidRPr="0065004B" w:rsidRDefault="00A24097" w:rsidP="00050611">
                  <w:pPr>
                    <w:jc w:val="center"/>
                    <w:rPr>
                      <w:rFonts w:ascii=".VnTime" w:hAnsi=".VnTime"/>
                      <w:sz w:val="24"/>
                      <w:szCs w:val="24"/>
                    </w:rPr>
                  </w:pPr>
                  <w:r>
                    <w:rPr>
                      <w:rFonts w:ascii=".VnTimeH" w:hAnsi=".VnTimeH"/>
                      <w:sz w:val="24"/>
                      <w:szCs w:val="24"/>
                    </w:rPr>
                    <w:t>N</w:t>
                  </w:r>
                  <w:r>
                    <w:rPr>
                      <w:rFonts w:ascii=".VnTime" w:hAnsi=".VnTime"/>
                      <w:sz w:val="24"/>
                      <w:szCs w:val="24"/>
                    </w:rPr>
                    <w:t>gµy thi : 10 th¸ng 7 n¨m 2013</w:t>
                  </w:r>
                </w:p>
                <w:p w:rsidR="00A24097" w:rsidRPr="00E5741C" w:rsidRDefault="00A24097" w:rsidP="00050611">
                  <w:pPr>
                    <w:jc w:val="center"/>
                    <w:rPr>
                      <w:rFonts w:ascii=".VnTime" w:hAnsi=".VnTime"/>
                      <w:i/>
                      <w:sz w:val="24"/>
                      <w:szCs w:val="24"/>
                    </w:rPr>
                  </w:pPr>
                  <w:r>
                    <w:rPr>
                      <w:rFonts w:ascii=".VnTimeH" w:hAnsi=".VnTimeH"/>
                      <w:b/>
                      <w:noProof/>
                      <w:sz w:val="24"/>
                      <w:szCs w:val="24"/>
                      <w:lang w:val="en-US"/>
                    </w:rPr>
                    <mc:AlternateContent>
                      <mc:Choice Requires="wps">
                        <w:drawing>
                          <wp:anchor distT="0" distB="0" distL="114300" distR="114300" simplePos="0" relativeHeight="251750400" behindDoc="0" locked="0" layoutInCell="1" allowOverlap="1" wp14:anchorId="04984453" wp14:editId="6081D3E1">
                            <wp:simplePos x="0" y="0"/>
                            <wp:positionH relativeFrom="column">
                              <wp:posOffset>1076960</wp:posOffset>
                            </wp:positionH>
                            <wp:positionV relativeFrom="paragraph">
                              <wp:posOffset>287020</wp:posOffset>
                            </wp:positionV>
                            <wp:extent cx="1729740" cy="0"/>
                            <wp:effectExtent l="12065" t="6350" r="10795" b="12700"/>
                            <wp:wrapNone/>
                            <wp:docPr id="1374" name="Straight Connector 1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97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4"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8pt,22.6pt" to="221pt,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"/>
                        </w:pict>
                      </mc:Fallback>
                    </mc:AlternateContent>
                  </w:r>
                  <w:r w:rsidRPr="00E5741C">
                    <w:rPr>
                      <w:rFonts w:ascii=".VnTime" w:hAnsi=".VnTime"/>
                      <w:i/>
                      <w:sz w:val="24"/>
                      <w:szCs w:val="24"/>
                    </w:rPr>
                    <w:t>Thêi gian lµm bµi: 120 phót</w:t>
                  </w:r>
                </w:p>
                <w:p w:rsidR="00A24097" w:rsidRPr="00E5741C" w:rsidRDefault="00A24097" w:rsidP="00050611">
                  <w:pPr>
                    <w:jc w:val="center"/>
                    <w:rPr>
                      <w:sz w:val="24"/>
                      <w:szCs w:val="24"/>
                    </w:rPr>
                  </w:pPr>
                </w:p>
              </w:tc>
            </w:tr>
          </w:tbl>
          <w:p w:rsidR="00A24097" w:rsidRPr="00E5741C" w:rsidRDefault="00A24097" w:rsidP="00A24097">
            <w:pPr>
              <w:rPr>
                <w:rFonts w:ascii="Times New Roman" w:hAnsi="Times New Roman"/>
                <w:sz w:val="24"/>
                <w:szCs w:val="24"/>
              </w:rPr>
            </w:pPr>
            <w:r w:rsidRPr="00E5741C">
              <w:rPr>
                <w:rFonts w:ascii="Times New Roman" w:hAnsi="Times New Roman"/>
                <w:b/>
                <w:sz w:val="24"/>
                <w:szCs w:val="24"/>
              </w:rPr>
              <w:t>Câu</w:t>
            </w:r>
            <w:r w:rsidRPr="00E5741C">
              <w:rPr>
                <w:rFonts w:ascii="Times New Roman" w:hAnsi="Times New Roman"/>
                <w:sz w:val="24"/>
                <w:szCs w:val="24"/>
              </w:rPr>
              <w:t xml:space="preserve"> 1:</w:t>
            </w:r>
            <w:r>
              <w:rPr>
                <w:rFonts w:ascii="Times New Roman" w:hAnsi="Times New Roman"/>
                <w:sz w:val="24"/>
                <w:szCs w:val="24"/>
              </w:rPr>
              <w:t xml:space="preserve"> ( 2 điểm )</w:t>
            </w:r>
          </w:p>
          <w:p w:rsidR="00A24097" w:rsidRPr="00E5741C" w:rsidRDefault="00A24097" w:rsidP="004242C7">
            <w:pPr>
              <w:numPr>
                <w:ilvl w:val="0"/>
                <w:numId w:val="35"/>
              </w:numPr>
              <w:spacing w:after="200"/>
              <w:rPr>
                <w:rFonts w:ascii="Times New Roman" w:hAnsi="Times New Roman"/>
                <w:sz w:val="24"/>
                <w:szCs w:val="24"/>
              </w:rPr>
            </w:pPr>
            <w:r w:rsidRPr="00E5741C">
              <w:rPr>
                <w:rFonts w:ascii="Times New Roman" w:hAnsi="Times New Roman"/>
                <w:sz w:val="24"/>
                <w:szCs w:val="24"/>
              </w:rPr>
              <w:t>Rút gọn P =</w:t>
            </w:r>
            <w:r w:rsidRPr="00E5741C">
              <w:rPr>
                <w:rFonts w:ascii="Times New Roman" w:hAnsi="Times New Roman"/>
                <w:position w:val="-28"/>
                <w:sz w:val="24"/>
                <w:szCs w:val="24"/>
              </w:rPr>
              <w:object w:dxaOrig="999" w:dyaOrig="720">
                <v:shape id="_x0000_i1985" type="#_x0000_t75" style="width:49.95pt;height:36pt" o:ole="">
                  <v:imagedata r:id="rId1839" o:title=""/>
                </v:shape>
                <o:OLEObject Type="Embed" ProgID="Equation.DSMT4" ShapeID="_x0000_i1985" DrawAspect="Content" ObjectID="_1586712992" r:id="rId1840"/>
              </w:object>
            </w:r>
          </w:p>
          <w:p w:rsidR="00A24097" w:rsidRPr="00E5741C" w:rsidRDefault="00A24097" w:rsidP="004242C7">
            <w:pPr>
              <w:numPr>
                <w:ilvl w:val="0"/>
                <w:numId w:val="35"/>
              </w:numPr>
              <w:spacing w:after="200"/>
              <w:rPr>
                <w:rFonts w:ascii="Times New Roman" w:hAnsi="Times New Roman"/>
                <w:sz w:val="24"/>
                <w:szCs w:val="24"/>
              </w:rPr>
            </w:pPr>
            <w:r w:rsidRPr="00E5741C">
              <w:rPr>
                <w:rFonts w:ascii="Times New Roman" w:hAnsi="Times New Roman"/>
                <w:sz w:val="24"/>
                <w:szCs w:val="24"/>
              </w:rPr>
              <w:t>Tìm m để đường thẳng y = 2x + m đi qua A(-1; 3)</w:t>
            </w:r>
          </w:p>
          <w:p w:rsidR="00A24097" w:rsidRPr="00E5741C" w:rsidRDefault="00A24097" w:rsidP="004242C7">
            <w:pPr>
              <w:numPr>
                <w:ilvl w:val="0"/>
                <w:numId w:val="35"/>
              </w:numPr>
              <w:spacing w:after="200"/>
              <w:rPr>
                <w:rFonts w:ascii="Times New Roman" w:hAnsi="Times New Roman"/>
                <w:sz w:val="24"/>
                <w:szCs w:val="24"/>
              </w:rPr>
            </w:pPr>
            <w:r w:rsidRPr="00E5741C">
              <w:rPr>
                <w:rFonts w:ascii="Times New Roman" w:hAnsi="Times New Roman"/>
                <w:sz w:val="24"/>
                <w:szCs w:val="24"/>
              </w:rPr>
              <w:t xml:space="preserve">Tìm tung độ của điểm A trên (P) y = </w:t>
            </w:r>
            <w:r w:rsidRPr="00E5741C">
              <w:rPr>
                <w:rFonts w:ascii="Times New Roman" w:hAnsi="Times New Roman"/>
                <w:position w:val="-24"/>
                <w:sz w:val="24"/>
                <w:szCs w:val="24"/>
              </w:rPr>
              <w:object w:dxaOrig="460" w:dyaOrig="620">
                <v:shape id="_x0000_i1986" type="#_x0000_t75" style="width:23pt;height:31pt" o:ole="">
                  <v:imagedata r:id="rId1841" o:title=""/>
                </v:shape>
                <o:OLEObject Type="Embed" ProgID="Equation.DSMT4" ShapeID="_x0000_i1986" DrawAspect="Content" ObjectID="_1586712993" r:id="rId1842"/>
              </w:object>
            </w:r>
            <w:r w:rsidRPr="00E5741C">
              <w:rPr>
                <w:rFonts w:ascii="Times New Roman" w:hAnsi="Times New Roman"/>
                <w:sz w:val="24"/>
                <w:szCs w:val="24"/>
              </w:rPr>
              <w:t>biết A có hoành độ x = -2.</w:t>
            </w:r>
          </w:p>
          <w:p w:rsidR="00A24097" w:rsidRPr="00E5741C" w:rsidRDefault="00A24097" w:rsidP="00A24097">
            <w:pPr>
              <w:rPr>
                <w:rFonts w:ascii="Times New Roman" w:hAnsi="Times New Roman"/>
                <w:sz w:val="24"/>
                <w:szCs w:val="24"/>
              </w:rPr>
            </w:pPr>
            <w:r w:rsidRPr="00E5741C">
              <w:rPr>
                <w:rFonts w:ascii="Times New Roman" w:hAnsi="Times New Roman"/>
                <w:b/>
                <w:sz w:val="24"/>
                <w:szCs w:val="24"/>
              </w:rPr>
              <w:t>Câu</w:t>
            </w:r>
            <w:r w:rsidRPr="00E5741C">
              <w:rPr>
                <w:rFonts w:ascii="Times New Roman" w:hAnsi="Times New Roman"/>
                <w:sz w:val="24"/>
                <w:szCs w:val="24"/>
              </w:rPr>
              <w:t xml:space="preserve"> 2: </w:t>
            </w:r>
            <w:r>
              <w:rPr>
                <w:rFonts w:ascii="Times New Roman" w:hAnsi="Times New Roman"/>
                <w:sz w:val="24"/>
                <w:szCs w:val="24"/>
              </w:rPr>
              <w:t>( 2 điểm )</w:t>
            </w:r>
          </w:p>
          <w:p w:rsidR="00A24097" w:rsidRPr="00E5741C" w:rsidRDefault="00A24097" w:rsidP="00A24097">
            <w:pPr>
              <w:rPr>
                <w:rFonts w:ascii="Times New Roman" w:hAnsi="Times New Roman"/>
                <w:sz w:val="24"/>
                <w:szCs w:val="24"/>
              </w:rPr>
            </w:pPr>
            <w:r>
              <w:rPr>
                <w:rFonts w:ascii="Times New Roman" w:hAnsi="Times New Roman"/>
                <w:sz w:val="24"/>
                <w:szCs w:val="24"/>
              </w:rPr>
              <w:t xml:space="preserve">      </w:t>
            </w:r>
            <w:r w:rsidRPr="00E5741C">
              <w:rPr>
                <w:rFonts w:ascii="Times New Roman" w:hAnsi="Times New Roman"/>
                <w:sz w:val="24"/>
                <w:szCs w:val="24"/>
              </w:rPr>
              <w:t>Cho phương trình x</w:t>
            </w:r>
            <w:r w:rsidRPr="00E5741C">
              <w:rPr>
                <w:rFonts w:ascii="Times New Roman" w:hAnsi="Times New Roman"/>
                <w:sz w:val="24"/>
                <w:szCs w:val="24"/>
                <w:vertAlign w:val="superscript"/>
              </w:rPr>
              <w:t>2</w:t>
            </w:r>
            <w:r w:rsidRPr="00E5741C">
              <w:rPr>
                <w:rFonts w:ascii="Times New Roman" w:hAnsi="Times New Roman"/>
                <w:sz w:val="24"/>
                <w:szCs w:val="24"/>
              </w:rPr>
              <w:t xml:space="preserve"> -2mx -3 = 0</w:t>
            </w:r>
          </w:p>
          <w:p w:rsidR="00A24097" w:rsidRPr="00E5741C" w:rsidRDefault="00A24097" w:rsidP="004242C7">
            <w:pPr>
              <w:numPr>
                <w:ilvl w:val="0"/>
                <w:numId w:val="36"/>
              </w:numPr>
              <w:spacing w:after="200"/>
              <w:rPr>
                <w:rFonts w:ascii="Times New Roman" w:hAnsi="Times New Roman"/>
                <w:sz w:val="24"/>
                <w:szCs w:val="24"/>
              </w:rPr>
            </w:pPr>
            <w:r w:rsidRPr="00E5741C">
              <w:rPr>
                <w:rFonts w:ascii="Times New Roman" w:hAnsi="Times New Roman"/>
                <w:sz w:val="24"/>
                <w:szCs w:val="24"/>
              </w:rPr>
              <w:t>Giải phương trình khi m = 1</w:t>
            </w:r>
          </w:p>
          <w:p w:rsidR="00A24097" w:rsidRPr="00E5741C" w:rsidRDefault="00A24097" w:rsidP="004242C7">
            <w:pPr>
              <w:numPr>
                <w:ilvl w:val="0"/>
                <w:numId w:val="36"/>
              </w:numPr>
              <w:spacing w:after="200"/>
              <w:rPr>
                <w:rFonts w:ascii="Times New Roman" w:hAnsi="Times New Roman"/>
                <w:sz w:val="24"/>
                <w:szCs w:val="24"/>
              </w:rPr>
            </w:pPr>
            <w:r w:rsidRPr="00E5741C">
              <w:rPr>
                <w:rFonts w:ascii="Times New Roman" w:hAnsi="Times New Roman"/>
                <w:sz w:val="24"/>
                <w:szCs w:val="24"/>
              </w:rPr>
              <w:t>Tìm m để phương trình có hai nghiệm phân biệt x</w:t>
            </w:r>
            <w:r w:rsidRPr="00E5741C">
              <w:rPr>
                <w:rFonts w:ascii="Times New Roman" w:hAnsi="Times New Roman"/>
                <w:sz w:val="24"/>
                <w:szCs w:val="24"/>
                <w:vertAlign w:val="subscript"/>
              </w:rPr>
              <w:t>1</w:t>
            </w:r>
            <w:r w:rsidRPr="00E5741C">
              <w:rPr>
                <w:rFonts w:ascii="Times New Roman" w:hAnsi="Times New Roman"/>
                <w:sz w:val="24"/>
                <w:szCs w:val="24"/>
              </w:rPr>
              <w:t>, x</w:t>
            </w:r>
            <w:r w:rsidRPr="00E5741C">
              <w:rPr>
                <w:rFonts w:ascii="Times New Roman" w:hAnsi="Times New Roman"/>
                <w:sz w:val="24"/>
                <w:szCs w:val="24"/>
                <w:vertAlign w:val="subscript"/>
              </w:rPr>
              <w:t>2</w:t>
            </w:r>
            <w:r w:rsidRPr="00E5741C">
              <w:rPr>
                <w:rFonts w:ascii="Times New Roman" w:hAnsi="Times New Roman"/>
                <w:sz w:val="24"/>
                <w:szCs w:val="24"/>
              </w:rPr>
              <w:t xml:space="preserve"> thoả mãn </w:t>
            </w:r>
            <w:r w:rsidRPr="00E5741C">
              <w:rPr>
                <w:rFonts w:ascii="Times New Roman" w:hAnsi="Times New Roman"/>
                <w:position w:val="-14"/>
                <w:sz w:val="24"/>
                <w:szCs w:val="24"/>
              </w:rPr>
              <w:object w:dxaOrig="1200" w:dyaOrig="400">
                <v:shape id="_x0000_i1987" type="#_x0000_t75" style="width:60pt;height:20pt" o:ole="">
                  <v:imagedata r:id="rId1843" o:title=""/>
                </v:shape>
                <o:OLEObject Type="Embed" ProgID="Equation.DSMT4" ShapeID="_x0000_i1987" DrawAspect="Content" ObjectID="_1586712994" r:id="rId1844"/>
              </w:object>
            </w:r>
          </w:p>
          <w:p w:rsidR="00A24097" w:rsidRPr="00E5741C" w:rsidRDefault="00A24097" w:rsidP="00A24097">
            <w:pPr>
              <w:rPr>
                <w:rFonts w:ascii="Times New Roman" w:hAnsi="Times New Roman"/>
                <w:sz w:val="24"/>
                <w:szCs w:val="24"/>
              </w:rPr>
            </w:pPr>
            <w:r w:rsidRPr="00E5741C">
              <w:rPr>
                <w:rFonts w:ascii="Times New Roman" w:hAnsi="Times New Roman"/>
                <w:b/>
                <w:sz w:val="24"/>
                <w:szCs w:val="24"/>
              </w:rPr>
              <w:t>Câu</w:t>
            </w:r>
            <w:r w:rsidRPr="00E5741C">
              <w:rPr>
                <w:rFonts w:ascii="Times New Roman" w:hAnsi="Times New Roman"/>
                <w:sz w:val="24"/>
                <w:szCs w:val="24"/>
              </w:rPr>
              <w:t xml:space="preserve"> 3: </w:t>
            </w:r>
            <w:r>
              <w:rPr>
                <w:rFonts w:ascii="Times New Roman" w:hAnsi="Times New Roman"/>
                <w:sz w:val="24"/>
                <w:szCs w:val="24"/>
              </w:rPr>
              <w:t>( 2 điểm )</w:t>
            </w:r>
          </w:p>
          <w:p w:rsidR="00A24097" w:rsidRPr="00E5741C" w:rsidRDefault="00A24097" w:rsidP="004242C7">
            <w:pPr>
              <w:numPr>
                <w:ilvl w:val="0"/>
                <w:numId w:val="37"/>
              </w:numPr>
              <w:spacing w:after="200"/>
              <w:rPr>
                <w:rFonts w:ascii="Times New Roman" w:hAnsi="Times New Roman"/>
                <w:sz w:val="24"/>
                <w:szCs w:val="24"/>
              </w:rPr>
            </w:pPr>
            <w:r w:rsidRPr="00E5741C">
              <w:rPr>
                <w:rFonts w:ascii="Times New Roman" w:hAnsi="Times New Roman"/>
                <w:sz w:val="24"/>
                <w:szCs w:val="24"/>
              </w:rPr>
              <w:t xml:space="preserve">Giải hệ </w:t>
            </w:r>
            <w:r w:rsidRPr="00E5741C">
              <w:rPr>
                <w:rFonts w:ascii="Times New Roman" w:hAnsi="Times New Roman"/>
                <w:position w:val="-30"/>
                <w:sz w:val="24"/>
                <w:szCs w:val="24"/>
              </w:rPr>
              <w:object w:dxaOrig="1140" w:dyaOrig="720">
                <v:shape id="_x0000_i1988" type="#_x0000_t75" style="width:57pt;height:36pt" o:ole="">
                  <v:imagedata r:id="rId1845" o:title=""/>
                </v:shape>
                <o:OLEObject Type="Embed" ProgID="Equation.DSMT4" ShapeID="_x0000_i1988" DrawAspect="Content" ObjectID="_1586712995" r:id="rId1846"/>
              </w:object>
            </w:r>
          </w:p>
          <w:p w:rsidR="00A24097" w:rsidRPr="00E5741C" w:rsidRDefault="00A24097" w:rsidP="004242C7">
            <w:pPr>
              <w:numPr>
                <w:ilvl w:val="0"/>
                <w:numId w:val="37"/>
              </w:numPr>
              <w:spacing w:after="200"/>
              <w:rPr>
                <w:rFonts w:ascii="Times New Roman" w:hAnsi="Times New Roman"/>
                <w:sz w:val="24"/>
                <w:szCs w:val="24"/>
              </w:rPr>
            </w:pPr>
            <w:r w:rsidRPr="00E5741C">
              <w:rPr>
                <w:rFonts w:ascii="Times New Roman" w:hAnsi="Times New Roman"/>
                <w:sz w:val="24"/>
                <w:szCs w:val="24"/>
              </w:rPr>
              <w:t>Một người đi xe đạp từ A đến B cách nhau 20km. Khi đi từ B về A người đó tăng vận tốc thêm 2km, vì vậy thời gian về ít hơn thời gian đi 20 phút. Tính vận tốc của người đó lúc đi từ A đến B.</w:t>
            </w:r>
          </w:p>
          <w:p w:rsidR="00A24097" w:rsidRPr="00E5741C" w:rsidRDefault="00A24097" w:rsidP="00A24097">
            <w:pPr>
              <w:rPr>
                <w:rFonts w:ascii="Times New Roman" w:hAnsi="Times New Roman"/>
                <w:sz w:val="24"/>
                <w:szCs w:val="24"/>
              </w:rPr>
            </w:pPr>
            <w:r w:rsidRPr="00E5741C">
              <w:rPr>
                <w:rFonts w:ascii="Times New Roman" w:hAnsi="Times New Roman"/>
                <w:b/>
                <w:sz w:val="24"/>
                <w:szCs w:val="24"/>
              </w:rPr>
              <w:t>Câu</w:t>
            </w:r>
            <w:r w:rsidRPr="00E5741C">
              <w:rPr>
                <w:rFonts w:ascii="Times New Roman" w:hAnsi="Times New Roman"/>
                <w:sz w:val="24"/>
                <w:szCs w:val="24"/>
              </w:rPr>
              <w:t xml:space="preserve"> 4: </w:t>
            </w:r>
            <w:r>
              <w:rPr>
                <w:rFonts w:ascii="Times New Roman" w:hAnsi="Times New Roman"/>
                <w:sz w:val="24"/>
                <w:szCs w:val="24"/>
              </w:rPr>
              <w:t>( 3 điểm )</w:t>
            </w:r>
          </w:p>
          <w:p w:rsidR="00A24097" w:rsidRPr="00E5741C" w:rsidRDefault="00A24097" w:rsidP="00A24097">
            <w:pPr>
              <w:ind w:firstLine="720"/>
              <w:rPr>
                <w:rFonts w:ascii="Times New Roman" w:hAnsi="Times New Roman"/>
                <w:sz w:val="24"/>
                <w:szCs w:val="24"/>
                <w:lang w:val="fr-FR"/>
              </w:rPr>
            </w:pPr>
            <w:r w:rsidRPr="00E5741C">
              <w:rPr>
                <w:rFonts w:ascii="Times New Roman" w:hAnsi="Times New Roman"/>
                <w:sz w:val="24"/>
                <w:szCs w:val="24"/>
                <w:lang w:val="fr-FR"/>
              </w:rPr>
              <w:t>Cho nửa đường tròn tâm O đường kính AB. Điểm H thuộc đoạn thẳng AO (H khác A và O). Đường thẳng đi qua điểm H và vuông góc với AO cắt nửa đường tròn (O) tại C. Trên cung BC lấy điểm D bất kỳ (D khác B và C). Tiếp tuyến của nửa đường tròn (O) tại D cắt đường thẳng HC tại E. Gọi I là giao điểm của AD và HC.</w:t>
            </w:r>
          </w:p>
          <w:p w:rsidR="00A24097" w:rsidRPr="00E5741C" w:rsidRDefault="00A24097" w:rsidP="004242C7">
            <w:pPr>
              <w:numPr>
                <w:ilvl w:val="0"/>
                <w:numId w:val="34"/>
              </w:numPr>
              <w:tabs>
                <w:tab w:val="clear" w:pos="360"/>
                <w:tab w:val="num" w:pos="142"/>
                <w:tab w:val="left" w:pos="284"/>
              </w:tabs>
              <w:ind w:left="0" w:firstLine="0"/>
              <w:rPr>
                <w:rFonts w:ascii="Times New Roman" w:hAnsi="Times New Roman"/>
                <w:sz w:val="24"/>
                <w:szCs w:val="24"/>
                <w:lang w:val="fr-FR"/>
              </w:rPr>
            </w:pPr>
            <w:r w:rsidRPr="00E5741C">
              <w:rPr>
                <w:rFonts w:ascii="Times New Roman" w:hAnsi="Times New Roman"/>
                <w:sz w:val="24"/>
                <w:szCs w:val="24"/>
                <w:lang w:val="fr-FR"/>
              </w:rPr>
              <w:t>Chứng minh tứ giác BHID nội tiếp đường tròn.</w:t>
            </w:r>
          </w:p>
          <w:p w:rsidR="00A24097" w:rsidRPr="00E5741C" w:rsidRDefault="00A24097" w:rsidP="004242C7">
            <w:pPr>
              <w:numPr>
                <w:ilvl w:val="0"/>
                <w:numId w:val="34"/>
              </w:numPr>
              <w:tabs>
                <w:tab w:val="clear" w:pos="360"/>
                <w:tab w:val="num" w:pos="142"/>
                <w:tab w:val="left" w:pos="284"/>
              </w:tabs>
              <w:ind w:left="0" w:firstLine="0"/>
              <w:rPr>
                <w:rFonts w:ascii="Times New Roman" w:hAnsi="Times New Roman"/>
                <w:sz w:val="24"/>
                <w:szCs w:val="24"/>
                <w:lang w:val="fr-FR"/>
              </w:rPr>
            </w:pPr>
            <w:r w:rsidRPr="00E5741C">
              <w:rPr>
                <w:rFonts w:ascii="Times New Roman" w:hAnsi="Times New Roman"/>
                <w:sz w:val="24"/>
                <w:szCs w:val="24"/>
                <w:lang w:val="fr-FR"/>
              </w:rPr>
              <w:t>Chứng minh tam giác IED là tam giác cân.</w:t>
            </w:r>
          </w:p>
          <w:p w:rsidR="00A24097" w:rsidRPr="00E5741C" w:rsidRDefault="00A24097" w:rsidP="004242C7">
            <w:pPr>
              <w:numPr>
                <w:ilvl w:val="0"/>
                <w:numId w:val="34"/>
              </w:numPr>
              <w:tabs>
                <w:tab w:val="clear" w:pos="360"/>
                <w:tab w:val="num" w:pos="142"/>
                <w:tab w:val="left" w:pos="284"/>
              </w:tabs>
              <w:ind w:left="0" w:firstLine="0"/>
              <w:rPr>
                <w:rFonts w:ascii="Times New Roman" w:hAnsi="Times New Roman"/>
                <w:sz w:val="24"/>
                <w:szCs w:val="24"/>
                <w:lang w:val="fr-FR"/>
              </w:rPr>
            </w:pPr>
            <w:r w:rsidRPr="00E5741C">
              <w:rPr>
                <w:rFonts w:ascii="Times New Roman" w:hAnsi="Times New Roman"/>
                <w:sz w:val="24"/>
                <w:szCs w:val="24"/>
                <w:lang w:val="fr-FR"/>
              </w:rPr>
              <w:t>Đường thẳng qua I và song song với AB cắt BC tại K. Chứng minh tâm đường tròn ngoại tiếp tam giác ICD là trung điểm của đoạn CK.</w:t>
            </w:r>
          </w:p>
          <w:p w:rsidR="00A24097" w:rsidRPr="00E5741C" w:rsidRDefault="00A24097" w:rsidP="00A24097">
            <w:pPr>
              <w:rPr>
                <w:rFonts w:ascii="Times New Roman" w:hAnsi="Times New Roman"/>
                <w:sz w:val="24"/>
                <w:szCs w:val="24"/>
              </w:rPr>
            </w:pPr>
            <w:r w:rsidRPr="00E5741C">
              <w:rPr>
                <w:rFonts w:ascii="Times New Roman" w:hAnsi="Times New Roman"/>
                <w:b/>
                <w:sz w:val="24"/>
                <w:szCs w:val="24"/>
              </w:rPr>
              <w:t>Câu</w:t>
            </w:r>
            <w:r w:rsidRPr="00E5741C">
              <w:rPr>
                <w:rFonts w:ascii="Times New Roman" w:hAnsi="Times New Roman"/>
                <w:sz w:val="24"/>
                <w:szCs w:val="24"/>
              </w:rPr>
              <w:t xml:space="preserve"> 5: </w:t>
            </w:r>
            <w:r>
              <w:rPr>
                <w:rFonts w:ascii="Times New Roman" w:hAnsi="Times New Roman"/>
                <w:sz w:val="24"/>
                <w:szCs w:val="24"/>
              </w:rPr>
              <w:t>( 1 điểm )</w:t>
            </w:r>
          </w:p>
          <w:p w:rsidR="00A24097" w:rsidRPr="00E5741C" w:rsidRDefault="00A24097" w:rsidP="00A24097">
            <w:pPr>
              <w:rPr>
                <w:rFonts w:ascii="Times New Roman" w:hAnsi="Times New Roman"/>
                <w:sz w:val="24"/>
                <w:szCs w:val="24"/>
              </w:rPr>
            </w:pPr>
            <w:r w:rsidRPr="00E5741C">
              <w:rPr>
                <w:rFonts w:ascii="Times New Roman" w:hAnsi="Times New Roman"/>
                <w:sz w:val="24"/>
                <w:szCs w:val="24"/>
              </w:rPr>
              <w:t>Cho x, y không âm thoả mãn x</w:t>
            </w:r>
            <w:r w:rsidRPr="00E5741C">
              <w:rPr>
                <w:rFonts w:ascii="Times New Roman" w:hAnsi="Times New Roman"/>
                <w:sz w:val="24"/>
                <w:szCs w:val="24"/>
                <w:vertAlign w:val="superscript"/>
              </w:rPr>
              <w:t>2</w:t>
            </w:r>
            <w:r w:rsidRPr="00E5741C">
              <w:rPr>
                <w:rFonts w:ascii="Times New Roman" w:hAnsi="Times New Roman"/>
                <w:sz w:val="24"/>
                <w:szCs w:val="24"/>
              </w:rPr>
              <w:t>+y</w:t>
            </w:r>
            <w:r w:rsidRPr="00E5741C">
              <w:rPr>
                <w:rFonts w:ascii="Times New Roman" w:hAnsi="Times New Roman"/>
                <w:sz w:val="24"/>
                <w:szCs w:val="24"/>
                <w:vertAlign w:val="superscript"/>
              </w:rPr>
              <w:t>2</w:t>
            </w:r>
            <w:r w:rsidRPr="00E5741C">
              <w:rPr>
                <w:rFonts w:ascii="Times New Roman" w:hAnsi="Times New Roman"/>
                <w:sz w:val="24"/>
                <w:szCs w:val="24"/>
              </w:rPr>
              <w:t xml:space="preserve"> = 1. Tìm min P = </w:t>
            </w:r>
            <w:r w:rsidRPr="00E5741C">
              <w:rPr>
                <w:rFonts w:ascii="Times New Roman" w:hAnsi="Times New Roman"/>
                <w:position w:val="-12"/>
                <w:sz w:val="24"/>
                <w:szCs w:val="24"/>
              </w:rPr>
              <w:object w:dxaOrig="1800" w:dyaOrig="400">
                <v:shape id="_x0000_i1989" type="#_x0000_t75" style="width:90pt;height:20pt" o:ole="">
                  <v:imagedata r:id="rId1847" o:title=""/>
                </v:shape>
                <o:OLEObject Type="Embed" ProgID="Equation.DSMT4" ShapeID="_x0000_i1989" DrawAspect="Content" ObjectID="_1586712996" r:id="rId1848"/>
              </w:object>
            </w:r>
            <w:r w:rsidRPr="00E5741C">
              <w:rPr>
                <w:rFonts w:ascii="Times New Roman" w:hAnsi="Times New Roman"/>
                <w:sz w:val="24"/>
                <w:szCs w:val="24"/>
              </w:rPr>
              <w:t xml:space="preserve"> </w:t>
            </w:r>
          </w:p>
          <w:p w:rsidR="00A24097" w:rsidRPr="00E5741C" w:rsidRDefault="00A24097" w:rsidP="00A24097">
            <w:pPr>
              <w:rPr>
                <w:rFonts w:ascii="Times New Roman" w:hAnsi="Times New Roman"/>
                <w:sz w:val="24"/>
                <w:szCs w:val="24"/>
                <w:lang w:val="fr-FR"/>
              </w:rPr>
            </w:pPr>
          </w:p>
          <w:p w:rsidR="00A24097" w:rsidRPr="00E5741C" w:rsidRDefault="00A24097" w:rsidP="00A24097">
            <w:pPr>
              <w:rPr>
                <w:rFonts w:ascii="Times New Roman" w:hAnsi="Times New Roman"/>
                <w:sz w:val="24"/>
                <w:szCs w:val="24"/>
                <w:lang w:val="fr-FR"/>
              </w:rPr>
            </w:pPr>
          </w:p>
          <w:p w:rsidR="00A24097" w:rsidRPr="00E5741C" w:rsidRDefault="00A24097" w:rsidP="00A24097">
            <w:pPr>
              <w:rPr>
                <w:rFonts w:ascii="Times New Roman" w:hAnsi="Times New Roman"/>
                <w:sz w:val="24"/>
                <w:szCs w:val="24"/>
                <w:lang w:val="fr-FR"/>
              </w:rPr>
            </w:pPr>
          </w:p>
          <w:tbl>
            <w:tblPr>
              <w:tblW w:w="9810" w:type="dxa"/>
              <w:tblInd w:w="108" w:type="dxa"/>
              <w:tblLook w:val="01E0" w:firstRow="1" w:lastRow="1" w:firstColumn="1" w:lastColumn="1" w:noHBand="0" w:noVBand="0"/>
            </w:tblPr>
            <w:tblGrid>
              <w:gridCol w:w="3420"/>
              <w:gridCol w:w="6390"/>
            </w:tblGrid>
            <w:tr w:rsidR="00A24097" w:rsidRPr="00E5741C" w:rsidTr="00050611">
              <w:tc>
                <w:tcPr>
                  <w:tcW w:w="3420" w:type="dxa"/>
                </w:tcPr>
                <w:p w:rsidR="00A24097" w:rsidRPr="00E5741C" w:rsidRDefault="00A24097" w:rsidP="00050611">
                  <w:pPr>
                    <w:jc w:val="center"/>
                    <w:rPr>
                      <w:rFonts w:ascii=".VnTimeH" w:hAnsi=".VnTimeH"/>
                      <w:b/>
                      <w:spacing w:val="-6"/>
                      <w:sz w:val="24"/>
                      <w:szCs w:val="24"/>
                    </w:rPr>
                  </w:pPr>
                  <w:r w:rsidRPr="00E5741C">
                    <w:rPr>
                      <w:rFonts w:ascii=".VnTimeH" w:hAnsi=".VnTimeH"/>
                      <w:b/>
                      <w:spacing w:val="-6"/>
                      <w:sz w:val="24"/>
                      <w:szCs w:val="24"/>
                    </w:rPr>
                    <w:t>Së gi¸o dôc vµ ®µo t¹o</w:t>
                  </w:r>
                </w:p>
                <w:p w:rsidR="00A24097" w:rsidRPr="00E5741C" w:rsidRDefault="00A24097" w:rsidP="00050611">
                  <w:pPr>
                    <w:jc w:val="center"/>
                    <w:rPr>
                      <w:rFonts w:ascii=".VnTimeH" w:hAnsi=".VnTimeH"/>
                      <w:b/>
                      <w:spacing w:val="-6"/>
                      <w:sz w:val="24"/>
                      <w:szCs w:val="24"/>
                    </w:rPr>
                  </w:pPr>
                  <w:r w:rsidRPr="00E5741C">
                    <w:rPr>
                      <w:rFonts w:ascii=".VnTimeH" w:hAnsi=".VnTimeH"/>
                      <w:b/>
                      <w:spacing w:val="-6"/>
                      <w:sz w:val="24"/>
                      <w:szCs w:val="24"/>
                    </w:rPr>
                    <w:t>H­ng yªn</w:t>
                  </w:r>
                </w:p>
                <w:p w:rsidR="00A24097" w:rsidRPr="00E5741C" w:rsidRDefault="00A24097" w:rsidP="00050611">
                  <w:pPr>
                    <w:jc w:val="center"/>
                    <w:rPr>
                      <w:sz w:val="24"/>
                      <w:szCs w:val="24"/>
                    </w:rPr>
                  </w:pPr>
                  <w:r>
                    <w:rPr>
                      <w:noProof/>
                      <w:sz w:val="24"/>
                      <w:szCs w:val="24"/>
                      <w:lang w:val="en-US"/>
                    </w:rPr>
                    <mc:AlternateContent>
                      <mc:Choice Requires="wps">
                        <w:drawing>
                          <wp:anchor distT="0" distB="0" distL="114300" distR="114300" simplePos="0" relativeHeight="251751424" behindDoc="0" locked="0" layoutInCell="1" allowOverlap="1" wp14:anchorId="6FAA53A0" wp14:editId="745708BF">
                            <wp:simplePos x="0" y="0"/>
                            <wp:positionH relativeFrom="column">
                              <wp:posOffset>739775</wp:posOffset>
                            </wp:positionH>
                            <wp:positionV relativeFrom="paragraph">
                              <wp:posOffset>44450</wp:posOffset>
                            </wp:positionV>
                            <wp:extent cx="760095" cy="0"/>
                            <wp:effectExtent l="8255" t="9525" r="12700" b="9525"/>
                            <wp:wrapNone/>
                            <wp:docPr id="1373" name="Straight Connector 1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00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3" o:spid="_x0000_s1026" style="position:absolute;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25pt,3.5pt" to="118.1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"/>
                        </w:pict>
                      </mc:Fallback>
                    </mc:AlternateContent>
                  </w:r>
                </w:p>
                <w:p w:rsidR="00A24097" w:rsidRPr="00E5741C" w:rsidRDefault="00A24097" w:rsidP="00050611">
                  <w:pPr>
                    <w:jc w:val="center"/>
                    <w:rPr>
                      <w:rFonts w:ascii=".VnTimeH" w:hAnsi=".VnTimeH"/>
                      <w:b/>
                      <w:sz w:val="24"/>
                      <w:szCs w:val="24"/>
                    </w:rPr>
                  </w:pPr>
                  <w:r>
                    <w:rPr>
                      <w:rFonts w:ascii=".VnTimeH" w:hAnsi=".VnTimeH"/>
                      <w:b/>
                      <w:sz w:val="24"/>
                      <w:szCs w:val="24"/>
                    </w:rPr>
                    <w:t>Tr­êng thcs t©n tiÕn</w:t>
                  </w:r>
                </w:p>
              </w:tc>
              <w:tc>
                <w:tcPr>
                  <w:tcW w:w="6390" w:type="dxa"/>
                </w:tcPr>
                <w:p w:rsidR="00A24097" w:rsidRPr="00E5741C" w:rsidRDefault="00A24097" w:rsidP="00050611">
                  <w:pPr>
                    <w:jc w:val="center"/>
                    <w:rPr>
                      <w:rFonts w:ascii=".VnTimeH" w:hAnsi=".VnTimeH"/>
                      <w:b/>
                      <w:sz w:val="24"/>
                      <w:szCs w:val="24"/>
                    </w:rPr>
                  </w:pPr>
                  <w:r>
                    <w:rPr>
                      <w:rFonts w:ascii=".VnTimeH" w:hAnsi=".VnTimeH"/>
                      <w:b/>
                      <w:sz w:val="24"/>
                      <w:szCs w:val="24"/>
                    </w:rPr>
                    <w:t xml:space="preserve">Gîi ý lµm bµi </w:t>
                  </w:r>
                  <w:r w:rsidRPr="00E5741C">
                    <w:rPr>
                      <w:rFonts w:ascii=".VnTimeH" w:hAnsi=".VnTimeH"/>
                      <w:b/>
                      <w:sz w:val="24"/>
                      <w:szCs w:val="24"/>
                    </w:rPr>
                    <w:t>thi tuyÓn sinh vµo líp 10 thpt</w:t>
                  </w:r>
                </w:p>
                <w:p w:rsidR="00A24097" w:rsidRPr="00E5741C" w:rsidRDefault="00A24097" w:rsidP="00050611">
                  <w:pPr>
                    <w:jc w:val="center"/>
                    <w:rPr>
                      <w:b/>
                      <w:spacing w:val="8"/>
                      <w:sz w:val="24"/>
                      <w:szCs w:val="24"/>
                    </w:rPr>
                  </w:pPr>
                  <w:r w:rsidRPr="00E5741C">
                    <w:rPr>
                      <w:rFonts w:ascii=".VnTimeH" w:hAnsi=".VnTimeH"/>
                      <w:b/>
                      <w:spacing w:val="8"/>
                      <w:sz w:val="24"/>
                      <w:szCs w:val="24"/>
                    </w:rPr>
                    <w:t>N¨m häc 2013 - 2014</w:t>
                  </w:r>
                </w:p>
                <w:p w:rsidR="00A24097" w:rsidRDefault="00A24097" w:rsidP="00050611">
                  <w:pPr>
                    <w:jc w:val="center"/>
                    <w:rPr>
                      <w:rFonts w:ascii=".VnTimeH" w:hAnsi=".VnTimeH"/>
                      <w:sz w:val="24"/>
                      <w:szCs w:val="24"/>
                    </w:rPr>
                  </w:pPr>
                  <w:r w:rsidRPr="00E5741C">
                    <w:rPr>
                      <w:rFonts w:ascii=".VnTime" w:hAnsi=".VnTime"/>
                      <w:b/>
                      <w:sz w:val="24"/>
                      <w:szCs w:val="24"/>
                    </w:rPr>
                    <w:t>M«n thi</w:t>
                  </w:r>
                  <w:r w:rsidRPr="00E5741C">
                    <w:rPr>
                      <w:sz w:val="24"/>
                      <w:szCs w:val="24"/>
                    </w:rPr>
                    <w:t>:</w:t>
                  </w:r>
                  <w:r w:rsidRPr="00E5741C">
                    <w:rPr>
                      <w:rFonts w:ascii=".VnTimeH" w:hAnsi=".VnTimeH"/>
                      <w:sz w:val="24"/>
                      <w:szCs w:val="24"/>
                    </w:rPr>
                    <w:t xml:space="preserve"> To¸n</w:t>
                  </w:r>
                </w:p>
                <w:p w:rsidR="00A24097" w:rsidRPr="0065004B" w:rsidRDefault="00A24097" w:rsidP="00050611">
                  <w:pPr>
                    <w:jc w:val="center"/>
                    <w:rPr>
                      <w:rFonts w:ascii=".VnTime" w:hAnsi=".VnTime"/>
                      <w:sz w:val="24"/>
                      <w:szCs w:val="24"/>
                    </w:rPr>
                  </w:pPr>
                  <w:r>
                    <w:rPr>
                      <w:rFonts w:ascii=".VnTimeH" w:hAnsi=".VnTimeH"/>
                      <w:sz w:val="24"/>
                      <w:szCs w:val="24"/>
                    </w:rPr>
                    <w:t>N</w:t>
                  </w:r>
                  <w:r>
                    <w:rPr>
                      <w:rFonts w:ascii=".VnTime" w:hAnsi=".VnTime"/>
                      <w:sz w:val="24"/>
                      <w:szCs w:val="24"/>
                    </w:rPr>
                    <w:t>gµy thi : 10 th¸ng 7 n¨m 2013</w:t>
                  </w:r>
                </w:p>
                <w:p w:rsidR="00A24097" w:rsidRPr="00E5741C" w:rsidRDefault="00A24097" w:rsidP="00050611">
                  <w:pPr>
                    <w:jc w:val="center"/>
                    <w:rPr>
                      <w:rFonts w:ascii=".VnTime" w:hAnsi=".VnTime"/>
                      <w:i/>
                      <w:sz w:val="24"/>
                      <w:szCs w:val="24"/>
                    </w:rPr>
                  </w:pPr>
                  <w:r>
                    <w:rPr>
                      <w:rFonts w:ascii=".VnTimeH" w:hAnsi=".VnTimeH"/>
                      <w:b/>
                      <w:noProof/>
                      <w:sz w:val="24"/>
                      <w:szCs w:val="24"/>
                      <w:lang w:val="en-US"/>
                    </w:rPr>
                    <mc:AlternateContent>
                      <mc:Choice Requires="wps">
                        <w:drawing>
                          <wp:anchor distT="0" distB="0" distL="114300" distR="114300" simplePos="0" relativeHeight="251752448" behindDoc="0" locked="0" layoutInCell="1" allowOverlap="1" wp14:anchorId="49F78FAE" wp14:editId="394FEFA3">
                            <wp:simplePos x="0" y="0"/>
                            <wp:positionH relativeFrom="column">
                              <wp:posOffset>1076960</wp:posOffset>
                            </wp:positionH>
                            <wp:positionV relativeFrom="paragraph">
                              <wp:posOffset>287020</wp:posOffset>
                            </wp:positionV>
                            <wp:extent cx="1729740" cy="0"/>
                            <wp:effectExtent l="12065" t="10795" r="10795" b="8255"/>
                            <wp:wrapNone/>
                            <wp:docPr id="1372" name="Straight Connector 1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97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2"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8pt,22.6pt" to="221pt,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"/>
                        </w:pict>
                      </mc:Fallback>
                    </mc:AlternateContent>
                  </w:r>
                  <w:r w:rsidRPr="00E5741C">
                    <w:rPr>
                      <w:rFonts w:ascii=".VnTime" w:hAnsi=".VnTime"/>
                      <w:i/>
                      <w:sz w:val="24"/>
                      <w:szCs w:val="24"/>
                    </w:rPr>
                    <w:t>Thêi gian lµm bµi: 120 phót</w:t>
                  </w:r>
                </w:p>
                <w:p w:rsidR="00A24097" w:rsidRPr="00E5741C" w:rsidRDefault="00A24097" w:rsidP="00050611">
                  <w:pPr>
                    <w:jc w:val="center"/>
                    <w:rPr>
                      <w:sz w:val="24"/>
                      <w:szCs w:val="24"/>
                    </w:rPr>
                  </w:pPr>
                </w:p>
              </w:tc>
            </w:tr>
          </w:tbl>
          <w:p w:rsidR="00A24097" w:rsidRPr="00E5741C" w:rsidRDefault="00A24097" w:rsidP="00A24097">
            <w:pPr>
              <w:rPr>
                <w:rFonts w:ascii="Times New Roman" w:hAnsi="Times New Roman"/>
                <w:sz w:val="24"/>
                <w:szCs w:val="24"/>
              </w:rPr>
            </w:pPr>
            <w:r w:rsidRPr="00E5741C">
              <w:rPr>
                <w:rFonts w:ascii="Times New Roman" w:hAnsi="Times New Roman"/>
                <w:b/>
                <w:sz w:val="24"/>
                <w:szCs w:val="24"/>
              </w:rPr>
              <w:t>Câu</w:t>
            </w:r>
            <w:r w:rsidRPr="00E5741C">
              <w:rPr>
                <w:rFonts w:ascii="Times New Roman" w:hAnsi="Times New Roman"/>
                <w:sz w:val="24"/>
                <w:szCs w:val="24"/>
              </w:rPr>
              <w:t xml:space="preserve"> 1:</w:t>
            </w:r>
            <w:r>
              <w:rPr>
                <w:rFonts w:ascii="Times New Roman" w:hAnsi="Times New Roman"/>
                <w:sz w:val="24"/>
                <w:szCs w:val="24"/>
              </w:rPr>
              <w:t xml:space="preserve"> ( 2 điểm )</w:t>
            </w:r>
          </w:p>
          <w:p w:rsidR="00A24097" w:rsidRPr="00E5741C" w:rsidRDefault="00A24097" w:rsidP="00A24097">
            <w:pPr>
              <w:rPr>
                <w:rFonts w:ascii="Times New Roman" w:hAnsi="Times New Roman"/>
                <w:sz w:val="24"/>
                <w:szCs w:val="24"/>
              </w:rPr>
            </w:pPr>
            <w:r>
              <w:rPr>
                <w:rFonts w:ascii="Times New Roman" w:hAnsi="Times New Roman"/>
                <w:sz w:val="24"/>
                <w:szCs w:val="24"/>
              </w:rPr>
              <w:t>1)</w:t>
            </w:r>
            <w:r w:rsidRPr="00E5741C">
              <w:rPr>
                <w:rFonts w:ascii="Times New Roman" w:hAnsi="Times New Roman"/>
                <w:sz w:val="24"/>
                <w:szCs w:val="24"/>
              </w:rPr>
              <w:t>Rút gọn P =</w:t>
            </w:r>
            <w:r w:rsidRPr="00E5741C">
              <w:rPr>
                <w:rFonts w:ascii="Times New Roman" w:hAnsi="Times New Roman"/>
                <w:position w:val="-28"/>
                <w:sz w:val="24"/>
                <w:szCs w:val="24"/>
              </w:rPr>
              <w:object w:dxaOrig="4380" w:dyaOrig="740">
                <v:shape id="_x0000_i1990" type="#_x0000_t75" style="width:219pt;height:37pt" o:ole="">
                  <v:imagedata r:id="rId1849" o:title=""/>
                </v:shape>
                <o:OLEObject Type="Embed" ProgID="Equation.DSMT4" ShapeID="_x0000_i1990" DrawAspect="Content" ObjectID="_1586712997" r:id="rId1850"/>
              </w:object>
            </w:r>
            <w:r>
              <w:rPr>
                <w:rFonts w:ascii="Times New Roman" w:hAnsi="Times New Roman"/>
                <w:position w:val="-4"/>
                <w:sz w:val="24"/>
                <w:szCs w:val="24"/>
              </w:rPr>
              <w:t xml:space="preserve">                    0,75 </w:t>
            </w:r>
            <w:r>
              <w:rPr>
                <w:rFonts w:ascii="Times New Roman" w:hAnsi="Times New Roman"/>
                <w:sz w:val="24"/>
                <w:szCs w:val="24"/>
              </w:rPr>
              <w:t>điểm</w:t>
            </w:r>
            <w:r>
              <w:rPr>
                <w:rFonts w:ascii="Times New Roman" w:hAnsi="Times New Roman"/>
                <w:position w:val="-4"/>
                <w:sz w:val="24"/>
                <w:szCs w:val="24"/>
              </w:rPr>
              <w:t xml:space="preserve">          </w:t>
            </w:r>
          </w:p>
          <w:p w:rsidR="00A24097" w:rsidRDefault="00A24097" w:rsidP="00A24097">
            <w:pPr>
              <w:rPr>
                <w:rFonts w:ascii="Times New Roman" w:hAnsi="Times New Roman"/>
                <w:sz w:val="24"/>
                <w:szCs w:val="24"/>
              </w:rPr>
            </w:pPr>
            <w:r>
              <w:rPr>
                <w:rFonts w:ascii="Times New Roman" w:hAnsi="Times New Roman"/>
                <w:sz w:val="24"/>
                <w:szCs w:val="24"/>
              </w:rPr>
              <w:t>2) Đ</w:t>
            </w:r>
            <w:r w:rsidRPr="00E5741C">
              <w:rPr>
                <w:rFonts w:ascii="Times New Roman" w:hAnsi="Times New Roman"/>
                <w:sz w:val="24"/>
                <w:szCs w:val="24"/>
              </w:rPr>
              <w:t>ường thẳng y = 2x + m đi qua A(-1; 3)</w:t>
            </w:r>
            <w:r>
              <w:rPr>
                <w:rFonts w:ascii="Times New Roman" w:hAnsi="Times New Roman"/>
                <w:sz w:val="24"/>
                <w:szCs w:val="24"/>
              </w:rPr>
              <w:t xml:space="preserve"> </w:t>
            </w:r>
          </w:p>
          <w:p w:rsidR="00A24097" w:rsidRDefault="00A24097" w:rsidP="00A24097">
            <w:pPr>
              <w:rPr>
                <w:rFonts w:ascii="Times New Roman" w:hAnsi="Times New Roman"/>
                <w:sz w:val="24"/>
                <w:szCs w:val="24"/>
              </w:rPr>
            </w:pPr>
            <w:r>
              <w:rPr>
                <w:rFonts w:ascii="Times New Roman" w:hAnsi="Times New Roman"/>
                <w:sz w:val="24"/>
                <w:szCs w:val="24"/>
              </w:rPr>
              <w:t xml:space="preserve">   Nên thay x = -1 và y = 3 vào phương trình y = 2x + m  ta được : </w:t>
            </w:r>
          </w:p>
          <w:p w:rsidR="00A24097" w:rsidRDefault="00A24097" w:rsidP="00A24097">
            <w:pPr>
              <w:rPr>
                <w:rFonts w:ascii="Times New Roman" w:hAnsi="Times New Roman"/>
                <w:sz w:val="24"/>
                <w:szCs w:val="24"/>
              </w:rPr>
            </w:pPr>
            <w:r>
              <w:rPr>
                <w:rFonts w:ascii="Times New Roman" w:hAnsi="Times New Roman"/>
                <w:sz w:val="24"/>
                <w:szCs w:val="24"/>
              </w:rPr>
              <w:t xml:space="preserve">           3 = 2(-1) + m </w:t>
            </w:r>
            <w:r w:rsidRPr="00875EFE">
              <w:rPr>
                <w:rFonts w:ascii="Times New Roman" w:hAnsi="Times New Roman"/>
                <w:position w:val="-6"/>
                <w:sz w:val="24"/>
                <w:szCs w:val="24"/>
              </w:rPr>
              <w:object w:dxaOrig="380" w:dyaOrig="260">
                <v:shape id="_x0000_i1991" type="#_x0000_t75" style="width:19pt;height:13pt" o:ole="">
                  <v:imagedata r:id="rId1851" o:title=""/>
                </v:shape>
                <o:OLEObject Type="Embed" ProgID="Equation.DSMT4" ShapeID="_x0000_i1991" DrawAspect="Content" ObjectID="_1586712998" r:id="rId1852"/>
              </w:object>
            </w:r>
            <w:r>
              <w:rPr>
                <w:rFonts w:ascii="Times New Roman" w:hAnsi="Times New Roman"/>
                <w:sz w:val="24"/>
                <w:szCs w:val="24"/>
              </w:rPr>
              <w:t xml:space="preserve">m = 5                                                                      </w:t>
            </w:r>
            <w:r>
              <w:rPr>
                <w:rFonts w:ascii="Times New Roman" w:hAnsi="Times New Roman"/>
                <w:position w:val="-4"/>
                <w:sz w:val="24"/>
                <w:szCs w:val="24"/>
              </w:rPr>
              <w:t xml:space="preserve">0,75 </w:t>
            </w:r>
            <w:r>
              <w:rPr>
                <w:rFonts w:ascii="Times New Roman" w:hAnsi="Times New Roman"/>
                <w:sz w:val="24"/>
                <w:szCs w:val="24"/>
              </w:rPr>
              <w:t>điểm</w:t>
            </w:r>
            <w:r>
              <w:rPr>
                <w:rFonts w:ascii="Times New Roman" w:hAnsi="Times New Roman"/>
                <w:position w:val="-4"/>
                <w:sz w:val="24"/>
                <w:szCs w:val="24"/>
              </w:rPr>
              <w:t xml:space="preserve">          </w:t>
            </w:r>
          </w:p>
          <w:p w:rsidR="00A24097" w:rsidRDefault="00A24097" w:rsidP="00A24097">
            <w:pPr>
              <w:rPr>
                <w:rFonts w:ascii="Times New Roman" w:hAnsi="Times New Roman"/>
                <w:sz w:val="24"/>
                <w:szCs w:val="24"/>
              </w:rPr>
            </w:pPr>
            <w:r>
              <w:rPr>
                <w:rFonts w:ascii="Times New Roman" w:hAnsi="Times New Roman"/>
                <w:sz w:val="24"/>
                <w:szCs w:val="24"/>
              </w:rPr>
              <w:t>3) Đ</w:t>
            </w:r>
            <w:r w:rsidRPr="00E5741C">
              <w:rPr>
                <w:rFonts w:ascii="Times New Roman" w:hAnsi="Times New Roman"/>
                <w:sz w:val="24"/>
                <w:szCs w:val="24"/>
              </w:rPr>
              <w:t xml:space="preserve">iểm A </w:t>
            </w:r>
            <w:r>
              <w:rPr>
                <w:rFonts w:ascii="Times New Roman" w:hAnsi="Times New Roman"/>
                <w:sz w:val="24"/>
                <w:szCs w:val="24"/>
              </w:rPr>
              <w:t xml:space="preserve">nằm </w:t>
            </w:r>
            <w:r w:rsidRPr="00E5741C">
              <w:rPr>
                <w:rFonts w:ascii="Times New Roman" w:hAnsi="Times New Roman"/>
                <w:sz w:val="24"/>
                <w:szCs w:val="24"/>
              </w:rPr>
              <w:t xml:space="preserve">trên (P) y = </w:t>
            </w:r>
            <w:r w:rsidRPr="00E5741C">
              <w:rPr>
                <w:rFonts w:ascii="Times New Roman" w:hAnsi="Times New Roman"/>
                <w:position w:val="-24"/>
                <w:sz w:val="24"/>
                <w:szCs w:val="24"/>
              </w:rPr>
              <w:object w:dxaOrig="460" w:dyaOrig="620">
                <v:shape id="_x0000_i1992" type="#_x0000_t75" style="width:23pt;height:31pt" o:ole="">
                  <v:imagedata r:id="rId1841" o:title=""/>
                </v:shape>
                <o:OLEObject Type="Embed" ProgID="Equation.DSMT4" ShapeID="_x0000_i1992" DrawAspect="Content" ObjectID="_1586712999" r:id="rId1853"/>
              </w:object>
            </w:r>
            <w:r>
              <w:rPr>
                <w:rFonts w:ascii="Times New Roman" w:hAnsi="Times New Roman"/>
                <w:position w:val="-4"/>
                <w:sz w:val="24"/>
                <w:szCs w:val="24"/>
              </w:rPr>
              <w:t xml:space="preserve"> </w:t>
            </w:r>
            <w:r w:rsidRPr="00E5741C">
              <w:rPr>
                <w:rFonts w:ascii="Times New Roman" w:hAnsi="Times New Roman"/>
                <w:sz w:val="24"/>
                <w:szCs w:val="24"/>
              </w:rPr>
              <w:t>biết A có hoành độ</w:t>
            </w:r>
            <w:r>
              <w:rPr>
                <w:rFonts w:ascii="Times New Roman" w:hAnsi="Times New Roman"/>
                <w:sz w:val="24"/>
                <w:szCs w:val="24"/>
              </w:rPr>
              <w:t xml:space="preserve"> x = -2 . </w:t>
            </w:r>
          </w:p>
          <w:p w:rsidR="00A24097" w:rsidRPr="00E5741C" w:rsidRDefault="00A24097" w:rsidP="00A24097">
            <w:pPr>
              <w:rPr>
                <w:rFonts w:ascii="Times New Roman" w:hAnsi="Times New Roman"/>
                <w:sz w:val="24"/>
                <w:szCs w:val="24"/>
              </w:rPr>
            </w:pPr>
            <w:r>
              <w:rPr>
                <w:rFonts w:ascii="Times New Roman" w:hAnsi="Times New Roman"/>
                <w:sz w:val="24"/>
                <w:szCs w:val="24"/>
              </w:rPr>
              <w:t xml:space="preserve">       Suy ra  y = </w:t>
            </w:r>
            <w:r w:rsidRPr="00E5741C">
              <w:rPr>
                <w:rFonts w:ascii="Times New Roman" w:hAnsi="Times New Roman"/>
                <w:position w:val="-24"/>
                <w:sz w:val="24"/>
                <w:szCs w:val="24"/>
              </w:rPr>
              <w:object w:dxaOrig="1160" w:dyaOrig="620">
                <v:shape id="_x0000_i1993" type="#_x0000_t75" style="width:58pt;height:31pt" o:ole="">
                  <v:imagedata r:id="rId1854" o:title=""/>
                </v:shape>
                <o:OLEObject Type="Embed" ProgID="Equation.DSMT4" ShapeID="_x0000_i1993" DrawAspect="Content" ObjectID="_1586713000" r:id="rId1855"/>
              </w:object>
            </w:r>
            <w:r>
              <w:rPr>
                <w:rFonts w:ascii="Times New Roman" w:hAnsi="Times New Roman"/>
                <w:position w:val="-4"/>
                <w:sz w:val="24"/>
                <w:szCs w:val="24"/>
              </w:rPr>
              <w:t xml:space="preserve">                                                                          0,5 </w:t>
            </w:r>
            <w:r>
              <w:rPr>
                <w:rFonts w:ascii="Times New Roman" w:hAnsi="Times New Roman"/>
                <w:sz w:val="24"/>
                <w:szCs w:val="24"/>
              </w:rPr>
              <w:t>điểm</w:t>
            </w:r>
            <w:r>
              <w:rPr>
                <w:rFonts w:ascii="Times New Roman" w:hAnsi="Times New Roman"/>
                <w:position w:val="-4"/>
                <w:sz w:val="24"/>
                <w:szCs w:val="24"/>
              </w:rPr>
              <w:t xml:space="preserve">          </w:t>
            </w:r>
          </w:p>
          <w:p w:rsidR="00A24097" w:rsidRPr="00E5741C" w:rsidRDefault="00A24097" w:rsidP="00A24097">
            <w:pPr>
              <w:rPr>
                <w:rFonts w:ascii="Times New Roman" w:hAnsi="Times New Roman"/>
                <w:sz w:val="24"/>
                <w:szCs w:val="24"/>
              </w:rPr>
            </w:pPr>
            <w:r w:rsidRPr="00E5741C">
              <w:rPr>
                <w:rFonts w:ascii="Times New Roman" w:hAnsi="Times New Roman"/>
                <w:b/>
                <w:sz w:val="24"/>
                <w:szCs w:val="24"/>
              </w:rPr>
              <w:t>Câu</w:t>
            </w:r>
            <w:r w:rsidRPr="00E5741C">
              <w:rPr>
                <w:rFonts w:ascii="Times New Roman" w:hAnsi="Times New Roman"/>
                <w:sz w:val="24"/>
                <w:szCs w:val="24"/>
              </w:rPr>
              <w:t xml:space="preserve"> 2: </w:t>
            </w:r>
            <w:r>
              <w:rPr>
                <w:rFonts w:ascii="Times New Roman" w:hAnsi="Times New Roman"/>
                <w:sz w:val="24"/>
                <w:szCs w:val="24"/>
              </w:rPr>
              <w:t>( 2 điểm )</w:t>
            </w:r>
          </w:p>
          <w:p w:rsidR="00A24097" w:rsidRPr="00E5741C" w:rsidRDefault="00A24097" w:rsidP="00A24097">
            <w:pPr>
              <w:rPr>
                <w:rFonts w:ascii="Times New Roman" w:hAnsi="Times New Roman"/>
                <w:sz w:val="24"/>
                <w:szCs w:val="24"/>
              </w:rPr>
            </w:pPr>
            <w:r>
              <w:rPr>
                <w:rFonts w:ascii="Times New Roman" w:hAnsi="Times New Roman"/>
                <w:sz w:val="24"/>
                <w:szCs w:val="24"/>
              </w:rPr>
              <w:t xml:space="preserve">      </w:t>
            </w:r>
            <w:r w:rsidRPr="00E5741C">
              <w:rPr>
                <w:rFonts w:ascii="Times New Roman" w:hAnsi="Times New Roman"/>
                <w:sz w:val="24"/>
                <w:szCs w:val="24"/>
              </w:rPr>
              <w:t>Cho phương trình x</w:t>
            </w:r>
            <w:r w:rsidRPr="00E5741C">
              <w:rPr>
                <w:rFonts w:ascii="Times New Roman" w:hAnsi="Times New Roman"/>
                <w:sz w:val="24"/>
                <w:szCs w:val="24"/>
                <w:vertAlign w:val="superscript"/>
              </w:rPr>
              <w:t>2</w:t>
            </w:r>
            <w:r w:rsidRPr="00E5741C">
              <w:rPr>
                <w:rFonts w:ascii="Times New Roman" w:hAnsi="Times New Roman"/>
                <w:sz w:val="24"/>
                <w:szCs w:val="24"/>
              </w:rPr>
              <w:t xml:space="preserve"> -2mx -3 = 0</w:t>
            </w:r>
          </w:p>
          <w:p w:rsidR="00A24097" w:rsidRDefault="00A24097" w:rsidP="004242C7">
            <w:pPr>
              <w:numPr>
                <w:ilvl w:val="0"/>
                <w:numId w:val="38"/>
              </w:numPr>
              <w:spacing w:after="200"/>
              <w:rPr>
                <w:rFonts w:ascii="Times New Roman" w:hAnsi="Times New Roman"/>
                <w:sz w:val="24"/>
                <w:szCs w:val="24"/>
              </w:rPr>
            </w:pPr>
            <w:r>
              <w:rPr>
                <w:rFonts w:ascii="Times New Roman" w:hAnsi="Times New Roman"/>
                <w:sz w:val="24"/>
                <w:szCs w:val="24"/>
              </w:rPr>
              <w:t>K</w:t>
            </w:r>
            <w:r w:rsidRPr="00E5741C">
              <w:rPr>
                <w:rFonts w:ascii="Times New Roman" w:hAnsi="Times New Roman"/>
                <w:sz w:val="24"/>
                <w:szCs w:val="24"/>
              </w:rPr>
              <w:t>hi m = 1</w:t>
            </w:r>
            <w:r>
              <w:rPr>
                <w:rFonts w:ascii="Times New Roman" w:hAnsi="Times New Roman"/>
                <w:sz w:val="24"/>
                <w:szCs w:val="24"/>
              </w:rPr>
              <w:t xml:space="preserve"> thì phương trình có dạng : </w:t>
            </w:r>
            <w:r w:rsidRPr="00E5741C">
              <w:rPr>
                <w:rFonts w:ascii="Times New Roman" w:hAnsi="Times New Roman"/>
                <w:sz w:val="24"/>
                <w:szCs w:val="24"/>
              </w:rPr>
              <w:t>x</w:t>
            </w:r>
            <w:r w:rsidRPr="00E5741C">
              <w:rPr>
                <w:rFonts w:ascii="Times New Roman" w:hAnsi="Times New Roman"/>
                <w:sz w:val="24"/>
                <w:szCs w:val="24"/>
                <w:vertAlign w:val="superscript"/>
              </w:rPr>
              <w:t>2</w:t>
            </w:r>
            <w:r>
              <w:rPr>
                <w:rFonts w:ascii="Times New Roman" w:hAnsi="Times New Roman"/>
                <w:sz w:val="24"/>
                <w:szCs w:val="24"/>
              </w:rPr>
              <w:t xml:space="preserve"> -2</w:t>
            </w:r>
            <w:r w:rsidRPr="00E5741C">
              <w:rPr>
                <w:rFonts w:ascii="Times New Roman" w:hAnsi="Times New Roman"/>
                <w:sz w:val="24"/>
                <w:szCs w:val="24"/>
              </w:rPr>
              <w:t>x -3 = 0</w:t>
            </w:r>
            <w:r>
              <w:rPr>
                <w:rFonts w:ascii="Times New Roman" w:hAnsi="Times New Roman"/>
                <w:sz w:val="24"/>
                <w:szCs w:val="24"/>
              </w:rPr>
              <w:t xml:space="preserve">                                                              </w:t>
            </w:r>
          </w:p>
          <w:p w:rsidR="00A24097" w:rsidRDefault="00A24097" w:rsidP="004242C7">
            <w:pPr>
              <w:numPr>
                <w:ilvl w:val="0"/>
                <w:numId w:val="38"/>
              </w:numPr>
              <w:spacing w:after="200"/>
              <w:rPr>
                <w:rFonts w:ascii="Times New Roman" w:hAnsi="Times New Roman"/>
                <w:sz w:val="24"/>
                <w:szCs w:val="24"/>
              </w:rPr>
            </w:pPr>
            <w:r>
              <w:rPr>
                <w:rFonts w:ascii="Times New Roman" w:hAnsi="Times New Roman"/>
                <w:sz w:val="24"/>
                <w:szCs w:val="24"/>
              </w:rPr>
              <w:t xml:space="preserve">Xét các hệ số a – b + c = 1 – (-2) +(-3) = 0  </w:t>
            </w:r>
          </w:p>
          <w:p w:rsidR="00A24097" w:rsidRDefault="00A24097" w:rsidP="00A24097">
            <w:pPr>
              <w:rPr>
                <w:rFonts w:ascii="Times New Roman" w:hAnsi="Times New Roman"/>
                <w:sz w:val="24"/>
                <w:szCs w:val="24"/>
              </w:rPr>
            </w:pPr>
            <w:r>
              <w:rPr>
                <w:rFonts w:ascii="Times New Roman" w:hAnsi="Times New Roman"/>
                <w:sz w:val="24"/>
                <w:szCs w:val="24"/>
              </w:rPr>
              <w:t xml:space="preserve">     Vậy phương trình có 2 nghiệm x</w:t>
            </w:r>
            <w:r>
              <w:rPr>
                <w:rFonts w:ascii="Times New Roman" w:hAnsi="Times New Roman"/>
                <w:sz w:val="24"/>
                <w:szCs w:val="24"/>
                <w:vertAlign w:val="subscript"/>
              </w:rPr>
              <w:t>1</w:t>
            </w:r>
            <w:r>
              <w:rPr>
                <w:rFonts w:ascii="Times New Roman" w:hAnsi="Times New Roman"/>
                <w:sz w:val="24"/>
                <w:szCs w:val="24"/>
              </w:rPr>
              <w:t xml:space="preserve"> = -1  và x</w:t>
            </w:r>
            <w:r>
              <w:rPr>
                <w:rFonts w:ascii="Times New Roman" w:hAnsi="Times New Roman"/>
                <w:sz w:val="24"/>
                <w:szCs w:val="24"/>
                <w:vertAlign w:val="subscript"/>
              </w:rPr>
              <w:t>2</w:t>
            </w:r>
            <w:r>
              <w:rPr>
                <w:rFonts w:ascii="Times New Roman" w:hAnsi="Times New Roman"/>
                <w:sz w:val="24"/>
                <w:szCs w:val="24"/>
              </w:rPr>
              <w:t xml:space="preserve"> =3.                                                            </w:t>
            </w:r>
            <w:r>
              <w:rPr>
                <w:rFonts w:ascii="Times New Roman" w:hAnsi="Times New Roman"/>
                <w:position w:val="-4"/>
                <w:sz w:val="24"/>
                <w:szCs w:val="24"/>
              </w:rPr>
              <w:t xml:space="preserve">1 </w:t>
            </w:r>
            <w:r>
              <w:rPr>
                <w:rFonts w:ascii="Times New Roman" w:hAnsi="Times New Roman"/>
                <w:sz w:val="24"/>
                <w:szCs w:val="24"/>
              </w:rPr>
              <w:t>điểm</w:t>
            </w:r>
            <w:r>
              <w:rPr>
                <w:rFonts w:ascii="Times New Roman" w:hAnsi="Times New Roman"/>
                <w:position w:val="-4"/>
                <w:sz w:val="24"/>
                <w:szCs w:val="24"/>
              </w:rPr>
              <w:t xml:space="preserve">          </w:t>
            </w:r>
          </w:p>
          <w:p w:rsidR="00A24097" w:rsidRDefault="00A24097" w:rsidP="004242C7">
            <w:pPr>
              <w:numPr>
                <w:ilvl w:val="0"/>
                <w:numId w:val="38"/>
              </w:numPr>
              <w:spacing w:after="200"/>
              <w:rPr>
                <w:rFonts w:ascii="Times New Roman" w:hAnsi="Times New Roman"/>
                <w:sz w:val="24"/>
                <w:szCs w:val="24"/>
              </w:rPr>
            </w:pPr>
            <w:r>
              <w:rPr>
                <w:rFonts w:ascii="Times New Roman" w:hAnsi="Times New Roman"/>
                <w:sz w:val="24"/>
                <w:szCs w:val="24"/>
              </w:rPr>
              <w:t xml:space="preserve">Xét </w:t>
            </w:r>
            <w:r w:rsidRPr="00E5741C">
              <w:rPr>
                <w:rFonts w:ascii="Times New Roman" w:hAnsi="Times New Roman"/>
                <w:sz w:val="24"/>
                <w:szCs w:val="24"/>
              </w:rPr>
              <w:t>phương trình x</w:t>
            </w:r>
            <w:r w:rsidRPr="00E5741C">
              <w:rPr>
                <w:rFonts w:ascii="Times New Roman" w:hAnsi="Times New Roman"/>
                <w:sz w:val="24"/>
                <w:szCs w:val="24"/>
                <w:vertAlign w:val="superscript"/>
              </w:rPr>
              <w:t>2</w:t>
            </w:r>
            <w:r w:rsidRPr="00E5741C">
              <w:rPr>
                <w:rFonts w:ascii="Times New Roman" w:hAnsi="Times New Roman"/>
                <w:sz w:val="24"/>
                <w:szCs w:val="24"/>
              </w:rPr>
              <w:t xml:space="preserve"> -2mx -3 = 0</w:t>
            </w:r>
            <w:r>
              <w:rPr>
                <w:rFonts w:ascii="Times New Roman" w:hAnsi="Times New Roman"/>
                <w:sz w:val="24"/>
                <w:szCs w:val="24"/>
              </w:rPr>
              <w:t xml:space="preserve"> .</w:t>
            </w:r>
          </w:p>
          <w:p w:rsidR="00A24097" w:rsidRPr="00E5741C" w:rsidRDefault="00A24097" w:rsidP="00A24097">
            <w:pPr>
              <w:rPr>
                <w:rFonts w:ascii="Times New Roman" w:hAnsi="Times New Roman"/>
                <w:sz w:val="24"/>
                <w:szCs w:val="24"/>
              </w:rPr>
            </w:pPr>
            <w:r>
              <w:rPr>
                <w:rFonts w:ascii="Times New Roman" w:hAnsi="Times New Roman"/>
                <w:sz w:val="24"/>
                <w:szCs w:val="24"/>
              </w:rPr>
              <w:t xml:space="preserve">   </w:t>
            </w:r>
            <w:r w:rsidRPr="00FA5DF9">
              <w:rPr>
                <w:rFonts w:ascii="Times New Roman" w:hAnsi="Times New Roman"/>
                <w:position w:val="-12"/>
                <w:sz w:val="24"/>
                <w:szCs w:val="24"/>
              </w:rPr>
              <w:object w:dxaOrig="4000" w:dyaOrig="400">
                <v:shape id="_x0000_i1994" type="#_x0000_t75" style="width:200pt;height:20pt" o:ole="">
                  <v:imagedata r:id="rId1856" o:title=""/>
                </v:shape>
                <o:OLEObject Type="Embed" ProgID="Equation.DSMT4" ShapeID="_x0000_i1994" DrawAspect="Content" ObjectID="_1586713001" r:id="rId1857"/>
              </w:object>
            </w:r>
            <w:r>
              <w:rPr>
                <w:rFonts w:ascii="Times New Roman" w:hAnsi="Times New Roman"/>
                <w:sz w:val="24"/>
                <w:szCs w:val="24"/>
              </w:rPr>
              <w:t xml:space="preserve">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r>
              <w:rPr>
                <w:rFonts w:ascii="Times New Roman" w:hAnsi="Times New Roman"/>
                <w:sz w:val="24"/>
                <w:szCs w:val="24"/>
              </w:rPr>
              <w:t xml:space="preserve">                                   </w:t>
            </w:r>
          </w:p>
          <w:p w:rsidR="00A24097" w:rsidRDefault="00A24097" w:rsidP="00A24097">
            <w:pPr>
              <w:rPr>
                <w:rFonts w:ascii="Times New Roman" w:hAnsi="Times New Roman"/>
                <w:sz w:val="24"/>
                <w:szCs w:val="24"/>
              </w:rPr>
            </w:pPr>
            <w:r>
              <w:rPr>
                <w:rFonts w:ascii="Times New Roman" w:hAnsi="Times New Roman"/>
                <w:sz w:val="24"/>
                <w:szCs w:val="24"/>
              </w:rPr>
              <w:t xml:space="preserve"> Do đó ,</w:t>
            </w:r>
            <w:r w:rsidRPr="00E5741C">
              <w:rPr>
                <w:rFonts w:ascii="Times New Roman" w:hAnsi="Times New Roman"/>
                <w:sz w:val="24"/>
                <w:szCs w:val="24"/>
              </w:rPr>
              <w:t xml:space="preserve">phương trình </w:t>
            </w:r>
            <w:r>
              <w:rPr>
                <w:rFonts w:ascii="Times New Roman" w:hAnsi="Times New Roman"/>
                <w:sz w:val="24"/>
                <w:szCs w:val="24"/>
              </w:rPr>
              <w:t xml:space="preserve">luôn </w:t>
            </w:r>
            <w:r w:rsidRPr="00E5741C">
              <w:rPr>
                <w:rFonts w:ascii="Times New Roman" w:hAnsi="Times New Roman"/>
                <w:sz w:val="24"/>
                <w:szCs w:val="24"/>
              </w:rPr>
              <w:t>có hai nghiệm phân biệt x</w:t>
            </w:r>
            <w:r w:rsidRPr="00E5741C">
              <w:rPr>
                <w:rFonts w:ascii="Times New Roman" w:hAnsi="Times New Roman"/>
                <w:sz w:val="24"/>
                <w:szCs w:val="24"/>
                <w:vertAlign w:val="subscript"/>
              </w:rPr>
              <w:t>1</w:t>
            </w:r>
            <w:r w:rsidRPr="00E5741C">
              <w:rPr>
                <w:rFonts w:ascii="Times New Roman" w:hAnsi="Times New Roman"/>
                <w:sz w:val="24"/>
                <w:szCs w:val="24"/>
              </w:rPr>
              <w:t>, x</w:t>
            </w:r>
            <w:r w:rsidRPr="00E5741C">
              <w:rPr>
                <w:rFonts w:ascii="Times New Roman" w:hAnsi="Times New Roman"/>
                <w:sz w:val="24"/>
                <w:szCs w:val="24"/>
                <w:vertAlign w:val="subscript"/>
              </w:rPr>
              <w:t>2</w:t>
            </w:r>
            <w:r w:rsidRPr="00E5741C">
              <w:rPr>
                <w:rFonts w:ascii="Times New Roman" w:hAnsi="Times New Roman"/>
                <w:sz w:val="24"/>
                <w:szCs w:val="24"/>
              </w:rPr>
              <w:t xml:space="preserve"> </w:t>
            </w:r>
            <w:r>
              <w:rPr>
                <w:rFonts w:ascii="Times New Roman" w:hAnsi="Times New Roman"/>
                <w:sz w:val="24"/>
                <w:szCs w:val="24"/>
              </w:rPr>
              <w:t xml:space="preserve"> với mọi m : </w:t>
            </w:r>
            <w:r w:rsidRPr="00FA5DF9">
              <w:rPr>
                <w:rFonts w:ascii="Times New Roman" w:hAnsi="Times New Roman"/>
                <w:position w:val="-36"/>
                <w:sz w:val="24"/>
                <w:szCs w:val="24"/>
              </w:rPr>
              <w:object w:dxaOrig="1620" w:dyaOrig="859">
                <v:shape id="_x0000_i1995" type="#_x0000_t75" style="width:81pt;height:42.95pt" o:ole="">
                  <v:imagedata r:id="rId1858" o:title=""/>
                </v:shape>
                <o:OLEObject Type="Embed" ProgID="Equation.DSMT4" ShapeID="_x0000_i1995" DrawAspect="Content" ObjectID="_1586713002" r:id="rId1859"/>
              </w:object>
            </w:r>
            <w:r>
              <w:rPr>
                <w:rFonts w:ascii="Times New Roman" w:hAnsi="Times New Roman"/>
                <w:sz w:val="24"/>
                <w:szCs w:val="24"/>
              </w:rPr>
              <w:t xml:space="preserve">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p>
          <w:p w:rsidR="00A24097" w:rsidRDefault="00A24097" w:rsidP="00A24097">
            <w:pPr>
              <w:rPr>
                <w:rFonts w:ascii="Times New Roman" w:hAnsi="Times New Roman"/>
                <w:sz w:val="24"/>
                <w:szCs w:val="24"/>
              </w:rPr>
            </w:pPr>
            <w:r>
              <w:rPr>
                <w:rFonts w:ascii="Times New Roman" w:hAnsi="Times New Roman"/>
                <w:sz w:val="24"/>
                <w:szCs w:val="24"/>
              </w:rPr>
              <w:t xml:space="preserve">Ta có : </w:t>
            </w:r>
            <w:r w:rsidRPr="00E5741C">
              <w:rPr>
                <w:rFonts w:ascii="Times New Roman" w:hAnsi="Times New Roman"/>
                <w:sz w:val="24"/>
                <w:szCs w:val="24"/>
              </w:rPr>
              <w:t xml:space="preserve"> </w:t>
            </w:r>
          </w:p>
          <w:p w:rsidR="00A24097" w:rsidRDefault="00A24097" w:rsidP="00A24097">
            <w:pPr>
              <w:rPr>
                <w:rFonts w:ascii="Times New Roman" w:hAnsi="Times New Roman"/>
                <w:position w:val="-4"/>
                <w:sz w:val="24"/>
                <w:szCs w:val="24"/>
              </w:rPr>
            </w:pPr>
            <w:r>
              <w:rPr>
                <w:rFonts w:ascii="Times New Roman" w:hAnsi="Times New Roman"/>
                <w:sz w:val="24"/>
                <w:szCs w:val="24"/>
              </w:rPr>
              <w:t xml:space="preserve">                                    </w:t>
            </w:r>
            <w:r w:rsidRPr="00FA5DF9">
              <w:rPr>
                <w:rFonts w:ascii="Times New Roman" w:hAnsi="Times New Roman"/>
                <w:position w:val="-76"/>
                <w:sz w:val="24"/>
                <w:szCs w:val="24"/>
              </w:rPr>
              <w:object w:dxaOrig="4140" w:dyaOrig="1640">
                <v:shape id="_x0000_i1996" type="#_x0000_t75" style="width:207pt;height:82pt" o:ole="">
                  <v:imagedata r:id="rId1860" o:title=""/>
                </v:shape>
                <o:OLEObject Type="Embed" ProgID="Equation.DSMT4" ShapeID="_x0000_i1996" DrawAspect="Content" ObjectID="_1586713003" r:id="rId1861"/>
              </w:object>
            </w:r>
            <w:r>
              <w:rPr>
                <w:rFonts w:ascii="Times New Roman" w:hAnsi="Times New Roman"/>
                <w:position w:val="-4"/>
                <w:sz w:val="24"/>
                <w:szCs w:val="24"/>
              </w:rPr>
              <w:t xml:space="preserve">                        0,25 </w:t>
            </w:r>
            <w:r>
              <w:rPr>
                <w:rFonts w:ascii="Times New Roman" w:hAnsi="Times New Roman"/>
                <w:sz w:val="24"/>
                <w:szCs w:val="24"/>
              </w:rPr>
              <w:t>điểm</w:t>
            </w:r>
            <w:r>
              <w:rPr>
                <w:rFonts w:ascii="Times New Roman" w:hAnsi="Times New Roman"/>
                <w:position w:val="-4"/>
                <w:sz w:val="24"/>
                <w:szCs w:val="24"/>
              </w:rPr>
              <w:t xml:space="preserve">          </w:t>
            </w:r>
          </w:p>
          <w:p w:rsidR="00A24097" w:rsidRPr="00FA5DF9" w:rsidRDefault="00A24097" w:rsidP="00A24097">
            <w:pPr>
              <w:rPr>
                <w:rFonts w:ascii="Times New Roman" w:hAnsi="Times New Roman"/>
                <w:position w:val="-4"/>
                <w:sz w:val="24"/>
                <w:szCs w:val="24"/>
              </w:rPr>
            </w:pPr>
            <w:r>
              <w:rPr>
                <w:rFonts w:ascii="Times New Roman" w:hAnsi="Times New Roman"/>
                <w:position w:val="-4"/>
                <w:sz w:val="24"/>
                <w:szCs w:val="24"/>
              </w:rPr>
              <w:t>Suy ra : 4 m</w:t>
            </w:r>
            <w:r>
              <w:rPr>
                <w:rFonts w:ascii="Times New Roman" w:hAnsi="Times New Roman"/>
                <w:position w:val="-4"/>
                <w:sz w:val="24"/>
                <w:szCs w:val="24"/>
                <w:vertAlign w:val="superscript"/>
              </w:rPr>
              <w:t>2</w:t>
            </w:r>
            <w:r>
              <w:rPr>
                <w:rFonts w:ascii="Times New Roman" w:hAnsi="Times New Roman"/>
                <w:position w:val="-4"/>
                <w:sz w:val="24"/>
                <w:szCs w:val="24"/>
              </w:rPr>
              <w:t xml:space="preserve"> – 2.(-3) + 2. </w:t>
            </w:r>
            <w:r w:rsidRPr="00FA5DF9">
              <w:rPr>
                <w:rFonts w:ascii="Times New Roman" w:hAnsi="Times New Roman"/>
                <w:position w:val="-14"/>
                <w:sz w:val="24"/>
                <w:szCs w:val="24"/>
              </w:rPr>
              <w:object w:dxaOrig="440" w:dyaOrig="420">
                <v:shape id="_x0000_i1997" type="#_x0000_t75" style="width:22pt;height:21pt" o:ole="">
                  <v:imagedata r:id="rId1862" o:title=""/>
                </v:shape>
                <o:OLEObject Type="Embed" ProgID="Equation.DSMT4" ShapeID="_x0000_i1997" DrawAspect="Content" ObjectID="_1586713004" r:id="rId1863"/>
              </w:object>
            </w:r>
            <w:r>
              <w:rPr>
                <w:rFonts w:ascii="Times New Roman" w:hAnsi="Times New Roman"/>
                <w:position w:val="-4"/>
                <w:sz w:val="24"/>
                <w:szCs w:val="24"/>
              </w:rPr>
              <w:t xml:space="preserve"> = 36 </w:t>
            </w:r>
            <w:r w:rsidRPr="00FA5DF9">
              <w:rPr>
                <w:rFonts w:ascii="Times New Roman" w:hAnsi="Times New Roman"/>
                <w:position w:val="-8"/>
                <w:sz w:val="24"/>
                <w:szCs w:val="24"/>
              </w:rPr>
              <w:object w:dxaOrig="1440" w:dyaOrig="400">
                <v:shape id="_x0000_i1998" type="#_x0000_t75" style="width:1in;height:20pt" o:ole="">
                  <v:imagedata r:id="rId1864" o:title=""/>
                </v:shape>
                <o:OLEObject Type="Embed" ProgID="Equation.DSMT4" ShapeID="_x0000_i1998" DrawAspect="Content" ObjectID="_1586713005" r:id="rId1865"/>
              </w:object>
            </w:r>
            <w:r>
              <w:rPr>
                <w:rFonts w:ascii="Times New Roman" w:hAnsi="Times New Roman"/>
                <w:position w:val="-4"/>
                <w:sz w:val="24"/>
                <w:szCs w:val="24"/>
              </w:rPr>
              <w:t xml:space="preserve">                                                0,25 </w:t>
            </w:r>
            <w:r>
              <w:rPr>
                <w:rFonts w:ascii="Times New Roman" w:hAnsi="Times New Roman"/>
                <w:sz w:val="24"/>
                <w:szCs w:val="24"/>
              </w:rPr>
              <w:t>điểm</w:t>
            </w:r>
            <w:r>
              <w:rPr>
                <w:rFonts w:ascii="Times New Roman" w:hAnsi="Times New Roman"/>
                <w:position w:val="-4"/>
                <w:sz w:val="24"/>
                <w:szCs w:val="24"/>
              </w:rPr>
              <w:t xml:space="preserve">          </w:t>
            </w:r>
          </w:p>
          <w:p w:rsidR="00A24097" w:rsidRPr="00E5741C" w:rsidRDefault="00A24097" w:rsidP="00A24097">
            <w:pPr>
              <w:rPr>
                <w:rFonts w:ascii="Times New Roman" w:hAnsi="Times New Roman"/>
                <w:sz w:val="24"/>
                <w:szCs w:val="24"/>
              </w:rPr>
            </w:pPr>
          </w:p>
          <w:p w:rsidR="00A24097" w:rsidRPr="00E5741C" w:rsidRDefault="00A24097" w:rsidP="00A24097">
            <w:pPr>
              <w:rPr>
                <w:rFonts w:ascii="Times New Roman" w:hAnsi="Times New Roman"/>
                <w:sz w:val="24"/>
                <w:szCs w:val="24"/>
              </w:rPr>
            </w:pPr>
            <w:r w:rsidRPr="00E5741C">
              <w:rPr>
                <w:rFonts w:ascii="Times New Roman" w:hAnsi="Times New Roman"/>
                <w:b/>
                <w:sz w:val="24"/>
                <w:szCs w:val="24"/>
              </w:rPr>
              <w:t>Câu</w:t>
            </w:r>
            <w:r w:rsidRPr="00E5741C">
              <w:rPr>
                <w:rFonts w:ascii="Times New Roman" w:hAnsi="Times New Roman"/>
                <w:sz w:val="24"/>
                <w:szCs w:val="24"/>
              </w:rPr>
              <w:t xml:space="preserve"> 3: </w:t>
            </w:r>
            <w:r>
              <w:rPr>
                <w:rFonts w:ascii="Times New Roman" w:hAnsi="Times New Roman"/>
                <w:sz w:val="24"/>
                <w:szCs w:val="24"/>
              </w:rPr>
              <w:t>( 2 điểm )</w:t>
            </w:r>
          </w:p>
          <w:p w:rsidR="00A24097" w:rsidRPr="00CA04FF" w:rsidRDefault="00A24097" w:rsidP="004242C7">
            <w:pPr>
              <w:numPr>
                <w:ilvl w:val="0"/>
                <w:numId w:val="39"/>
              </w:numPr>
              <w:spacing w:after="200"/>
              <w:rPr>
                <w:rFonts w:ascii="Times New Roman" w:hAnsi="Times New Roman"/>
                <w:sz w:val="24"/>
                <w:szCs w:val="24"/>
              </w:rPr>
            </w:pPr>
            <w:r w:rsidRPr="00E5741C">
              <w:rPr>
                <w:rFonts w:ascii="Times New Roman" w:hAnsi="Times New Roman"/>
                <w:sz w:val="24"/>
                <w:szCs w:val="24"/>
              </w:rPr>
              <w:t xml:space="preserve">Giải hệ </w:t>
            </w:r>
            <w:r w:rsidRPr="00E5741C">
              <w:rPr>
                <w:rFonts w:ascii="Times New Roman" w:hAnsi="Times New Roman"/>
                <w:position w:val="-30"/>
                <w:sz w:val="24"/>
                <w:szCs w:val="24"/>
              </w:rPr>
              <w:object w:dxaOrig="3540" w:dyaOrig="720">
                <v:shape id="_x0000_i1999" type="#_x0000_t75" style="width:177pt;height:36pt" o:ole="">
                  <v:imagedata r:id="rId1866" o:title=""/>
                </v:shape>
                <o:OLEObject Type="Embed" ProgID="Equation.DSMT4" ShapeID="_x0000_i1999" DrawAspect="Content" ObjectID="_1586713006" r:id="rId1867"/>
              </w:object>
            </w:r>
            <w:r>
              <w:rPr>
                <w:rFonts w:ascii="Times New Roman" w:hAnsi="Times New Roman"/>
                <w:position w:val="-4"/>
                <w:sz w:val="24"/>
                <w:szCs w:val="24"/>
              </w:rPr>
              <w:t xml:space="preserve">                                             1</w:t>
            </w:r>
            <w:r>
              <w:rPr>
                <w:rFonts w:ascii="Times New Roman" w:hAnsi="Times New Roman"/>
                <w:sz w:val="24"/>
                <w:szCs w:val="24"/>
              </w:rPr>
              <w:t>điểm</w:t>
            </w:r>
            <w:r>
              <w:rPr>
                <w:rFonts w:ascii="Times New Roman" w:hAnsi="Times New Roman"/>
                <w:position w:val="-4"/>
                <w:sz w:val="24"/>
                <w:szCs w:val="24"/>
              </w:rPr>
              <w:t xml:space="preserve">          </w:t>
            </w:r>
          </w:p>
          <w:p w:rsidR="00A24097" w:rsidRPr="00E5741C" w:rsidRDefault="00A24097" w:rsidP="00A24097">
            <w:pPr>
              <w:ind w:left="720"/>
              <w:rPr>
                <w:rFonts w:ascii="Times New Roman" w:hAnsi="Times New Roman"/>
                <w:sz w:val="24"/>
                <w:szCs w:val="24"/>
              </w:rPr>
            </w:pPr>
            <w:r>
              <w:rPr>
                <w:rFonts w:ascii="Times New Roman" w:hAnsi="Times New Roman"/>
                <w:position w:val="-4"/>
                <w:sz w:val="24"/>
                <w:szCs w:val="24"/>
              </w:rPr>
              <w:t>Vậy hệ phương trình có nghiệm duy nhất (x;y)  = ( 1;2)</w:t>
            </w:r>
          </w:p>
          <w:p w:rsidR="00A24097" w:rsidRDefault="00A24097" w:rsidP="004242C7">
            <w:pPr>
              <w:numPr>
                <w:ilvl w:val="0"/>
                <w:numId w:val="39"/>
              </w:numPr>
              <w:spacing w:after="200"/>
              <w:rPr>
                <w:rFonts w:ascii="Times New Roman" w:hAnsi="Times New Roman"/>
                <w:sz w:val="24"/>
                <w:szCs w:val="24"/>
              </w:rPr>
            </w:pPr>
            <w:r>
              <w:rPr>
                <w:rFonts w:ascii="Times New Roman" w:hAnsi="Times New Roman"/>
                <w:sz w:val="24"/>
                <w:szCs w:val="24"/>
              </w:rPr>
              <w:t xml:space="preserve">Gọi vân tốc của người đó lúc đi từ A đến B là x ( km/h; x &gt;0 ) </w:t>
            </w:r>
          </w:p>
          <w:p w:rsidR="00A24097" w:rsidRDefault="00A24097" w:rsidP="00A24097">
            <w:pPr>
              <w:ind w:left="720"/>
              <w:rPr>
                <w:rFonts w:ascii="Times New Roman" w:hAnsi="Times New Roman"/>
                <w:sz w:val="24"/>
                <w:szCs w:val="24"/>
              </w:rPr>
            </w:pPr>
            <w:r>
              <w:rPr>
                <w:rFonts w:ascii="Times New Roman" w:hAnsi="Times New Roman"/>
                <w:sz w:val="24"/>
                <w:szCs w:val="24"/>
              </w:rPr>
              <w:t xml:space="preserve">          Vận tốc của người đó lúc đi từ B về A là  x + 2 ( km/h)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p>
          <w:p w:rsidR="00A24097" w:rsidRDefault="00A24097" w:rsidP="00A24097">
            <w:pPr>
              <w:ind w:left="720"/>
              <w:rPr>
                <w:rFonts w:ascii="Times New Roman" w:hAnsi="Times New Roman"/>
                <w:sz w:val="24"/>
                <w:szCs w:val="24"/>
              </w:rPr>
            </w:pPr>
            <w:r>
              <w:rPr>
                <w:rFonts w:ascii="Times New Roman" w:hAnsi="Times New Roman"/>
                <w:sz w:val="24"/>
                <w:szCs w:val="24"/>
              </w:rPr>
              <w:t xml:space="preserve">           Thời gian của người đó lúc đi từ A đến B là </w:t>
            </w:r>
            <w:r w:rsidRPr="00251E43">
              <w:rPr>
                <w:rFonts w:ascii="Times New Roman" w:hAnsi="Times New Roman"/>
                <w:position w:val="-26"/>
                <w:sz w:val="24"/>
                <w:szCs w:val="24"/>
              </w:rPr>
              <w:object w:dxaOrig="400" w:dyaOrig="700">
                <v:shape id="_x0000_i2000" type="#_x0000_t75" style="width:20pt;height:35pt" o:ole="">
                  <v:imagedata r:id="rId1868" o:title=""/>
                </v:shape>
                <o:OLEObject Type="Embed" ProgID="Equation.DSMT4" ShapeID="_x0000_i2000" DrawAspect="Content" ObjectID="_1586713007" r:id="rId1869"/>
              </w:object>
            </w:r>
            <w:r>
              <w:rPr>
                <w:rFonts w:ascii="Times New Roman" w:hAnsi="Times New Roman"/>
                <w:sz w:val="24"/>
                <w:szCs w:val="24"/>
              </w:rPr>
              <w:t>(h)</w:t>
            </w:r>
          </w:p>
          <w:p w:rsidR="00A24097" w:rsidRDefault="00A24097" w:rsidP="00A24097">
            <w:pPr>
              <w:rPr>
                <w:rFonts w:ascii="Times New Roman" w:hAnsi="Times New Roman"/>
                <w:sz w:val="24"/>
                <w:szCs w:val="24"/>
              </w:rPr>
            </w:pPr>
            <w:r>
              <w:rPr>
                <w:rFonts w:ascii="Times New Roman" w:hAnsi="Times New Roman"/>
                <w:sz w:val="24"/>
                <w:szCs w:val="24"/>
              </w:rPr>
              <w:t xml:space="preserve">                       Thời gian của người đó lúc đi từ B về A là </w:t>
            </w:r>
            <w:r w:rsidRPr="00251E43">
              <w:rPr>
                <w:rFonts w:ascii="Times New Roman" w:hAnsi="Times New Roman"/>
                <w:position w:val="-26"/>
                <w:sz w:val="24"/>
                <w:szCs w:val="24"/>
              </w:rPr>
              <w:object w:dxaOrig="680" w:dyaOrig="700">
                <v:shape id="_x0000_i2001" type="#_x0000_t75" style="width:34pt;height:35pt" o:ole="">
                  <v:imagedata r:id="rId1870" o:title=""/>
                </v:shape>
                <o:OLEObject Type="Embed" ProgID="Equation.DSMT4" ShapeID="_x0000_i2001" DrawAspect="Content" ObjectID="_1586713008" r:id="rId1871"/>
              </w:object>
            </w:r>
            <w:r>
              <w:rPr>
                <w:rFonts w:ascii="Times New Roman" w:hAnsi="Times New Roman"/>
                <w:sz w:val="24"/>
                <w:szCs w:val="24"/>
              </w:rPr>
              <w:t xml:space="preserve">                         </w:t>
            </w:r>
          </w:p>
          <w:p w:rsidR="00A24097" w:rsidRDefault="00A24097" w:rsidP="00A24097">
            <w:pPr>
              <w:rPr>
                <w:rFonts w:ascii="Times New Roman" w:hAnsi="Times New Roman"/>
                <w:sz w:val="24"/>
                <w:szCs w:val="24"/>
              </w:rPr>
            </w:pPr>
            <w:r>
              <w:rPr>
                <w:rFonts w:ascii="Times New Roman" w:hAnsi="Times New Roman"/>
                <w:sz w:val="24"/>
                <w:szCs w:val="24"/>
              </w:rPr>
              <w:t xml:space="preserve">Vì </w:t>
            </w:r>
            <w:r w:rsidRPr="00E5741C">
              <w:rPr>
                <w:rFonts w:ascii="Times New Roman" w:hAnsi="Times New Roman"/>
                <w:sz w:val="24"/>
                <w:szCs w:val="24"/>
              </w:rPr>
              <w:t>thời gian về ít hơn thời gian đi 20 phút</w:t>
            </w:r>
            <w:r>
              <w:rPr>
                <w:rFonts w:ascii="Times New Roman" w:hAnsi="Times New Roman"/>
                <w:sz w:val="24"/>
                <w:szCs w:val="24"/>
              </w:rPr>
              <w:t xml:space="preserve"> nên ta có phương trình : </w:t>
            </w:r>
            <w:r w:rsidRPr="00251E43">
              <w:rPr>
                <w:rFonts w:ascii="Times New Roman" w:hAnsi="Times New Roman"/>
                <w:position w:val="-26"/>
                <w:sz w:val="24"/>
                <w:szCs w:val="24"/>
              </w:rPr>
              <w:object w:dxaOrig="400" w:dyaOrig="700">
                <v:shape id="_x0000_i2002" type="#_x0000_t75" style="width:20pt;height:35pt" o:ole="">
                  <v:imagedata r:id="rId1868" o:title=""/>
                </v:shape>
                <o:OLEObject Type="Embed" ProgID="Equation.DSMT4" ShapeID="_x0000_i2002" DrawAspect="Content" ObjectID="_1586713009" r:id="rId1872"/>
              </w:object>
            </w:r>
            <w:r>
              <w:rPr>
                <w:rFonts w:ascii="Times New Roman" w:hAnsi="Times New Roman"/>
                <w:sz w:val="24"/>
                <w:szCs w:val="24"/>
              </w:rPr>
              <w:t xml:space="preserve">- </w:t>
            </w:r>
            <w:r w:rsidRPr="00251E43">
              <w:rPr>
                <w:rFonts w:ascii="Times New Roman" w:hAnsi="Times New Roman"/>
                <w:position w:val="-26"/>
                <w:sz w:val="24"/>
                <w:szCs w:val="24"/>
              </w:rPr>
              <w:object w:dxaOrig="680" w:dyaOrig="700">
                <v:shape id="_x0000_i2003" type="#_x0000_t75" style="width:34pt;height:35pt" o:ole="">
                  <v:imagedata r:id="rId1870" o:title=""/>
                </v:shape>
                <o:OLEObject Type="Embed" ProgID="Equation.DSMT4" ShapeID="_x0000_i2003" DrawAspect="Content" ObjectID="_1586713010" r:id="rId1873"/>
              </w:object>
            </w:r>
            <w:r>
              <w:rPr>
                <w:rFonts w:ascii="Times New Roman" w:hAnsi="Times New Roman"/>
                <w:sz w:val="24"/>
                <w:szCs w:val="24"/>
              </w:rPr>
              <w:t xml:space="preserve">= </w:t>
            </w:r>
            <w:r w:rsidRPr="00251E43">
              <w:rPr>
                <w:rFonts w:ascii="Times New Roman" w:hAnsi="Times New Roman"/>
                <w:position w:val="-28"/>
                <w:sz w:val="24"/>
                <w:szCs w:val="24"/>
              </w:rPr>
              <w:object w:dxaOrig="400" w:dyaOrig="720">
                <v:shape id="_x0000_i2004" type="#_x0000_t75" style="width:20pt;height:36pt" o:ole="">
                  <v:imagedata r:id="rId1874" o:title=""/>
                </v:shape>
                <o:OLEObject Type="Embed" ProgID="Equation.DSMT4" ShapeID="_x0000_i2004" DrawAspect="Content" ObjectID="_1586713011" r:id="rId1875"/>
              </w:object>
            </w:r>
            <w:r>
              <w:rPr>
                <w:rFonts w:ascii="Times New Roman" w:hAnsi="Times New Roman"/>
                <w:sz w:val="24"/>
                <w:szCs w:val="24"/>
              </w:rPr>
              <w:t xml:space="preserve">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r>
              <w:rPr>
                <w:rFonts w:ascii="Times New Roman" w:hAnsi="Times New Roman"/>
                <w:sz w:val="24"/>
                <w:szCs w:val="24"/>
              </w:rPr>
              <w:t xml:space="preserve">    </w:t>
            </w:r>
          </w:p>
          <w:p w:rsidR="00A24097" w:rsidRDefault="00A24097" w:rsidP="00A24097">
            <w:pPr>
              <w:rPr>
                <w:rFonts w:ascii="Times New Roman" w:hAnsi="Times New Roman"/>
                <w:sz w:val="24"/>
                <w:szCs w:val="24"/>
              </w:rPr>
            </w:pPr>
            <w:r>
              <w:rPr>
                <w:rFonts w:ascii="Times New Roman" w:hAnsi="Times New Roman"/>
                <w:sz w:val="24"/>
                <w:szCs w:val="24"/>
              </w:rPr>
              <w:t xml:space="preserve"> Suy ra :  x(x+2) = 60(x+2) – 60x</w:t>
            </w:r>
          </w:p>
          <w:p w:rsidR="00A24097" w:rsidRDefault="00A24097" w:rsidP="00A24097">
            <w:pPr>
              <w:rPr>
                <w:rFonts w:ascii="Times New Roman" w:hAnsi="Times New Roman"/>
                <w:sz w:val="24"/>
                <w:szCs w:val="24"/>
              </w:rPr>
            </w:pPr>
            <w:r>
              <w:rPr>
                <w:rFonts w:ascii="Times New Roman" w:hAnsi="Times New Roman"/>
                <w:sz w:val="24"/>
                <w:szCs w:val="24"/>
              </w:rPr>
              <w:t xml:space="preserve">          </w:t>
            </w:r>
            <w:r w:rsidRPr="00251E43">
              <w:rPr>
                <w:rFonts w:ascii="Times New Roman" w:hAnsi="Times New Roman"/>
                <w:position w:val="-6"/>
                <w:sz w:val="24"/>
                <w:szCs w:val="24"/>
              </w:rPr>
              <w:object w:dxaOrig="380" w:dyaOrig="260">
                <v:shape id="_x0000_i2005" type="#_x0000_t75" style="width:19pt;height:13pt" o:ole="">
                  <v:imagedata r:id="rId1876" o:title=""/>
                </v:shape>
                <o:OLEObject Type="Embed" ProgID="Equation.DSMT4" ShapeID="_x0000_i2005" DrawAspect="Content" ObjectID="_1586713012" r:id="rId1877"/>
              </w:object>
            </w:r>
            <w:r>
              <w:rPr>
                <w:rFonts w:ascii="Times New Roman" w:hAnsi="Times New Roman"/>
                <w:sz w:val="24"/>
                <w:szCs w:val="24"/>
              </w:rPr>
              <w:t>x</w:t>
            </w:r>
            <w:r>
              <w:rPr>
                <w:rFonts w:ascii="Times New Roman" w:hAnsi="Times New Roman"/>
                <w:sz w:val="24"/>
                <w:szCs w:val="24"/>
                <w:vertAlign w:val="superscript"/>
              </w:rPr>
              <w:t>2</w:t>
            </w:r>
            <w:r>
              <w:rPr>
                <w:rFonts w:ascii="Times New Roman" w:hAnsi="Times New Roman"/>
                <w:sz w:val="24"/>
                <w:szCs w:val="24"/>
              </w:rPr>
              <w:t xml:space="preserve"> + 2x – 120  = 0</w:t>
            </w:r>
          </w:p>
          <w:p w:rsidR="00A24097" w:rsidRDefault="00A24097" w:rsidP="00A24097">
            <w:pPr>
              <w:rPr>
                <w:rFonts w:ascii="Times New Roman" w:hAnsi="Times New Roman"/>
                <w:sz w:val="24"/>
                <w:szCs w:val="24"/>
              </w:rPr>
            </w:pPr>
            <w:r>
              <w:rPr>
                <w:rFonts w:ascii="Times New Roman" w:hAnsi="Times New Roman"/>
                <w:sz w:val="24"/>
                <w:szCs w:val="24"/>
              </w:rPr>
              <w:t xml:space="preserve">          </w:t>
            </w:r>
            <w:r w:rsidRPr="00251E43">
              <w:rPr>
                <w:rFonts w:ascii="Times New Roman" w:hAnsi="Times New Roman"/>
                <w:position w:val="-6"/>
                <w:sz w:val="24"/>
                <w:szCs w:val="24"/>
              </w:rPr>
              <w:object w:dxaOrig="380" w:dyaOrig="260">
                <v:shape id="_x0000_i2006" type="#_x0000_t75" style="width:19pt;height:13pt" o:ole="">
                  <v:imagedata r:id="rId1876" o:title=""/>
                </v:shape>
                <o:OLEObject Type="Embed" ProgID="Equation.DSMT4" ShapeID="_x0000_i2006" DrawAspect="Content" ObjectID="_1586713013" r:id="rId1878"/>
              </w:object>
            </w:r>
            <w:r>
              <w:rPr>
                <w:rFonts w:ascii="Times New Roman" w:hAnsi="Times New Roman"/>
                <w:sz w:val="24"/>
                <w:szCs w:val="24"/>
              </w:rPr>
              <w:t>x</w:t>
            </w:r>
            <w:r>
              <w:rPr>
                <w:rFonts w:ascii="Times New Roman" w:hAnsi="Times New Roman"/>
                <w:sz w:val="24"/>
                <w:szCs w:val="24"/>
                <w:vertAlign w:val="superscript"/>
              </w:rPr>
              <w:t>2</w:t>
            </w:r>
            <w:r>
              <w:rPr>
                <w:rFonts w:ascii="Times New Roman" w:hAnsi="Times New Roman"/>
                <w:sz w:val="24"/>
                <w:szCs w:val="24"/>
              </w:rPr>
              <w:t xml:space="preserve"> + 12x -10x – 12 = 0  </w:t>
            </w:r>
          </w:p>
          <w:p w:rsidR="00A24097" w:rsidRDefault="00A24097" w:rsidP="00A24097">
            <w:pPr>
              <w:rPr>
                <w:rFonts w:ascii="Times New Roman" w:hAnsi="Times New Roman"/>
                <w:sz w:val="24"/>
                <w:szCs w:val="24"/>
              </w:rPr>
            </w:pPr>
            <w:r>
              <w:rPr>
                <w:rFonts w:ascii="Times New Roman" w:hAnsi="Times New Roman"/>
                <w:sz w:val="24"/>
                <w:szCs w:val="24"/>
              </w:rPr>
              <w:t xml:space="preserve">          </w:t>
            </w:r>
            <w:r w:rsidRPr="00251E43">
              <w:rPr>
                <w:rFonts w:ascii="Times New Roman" w:hAnsi="Times New Roman"/>
                <w:position w:val="-6"/>
                <w:sz w:val="24"/>
                <w:szCs w:val="24"/>
              </w:rPr>
              <w:object w:dxaOrig="380" w:dyaOrig="260">
                <v:shape id="_x0000_i2007" type="#_x0000_t75" style="width:19pt;height:13pt" o:ole="">
                  <v:imagedata r:id="rId1876" o:title=""/>
                </v:shape>
                <o:OLEObject Type="Embed" ProgID="Equation.DSMT4" ShapeID="_x0000_i2007" DrawAspect="Content" ObjectID="_1586713014" r:id="rId1879"/>
              </w:object>
            </w:r>
            <w:r>
              <w:rPr>
                <w:rFonts w:ascii="Times New Roman" w:hAnsi="Times New Roman"/>
                <w:sz w:val="24"/>
                <w:szCs w:val="24"/>
              </w:rPr>
              <w:t>x(x+12) – 10(x+12) = 0</w:t>
            </w:r>
          </w:p>
          <w:p w:rsidR="00A24097" w:rsidRDefault="00A24097" w:rsidP="00A24097">
            <w:pPr>
              <w:rPr>
                <w:rFonts w:ascii="Times New Roman" w:hAnsi="Times New Roman"/>
                <w:sz w:val="24"/>
                <w:szCs w:val="24"/>
              </w:rPr>
            </w:pPr>
            <w:r>
              <w:rPr>
                <w:rFonts w:ascii="Times New Roman" w:hAnsi="Times New Roman"/>
                <w:sz w:val="24"/>
                <w:szCs w:val="24"/>
              </w:rPr>
              <w:t xml:space="preserve">          </w:t>
            </w:r>
            <w:r w:rsidRPr="00251E43">
              <w:rPr>
                <w:rFonts w:ascii="Times New Roman" w:hAnsi="Times New Roman"/>
                <w:position w:val="-6"/>
                <w:sz w:val="24"/>
                <w:szCs w:val="24"/>
              </w:rPr>
              <w:object w:dxaOrig="380" w:dyaOrig="260">
                <v:shape id="_x0000_i2008" type="#_x0000_t75" style="width:19pt;height:13pt" o:ole="">
                  <v:imagedata r:id="rId1876" o:title=""/>
                </v:shape>
                <o:OLEObject Type="Embed" ProgID="Equation.DSMT4" ShapeID="_x0000_i2008" DrawAspect="Content" ObjectID="_1586713015" r:id="rId1880"/>
              </w:object>
            </w:r>
            <w:r>
              <w:rPr>
                <w:rFonts w:ascii="Times New Roman" w:hAnsi="Times New Roman"/>
                <w:sz w:val="24"/>
                <w:szCs w:val="24"/>
              </w:rPr>
              <w:t xml:space="preserve"> (x+12)(x-10) =0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p>
          <w:p w:rsidR="00A24097" w:rsidRDefault="00A24097" w:rsidP="00A24097">
            <w:pPr>
              <w:rPr>
                <w:rFonts w:ascii="Times New Roman" w:hAnsi="Times New Roman"/>
                <w:sz w:val="24"/>
                <w:szCs w:val="24"/>
              </w:rPr>
            </w:pPr>
            <w:r>
              <w:rPr>
                <w:rFonts w:ascii="Times New Roman" w:hAnsi="Times New Roman"/>
                <w:sz w:val="24"/>
                <w:szCs w:val="24"/>
              </w:rPr>
              <w:t xml:space="preserve">            *) </w:t>
            </w:r>
            <w:r w:rsidRPr="00251E43">
              <w:rPr>
                <w:rFonts w:ascii="Times New Roman" w:hAnsi="Times New Roman"/>
                <w:position w:val="-12"/>
                <w:sz w:val="24"/>
                <w:szCs w:val="24"/>
              </w:rPr>
              <w:object w:dxaOrig="1020" w:dyaOrig="380">
                <v:shape id="_x0000_i2009" type="#_x0000_t75" style="width:51pt;height:19pt" o:ole="">
                  <v:imagedata r:id="rId1881" o:title=""/>
                </v:shape>
                <o:OLEObject Type="Embed" ProgID="Equation.DSMT4" ShapeID="_x0000_i2009" DrawAspect="Content" ObjectID="_1586713016" r:id="rId1882"/>
              </w:object>
            </w:r>
            <w:r>
              <w:rPr>
                <w:rFonts w:ascii="Times New Roman" w:hAnsi="Times New Roman"/>
                <w:sz w:val="24"/>
                <w:szCs w:val="24"/>
              </w:rPr>
              <w:t xml:space="preserve">(loại)                                  </w:t>
            </w:r>
          </w:p>
          <w:p w:rsidR="00A24097" w:rsidRPr="00251E43" w:rsidRDefault="00A24097" w:rsidP="00A24097">
            <w:pPr>
              <w:rPr>
                <w:rFonts w:ascii="Times New Roman" w:hAnsi="Times New Roman"/>
                <w:sz w:val="24"/>
                <w:szCs w:val="24"/>
              </w:rPr>
            </w:pPr>
            <w:r>
              <w:rPr>
                <w:rFonts w:ascii="Times New Roman" w:hAnsi="Times New Roman"/>
                <w:sz w:val="24"/>
                <w:szCs w:val="24"/>
              </w:rPr>
              <w:t xml:space="preserve">              *) </w:t>
            </w:r>
            <w:r w:rsidRPr="00251E43">
              <w:rPr>
                <w:rFonts w:ascii="Times New Roman" w:hAnsi="Times New Roman"/>
                <w:position w:val="-12"/>
                <w:sz w:val="24"/>
                <w:szCs w:val="24"/>
              </w:rPr>
              <w:object w:dxaOrig="859" w:dyaOrig="380">
                <v:shape id="_x0000_i2010" type="#_x0000_t75" style="width:42.95pt;height:19pt" o:ole="">
                  <v:imagedata r:id="rId1883" o:title=""/>
                </v:shape>
                <o:OLEObject Type="Embed" ProgID="Equation.DSMT4" ShapeID="_x0000_i2010" DrawAspect="Content" ObjectID="_1586713017" r:id="rId1884"/>
              </w:object>
            </w:r>
            <w:r>
              <w:rPr>
                <w:rFonts w:ascii="Times New Roman" w:hAnsi="Times New Roman"/>
                <w:sz w:val="24"/>
                <w:szCs w:val="24"/>
              </w:rPr>
              <w:t xml:space="preserve"> (thoả mãn x&gt;0)                                       </w:t>
            </w:r>
          </w:p>
          <w:p w:rsidR="00A24097" w:rsidRPr="00E5741C" w:rsidRDefault="00A24097" w:rsidP="00A24097">
            <w:pPr>
              <w:ind w:left="720"/>
              <w:rPr>
                <w:rFonts w:ascii="Times New Roman" w:hAnsi="Times New Roman"/>
                <w:sz w:val="24"/>
                <w:szCs w:val="24"/>
              </w:rPr>
            </w:pPr>
            <w:r w:rsidRPr="00FC1377">
              <w:rPr>
                <w:rFonts w:ascii="Times New Roman" w:hAnsi="Times New Roman"/>
              </w:rPr>
              <w:t xml:space="preserve">Vậy </w:t>
            </w:r>
            <w:r w:rsidRPr="00FC1377">
              <w:rPr>
                <w:rFonts w:ascii="Times New Roman" w:hAnsi="Times New Roman"/>
                <w:sz w:val="24"/>
                <w:szCs w:val="24"/>
              </w:rPr>
              <w:t>vân tốc của người</w:t>
            </w:r>
            <w:r>
              <w:rPr>
                <w:rFonts w:ascii="Times New Roman" w:hAnsi="Times New Roman"/>
                <w:sz w:val="24"/>
                <w:szCs w:val="24"/>
              </w:rPr>
              <w:t xml:space="preserve"> đó lúc đi từ A đến B là 10 ( km/h)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p>
          <w:p w:rsidR="00A24097" w:rsidRDefault="00A24097" w:rsidP="00A24097">
            <w:pPr>
              <w:rPr>
                <w:rFonts w:ascii="Times New Roman" w:hAnsi="Times New Roman"/>
                <w:b/>
                <w:sz w:val="24"/>
                <w:szCs w:val="24"/>
              </w:rPr>
            </w:pPr>
          </w:p>
          <w:p w:rsidR="00A24097" w:rsidRDefault="00A24097" w:rsidP="00A24097">
            <w:pPr>
              <w:rPr>
                <w:rFonts w:ascii="Times New Roman" w:hAnsi="Times New Roman"/>
                <w:b/>
                <w:sz w:val="24"/>
                <w:szCs w:val="24"/>
              </w:rPr>
            </w:pPr>
          </w:p>
          <w:p w:rsidR="00A24097" w:rsidRDefault="00A24097" w:rsidP="00A24097">
            <w:pPr>
              <w:rPr>
                <w:rFonts w:ascii="Times New Roman" w:hAnsi="Times New Roman"/>
                <w:b/>
                <w:sz w:val="24"/>
                <w:szCs w:val="24"/>
              </w:rPr>
            </w:pPr>
          </w:p>
          <w:p w:rsidR="00A24097" w:rsidRPr="00E5741C" w:rsidRDefault="00A24097" w:rsidP="00A24097">
            <w:pPr>
              <w:rPr>
                <w:rFonts w:ascii="Times New Roman" w:hAnsi="Times New Roman"/>
                <w:sz w:val="24"/>
                <w:szCs w:val="24"/>
              </w:rPr>
            </w:pPr>
            <w:r w:rsidRPr="00E5741C">
              <w:rPr>
                <w:rFonts w:ascii="Times New Roman" w:hAnsi="Times New Roman"/>
                <w:b/>
                <w:sz w:val="24"/>
                <w:szCs w:val="24"/>
              </w:rPr>
              <w:t>Câu</w:t>
            </w:r>
            <w:r w:rsidRPr="00E5741C">
              <w:rPr>
                <w:rFonts w:ascii="Times New Roman" w:hAnsi="Times New Roman"/>
                <w:sz w:val="24"/>
                <w:szCs w:val="24"/>
              </w:rPr>
              <w:t xml:space="preserve"> 4: </w:t>
            </w:r>
          </w:p>
          <w:p w:rsidR="00A24097" w:rsidRPr="00E5741C" w:rsidRDefault="00A24097" w:rsidP="00A24097">
            <w:pPr>
              <w:rPr>
                <w:rFonts w:ascii="Times New Roman" w:hAnsi="Times New Roman"/>
                <w:sz w:val="24"/>
                <w:szCs w:val="24"/>
                <w:lang w:val="fr-FR"/>
              </w:rPr>
            </w:pPr>
          </w:p>
          <w:p w:rsidR="00A24097" w:rsidRPr="00E5741C" w:rsidRDefault="00A24097" w:rsidP="00A24097">
            <w:pPr>
              <w:jc w:val="center"/>
              <w:rPr>
                <w:rFonts w:ascii="Times New Roman" w:hAnsi="Times New Roman"/>
                <w:sz w:val="24"/>
                <w:szCs w:val="24"/>
                <w:lang w:val="fr-FR"/>
              </w:rPr>
            </w:pPr>
            <w:r>
              <w:rPr>
                <w:rFonts w:ascii="Times New Roman" w:hAnsi="Times New Roman"/>
                <w:noProof/>
                <w:sz w:val="24"/>
                <w:szCs w:val="24"/>
                <w:lang w:val="en-US"/>
              </w:rPr>
              <w:drawing>
                <wp:inline distT="0" distB="0" distL="0" distR="0" wp14:anchorId="4AA9097F" wp14:editId="51DE1957">
                  <wp:extent cx="2619375" cy="28289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9"/>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2619375" cy="2828925"/>
                          </a:xfrm>
                          <a:prstGeom prst="rect">
                            <a:avLst/>
                          </a:prstGeom>
                          <a:noFill/>
                          <a:ln>
                            <a:noFill/>
                          </a:ln>
                        </pic:spPr>
                      </pic:pic>
                    </a:graphicData>
                  </a:graphic>
                </wp:inline>
              </w:drawing>
            </w:r>
          </w:p>
          <w:p w:rsidR="00A24097" w:rsidRPr="00E5741C" w:rsidRDefault="00A24097" w:rsidP="00A24097">
            <w:pPr>
              <w:rPr>
                <w:rFonts w:ascii="Times New Roman" w:hAnsi="Times New Roman"/>
                <w:sz w:val="24"/>
                <w:szCs w:val="24"/>
                <w:lang w:val="fr-FR"/>
              </w:rPr>
            </w:pPr>
            <w:r w:rsidRPr="00E5741C">
              <w:rPr>
                <w:rFonts w:ascii="Times New Roman" w:hAnsi="Times New Roman"/>
                <w:sz w:val="24"/>
                <w:szCs w:val="24"/>
                <w:lang w:val="fr-FR"/>
              </w:rPr>
              <w:t xml:space="preserve">a) Ta có: CH </w:t>
            </w:r>
            <w:r w:rsidRPr="00E5741C">
              <w:rPr>
                <w:rFonts w:ascii="Times New Roman" w:hAnsi="Times New Roman"/>
                <w:position w:val="-4"/>
                <w:sz w:val="24"/>
                <w:szCs w:val="24"/>
              </w:rPr>
              <w:object w:dxaOrig="240" w:dyaOrig="260">
                <v:shape id="_x0000_i2011" type="#_x0000_t75" style="width:12pt;height:13pt" o:ole="">
                  <v:imagedata r:id="rId1886" o:title=""/>
                </v:shape>
                <o:OLEObject Type="Embed" ProgID="Equation.3" ShapeID="_x0000_i2011" DrawAspect="Content" ObjectID="_1586713018" r:id="rId1887"/>
              </w:object>
            </w:r>
            <w:r w:rsidRPr="00E5741C">
              <w:rPr>
                <w:rFonts w:ascii="Times New Roman" w:hAnsi="Times New Roman"/>
                <w:sz w:val="24"/>
                <w:szCs w:val="24"/>
                <w:lang w:val="fr-FR"/>
              </w:rPr>
              <w:t xml:space="preserve"> AB (gt) </w:t>
            </w:r>
          </w:p>
          <w:p w:rsidR="00A24097" w:rsidRPr="00E5741C" w:rsidRDefault="00A24097" w:rsidP="00A24097">
            <w:pPr>
              <w:rPr>
                <w:rFonts w:ascii="Times New Roman" w:hAnsi="Times New Roman"/>
                <w:sz w:val="24"/>
                <w:szCs w:val="24"/>
                <w:lang w:val="fr-FR"/>
              </w:rPr>
            </w:pPr>
            <w:r w:rsidRPr="00E5741C">
              <w:rPr>
                <w:rFonts w:ascii="Times New Roman" w:hAnsi="Times New Roman"/>
                <w:position w:val="-6"/>
                <w:sz w:val="24"/>
                <w:szCs w:val="24"/>
              </w:rPr>
              <w:object w:dxaOrig="300" w:dyaOrig="240">
                <v:shape id="_x0000_i2012" type="#_x0000_t75" style="width:15pt;height:12pt" o:ole="">
                  <v:imagedata r:id="rId1888" o:title=""/>
                </v:shape>
                <o:OLEObject Type="Embed" ProgID="Equation.3" ShapeID="_x0000_i2012" DrawAspect="Content" ObjectID="_1586713019" r:id="rId1889"/>
              </w:object>
            </w:r>
            <w:r w:rsidRPr="00E5741C">
              <w:rPr>
                <w:rFonts w:ascii="Times New Roman" w:hAnsi="Times New Roman"/>
                <w:sz w:val="24"/>
                <w:szCs w:val="24"/>
                <w:lang w:val="fr-FR"/>
              </w:rPr>
              <w:t xml:space="preserve"> </w:t>
            </w:r>
            <w:r w:rsidRPr="00E5741C">
              <w:rPr>
                <w:rFonts w:ascii="Times New Roman" w:hAnsi="Times New Roman"/>
                <w:position w:val="-6"/>
                <w:sz w:val="24"/>
                <w:szCs w:val="24"/>
              </w:rPr>
              <w:object w:dxaOrig="1260" w:dyaOrig="320">
                <v:shape id="_x0000_i2013" type="#_x0000_t75" style="width:63pt;height:16pt" o:ole="">
                  <v:imagedata r:id="rId1890" o:title=""/>
                </v:shape>
                <o:OLEObject Type="Embed" ProgID="Equation.3" ShapeID="_x0000_i2013" DrawAspect="Content" ObjectID="_1586713020" r:id="rId1891"/>
              </w:object>
            </w:r>
            <w:r w:rsidRPr="00E5741C">
              <w:rPr>
                <w:rFonts w:ascii="Times New Roman" w:hAnsi="Times New Roman"/>
                <w:sz w:val="24"/>
                <w:szCs w:val="24"/>
                <w:lang w:val="fr-FR"/>
              </w:rPr>
              <w:t xml:space="preserve">   </w:t>
            </w:r>
            <w:r w:rsidRPr="00E5741C">
              <w:rPr>
                <w:rFonts w:ascii="Times New Roman" w:hAnsi="Times New Roman"/>
                <w:sz w:val="24"/>
                <w:szCs w:val="24"/>
                <w:lang w:val="fr-FR"/>
              </w:rPr>
              <w:tab/>
            </w:r>
            <w:r w:rsidRPr="00E5741C">
              <w:rPr>
                <w:rFonts w:ascii="Times New Roman" w:hAnsi="Times New Roman"/>
                <w:sz w:val="24"/>
                <w:szCs w:val="24"/>
                <w:lang w:val="fr-FR"/>
              </w:rPr>
              <w:tab/>
              <w:t>(1)</w:t>
            </w:r>
            <w:r>
              <w:rPr>
                <w:rFonts w:ascii="Times New Roman" w:hAnsi="Times New Roman"/>
                <w:sz w:val="24"/>
                <w:szCs w:val="24"/>
                <w:lang w:val="fr-FR"/>
              </w:rPr>
              <w:t xml:space="preserve">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p>
          <w:p w:rsidR="00A24097" w:rsidRPr="00E5741C" w:rsidRDefault="00A24097" w:rsidP="00A24097">
            <w:pPr>
              <w:rPr>
                <w:rFonts w:ascii="Times New Roman" w:hAnsi="Times New Roman"/>
                <w:sz w:val="24"/>
                <w:szCs w:val="24"/>
                <w:lang w:val="fr-FR"/>
              </w:rPr>
            </w:pPr>
            <w:r w:rsidRPr="00E5741C">
              <w:rPr>
                <w:rFonts w:ascii="Times New Roman" w:hAnsi="Times New Roman"/>
                <w:sz w:val="24"/>
                <w:szCs w:val="24"/>
                <w:lang w:val="fr-FR"/>
              </w:rPr>
              <w:t xml:space="preserve"> Lại có: </w:t>
            </w:r>
            <w:r w:rsidRPr="00E5741C">
              <w:rPr>
                <w:rFonts w:ascii="Times New Roman" w:hAnsi="Times New Roman"/>
                <w:position w:val="-6"/>
                <w:sz w:val="24"/>
                <w:szCs w:val="24"/>
              </w:rPr>
              <w:object w:dxaOrig="2160" w:dyaOrig="320">
                <v:shape id="_x0000_i2014" type="#_x0000_t75" style="width:108pt;height:16pt" o:ole="">
                  <v:imagedata r:id="rId1892" o:title=""/>
                </v:shape>
                <o:OLEObject Type="Embed" ProgID="Equation.3" ShapeID="_x0000_i2014" DrawAspect="Content" ObjectID="_1586713021" r:id="rId1893"/>
              </w:object>
            </w:r>
            <w:r w:rsidRPr="00E5741C">
              <w:rPr>
                <w:rFonts w:ascii="Times New Roman" w:hAnsi="Times New Roman"/>
                <w:sz w:val="24"/>
                <w:szCs w:val="24"/>
                <w:lang w:val="fr-FR"/>
              </w:rPr>
              <w:t xml:space="preserve">(góc nội tiếp chắn nửa đường tròn)   </w:t>
            </w:r>
            <w:r w:rsidRPr="00E5741C">
              <w:rPr>
                <w:rFonts w:ascii="Times New Roman" w:hAnsi="Times New Roman"/>
                <w:sz w:val="24"/>
                <w:szCs w:val="24"/>
                <w:lang w:val="fr-FR"/>
              </w:rPr>
              <w:tab/>
              <w:t>(2)</w:t>
            </w:r>
            <w:r>
              <w:rPr>
                <w:rFonts w:ascii="Times New Roman" w:hAnsi="Times New Roman"/>
                <w:sz w:val="24"/>
                <w:szCs w:val="24"/>
                <w:lang w:val="fr-FR"/>
              </w:rPr>
              <w:t xml:space="preserve">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p>
          <w:p w:rsidR="00A24097" w:rsidRPr="00E5741C" w:rsidRDefault="00A24097" w:rsidP="00A24097">
            <w:pPr>
              <w:rPr>
                <w:rFonts w:ascii="Times New Roman" w:hAnsi="Times New Roman"/>
                <w:sz w:val="24"/>
                <w:szCs w:val="24"/>
                <w:lang w:val="fr-FR"/>
              </w:rPr>
            </w:pPr>
            <w:r w:rsidRPr="00E5741C">
              <w:rPr>
                <w:rFonts w:ascii="Times New Roman" w:hAnsi="Times New Roman"/>
                <w:sz w:val="24"/>
                <w:szCs w:val="24"/>
                <w:lang w:val="fr-FR"/>
              </w:rPr>
              <w:t xml:space="preserve"> T ừ (1) v à (2) </w:t>
            </w:r>
          </w:p>
          <w:p w:rsidR="00A24097" w:rsidRPr="00E5741C" w:rsidRDefault="00A24097" w:rsidP="00A24097">
            <w:pPr>
              <w:rPr>
                <w:rFonts w:ascii="Times New Roman" w:hAnsi="Times New Roman"/>
                <w:sz w:val="24"/>
                <w:szCs w:val="24"/>
                <w:lang w:val="fr-FR"/>
              </w:rPr>
            </w:pPr>
            <w:r w:rsidRPr="00E5741C">
              <w:rPr>
                <w:rFonts w:ascii="Times New Roman" w:hAnsi="Times New Roman"/>
                <w:position w:val="-6"/>
                <w:sz w:val="24"/>
                <w:szCs w:val="24"/>
              </w:rPr>
              <w:object w:dxaOrig="300" w:dyaOrig="240">
                <v:shape id="_x0000_i2015" type="#_x0000_t75" style="width:15pt;height:12pt" o:ole="">
                  <v:imagedata r:id="rId1894" o:title=""/>
                </v:shape>
                <o:OLEObject Type="Embed" ProgID="Equation.3" ShapeID="_x0000_i2015" DrawAspect="Content" ObjectID="_1586713022" r:id="rId1895"/>
              </w:object>
            </w:r>
            <w:r w:rsidRPr="00E5741C">
              <w:rPr>
                <w:rFonts w:ascii="Times New Roman" w:hAnsi="Times New Roman"/>
                <w:sz w:val="24"/>
                <w:szCs w:val="24"/>
                <w:lang w:val="fr-FR"/>
              </w:rPr>
              <w:t xml:space="preserve"> </w:t>
            </w:r>
            <w:r w:rsidRPr="00E5741C">
              <w:rPr>
                <w:rFonts w:ascii="Times New Roman" w:hAnsi="Times New Roman"/>
                <w:position w:val="-6"/>
                <w:sz w:val="24"/>
                <w:szCs w:val="24"/>
              </w:rPr>
              <w:object w:dxaOrig="2200" w:dyaOrig="320">
                <v:shape id="_x0000_i2016" type="#_x0000_t75" style="width:110pt;height:16pt" o:ole="">
                  <v:imagedata r:id="rId1896" o:title=""/>
                </v:shape>
                <o:OLEObject Type="Embed" ProgID="Equation.3" ShapeID="_x0000_i2016" DrawAspect="Content" ObjectID="_1586713023" r:id="rId1897"/>
              </w:object>
            </w:r>
            <w:r>
              <w:rPr>
                <w:rFonts w:ascii="Times New Roman" w:hAnsi="Times New Roman"/>
                <w:position w:val="-6"/>
                <w:sz w:val="24"/>
                <w:szCs w:val="24"/>
              </w:rPr>
              <w:t xml:space="preserve">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p>
          <w:p w:rsidR="00A24097" w:rsidRPr="009814FE" w:rsidRDefault="00A24097" w:rsidP="00A24097">
            <w:pPr>
              <w:spacing w:before="240"/>
              <w:rPr>
                <w:rFonts w:ascii="Times New Roman" w:hAnsi="Times New Roman"/>
                <w:sz w:val="24"/>
                <w:szCs w:val="24"/>
                <w:lang w:val="fr-FR"/>
              </w:rPr>
            </w:pPr>
            <w:r w:rsidRPr="00E5741C">
              <w:rPr>
                <w:rFonts w:ascii="Times New Roman" w:hAnsi="Times New Roman"/>
                <w:position w:val="-6"/>
                <w:sz w:val="24"/>
                <w:szCs w:val="24"/>
              </w:rPr>
              <w:object w:dxaOrig="300" w:dyaOrig="240">
                <v:shape id="_x0000_i2017" type="#_x0000_t75" style="width:15pt;height:12pt" o:ole="">
                  <v:imagedata r:id="rId1898" o:title=""/>
                </v:shape>
                <o:OLEObject Type="Embed" ProgID="Equation.3" ShapeID="_x0000_i2017" DrawAspect="Content" ObjectID="_1586713024" r:id="rId1899"/>
              </w:object>
            </w:r>
            <w:r w:rsidRPr="00E5741C">
              <w:rPr>
                <w:rFonts w:ascii="Times New Roman" w:hAnsi="Times New Roman"/>
                <w:sz w:val="24"/>
                <w:szCs w:val="24"/>
                <w:lang w:val="fr-FR"/>
              </w:rPr>
              <w:t xml:space="preserve"> Tứ giác HBDI nội tiếp đườ</w:t>
            </w:r>
            <w:r>
              <w:rPr>
                <w:rFonts w:ascii="Times New Roman" w:hAnsi="Times New Roman"/>
                <w:sz w:val="24"/>
                <w:szCs w:val="24"/>
                <w:lang w:val="fr-FR"/>
              </w:rPr>
              <w:t>ng tròn ( tổng 2 góc đối bằng 180</w:t>
            </w:r>
            <w:r>
              <w:rPr>
                <w:rFonts w:ascii="Times New Roman" w:hAnsi="Times New Roman"/>
                <w:sz w:val="24"/>
                <w:szCs w:val="24"/>
                <w:vertAlign w:val="superscript"/>
                <w:lang w:val="fr-FR"/>
              </w:rPr>
              <w:t>0</w:t>
            </w:r>
            <w:r>
              <w:rPr>
                <w:rFonts w:ascii="Times New Roman" w:hAnsi="Times New Roman"/>
                <w:sz w:val="24"/>
                <w:szCs w:val="24"/>
                <w:lang w:val="fr-FR"/>
              </w:rPr>
              <w:t xml:space="preserve">)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p>
          <w:p w:rsidR="00A24097" w:rsidRDefault="00A24097" w:rsidP="00A24097">
            <w:pPr>
              <w:rPr>
                <w:rFonts w:ascii="Times New Roman" w:hAnsi="Times New Roman"/>
                <w:sz w:val="24"/>
                <w:szCs w:val="24"/>
                <w:lang w:val="fr-FR"/>
              </w:rPr>
            </w:pPr>
            <w:r w:rsidRPr="00E5741C">
              <w:rPr>
                <w:rFonts w:ascii="Times New Roman" w:hAnsi="Times New Roman"/>
                <w:sz w:val="24"/>
                <w:szCs w:val="24"/>
                <w:lang w:val="fr-FR"/>
              </w:rPr>
              <w:t xml:space="preserve">b) </w:t>
            </w:r>
            <w:r>
              <w:rPr>
                <w:rFonts w:ascii="Times New Roman" w:hAnsi="Times New Roman"/>
                <w:sz w:val="24"/>
                <w:szCs w:val="24"/>
                <w:lang w:val="fr-FR"/>
              </w:rPr>
              <w:t>Xét nửa đường tròn (O) có</w:t>
            </w:r>
            <w:r w:rsidRPr="00E5741C">
              <w:rPr>
                <w:rFonts w:ascii="Times New Roman" w:hAnsi="Times New Roman"/>
                <w:sz w:val="24"/>
                <w:szCs w:val="24"/>
                <w:lang w:val="fr-FR"/>
              </w:rPr>
              <w:t xml:space="preserve"> </w:t>
            </w:r>
          </w:p>
          <w:p w:rsidR="00A24097" w:rsidRDefault="00A24097" w:rsidP="00A24097">
            <w:pPr>
              <w:rPr>
                <w:rFonts w:ascii="Times New Roman" w:hAnsi="Times New Roman"/>
                <w:position w:val="-4"/>
                <w:sz w:val="24"/>
                <w:szCs w:val="24"/>
              </w:rPr>
            </w:pPr>
            <w:r>
              <w:rPr>
                <w:rFonts w:ascii="Times New Roman" w:hAnsi="Times New Roman"/>
                <w:sz w:val="24"/>
                <w:szCs w:val="24"/>
                <w:lang w:val="fr-FR"/>
              </w:rPr>
              <w:t xml:space="preserve">               </w:t>
            </w:r>
            <w:r w:rsidRPr="00E5741C">
              <w:rPr>
                <w:rFonts w:ascii="Times New Roman" w:hAnsi="Times New Roman"/>
                <w:position w:val="-24"/>
                <w:sz w:val="24"/>
                <w:szCs w:val="24"/>
              </w:rPr>
              <w:object w:dxaOrig="1960" w:dyaOrig="620">
                <v:shape id="_x0000_i2018" type="#_x0000_t75" style="width:98pt;height:31pt" o:ole="">
                  <v:imagedata r:id="rId1900" o:title=""/>
                </v:shape>
                <o:OLEObject Type="Embed" ProgID="Equation.DSMT4" ShapeID="_x0000_i2018" DrawAspect="Content" ObjectID="_1586713025" r:id="rId1901"/>
              </w:object>
            </w:r>
            <w:r w:rsidRPr="00E5741C">
              <w:rPr>
                <w:rFonts w:ascii="Times New Roman" w:hAnsi="Times New Roman"/>
                <w:sz w:val="24"/>
                <w:szCs w:val="24"/>
                <w:lang w:val="fr-FR"/>
              </w:rPr>
              <w:t xml:space="preserve">sđ </w:t>
            </w:r>
            <w:r w:rsidRPr="00E5741C">
              <w:rPr>
                <w:rFonts w:ascii="Times New Roman" w:hAnsi="Times New Roman"/>
                <w:position w:val="-4"/>
                <w:sz w:val="24"/>
                <w:szCs w:val="24"/>
              </w:rPr>
              <w:object w:dxaOrig="420" w:dyaOrig="340">
                <v:shape id="_x0000_i2019" type="#_x0000_t75" style="width:21pt;height:17pt" o:ole="">
                  <v:imagedata r:id="rId1902" o:title=""/>
                </v:shape>
                <o:OLEObject Type="Embed" ProgID="Equation.DSMT4" ShapeID="_x0000_i2019" DrawAspect="Content" ObjectID="_1586713026" r:id="rId1903"/>
              </w:object>
            </w:r>
            <w:r w:rsidRPr="00E5741C">
              <w:rPr>
                <w:rFonts w:ascii="Times New Roman" w:hAnsi="Times New Roman"/>
                <w:sz w:val="24"/>
                <w:szCs w:val="24"/>
                <w:lang w:val="fr-FR"/>
              </w:rPr>
              <w:t xml:space="preserve"> (Góc tạo bởi tia tiếp tuyến và dây cung)</w:t>
            </w:r>
            <w:r>
              <w:rPr>
                <w:rFonts w:ascii="Times New Roman" w:hAnsi="Times New Roman"/>
                <w:sz w:val="24"/>
                <w:szCs w:val="24"/>
                <w:lang w:val="fr-FR"/>
              </w:rPr>
              <w:t xml:space="preserve">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p>
          <w:p w:rsidR="00A24097" w:rsidRPr="00E5741C" w:rsidRDefault="00A24097" w:rsidP="00A24097">
            <w:pPr>
              <w:rPr>
                <w:rFonts w:ascii="Times New Roman" w:hAnsi="Times New Roman"/>
                <w:sz w:val="24"/>
                <w:szCs w:val="24"/>
                <w:lang w:val="fr-FR"/>
              </w:rPr>
            </w:pPr>
            <w:r>
              <w:rPr>
                <w:rFonts w:ascii="Times New Roman" w:hAnsi="Times New Roman"/>
                <w:position w:val="-4"/>
                <w:sz w:val="24"/>
                <w:szCs w:val="24"/>
              </w:rPr>
              <w:t xml:space="preserve">              </w:t>
            </w:r>
            <w:r>
              <w:rPr>
                <w:rFonts w:ascii="Times New Roman" w:hAnsi="Times New Roman"/>
                <w:sz w:val="24"/>
                <w:szCs w:val="24"/>
                <w:lang w:val="fr-FR"/>
              </w:rPr>
              <w:t xml:space="preserve">Lại có : </w:t>
            </w:r>
            <w:r w:rsidRPr="00E5741C">
              <w:rPr>
                <w:rFonts w:ascii="Times New Roman" w:hAnsi="Times New Roman"/>
                <w:sz w:val="24"/>
                <w:szCs w:val="24"/>
                <w:lang w:val="fr-FR"/>
              </w:rPr>
              <w:t xml:space="preserve">  </w:t>
            </w:r>
            <w:r w:rsidRPr="00E5741C">
              <w:rPr>
                <w:rFonts w:ascii="Times New Roman" w:hAnsi="Times New Roman"/>
                <w:position w:val="-24"/>
                <w:sz w:val="24"/>
                <w:szCs w:val="24"/>
              </w:rPr>
              <w:object w:dxaOrig="1120" w:dyaOrig="620">
                <v:shape id="_x0000_i2020" type="#_x0000_t75" style="width:56pt;height:31pt" o:ole="">
                  <v:imagedata r:id="rId1904" o:title=""/>
                </v:shape>
                <o:OLEObject Type="Embed" ProgID="Equation.DSMT4" ShapeID="_x0000_i2020" DrawAspect="Content" ObjectID="_1586713027" r:id="rId1905"/>
              </w:object>
            </w:r>
            <w:r w:rsidRPr="00E5741C">
              <w:rPr>
                <w:rFonts w:ascii="Times New Roman" w:hAnsi="Times New Roman"/>
                <w:sz w:val="24"/>
                <w:szCs w:val="24"/>
                <w:lang w:val="fr-FR"/>
              </w:rPr>
              <w:t xml:space="preserve"> sđ </w:t>
            </w:r>
            <w:r w:rsidRPr="00E5741C">
              <w:rPr>
                <w:rFonts w:ascii="Times New Roman" w:hAnsi="Times New Roman"/>
                <w:position w:val="-4"/>
                <w:sz w:val="24"/>
                <w:szCs w:val="24"/>
              </w:rPr>
              <w:object w:dxaOrig="420" w:dyaOrig="340">
                <v:shape id="_x0000_i2021" type="#_x0000_t75" style="width:21pt;height:17pt" o:ole="">
                  <v:imagedata r:id="rId1902" o:title=""/>
                </v:shape>
                <o:OLEObject Type="Embed" ProgID="Equation.DSMT4" ShapeID="_x0000_i2021" DrawAspect="Content" ObjectID="_1586713028" r:id="rId1906"/>
              </w:object>
            </w:r>
            <w:r w:rsidRPr="00E5741C">
              <w:rPr>
                <w:rFonts w:ascii="Times New Roman" w:hAnsi="Times New Roman"/>
                <w:sz w:val="24"/>
                <w:szCs w:val="24"/>
                <w:lang w:val="fr-FR"/>
              </w:rPr>
              <w:t xml:space="preserve"> (Góc nội tiếp của đường tròn (O))</w:t>
            </w:r>
            <w:r>
              <w:rPr>
                <w:rFonts w:ascii="Times New Roman" w:hAnsi="Times New Roman"/>
                <w:sz w:val="24"/>
                <w:szCs w:val="24"/>
                <w:lang w:val="fr-FR"/>
              </w:rPr>
              <w:t xml:space="preserve">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p>
          <w:p w:rsidR="00A24097" w:rsidRPr="00E5741C" w:rsidRDefault="00A24097" w:rsidP="00A24097">
            <w:pPr>
              <w:rPr>
                <w:rFonts w:ascii="Times New Roman" w:hAnsi="Times New Roman"/>
                <w:sz w:val="24"/>
                <w:szCs w:val="24"/>
                <w:lang w:val="fr-FR"/>
              </w:rPr>
            </w:pPr>
            <w:r>
              <w:rPr>
                <w:rFonts w:ascii="Times New Roman" w:hAnsi="Times New Roman"/>
                <w:position w:val="-6"/>
                <w:sz w:val="24"/>
                <w:szCs w:val="24"/>
              </w:rPr>
              <w:t xml:space="preserve">        </w:t>
            </w:r>
            <w:r w:rsidRPr="00E5741C">
              <w:rPr>
                <w:rFonts w:ascii="Times New Roman" w:hAnsi="Times New Roman"/>
                <w:position w:val="-6"/>
                <w:sz w:val="24"/>
                <w:szCs w:val="24"/>
              </w:rPr>
              <w:object w:dxaOrig="300" w:dyaOrig="240">
                <v:shape id="_x0000_i2022" type="#_x0000_t75" style="width:15pt;height:12pt" o:ole="">
                  <v:imagedata r:id="rId1888" o:title=""/>
                </v:shape>
                <o:OLEObject Type="Embed" ProgID="Equation.3" ShapeID="_x0000_i2022" DrawAspect="Content" ObjectID="_1586713029" r:id="rId1907"/>
              </w:object>
            </w:r>
            <w:r w:rsidRPr="00E5741C">
              <w:rPr>
                <w:rFonts w:ascii="Times New Roman" w:hAnsi="Times New Roman"/>
                <w:sz w:val="24"/>
                <w:szCs w:val="24"/>
                <w:lang w:val="fr-FR"/>
              </w:rPr>
              <w:t xml:space="preserve"> </w:t>
            </w:r>
            <w:r w:rsidRPr="00E5741C">
              <w:rPr>
                <w:rFonts w:ascii="Times New Roman" w:hAnsi="Times New Roman"/>
                <w:position w:val="-4"/>
                <w:sz w:val="24"/>
                <w:szCs w:val="24"/>
              </w:rPr>
              <w:object w:dxaOrig="1579" w:dyaOrig="260">
                <v:shape id="_x0000_i2023" type="#_x0000_t75" style="width:78.95pt;height:13pt" o:ole="">
                  <v:imagedata r:id="rId1908" o:title=""/>
                </v:shape>
                <o:OLEObject Type="Embed" ProgID="Equation.3" ShapeID="_x0000_i2023" DrawAspect="Content" ObjectID="_1586713030" r:id="rId1909"/>
              </w:object>
            </w:r>
            <w:r w:rsidRPr="00E5741C">
              <w:rPr>
                <w:rFonts w:ascii="Times New Roman" w:hAnsi="Times New Roman"/>
                <w:sz w:val="24"/>
                <w:szCs w:val="24"/>
                <w:lang w:val="fr-FR"/>
              </w:rPr>
              <w:t xml:space="preserve">   </w:t>
            </w:r>
            <w:r w:rsidRPr="00E5741C">
              <w:rPr>
                <w:rFonts w:ascii="Times New Roman" w:hAnsi="Times New Roman"/>
                <w:sz w:val="24"/>
                <w:szCs w:val="24"/>
                <w:lang w:val="fr-FR"/>
              </w:rPr>
              <w:tab/>
            </w:r>
            <w:r w:rsidRPr="00E5741C">
              <w:rPr>
                <w:rFonts w:ascii="Times New Roman" w:hAnsi="Times New Roman"/>
                <w:sz w:val="24"/>
                <w:szCs w:val="24"/>
                <w:lang w:val="fr-FR"/>
              </w:rPr>
              <w:tab/>
            </w:r>
            <w:r>
              <w:rPr>
                <w:rFonts w:ascii="Times New Roman" w:hAnsi="Times New Roman"/>
                <w:sz w:val="24"/>
                <w:szCs w:val="24"/>
                <w:lang w:val="fr-FR"/>
              </w:rPr>
              <w:t xml:space="preserve">                                           </w:t>
            </w:r>
            <w:r w:rsidRPr="00E5741C">
              <w:rPr>
                <w:rFonts w:ascii="Times New Roman" w:hAnsi="Times New Roman"/>
                <w:sz w:val="24"/>
                <w:szCs w:val="24"/>
                <w:lang w:val="fr-FR"/>
              </w:rPr>
              <w:t>(3)</w:t>
            </w:r>
          </w:p>
          <w:p w:rsidR="00A24097" w:rsidRPr="00E5741C" w:rsidRDefault="00A24097" w:rsidP="00A24097">
            <w:pPr>
              <w:rPr>
                <w:rFonts w:ascii="Times New Roman" w:hAnsi="Times New Roman"/>
                <w:sz w:val="24"/>
                <w:szCs w:val="24"/>
                <w:lang w:val="fr-FR"/>
              </w:rPr>
            </w:pPr>
            <w:r w:rsidRPr="00E5741C">
              <w:rPr>
                <w:rFonts w:ascii="Times New Roman" w:hAnsi="Times New Roman"/>
                <w:sz w:val="24"/>
                <w:szCs w:val="24"/>
                <w:lang w:val="fr-FR"/>
              </w:rPr>
              <w:t xml:space="preserve">Lại có: </w:t>
            </w:r>
            <w:r w:rsidRPr="00E5741C">
              <w:rPr>
                <w:rFonts w:ascii="Times New Roman" w:hAnsi="Times New Roman"/>
                <w:position w:val="-4"/>
                <w:sz w:val="24"/>
                <w:szCs w:val="24"/>
              </w:rPr>
              <w:object w:dxaOrig="1560" w:dyaOrig="260">
                <v:shape id="_x0000_i2024" type="#_x0000_t75" style="width:78pt;height:13pt" o:ole="">
                  <v:imagedata r:id="rId1910" o:title=""/>
                </v:shape>
                <o:OLEObject Type="Embed" ProgID="Equation.3" ShapeID="_x0000_i2024" DrawAspect="Content" ObjectID="_1586713031" r:id="rId1911"/>
              </w:object>
            </w:r>
            <w:r w:rsidRPr="00E5741C">
              <w:rPr>
                <w:rFonts w:ascii="Times New Roman" w:hAnsi="Times New Roman"/>
                <w:sz w:val="24"/>
                <w:szCs w:val="24"/>
                <w:lang w:val="fr-FR"/>
              </w:rPr>
              <w:t xml:space="preserve"> (cùng bù với góc </w:t>
            </w:r>
            <w:r w:rsidRPr="00E5741C">
              <w:rPr>
                <w:rFonts w:ascii="Times New Roman" w:hAnsi="Times New Roman"/>
                <w:position w:val="-4"/>
                <w:sz w:val="24"/>
                <w:szCs w:val="24"/>
              </w:rPr>
              <w:object w:dxaOrig="680" w:dyaOrig="260">
                <v:shape id="_x0000_i2025" type="#_x0000_t75" style="width:34pt;height:13pt" o:ole="">
                  <v:imagedata r:id="rId1912" o:title=""/>
                </v:shape>
                <o:OLEObject Type="Embed" ProgID="Equation.3" ShapeID="_x0000_i2025" DrawAspect="Content" ObjectID="_1586713032" r:id="rId1913"/>
              </w:object>
            </w:r>
            <w:r w:rsidRPr="00E5741C">
              <w:rPr>
                <w:rFonts w:ascii="Times New Roman" w:hAnsi="Times New Roman"/>
                <w:sz w:val="24"/>
                <w:szCs w:val="24"/>
                <w:lang w:val="fr-FR"/>
              </w:rPr>
              <w:t xml:space="preserve">)   </w:t>
            </w:r>
            <w:r>
              <w:rPr>
                <w:rFonts w:ascii="Times New Roman" w:hAnsi="Times New Roman"/>
                <w:sz w:val="24"/>
                <w:szCs w:val="24"/>
                <w:lang w:val="fr-FR"/>
              </w:rPr>
              <w:t xml:space="preserve">                     (4)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p>
          <w:p w:rsidR="00A24097" w:rsidRPr="00E5741C" w:rsidRDefault="00A24097" w:rsidP="00A24097">
            <w:pPr>
              <w:rPr>
                <w:rFonts w:ascii="Times New Roman" w:hAnsi="Times New Roman"/>
                <w:sz w:val="24"/>
                <w:szCs w:val="24"/>
                <w:lang w:val="fr-FR"/>
              </w:rPr>
            </w:pPr>
            <w:r w:rsidRPr="00E5741C">
              <w:rPr>
                <w:rFonts w:ascii="Times New Roman" w:hAnsi="Times New Roman"/>
                <w:sz w:val="24"/>
                <w:szCs w:val="24"/>
                <w:lang w:val="fr-FR"/>
              </w:rPr>
              <w:t xml:space="preserve">    Từ (3) và (4) </w:t>
            </w:r>
            <w:r w:rsidRPr="00E5741C">
              <w:rPr>
                <w:rFonts w:ascii="Times New Roman" w:hAnsi="Times New Roman"/>
                <w:position w:val="-6"/>
                <w:sz w:val="24"/>
                <w:szCs w:val="24"/>
              </w:rPr>
              <w:object w:dxaOrig="300" w:dyaOrig="240">
                <v:shape id="_x0000_i2026" type="#_x0000_t75" style="width:15pt;height:12pt" o:ole="">
                  <v:imagedata r:id="rId1888" o:title=""/>
                </v:shape>
                <o:OLEObject Type="Embed" ProgID="Equation.3" ShapeID="_x0000_i2026" DrawAspect="Content" ObjectID="_1586713033" r:id="rId1914"/>
              </w:object>
            </w:r>
            <w:r w:rsidRPr="00E5741C">
              <w:rPr>
                <w:rFonts w:ascii="Times New Roman" w:hAnsi="Times New Roman"/>
                <w:sz w:val="24"/>
                <w:szCs w:val="24"/>
                <w:lang w:val="fr-FR"/>
              </w:rPr>
              <w:t xml:space="preserve"> </w:t>
            </w:r>
            <w:r w:rsidRPr="00E5741C">
              <w:rPr>
                <w:rFonts w:ascii="Times New Roman" w:hAnsi="Times New Roman"/>
                <w:position w:val="-4"/>
                <w:sz w:val="24"/>
                <w:szCs w:val="24"/>
              </w:rPr>
              <w:object w:dxaOrig="1520" w:dyaOrig="260">
                <v:shape id="_x0000_i2027" type="#_x0000_t75" style="width:76pt;height:13pt" o:ole="">
                  <v:imagedata r:id="rId1915" o:title=""/>
                </v:shape>
                <o:OLEObject Type="Embed" ProgID="Equation.3" ShapeID="_x0000_i2027" DrawAspect="Content" ObjectID="_1586713034" r:id="rId1916"/>
              </w:object>
            </w:r>
            <w:r w:rsidRPr="00E5741C">
              <w:rPr>
                <w:rFonts w:ascii="Times New Roman" w:hAnsi="Times New Roman"/>
                <w:sz w:val="24"/>
                <w:szCs w:val="24"/>
                <w:lang w:val="fr-FR"/>
              </w:rPr>
              <w:t xml:space="preserve"> </w:t>
            </w:r>
            <w:r>
              <w:rPr>
                <w:rFonts w:ascii="Times New Roman" w:hAnsi="Times New Roman"/>
                <w:position w:val="-6"/>
                <w:sz w:val="24"/>
                <w:szCs w:val="24"/>
              </w:rPr>
              <w:t>. Do đó</w:t>
            </w:r>
            <w:r w:rsidRPr="00E5741C">
              <w:rPr>
                <w:rFonts w:ascii="Times New Roman" w:hAnsi="Times New Roman"/>
                <w:sz w:val="24"/>
                <w:szCs w:val="24"/>
                <w:lang w:val="fr-FR"/>
              </w:rPr>
              <w:t xml:space="preserve"> </w:t>
            </w:r>
            <w:r w:rsidRPr="00E5741C">
              <w:rPr>
                <w:rFonts w:ascii="Times New Roman" w:hAnsi="Times New Roman"/>
                <w:position w:val="-4"/>
                <w:sz w:val="24"/>
                <w:szCs w:val="24"/>
              </w:rPr>
              <w:object w:dxaOrig="620" w:dyaOrig="260">
                <v:shape id="_x0000_i2028" type="#_x0000_t75" style="width:31pt;height:13pt" o:ole="">
                  <v:imagedata r:id="rId1917" o:title=""/>
                </v:shape>
                <o:OLEObject Type="Embed" ProgID="Equation.3" ShapeID="_x0000_i2028" DrawAspect="Content" ObjectID="_1586713035" r:id="rId1918"/>
              </w:object>
            </w:r>
            <w:r w:rsidRPr="00E5741C">
              <w:rPr>
                <w:rFonts w:ascii="Times New Roman" w:hAnsi="Times New Roman"/>
                <w:sz w:val="24"/>
                <w:szCs w:val="24"/>
                <w:lang w:val="fr-FR"/>
              </w:rPr>
              <w:t xml:space="preserve"> cân tại E.</w:t>
            </w:r>
            <w:r>
              <w:rPr>
                <w:rFonts w:ascii="Times New Roman" w:hAnsi="Times New Roman"/>
                <w:sz w:val="24"/>
                <w:szCs w:val="24"/>
                <w:lang w:val="fr-FR"/>
              </w:rPr>
              <w:t xml:space="preserve">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r>
              <w:rPr>
                <w:rFonts w:ascii="Times New Roman" w:hAnsi="Times New Roman"/>
                <w:sz w:val="24"/>
                <w:szCs w:val="24"/>
                <w:lang w:val="fr-FR"/>
              </w:rPr>
              <w:t xml:space="preserve">    </w:t>
            </w:r>
          </w:p>
          <w:p w:rsidR="00A24097" w:rsidRPr="00E5741C" w:rsidRDefault="00A24097" w:rsidP="00A24097">
            <w:pPr>
              <w:rPr>
                <w:rFonts w:ascii="Times New Roman" w:hAnsi="Times New Roman"/>
                <w:sz w:val="24"/>
                <w:szCs w:val="24"/>
                <w:lang w:val="fr-FR"/>
              </w:rPr>
            </w:pPr>
            <w:r w:rsidRPr="00E5741C">
              <w:rPr>
                <w:rFonts w:ascii="Times New Roman" w:hAnsi="Times New Roman"/>
                <w:sz w:val="24"/>
                <w:szCs w:val="24"/>
                <w:lang w:val="fr-FR"/>
              </w:rPr>
              <w:t>c)</w:t>
            </w:r>
          </w:p>
          <w:p w:rsidR="00A24097" w:rsidRPr="00E5741C" w:rsidRDefault="00A24097" w:rsidP="00A24097">
            <w:pPr>
              <w:rPr>
                <w:rFonts w:ascii="Times New Roman" w:hAnsi="Times New Roman"/>
                <w:sz w:val="24"/>
                <w:szCs w:val="24"/>
                <w:lang w:val="fr-FR"/>
              </w:rPr>
            </w:pPr>
            <w:r>
              <w:rPr>
                <w:rFonts w:ascii="Times New Roman" w:hAnsi="Times New Roman"/>
                <w:noProof/>
                <w:sz w:val="24"/>
                <w:szCs w:val="24"/>
                <w:lang w:val="en-US"/>
              </w:rPr>
              <w:drawing>
                <wp:inline distT="0" distB="0" distL="0" distR="0" wp14:anchorId="507EEE07" wp14:editId="307E7110">
                  <wp:extent cx="2619375" cy="2828925"/>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8"/>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2619375" cy="2828925"/>
                          </a:xfrm>
                          <a:prstGeom prst="rect">
                            <a:avLst/>
                          </a:prstGeom>
                          <a:noFill/>
                          <a:ln>
                            <a:noFill/>
                          </a:ln>
                        </pic:spPr>
                      </pic:pic>
                    </a:graphicData>
                  </a:graphic>
                </wp:inline>
              </w:drawing>
            </w:r>
            <w:r w:rsidRPr="00E5741C">
              <w:rPr>
                <w:rFonts w:ascii="Times New Roman" w:hAnsi="Times New Roman"/>
                <w:sz w:val="24"/>
                <w:szCs w:val="24"/>
                <w:lang w:val="fr-FR"/>
              </w:rPr>
              <w:t xml:space="preserve"> </w:t>
            </w:r>
          </w:p>
          <w:p w:rsidR="00A24097" w:rsidRPr="00E5741C" w:rsidRDefault="00A24097" w:rsidP="00A24097">
            <w:pPr>
              <w:rPr>
                <w:rFonts w:ascii="Times New Roman" w:hAnsi="Times New Roman"/>
                <w:sz w:val="24"/>
                <w:szCs w:val="24"/>
                <w:lang w:val="fr-FR"/>
              </w:rPr>
            </w:pPr>
            <w:r w:rsidRPr="00E5741C">
              <w:rPr>
                <w:rFonts w:ascii="Times New Roman" w:hAnsi="Times New Roman"/>
                <w:sz w:val="24"/>
                <w:szCs w:val="24"/>
                <w:lang w:val="fr-FR"/>
              </w:rPr>
              <w:t>Vì IK//AB (gt)</w:t>
            </w:r>
          </w:p>
          <w:p w:rsidR="00A24097" w:rsidRPr="00E5741C" w:rsidRDefault="00A24097" w:rsidP="00A24097">
            <w:pPr>
              <w:rPr>
                <w:rFonts w:ascii="Times New Roman" w:hAnsi="Times New Roman"/>
                <w:sz w:val="24"/>
                <w:szCs w:val="24"/>
              </w:rPr>
            </w:pPr>
            <w:r w:rsidRPr="00E5741C">
              <w:rPr>
                <w:rFonts w:ascii="Times New Roman" w:hAnsi="Times New Roman"/>
                <w:sz w:val="24"/>
                <w:szCs w:val="24"/>
                <w:lang w:val="fr-FR"/>
              </w:rPr>
              <w:t xml:space="preserve">nên </w:t>
            </w:r>
            <w:r w:rsidRPr="00E5741C">
              <w:rPr>
                <w:rFonts w:ascii="Times New Roman" w:hAnsi="Times New Roman"/>
                <w:position w:val="-4"/>
                <w:sz w:val="24"/>
                <w:szCs w:val="24"/>
              </w:rPr>
              <w:object w:dxaOrig="1560" w:dyaOrig="260">
                <v:shape id="_x0000_i2029" type="#_x0000_t75" style="width:78pt;height:13pt" o:ole="">
                  <v:imagedata r:id="rId1919" o:title=""/>
                </v:shape>
                <o:OLEObject Type="Embed" ProgID="Equation.DSMT4" ShapeID="_x0000_i2029" DrawAspect="Content" ObjectID="_1586713036" r:id="rId1920"/>
              </w:object>
            </w:r>
            <w:r w:rsidRPr="00E5741C">
              <w:rPr>
                <w:rFonts w:ascii="Times New Roman" w:hAnsi="Times New Roman"/>
                <w:sz w:val="24"/>
                <w:szCs w:val="24"/>
              </w:rPr>
              <w:t xml:space="preserve"> ( hai góc đồng vị)</w:t>
            </w:r>
          </w:p>
          <w:p w:rsidR="00A24097" w:rsidRPr="00E5741C" w:rsidRDefault="00A24097" w:rsidP="00A24097">
            <w:pPr>
              <w:rPr>
                <w:rFonts w:ascii="Times New Roman" w:hAnsi="Times New Roman"/>
                <w:sz w:val="24"/>
                <w:szCs w:val="24"/>
              </w:rPr>
            </w:pPr>
            <w:r w:rsidRPr="00E5741C">
              <w:rPr>
                <w:rFonts w:ascii="Times New Roman" w:hAnsi="Times New Roman"/>
                <w:sz w:val="24"/>
                <w:szCs w:val="24"/>
              </w:rPr>
              <w:t xml:space="preserve">Mà </w:t>
            </w:r>
            <w:r w:rsidRPr="00E5741C">
              <w:rPr>
                <w:rFonts w:ascii="Times New Roman" w:hAnsi="Times New Roman"/>
                <w:position w:val="-6"/>
                <w:sz w:val="24"/>
                <w:szCs w:val="24"/>
              </w:rPr>
              <w:object w:dxaOrig="1640" w:dyaOrig="279">
                <v:shape id="_x0000_i2030" type="#_x0000_t75" style="width:82pt;height:13.95pt" o:ole="">
                  <v:imagedata r:id="rId1921" o:title=""/>
                </v:shape>
                <o:OLEObject Type="Embed" ProgID="Equation.DSMT4" ShapeID="_x0000_i2030" DrawAspect="Content" ObjectID="_1586713037" r:id="rId1922"/>
              </w:object>
            </w:r>
            <w:r w:rsidRPr="00E5741C">
              <w:rPr>
                <w:rFonts w:ascii="Times New Roman" w:hAnsi="Times New Roman"/>
                <w:sz w:val="24"/>
                <w:szCs w:val="24"/>
              </w:rPr>
              <w:t>(góc nội tiếp cùng chắn cung BD của (O))</w:t>
            </w:r>
          </w:p>
          <w:p w:rsidR="00A24097" w:rsidRPr="00E5741C" w:rsidRDefault="00A24097" w:rsidP="00A24097">
            <w:pPr>
              <w:rPr>
                <w:rFonts w:ascii="Times New Roman" w:hAnsi="Times New Roman"/>
                <w:sz w:val="24"/>
                <w:szCs w:val="24"/>
              </w:rPr>
            </w:pPr>
            <w:r w:rsidRPr="00E5741C">
              <w:rPr>
                <w:rFonts w:ascii="Times New Roman" w:hAnsi="Times New Roman"/>
                <w:sz w:val="24"/>
                <w:szCs w:val="24"/>
              </w:rPr>
              <w:t xml:space="preserve">Nên </w:t>
            </w:r>
            <w:r w:rsidRPr="00E5741C">
              <w:rPr>
                <w:rFonts w:ascii="Times New Roman" w:hAnsi="Times New Roman"/>
                <w:position w:val="-6"/>
                <w:sz w:val="24"/>
                <w:szCs w:val="24"/>
              </w:rPr>
              <w:object w:dxaOrig="1579" w:dyaOrig="279">
                <v:shape id="_x0000_i2031" type="#_x0000_t75" style="width:78.95pt;height:13.95pt" o:ole="">
                  <v:imagedata r:id="rId1923" o:title=""/>
                </v:shape>
                <o:OLEObject Type="Embed" ProgID="Equation.DSMT4" ShapeID="_x0000_i2031" DrawAspect="Content" ObjectID="_1586713038" r:id="rId1924"/>
              </w:object>
            </w:r>
          </w:p>
          <w:p w:rsidR="00A24097" w:rsidRPr="00E5741C" w:rsidRDefault="00A24097" w:rsidP="00A24097">
            <w:pPr>
              <w:rPr>
                <w:rFonts w:ascii="Times New Roman" w:hAnsi="Times New Roman"/>
                <w:sz w:val="24"/>
                <w:szCs w:val="24"/>
              </w:rPr>
            </w:pPr>
            <w:r w:rsidRPr="00E5741C">
              <w:rPr>
                <w:rFonts w:ascii="Times New Roman" w:hAnsi="Times New Roman"/>
                <w:sz w:val="24"/>
                <w:szCs w:val="24"/>
              </w:rPr>
              <w:t>Suy ra tứ giác DCIK nội tiếp</w:t>
            </w:r>
            <w:r w:rsidRPr="00E5741C">
              <w:rPr>
                <w:rFonts w:ascii="Times New Roman" w:hAnsi="Times New Roman"/>
                <w:sz w:val="24"/>
                <w:szCs w:val="24"/>
              </w:rPr>
              <w:tab/>
            </w:r>
            <w:r w:rsidRPr="00E5741C">
              <w:rPr>
                <w:rFonts w:ascii="Times New Roman" w:hAnsi="Times New Roman"/>
                <w:sz w:val="24"/>
                <w:szCs w:val="24"/>
              </w:rPr>
              <w:tab/>
            </w:r>
            <w:r w:rsidRPr="00E5741C">
              <w:rPr>
                <w:rFonts w:ascii="Times New Roman" w:hAnsi="Times New Roman"/>
                <w:sz w:val="24"/>
                <w:szCs w:val="24"/>
              </w:rPr>
              <w:tab/>
            </w:r>
            <w:r w:rsidRPr="00E5741C">
              <w:rPr>
                <w:rFonts w:ascii="Times New Roman" w:hAnsi="Times New Roman"/>
                <w:sz w:val="24"/>
                <w:szCs w:val="24"/>
              </w:rPr>
              <w:tab/>
            </w:r>
            <w:r w:rsidRPr="00E5741C">
              <w:rPr>
                <w:rFonts w:ascii="Times New Roman" w:hAnsi="Times New Roman"/>
                <w:sz w:val="24"/>
                <w:szCs w:val="24"/>
              </w:rPr>
              <w:tab/>
              <w:t>(5)</w:t>
            </w:r>
            <w:r>
              <w:rPr>
                <w:rFonts w:ascii="Times New Roman" w:hAnsi="Times New Roman"/>
                <w:sz w:val="24"/>
                <w:szCs w:val="24"/>
              </w:rPr>
              <w:t xml:space="preserve">                                        </w:t>
            </w:r>
            <w:r>
              <w:rPr>
                <w:rFonts w:ascii="Times New Roman" w:hAnsi="Times New Roman"/>
                <w:position w:val="-4"/>
                <w:sz w:val="24"/>
                <w:szCs w:val="24"/>
              </w:rPr>
              <w:t xml:space="preserve">0,5 </w:t>
            </w:r>
            <w:r>
              <w:rPr>
                <w:rFonts w:ascii="Times New Roman" w:hAnsi="Times New Roman"/>
                <w:sz w:val="24"/>
                <w:szCs w:val="24"/>
              </w:rPr>
              <w:t>điểm</w:t>
            </w:r>
            <w:r>
              <w:rPr>
                <w:rFonts w:ascii="Times New Roman" w:hAnsi="Times New Roman"/>
                <w:position w:val="-4"/>
                <w:sz w:val="24"/>
                <w:szCs w:val="24"/>
              </w:rPr>
              <w:t xml:space="preserve">          </w:t>
            </w:r>
          </w:p>
          <w:p w:rsidR="00A24097" w:rsidRPr="00E5741C" w:rsidRDefault="00A24097" w:rsidP="00A24097">
            <w:pPr>
              <w:rPr>
                <w:rFonts w:ascii="Times New Roman" w:hAnsi="Times New Roman"/>
                <w:sz w:val="24"/>
                <w:szCs w:val="24"/>
              </w:rPr>
            </w:pPr>
            <w:r w:rsidRPr="00E5741C">
              <w:rPr>
                <w:rFonts w:ascii="Times New Roman" w:hAnsi="Times New Roman"/>
                <w:sz w:val="24"/>
                <w:szCs w:val="24"/>
              </w:rPr>
              <w:t xml:space="preserve">Ta có </w:t>
            </w:r>
            <w:r w:rsidRPr="00E5741C">
              <w:rPr>
                <w:rFonts w:ascii="Times New Roman" w:hAnsi="Times New Roman"/>
                <w:position w:val="-4"/>
                <w:sz w:val="24"/>
                <w:szCs w:val="24"/>
              </w:rPr>
              <w:object w:dxaOrig="960" w:dyaOrig="260">
                <v:shape id="_x0000_i2032" type="#_x0000_t75" style="width:48pt;height:13pt" o:ole="">
                  <v:imagedata r:id="rId1925" o:title=""/>
                </v:shape>
                <o:OLEObject Type="Embed" ProgID="Equation.DSMT4" ShapeID="_x0000_i2032" DrawAspect="Content" ObjectID="_1586713039" r:id="rId1926"/>
              </w:object>
            </w:r>
            <w:r w:rsidRPr="00E5741C">
              <w:rPr>
                <w:rFonts w:ascii="Times New Roman" w:hAnsi="Times New Roman"/>
                <w:sz w:val="24"/>
                <w:szCs w:val="24"/>
              </w:rPr>
              <w:t xml:space="preserve">; IK//AB(gt) nên </w:t>
            </w:r>
            <w:r w:rsidRPr="00E5741C">
              <w:rPr>
                <w:rFonts w:ascii="Times New Roman" w:hAnsi="Times New Roman"/>
                <w:position w:val="-10"/>
                <w:sz w:val="24"/>
                <w:szCs w:val="24"/>
              </w:rPr>
              <w:object w:dxaOrig="2360" w:dyaOrig="400">
                <v:shape id="_x0000_i2033" type="#_x0000_t75" style="width:118pt;height:20pt" o:ole="">
                  <v:imagedata r:id="rId1927" o:title=""/>
                </v:shape>
                <o:OLEObject Type="Embed" ProgID="Equation.DSMT4" ShapeID="_x0000_i2033" DrawAspect="Content" ObjectID="_1586713040" r:id="rId1928"/>
              </w:object>
            </w:r>
            <w:r w:rsidRPr="00E5741C">
              <w:rPr>
                <w:rFonts w:ascii="Times New Roman" w:hAnsi="Times New Roman"/>
                <w:position w:val="-24"/>
                <w:sz w:val="24"/>
                <w:szCs w:val="24"/>
              </w:rPr>
              <w:tab/>
            </w:r>
            <w:r w:rsidRPr="00E5741C">
              <w:rPr>
                <w:rFonts w:ascii="Times New Roman" w:hAnsi="Times New Roman"/>
                <w:sz w:val="24"/>
                <w:szCs w:val="24"/>
              </w:rPr>
              <w:t>(6)</w:t>
            </w:r>
            <w:r>
              <w:rPr>
                <w:rFonts w:ascii="Times New Roman" w:hAnsi="Times New Roman"/>
                <w:sz w:val="24"/>
                <w:szCs w:val="24"/>
              </w:rPr>
              <w:t xml:space="preserve">                                         </w:t>
            </w:r>
          </w:p>
          <w:p w:rsidR="00A24097" w:rsidRDefault="00A24097" w:rsidP="00A24097">
            <w:pPr>
              <w:rPr>
                <w:rFonts w:ascii="Times New Roman" w:hAnsi="Times New Roman"/>
                <w:sz w:val="24"/>
                <w:szCs w:val="24"/>
              </w:rPr>
            </w:pPr>
            <w:r w:rsidRPr="00E5741C">
              <w:rPr>
                <w:rFonts w:ascii="Times New Roman" w:hAnsi="Times New Roman"/>
                <w:sz w:val="24"/>
                <w:szCs w:val="24"/>
              </w:rPr>
              <w:t xml:space="preserve">Từ (5) và (6) ta có CK là đường kính đường tròn ngoại tiếp tam giác ICD </w:t>
            </w:r>
            <w:r>
              <w:rPr>
                <w:rFonts w:ascii="Times New Roman" w:hAnsi="Times New Roman"/>
                <w:sz w:val="24"/>
                <w:szCs w:val="24"/>
              </w:rPr>
              <w:t xml:space="preserve">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p>
          <w:p w:rsidR="00A24097" w:rsidRDefault="00A24097" w:rsidP="00A24097">
            <w:pPr>
              <w:tabs>
                <w:tab w:val="left" w:pos="284"/>
              </w:tabs>
              <w:rPr>
                <w:rFonts w:ascii="Times New Roman" w:hAnsi="Times New Roman"/>
                <w:sz w:val="24"/>
                <w:szCs w:val="24"/>
                <w:lang w:val="fr-FR"/>
              </w:rPr>
            </w:pPr>
            <w:r>
              <w:rPr>
                <w:rFonts w:ascii="Times New Roman" w:hAnsi="Times New Roman"/>
                <w:sz w:val="24"/>
                <w:szCs w:val="24"/>
                <w:lang w:val="fr-FR"/>
              </w:rPr>
              <w:t xml:space="preserve">Vậy </w:t>
            </w:r>
            <w:r w:rsidRPr="00E5741C">
              <w:rPr>
                <w:rFonts w:ascii="Times New Roman" w:hAnsi="Times New Roman"/>
                <w:sz w:val="24"/>
                <w:szCs w:val="24"/>
                <w:lang w:val="fr-FR"/>
              </w:rPr>
              <w:t>tâm đường tròn ngoại tiếp tam giác ICD là trung điểm của đoạn CK.</w:t>
            </w:r>
            <w:r>
              <w:rPr>
                <w:rFonts w:ascii="Times New Roman" w:hAnsi="Times New Roman"/>
                <w:sz w:val="24"/>
                <w:szCs w:val="24"/>
                <w:lang w:val="fr-FR"/>
              </w:rPr>
              <w:t xml:space="preserve">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r>
              <w:rPr>
                <w:rFonts w:ascii="Times New Roman" w:hAnsi="Times New Roman"/>
                <w:sz w:val="24"/>
                <w:szCs w:val="24"/>
                <w:lang w:val="fr-FR"/>
              </w:rPr>
              <w:t xml:space="preserve">          </w:t>
            </w:r>
          </w:p>
          <w:p w:rsidR="00A24097" w:rsidRPr="00197C2F" w:rsidRDefault="00A24097" w:rsidP="00A24097">
            <w:pPr>
              <w:tabs>
                <w:tab w:val="left" w:pos="284"/>
              </w:tabs>
              <w:rPr>
                <w:rFonts w:ascii="Times New Roman" w:hAnsi="Times New Roman"/>
                <w:sz w:val="24"/>
                <w:szCs w:val="24"/>
                <w:lang w:val="fr-FR"/>
              </w:rPr>
            </w:pPr>
          </w:p>
          <w:p w:rsidR="00A24097" w:rsidRPr="00E5741C" w:rsidRDefault="00A24097" w:rsidP="00A24097">
            <w:pPr>
              <w:rPr>
                <w:rFonts w:ascii="Times New Roman" w:hAnsi="Times New Roman"/>
                <w:sz w:val="24"/>
                <w:szCs w:val="24"/>
              </w:rPr>
            </w:pPr>
            <w:r w:rsidRPr="00E5741C">
              <w:rPr>
                <w:rFonts w:ascii="Times New Roman" w:hAnsi="Times New Roman"/>
                <w:b/>
                <w:sz w:val="24"/>
                <w:szCs w:val="24"/>
              </w:rPr>
              <w:t>Câu</w:t>
            </w:r>
            <w:r w:rsidRPr="00E5741C">
              <w:rPr>
                <w:rFonts w:ascii="Times New Roman" w:hAnsi="Times New Roman"/>
                <w:sz w:val="24"/>
                <w:szCs w:val="24"/>
              </w:rPr>
              <w:t xml:space="preserve"> 5: Cho x, y không âm thoả mãn x</w:t>
            </w:r>
            <w:r w:rsidRPr="00E5741C">
              <w:rPr>
                <w:rFonts w:ascii="Times New Roman" w:hAnsi="Times New Roman"/>
                <w:sz w:val="24"/>
                <w:szCs w:val="24"/>
                <w:vertAlign w:val="superscript"/>
              </w:rPr>
              <w:t>2</w:t>
            </w:r>
            <w:r w:rsidRPr="00E5741C">
              <w:rPr>
                <w:rFonts w:ascii="Times New Roman" w:hAnsi="Times New Roman"/>
                <w:sz w:val="24"/>
                <w:szCs w:val="24"/>
              </w:rPr>
              <w:t>+y</w:t>
            </w:r>
            <w:r w:rsidRPr="00E5741C">
              <w:rPr>
                <w:rFonts w:ascii="Times New Roman" w:hAnsi="Times New Roman"/>
                <w:sz w:val="24"/>
                <w:szCs w:val="24"/>
                <w:vertAlign w:val="superscript"/>
              </w:rPr>
              <w:t>2</w:t>
            </w:r>
            <w:r w:rsidRPr="00E5741C">
              <w:rPr>
                <w:rFonts w:ascii="Times New Roman" w:hAnsi="Times New Roman"/>
                <w:sz w:val="24"/>
                <w:szCs w:val="24"/>
              </w:rPr>
              <w:t xml:space="preserve"> = 1. Tìm min P = </w:t>
            </w:r>
            <w:r w:rsidRPr="00E5741C">
              <w:rPr>
                <w:rFonts w:ascii="Times New Roman" w:hAnsi="Times New Roman"/>
                <w:position w:val="-12"/>
                <w:sz w:val="24"/>
                <w:szCs w:val="24"/>
              </w:rPr>
              <w:object w:dxaOrig="1800" w:dyaOrig="400">
                <v:shape id="_x0000_i2034" type="#_x0000_t75" style="width:90pt;height:20pt" o:ole="">
                  <v:imagedata r:id="rId1847" o:title=""/>
                </v:shape>
                <o:OLEObject Type="Embed" ProgID="Equation.DSMT4" ShapeID="_x0000_i2034" DrawAspect="Content" ObjectID="_1586713041" r:id="rId1929"/>
              </w:object>
            </w:r>
            <w:r w:rsidRPr="00E5741C">
              <w:rPr>
                <w:rFonts w:ascii="Times New Roman" w:hAnsi="Times New Roman"/>
                <w:sz w:val="24"/>
                <w:szCs w:val="24"/>
              </w:rPr>
              <w:t xml:space="preserve"> </w:t>
            </w:r>
          </w:p>
          <w:p w:rsidR="00A24097" w:rsidRPr="00E5741C" w:rsidRDefault="00A24097" w:rsidP="00A24097">
            <w:pPr>
              <w:rPr>
                <w:rFonts w:ascii="Times New Roman" w:hAnsi="Times New Roman"/>
                <w:b/>
                <w:sz w:val="24"/>
                <w:szCs w:val="24"/>
              </w:rPr>
            </w:pPr>
            <w:r w:rsidRPr="00E5741C">
              <w:rPr>
                <w:rFonts w:ascii="Times New Roman" w:hAnsi="Times New Roman"/>
                <w:b/>
                <w:sz w:val="24"/>
                <w:szCs w:val="24"/>
              </w:rPr>
              <w:t>Giải:</w:t>
            </w:r>
          </w:p>
          <w:p w:rsidR="00A24097" w:rsidRPr="00E5741C" w:rsidRDefault="00A24097" w:rsidP="00A24097">
            <w:pPr>
              <w:rPr>
                <w:rFonts w:ascii="Times New Roman" w:hAnsi="Times New Roman"/>
                <w:sz w:val="24"/>
                <w:szCs w:val="24"/>
              </w:rPr>
            </w:pPr>
            <w:r w:rsidRPr="00E5741C">
              <w:rPr>
                <w:rFonts w:ascii="Times New Roman" w:hAnsi="Times New Roman"/>
                <w:sz w:val="24"/>
                <w:szCs w:val="24"/>
              </w:rPr>
              <w:t xml:space="preserve">Từ điều kiện bài cho ta có </w:t>
            </w:r>
            <w:r w:rsidRPr="00E5741C">
              <w:rPr>
                <w:rFonts w:ascii="Times New Roman" w:hAnsi="Times New Roman"/>
                <w:position w:val="-10"/>
                <w:sz w:val="24"/>
                <w:szCs w:val="24"/>
              </w:rPr>
              <w:object w:dxaOrig="1760" w:dyaOrig="320">
                <v:shape id="_x0000_i2035" type="#_x0000_t75" style="width:88pt;height:16pt" o:ole="">
                  <v:imagedata r:id="rId1930" o:title=""/>
                </v:shape>
                <o:OLEObject Type="Embed" ProgID="Equation.DSMT4" ShapeID="_x0000_i2035" DrawAspect="Content" ObjectID="_1586713042" r:id="rId1931"/>
              </w:object>
            </w:r>
            <w:r w:rsidRPr="00E5741C">
              <w:rPr>
                <w:rFonts w:ascii="Times New Roman" w:hAnsi="Times New Roman"/>
                <w:sz w:val="24"/>
                <w:szCs w:val="24"/>
              </w:rPr>
              <w:t xml:space="preserve">(1) suy ra: </w:t>
            </w:r>
            <w:r w:rsidRPr="00E5741C">
              <w:rPr>
                <w:rFonts w:ascii="Times New Roman" w:hAnsi="Times New Roman"/>
                <w:position w:val="-10"/>
                <w:sz w:val="24"/>
                <w:szCs w:val="24"/>
              </w:rPr>
              <w:object w:dxaOrig="2040" w:dyaOrig="360">
                <v:shape id="_x0000_i2036" type="#_x0000_t75" style="width:102pt;height:18pt" o:ole="">
                  <v:imagedata r:id="rId1932" o:title=""/>
                </v:shape>
                <o:OLEObject Type="Embed" ProgID="Equation.DSMT4" ShapeID="_x0000_i2036" DrawAspect="Content" ObjectID="_1586713043" r:id="rId1933"/>
              </w:object>
            </w:r>
            <w:r>
              <w:rPr>
                <w:rFonts w:ascii="Times New Roman" w:hAnsi="Times New Roman"/>
                <w:sz w:val="24"/>
                <w:szCs w:val="24"/>
              </w:rPr>
              <w:t xml:space="preserve">                     </w:t>
            </w:r>
          </w:p>
          <w:p w:rsidR="00A24097" w:rsidRPr="00E5741C" w:rsidRDefault="00A24097" w:rsidP="00A24097">
            <w:pPr>
              <w:rPr>
                <w:rFonts w:ascii="Times New Roman" w:hAnsi="Times New Roman"/>
                <w:sz w:val="24"/>
                <w:szCs w:val="24"/>
              </w:rPr>
            </w:pPr>
            <w:r w:rsidRPr="00E5741C">
              <w:rPr>
                <w:rFonts w:ascii="Times New Roman" w:hAnsi="Times New Roman"/>
                <w:sz w:val="24"/>
                <w:szCs w:val="24"/>
              </w:rPr>
              <w:t>Nên</w:t>
            </w:r>
            <w:r w:rsidRPr="00E5741C">
              <w:rPr>
                <w:rFonts w:ascii="Times New Roman" w:hAnsi="Times New Roman"/>
                <w:position w:val="-12"/>
                <w:sz w:val="24"/>
                <w:szCs w:val="24"/>
              </w:rPr>
              <w:object w:dxaOrig="8040" w:dyaOrig="440">
                <v:shape id="_x0000_i2037" type="#_x0000_t75" style="width:402pt;height:22pt" o:ole="">
                  <v:imagedata r:id="rId1934" o:title=""/>
                </v:shape>
                <o:OLEObject Type="Embed" ProgID="Equation.DSMT4" ShapeID="_x0000_i2037" DrawAspect="Content" ObjectID="_1586713044" r:id="rId1935"/>
              </w:object>
            </w:r>
            <w:r>
              <w:rPr>
                <w:rFonts w:ascii="Times New Roman" w:hAnsi="Times New Roman"/>
                <w:sz w:val="24"/>
                <w:szCs w:val="24"/>
              </w:rPr>
              <w:t xml:space="preserve">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p>
          <w:p w:rsidR="00A24097" w:rsidRDefault="00A24097" w:rsidP="00A24097">
            <w:pPr>
              <w:rPr>
                <w:rFonts w:ascii="Times New Roman" w:hAnsi="Times New Roman"/>
                <w:sz w:val="24"/>
                <w:szCs w:val="24"/>
              </w:rPr>
            </w:pPr>
            <w:r w:rsidRPr="00E5741C">
              <w:rPr>
                <w:rFonts w:ascii="Times New Roman" w:hAnsi="Times New Roman"/>
                <w:sz w:val="24"/>
                <w:szCs w:val="24"/>
              </w:rPr>
              <w:t xml:space="preserve">Dễ thấy P &gt; 0 nên </w:t>
            </w:r>
            <w:r>
              <w:rPr>
                <w:rFonts w:ascii="Times New Roman" w:hAnsi="Times New Roman"/>
                <w:sz w:val="24"/>
                <w:szCs w:val="24"/>
              </w:rPr>
              <w:t xml:space="preserve"> </w:t>
            </w:r>
            <w:r w:rsidRPr="00E5741C">
              <w:rPr>
                <w:rFonts w:ascii="Times New Roman" w:hAnsi="Times New Roman"/>
                <w:sz w:val="24"/>
                <w:szCs w:val="24"/>
              </w:rPr>
              <w:t xml:space="preserve"> P </w:t>
            </w:r>
            <w:r w:rsidRPr="00E5741C">
              <w:rPr>
                <w:rFonts w:ascii="Times New Roman" w:hAnsi="Times New Roman"/>
                <w:position w:val="-4"/>
                <w:sz w:val="24"/>
                <w:szCs w:val="24"/>
              </w:rPr>
              <w:object w:dxaOrig="200" w:dyaOrig="240">
                <v:shape id="_x0000_i2038" type="#_x0000_t75" style="width:10pt;height:12pt" o:ole="">
                  <v:imagedata r:id="rId1936" o:title=""/>
                </v:shape>
                <o:OLEObject Type="Embed" ProgID="Equation.DSMT4" ShapeID="_x0000_i2038" DrawAspect="Content" ObjectID="_1586713045" r:id="rId1937"/>
              </w:object>
            </w:r>
            <w:r w:rsidRPr="00E5741C">
              <w:rPr>
                <w:rFonts w:ascii="Times New Roman" w:hAnsi="Times New Roman"/>
                <w:sz w:val="24"/>
                <w:szCs w:val="24"/>
              </w:rPr>
              <w:t>5</w:t>
            </w:r>
            <w:r>
              <w:rPr>
                <w:rFonts w:ascii="Times New Roman" w:hAnsi="Times New Roman"/>
                <w:sz w:val="24"/>
                <w:szCs w:val="24"/>
              </w:rPr>
              <w:t xml:space="preserve">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p>
          <w:p w:rsidR="00A24097" w:rsidRDefault="00A24097" w:rsidP="00A24097">
            <w:pPr>
              <w:rPr>
                <w:rFonts w:ascii="Times New Roman" w:hAnsi="Times New Roman"/>
                <w:sz w:val="24"/>
                <w:szCs w:val="24"/>
              </w:rPr>
            </w:pPr>
            <w:r>
              <w:rPr>
                <w:rFonts w:ascii="Times New Roman" w:hAnsi="Times New Roman"/>
                <w:sz w:val="24"/>
                <w:szCs w:val="24"/>
              </w:rPr>
              <w:t xml:space="preserve">Dấu “=” xảy ra khi </w:t>
            </w:r>
            <w:r w:rsidRPr="00197C2F">
              <w:rPr>
                <w:rFonts w:ascii="Times New Roman" w:hAnsi="Times New Roman"/>
                <w:position w:val="-82"/>
                <w:sz w:val="24"/>
                <w:szCs w:val="24"/>
              </w:rPr>
              <w:object w:dxaOrig="2620" w:dyaOrig="1780">
                <v:shape id="_x0000_i2039" type="#_x0000_t75" style="width:131pt;height:89pt" o:ole="">
                  <v:imagedata r:id="rId1938" o:title=""/>
                </v:shape>
                <o:OLEObject Type="Embed" ProgID="Equation.DSMT4" ShapeID="_x0000_i2039" DrawAspect="Content" ObjectID="_1586713046" r:id="rId1939"/>
              </w:object>
            </w:r>
            <w:r>
              <w:rPr>
                <w:rFonts w:ascii="Times New Roman" w:hAnsi="Times New Roman"/>
                <w:sz w:val="24"/>
                <w:szCs w:val="24"/>
              </w:rPr>
              <w:t xml:space="preserve">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p>
          <w:p w:rsidR="00A24097" w:rsidRDefault="00A24097" w:rsidP="00A24097">
            <w:pPr>
              <w:rPr>
                <w:rFonts w:ascii="Times New Roman" w:hAnsi="Times New Roman"/>
                <w:sz w:val="24"/>
                <w:szCs w:val="24"/>
              </w:rPr>
            </w:pPr>
            <w:r w:rsidRPr="00E5741C">
              <w:rPr>
                <w:rFonts w:ascii="Times New Roman" w:hAnsi="Times New Roman"/>
                <w:sz w:val="24"/>
                <w:szCs w:val="24"/>
              </w:rPr>
              <w:t>Vậ</w:t>
            </w:r>
            <w:r>
              <w:rPr>
                <w:rFonts w:ascii="Times New Roman" w:hAnsi="Times New Roman"/>
                <w:sz w:val="24"/>
                <w:szCs w:val="24"/>
              </w:rPr>
              <w:t xml:space="preserve">y min P = 5khi </w:t>
            </w:r>
            <w:r w:rsidRPr="00197C2F">
              <w:rPr>
                <w:rFonts w:ascii="Times New Roman" w:hAnsi="Times New Roman"/>
                <w:position w:val="-36"/>
                <w:sz w:val="24"/>
                <w:szCs w:val="24"/>
              </w:rPr>
              <w:object w:dxaOrig="780" w:dyaOrig="859">
                <v:shape id="_x0000_i2040" type="#_x0000_t75" style="width:39pt;height:42.95pt" o:ole="">
                  <v:imagedata r:id="rId1940" o:title=""/>
                </v:shape>
                <o:OLEObject Type="Embed" ProgID="Equation.DSMT4" ShapeID="_x0000_i2040" DrawAspect="Content" ObjectID="_1586713047" r:id="rId1941"/>
              </w:object>
            </w:r>
            <w:r>
              <w:rPr>
                <w:rFonts w:ascii="Times New Roman" w:hAnsi="Times New Roman"/>
                <w:sz w:val="24"/>
                <w:szCs w:val="24"/>
              </w:rPr>
              <w:t xml:space="preserve"> hoặc </w:t>
            </w:r>
            <w:r w:rsidRPr="00197C2F">
              <w:rPr>
                <w:rFonts w:ascii="Times New Roman" w:hAnsi="Times New Roman"/>
                <w:position w:val="-36"/>
                <w:sz w:val="24"/>
                <w:szCs w:val="24"/>
              </w:rPr>
              <w:object w:dxaOrig="780" w:dyaOrig="859">
                <v:shape id="_x0000_i2041" type="#_x0000_t75" style="width:39pt;height:42.95pt" o:ole="">
                  <v:imagedata r:id="rId1942" o:title=""/>
                </v:shape>
                <o:OLEObject Type="Embed" ProgID="Equation.DSMT4" ShapeID="_x0000_i2041" DrawAspect="Content" ObjectID="_1586713048" r:id="rId1943"/>
              </w:object>
            </w:r>
            <w:r>
              <w:rPr>
                <w:rFonts w:ascii="Times New Roman" w:hAnsi="Times New Roman"/>
                <w:sz w:val="24"/>
                <w:szCs w:val="24"/>
              </w:rPr>
              <w:t xml:space="preserve">                                                                                   </w:t>
            </w:r>
            <w:r>
              <w:rPr>
                <w:rFonts w:ascii="Times New Roman" w:hAnsi="Times New Roman"/>
                <w:position w:val="-4"/>
                <w:sz w:val="24"/>
                <w:szCs w:val="24"/>
              </w:rPr>
              <w:t xml:space="preserve">0,25 </w:t>
            </w:r>
            <w:r>
              <w:rPr>
                <w:rFonts w:ascii="Times New Roman" w:hAnsi="Times New Roman"/>
                <w:sz w:val="24"/>
                <w:szCs w:val="24"/>
              </w:rPr>
              <w:t>điểm</w:t>
            </w:r>
            <w:r>
              <w:rPr>
                <w:rFonts w:ascii="Times New Roman" w:hAnsi="Times New Roman"/>
                <w:position w:val="-4"/>
                <w:sz w:val="24"/>
                <w:szCs w:val="24"/>
              </w:rPr>
              <w:t xml:space="preserve">          </w:t>
            </w:r>
          </w:p>
          <w:p w:rsidR="004455B4" w:rsidRPr="003B691E" w:rsidRDefault="004455B4"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A24097" w:rsidRDefault="00A24097" w:rsidP="003B691E">
            <w:pPr>
              <w:jc w:val="center"/>
              <w:rPr>
                <w:rFonts w:ascii="Times New Roman" w:eastAsia="Times New Roman" w:hAnsi="Times New Roman" w:cs="Times New Roman"/>
                <w:b/>
                <w:color w:val="FF0000"/>
                <w:sz w:val="28"/>
                <w:szCs w:val="28"/>
                <w:lang w:val="en-US"/>
              </w:rPr>
            </w:pPr>
          </w:p>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180</w:t>
            </w:r>
          </w:p>
          <w:p w:rsidR="00A24097" w:rsidRDefault="009B0B42" w:rsidP="00A24097">
            <w:r>
              <w:pict>
                <v:shape id="_x0000_i2042" type="#_x0000_t75" style="width:456pt;height:719.25pt">
                  <v:imagedata r:id="rId1944" o:title=""/>
                </v:shape>
              </w:pict>
            </w:r>
          </w:p>
          <w:p w:rsidR="00A24097" w:rsidRDefault="00A24097" w:rsidP="00A24097">
            <w:pPr>
              <w:rPr>
                <w:b/>
                <w:bCs/>
                <w:iCs/>
              </w:rPr>
            </w:pPr>
          </w:p>
          <w:p w:rsidR="00A24097" w:rsidRDefault="00A24097" w:rsidP="00A24097">
            <w:pPr>
              <w:rPr>
                <w:b/>
                <w:bCs/>
                <w:iCs/>
              </w:rPr>
            </w:pPr>
          </w:p>
          <w:p w:rsidR="00A24097" w:rsidRDefault="00A24097" w:rsidP="00A24097">
            <w:pPr>
              <w:rPr>
                <w:b/>
                <w:bCs/>
                <w:iCs/>
              </w:rPr>
            </w:pPr>
          </w:p>
          <w:p w:rsidR="00A24097" w:rsidRDefault="00A24097" w:rsidP="00A24097">
            <w:pPr>
              <w:rPr>
                <w:b/>
                <w:bCs/>
                <w:iCs/>
              </w:rPr>
            </w:pPr>
          </w:p>
          <w:p w:rsidR="00A24097" w:rsidRDefault="00A24097" w:rsidP="00A24097">
            <w:pPr>
              <w:rPr>
                <w:b/>
                <w:bCs/>
                <w:iCs/>
              </w:rPr>
            </w:pPr>
          </w:p>
          <w:p w:rsidR="00A24097" w:rsidRDefault="00A24097" w:rsidP="00A24097">
            <w:pPr>
              <w:rPr>
                <w:b/>
                <w:bCs/>
                <w:iCs/>
              </w:rPr>
            </w:pPr>
          </w:p>
          <w:p w:rsidR="00A24097" w:rsidRDefault="00A24097" w:rsidP="00A24097">
            <w:pPr>
              <w:rPr>
                <w:b/>
                <w:bCs/>
                <w:iCs/>
              </w:rPr>
            </w:pPr>
          </w:p>
          <w:p w:rsidR="00A24097" w:rsidRPr="006D4452" w:rsidRDefault="00A24097" w:rsidP="00A24097">
            <w:pPr>
              <w:rPr>
                <w:b/>
                <w:bCs/>
                <w:iCs/>
              </w:rPr>
            </w:pPr>
            <w:r w:rsidRPr="006D4452">
              <w:rPr>
                <w:b/>
                <w:bCs/>
                <w:iCs/>
              </w:rPr>
              <w:t xml:space="preserve">BỘ GIÁO DỤC VÀ ĐÀO TẠO                          </w:t>
            </w:r>
            <w:r>
              <w:rPr>
                <w:b/>
                <w:bCs/>
                <w:iCs/>
              </w:rPr>
              <w:t>ĐÁP ÁN ĐỀ THI VÀO LỚP 10 THPT CHUYÊN</w:t>
            </w:r>
          </w:p>
          <w:p w:rsidR="00A24097" w:rsidRPr="006D4452" w:rsidRDefault="00A24097" w:rsidP="00A24097">
            <w:pPr>
              <w:rPr>
                <w:b/>
                <w:bCs/>
                <w:iCs/>
              </w:rPr>
            </w:pPr>
            <w:r>
              <w:rPr>
                <w:b/>
                <w:bCs/>
                <w:iCs/>
              </w:rPr>
              <w:t xml:space="preserve">  </w:t>
            </w:r>
            <w:r w:rsidRPr="006D4452">
              <w:rPr>
                <w:b/>
                <w:bCs/>
                <w:iCs/>
              </w:rPr>
              <w:t xml:space="preserve">TRƯỜNG ĐẠI HỌC VINH                                      </w:t>
            </w:r>
            <w:r>
              <w:rPr>
                <w:b/>
                <w:bCs/>
                <w:iCs/>
              </w:rPr>
              <w:t xml:space="preserve"> </w:t>
            </w:r>
            <w:r w:rsidRPr="006D4452">
              <w:rPr>
                <w:b/>
                <w:bCs/>
                <w:iCs/>
              </w:rPr>
              <w:t xml:space="preserve">  </w:t>
            </w:r>
            <w:r>
              <w:rPr>
                <w:b/>
                <w:bCs/>
                <w:iCs/>
              </w:rPr>
              <w:t xml:space="preserve">NĂM 2011. </w:t>
            </w:r>
            <w:r w:rsidRPr="006D4452">
              <w:rPr>
                <w:b/>
                <w:bCs/>
                <w:iCs/>
              </w:rPr>
              <w:t xml:space="preserve">  </w:t>
            </w:r>
            <w:r>
              <w:rPr>
                <w:b/>
                <w:bCs/>
                <w:iCs/>
              </w:rPr>
              <w:t xml:space="preserve">MÔN TOÁN - VÒNG 1             </w:t>
            </w:r>
            <w:r w:rsidRPr="006D4452">
              <w:rPr>
                <w:b/>
                <w:bCs/>
                <w:iCs/>
              </w:rPr>
              <w:t xml:space="preserve"> </w:t>
            </w:r>
          </w:p>
          <w:p w:rsidR="00A24097" w:rsidRDefault="00A24097" w:rsidP="00A24097">
            <w:r w:rsidRPr="006D4452">
              <w:rPr>
                <w:b/>
                <w:bCs/>
                <w:i/>
                <w:iCs/>
              </w:rPr>
              <w:t xml:space="preserve">          </w:t>
            </w:r>
            <w:r w:rsidRPr="00114A01">
              <w:t xml:space="preserve">=== </w:t>
            </w:r>
            <w:r>
              <w:sym w:font="Wingdings 2" w:char="00F3"/>
            </w:r>
            <w:r>
              <w:sym w:font="Wingdings 2" w:char="00F5"/>
            </w:r>
            <w:r>
              <w:sym w:font="Wingdings 2" w:char="00F3"/>
            </w:r>
            <w:r w:rsidRPr="00114A01">
              <w:t xml:space="preserve"> ===         </w:t>
            </w:r>
            <w:r>
              <w:t xml:space="preserve">                               </w:t>
            </w:r>
            <w:r w:rsidRPr="00114A01">
              <w:t xml:space="preserve"> </w:t>
            </w:r>
            <w:r>
              <w:t xml:space="preserve">       </w:t>
            </w:r>
            <w:r w:rsidRPr="00114A01">
              <w:t xml:space="preserve"> ====== </w:t>
            </w:r>
            <w:r>
              <w:sym w:font="Wingdings" w:char="0040"/>
            </w:r>
            <w:r>
              <w:sym w:font="Wingdings" w:char="0026"/>
            </w:r>
            <w:r>
              <w:sym w:font="Wingdings" w:char="003F"/>
            </w:r>
            <w:r w:rsidRPr="00114A01">
              <w:t xml:space="preserve"> ======    </w:t>
            </w:r>
          </w:p>
          <w:p w:rsidR="00A24097" w:rsidRPr="00350C97" w:rsidRDefault="00A24097" w:rsidP="00A24097">
            <w:pPr>
              <w:jc w:val="center"/>
              <w:rPr>
                <w:b/>
              </w:rPr>
            </w:pPr>
            <w:r w:rsidRPr="00350C97">
              <w:rPr>
                <w:b/>
              </w:rPr>
              <w:t>ĐÁP ÁN ĐỀ CHÍNH THỨC</w:t>
            </w:r>
          </w:p>
          <w:p w:rsidR="00A24097" w:rsidRDefault="00A24097" w:rsidP="00A24097">
            <w:pPr>
              <w:jc w:val="both"/>
              <w:rPr>
                <w:lang w:val="fr-FR"/>
              </w:rPr>
            </w:pPr>
            <w:r w:rsidRPr="009F0794">
              <w:rPr>
                <w:b/>
                <w:color w:val="FF0000"/>
              </w:rPr>
              <w:t>Câu</w:t>
            </w:r>
            <w:r w:rsidRPr="009F0794">
              <w:rPr>
                <w:b/>
                <w:color w:val="FF0000"/>
                <w:lang w:val="fr-FR"/>
              </w:rPr>
              <w:t xml:space="preserve"> 1(2đ)</w:t>
            </w:r>
            <w:r>
              <w:rPr>
                <w:lang w:val="fr-FR"/>
              </w:rPr>
              <w:t xml:space="preserve">       Ta có </w:t>
            </w:r>
            <w:r w:rsidRPr="005305F6">
              <w:rPr>
                <w:position w:val="-34"/>
                <w:lang w:val="fr-FR"/>
              </w:rPr>
              <w:object w:dxaOrig="2860" w:dyaOrig="800">
                <v:shape id="_x0000_i2043" type="#_x0000_t75" style="width:143pt;height:40pt" o:ole="">
                  <v:imagedata r:id="rId1945" o:title=""/>
                </v:shape>
                <o:OLEObject Type="Embed" ProgID="Equation.3" ShapeID="_x0000_i2043" DrawAspect="Content" ObjectID="_1586713049" r:id="rId1946"/>
              </w:object>
            </w:r>
            <w:r w:rsidRPr="005305F6">
              <w:rPr>
                <w:position w:val="-28"/>
                <w:lang w:val="fr-FR"/>
              </w:rPr>
              <w:object w:dxaOrig="1740" w:dyaOrig="740">
                <v:shape id="_x0000_i2044" type="#_x0000_t75" style="width:87pt;height:37pt" o:ole="">
                  <v:imagedata r:id="rId1947" o:title=""/>
                </v:shape>
                <o:OLEObject Type="Embed" ProgID="Equation.3" ShapeID="_x0000_i2044" DrawAspect="Content" ObjectID="_1586713050" r:id="rId1948"/>
              </w:object>
            </w:r>
          </w:p>
          <w:p w:rsidR="00A24097" w:rsidRDefault="00A24097" w:rsidP="00A24097">
            <w:pPr>
              <w:jc w:val="both"/>
              <w:rPr>
                <w:lang w:val="fr-FR"/>
              </w:rPr>
            </w:pPr>
            <w:r>
              <w:rPr>
                <w:lang w:val="fr-FR"/>
              </w:rPr>
              <w:t xml:space="preserve"> Thay </w:t>
            </w:r>
            <w:r w:rsidRPr="004B473B">
              <w:rPr>
                <w:position w:val="-10"/>
                <w:lang w:val="fr-FR"/>
              </w:rPr>
              <w:object w:dxaOrig="2500" w:dyaOrig="380">
                <v:shape id="_x0000_i2045" type="#_x0000_t75" style="width:125pt;height:19pt" o:ole="">
                  <v:imagedata r:id="rId1949" o:title=""/>
                </v:shape>
                <o:OLEObject Type="Embed" ProgID="Equation.3" ShapeID="_x0000_i2045" DrawAspect="Content" ObjectID="_1586713051" r:id="rId1950"/>
              </w:object>
            </w:r>
            <w:r>
              <w:rPr>
                <w:lang w:val="fr-FR"/>
              </w:rPr>
              <w:t xml:space="preserve"> ta được </w:t>
            </w:r>
            <w:r w:rsidRPr="004B473B">
              <w:rPr>
                <w:position w:val="-28"/>
                <w:lang w:val="fr-FR"/>
              </w:rPr>
              <w:object w:dxaOrig="1280" w:dyaOrig="660">
                <v:shape id="_x0000_i2046" type="#_x0000_t75" style="width:64pt;height:33pt" o:ole="">
                  <v:imagedata r:id="rId1951" o:title=""/>
                </v:shape>
                <o:OLEObject Type="Embed" ProgID="Equation.3" ShapeID="_x0000_i2046" DrawAspect="Content" ObjectID="_1586713052" r:id="rId1952"/>
              </w:object>
            </w:r>
          </w:p>
          <w:p w:rsidR="00A24097" w:rsidRPr="00350C97" w:rsidRDefault="00A24097" w:rsidP="00A24097">
            <w:pPr>
              <w:rPr>
                <w:lang w:val="fr-FR"/>
              </w:rPr>
            </w:pPr>
            <w:r w:rsidRPr="00350C97">
              <w:rPr>
                <w:b/>
                <w:color w:val="FF0000"/>
                <w:lang w:val="fr-FR"/>
              </w:rPr>
              <w:t>Câu 2 : (2đ)1</w:t>
            </w:r>
            <w:r>
              <w:rPr>
                <w:lang w:val="fr-FR"/>
              </w:rPr>
              <w:t>.</w:t>
            </w:r>
            <w:r w:rsidRPr="00A703D7">
              <w:rPr>
                <w:position w:val="-10"/>
              </w:rPr>
              <w:object w:dxaOrig="420" w:dyaOrig="320">
                <v:shape id="_x0000_i2047" type="#_x0000_t75" style="width:21pt;height:16pt" o:ole="">
                  <v:imagedata r:id="rId1953" o:title=""/>
                </v:shape>
                <o:OLEObject Type="Embed" ProgID="Equation.DSMT4" ShapeID="_x0000_i2047" DrawAspect="Content" ObjectID="_1586713053" r:id="rId1954"/>
              </w:object>
            </w:r>
            <w:r w:rsidRPr="00D731F3">
              <w:rPr>
                <w:lang w:val="fr-FR"/>
              </w:rPr>
              <w:t xml:space="preserve"> đi qua điểm</w:t>
            </w:r>
            <w:r>
              <w:rPr>
                <w:lang w:val="fr-FR"/>
              </w:rPr>
              <w:t xml:space="preserve"> </w:t>
            </w:r>
            <w:r w:rsidRPr="007E4CD8">
              <w:rPr>
                <w:position w:val="-10"/>
              </w:rPr>
              <w:object w:dxaOrig="840" w:dyaOrig="320">
                <v:shape id="_x0000_i2048" type="#_x0000_t75" style="width:42pt;height:16pt" o:ole="">
                  <v:imagedata r:id="rId1955" o:title=""/>
                </v:shape>
                <o:OLEObject Type="Embed" ProgID="Equation.DSMT4" ShapeID="_x0000_i2048" DrawAspect="Content" ObjectID="_1586713054" r:id="rId1956"/>
              </w:object>
            </w:r>
            <w:r w:rsidRPr="00D731F3">
              <w:rPr>
                <w:position w:val="-6"/>
              </w:rPr>
              <w:object w:dxaOrig="1980" w:dyaOrig="320">
                <v:shape id="_x0000_i2049" type="#_x0000_t75" style="width:99pt;height:16pt" o:ole="">
                  <v:imagedata r:id="rId1957" o:title=""/>
                </v:shape>
                <o:OLEObject Type="Embed" ProgID="Equation.DSMT4" ShapeID="_x0000_i2049" DrawAspect="Content" ObjectID="_1586713055" r:id="rId1958"/>
              </w:object>
            </w:r>
            <w:r w:rsidRPr="0068152B">
              <w:rPr>
                <w:position w:val="-10"/>
              </w:rPr>
              <w:object w:dxaOrig="740" w:dyaOrig="320">
                <v:shape id="_x0000_i2050" type="#_x0000_t75" style="width:37pt;height:16pt" o:ole="">
                  <v:imagedata r:id="rId1959" o:title=""/>
                </v:shape>
                <o:OLEObject Type="Embed" ProgID="Equation.3" ShapeID="_x0000_i2050" DrawAspect="Content" ObjectID="_1586713056" r:id="rId1960"/>
              </w:object>
            </w:r>
            <w:r w:rsidRPr="00D731F3">
              <w:rPr>
                <w:position w:val="-6"/>
              </w:rPr>
              <w:object w:dxaOrig="1800" w:dyaOrig="320">
                <v:shape id="_x0000_i2051" type="#_x0000_t75" style="width:90pt;height:16pt" o:ole="">
                  <v:imagedata r:id="rId1961" o:title=""/>
                </v:shape>
                <o:OLEObject Type="Embed" ProgID="Equation.DSMT4" ShapeID="_x0000_i2051" DrawAspect="Content" ObjectID="_1586713057" r:id="rId1962"/>
              </w:object>
            </w:r>
            <w:r w:rsidRPr="00721608">
              <w:rPr>
                <w:position w:val="-10"/>
              </w:rPr>
              <w:object w:dxaOrig="720" w:dyaOrig="320">
                <v:shape id="_x0000_i2052" type="#_x0000_t75" style="width:36pt;height:16pt" o:ole="">
                  <v:imagedata r:id="rId1963" o:title=""/>
                </v:shape>
                <o:OLEObject Type="Embed" ProgID="Equation.3" ShapeID="_x0000_i2052" DrawAspect="Content" ObjectID="_1586713058" r:id="rId1964"/>
              </w:object>
            </w:r>
            <w:r w:rsidRPr="000A58E8">
              <w:rPr>
                <w:position w:val="-10"/>
              </w:rPr>
              <w:object w:dxaOrig="1740" w:dyaOrig="320">
                <v:shape id="_x0000_i2053" type="#_x0000_t75" style="width:87pt;height:16pt" o:ole="">
                  <v:imagedata r:id="rId1965" o:title=""/>
                </v:shape>
                <o:OLEObject Type="Embed" ProgID="Equation.3" ShapeID="_x0000_i2053" DrawAspect="Content" ObjectID="_1586713059" r:id="rId1966"/>
              </w:object>
            </w:r>
          </w:p>
          <w:p w:rsidR="00A24097" w:rsidRDefault="00A24097" w:rsidP="00A24097">
            <w:pPr>
              <w:jc w:val="both"/>
            </w:pPr>
            <w:r>
              <w:t xml:space="preserve">2. </w:t>
            </w:r>
            <w:r w:rsidRPr="00A703D7">
              <w:rPr>
                <w:position w:val="-10"/>
              </w:rPr>
              <w:object w:dxaOrig="400" w:dyaOrig="320">
                <v:shape id="_x0000_i2054" type="#_x0000_t75" style="width:20pt;height:16pt" o:ole="">
                  <v:imagedata r:id="rId1967" o:title=""/>
                </v:shape>
                <o:OLEObject Type="Embed" ProgID="Equation.DSMT4" ShapeID="_x0000_i2054" DrawAspect="Content" ObjectID="_1586713060" r:id="rId1968"/>
              </w:object>
            </w:r>
            <w:r w:rsidRPr="00D731F3">
              <w:t xml:space="preserve"> tiếp xúc với</w:t>
            </w:r>
            <w:r w:rsidRPr="00A703D7">
              <w:rPr>
                <w:position w:val="-10"/>
              </w:rPr>
              <w:object w:dxaOrig="420" w:dyaOrig="320">
                <v:shape id="_x0000_i2055" type="#_x0000_t75" style="width:21pt;height:16pt" o:ole="">
                  <v:imagedata r:id="rId1953" o:title=""/>
                </v:shape>
                <o:OLEObject Type="Embed" ProgID="Equation.DSMT4" ShapeID="_x0000_i2055" DrawAspect="Content" ObjectID="_1586713061" r:id="rId1969"/>
              </w:object>
            </w:r>
            <w:r>
              <w:t xml:space="preserve"> </w:t>
            </w:r>
            <w:r w:rsidRPr="00D731F3">
              <w:rPr>
                <w:position w:val="-10"/>
              </w:rPr>
              <w:object w:dxaOrig="3180" w:dyaOrig="360">
                <v:shape id="_x0000_i2056" type="#_x0000_t75" style="width:159pt;height:18pt" o:ole="">
                  <v:imagedata r:id="rId1970" o:title=""/>
                </v:shape>
                <o:OLEObject Type="Embed" ProgID="Equation.DSMT4" ShapeID="_x0000_i2056" DrawAspect="Content" ObjectID="_1586713062" r:id="rId1971"/>
              </w:object>
            </w:r>
            <w:r>
              <w:t xml:space="preserve"> có nghiệm kép và </w:t>
            </w:r>
            <w:r w:rsidRPr="00C55B8A">
              <w:rPr>
                <w:position w:val="-6"/>
              </w:rPr>
              <w:object w:dxaOrig="560" w:dyaOrig="279">
                <v:shape id="_x0000_i2057" type="#_x0000_t75" style="width:28pt;height:13.95pt" o:ole="">
                  <v:imagedata r:id="rId1972" o:title=""/>
                </v:shape>
                <o:OLEObject Type="Embed" ProgID="Equation.DSMT4" ShapeID="_x0000_i2057" DrawAspect="Content" ObjectID="_1586713063" r:id="rId1973"/>
              </w:object>
            </w:r>
          </w:p>
          <w:p w:rsidR="00A24097" w:rsidRDefault="00A24097" w:rsidP="00A24097">
            <w:pPr>
              <w:jc w:val="both"/>
            </w:pPr>
            <w:r>
              <w:t xml:space="preserve"> </w:t>
            </w:r>
            <w:r w:rsidRPr="00D731F3">
              <w:rPr>
                <w:position w:val="-10"/>
              </w:rPr>
              <w:object w:dxaOrig="2380" w:dyaOrig="360">
                <v:shape id="_x0000_i2058" type="#_x0000_t75" style="width:119pt;height:18pt" o:ole="">
                  <v:imagedata r:id="rId1974" o:title=""/>
                </v:shape>
                <o:OLEObject Type="Embed" ProgID="Equation.DSMT4" ShapeID="_x0000_i2058" DrawAspect="Content" ObjectID="_1586713064" r:id="rId1975"/>
              </w:object>
            </w:r>
            <w:r>
              <w:t xml:space="preserve"> có nghiệm kép và </w:t>
            </w:r>
            <w:r w:rsidRPr="00C55B8A">
              <w:rPr>
                <w:position w:val="-6"/>
              </w:rPr>
              <w:object w:dxaOrig="560" w:dyaOrig="279">
                <v:shape id="_x0000_i2059" type="#_x0000_t75" style="width:28pt;height:13.95pt" o:ole="">
                  <v:imagedata r:id="rId1972" o:title=""/>
                </v:shape>
                <o:OLEObject Type="Embed" ProgID="Equation.DSMT4" ShapeID="_x0000_i2059" DrawAspect="Content" ObjectID="_1586713065" r:id="rId1976"/>
              </w:object>
            </w:r>
            <w:r>
              <w:t xml:space="preserve"> </w:t>
            </w:r>
            <w:r w:rsidRPr="00C55B8A">
              <w:rPr>
                <w:position w:val="-10"/>
              </w:rPr>
              <w:object w:dxaOrig="3400" w:dyaOrig="360">
                <v:shape id="_x0000_i2060" type="#_x0000_t75" style="width:170pt;height:18pt" o:ole="">
                  <v:imagedata r:id="rId1977" o:title=""/>
                </v:shape>
                <o:OLEObject Type="Embed" ProgID="Equation.DSMT4" ShapeID="_x0000_i2060" DrawAspect="Content" ObjectID="_1586713066" r:id="rId1978"/>
              </w:object>
            </w:r>
            <w:r>
              <w:t xml:space="preserve"> và </w:t>
            </w:r>
            <w:r w:rsidRPr="00C55B8A">
              <w:rPr>
                <w:position w:val="-6"/>
              </w:rPr>
              <w:object w:dxaOrig="560" w:dyaOrig="279">
                <v:shape id="_x0000_i2061" type="#_x0000_t75" style="width:28pt;height:13.95pt" o:ole="">
                  <v:imagedata r:id="rId1972" o:title=""/>
                </v:shape>
                <o:OLEObject Type="Embed" ProgID="Equation.DSMT4" ShapeID="_x0000_i2061" DrawAspect="Content" ObjectID="_1586713067" r:id="rId1979"/>
              </w:object>
            </w:r>
          </w:p>
          <w:p w:rsidR="00A24097" w:rsidRDefault="00A24097" w:rsidP="00A24097">
            <w:pPr>
              <w:jc w:val="both"/>
              <w:rPr>
                <w:lang w:val="fr-FR"/>
              </w:rPr>
            </w:pPr>
            <w:r w:rsidRPr="00C55B8A">
              <w:rPr>
                <w:position w:val="-6"/>
              </w:rPr>
              <w:object w:dxaOrig="999" w:dyaOrig="279">
                <v:shape id="_x0000_i2062" type="#_x0000_t75" style="width:49.95pt;height:13.95pt" o:ole="">
                  <v:imagedata r:id="rId1980" o:title=""/>
                </v:shape>
                <o:OLEObject Type="Embed" ProgID="Equation.DSMT4" ShapeID="_x0000_i2062" DrawAspect="Content" ObjectID="_1586713068" r:id="rId1981"/>
              </w:object>
            </w:r>
          </w:p>
          <w:p w:rsidR="00A24097" w:rsidRDefault="00A24097" w:rsidP="00A24097">
            <w:pPr>
              <w:jc w:val="both"/>
            </w:pPr>
            <w:r w:rsidRPr="00350C97">
              <w:rPr>
                <w:b/>
                <w:color w:val="FF0000"/>
              </w:rPr>
              <w:t>Câu :3(1,5đ)</w:t>
            </w:r>
            <w:r>
              <w:t xml:space="preserve">Đặt </w:t>
            </w:r>
            <w:r w:rsidRPr="00DF1C3F">
              <w:rPr>
                <w:position w:val="-10"/>
              </w:rPr>
              <w:object w:dxaOrig="2880" w:dyaOrig="360">
                <v:shape id="_x0000_i2063" type="#_x0000_t75" style="width:2in;height:18pt" o:ole="">
                  <v:imagedata r:id="rId1982" o:title=""/>
                </v:shape>
                <o:OLEObject Type="Embed" ProgID="Equation.DSMT4" ShapeID="_x0000_i2063" DrawAspect="Content" ObjectID="_1586713069" r:id="rId1983"/>
              </w:object>
            </w:r>
          </w:p>
          <w:p w:rsidR="00A24097" w:rsidRDefault="00A24097" w:rsidP="00A24097">
            <w:pPr>
              <w:jc w:val="both"/>
            </w:pPr>
            <w:r>
              <w:t xml:space="preserve">Khi đó hệ PT có dạng </w:t>
            </w:r>
            <w:r w:rsidRPr="00DF1C3F">
              <w:rPr>
                <w:position w:val="-32"/>
              </w:rPr>
              <w:object w:dxaOrig="1400" w:dyaOrig="760">
                <v:shape id="_x0000_i2064" type="#_x0000_t75" style="width:70pt;height:38pt" o:ole="">
                  <v:imagedata r:id="rId1984" o:title=""/>
                </v:shape>
                <o:OLEObject Type="Embed" ProgID="Equation.DSMT4" ShapeID="_x0000_i2064" DrawAspect="Content" ObjectID="_1586713070" r:id="rId1985"/>
              </w:object>
            </w:r>
            <w:r w:rsidRPr="00DF1C3F">
              <w:rPr>
                <w:position w:val="-32"/>
              </w:rPr>
              <w:object w:dxaOrig="4099" w:dyaOrig="760">
                <v:shape id="_x0000_i2065" type="#_x0000_t75" style="width:204.95pt;height:38pt" o:ole="">
                  <v:imagedata r:id="rId1986" o:title=""/>
                </v:shape>
                <o:OLEObject Type="Embed" ProgID="Equation.DSMT4" ShapeID="_x0000_i2065" DrawAspect="Content" ObjectID="_1586713071" r:id="rId1987"/>
              </w:object>
            </w:r>
          </w:p>
          <w:p w:rsidR="00A24097" w:rsidRPr="003762DF" w:rsidRDefault="00A24097" w:rsidP="00A24097">
            <w:pPr>
              <w:jc w:val="both"/>
              <w:rPr>
                <w:lang w:val="sv-SE"/>
              </w:rPr>
            </w:pPr>
            <w:r w:rsidRPr="003762DF">
              <w:rPr>
                <w:lang w:val="sv-SE"/>
              </w:rPr>
              <w:t xml:space="preserve">Từ ĐK ta chỉ lấy </w:t>
            </w:r>
            <w:r w:rsidRPr="00DF1C3F">
              <w:rPr>
                <w:position w:val="-10"/>
              </w:rPr>
              <w:object w:dxaOrig="1380" w:dyaOrig="320">
                <v:shape id="_x0000_i2066" type="#_x0000_t75" style="width:69pt;height:16pt" o:ole="">
                  <v:imagedata r:id="rId1988" o:title=""/>
                </v:shape>
                <o:OLEObject Type="Embed" ProgID="Equation.DSMT4" ShapeID="_x0000_i2066" DrawAspect="Content" ObjectID="_1586713072" r:id="rId1989"/>
              </w:object>
            </w:r>
          </w:p>
          <w:p w:rsidR="00A24097" w:rsidRDefault="00A24097" w:rsidP="00A24097">
            <w:pPr>
              <w:jc w:val="both"/>
              <w:rPr>
                <w:lang w:val="fr-FR"/>
              </w:rPr>
            </w:pPr>
            <w:r w:rsidRPr="003762DF">
              <w:rPr>
                <w:lang w:val="sv-SE"/>
              </w:rPr>
              <w:t xml:space="preserve">Giải hệ đặt ta nhận được </w:t>
            </w:r>
            <w:r w:rsidRPr="00DF1C3F">
              <w:rPr>
                <w:position w:val="-10"/>
                <w:lang w:val="fr-FR"/>
              </w:rPr>
              <w:object w:dxaOrig="2980" w:dyaOrig="320">
                <v:shape id="_x0000_i2067" type="#_x0000_t75" style="width:149pt;height:16pt" o:ole="">
                  <v:imagedata r:id="rId1990" o:title=""/>
                </v:shape>
                <o:OLEObject Type="Embed" ProgID="Equation.DSMT4" ShapeID="_x0000_i2067" DrawAspect="Content" ObjectID="_1586713073" r:id="rId1991"/>
              </w:object>
            </w:r>
            <w:r w:rsidRPr="003762DF">
              <w:rPr>
                <w:lang w:val="sv-SE"/>
              </w:rPr>
              <w:t xml:space="preserve"> </w:t>
            </w:r>
          </w:p>
          <w:p w:rsidR="00A24097" w:rsidRPr="00E57904" w:rsidRDefault="00A24097" w:rsidP="00A24097">
            <w:pPr>
              <w:jc w:val="both"/>
              <w:rPr>
                <w:lang w:val="fr-FR"/>
              </w:rPr>
            </w:pPr>
            <w:r w:rsidRPr="00D21479">
              <w:rPr>
                <w:b/>
                <w:color w:val="FF0000"/>
                <w:lang w:val="fr-FR"/>
              </w:rPr>
              <w:t>Câu 4 :(1,5đ)</w:t>
            </w:r>
            <w:r>
              <w:rPr>
                <w:lang w:val="fr-FR"/>
              </w:rPr>
              <w:t xml:space="preserve">Áp dụng BĐT Cosi cho 4 số dương ta có: </w:t>
            </w:r>
            <w:r w:rsidRPr="00EE1516">
              <w:rPr>
                <w:position w:val="-26"/>
                <w:lang w:val="fr-FR"/>
              </w:rPr>
              <w:object w:dxaOrig="2840" w:dyaOrig="700">
                <v:shape id="_x0000_i2068" type="#_x0000_t75" style="width:142pt;height:35pt" o:ole="">
                  <v:imagedata r:id="rId1992" o:title=""/>
                </v:shape>
                <o:OLEObject Type="Embed" ProgID="Equation.DSMT4" ShapeID="_x0000_i2068" DrawAspect="Content" ObjectID="_1586713074" r:id="rId1993"/>
              </w:object>
            </w:r>
          </w:p>
          <w:p w:rsidR="00A24097" w:rsidRDefault="00A24097" w:rsidP="00A24097">
            <w:pPr>
              <w:jc w:val="both"/>
              <w:rPr>
                <w:lang w:val="fr-FR"/>
              </w:rPr>
            </w:pPr>
            <w:r>
              <w:rPr>
                <w:lang w:val="fr-FR"/>
              </w:rPr>
              <w:t>Tương tự :</w:t>
            </w:r>
            <w:r w:rsidRPr="00EE1516">
              <w:rPr>
                <w:position w:val="-26"/>
                <w:lang w:val="fr-FR"/>
              </w:rPr>
              <w:object w:dxaOrig="2860" w:dyaOrig="700">
                <v:shape id="_x0000_i2069" type="#_x0000_t75" style="width:143pt;height:35pt" o:ole="">
                  <v:imagedata r:id="rId1994" o:title=""/>
                </v:shape>
                <o:OLEObject Type="Embed" ProgID="Equation.DSMT4" ShapeID="_x0000_i2069" DrawAspect="Content" ObjectID="_1586713075" r:id="rId1995"/>
              </w:object>
            </w:r>
            <w:r>
              <w:rPr>
                <w:lang w:val="fr-FR"/>
              </w:rPr>
              <w:t xml:space="preserve">             </w:t>
            </w:r>
            <w:r w:rsidRPr="00EE1516">
              <w:rPr>
                <w:position w:val="-26"/>
                <w:lang w:val="fr-FR"/>
              </w:rPr>
              <w:object w:dxaOrig="2840" w:dyaOrig="700">
                <v:shape id="_x0000_i2070" type="#_x0000_t75" style="width:142pt;height:35pt" o:ole="">
                  <v:imagedata r:id="rId1996" o:title=""/>
                </v:shape>
                <o:OLEObject Type="Embed" ProgID="Equation.DSMT4" ShapeID="_x0000_i2070" DrawAspect="Content" ObjectID="_1586713076" r:id="rId1997"/>
              </w:object>
            </w:r>
          </w:p>
          <w:p w:rsidR="00A24097" w:rsidRDefault="00A24097" w:rsidP="00A24097">
            <w:pPr>
              <w:jc w:val="both"/>
              <w:rPr>
                <w:lang w:val="fr-FR"/>
              </w:rPr>
            </w:pPr>
            <w:r>
              <w:rPr>
                <w:lang w:val="fr-FR"/>
              </w:rPr>
              <w:t>Các vế đều dương nên nhân vế với vế các BĐT trên ta được</w:t>
            </w:r>
          </w:p>
          <w:p w:rsidR="00A24097" w:rsidRDefault="00A24097" w:rsidP="00A24097">
            <w:pPr>
              <w:rPr>
                <w:lang w:val="fr-FR"/>
              </w:rPr>
            </w:pPr>
            <w:r>
              <w:rPr>
                <w:noProof/>
                <w:lang w:val="en-US"/>
              </w:rPr>
              <mc:AlternateContent>
                <mc:Choice Requires="wpc">
                  <w:drawing>
                    <wp:anchor distT="0" distB="0" distL="114300" distR="114300" simplePos="0" relativeHeight="251754496" behindDoc="0" locked="0" layoutInCell="1" allowOverlap="1" wp14:anchorId="7DC44993" wp14:editId="6E4799A4">
                      <wp:simplePos x="0" y="0"/>
                      <wp:positionH relativeFrom="column">
                        <wp:posOffset>4457700</wp:posOffset>
                      </wp:positionH>
                      <wp:positionV relativeFrom="paragraph">
                        <wp:posOffset>205740</wp:posOffset>
                      </wp:positionV>
                      <wp:extent cx="2199005" cy="1759585"/>
                      <wp:effectExtent l="0" t="0" r="1270" b="0"/>
                      <wp:wrapSquare wrapText="bothSides"/>
                      <wp:docPr id="1394" name="Canvas 13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76" name="Oval 155"/>
                              <wps:cNvSpPr>
                                <a:spLocks noChangeArrowheads="1"/>
                              </wps:cNvSpPr>
                              <wps:spPr bwMode="auto">
                                <a:xfrm>
                                  <a:off x="822960" y="114300"/>
                                  <a:ext cx="1370965" cy="13709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77" name="Line 156"/>
                              <wps:cNvCnPr/>
                              <wps:spPr bwMode="auto">
                                <a:xfrm>
                                  <a:off x="275590" y="799465"/>
                                  <a:ext cx="12331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8" name="Line 157"/>
                              <wps:cNvCnPr/>
                              <wps:spPr bwMode="auto">
                                <a:xfrm flipV="1">
                                  <a:off x="275590" y="207645"/>
                                  <a:ext cx="871855" cy="591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9" name="Line 158"/>
                              <wps:cNvCnPr/>
                              <wps:spPr bwMode="auto">
                                <a:xfrm>
                                  <a:off x="275590" y="799465"/>
                                  <a:ext cx="873760" cy="5899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0" name="Line 159"/>
                              <wps:cNvCnPr/>
                              <wps:spPr bwMode="auto">
                                <a:xfrm flipH="1">
                                  <a:off x="1154430" y="799465"/>
                                  <a:ext cx="354330" cy="5899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1" name="Line 160"/>
                              <wps:cNvCnPr/>
                              <wps:spPr bwMode="auto">
                                <a:xfrm>
                                  <a:off x="1146175" y="215265"/>
                                  <a:ext cx="635" cy="1159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2" name="Line 161"/>
                              <wps:cNvCnPr/>
                              <wps:spPr bwMode="auto">
                                <a:xfrm>
                                  <a:off x="685800" y="518160"/>
                                  <a:ext cx="234950" cy="7150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3" name="Text Box 162"/>
                              <wps:cNvSpPr txBox="1">
                                <a:spLocks noChangeArrowheads="1"/>
                              </wps:cNvSpPr>
                              <wps:spPr bwMode="auto">
                                <a:xfrm>
                                  <a:off x="0" y="640080"/>
                                  <a:ext cx="274320"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310FBE" w:rsidRDefault="00A24097" w:rsidP="00A24097">
                                    <w:pPr>
                                      <w:rPr>
                                        <w:i/>
                                        <w:sz w:val="24"/>
                                        <w:szCs w:val="24"/>
                                      </w:rPr>
                                    </w:pPr>
                                    <w:r w:rsidRPr="00310FBE">
                                      <w:rPr>
                                        <w:i/>
                                        <w:sz w:val="24"/>
                                        <w:szCs w:val="24"/>
                                      </w:rPr>
                                      <w:t>A</w:t>
                                    </w:r>
                                  </w:p>
                                </w:txbxContent>
                              </wps:txbx>
                              <wps:bodyPr rot="0" vert="horz" wrap="square" lIns="109728" tIns="54864" rIns="109728" bIns="54864" anchor="t" anchorCtr="0" upright="1">
                                <a:noAutofit/>
                              </wps:bodyPr>
                            </wps:wsp>
                            <wps:wsp>
                              <wps:cNvPr id="1384" name="Text Box 163"/>
                              <wps:cNvSpPr txBox="1">
                                <a:spLocks noChangeArrowheads="1"/>
                              </wps:cNvSpPr>
                              <wps:spPr bwMode="auto">
                                <a:xfrm>
                                  <a:off x="960120" y="0"/>
                                  <a:ext cx="274320"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310FBE" w:rsidRDefault="00A24097" w:rsidP="00A24097">
                                    <w:pPr>
                                      <w:rPr>
                                        <w:i/>
                                        <w:sz w:val="24"/>
                                        <w:szCs w:val="24"/>
                                      </w:rPr>
                                    </w:pPr>
                                    <w:r w:rsidRPr="00310FBE">
                                      <w:rPr>
                                        <w:i/>
                                        <w:sz w:val="24"/>
                                        <w:szCs w:val="24"/>
                                      </w:rPr>
                                      <w:t>B</w:t>
                                    </w:r>
                                  </w:p>
                                </w:txbxContent>
                              </wps:txbx>
                              <wps:bodyPr rot="0" vert="horz" wrap="square" lIns="109728" tIns="54864" rIns="109728" bIns="54864" anchor="t" anchorCtr="0" upright="1">
                                <a:noAutofit/>
                              </wps:bodyPr>
                            </wps:wsp>
                            <wps:wsp>
                              <wps:cNvPr id="1385" name="Text Box 164"/>
                              <wps:cNvSpPr txBox="1">
                                <a:spLocks noChangeArrowheads="1"/>
                              </wps:cNvSpPr>
                              <wps:spPr bwMode="auto">
                                <a:xfrm>
                                  <a:off x="960120" y="1348105"/>
                                  <a:ext cx="274320"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310FBE" w:rsidRDefault="00A24097" w:rsidP="00A24097">
                                    <w:pPr>
                                      <w:rPr>
                                        <w:i/>
                                        <w:sz w:val="24"/>
                                        <w:szCs w:val="24"/>
                                      </w:rPr>
                                    </w:pPr>
                                    <w:r w:rsidRPr="00310FBE">
                                      <w:rPr>
                                        <w:i/>
                                        <w:sz w:val="24"/>
                                        <w:szCs w:val="24"/>
                                      </w:rPr>
                                      <w:t>C</w:t>
                                    </w:r>
                                  </w:p>
                                </w:txbxContent>
                              </wps:txbx>
                              <wps:bodyPr rot="0" vert="horz" wrap="square" lIns="109728" tIns="54864" rIns="109728" bIns="54864" anchor="t" anchorCtr="0" upright="1">
                                <a:noAutofit/>
                              </wps:bodyPr>
                            </wps:wsp>
                            <wps:wsp>
                              <wps:cNvPr id="1386" name="Text Box 165"/>
                              <wps:cNvSpPr txBox="1">
                                <a:spLocks noChangeArrowheads="1"/>
                              </wps:cNvSpPr>
                              <wps:spPr bwMode="auto">
                                <a:xfrm>
                                  <a:off x="1448435" y="662305"/>
                                  <a:ext cx="274320"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310FBE" w:rsidRDefault="00A24097" w:rsidP="00A24097">
                                    <w:pPr>
                                      <w:rPr>
                                        <w:i/>
                                        <w:sz w:val="24"/>
                                        <w:szCs w:val="24"/>
                                      </w:rPr>
                                    </w:pPr>
                                    <w:r w:rsidRPr="00310FBE">
                                      <w:rPr>
                                        <w:i/>
                                        <w:sz w:val="24"/>
                                        <w:szCs w:val="24"/>
                                      </w:rPr>
                                      <w:t>O</w:t>
                                    </w:r>
                                  </w:p>
                                </w:txbxContent>
                              </wps:txbx>
                              <wps:bodyPr rot="0" vert="horz" wrap="square" lIns="109728" tIns="54864" rIns="109728" bIns="54864" anchor="t" anchorCtr="0" upright="1">
                                <a:noAutofit/>
                              </wps:bodyPr>
                            </wps:wsp>
                            <wps:wsp>
                              <wps:cNvPr id="1387" name="Line 166"/>
                              <wps:cNvCnPr/>
                              <wps:spPr bwMode="auto">
                                <a:xfrm flipH="1" flipV="1">
                                  <a:off x="689610" y="523240"/>
                                  <a:ext cx="819150" cy="276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8" name="Line 167"/>
                              <wps:cNvCnPr/>
                              <wps:spPr bwMode="auto">
                                <a:xfrm flipH="1">
                                  <a:off x="917575" y="799465"/>
                                  <a:ext cx="591185" cy="4330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9" name="Text Box 168"/>
                              <wps:cNvSpPr txBox="1">
                                <a:spLocks noChangeArrowheads="1"/>
                              </wps:cNvSpPr>
                              <wps:spPr bwMode="auto">
                                <a:xfrm>
                                  <a:off x="477520" y="297180"/>
                                  <a:ext cx="274320"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310FBE" w:rsidRDefault="00A24097" w:rsidP="00A24097">
                                    <w:pPr>
                                      <w:rPr>
                                        <w:i/>
                                        <w:sz w:val="24"/>
                                        <w:szCs w:val="24"/>
                                      </w:rPr>
                                    </w:pPr>
                                    <w:r w:rsidRPr="00310FBE">
                                      <w:rPr>
                                        <w:i/>
                                        <w:sz w:val="24"/>
                                        <w:szCs w:val="24"/>
                                      </w:rPr>
                                      <w:t>E</w:t>
                                    </w:r>
                                  </w:p>
                                </w:txbxContent>
                              </wps:txbx>
                              <wps:bodyPr rot="0" vert="horz" wrap="square" lIns="109728" tIns="54864" rIns="109728" bIns="54864" anchor="t" anchorCtr="0" upright="1">
                                <a:noAutofit/>
                              </wps:bodyPr>
                            </wps:wsp>
                            <wps:wsp>
                              <wps:cNvPr id="1390" name="Text Box 169"/>
                              <wps:cNvSpPr txBox="1">
                                <a:spLocks noChangeArrowheads="1"/>
                              </wps:cNvSpPr>
                              <wps:spPr bwMode="auto">
                                <a:xfrm>
                                  <a:off x="574040" y="869315"/>
                                  <a:ext cx="274320"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310FBE" w:rsidRDefault="00A24097" w:rsidP="00A24097">
                                    <w:pPr>
                                      <w:rPr>
                                        <w:i/>
                                      </w:rPr>
                                    </w:pPr>
                                    <w:r w:rsidRPr="00310FBE">
                                      <w:rPr>
                                        <w:i/>
                                      </w:rPr>
                                      <w:t>M</w:t>
                                    </w:r>
                                  </w:p>
                                </w:txbxContent>
                              </wps:txbx>
                              <wps:bodyPr rot="0" vert="horz" wrap="square" lIns="109728" tIns="54864" rIns="109728" bIns="54864" anchor="t" anchorCtr="0" upright="1">
                                <a:noAutofit/>
                              </wps:bodyPr>
                            </wps:wsp>
                            <wps:wsp>
                              <wps:cNvPr id="1391" name="Text Box 170"/>
                              <wps:cNvSpPr txBox="1">
                                <a:spLocks noChangeArrowheads="1"/>
                              </wps:cNvSpPr>
                              <wps:spPr bwMode="auto">
                                <a:xfrm>
                                  <a:off x="662940" y="1172845"/>
                                  <a:ext cx="274320"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310FBE" w:rsidRDefault="00A24097" w:rsidP="00A24097">
                                    <w:pPr>
                                      <w:rPr>
                                        <w:i/>
                                        <w:sz w:val="24"/>
                                        <w:szCs w:val="24"/>
                                      </w:rPr>
                                    </w:pPr>
                                    <w:r w:rsidRPr="00310FBE">
                                      <w:rPr>
                                        <w:i/>
                                        <w:sz w:val="24"/>
                                        <w:szCs w:val="24"/>
                                      </w:rPr>
                                      <w:t>F</w:t>
                                    </w:r>
                                  </w:p>
                                </w:txbxContent>
                              </wps:txbx>
                              <wps:bodyPr rot="0" vert="horz" wrap="square" lIns="109728" tIns="54864" rIns="109728" bIns="54864" anchor="t" anchorCtr="0" upright="1">
                                <a:noAutofit/>
                              </wps:bodyPr>
                            </wps:wsp>
                            <wps:wsp>
                              <wps:cNvPr id="1392" name="Text Box 171"/>
                              <wps:cNvSpPr txBox="1">
                                <a:spLocks noChangeArrowheads="1"/>
                              </wps:cNvSpPr>
                              <wps:spPr bwMode="auto">
                                <a:xfrm>
                                  <a:off x="1080135" y="462280"/>
                                  <a:ext cx="274320"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310FBE" w:rsidRDefault="00A24097" w:rsidP="00A24097">
                                    <w:pPr>
                                      <w:rPr>
                                        <w:i/>
                                        <w:sz w:val="24"/>
                                        <w:szCs w:val="24"/>
                                      </w:rPr>
                                    </w:pPr>
                                    <w:r w:rsidRPr="00310FBE">
                                      <w:rPr>
                                        <w:i/>
                                        <w:sz w:val="24"/>
                                        <w:szCs w:val="24"/>
                                      </w:rPr>
                                      <w:t>P</w:t>
                                    </w:r>
                                  </w:p>
                                </w:txbxContent>
                              </wps:txbx>
                              <wps:bodyPr rot="0" vert="horz" wrap="square" lIns="109728" tIns="54864" rIns="109728" bIns="54864" anchor="t" anchorCtr="0" upright="1">
                                <a:noAutofit/>
                              </wps:bodyPr>
                            </wps:wsp>
                            <wps:wsp>
                              <wps:cNvPr id="1393" name="Text Box 172"/>
                              <wps:cNvSpPr txBox="1">
                                <a:spLocks noChangeArrowheads="1"/>
                              </wps:cNvSpPr>
                              <wps:spPr bwMode="auto">
                                <a:xfrm>
                                  <a:off x="1057275" y="960120"/>
                                  <a:ext cx="274320"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310FBE" w:rsidRDefault="00A24097" w:rsidP="00A24097">
                                    <w:pPr>
                                      <w:rPr>
                                        <w:i/>
                                      </w:rPr>
                                    </w:pPr>
                                    <w:r w:rsidRPr="00310FBE">
                                      <w:rPr>
                                        <w:i/>
                                      </w:rPr>
                                      <w:t>Q</w:t>
                                    </w:r>
                                  </w:p>
                                </w:txbxContent>
                              </wps:txbx>
                              <wps:bodyPr rot="0" vert="horz" wrap="square" lIns="109728" tIns="54864" rIns="109728" bIns="54864" anchor="t" anchorCtr="0" upright="1">
                                <a:noAutofit/>
                              </wps:bodyPr>
                            </wps:wsp>
                          </wpc:wpc>
                        </a:graphicData>
                      </a:graphic>
                      <wp14:sizeRelH relativeFrom="page">
                        <wp14:pctWidth>0</wp14:pctWidth>
                      </wp14:sizeRelH>
                      <wp14:sizeRelV relativeFrom="page">
                        <wp14:pctHeight>0</wp14:pctHeight>
                      </wp14:sizeRelV>
                    </wp:anchor>
                  </w:drawing>
                </mc:Choice>
                <mc:Fallback>
                  <w:pict>
                    <v:group id="Canvas 1394" o:spid="_x0000_s1131" editas="canvas" style="position:absolute;margin-left:351pt;margin-top:16.2pt;width:173.15pt;height:138.55pt;z-index:251754496" coordsize="21990,17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">
                      <v:shape id="_x0000_s1132" type="#_x0000_t75" style="position:absolute;width:21990;height:17595;visibility:visible;mso-wrap-style:square">
                        <v:fill o:detectmouseclick="t"/>
                        <v:path o:connecttype="none"/>
                      </v:shape>
                      <v:oval id="Oval 155" o:spid="_x0000_s1133" style="position:absolute;left:8229;top:1143;width:13710;height:13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X3u8MA&#10;AADdAAAADwAAAGRycy9kb3ducmV2LnhtbERPTWvCQBC9F/wPywi9NRsbTEt0FVEK9tCDsb0P2TEJ&#10;ZmdDdhrTf98tFLzN433Oeju5To00hNazgUWSgiKuvG25NvB5fnt6BRUE2WLnmQz8UIDtZvawxsL6&#10;G59oLKVWMYRDgQYakb7QOlQNOQyJ74kjd/GDQ4lwqLUd8BbDXaef0zTXDluODQ32tG+oupbfzsCh&#10;3pX5qDNZZpfDUZbXr4/3bGHM43zarUAJTXIX/7uPNs7PXnL4+yaeo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X3u8MAAADdAAAADwAAAAAAAAAAAAAAAACYAgAAZHJzL2Rv&#10;d25yZXYueG1sUEsFBgAAAAAEAAQA9QAAAIgDAAAAAA==&#10;"/>
                      <v:line id="Line 156" o:spid="_x0000_s1134" style="position:absolute;visibility:visible;mso-wrap-style:square" from="2755,7994" to="15087,8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QD7sUAAADdAAAADwAAAGRycy9kb3ducmV2LnhtbERPTWvCQBC9F/wPywi91Y0VoqSuIkpB&#10;eyhVC+1xzI5JNDsbdrdJ+u+7BcHbPN7nzJe9qUVLzleWFYxHCQji3OqKCwWfx9enGQgfkDXWlknB&#10;L3lYLgYPc8y07XhP7SEUIoawz1BBGUKTSenzkgz6kW2II3e2zmCI0BVSO+xiuKnlc5Kk0mDFsaHE&#10;htYl5dfDj1HwPvlI29Xubdt/7dJTvtmfvi+dU+px2K9eQATqw118c291nD+ZTuH/m3iC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2QD7sUAAADdAAAADwAAAAAAAAAA&#10;AAAAAAChAgAAZHJzL2Rvd25yZXYueG1sUEsFBgAAAAAEAAQA+QAAAJMDAAAAAA==&#10;"/>
                      <v:line id="Line 157" o:spid="_x0000_s1135" style="position:absolute;flip:y;visibility:visible;mso-wrap-style:square" from="2755,2076" to="11474,7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DnY8gAAADdAAAADwAAAGRycy9kb3ducmV2LnhtbESPQU/DMAyF70j7D5EncUEsHSAYZdk0&#10;ISFx2IWBOnEzjWmqNk6XhK38e3xA2s3We37v83I9+l4dKaY2sIH5rABFXAfbcmPg4/3legEqZWSL&#10;fWAy8EsJ1qvJxRJLG078RsddbpSEcCrRgMt5KLVOtSOPaRYGYtG+Q/SYZY2NthFPEu57fVMU99pj&#10;y9LgcKBnR3W3+/EG9GJ7dYibr7uu6vb7R1fV1fC5NeZyOm6eQGUa89n8f/1qBf/2QXDlGxlBr/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hDnY8gAAADdAAAADwAAAAAA&#10;AAAAAAAAAAChAgAAZHJzL2Rvd25yZXYueG1sUEsFBgAAAAAEAAQA+QAAAJYDAAAAAA==&#10;"/>
                      <v:line id="Line 158" o:spid="_x0000_s1136" style="position:absolute;visibility:visible;mso-wrap-style:square" from="2755,7994" to="11493,13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cyB8YAAADdAAAADwAAAGRycy9kb3ducmV2LnhtbERPTWvCQBC9F/oflil4q5tWSGt0FbEI&#10;2kNRK+hxzI5JanY27G6T9N93CwVv83ifM533phYtOV9ZVvA0TEAQ51ZXXCg4fK4eX0H4gKyxtkwK&#10;fsjDfHZ/N8VM24531O5DIWII+wwVlCE0mZQ+L8mgH9qGOHIX6wyGCF0htcMuhptaPidJKg1WHBtK&#10;bGhZUn7dfxsFH6Nt2i427+v+uEnP+dvufPrqnFKDh34xARGoDzfxv3ut4/zRyxj+vokny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m3MgfGAAAA3QAAAA8AAAAAAAAA&#10;AAAAAAAAoQIAAGRycy9kb3ducmV2LnhtbFBLBQYAAAAABAAEAPkAAACUAwAAAAA=&#10;"/>
                      <v:line id="Line 159" o:spid="_x0000_s1137" style="position:absolute;flip:x;visibility:visible;mso-wrap-style:square" from="11544,7994" to="15087,13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ObQscAAADdAAAADwAAAGRycy9kb3ducmV2LnhtbESPQUvDQBCF70L/wzKCF7GbqkiM3ZYi&#10;CB56aZUUb2N2zIZkZ+Pu2sZ/7xwK3mZ4b977Zrme/KCOFFMX2MBiXoAiboLtuDXw/vZyU4JKGdni&#10;EJgM/FKC9Wp2scTKhhPv6LjPrZIQThUacDmPldapceQxzcNILNpXiB6zrLHVNuJJwv2gb4viQXvs&#10;WBocjvTsqOn3P96ALrfX33Hzed/X/eHw6OqmHj+2xlxdTpsnUJmm/G8+X79awb8rhV++kRH06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s5tCxwAAAN0AAAAPAAAAAAAA&#10;AAAAAAAAAKECAABkcnMvZG93bnJldi54bWxQSwUGAAAAAAQABAD5AAAAlQMAAAAA&#10;"/>
                      <v:line id="Line 160" o:spid="_x0000_s1138" style="position:absolute;visibility:visible;mso-wrap-style:square" from="11461,2152" to="11468,1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ROJsUAAADdAAAADwAAAGRycy9kb3ducmV2LnhtbERPTWvCQBC9F/wPywje6kaFIKmrSEXQ&#10;HkRtoT2O2WmSNjsbdrdJ/PeuIPQ2j/c5i1VvatGS85VlBZNxAoI4t7riQsHH+/Z5DsIHZI21ZVJw&#10;JQ+r5eBpgZm2HZ+oPYdCxBD2GSooQ2gyKX1ekkE/tg1x5L6tMxgidIXUDrsYbmo5TZJUGqw4NpTY&#10;0GtJ+e/5zyg4zI5pu96/7frPfXrJN6fL10/nlBoN+/ULiEB9+Bc/3Dsd58/mE7h/E0+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hROJsUAAADdAAAADwAAAAAAAAAA&#10;AAAAAAChAgAAZHJzL2Rvd25yZXYueG1sUEsFBgAAAAAEAAQA+QAAAJMDAAAAAA==&#10;"/>
                      <v:line id="Line 161" o:spid="_x0000_s1139" style="position:absolute;visibility:visible;mso-wrap-style:square" from="6858,5181" to="9207,12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bQUcUAAADdAAAADwAAAGRycy9kb3ducmV2LnhtbERPS2vCQBC+F/wPyxR6azZVCJK6iigF&#10;7aH4KLTHMTtNUrOzYXebpP/eFQRv8/E9Z7YYTCM6cr62rOAlSUEQF1bXXCr4PL49T0H4gKyxsUwK&#10;/snDYj56mGGubc976g6hFDGEfY4KqhDaXEpfVGTQJ7YljtyPdQZDhK6U2mEfw00jx2maSYM1x4YK&#10;W1pVVJwPf0bBx2SXdcvt+2b42manYr0/ff/2Tqmnx2H5CiLQEO7im3uj4/zJdAzXb+IJc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sbQUcUAAADdAAAADwAAAAAAAAAA&#10;AAAAAAChAgAAZHJzL2Rvd25yZXYueG1sUEsFBgAAAAAEAAQA+QAAAJMDAAAAAA==&#10;"/>
                      <v:shape id="Text Box 162" o:spid="_x0000_s1140" type="#_x0000_t202" style="position:absolute;top:6400;width:2743;height:4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NiFcIA&#10;AADdAAAADwAAAGRycy9kb3ducmV2LnhtbERPS4vCMBC+C/sfwgh709QHUrpGcZWF9SRW8TzbjG2x&#10;mZQm1vbfbwTB23x8z1muO1OJlhpXWlYwGUcgiDOrS84VnE8/oxiE88gaK8ukoCcH69XHYImJtg8+&#10;Upv6XIQQdgkqKLyvEyldVpBBN7Y1ceCutjHoA2xyqRt8hHBTyWkULaTBkkNDgTVtC8pu6d0oOLl4&#10;125s1e/mf4fp9z4tzxfTK/U57DZfIDx1/i1+uX91mD+LZ/D8Jpw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I2IVwgAAAN0AAAAPAAAAAAAAAAAAAAAAAJgCAABkcnMvZG93&#10;bnJldi54bWxQSwUGAAAAAAQABAD1AAAAhwMAAAAA&#10;" filled="f" stroked="f">
                        <v:textbox inset="8.64pt,4.32pt,8.64pt,4.32pt">
                          <w:txbxContent>
                            <w:p w:rsidR="00A24097" w:rsidRPr="00310FBE" w:rsidRDefault="00A24097" w:rsidP="00A24097">
                              <w:pPr>
                                <w:rPr>
                                  <w:i/>
                                  <w:sz w:val="24"/>
                                  <w:szCs w:val="24"/>
                                </w:rPr>
                              </w:pPr>
                              <w:r w:rsidRPr="00310FBE">
                                <w:rPr>
                                  <w:i/>
                                  <w:sz w:val="24"/>
                                  <w:szCs w:val="24"/>
                                </w:rPr>
                                <w:t>A</w:t>
                              </w:r>
                            </w:p>
                          </w:txbxContent>
                        </v:textbox>
                      </v:shape>
                      <v:shape id="Text Box 163" o:spid="_x0000_s1141" type="#_x0000_t202" style="position:absolute;left:9601;width:2743;height:4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r6YcIA&#10;AADdAAAADwAAAGRycy9kb3ducmV2LnhtbERPTYvCMBC9C/sfwgh701RXpHSN4ioL60ms4nm2Gdti&#10;MylNrO2/N4LgbR7vcxarzlSipcaVlhVMxhEI4szqknMFp+PvKAbhPLLGyjIp6MnBavkxWGCi7Z0P&#10;1KY+FyGEXYIKCu/rREqXFWTQjW1NHLiLbQz6AJtc6gbvIdxUchpFc2mw5NBQYE2bgrJrejMKji7e&#10;tmtb9dvZ/376s0vL09n0Sn0Ou/U3CE+df4tf7j8d5n/FM3h+E0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yvphwgAAAN0AAAAPAAAAAAAAAAAAAAAAAJgCAABkcnMvZG93&#10;bnJldi54bWxQSwUGAAAAAAQABAD1AAAAhwMAAAAA&#10;" filled="f" stroked="f">
                        <v:textbox inset="8.64pt,4.32pt,8.64pt,4.32pt">
                          <w:txbxContent>
                            <w:p w:rsidR="00A24097" w:rsidRPr="00310FBE" w:rsidRDefault="00A24097" w:rsidP="00A24097">
                              <w:pPr>
                                <w:rPr>
                                  <w:i/>
                                  <w:sz w:val="24"/>
                                  <w:szCs w:val="24"/>
                                </w:rPr>
                              </w:pPr>
                              <w:r w:rsidRPr="00310FBE">
                                <w:rPr>
                                  <w:i/>
                                  <w:sz w:val="24"/>
                                  <w:szCs w:val="24"/>
                                </w:rPr>
                                <w:t>B</w:t>
                              </w:r>
                            </w:p>
                          </w:txbxContent>
                        </v:textbox>
                      </v:shape>
                      <v:shape id="Text Box 164" o:spid="_x0000_s1142" type="#_x0000_t202" style="position:absolute;left:9601;top:13481;width:2743;height:4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Zf+sMA&#10;AADdAAAADwAAAGRycy9kb3ducmV2LnhtbERPyWrDMBC9F/IPYgK9NXKWFuNGNlkoJKdSJ/Q8taa2&#10;iTUyluLYfx8VCrnN462zzgbTiJ46V1tWMJ9FIIgLq2suFZxPHy8xCOeRNTaWScFIDrJ08rTGRNsb&#10;f1Gf+1KEEHYJKqi8bxMpXVGRQTezLXHgfm1n0AfYlVJ3eAvhppGLKHqTBmsODRW2tKuouORXo+Dk&#10;4n2/sc24X/18LrbHvD5/m1Gp5+mweQfhafAP8b/7oMP8ZfwKf9+EE2R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Zf+sMAAADdAAAADwAAAAAAAAAAAAAAAACYAgAAZHJzL2Rv&#10;d25yZXYueG1sUEsFBgAAAAAEAAQA9QAAAIgDAAAAAA==&#10;" filled="f" stroked="f">
                        <v:textbox inset="8.64pt,4.32pt,8.64pt,4.32pt">
                          <w:txbxContent>
                            <w:p w:rsidR="00A24097" w:rsidRPr="00310FBE" w:rsidRDefault="00A24097" w:rsidP="00A24097">
                              <w:pPr>
                                <w:rPr>
                                  <w:i/>
                                  <w:sz w:val="24"/>
                                  <w:szCs w:val="24"/>
                                </w:rPr>
                              </w:pPr>
                              <w:r w:rsidRPr="00310FBE">
                                <w:rPr>
                                  <w:i/>
                                  <w:sz w:val="24"/>
                                  <w:szCs w:val="24"/>
                                </w:rPr>
                                <w:t>C</w:t>
                              </w:r>
                            </w:p>
                          </w:txbxContent>
                        </v:textbox>
                      </v:shape>
                      <v:shape id="Text Box 165" o:spid="_x0000_s1143" type="#_x0000_t202" style="position:absolute;left:14484;top:6623;width:2743;height:4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TBjcIA&#10;AADdAAAADwAAAGRycy9kb3ducmV2LnhtbERPTYvCMBC9C/sfwgh701RXpHSN4ioL60ms4nm2Gdti&#10;MylNrO2/N4LgbR7vcxarzlSipcaVlhVMxhEI4szqknMFp+PvKAbhPLLGyjIp6MnBavkxWGCi7Z0P&#10;1KY+FyGEXYIKCu/rREqXFWTQjW1NHLiLbQz6AJtc6gbvIdxUchpFc2mw5NBQYE2bgrJrejMKji7e&#10;tmtb9dvZ/376s0vL09n0Sn0Ou/U3CE+df4tf7j8d5n/Fc3h+E0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VMGNwgAAAN0AAAAPAAAAAAAAAAAAAAAAAJgCAABkcnMvZG93&#10;bnJldi54bWxQSwUGAAAAAAQABAD1AAAAhwMAAAAA&#10;" filled="f" stroked="f">
                        <v:textbox inset="8.64pt,4.32pt,8.64pt,4.32pt">
                          <w:txbxContent>
                            <w:p w:rsidR="00A24097" w:rsidRPr="00310FBE" w:rsidRDefault="00A24097" w:rsidP="00A24097">
                              <w:pPr>
                                <w:rPr>
                                  <w:i/>
                                  <w:sz w:val="24"/>
                                  <w:szCs w:val="24"/>
                                </w:rPr>
                              </w:pPr>
                              <w:r w:rsidRPr="00310FBE">
                                <w:rPr>
                                  <w:i/>
                                  <w:sz w:val="24"/>
                                  <w:szCs w:val="24"/>
                                </w:rPr>
                                <w:t>O</w:t>
                              </w:r>
                            </w:p>
                          </w:txbxContent>
                        </v:textbox>
                      </v:shape>
                      <v:line id="Line 166" o:spid="_x0000_s1144" style="position:absolute;flip:x y;visibility:visible;mso-wrap-style:square" from="6896,5232" to="15087,7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mDUMQAAADdAAAADwAAAGRycy9kb3ducmV2LnhtbERPTWvCQBC9C/6HZYReim5MSg3RVURo&#10;8ZRS29LrkB2TYHY2ZNck9dd3CwVv83ifs9mNphE9da62rGC5iEAQF1bXXCr4/HiZpyCcR9bYWCYF&#10;P+Rgt51ONphpO/A79SdfihDCLkMFlfdtJqUrKjLoFrYlDtzZdgZ9gF0pdYdDCDeNjKPoWRqsOTRU&#10;2NKhouJyuhoFyPktSYclPclX+nZx/va4/zor9TAb92sQnkZ/F/+7jzrMT9IV/H0TTp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WYNQxAAAAN0AAAAPAAAAAAAAAAAA&#10;AAAAAKECAABkcnMvZG93bnJldi54bWxQSwUGAAAAAAQABAD5AAAAkgMAAAAA&#10;"/>
                      <v:line id="Line 167" o:spid="_x0000_s1145" style="position:absolute;flip:x;visibility:visible;mso-wrap-style:square" from="9175,7994" to="15087,12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WXRMcAAADdAAAADwAAAGRycy9kb3ducmV2LnhtbESPQUvDQBCF70L/wzKCF7GbqkiM3ZYi&#10;CB56aZUUb2N2zIZkZ+Pu2sZ/7xwK3mZ4b977Zrme/KCOFFMX2MBiXoAiboLtuDXw/vZyU4JKGdni&#10;EJgM/FKC9Wp2scTKhhPv6LjPrZIQThUacDmPldapceQxzcNILNpXiB6zrLHVNuJJwv2gb4viQXvs&#10;WBocjvTsqOn3P96ALrfX33Hzed/X/eHw6OqmHj+2xlxdTpsnUJmm/G8+X79awb8rBVe+kRH06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xZdExwAAAN0AAAAPAAAAAAAA&#10;AAAAAAAAAKECAABkcnMvZG93bnJldi54bWxQSwUGAAAAAAQABAD5AAAAlQMAAAAA&#10;"/>
                      <v:shape id="Text Box 168" o:spid="_x0000_s1146" type="#_x0000_t202" style="position:absolute;left:4775;top:2971;width:2743;height:41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tV/8MA&#10;AADdAAAADwAAAGRycy9kb3ducmV2LnhtbERPTWvCQBC9C/0PyxR60021lDRmI7ZSqKfSRDyP2TEJ&#10;zc6G7BqTf+8WCt7m8T4n3YymFQP1rrGs4HkRgSAurW64UnAoPucxCOeRNbaWScFEDjbZwyzFRNsr&#10;/9CQ+0qEEHYJKqi97xIpXVmTQbewHXHgzrY36APsK6l7vIZw08plFL1Kgw2Hhho7+qip/M0vRkHh&#10;4t2wte20ezl9L9/3eXM4mkmpp8dxuwbhafR38b/7S4f5q/gN/r4JJ8js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ctV/8MAAADdAAAADwAAAAAAAAAAAAAAAACYAgAAZHJzL2Rv&#10;d25yZXYueG1sUEsFBgAAAAAEAAQA9QAAAIgDAAAAAA==&#10;" filled="f" stroked="f">
                        <v:textbox inset="8.64pt,4.32pt,8.64pt,4.32pt">
                          <w:txbxContent>
                            <w:p w:rsidR="00A24097" w:rsidRPr="00310FBE" w:rsidRDefault="00A24097" w:rsidP="00A24097">
                              <w:pPr>
                                <w:rPr>
                                  <w:i/>
                                  <w:sz w:val="24"/>
                                  <w:szCs w:val="24"/>
                                </w:rPr>
                              </w:pPr>
                              <w:r w:rsidRPr="00310FBE">
                                <w:rPr>
                                  <w:i/>
                                  <w:sz w:val="24"/>
                                  <w:szCs w:val="24"/>
                                </w:rPr>
                                <w:t>E</w:t>
                              </w:r>
                            </w:p>
                          </w:txbxContent>
                        </v:textbox>
                      </v:shape>
                      <v:shape id="Text Box 169" o:spid="_x0000_s1147" type="#_x0000_t202" style="position:absolute;left:5740;top:8693;width:2743;height:4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hqv8YA&#10;AADdAAAADwAAAGRycy9kb3ducmV2LnhtbESPT2vCQBDF74V+h2UKvdVNVcSmruIfCnqSRul5mp0m&#10;odnZkF1j8u2dg+Bthvfmvd8sVr2rVUdtqDwbeB8loIhzbysuDJxPX29zUCEiW6w9k4GBAqyWz08L&#10;TK2/8jd1WSyUhHBI0UAZY5NqHfKSHIaRb4hF+/OtwyhrW2jb4lXCXa3HSTLTDiuWhhIb2paU/2cX&#10;Z+AU5rtu7ethN/09jjeHrDr/uMGY15d+/QkqUh8f5vv13gr+5EP45RsZQS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hqv8YAAADdAAAADwAAAAAAAAAAAAAAAACYAgAAZHJz&#10;L2Rvd25yZXYueG1sUEsFBgAAAAAEAAQA9QAAAIsDAAAAAA==&#10;" filled="f" stroked="f">
                        <v:textbox inset="8.64pt,4.32pt,8.64pt,4.32pt">
                          <w:txbxContent>
                            <w:p w:rsidR="00A24097" w:rsidRPr="00310FBE" w:rsidRDefault="00A24097" w:rsidP="00A24097">
                              <w:pPr>
                                <w:rPr>
                                  <w:i/>
                                </w:rPr>
                              </w:pPr>
                              <w:r w:rsidRPr="00310FBE">
                                <w:rPr>
                                  <w:i/>
                                </w:rPr>
                                <w:t>M</w:t>
                              </w:r>
                            </w:p>
                          </w:txbxContent>
                        </v:textbox>
                      </v:shape>
                      <v:shape id="Text Box 170" o:spid="_x0000_s1148" type="#_x0000_t202" style="position:absolute;left:6629;top:11728;width:2743;height:4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TPJMMA&#10;AADdAAAADwAAAGRycy9kb3ducmV2LnhtbERPS2vCQBC+F/wPywje6ia2lDS6SlSE9lQapecxOybB&#10;7GzIbvP4991Cobf5+J6z2Y2mET11rrasIF5GIIgLq2suFVzOp8cEhPPIGhvLpGAiB7vt7GGDqbYD&#10;f1Kf+1KEEHYpKqi8b1MpXVGRQbe0LXHgbrYz6APsSqk7HEK4aeQqil6kwZpDQ4UtHSoq7vm3UXB2&#10;ybHPbDMdn68fq/17Xl++zKTUYj5maxCeRv8v/nO/6TD/6TWG32/CC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TPJMMAAADdAAAADwAAAAAAAAAAAAAAAACYAgAAZHJzL2Rv&#10;d25yZXYueG1sUEsFBgAAAAAEAAQA9QAAAIgDAAAAAA==&#10;" filled="f" stroked="f">
                        <v:textbox inset="8.64pt,4.32pt,8.64pt,4.32pt">
                          <w:txbxContent>
                            <w:p w:rsidR="00A24097" w:rsidRPr="00310FBE" w:rsidRDefault="00A24097" w:rsidP="00A24097">
                              <w:pPr>
                                <w:rPr>
                                  <w:i/>
                                  <w:sz w:val="24"/>
                                  <w:szCs w:val="24"/>
                                </w:rPr>
                              </w:pPr>
                              <w:r w:rsidRPr="00310FBE">
                                <w:rPr>
                                  <w:i/>
                                  <w:sz w:val="24"/>
                                  <w:szCs w:val="24"/>
                                </w:rPr>
                                <w:t>F</w:t>
                              </w:r>
                            </w:p>
                          </w:txbxContent>
                        </v:textbox>
                      </v:shape>
                      <v:shape id="Text Box 171" o:spid="_x0000_s1149" type="#_x0000_t202" style="position:absolute;left:10801;top:4622;width:2743;height:4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ZRU8MA&#10;AADdAAAADwAAAGRycy9kb3ducmV2LnhtbERPTWvCQBC9C/0PyxR6001jEZtmI7ZSqCdpIj1Ps9Mk&#10;NDsbsmtM/r0rCN7m8T4n3YymFQP1rrGs4HkRgSAurW64UnAsPudrEM4ja2wtk4KJHGyyh1mKibZn&#10;/qYh95UIIewSVFB73yVSurImg25hO+LA/dneoA+wr6Tu8RzCTSvjKFpJgw2Hhho7+qip/M9PRkHh&#10;1rtha9tp9/J7iN/3eXP8MZNST4/j9g2Ep9HfxTf3lw7zl68xXL8JJ8js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ZRU8MAAADdAAAADwAAAAAAAAAAAAAAAACYAgAAZHJzL2Rv&#10;d25yZXYueG1sUEsFBgAAAAAEAAQA9QAAAIgDAAAAAA==&#10;" filled="f" stroked="f">
                        <v:textbox inset="8.64pt,4.32pt,8.64pt,4.32pt">
                          <w:txbxContent>
                            <w:p w:rsidR="00A24097" w:rsidRPr="00310FBE" w:rsidRDefault="00A24097" w:rsidP="00A24097">
                              <w:pPr>
                                <w:rPr>
                                  <w:i/>
                                  <w:sz w:val="24"/>
                                  <w:szCs w:val="24"/>
                                </w:rPr>
                              </w:pPr>
                              <w:r w:rsidRPr="00310FBE">
                                <w:rPr>
                                  <w:i/>
                                  <w:sz w:val="24"/>
                                  <w:szCs w:val="24"/>
                                </w:rPr>
                                <w:t>P</w:t>
                              </w:r>
                            </w:p>
                          </w:txbxContent>
                        </v:textbox>
                      </v:shape>
                      <v:shape id="Text Box 172" o:spid="_x0000_s1150" type="#_x0000_t202" style="position:absolute;left:10572;top:9601;width:2743;height:4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r0yMIA&#10;AADdAAAADwAAAGRycy9kb3ducmV2LnhtbERPTYvCMBC9C/sfwix403RVxK1GcRVBT2KVPY/NbFu2&#10;mZQm1vbfG0HwNo/3OYtVa0rRUO0Kywq+hhEI4tTqgjMFl/NuMAPhPLLG0jIp6MjBavnRW2Cs7Z1P&#10;1CQ+EyGEXYwKcu+rWEqX5mTQDW1FHLg/Wxv0AdaZ1DXeQ7gp5SiKptJgwaEhx4o2OaX/yc0oOLvZ&#10;tlnbsttOrsfRzyEpLr+mU6r/2a7nIDy1/i1+ufc6zB9/j+H5TTh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vTIwgAAAN0AAAAPAAAAAAAAAAAAAAAAAJgCAABkcnMvZG93&#10;bnJldi54bWxQSwUGAAAAAAQABAD1AAAAhwMAAAAA&#10;" filled="f" stroked="f">
                        <v:textbox inset="8.64pt,4.32pt,8.64pt,4.32pt">
                          <w:txbxContent>
                            <w:p w:rsidR="00A24097" w:rsidRPr="00310FBE" w:rsidRDefault="00A24097" w:rsidP="00A24097">
                              <w:pPr>
                                <w:rPr>
                                  <w:i/>
                                </w:rPr>
                              </w:pPr>
                              <w:r w:rsidRPr="00310FBE">
                                <w:rPr>
                                  <w:i/>
                                </w:rPr>
                                <w:t>Q</w:t>
                              </w:r>
                            </w:p>
                          </w:txbxContent>
                        </v:textbox>
                      </v:shape>
                      <w10:wrap type="square"/>
                    </v:group>
                  </w:pict>
                </mc:Fallback>
              </mc:AlternateContent>
            </w:r>
            <w:r>
              <w:rPr>
                <w:lang w:val="fr-FR"/>
              </w:rPr>
              <w:t xml:space="preserve">                </w:t>
            </w:r>
            <w:r w:rsidRPr="00B32B7F">
              <w:rPr>
                <w:position w:val="-10"/>
                <w:lang w:val="fr-FR"/>
              </w:rPr>
              <w:object w:dxaOrig="4459" w:dyaOrig="320">
                <v:shape id="_x0000_i2071" type="#_x0000_t75" style="width:222.95pt;height:16pt" o:ole="">
                  <v:imagedata r:id="rId1998" o:title=""/>
                </v:shape>
                <o:OLEObject Type="Embed" ProgID="Equation.3" ShapeID="_x0000_i2071" DrawAspect="Content" ObjectID="_1586713077" r:id="rId1999"/>
              </w:object>
            </w:r>
          </w:p>
          <w:p w:rsidR="00A24097" w:rsidRPr="00350C97" w:rsidRDefault="00A24097" w:rsidP="00A24097">
            <w:pPr>
              <w:jc w:val="both"/>
              <w:rPr>
                <w:b/>
                <w:color w:val="FF0000"/>
                <w:lang w:val="fr-FR"/>
              </w:rPr>
            </w:pPr>
            <w:r w:rsidRPr="00350C97">
              <w:rPr>
                <w:b/>
                <w:color w:val="FF0000"/>
                <w:lang w:val="fr-FR"/>
              </w:rPr>
              <w:t>Câu : 5( 3đ)</w:t>
            </w:r>
          </w:p>
          <w:p w:rsidR="00A24097" w:rsidRPr="00397AF5" w:rsidRDefault="00A24097" w:rsidP="00A24097">
            <w:pPr>
              <w:jc w:val="both"/>
              <w:rPr>
                <w:lang w:val="fr-FR"/>
              </w:rPr>
            </w:pPr>
            <w:r w:rsidRPr="00397AF5">
              <w:rPr>
                <w:lang w:val="fr-FR"/>
              </w:rPr>
              <w:t>1.Từ GT suy ra</w:t>
            </w:r>
            <w:r>
              <w:rPr>
                <w:lang w:val="fr-FR"/>
              </w:rPr>
              <w:t> :</w:t>
            </w:r>
            <w:r w:rsidRPr="00397AF5">
              <w:rPr>
                <w:position w:val="-10"/>
                <w:lang w:val="fr-FR"/>
              </w:rPr>
              <w:object w:dxaOrig="2940" w:dyaOrig="420">
                <v:shape id="_x0000_i2072" type="#_x0000_t75" style="width:147pt;height:21pt" o:ole="">
                  <v:imagedata r:id="rId2000" o:title=""/>
                </v:shape>
                <o:OLEObject Type="Embed" ProgID="Equation.DSMT4" ShapeID="_x0000_i2072" DrawAspect="Content" ObjectID="_1586713078" r:id="rId2001"/>
              </w:object>
            </w:r>
            <w:r w:rsidRPr="00397AF5">
              <w:rPr>
                <w:lang w:val="fr-FR"/>
              </w:rPr>
              <w:t xml:space="preserve"> </w:t>
            </w:r>
          </w:p>
          <w:p w:rsidR="00A24097" w:rsidRPr="00397AF5" w:rsidRDefault="00A24097" w:rsidP="00A24097">
            <w:pPr>
              <w:jc w:val="both"/>
              <w:rPr>
                <w:lang w:val="fr-FR"/>
              </w:rPr>
            </w:pPr>
            <w:r w:rsidRPr="00397AF5">
              <w:rPr>
                <w:lang w:val="fr-FR"/>
              </w:rPr>
              <w:t xml:space="preserve"> </w:t>
            </w:r>
            <w:r>
              <w:rPr>
                <w:lang w:val="fr-FR"/>
              </w:rPr>
              <w:t xml:space="preserve">                     </w:t>
            </w:r>
            <w:r w:rsidRPr="00397AF5">
              <w:rPr>
                <w:position w:val="-24"/>
              </w:rPr>
              <w:object w:dxaOrig="2620" w:dyaOrig="620">
                <v:shape id="_x0000_i2073" type="#_x0000_t75" style="width:131pt;height:31pt" o:ole="">
                  <v:imagedata r:id="rId2002" o:title=""/>
                </v:shape>
                <o:OLEObject Type="Embed" ProgID="Equation.DSMT4" ShapeID="_x0000_i2073" DrawAspect="Content" ObjectID="_1586713079" r:id="rId2003"/>
              </w:object>
            </w:r>
          </w:p>
          <w:p w:rsidR="00A24097" w:rsidRPr="00397AF5" w:rsidRDefault="00A24097" w:rsidP="00A24097">
            <w:pPr>
              <w:jc w:val="both"/>
              <w:rPr>
                <w:lang w:val="fr-FR"/>
              </w:rPr>
            </w:pPr>
            <w:r w:rsidRPr="00397AF5">
              <w:rPr>
                <w:lang w:val="fr-FR"/>
              </w:rPr>
              <w:t xml:space="preserve">2.Ta có </w:t>
            </w:r>
          </w:p>
          <w:p w:rsidR="00A24097" w:rsidRPr="00397AF5" w:rsidRDefault="00A24097" w:rsidP="00A24097">
            <w:pPr>
              <w:jc w:val="center"/>
            </w:pPr>
            <w:r w:rsidRPr="00E57904">
              <w:rPr>
                <w:position w:val="-10"/>
              </w:rPr>
              <w:object w:dxaOrig="6520" w:dyaOrig="360">
                <v:shape id="_x0000_i2074" type="#_x0000_t75" style="width:326pt;height:18pt" o:ole="">
                  <v:imagedata r:id="rId2004" o:title=""/>
                </v:shape>
                <o:OLEObject Type="Embed" ProgID="Equation.DSMT4" ShapeID="_x0000_i2074" DrawAspect="Content" ObjectID="_1586713080" r:id="rId2005"/>
              </w:object>
            </w:r>
          </w:p>
          <w:p w:rsidR="00A24097" w:rsidRPr="00354FFA" w:rsidRDefault="00A24097" w:rsidP="00A24097">
            <w:pPr>
              <w:jc w:val="both"/>
              <w:rPr>
                <w:lang w:val="pt-BR"/>
              </w:rPr>
            </w:pPr>
            <w:r w:rsidRPr="00354FFA">
              <w:rPr>
                <w:lang w:val="pt-BR"/>
              </w:rPr>
              <w:t xml:space="preserve">      </w:t>
            </w:r>
          </w:p>
          <w:p w:rsidR="00A24097" w:rsidRPr="00354FFA" w:rsidRDefault="00A24097" w:rsidP="00A24097">
            <w:pPr>
              <w:jc w:val="both"/>
              <w:rPr>
                <w:lang w:val="pt-BR"/>
              </w:rPr>
            </w:pPr>
            <w:r w:rsidRPr="00354FFA">
              <w:rPr>
                <w:lang w:val="pt-BR"/>
              </w:rPr>
              <w:t xml:space="preserve"> suy ra hai tam giác </w:t>
            </w:r>
            <w:r w:rsidRPr="00366E86">
              <w:rPr>
                <w:position w:val="-10"/>
              </w:rPr>
              <w:object w:dxaOrig="560" w:dyaOrig="320">
                <v:shape id="_x0000_i2075" type="#_x0000_t75" style="width:28pt;height:16pt" o:ole="">
                  <v:imagedata r:id="rId2006" o:title=""/>
                </v:shape>
                <o:OLEObject Type="Embed" ProgID="Equation.3" ShapeID="_x0000_i2075" DrawAspect="Content" ObjectID="_1586713081" r:id="rId2007"/>
              </w:object>
            </w:r>
            <w:r w:rsidRPr="00354FFA">
              <w:rPr>
                <w:lang w:val="pt-BR"/>
              </w:rPr>
              <w:t xml:space="preserve"> và </w:t>
            </w:r>
            <w:r w:rsidRPr="00366E86">
              <w:rPr>
                <w:position w:val="-6"/>
              </w:rPr>
              <w:object w:dxaOrig="540" w:dyaOrig="279">
                <v:shape id="_x0000_i2076" type="#_x0000_t75" style="width:27pt;height:13.95pt" o:ole="">
                  <v:imagedata r:id="rId2008" o:title=""/>
                </v:shape>
                <o:OLEObject Type="Embed" ProgID="Equation.3" ShapeID="_x0000_i2076" DrawAspect="Content" ObjectID="_1586713082" r:id="rId2009"/>
              </w:object>
            </w:r>
            <w:r w:rsidRPr="00354FFA">
              <w:rPr>
                <w:lang w:val="pt-BR"/>
              </w:rPr>
              <w:t xml:space="preserve"> đồng dạng </w:t>
            </w:r>
          </w:p>
          <w:p w:rsidR="00A24097" w:rsidRPr="00E57904" w:rsidRDefault="00A24097" w:rsidP="00A24097">
            <w:pPr>
              <w:jc w:val="both"/>
              <w:rPr>
                <w:lang w:val="pt-BR"/>
              </w:rPr>
            </w:pPr>
            <w:r w:rsidRPr="00354FFA">
              <w:rPr>
                <w:lang w:val="pt-BR"/>
              </w:rPr>
              <w:t xml:space="preserve">     Gọi </w:t>
            </w:r>
            <w:r w:rsidRPr="00366E86">
              <w:rPr>
                <w:position w:val="-4"/>
              </w:rPr>
              <w:object w:dxaOrig="279" w:dyaOrig="260">
                <v:shape id="_x0000_i2077" type="#_x0000_t75" style="width:13.95pt;height:13pt" o:ole="">
                  <v:imagedata r:id="rId2010" o:title=""/>
                </v:shape>
                <o:OLEObject Type="Embed" ProgID="Equation.3" ShapeID="_x0000_i2077" DrawAspect="Content" ObjectID="_1586713083" r:id="rId2011"/>
              </w:object>
            </w:r>
            <w:r w:rsidRPr="00354FFA">
              <w:rPr>
                <w:lang w:val="pt-BR"/>
              </w:rPr>
              <w:t xml:space="preserve"> là giao điểm của </w:t>
            </w:r>
            <w:r w:rsidRPr="00366E86">
              <w:rPr>
                <w:position w:val="-6"/>
              </w:rPr>
              <w:object w:dxaOrig="380" w:dyaOrig="279">
                <v:shape id="_x0000_i2078" type="#_x0000_t75" style="width:19pt;height:13.95pt" o:ole="">
                  <v:imagedata r:id="rId2012" o:title=""/>
                </v:shape>
                <o:OLEObject Type="Embed" ProgID="Equation.3" ShapeID="_x0000_i2078" DrawAspect="Content" ObjectID="_1586713084" r:id="rId2013"/>
              </w:object>
            </w:r>
            <w:r w:rsidRPr="00354FFA">
              <w:rPr>
                <w:lang w:val="pt-BR"/>
              </w:rPr>
              <w:t xml:space="preserve"> và </w:t>
            </w:r>
            <w:r w:rsidRPr="00366E86">
              <w:rPr>
                <w:position w:val="-6"/>
              </w:rPr>
              <w:object w:dxaOrig="400" w:dyaOrig="279">
                <v:shape id="_x0000_i2079" type="#_x0000_t75" style="width:20pt;height:13.95pt" o:ole="">
                  <v:imagedata r:id="rId2014" o:title=""/>
                </v:shape>
                <o:OLEObject Type="Embed" ProgID="Equation.3" ShapeID="_x0000_i2079" DrawAspect="Content" ObjectID="_1586713085" r:id="rId2015"/>
              </w:object>
            </w:r>
            <w:r w:rsidRPr="00354FFA">
              <w:rPr>
                <w:lang w:val="pt-BR"/>
              </w:rPr>
              <w:t xml:space="preserve"> thì </w:t>
            </w:r>
            <w:r w:rsidRPr="001000E5">
              <w:rPr>
                <w:position w:val="-10"/>
              </w:rPr>
              <w:object w:dxaOrig="540" w:dyaOrig="320">
                <v:shape id="_x0000_i2080" type="#_x0000_t75" style="width:27pt;height:16pt" o:ole="">
                  <v:imagedata r:id="rId2016" o:title=""/>
                </v:shape>
                <o:OLEObject Type="Embed" ProgID="Equation.3" ShapeID="_x0000_i2080" DrawAspect="Content" ObjectID="_1586713086" r:id="rId2017"/>
              </w:object>
            </w:r>
            <w:r w:rsidRPr="00354FFA">
              <w:rPr>
                <w:lang w:val="pt-BR"/>
              </w:rPr>
              <w:t xml:space="preserve">là đường cao của tam giác </w:t>
            </w:r>
            <w:r w:rsidRPr="00721608">
              <w:rPr>
                <w:position w:val="-10"/>
              </w:rPr>
              <w:object w:dxaOrig="560" w:dyaOrig="320">
                <v:shape id="_x0000_i2081" type="#_x0000_t75" style="width:28pt;height:16pt" o:ole="">
                  <v:imagedata r:id="rId2018" o:title=""/>
                </v:shape>
                <o:OLEObject Type="Embed" ProgID="Equation.3" ShapeID="_x0000_i2081" DrawAspect="Content" ObjectID="_1586713087" r:id="rId2019"/>
              </w:object>
            </w:r>
            <w:r w:rsidRPr="00354FFA">
              <w:rPr>
                <w:lang w:val="pt-BR"/>
              </w:rPr>
              <w:t xml:space="preserve"> (vì </w:t>
            </w:r>
            <w:r w:rsidRPr="001000E5">
              <w:rPr>
                <w:position w:val="-6"/>
              </w:rPr>
              <w:object w:dxaOrig="999" w:dyaOrig="279">
                <v:shape id="_x0000_i2082" type="#_x0000_t75" style="width:49.95pt;height:13.95pt" o:ole="">
                  <v:imagedata r:id="rId2020" o:title=""/>
                </v:shape>
                <o:OLEObject Type="Embed" ProgID="Equation.3" ShapeID="_x0000_i2082" DrawAspect="Content" ObjectID="_1586713088" r:id="rId2021"/>
              </w:object>
            </w:r>
            <w:r w:rsidRPr="00354FFA">
              <w:rPr>
                <w:lang w:val="pt-BR"/>
              </w:rPr>
              <w:t xml:space="preserve">), mặt khác dễ thấy </w:t>
            </w:r>
            <w:r w:rsidRPr="001000E5">
              <w:rPr>
                <w:position w:val="-6"/>
              </w:rPr>
              <w:object w:dxaOrig="480" w:dyaOrig="279">
                <v:shape id="_x0000_i2083" type="#_x0000_t75" style="width:24pt;height:13.95pt" o:ole="">
                  <v:imagedata r:id="rId2022" o:title=""/>
                </v:shape>
                <o:OLEObject Type="Embed" ProgID="Equation.3" ShapeID="_x0000_i2083" DrawAspect="Content" ObjectID="_1586713089" r:id="rId2023"/>
              </w:object>
            </w:r>
            <w:r w:rsidRPr="00354FFA">
              <w:rPr>
                <w:lang w:val="pt-BR"/>
              </w:rPr>
              <w:t xml:space="preserve"> là đường cao của tam giác </w:t>
            </w:r>
            <w:r w:rsidRPr="00626B9D">
              <w:rPr>
                <w:position w:val="-6"/>
              </w:rPr>
              <w:object w:dxaOrig="560" w:dyaOrig="279">
                <v:shape id="_x0000_i2084" type="#_x0000_t75" style="width:28pt;height:13.95pt" o:ole="">
                  <v:imagedata r:id="rId2024" o:title=""/>
                </v:shape>
                <o:OLEObject Type="Embed" ProgID="Equation.3" ShapeID="_x0000_i2084" DrawAspect="Content" ObjectID="_1586713090" r:id="rId2025"/>
              </w:object>
            </w:r>
            <w:r w:rsidRPr="00354FFA">
              <w:rPr>
                <w:lang w:val="pt-BR"/>
              </w:rPr>
              <w:t>.</w:t>
            </w:r>
          </w:p>
          <w:p w:rsidR="00A24097" w:rsidRPr="00486FB3" w:rsidRDefault="00A24097" w:rsidP="00A24097">
            <w:pPr>
              <w:jc w:val="both"/>
              <w:rPr>
                <w:lang w:val="pt-BR"/>
              </w:rPr>
            </w:pPr>
            <w:r w:rsidRPr="00486FB3">
              <w:rPr>
                <w:lang w:val="pt-BR"/>
              </w:rPr>
              <w:t xml:space="preserve">Do đó </w:t>
            </w:r>
            <w:r w:rsidRPr="0076435B">
              <w:rPr>
                <w:position w:val="-24"/>
              </w:rPr>
              <w:object w:dxaOrig="1140" w:dyaOrig="620">
                <v:shape id="_x0000_i2085" type="#_x0000_t75" style="width:57pt;height:31pt" o:ole="">
                  <v:imagedata r:id="rId2026" o:title=""/>
                </v:shape>
                <o:OLEObject Type="Embed" ProgID="Equation.3" ShapeID="_x0000_i2085" DrawAspect="Content" ObjectID="_1586713091" r:id="rId2027"/>
              </w:object>
            </w:r>
            <w:r>
              <w:rPr>
                <w:lang w:val="pt-BR"/>
              </w:rPr>
              <w:t xml:space="preserve">   </w:t>
            </w:r>
            <w:r w:rsidRPr="00486FB3">
              <w:rPr>
                <w:lang w:val="pt-BR"/>
              </w:rPr>
              <w:t xml:space="preserve"> Mà     </w:t>
            </w:r>
            <w:r w:rsidRPr="009B2B2E">
              <w:rPr>
                <w:position w:val="-24"/>
              </w:rPr>
              <w:object w:dxaOrig="3780" w:dyaOrig="660">
                <v:shape id="_x0000_i2086" type="#_x0000_t75" style="width:189pt;height:33pt" o:ole="">
                  <v:imagedata r:id="rId2028" o:title=""/>
                </v:shape>
                <o:OLEObject Type="Embed" ProgID="Equation.3" ShapeID="_x0000_i2086" DrawAspect="Content" ObjectID="_1586713092" r:id="rId2029"/>
              </w:object>
            </w:r>
          </w:p>
          <w:p w:rsidR="00A24097" w:rsidRDefault="00A24097" w:rsidP="00A24097">
            <w:pPr>
              <w:jc w:val="both"/>
              <w:rPr>
                <w:lang w:val="pt-BR"/>
              </w:rPr>
            </w:pPr>
            <w:r w:rsidRPr="00486FB3">
              <w:rPr>
                <w:lang w:val="pt-BR"/>
              </w:rPr>
              <w:t xml:space="preserve">     Vì vậy   </w:t>
            </w:r>
            <w:r w:rsidRPr="0076435B">
              <w:rPr>
                <w:position w:val="-24"/>
              </w:rPr>
              <w:object w:dxaOrig="1540" w:dyaOrig="620">
                <v:shape id="_x0000_i2087" type="#_x0000_t75" style="width:77pt;height:31pt" o:ole="">
                  <v:imagedata r:id="rId2030" o:title=""/>
                </v:shape>
                <o:OLEObject Type="Embed" ProgID="Equation.3" ShapeID="_x0000_i2087" DrawAspect="Content" ObjectID="_1586713093" r:id="rId2031"/>
              </w:object>
            </w:r>
            <w:r w:rsidRPr="00486FB3">
              <w:rPr>
                <w:lang w:val="pt-BR"/>
              </w:rPr>
              <w:t xml:space="preserve"> ( ĐPCM)</w:t>
            </w:r>
          </w:p>
          <w:p w:rsidR="00A24097" w:rsidRDefault="00A24097" w:rsidP="00A24097">
            <w:pPr>
              <w:jc w:val="both"/>
              <w:rPr>
                <w:lang w:val="pt-BR"/>
              </w:rPr>
            </w:pPr>
          </w:p>
          <w:p w:rsidR="00A24097" w:rsidRDefault="00A24097" w:rsidP="00A24097">
            <w:pPr>
              <w:jc w:val="both"/>
              <w:rPr>
                <w:lang w:val="pt-BR"/>
              </w:rPr>
            </w:pPr>
          </w:p>
          <w:p w:rsidR="00A24097" w:rsidRDefault="00A24097" w:rsidP="00A24097">
            <w:pPr>
              <w:jc w:val="both"/>
              <w:rPr>
                <w:lang w:val="pt-BR"/>
              </w:rPr>
            </w:pPr>
          </w:p>
          <w:p w:rsidR="00A24097" w:rsidRDefault="00A24097" w:rsidP="00A24097">
            <w:pPr>
              <w:jc w:val="both"/>
              <w:rPr>
                <w:lang w:val="pt-BR"/>
              </w:rPr>
            </w:pPr>
          </w:p>
          <w:p w:rsidR="00A24097" w:rsidRDefault="00A24097" w:rsidP="00A24097">
            <w:pPr>
              <w:jc w:val="both"/>
              <w:rPr>
                <w:lang w:val="pt-BR"/>
              </w:rPr>
            </w:pPr>
          </w:p>
          <w:p w:rsidR="00A24097" w:rsidRDefault="00A24097" w:rsidP="00A24097">
            <w:pPr>
              <w:jc w:val="both"/>
              <w:rPr>
                <w:lang w:val="pt-BR"/>
              </w:rPr>
            </w:pPr>
          </w:p>
          <w:p w:rsidR="00A24097" w:rsidRDefault="00A24097" w:rsidP="00A24097">
            <w:pPr>
              <w:jc w:val="both"/>
              <w:rPr>
                <w:lang w:val="pt-BR"/>
              </w:rPr>
            </w:pPr>
          </w:p>
          <w:p w:rsidR="00A24097" w:rsidRDefault="00A24097" w:rsidP="00A24097">
            <w:pPr>
              <w:jc w:val="both"/>
              <w:rPr>
                <w:lang w:val="pt-BR"/>
              </w:rPr>
            </w:pPr>
          </w:p>
          <w:p w:rsidR="00A24097" w:rsidRDefault="00A24097" w:rsidP="00A24097">
            <w:pPr>
              <w:jc w:val="both"/>
              <w:rPr>
                <w:lang w:val="pt-BR"/>
              </w:rPr>
            </w:pPr>
          </w:p>
          <w:p w:rsidR="00A24097" w:rsidRDefault="00A24097" w:rsidP="00A24097">
            <w:pPr>
              <w:rPr>
                <w:lang w:val="fr-FR"/>
              </w:rPr>
            </w:pPr>
          </w:p>
          <w:p w:rsidR="00A24097" w:rsidRDefault="00A24097" w:rsidP="00A24097">
            <w:pPr>
              <w:rPr>
                <w:lang w:val="fr-FR"/>
              </w:rPr>
            </w:pPr>
          </w:p>
          <w:p w:rsidR="00A24097" w:rsidRPr="003B691E" w:rsidRDefault="00A24097"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181</w:t>
            </w:r>
          </w:p>
          <w:p w:rsidR="00A24097" w:rsidRDefault="00A24097" w:rsidP="00A24097">
            <w:pPr>
              <w:spacing w:line="360" w:lineRule="auto"/>
              <w:jc w:val="both"/>
              <w:rPr>
                <w:color w:val="000000"/>
                <w:sz w:val="28"/>
              </w:rPr>
            </w:pPr>
            <w:r w:rsidRPr="002E7603">
              <w:rPr>
                <w:b/>
                <w:color w:val="000000"/>
                <w:sz w:val="28"/>
                <w:u w:val="single"/>
              </w:rPr>
              <w:t>Câu 1</w:t>
            </w:r>
            <w:r>
              <w:rPr>
                <w:color w:val="000000"/>
                <w:sz w:val="28"/>
              </w:rPr>
              <w:t xml:space="preserve"> ( </w:t>
            </w:r>
            <w:r w:rsidRPr="002E7603">
              <w:rPr>
                <w:i/>
                <w:color w:val="000000"/>
                <w:sz w:val="28"/>
              </w:rPr>
              <w:t>1,5 điểm</w:t>
            </w:r>
            <w:r>
              <w:rPr>
                <w:color w:val="000000"/>
                <w:sz w:val="28"/>
              </w:rPr>
              <w:t>):</w:t>
            </w:r>
          </w:p>
          <w:p w:rsidR="00A24097" w:rsidRDefault="00A24097" w:rsidP="00A24097">
            <w:pPr>
              <w:jc w:val="both"/>
              <w:rPr>
                <w:color w:val="000000"/>
                <w:sz w:val="28"/>
              </w:rPr>
            </w:pPr>
            <w:r>
              <w:rPr>
                <w:color w:val="000000"/>
                <w:sz w:val="28"/>
              </w:rPr>
              <w:t xml:space="preserve">         Cho biểu thức P = </w:t>
            </w:r>
            <w:r w:rsidRPr="002E7603">
              <w:rPr>
                <w:color w:val="000000"/>
                <w:position w:val="-28"/>
                <w:sz w:val="28"/>
              </w:rPr>
              <w:object w:dxaOrig="1740" w:dyaOrig="720">
                <v:shape id="_x0000_i2088" type="#_x0000_t75" style="width:87pt;height:36pt" o:ole="">
                  <v:imagedata r:id="rId2032" o:title=""/>
                </v:shape>
                <o:OLEObject Type="Embed" ProgID="Equation.DSMT4" ShapeID="_x0000_i2088" DrawAspect="Content" ObjectID="_1586713094" r:id="rId2033"/>
              </w:object>
            </w:r>
          </w:p>
          <w:p w:rsidR="00A24097" w:rsidRDefault="00A24097" w:rsidP="004242C7">
            <w:pPr>
              <w:numPr>
                <w:ilvl w:val="0"/>
                <w:numId w:val="40"/>
              </w:numPr>
              <w:jc w:val="both"/>
              <w:rPr>
                <w:color w:val="000000"/>
                <w:sz w:val="28"/>
              </w:rPr>
            </w:pPr>
            <w:r>
              <w:rPr>
                <w:color w:val="000000"/>
                <w:sz w:val="28"/>
              </w:rPr>
              <w:t>Với những giá trị nào của x thì biểu thức P có nghĩa ?</w:t>
            </w:r>
          </w:p>
          <w:p w:rsidR="00A24097" w:rsidRDefault="00A24097" w:rsidP="004242C7">
            <w:pPr>
              <w:numPr>
                <w:ilvl w:val="0"/>
                <w:numId w:val="40"/>
              </w:numPr>
              <w:jc w:val="both"/>
              <w:rPr>
                <w:color w:val="000000"/>
                <w:sz w:val="28"/>
              </w:rPr>
            </w:pPr>
            <w:r>
              <w:rPr>
                <w:color w:val="000000"/>
                <w:sz w:val="28"/>
              </w:rPr>
              <w:t>Rút gọn P.</w:t>
            </w:r>
          </w:p>
          <w:p w:rsidR="00A24097" w:rsidRDefault="00A24097" w:rsidP="004242C7">
            <w:pPr>
              <w:numPr>
                <w:ilvl w:val="0"/>
                <w:numId w:val="40"/>
              </w:numPr>
              <w:jc w:val="both"/>
              <w:rPr>
                <w:color w:val="000000"/>
                <w:sz w:val="28"/>
              </w:rPr>
            </w:pPr>
            <w:r>
              <w:rPr>
                <w:color w:val="000000"/>
                <w:sz w:val="28"/>
              </w:rPr>
              <w:t>Tìm tất cả các giá trị của x để P = 0</w:t>
            </w:r>
          </w:p>
          <w:p w:rsidR="00A24097" w:rsidRDefault="00A24097" w:rsidP="00A24097">
            <w:pPr>
              <w:jc w:val="both"/>
              <w:rPr>
                <w:color w:val="000000"/>
                <w:sz w:val="28"/>
              </w:rPr>
            </w:pPr>
          </w:p>
          <w:p w:rsidR="00A24097" w:rsidRDefault="00A24097" w:rsidP="00A24097">
            <w:pPr>
              <w:jc w:val="both"/>
              <w:rPr>
                <w:color w:val="000000"/>
                <w:sz w:val="28"/>
              </w:rPr>
            </w:pPr>
            <w:r w:rsidRPr="002E7603">
              <w:rPr>
                <w:b/>
                <w:color w:val="000000"/>
                <w:sz w:val="28"/>
                <w:u w:val="single"/>
              </w:rPr>
              <w:t>Câu 2</w:t>
            </w:r>
            <w:r>
              <w:rPr>
                <w:color w:val="000000"/>
                <w:sz w:val="28"/>
              </w:rPr>
              <w:t xml:space="preserve"> ( </w:t>
            </w:r>
            <w:r w:rsidRPr="002E7603">
              <w:rPr>
                <w:i/>
                <w:color w:val="000000"/>
                <w:sz w:val="28"/>
              </w:rPr>
              <w:t>1,5 điểm</w:t>
            </w:r>
            <w:r>
              <w:rPr>
                <w:color w:val="000000"/>
                <w:sz w:val="28"/>
              </w:rPr>
              <w:t>):</w:t>
            </w:r>
          </w:p>
          <w:p w:rsidR="00A24097" w:rsidRDefault="00A24097" w:rsidP="00A24097">
            <w:pPr>
              <w:jc w:val="both"/>
              <w:rPr>
                <w:color w:val="000000"/>
                <w:sz w:val="28"/>
              </w:rPr>
            </w:pPr>
            <w:r>
              <w:rPr>
                <w:color w:val="000000"/>
                <w:sz w:val="28"/>
              </w:rPr>
              <w:t xml:space="preserve">         Giải hệ phương trình: </w:t>
            </w:r>
            <w:r w:rsidRPr="002E7603">
              <w:rPr>
                <w:color w:val="000000"/>
                <w:position w:val="-34"/>
                <w:sz w:val="28"/>
              </w:rPr>
              <w:object w:dxaOrig="1359" w:dyaOrig="800">
                <v:shape id="_x0000_i2089" type="#_x0000_t75" style="width:67.95pt;height:40pt" o:ole="">
                  <v:imagedata r:id="rId2034" o:title=""/>
                </v:shape>
                <o:OLEObject Type="Embed" ProgID="Equation.DSMT4" ShapeID="_x0000_i2089" DrawAspect="Content" ObjectID="_1586713095" r:id="rId2035"/>
              </w:object>
            </w:r>
          </w:p>
          <w:p w:rsidR="00A24097" w:rsidRDefault="00A24097" w:rsidP="00A24097">
            <w:pPr>
              <w:jc w:val="both"/>
              <w:rPr>
                <w:color w:val="000000"/>
                <w:sz w:val="28"/>
              </w:rPr>
            </w:pPr>
          </w:p>
          <w:p w:rsidR="00A24097" w:rsidRDefault="00A24097" w:rsidP="00A24097">
            <w:pPr>
              <w:jc w:val="both"/>
              <w:rPr>
                <w:color w:val="000000"/>
                <w:sz w:val="28"/>
              </w:rPr>
            </w:pPr>
            <w:r w:rsidRPr="002E7603">
              <w:rPr>
                <w:b/>
                <w:color w:val="000000"/>
                <w:sz w:val="28"/>
                <w:u w:val="single"/>
              </w:rPr>
              <w:t>Câu 3</w:t>
            </w:r>
            <w:r>
              <w:rPr>
                <w:color w:val="000000"/>
                <w:sz w:val="28"/>
              </w:rPr>
              <w:t xml:space="preserve"> ( </w:t>
            </w:r>
            <w:r w:rsidRPr="002E7603">
              <w:rPr>
                <w:i/>
                <w:color w:val="000000"/>
                <w:sz w:val="28"/>
              </w:rPr>
              <w:t>2,5 điểm</w:t>
            </w:r>
            <w:r>
              <w:rPr>
                <w:color w:val="000000"/>
                <w:sz w:val="28"/>
              </w:rPr>
              <w:t>):</w:t>
            </w:r>
          </w:p>
          <w:p w:rsidR="00A24097" w:rsidRDefault="00A24097" w:rsidP="00A24097">
            <w:pPr>
              <w:jc w:val="both"/>
              <w:rPr>
                <w:color w:val="000000"/>
                <w:sz w:val="28"/>
              </w:rPr>
            </w:pPr>
            <w:r>
              <w:rPr>
                <w:color w:val="000000"/>
                <w:sz w:val="28"/>
              </w:rPr>
              <w:t xml:space="preserve">         Cho đa thức P(x) = x</w:t>
            </w:r>
            <w:r>
              <w:rPr>
                <w:color w:val="000000"/>
                <w:sz w:val="28"/>
                <w:vertAlign w:val="superscript"/>
              </w:rPr>
              <w:t>2</w:t>
            </w:r>
            <w:r>
              <w:rPr>
                <w:color w:val="000000"/>
                <w:sz w:val="28"/>
              </w:rPr>
              <w:t xml:space="preserve"> + (m – 1)x + m</w:t>
            </w:r>
            <w:r>
              <w:rPr>
                <w:color w:val="000000"/>
                <w:sz w:val="28"/>
                <w:vertAlign w:val="superscript"/>
              </w:rPr>
              <w:t>2</w:t>
            </w:r>
            <w:r>
              <w:rPr>
                <w:color w:val="000000"/>
                <w:sz w:val="28"/>
              </w:rPr>
              <w:t xml:space="preserve"> – 6, với x là biến, m </w:t>
            </w:r>
            <w:r>
              <w:rPr>
                <w:color w:val="000000"/>
                <w:sz w:val="28"/>
              </w:rPr>
              <w:sym w:font="Symbol" w:char="F0CE"/>
            </w:r>
            <w:r>
              <w:rPr>
                <w:color w:val="000000"/>
                <w:sz w:val="28"/>
              </w:rPr>
              <w:t>R</w:t>
            </w:r>
          </w:p>
          <w:p w:rsidR="00A24097" w:rsidRDefault="00A24097" w:rsidP="004242C7">
            <w:pPr>
              <w:numPr>
                <w:ilvl w:val="0"/>
                <w:numId w:val="41"/>
              </w:numPr>
              <w:jc w:val="both"/>
              <w:rPr>
                <w:color w:val="000000"/>
                <w:sz w:val="28"/>
              </w:rPr>
            </w:pPr>
            <w:r>
              <w:rPr>
                <w:color w:val="000000"/>
                <w:sz w:val="28"/>
              </w:rPr>
              <w:t>Với giá trị nào của m thì phương trình P(x) = 0 có nghiệm kép ?</w:t>
            </w:r>
          </w:p>
          <w:p w:rsidR="00A24097" w:rsidRDefault="00A24097" w:rsidP="004242C7">
            <w:pPr>
              <w:numPr>
                <w:ilvl w:val="0"/>
                <w:numId w:val="41"/>
              </w:numPr>
              <w:jc w:val="both"/>
              <w:rPr>
                <w:color w:val="000000"/>
                <w:sz w:val="28"/>
              </w:rPr>
            </w:pPr>
            <w:r>
              <w:rPr>
                <w:color w:val="000000"/>
                <w:sz w:val="28"/>
              </w:rPr>
              <w:t xml:space="preserve">Xác định đa thức P(x) với m = -4. Khi đó tìm gía trị nhỏ nhất của P(x) với x </w:t>
            </w:r>
            <w:r>
              <w:rPr>
                <w:color w:val="000000"/>
                <w:sz w:val="28"/>
              </w:rPr>
              <w:sym w:font="Symbol" w:char="F0B3"/>
            </w:r>
            <w:r>
              <w:rPr>
                <w:color w:val="000000"/>
                <w:sz w:val="28"/>
              </w:rPr>
              <w:t xml:space="preserve"> 3.</w:t>
            </w:r>
          </w:p>
          <w:p w:rsidR="00A24097" w:rsidRDefault="00A24097" w:rsidP="00A24097">
            <w:pPr>
              <w:jc w:val="both"/>
              <w:rPr>
                <w:color w:val="000000"/>
                <w:sz w:val="28"/>
              </w:rPr>
            </w:pPr>
          </w:p>
          <w:p w:rsidR="00A24097" w:rsidRDefault="00A24097" w:rsidP="00A24097">
            <w:pPr>
              <w:jc w:val="both"/>
              <w:rPr>
                <w:color w:val="000000"/>
                <w:sz w:val="28"/>
              </w:rPr>
            </w:pPr>
            <w:r w:rsidRPr="00E21244">
              <w:rPr>
                <w:b/>
                <w:color w:val="000000"/>
                <w:sz w:val="28"/>
                <w:u w:val="single"/>
              </w:rPr>
              <w:t>Câu 4</w:t>
            </w:r>
            <w:r>
              <w:rPr>
                <w:color w:val="000000"/>
                <w:sz w:val="28"/>
              </w:rPr>
              <w:t xml:space="preserve"> ( </w:t>
            </w:r>
            <w:r w:rsidRPr="00E21244">
              <w:rPr>
                <w:i/>
                <w:color w:val="000000"/>
                <w:sz w:val="28"/>
              </w:rPr>
              <w:t>2 điểm</w:t>
            </w:r>
            <w:r>
              <w:rPr>
                <w:color w:val="000000"/>
                <w:sz w:val="28"/>
              </w:rPr>
              <w:t>):</w:t>
            </w:r>
          </w:p>
          <w:p w:rsidR="00A24097" w:rsidRDefault="00A24097" w:rsidP="00A24097">
            <w:pPr>
              <w:jc w:val="both"/>
              <w:rPr>
                <w:color w:val="000000"/>
                <w:sz w:val="28"/>
              </w:rPr>
            </w:pPr>
            <w:r>
              <w:rPr>
                <w:color w:val="000000"/>
                <w:sz w:val="28"/>
              </w:rPr>
              <w:t xml:space="preserve">           Một mô tô đi từ thành phố A đến thành phố B với vận tốc và thời gian đã dự định. Nếu mô tô tăng vận tốc thêm 5km/h thì đến B sớm hơn thời gian dự định là 20 phút. Nếu mô tô giảm vận tốc 5km/h thì đến B chậm hơn 24 phút so với thời gian dự định. Tính độ dài quãng đường từ thành phố A đến thành phố B.</w:t>
            </w:r>
          </w:p>
          <w:p w:rsidR="00A24097" w:rsidRDefault="00A24097" w:rsidP="00A24097">
            <w:pPr>
              <w:jc w:val="both"/>
              <w:rPr>
                <w:color w:val="000000"/>
                <w:sz w:val="28"/>
              </w:rPr>
            </w:pPr>
          </w:p>
          <w:p w:rsidR="00A24097" w:rsidRDefault="00A24097" w:rsidP="00A24097">
            <w:pPr>
              <w:jc w:val="both"/>
              <w:rPr>
                <w:color w:val="000000"/>
                <w:sz w:val="28"/>
              </w:rPr>
            </w:pPr>
            <w:r w:rsidRPr="00E21244">
              <w:rPr>
                <w:b/>
                <w:color w:val="000000"/>
                <w:sz w:val="28"/>
                <w:u w:val="single"/>
              </w:rPr>
              <w:t>Câu 5</w:t>
            </w:r>
            <w:r>
              <w:rPr>
                <w:color w:val="000000"/>
                <w:sz w:val="28"/>
              </w:rPr>
              <w:t xml:space="preserve"> ( </w:t>
            </w:r>
            <w:r w:rsidRPr="00E21244">
              <w:rPr>
                <w:i/>
                <w:color w:val="000000"/>
                <w:sz w:val="28"/>
              </w:rPr>
              <w:t>2,5 điểm</w:t>
            </w:r>
            <w:r>
              <w:rPr>
                <w:color w:val="000000"/>
                <w:sz w:val="28"/>
              </w:rPr>
              <w:t>):</w:t>
            </w:r>
          </w:p>
          <w:p w:rsidR="00A24097" w:rsidRDefault="00A24097" w:rsidP="00A24097">
            <w:pPr>
              <w:jc w:val="both"/>
              <w:rPr>
                <w:color w:val="000000"/>
                <w:sz w:val="28"/>
              </w:rPr>
            </w:pPr>
            <w:r>
              <w:rPr>
                <w:color w:val="000000"/>
                <w:sz w:val="28"/>
              </w:rPr>
              <w:t xml:space="preserve">          Cho hai đường tròn (O) và (O’) tiếp xúc ngoài </w:t>
            </w:r>
            <w:smartTag w:uri="urn:schemas-microsoft-com:office:smarttags" w:element="place">
              <w:smartTag w:uri="urn:schemas:contacts" w:element="Sn">
                <w:r>
                  <w:rPr>
                    <w:color w:val="000000"/>
                    <w:sz w:val="28"/>
                  </w:rPr>
                  <w:t>tại</w:t>
                </w:r>
              </w:smartTag>
              <w:r>
                <w:rPr>
                  <w:color w:val="000000"/>
                  <w:sz w:val="28"/>
                </w:rPr>
                <w:t xml:space="preserve"> </w:t>
              </w:r>
              <w:smartTag w:uri="urn:schemas:contacts" w:element="Sn">
                <w:r>
                  <w:rPr>
                    <w:color w:val="000000"/>
                    <w:sz w:val="28"/>
                  </w:rPr>
                  <w:t>I.</w:t>
                </w:r>
              </w:smartTag>
            </w:smartTag>
            <w:r>
              <w:rPr>
                <w:color w:val="000000"/>
                <w:sz w:val="28"/>
              </w:rPr>
              <w:t xml:space="preserve"> một đường thẳng (d) quay quanh I cắt (O) và (O’) tại điểm còn lại lần lượt là A và B.</w:t>
            </w:r>
          </w:p>
          <w:p w:rsidR="00A24097" w:rsidRDefault="00A24097" w:rsidP="004242C7">
            <w:pPr>
              <w:numPr>
                <w:ilvl w:val="0"/>
                <w:numId w:val="42"/>
              </w:numPr>
              <w:jc w:val="both"/>
              <w:rPr>
                <w:color w:val="000000"/>
                <w:sz w:val="28"/>
              </w:rPr>
            </w:pPr>
            <w:r>
              <w:rPr>
                <w:color w:val="000000"/>
                <w:sz w:val="28"/>
              </w:rPr>
              <w:t xml:space="preserve">Chứng minh rằng: AB </w:t>
            </w:r>
            <w:r>
              <w:rPr>
                <w:color w:val="000000"/>
                <w:sz w:val="28"/>
              </w:rPr>
              <w:sym w:font="Symbol" w:char="F0A3"/>
            </w:r>
            <w:r>
              <w:rPr>
                <w:color w:val="000000"/>
                <w:sz w:val="28"/>
              </w:rPr>
              <w:t xml:space="preserve"> 2.OO’</w:t>
            </w:r>
          </w:p>
          <w:p w:rsidR="00A24097" w:rsidRDefault="00A24097" w:rsidP="004242C7">
            <w:pPr>
              <w:numPr>
                <w:ilvl w:val="0"/>
                <w:numId w:val="42"/>
              </w:numPr>
              <w:jc w:val="both"/>
              <w:rPr>
                <w:color w:val="000000"/>
                <w:sz w:val="28"/>
              </w:rPr>
            </w:pPr>
            <w:r>
              <w:rPr>
                <w:color w:val="000000"/>
                <w:sz w:val="28"/>
              </w:rPr>
              <w:t>Gọi (d’) là tiếp tuyến chung trong của (O) và (O’). Giả sử (d) không trùng với OO’ và (d’). Tiếp tuyến với (O) tại A cắt (d’) tại M và tiếp tuyến với (O’) tại B cắt (d’) tại N. Chứng minh OAO’B là hình thang và MA + NB = MN.</w:t>
            </w:r>
          </w:p>
          <w:p w:rsidR="00A24097" w:rsidRDefault="00A24097" w:rsidP="004242C7">
            <w:pPr>
              <w:numPr>
                <w:ilvl w:val="0"/>
                <w:numId w:val="42"/>
              </w:numPr>
              <w:jc w:val="both"/>
              <w:rPr>
                <w:color w:val="000000"/>
                <w:sz w:val="28"/>
              </w:rPr>
            </w:pPr>
            <w:r>
              <w:rPr>
                <w:color w:val="000000"/>
                <w:sz w:val="28"/>
              </w:rPr>
              <w:t>Với vị trí nào của (d) thì AMBN là tứ giác nội tiếp ?</w:t>
            </w:r>
          </w:p>
          <w:p w:rsidR="00A24097" w:rsidRPr="002E7603" w:rsidRDefault="00A24097" w:rsidP="00A24097">
            <w:pPr>
              <w:ind w:left="435"/>
              <w:jc w:val="both"/>
              <w:rPr>
                <w:color w:val="000000"/>
                <w:sz w:val="28"/>
              </w:rPr>
            </w:pPr>
          </w:p>
          <w:p w:rsidR="00A24097" w:rsidRDefault="00A24097" w:rsidP="003B691E">
            <w:pPr>
              <w:jc w:val="center"/>
              <w:rPr>
                <w:rFonts w:ascii="Times New Roman" w:eastAsia="Times New Roman" w:hAnsi="Times New Roman" w:cs="Times New Roman"/>
                <w:b/>
                <w:color w:val="FF0000"/>
                <w:sz w:val="28"/>
                <w:szCs w:val="28"/>
                <w:lang w:val="en-US"/>
              </w:rPr>
            </w:pPr>
          </w:p>
          <w:p w:rsidR="00A24097" w:rsidRDefault="00A24097" w:rsidP="003B691E">
            <w:pPr>
              <w:jc w:val="center"/>
              <w:rPr>
                <w:rFonts w:ascii="Times New Roman" w:eastAsia="Times New Roman" w:hAnsi="Times New Roman" w:cs="Times New Roman"/>
                <w:b/>
                <w:color w:val="FF0000"/>
                <w:sz w:val="28"/>
                <w:szCs w:val="28"/>
                <w:lang w:val="en-US"/>
              </w:rPr>
            </w:pPr>
          </w:p>
          <w:p w:rsidR="00A24097" w:rsidRPr="003B691E" w:rsidRDefault="00A24097"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182</w:t>
            </w:r>
          </w:p>
          <w:p w:rsidR="00A24097" w:rsidRDefault="00A24097" w:rsidP="00A24097">
            <w:pPr>
              <w:jc w:val="both"/>
              <w:rPr>
                <w:color w:val="000000"/>
                <w:sz w:val="28"/>
              </w:rPr>
            </w:pPr>
            <w:r w:rsidRPr="00573769">
              <w:rPr>
                <w:b/>
                <w:color w:val="000000"/>
                <w:sz w:val="28"/>
                <w:u w:val="single"/>
              </w:rPr>
              <w:t>Câu 1</w:t>
            </w:r>
            <w:r>
              <w:rPr>
                <w:color w:val="000000"/>
                <w:sz w:val="28"/>
              </w:rPr>
              <w:t xml:space="preserve">: ( </w:t>
            </w:r>
            <w:r w:rsidRPr="00573769">
              <w:rPr>
                <w:i/>
                <w:color w:val="000000"/>
                <w:sz w:val="28"/>
              </w:rPr>
              <w:t>1 điểm</w:t>
            </w:r>
            <w:r>
              <w:rPr>
                <w:color w:val="000000"/>
                <w:sz w:val="28"/>
              </w:rPr>
              <w:t>)</w:t>
            </w:r>
          </w:p>
          <w:p w:rsidR="00A24097" w:rsidRDefault="00A24097" w:rsidP="00A24097">
            <w:pPr>
              <w:jc w:val="both"/>
              <w:rPr>
                <w:color w:val="000000"/>
                <w:sz w:val="28"/>
                <w:lang w:val="pt-BR"/>
              </w:rPr>
            </w:pPr>
            <w:r w:rsidRPr="00573769">
              <w:rPr>
                <w:color w:val="000000"/>
                <w:sz w:val="28"/>
                <w:lang w:val="pt-BR"/>
              </w:rPr>
              <w:t xml:space="preserve">    Tìm các số nguyên dương n sao cho n</w:t>
            </w:r>
            <w:r w:rsidRPr="00573769">
              <w:rPr>
                <w:color w:val="000000"/>
                <w:sz w:val="28"/>
                <w:vertAlign w:val="superscript"/>
                <w:lang w:val="pt-BR"/>
              </w:rPr>
              <w:t>2</w:t>
            </w:r>
            <w:r>
              <w:rPr>
                <w:color w:val="000000"/>
                <w:sz w:val="28"/>
                <w:lang w:val="pt-BR"/>
              </w:rPr>
              <w:t xml:space="preserve"> + 1 chia hết cho n + 1</w:t>
            </w:r>
          </w:p>
          <w:p w:rsidR="00A24097" w:rsidRDefault="00A24097" w:rsidP="00A24097">
            <w:pPr>
              <w:jc w:val="both"/>
              <w:rPr>
                <w:color w:val="000000"/>
                <w:sz w:val="28"/>
                <w:lang w:val="pt-BR"/>
              </w:rPr>
            </w:pPr>
          </w:p>
          <w:p w:rsidR="00A24097" w:rsidRDefault="00A24097" w:rsidP="00A24097">
            <w:pPr>
              <w:jc w:val="both"/>
              <w:rPr>
                <w:color w:val="000000"/>
                <w:sz w:val="28"/>
                <w:lang w:val="pt-BR"/>
              </w:rPr>
            </w:pPr>
            <w:r w:rsidRPr="00573769">
              <w:rPr>
                <w:b/>
                <w:color w:val="000000"/>
                <w:sz w:val="28"/>
                <w:u w:val="single"/>
                <w:lang w:val="pt-BR"/>
              </w:rPr>
              <w:t>Câu 2</w:t>
            </w:r>
            <w:r>
              <w:rPr>
                <w:color w:val="000000"/>
                <w:sz w:val="28"/>
                <w:lang w:val="pt-BR"/>
              </w:rPr>
              <w:t xml:space="preserve">: ( </w:t>
            </w:r>
            <w:r w:rsidRPr="00573769">
              <w:rPr>
                <w:i/>
                <w:color w:val="000000"/>
                <w:sz w:val="28"/>
                <w:lang w:val="pt-BR"/>
              </w:rPr>
              <w:t>1,5 điểm</w:t>
            </w:r>
            <w:r>
              <w:rPr>
                <w:color w:val="000000"/>
                <w:sz w:val="28"/>
                <w:lang w:val="pt-BR"/>
              </w:rPr>
              <w:t>)</w:t>
            </w:r>
          </w:p>
          <w:p w:rsidR="00A24097" w:rsidRDefault="00A24097" w:rsidP="00A24097">
            <w:pPr>
              <w:jc w:val="both"/>
              <w:rPr>
                <w:color w:val="000000"/>
                <w:sz w:val="28"/>
                <w:lang w:val="pt-BR"/>
              </w:rPr>
            </w:pPr>
            <w:r>
              <w:rPr>
                <w:color w:val="000000"/>
                <w:sz w:val="28"/>
                <w:lang w:val="pt-BR"/>
              </w:rPr>
              <w:t xml:space="preserve">    Cho biểu thức A = </w:t>
            </w:r>
            <w:r w:rsidRPr="00573769">
              <w:rPr>
                <w:color w:val="000000"/>
                <w:position w:val="-28"/>
                <w:sz w:val="28"/>
                <w:lang w:val="pt-BR"/>
              </w:rPr>
              <w:object w:dxaOrig="3040" w:dyaOrig="720">
                <v:shape id="_x0000_i2090" type="#_x0000_t75" style="width:152pt;height:36pt" o:ole="">
                  <v:imagedata r:id="rId2036" o:title=""/>
                </v:shape>
                <o:OLEObject Type="Embed" ProgID="Equation.DSMT4" ShapeID="_x0000_i2090" DrawAspect="Content" ObjectID="_1586713096" r:id="rId2037"/>
              </w:object>
            </w:r>
          </w:p>
          <w:p w:rsidR="00A24097" w:rsidRDefault="00A24097" w:rsidP="004242C7">
            <w:pPr>
              <w:numPr>
                <w:ilvl w:val="0"/>
                <w:numId w:val="43"/>
              </w:numPr>
              <w:jc w:val="both"/>
              <w:rPr>
                <w:color w:val="000000"/>
                <w:sz w:val="28"/>
                <w:lang w:val="pt-BR"/>
              </w:rPr>
            </w:pPr>
            <w:r>
              <w:rPr>
                <w:color w:val="000000"/>
                <w:sz w:val="28"/>
                <w:lang w:val="pt-BR"/>
              </w:rPr>
              <w:t>Rút gọn A.</w:t>
            </w:r>
          </w:p>
          <w:p w:rsidR="00A24097" w:rsidRDefault="00A24097" w:rsidP="004242C7">
            <w:pPr>
              <w:numPr>
                <w:ilvl w:val="0"/>
                <w:numId w:val="43"/>
              </w:numPr>
              <w:jc w:val="both"/>
              <w:rPr>
                <w:color w:val="000000"/>
                <w:sz w:val="28"/>
                <w:lang w:val="pt-BR"/>
              </w:rPr>
            </w:pPr>
            <w:r>
              <w:rPr>
                <w:color w:val="000000"/>
                <w:sz w:val="28"/>
                <w:lang w:val="pt-BR"/>
              </w:rPr>
              <w:t>Tìm các giá trị nguyên của x để A nhận giá trị nguyên.</w:t>
            </w:r>
          </w:p>
          <w:p w:rsidR="00A24097" w:rsidRDefault="00A24097" w:rsidP="00A24097">
            <w:pPr>
              <w:jc w:val="both"/>
              <w:rPr>
                <w:color w:val="000000"/>
                <w:sz w:val="28"/>
                <w:lang w:val="pt-BR"/>
              </w:rPr>
            </w:pPr>
          </w:p>
          <w:p w:rsidR="00A24097" w:rsidRDefault="00A24097" w:rsidP="00A24097">
            <w:pPr>
              <w:jc w:val="both"/>
              <w:rPr>
                <w:color w:val="000000"/>
                <w:sz w:val="28"/>
                <w:lang w:val="pt-BR"/>
              </w:rPr>
            </w:pPr>
            <w:r w:rsidRPr="00573769">
              <w:rPr>
                <w:b/>
                <w:color w:val="000000"/>
                <w:sz w:val="28"/>
                <w:u w:val="single"/>
                <w:lang w:val="pt-BR"/>
              </w:rPr>
              <w:t>Câu 3</w:t>
            </w:r>
            <w:r>
              <w:rPr>
                <w:color w:val="000000"/>
                <w:sz w:val="28"/>
                <w:lang w:val="pt-BR"/>
              </w:rPr>
              <w:t xml:space="preserve">: ( </w:t>
            </w:r>
            <w:r w:rsidRPr="00573769">
              <w:rPr>
                <w:i/>
                <w:color w:val="000000"/>
                <w:sz w:val="28"/>
                <w:lang w:val="pt-BR"/>
              </w:rPr>
              <w:t>1,5 điểm</w:t>
            </w:r>
            <w:r>
              <w:rPr>
                <w:color w:val="000000"/>
                <w:sz w:val="28"/>
                <w:lang w:val="pt-BR"/>
              </w:rPr>
              <w:t>)</w:t>
            </w:r>
          </w:p>
          <w:p w:rsidR="00A24097" w:rsidRDefault="00A24097" w:rsidP="00A24097">
            <w:pPr>
              <w:jc w:val="both"/>
              <w:rPr>
                <w:color w:val="000000"/>
                <w:sz w:val="28"/>
                <w:lang w:val="pt-BR"/>
              </w:rPr>
            </w:pPr>
            <w:r>
              <w:rPr>
                <w:color w:val="000000"/>
                <w:sz w:val="28"/>
                <w:lang w:val="pt-BR"/>
              </w:rPr>
              <w:t xml:space="preserve">    Giả sử x</w:t>
            </w:r>
            <w:r>
              <w:rPr>
                <w:color w:val="000000"/>
                <w:sz w:val="28"/>
                <w:vertAlign w:val="subscript"/>
                <w:lang w:val="pt-BR"/>
              </w:rPr>
              <w:t>1</w:t>
            </w:r>
            <w:r>
              <w:rPr>
                <w:color w:val="000000"/>
                <w:sz w:val="28"/>
                <w:lang w:val="pt-BR"/>
              </w:rPr>
              <w:t>, x</w:t>
            </w:r>
            <w:r>
              <w:rPr>
                <w:color w:val="000000"/>
                <w:sz w:val="28"/>
                <w:vertAlign w:val="subscript"/>
                <w:lang w:val="pt-BR"/>
              </w:rPr>
              <w:t>2</w:t>
            </w:r>
            <w:r>
              <w:rPr>
                <w:color w:val="000000"/>
                <w:sz w:val="28"/>
                <w:lang w:val="pt-BR"/>
              </w:rPr>
              <w:t xml:space="preserve"> là hai nghiệm của phương trình: x</w:t>
            </w:r>
            <w:r>
              <w:rPr>
                <w:color w:val="000000"/>
                <w:sz w:val="28"/>
                <w:vertAlign w:val="superscript"/>
                <w:lang w:val="pt-BR"/>
              </w:rPr>
              <w:t>2</w:t>
            </w:r>
            <w:r>
              <w:rPr>
                <w:color w:val="000000"/>
                <w:sz w:val="28"/>
                <w:lang w:val="pt-BR"/>
              </w:rPr>
              <w:t xml:space="preserve"> – 4x + 1 = 0. Tính x</w:t>
            </w:r>
            <w:r>
              <w:rPr>
                <w:color w:val="000000"/>
                <w:sz w:val="28"/>
                <w:vertAlign w:val="subscript"/>
                <w:lang w:val="pt-BR"/>
              </w:rPr>
              <w:t>1</w:t>
            </w:r>
            <w:r>
              <w:rPr>
                <w:color w:val="000000"/>
                <w:sz w:val="28"/>
                <w:vertAlign w:val="superscript"/>
                <w:lang w:val="pt-BR"/>
              </w:rPr>
              <w:t>2</w:t>
            </w:r>
            <w:r>
              <w:rPr>
                <w:color w:val="000000"/>
                <w:sz w:val="28"/>
                <w:lang w:val="pt-BR"/>
              </w:rPr>
              <w:t xml:space="preserve"> + x</w:t>
            </w:r>
            <w:r>
              <w:rPr>
                <w:color w:val="000000"/>
                <w:sz w:val="28"/>
                <w:vertAlign w:val="subscript"/>
                <w:lang w:val="pt-BR"/>
              </w:rPr>
              <w:t>2</w:t>
            </w:r>
            <w:r>
              <w:rPr>
                <w:color w:val="000000"/>
                <w:sz w:val="28"/>
                <w:vertAlign w:val="superscript"/>
                <w:lang w:val="pt-BR"/>
              </w:rPr>
              <w:t>2</w:t>
            </w:r>
            <w:r>
              <w:rPr>
                <w:color w:val="000000"/>
                <w:sz w:val="28"/>
                <w:lang w:val="pt-BR"/>
              </w:rPr>
              <w:t>, x</w:t>
            </w:r>
            <w:r>
              <w:rPr>
                <w:color w:val="000000"/>
                <w:sz w:val="28"/>
                <w:vertAlign w:val="subscript"/>
                <w:lang w:val="pt-BR"/>
              </w:rPr>
              <w:t>1</w:t>
            </w:r>
            <w:r>
              <w:rPr>
                <w:color w:val="000000"/>
                <w:sz w:val="28"/>
                <w:vertAlign w:val="superscript"/>
                <w:lang w:val="pt-BR"/>
              </w:rPr>
              <w:t>3</w:t>
            </w:r>
            <w:r>
              <w:rPr>
                <w:color w:val="000000"/>
                <w:sz w:val="28"/>
                <w:lang w:val="pt-BR"/>
              </w:rPr>
              <w:t xml:space="preserve"> + x</w:t>
            </w:r>
            <w:r>
              <w:rPr>
                <w:color w:val="000000"/>
                <w:sz w:val="28"/>
                <w:vertAlign w:val="subscript"/>
                <w:lang w:val="pt-BR"/>
              </w:rPr>
              <w:t>2</w:t>
            </w:r>
            <w:r>
              <w:rPr>
                <w:color w:val="000000"/>
                <w:sz w:val="28"/>
                <w:vertAlign w:val="superscript"/>
                <w:lang w:val="pt-BR"/>
              </w:rPr>
              <w:t>3</w:t>
            </w:r>
            <w:r>
              <w:rPr>
                <w:color w:val="000000"/>
                <w:sz w:val="28"/>
                <w:lang w:val="pt-BR"/>
              </w:rPr>
              <w:t xml:space="preserve"> và x</w:t>
            </w:r>
            <w:r>
              <w:rPr>
                <w:color w:val="000000"/>
                <w:sz w:val="28"/>
                <w:vertAlign w:val="subscript"/>
                <w:lang w:val="pt-BR"/>
              </w:rPr>
              <w:t>1</w:t>
            </w:r>
            <w:r>
              <w:rPr>
                <w:color w:val="000000"/>
                <w:sz w:val="28"/>
                <w:vertAlign w:val="superscript"/>
                <w:lang w:val="pt-BR"/>
              </w:rPr>
              <w:t>5</w:t>
            </w:r>
            <w:r>
              <w:rPr>
                <w:color w:val="000000"/>
                <w:sz w:val="28"/>
                <w:lang w:val="pt-BR"/>
              </w:rPr>
              <w:t xml:space="preserve"> + x</w:t>
            </w:r>
            <w:r>
              <w:rPr>
                <w:color w:val="000000"/>
                <w:sz w:val="28"/>
                <w:vertAlign w:val="subscript"/>
                <w:lang w:val="pt-BR"/>
              </w:rPr>
              <w:t>2</w:t>
            </w:r>
            <w:r>
              <w:rPr>
                <w:color w:val="000000"/>
                <w:sz w:val="28"/>
                <w:vertAlign w:val="superscript"/>
                <w:lang w:val="pt-BR"/>
              </w:rPr>
              <w:t>5</w:t>
            </w:r>
            <w:r>
              <w:rPr>
                <w:color w:val="000000"/>
                <w:sz w:val="28"/>
                <w:lang w:val="pt-BR"/>
              </w:rPr>
              <w:t xml:space="preserve"> ( không sử dụng máy tính cầm tay để tính).</w:t>
            </w:r>
          </w:p>
          <w:p w:rsidR="00A24097" w:rsidRDefault="00A24097" w:rsidP="00A24097">
            <w:pPr>
              <w:jc w:val="both"/>
              <w:rPr>
                <w:color w:val="000000"/>
                <w:sz w:val="28"/>
                <w:lang w:val="pt-BR"/>
              </w:rPr>
            </w:pPr>
          </w:p>
          <w:p w:rsidR="00A24097" w:rsidRDefault="00A24097" w:rsidP="00A24097">
            <w:pPr>
              <w:jc w:val="both"/>
              <w:rPr>
                <w:color w:val="000000"/>
                <w:sz w:val="28"/>
                <w:lang w:val="pt-BR"/>
              </w:rPr>
            </w:pPr>
            <w:r w:rsidRPr="00573769">
              <w:rPr>
                <w:b/>
                <w:color w:val="000000"/>
                <w:sz w:val="28"/>
                <w:u w:val="single"/>
                <w:lang w:val="pt-BR"/>
              </w:rPr>
              <w:t>Câu 4</w:t>
            </w:r>
            <w:r>
              <w:rPr>
                <w:color w:val="000000"/>
                <w:sz w:val="28"/>
                <w:lang w:val="pt-BR"/>
              </w:rPr>
              <w:t xml:space="preserve">: ( </w:t>
            </w:r>
            <w:r w:rsidRPr="00573769">
              <w:rPr>
                <w:i/>
                <w:color w:val="000000"/>
                <w:sz w:val="28"/>
                <w:lang w:val="pt-BR"/>
              </w:rPr>
              <w:t>2 điểm</w:t>
            </w:r>
            <w:r>
              <w:rPr>
                <w:color w:val="000000"/>
                <w:sz w:val="28"/>
                <w:lang w:val="pt-BR"/>
              </w:rPr>
              <w:t>)</w:t>
            </w:r>
          </w:p>
          <w:p w:rsidR="00A24097" w:rsidRDefault="00A24097" w:rsidP="004242C7">
            <w:pPr>
              <w:numPr>
                <w:ilvl w:val="0"/>
                <w:numId w:val="44"/>
              </w:numPr>
              <w:jc w:val="both"/>
              <w:rPr>
                <w:color w:val="000000"/>
                <w:sz w:val="28"/>
                <w:lang w:val="pt-BR"/>
              </w:rPr>
            </w:pPr>
            <w:r>
              <w:rPr>
                <w:color w:val="000000"/>
                <w:sz w:val="28"/>
                <w:lang w:val="pt-BR"/>
              </w:rPr>
              <w:t xml:space="preserve">Vẽ đồ thị của các hàm số </w:t>
            </w:r>
            <w:r w:rsidRPr="00573769">
              <w:rPr>
                <w:color w:val="000000"/>
                <w:position w:val="-14"/>
                <w:sz w:val="28"/>
                <w:lang w:val="pt-BR"/>
              </w:rPr>
              <w:object w:dxaOrig="940" w:dyaOrig="400">
                <v:shape id="_x0000_i2091" type="#_x0000_t75" style="width:47pt;height:20pt" o:ole="">
                  <v:imagedata r:id="rId2038" o:title=""/>
                </v:shape>
                <o:OLEObject Type="Embed" ProgID="Equation.DSMT4" ShapeID="_x0000_i2091" DrawAspect="Content" ObjectID="_1586713097" r:id="rId2039"/>
              </w:object>
            </w:r>
            <w:r>
              <w:rPr>
                <w:color w:val="000000"/>
                <w:sz w:val="28"/>
                <w:lang w:val="pt-BR"/>
              </w:rPr>
              <w:t xml:space="preserve"> và </w:t>
            </w:r>
            <w:r w:rsidRPr="00573769">
              <w:rPr>
                <w:color w:val="000000"/>
                <w:position w:val="-14"/>
                <w:sz w:val="28"/>
                <w:lang w:val="pt-BR"/>
              </w:rPr>
              <w:object w:dxaOrig="980" w:dyaOrig="400">
                <v:shape id="_x0000_i2092" type="#_x0000_t75" style="width:49pt;height:20pt" o:ole="">
                  <v:imagedata r:id="rId2040" o:title=""/>
                </v:shape>
                <o:OLEObject Type="Embed" ProgID="Equation.DSMT4" ShapeID="_x0000_i2092" DrawAspect="Content" ObjectID="_1586713098" r:id="rId2041"/>
              </w:object>
            </w:r>
            <w:r>
              <w:rPr>
                <w:color w:val="000000"/>
                <w:sz w:val="28"/>
                <w:lang w:val="pt-BR"/>
              </w:rPr>
              <w:t xml:space="preserve"> trên cùng một hệ trục tọa độ Oxy.</w:t>
            </w:r>
          </w:p>
          <w:p w:rsidR="00A24097" w:rsidRDefault="00A24097" w:rsidP="004242C7">
            <w:pPr>
              <w:numPr>
                <w:ilvl w:val="0"/>
                <w:numId w:val="44"/>
              </w:numPr>
              <w:jc w:val="both"/>
              <w:rPr>
                <w:color w:val="000000"/>
                <w:sz w:val="28"/>
                <w:lang w:val="pt-BR"/>
              </w:rPr>
            </w:pPr>
            <w:r>
              <w:rPr>
                <w:color w:val="000000"/>
                <w:sz w:val="28"/>
                <w:lang w:val="pt-BR"/>
              </w:rPr>
              <w:t xml:space="preserve">Chứng tỏ phương trình </w:t>
            </w:r>
            <w:r w:rsidRPr="00573769">
              <w:rPr>
                <w:color w:val="000000"/>
                <w:position w:val="-14"/>
                <w:sz w:val="28"/>
                <w:lang w:val="pt-BR"/>
              </w:rPr>
              <w:object w:dxaOrig="1340" w:dyaOrig="400">
                <v:shape id="_x0000_i2093" type="#_x0000_t75" style="width:67pt;height:20pt" o:ole="">
                  <v:imagedata r:id="rId2042" o:title=""/>
                </v:shape>
                <o:OLEObject Type="Embed" ProgID="Equation.DSMT4" ShapeID="_x0000_i2093" DrawAspect="Content" ObjectID="_1586713099" r:id="rId2043"/>
              </w:object>
            </w:r>
            <w:r>
              <w:rPr>
                <w:color w:val="000000"/>
                <w:sz w:val="28"/>
                <w:lang w:val="pt-BR"/>
              </w:rPr>
              <w:t xml:space="preserve"> có một nghiệm duy nhất.</w:t>
            </w:r>
          </w:p>
          <w:p w:rsidR="00A24097" w:rsidRDefault="00A24097" w:rsidP="00A24097">
            <w:pPr>
              <w:jc w:val="both"/>
              <w:rPr>
                <w:color w:val="000000"/>
                <w:sz w:val="28"/>
                <w:lang w:val="pt-BR"/>
              </w:rPr>
            </w:pPr>
          </w:p>
          <w:p w:rsidR="00A24097" w:rsidRDefault="00A24097" w:rsidP="00A24097">
            <w:pPr>
              <w:jc w:val="both"/>
              <w:rPr>
                <w:color w:val="000000"/>
                <w:sz w:val="28"/>
                <w:lang w:val="pt-BR"/>
              </w:rPr>
            </w:pPr>
            <w:r w:rsidRPr="00573769">
              <w:rPr>
                <w:b/>
                <w:color w:val="000000"/>
                <w:sz w:val="28"/>
                <w:u w:val="single"/>
                <w:lang w:val="pt-BR"/>
              </w:rPr>
              <w:t>Câu 5</w:t>
            </w:r>
            <w:r>
              <w:rPr>
                <w:color w:val="000000"/>
                <w:sz w:val="28"/>
                <w:lang w:val="pt-BR"/>
              </w:rPr>
              <w:t xml:space="preserve">: ( </w:t>
            </w:r>
            <w:r w:rsidRPr="00573769">
              <w:rPr>
                <w:i/>
                <w:color w:val="000000"/>
                <w:sz w:val="28"/>
                <w:lang w:val="pt-BR"/>
              </w:rPr>
              <w:t>1,5 điểm</w:t>
            </w:r>
            <w:r>
              <w:rPr>
                <w:color w:val="000000"/>
                <w:sz w:val="28"/>
                <w:lang w:val="pt-BR"/>
              </w:rPr>
              <w:t>)</w:t>
            </w:r>
          </w:p>
          <w:p w:rsidR="00A24097" w:rsidRDefault="00A24097" w:rsidP="00A24097">
            <w:pPr>
              <w:jc w:val="both"/>
              <w:rPr>
                <w:color w:val="000000"/>
                <w:sz w:val="28"/>
                <w:lang w:val="pt-BR"/>
              </w:rPr>
            </w:pPr>
            <w:r>
              <w:rPr>
                <w:color w:val="000000"/>
                <w:sz w:val="28"/>
                <w:lang w:val="pt-BR"/>
              </w:rPr>
              <w:t xml:space="preserve">    Một người dự định rào xung quanh một miếng đất hình chữ nhật có diện tích 1.600m</w:t>
            </w:r>
            <w:r>
              <w:rPr>
                <w:color w:val="000000"/>
                <w:sz w:val="28"/>
                <w:vertAlign w:val="superscript"/>
                <w:lang w:val="pt-BR"/>
              </w:rPr>
              <w:t>2</w:t>
            </w:r>
            <w:r>
              <w:rPr>
                <w:color w:val="000000"/>
                <w:sz w:val="28"/>
                <w:lang w:val="pt-BR"/>
              </w:rPr>
              <w:t>, độ dài hai cạnh là x mét và y mét. Hai cạnh kề nhau rào bằng gạch, còn hai cạnh kia rào bằng đá. Mỗi mét rào bằng gạch giá 200.000 đồng, mỗi mét rào bằng đá giá 500.000 đồng.</w:t>
            </w:r>
          </w:p>
          <w:p w:rsidR="00A24097" w:rsidRDefault="00A24097" w:rsidP="004242C7">
            <w:pPr>
              <w:numPr>
                <w:ilvl w:val="0"/>
                <w:numId w:val="45"/>
              </w:numPr>
              <w:jc w:val="both"/>
              <w:rPr>
                <w:color w:val="000000"/>
                <w:sz w:val="28"/>
                <w:lang w:val="pt-BR"/>
              </w:rPr>
            </w:pPr>
            <w:r>
              <w:rPr>
                <w:color w:val="000000"/>
                <w:sz w:val="28"/>
                <w:lang w:val="pt-BR"/>
              </w:rPr>
              <w:t>Tính giá tiền dự định rào ( theo x và y).</w:t>
            </w:r>
          </w:p>
          <w:p w:rsidR="00A24097" w:rsidRDefault="00A24097" w:rsidP="004242C7">
            <w:pPr>
              <w:numPr>
                <w:ilvl w:val="0"/>
                <w:numId w:val="45"/>
              </w:numPr>
              <w:jc w:val="both"/>
              <w:rPr>
                <w:color w:val="000000"/>
                <w:sz w:val="28"/>
                <w:lang w:val="pt-BR"/>
              </w:rPr>
            </w:pPr>
            <w:r>
              <w:rPr>
                <w:color w:val="000000"/>
                <w:sz w:val="28"/>
                <w:lang w:val="pt-BR"/>
              </w:rPr>
              <w:t>Người ấy có 55 triệu đồng, hỏi số tiền ấy có đủ để rào không ?</w:t>
            </w:r>
          </w:p>
          <w:p w:rsidR="00A24097" w:rsidRDefault="00A24097" w:rsidP="00A24097">
            <w:pPr>
              <w:jc w:val="both"/>
              <w:rPr>
                <w:color w:val="000000"/>
                <w:sz w:val="28"/>
                <w:lang w:val="pt-BR"/>
              </w:rPr>
            </w:pPr>
          </w:p>
          <w:p w:rsidR="00A24097" w:rsidRDefault="00A24097" w:rsidP="00A24097">
            <w:pPr>
              <w:jc w:val="both"/>
              <w:rPr>
                <w:color w:val="000000"/>
                <w:sz w:val="28"/>
                <w:lang w:val="pt-BR"/>
              </w:rPr>
            </w:pPr>
            <w:r w:rsidRPr="00573769">
              <w:rPr>
                <w:b/>
                <w:color w:val="000000"/>
                <w:sz w:val="28"/>
                <w:u w:val="single"/>
                <w:lang w:val="pt-BR"/>
              </w:rPr>
              <w:t>Câu 6</w:t>
            </w:r>
            <w:r>
              <w:rPr>
                <w:color w:val="000000"/>
                <w:sz w:val="28"/>
                <w:lang w:val="pt-BR"/>
              </w:rPr>
              <w:t xml:space="preserve">: ( </w:t>
            </w:r>
            <w:r w:rsidRPr="00573769">
              <w:rPr>
                <w:i/>
                <w:color w:val="000000"/>
                <w:sz w:val="28"/>
                <w:lang w:val="pt-BR"/>
              </w:rPr>
              <w:t>2,5 điểm</w:t>
            </w:r>
            <w:r>
              <w:rPr>
                <w:color w:val="000000"/>
                <w:sz w:val="28"/>
                <w:lang w:val="pt-BR"/>
              </w:rPr>
              <w:t>)</w:t>
            </w:r>
          </w:p>
          <w:p w:rsidR="00A24097" w:rsidRPr="00573769" w:rsidRDefault="00A24097" w:rsidP="00A24097">
            <w:pPr>
              <w:jc w:val="both"/>
              <w:rPr>
                <w:color w:val="000000"/>
                <w:sz w:val="28"/>
                <w:lang w:val="pt-BR"/>
              </w:rPr>
            </w:pPr>
            <w:r>
              <w:rPr>
                <w:color w:val="000000"/>
                <w:sz w:val="28"/>
                <w:lang w:val="pt-BR"/>
              </w:rPr>
              <w:t xml:space="preserve">    Cho tam giác ABC có ba góc nhọn nội tiếp (O;R). </w:t>
            </w:r>
            <w:r w:rsidRPr="00573769">
              <w:rPr>
                <w:color w:val="000000"/>
                <w:sz w:val="28"/>
                <w:lang w:val="pt-BR"/>
              </w:rPr>
              <w:t>Các đường cao AD, BE, CF cắt nhau tại H. AO kéo dài cắt (O) tại M.</w:t>
            </w:r>
          </w:p>
          <w:p w:rsidR="00A24097" w:rsidRDefault="00A24097" w:rsidP="004242C7">
            <w:pPr>
              <w:numPr>
                <w:ilvl w:val="0"/>
                <w:numId w:val="46"/>
              </w:numPr>
              <w:jc w:val="both"/>
              <w:rPr>
                <w:color w:val="000000"/>
                <w:sz w:val="28"/>
                <w:lang w:val="pt-BR"/>
              </w:rPr>
            </w:pPr>
            <w:r>
              <w:rPr>
                <w:color w:val="000000"/>
                <w:sz w:val="28"/>
                <w:lang w:val="pt-BR"/>
              </w:rPr>
              <w:t>Chứng minh tứ giác AEHF là tứ giác nội tiếp và tứ giác BHCM là hình bình hành.</w:t>
            </w:r>
          </w:p>
          <w:p w:rsidR="00A24097" w:rsidRDefault="00A24097" w:rsidP="004242C7">
            <w:pPr>
              <w:numPr>
                <w:ilvl w:val="0"/>
                <w:numId w:val="46"/>
              </w:numPr>
              <w:jc w:val="both"/>
              <w:rPr>
                <w:color w:val="000000"/>
                <w:sz w:val="28"/>
                <w:lang w:val="pt-BR"/>
              </w:rPr>
            </w:pPr>
            <w:r>
              <w:rPr>
                <w:color w:val="000000"/>
                <w:sz w:val="28"/>
                <w:lang w:val="pt-BR"/>
              </w:rPr>
              <w:t xml:space="preserve">Chứng minh AO </w:t>
            </w:r>
            <w:r>
              <w:rPr>
                <w:color w:val="000000"/>
                <w:sz w:val="28"/>
                <w:lang w:val="pt-BR"/>
              </w:rPr>
              <w:sym w:font="Symbol" w:char="F05E"/>
            </w:r>
            <w:r>
              <w:rPr>
                <w:color w:val="000000"/>
                <w:sz w:val="28"/>
                <w:lang w:val="pt-BR"/>
              </w:rPr>
              <w:t xml:space="preserve"> EF.</w:t>
            </w:r>
          </w:p>
          <w:p w:rsidR="00A24097" w:rsidRDefault="00A24097" w:rsidP="004242C7">
            <w:pPr>
              <w:numPr>
                <w:ilvl w:val="0"/>
                <w:numId w:val="46"/>
              </w:numPr>
              <w:jc w:val="both"/>
              <w:rPr>
                <w:color w:val="000000"/>
                <w:sz w:val="28"/>
                <w:lang w:val="pt-BR"/>
              </w:rPr>
            </w:pPr>
            <w:r w:rsidRPr="00573769">
              <w:rPr>
                <w:color w:val="000000"/>
                <w:sz w:val="28"/>
                <w:lang w:val="pt-BR"/>
              </w:rPr>
              <w:t xml:space="preserve">Chứng minh rằng: </w:t>
            </w:r>
            <w:r w:rsidRPr="00573769">
              <w:rPr>
                <w:color w:val="000000"/>
                <w:position w:val="-24"/>
                <w:sz w:val="28"/>
                <w:lang w:val="pt-BR"/>
              </w:rPr>
              <w:object w:dxaOrig="1520" w:dyaOrig="660">
                <v:shape id="_x0000_i2094" type="#_x0000_t75" style="width:76pt;height:33pt" o:ole="">
                  <v:imagedata r:id="rId2044" o:title=""/>
                </v:shape>
                <o:OLEObject Type="Embed" ProgID="Equation.DSMT4" ShapeID="_x0000_i2094" DrawAspect="Content" ObjectID="_1586713100" r:id="rId2045"/>
              </w:object>
            </w:r>
            <w:r w:rsidRPr="00573769">
              <w:rPr>
                <w:color w:val="000000"/>
                <w:sz w:val="28"/>
                <w:lang w:val="pt-BR"/>
              </w:rPr>
              <w:t>, trong đó S</w:t>
            </w:r>
            <w:r w:rsidRPr="00573769">
              <w:rPr>
                <w:color w:val="000000"/>
                <w:sz w:val="28"/>
                <w:vertAlign w:val="subscript"/>
                <w:lang w:val="pt-BR"/>
              </w:rPr>
              <w:t>ABC</w:t>
            </w:r>
            <w:r w:rsidRPr="00573769">
              <w:rPr>
                <w:color w:val="000000"/>
                <w:sz w:val="28"/>
                <w:lang w:val="pt-BR"/>
              </w:rPr>
              <w:t xml:space="preserve"> là diện tích tam giác ABC và p </w:t>
            </w:r>
            <w:r>
              <w:rPr>
                <w:color w:val="000000"/>
                <w:sz w:val="28"/>
                <w:lang w:val="pt-BR"/>
              </w:rPr>
              <w:t>là chu vi của tam giác DEF.</w:t>
            </w:r>
          </w:p>
          <w:p w:rsidR="00A24097" w:rsidRDefault="00A24097" w:rsidP="003B691E">
            <w:pPr>
              <w:jc w:val="center"/>
              <w:rPr>
                <w:rFonts w:ascii="Times New Roman" w:eastAsia="Times New Roman" w:hAnsi="Times New Roman" w:cs="Times New Roman"/>
                <w:b/>
                <w:color w:val="FF0000"/>
                <w:sz w:val="28"/>
                <w:szCs w:val="28"/>
                <w:lang w:val="en-US"/>
              </w:rPr>
            </w:pPr>
          </w:p>
          <w:p w:rsidR="00A24097" w:rsidRDefault="00A24097" w:rsidP="003B691E">
            <w:pPr>
              <w:jc w:val="center"/>
              <w:rPr>
                <w:rFonts w:ascii="Times New Roman" w:eastAsia="Times New Roman" w:hAnsi="Times New Roman" w:cs="Times New Roman"/>
                <w:b/>
                <w:color w:val="FF0000"/>
                <w:sz w:val="28"/>
                <w:szCs w:val="28"/>
                <w:lang w:val="en-US"/>
              </w:rPr>
            </w:pPr>
          </w:p>
          <w:p w:rsidR="00A24097" w:rsidRPr="003B691E" w:rsidRDefault="00A24097"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183</w:t>
            </w:r>
          </w:p>
          <w:tbl>
            <w:tblPr>
              <w:tblW w:w="10774" w:type="dxa"/>
              <w:jc w:val="center"/>
              <w:tblLook w:val="01E0" w:firstRow="1" w:lastRow="1" w:firstColumn="1" w:lastColumn="1" w:noHBand="0" w:noVBand="0"/>
            </w:tblPr>
            <w:tblGrid>
              <w:gridCol w:w="2977"/>
              <w:gridCol w:w="7797"/>
            </w:tblGrid>
            <w:tr w:rsidR="00A24097" w:rsidRPr="00E80823" w:rsidTr="00050611">
              <w:trPr>
                <w:trHeight w:val="1080"/>
                <w:jc w:val="center"/>
              </w:trPr>
              <w:tc>
                <w:tcPr>
                  <w:tcW w:w="2977" w:type="dxa"/>
                  <w:shd w:val="clear" w:color="auto" w:fill="auto"/>
                </w:tcPr>
                <w:p w:rsidR="00A24097" w:rsidRPr="007D6177" w:rsidRDefault="00A24097" w:rsidP="00050611">
                  <w:pPr>
                    <w:spacing w:line="288" w:lineRule="auto"/>
                    <w:jc w:val="center"/>
                    <w:rPr>
                      <w:b/>
                      <w:bCs/>
                    </w:rPr>
                  </w:pPr>
                  <w:r>
                    <w:rPr>
                      <w:b/>
                      <w:bCs/>
                    </w:rPr>
                    <w:t xml:space="preserve"> </w:t>
                  </w:r>
                  <w:r w:rsidRPr="007D6177">
                    <w:rPr>
                      <w:b/>
                      <w:bCs/>
                    </w:rPr>
                    <w:t>SỞ GD&amp;ĐT VĨNH PHÚC</w:t>
                  </w:r>
                </w:p>
                <w:p w:rsidR="00A24097" w:rsidRPr="00F60598" w:rsidRDefault="00A24097" w:rsidP="00050611">
                  <w:pPr>
                    <w:spacing w:line="288" w:lineRule="auto"/>
                    <w:jc w:val="center"/>
                    <w:rPr>
                      <w:b/>
                      <w:bCs/>
                    </w:rPr>
                  </w:pPr>
                  <w:r>
                    <w:rPr>
                      <w:noProof/>
                      <w:lang w:val="en-US"/>
                    </w:rPr>
                    <mc:AlternateContent>
                      <mc:Choice Requires="wps">
                        <w:drawing>
                          <wp:anchor distT="0" distB="0" distL="114300" distR="114300" simplePos="0" relativeHeight="251756544" behindDoc="0" locked="0" layoutInCell="1" allowOverlap="1" wp14:anchorId="4BDE118D" wp14:editId="21543A7F">
                            <wp:simplePos x="0" y="0"/>
                            <wp:positionH relativeFrom="column">
                              <wp:posOffset>271145</wp:posOffset>
                            </wp:positionH>
                            <wp:positionV relativeFrom="paragraph">
                              <wp:posOffset>8255</wp:posOffset>
                            </wp:positionV>
                            <wp:extent cx="1193800" cy="0"/>
                            <wp:effectExtent l="6985" t="5715" r="8890" b="13335"/>
                            <wp:wrapNone/>
                            <wp:docPr id="1397" name="Straight Connector 13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93800"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7" o:spid="_x0000_s1026" style="position:absolute;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5pt,.65pt" to="115.3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"/>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tblGrid>
                  <w:tr w:rsidR="00A24097" w:rsidRPr="00F60598" w:rsidTr="00050611">
                    <w:trPr>
                      <w:jc w:val="center"/>
                    </w:trPr>
                    <w:tc>
                      <w:tcPr>
                        <w:tcW w:w="2411" w:type="dxa"/>
                        <w:shd w:val="clear" w:color="auto" w:fill="auto"/>
                        <w:vAlign w:val="center"/>
                      </w:tcPr>
                      <w:p w:rsidR="00A24097" w:rsidRPr="007D6177" w:rsidRDefault="00A24097" w:rsidP="00050611">
                        <w:pPr>
                          <w:spacing w:before="40" w:line="288" w:lineRule="auto"/>
                          <w:jc w:val="center"/>
                          <w:rPr>
                            <w:b/>
                            <w:bCs/>
                          </w:rPr>
                        </w:pPr>
                        <w:r w:rsidRPr="007D6177">
                          <w:rPr>
                            <w:b/>
                            <w:bCs/>
                          </w:rPr>
                          <w:t>ĐỀ CHÍNH THỨC</w:t>
                        </w:r>
                      </w:p>
                    </w:tc>
                  </w:tr>
                </w:tbl>
                <w:p w:rsidR="00A24097" w:rsidRPr="00F60598" w:rsidRDefault="00A24097" w:rsidP="00050611">
                  <w:pPr>
                    <w:spacing w:line="288" w:lineRule="auto"/>
                    <w:jc w:val="center"/>
                    <w:rPr>
                      <w:b/>
                      <w:bCs/>
                    </w:rPr>
                  </w:pPr>
                </w:p>
              </w:tc>
              <w:tc>
                <w:tcPr>
                  <w:tcW w:w="7797" w:type="dxa"/>
                  <w:shd w:val="clear" w:color="auto" w:fill="auto"/>
                </w:tcPr>
                <w:p w:rsidR="00A24097" w:rsidRPr="00913A57" w:rsidRDefault="00A24097" w:rsidP="00050611">
                  <w:pPr>
                    <w:spacing w:line="288" w:lineRule="auto"/>
                    <w:rPr>
                      <w:b/>
                      <w:bCs/>
                    </w:rPr>
                  </w:pPr>
                  <w:r w:rsidRPr="00913A57">
                    <w:rPr>
                      <w:b/>
                      <w:bCs/>
                    </w:rPr>
                    <w:t>KỲ THI TUYỂN SINH LỚP 10 THPT CHUYÊN NĂM HỌC 2016 – 2017</w:t>
                  </w:r>
                </w:p>
                <w:p w:rsidR="00A24097" w:rsidRPr="00913A57" w:rsidRDefault="00A24097" w:rsidP="00050611">
                  <w:pPr>
                    <w:spacing w:line="288" w:lineRule="auto"/>
                    <w:jc w:val="center"/>
                    <w:rPr>
                      <w:b/>
                      <w:bCs/>
                    </w:rPr>
                  </w:pPr>
                  <w:r w:rsidRPr="00913A57">
                    <w:rPr>
                      <w:b/>
                      <w:bCs/>
                    </w:rPr>
                    <w:t>ĐỀ THI MÔN: TOÁN</w:t>
                  </w:r>
                </w:p>
                <w:p w:rsidR="00A24097" w:rsidRPr="00913A57" w:rsidRDefault="00A24097" w:rsidP="00050611">
                  <w:pPr>
                    <w:spacing w:line="288" w:lineRule="auto"/>
                    <w:jc w:val="center"/>
                    <w:rPr>
                      <w:b/>
                      <w:i/>
                    </w:rPr>
                  </w:pPr>
                  <w:r w:rsidRPr="00913A57">
                    <w:rPr>
                      <w:b/>
                      <w:i/>
                    </w:rPr>
                    <w:t>Dành cho tất cả các thí sinh</w:t>
                  </w:r>
                </w:p>
                <w:p w:rsidR="00A24097" w:rsidRPr="00913A57" w:rsidRDefault="00A24097" w:rsidP="00050611">
                  <w:pPr>
                    <w:spacing w:line="288" w:lineRule="auto"/>
                    <w:jc w:val="center"/>
                    <w:rPr>
                      <w:i/>
                      <w:iCs/>
                    </w:rPr>
                  </w:pPr>
                  <w:r w:rsidRPr="00913A57">
                    <w:rPr>
                      <w:i/>
                      <w:iCs/>
                    </w:rPr>
                    <w:t>Thời gian làm bài: 120 phút, không kể thời gian giao đề.</w:t>
                  </w:r>
                </w:p>
                <w:p w:rsidR="00A24097" w:rsidRPr="008415C5" w:rsidRDefault="00A24097" w:rsidP="00050611">
                  <w:pPr>
                    <w:spacing w:line="288" w:lineRule="auto"/>
                    <w:jc w:val="center"/>
                    <w:rPr>
                      <w:i/>
                      <w:iCs/>
                    </w:rPr>
                  </w:pPr>
                  <w:r>
                    <w:rPr>
                      <w:noProof/>
                      <w:lang w:val="en-US"/>
                    </w:rPr>
                    <mc:AlternateContent>
                      <mc:Choice Requires="wps">
                        <w:drawing>
                          <wp:anchor distT="0" distB="0" distL="114300" distR="114300" simplePos="0" relativeHeight="251757568" behindDoc="0" locked="0" layoutInCell="1" allowOverlap="1" wp14:anchorId="3754DFAC" wp14:editId="4E15928A">
                            <wp:simplePos x="0" y="0"/>
                            <wp:positionH relativeFrom="column">
                              <wp:posOffset>868045</wp:posOffset>
                            </wp:positionH>
                            <wp:positionV relativeFrom="paragraph">
                              <wp:posOffset>12700</wp:posOffset>
                            </wp:positionV>
                            <wp:extent cx="2962275" cy="0"/>
                            <wp:effectExtent l="8255" t="12700" r="10795" b="6350"/>
                            <wp:wrapNone/>
                            <wp:docPr id="1396" name="Straight Connector 1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62275"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id="Straight Connector 1396" o:spid="_x0000_s1026" style="position:absolute;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68.35pt,1pt" to="301.6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"/>
                        </w:pict>
                      </mc:Fallback>
                    </mc:AlternateContent>
                  </w:r>
                </w:p>
              </w:tc>
            </w:tr>
          </w:tbl>
          <w:p w:rsidR="00A24097" w:rsidRDefault="00A24097" w:rsidP="00A24097">
            <w:pPr>
              <w:spacing w:line="340" w:lineRule="atLeast"/>
              <w:jc w:val="both"/>
              <w:rPr>
                <w:b/>
                <w:sz w:val="26"/>
                <w:szCs w:val="26"/>
              </w:rPr>
            </w:pPr>
          </w:p>
          <w:p w:rsidR="00A24097" w:rsidRDefault="00A24097" w:rsidP="00A24097">
            <w:pPr>
              <w:spacing w:line="360" w:lineRule="auto"/>
              <w:jc w:val="both"/>
              <w:rPr>
                <w:sz w:val="26"/>
                <w:szCs w:val="26"/>
              </w:rPr>
            </w:pPr>
            <w:r>
              <w:rPr>
                <w:b/>
                <w:sz w:val="26"/>
                <w:szCs w:val="26"/>
              </w:rPr>
              <w:t>Câu 1</w:t>
            </w:r>
            <w:r w:rsidRPr="00B72924">
              <w:rPr>
                <w:b/>
                <w:sz w:val="26"/>
                <w:szCs w:val="26"/>
              </w:rPr>
              <w:t xml:space="preserve"> (2,0 </w:t>
            </w:r>
            <w:r w:rsidRPr="00B72924">
              <w:rPr>
                <w:b/>
                <w:i/>
                <w:sz w:val="26"/>
                <w:szCs w:val="26"/>
              </w:rPr>
              <w:t>điểm</w:t>
            </w:r>
            <w:r w:rsidRPr="00B72924">
              <w:rPr>
                <w:b/>
                <w:sz w:val="26"/>
                <w:szCs w:val="26"/>
              </w:rPr>
              <w:t>).</w:t>
            </w:r>
            <w:r w:rsidRPr="00B72924">
              <w:rPr>
                <w:sz w:val="26"/>
                <w:szCs w:val="26"/>
              </w:rPr>
              <w:t xml:space="preserve"> </w:t>
            </w:r>
            <w:r>
              <w:rPr>
                <w:sz w:val="26"/>
                <w:szCs w:val="26"/>
              </w:rPr>
              <w:t xml:space="preserve">Cho phương trình </w:t>
            </w:r>
            <w:r w:rsidRPr="00E25DD2">
              <w:rPr>
                <w:position w:val="-6"/>
                <w:sz w:val="26"/>
                <w:szCs w:val="26"/>
              </w:rPr>
              <w:object w:dxaOrig="2180" w:dyaOrig="340">
                <v:shape id="_x0000_i2095" type="#_x0000_t75" style="width:109pt;height:17pt" o:ole="">
                  <v:imagedata r:id="rId2046" o:title=""/>
                </v:shape>
                <o:OLEObject Type="Embed" ProgID="Equation.DSMT4" ShapeID="_x0000_i2095" DrawAspect="Content" ObjectID="_1586713101" r:id="rId2047"/>
              </w:object>
            </w:r>
            <w:r>
              <w:rPr>
                <w:sz w:val="26"/>
                <w:szCs w:val="26"/>
              </w:rPr>
              <w:t xml:space="preserve">   (</w:t>
            </w:r>
            <w:r w:rsidRPr="00E25DD2">
              <w:rPr>
                <w:position w:val="-6"/>
                <w:sz w:val="26"/>
                <w:szCs w:val="26"/>
              </w:rPr>
              <w:object w:dxaOrig="260" w:dyaOrig="220">
                <v:shape id="_x0000_i2096" type="#_x0000_t75" style="width:13pt;height:11pt" o:ole="">
                  <v:imagedata r:id="rId2048" o:title=""/>
                </v:shape>
                <o:OLEObject Type="Embed" ProgID="Equation.DSMT4" ShapeID="_x0000_i2096" DrawAspect="Content" ObjectID="_1586713102" r:id="rId2049"/>
              </w:object>
            </w:r>
            <w:r>
              <w:rPr>
                <w:sz w:val="26"/>
                <w:szCs w:val="26"/>
              </w:rPr>
              <w:t xml:space="preserve"> là tham số).</w:t>
            </w:r>
          </w:p>
          <w:p w:rsidR="00A24097" w:rsidRDefault="00A24097" w:rsidP="00A24097">
            <w:pPr>
              <w:spacing w:line="360" w:lineRule="auto"/>
              <w:jc w:val="both"/>
              <w:rPr>
                <w:sz w:val="26"/>
                <w:szCs w:val="26"/>
              </w:rPr>
            </w:pPr>
            <w:r>
              <w:rPr>
                <w:sz w:val="26"/>
                <w:szCs w:val="26"/>
              </w:rPr>
              <w:t xml:space="preserve">a) Giải phương trình khi </w:t>
            </w:r>
            <w:r w:rsidRPr="00E25DD2">
              <w:rPr>
                <w:position w:val="-6"/>
                <w:sz w:val="26"/>
                <w:szCs w:val="26"/>
              </w:rPr>
              <w:object w:dxaOrig="720" w:dyaOrig="279">
                <v:shape id="_x0000_i2097" type="#_x0000_t75" style="width:36pt;height:13.95pt" o:ole="">
                  <v:imagedata r:id="rId2050" o:title=""/>
                </v:shape>
                <o:OLEObject Type="Embed" ProgID="Equation.DSMT4" ShapeID="_x0000_i2097" DrawAspect="Content" ObjectID="_1586713103" r:id="rId2051"/>
              </w:object>
            </w:r>
          </w:p>
          <w:p w:rsidR="00A24097" w:rsidRDefault="00A24097" w:rsidP="00A24097">
            <w:pPr>
              <w:spacing w:line="360" w:lineRule="auto"/>
              <w:jc w:val="both"/>
              <w:rPr>
                <w:sz w:val="26"/>
                <w:szCs w:val="26"/>
              </w:rPr>
            </w:pPr>
            <w:r>
              <w:rPr>
                <w:sz w:val="26"/>
                <w:szCs w:val="26"/>
              </w:rPr>
              <w:t xml:space="preserve">b) Tìm tất cả các giá trị của </w:t>
            </w:r>
            <w:r w:rsidRPr="00E25DD2">
              <w:rPr>
                <w:position w:val="-6"/>
                <w:sz w:val="26"/>
                <w:szCs w:val="26"/>
              </w:rPr>
              <w:object w:dxaOrig="260" w:dyaOrig="220">
                <v:shape id="_x0000_i2098" type="#_x0000_t75" style="width:13pt;height:11pt" o:ole="">
                  <v:imagedata r:id="rId2048" o:title=""/>
                </v:shape>
                <o:OLEObject Type="Embed" ProgID="Equation.DSMT4" ShapeID="_x0000_i2098" DrawAspect="Content" ObjectID="_1586713104" r:id="rId2052"/>
              </w:object>
            </w:r>
            <w:r>
              <w:rPr>
                <w:sz w:val="26"/>
                <w:szCs w:val="26"/>
              </w:rPr>
              <w:t xml:space="preserve"> để phương trình có nghiệm duy nhất.</w:t>
            </w:r>
          </w:p>
          <w:p w:rsidR="00A24097" w:rsidRDefault="00A24097" w:rsidP="00A24097">
            <w:pPr>
              <w:spacing w:line="360" w:lineRule="auto"/>
              <w:jc w:val="both"/>
              <w:rPr>
                <w:sz w:val="26"/>
                <w:szCs w:val="26"/>
              </w:rPr>
            </w:pPr>
            <w:r>
              <w:rPr>
                <w:b/>
                <w:sz w:val="26"/>
                <w:szCs w:val="26"/>
              </w:rPr>
              <w:t>Câu 2</w:t>
            </w:r>
            <w:r w:rsidRPr="00B72924">
              <w:rPr>
                <w:b/>
                <w:sz w:val="26"/>
                <w:szCs w:val="26"/>
              </w:rPr>
              <w:t xml:space="preserve"> (2,0 </w:t>
            </w:r>
            <w:r w:rsidRPr="00B72924">
              <w:rPr>
                <w:b/>
                <w:i/>
                <w:sz w:val="26"/>
                <w:szCs w:val="26"/>
              </w:rPr>
              <w:t>điểm</w:t>
            </w:r>
            <w:r w:rsidRPr="00B72924">
              <w:rPr>
                <w:b/>
                <w:sz w:val="26"/>
                <w:szCs w:val="26"/>
              </w:rPr>
              <w:t>).</w:t>
            </w:r>
            <w:r w:rsidRPr="00B72924">
              <w:rPr>
                <w:sz w:val="26"/>
                <w:szCs w:val="26"/>
              </w:rPr>
              <w:t xml:space="preserve"> </w:t>
            </w:r>
            <w:r>
              <w:rPr>
                <w:sz w:val="26"/>
                <w:szCs w:val="26"/>
              </w:rPr>
              <w:t xml:space="preserve">Cho biểu thức </w:t>
            </w:r>
            <w:r w:rsidRPr="00DF7691">
              <w:rPr>
                <w:position w:val="-36"/>
                <w:sz w:val="26"/>
                <w:szCs w:val="26"/>
              </w:rPr>
              <w:object w:dxaOrig="5520" w:dyaOrig="900">
                <v:shape id="_x0000_i2099" type="#_x0000_t75" style="width:276pt;height:45pt" o:ole="">
                  <v:imagedata r:id="rId2053" o:title=""/>
                </v:shape>
                <o:OLEObject Type="Embed" ProgID="Equation.DSMT4" ShapeID="_x0000_i2099" DrawAspect="Content" ObjectID="_1586713105" r:id="rId2054"/>
              </w:object>
            </w:r>
          </w:p>
          <w:p w:rsidR="00A24097" w:rsidRDefault="00A24097" w:rsidP="00A24097">
            <w:pPr>
              <w:spacing w:line="360" w:lineRule="auto"/>
              <w:jc w:val="both"/>
              <w:rPr>
                <w:sz w:val="26"/>
                <w:szCs w:val="26"/>
              </w:rPr>
            </w:pPr>
            <w:r>
              <w:rPr>
                <w:sz w:val="26"/>
                <w:szCs w:val="26"/>
              </w:rPr>
              <w:t xml:space="preserve">a) Rút gọn </w:t>
            </w:r>
            <w:r w:rsidRPr="00B72924">
              <w:rPr>
                <w:position w:val="-6"/>
                <w:sz w:val="26"/>
                <w:szCs w:val="26"/>
              </w:rPr>
              <w:object w:dxaOrig="279" w:dyaOrig="279">
                <v:shape id="_x0000_i2100" type="#_x0000_t75" style="width:13.95pt;height:13.95pt" o:ole="">
                  <v:imagedata r:id="rId2055" o:title=""/>
                </v:shape>
                <o:OLEObject Type="Embed" ProgID="Equation.DSMT4" ShapeID="_x0000_i2100" DrawAspect="Content" ObjectID="_1586713106" r:id="rId2056"/>
              </w:object>
            </w:r>
          </w:p>
          <w:p w:rsidR="00A24097" w:rsidRDefault="00A24097" w:rsidP="00A24097">
            <w:pPr>
              <w:spacing w:line="360" w:lineRule="auto"/>
              <w:jc w:val="both"/>
              <w:rPr>
                <w:sz w:val="26"/>
                <w:szCs w:val="26"/>
              </w:rPr>
            </w:pPr>
            <w:r>
              <w:rPr>
                <w:sz w:val="26"/>
                <w:szCs w:val="26"/>
              </w:rPr>
              <w:t xml:space="preserve">b) Tìm tất cả các giá trị của </w:t>
            </w:r>
            <w:r w:rsidRPr="00B72924">
              <w:rPr>
                <w:position w:val="-6"/>
                <w:sz w:val="26"/>
                <w:szCs w:val="26"/>
              </w:rPr>
              <w:object w:dxaOrig="200" w:dyaOrig="220">
                <v:shape id="_x0000_i2101" type="#_x0000_t75" style="width:10pt;height:11pt" o:ole="">
                  <v:imagedata r:id="rId2057" o:title=""/>
                </v:shape>
                <o:OLEObject Type="Embed" ProgID="Equation.DSMT4" ShapeID="_x0000_i2101" DrawAspect="Content" ObjectID="_1586713107" r:id="rId2058"/>
              </w:object>
            </w:r>
            <w:r>
              <w:rPr>
                <w:sz w:val="26"/>
                <w:szCs w:val="26"/>
              </w:rPr>
              <w:t xml:space="preserve"> để </w:t>
            </w:r>
            <w:r w:rsidRPr="00DF7691">
              <w:rPr>
                <w:position w:val="-30"/>
                <w:sz w:val="26"/>
                <w:szCs w:val="26"/>
              </w:rPr>
              <w:object w:dxaOrig="880" w:dyaOrig="720">
                <v:shape id="_x0000_i2102" type="#_x0000_t75" style="width:44pt;height:36pt" o:ole="">
                  <v:imagedata r:id="rId2059" o:title=""/>
                </v:shape>
                <o:OLEObject Type="Embed" ProgID="Equation.DSMT4" ShapeID="_x0000_i2102" DrawAspect="Content" ObjectID="_1586713108" r:id="rId2060"/>
              </w:object>
            </w:r>
          </w:p>
          <w:p w:rsidR="00A24097" w:rsidRPr="00B72924" w:rsidRDefault="00A24097" w:rsidP="00A24097">
            <w:pPr>
              <w:spacing w:line="360" w:lineRule="auto"/>
              <w:jc w:val="both"/>
              <w:rPr>
                <w:sz w:val="26"/>
                <w:szCs w:val="26"/>
                <w:lang w:val="fr-FR"/>
              </w:rPr>
            </w:pPr>
            <w:r>
              <w:rPr>
                <w:b/>
                <w:sz w:val="26"/>
                <w:szCs w:val="26"/>
              </w:rPr>
              <w:t>Câu 3</w:t>
            </w:r>
            <w:r w:rsidRPr="00B72924">
              <w:rPr>
                <w:b/>
                <w:sz w:val="26"/>
                <w:szCs w:val="26"/>
              </w:rPr>
              <w:t xml:space="preserve"> (2,0 </w:t>
            </w:r>
            <w:r w:rsidRPr="00B72924">
              <w:rPr>
                <w:b/>
                <w:i/>
                <w:sz w:val="26"/>
                <w:szCs w:val="26"/>
              </w:rPr>
              <w:t>điểm</w:t>
            </w:r>
            <w:r w:rsidRPr="00B72924">
              <w:rPr>
                <w:b/>
                <w:sz w:val="26"/>
                <w:szCs w:val="26"/>
              </w:rPr>
              <w:t xml:space="preserve">). </w:t>
            </w:r>
            <w:r w:rsidRPr="00B72924">
              <w:rPr>
                <w:sz w:val="26"/>
                <w:szCs w:val="26"/>
                <w:lang w:val="fr-FR"/>
              </w:rPr>
              <w:t xml:space="preserve">Cho hệ phương trình </w:t>
            </w:r>
            <w:r w:rsidRPr="007145E4">
              <w:rPr>
                <w:position w:val="-36"/>
                <w:sz w:val="26"/>
                <w:szCs w:val="26"/>
              </w:rPr>
              <w:object w:dxaOrig="2120" w:dyaOrig="840">
                <v:shape id="_x0000_i2103" type="#_x0000_t75" style="width:106pt;height:42pt" o:ole="">
                  <v:imagedata r:id="rId2061" o:title=""/>
                </v:shape>
                <o:OLEObject Type="Embed" ProgID="Equation.DSMT4" ShapeID="_x0000_i2103" DrawAspect="Content" ObjectID="_1586713109" r:id="rId2062"/>
              </w:object>
            </w:r>
            <w:r w:rsidRPr="00B72924">
              <w:rPr>
                <w:sz w:val="26"/>
                <w:szCs w:val="26"/>
                <w:lang w:val="fr-FR"/>
              </w:rPr>
              <w:t xml:space="preserve">  , với </w:t>
            </w:r>
            <w:r w:rsidRPr="00B72924">
              <w:rPr>
                <w:i/>
                <w:sz w:val="26"/>
                <w:szCs w:val="26"/>
                <w:lang w:val="fr-FR"/>
              </w:rPr>
              <w:t>m</w:t>
            </w:r>
            <w:r w:rsidRPr="00B72924">
              <w:rPr>
                <w:sz w:val="26"/>
                <w:szCs w:val="26"/>
                <w:lang w:val="fr-FR"/>
              </w:rPr>
              <w:t xml:space="preserve"> là tham số.</w:t>
            </w:r>
          </w:p>
          <w:p w:rsidR="00A24097" w:rsidRPr="00B72924" w:rsidRDefault="00A24097" w:rsidP="00A24097">
            <w:pPr>
              <w:pStyle w:val="ListParagraph"/>
              <w:spacing w:line="360" w:lineRule="auto"/>
              <w:ind w:left="0"/>
              <w:jc w:val="both"/>
              <w:rPr>
                <w:sz w:val="26"/>
                <w:szCs w:val="26"/>
                <w:lang w:val="fr-FR"/>
              </w:rPr>
            </w:pPr>
            <w:r w:rsidRPr="00B72924">
              <w:rPr>
                <w:sz w:val="26"/>
                <w:szCs w:val="26"/>
                <w:lang w:val="fr-FR"/>
              </w:rPr>
              <w:t>a) Giải hệ</w:t>
            </w:r>
            <w:r>
              <w:rPr>
                <w:sz w:val="26"/>
                <w:szCs w:val="26"/>
                <w:lang w:val="fr-FR"/>
              </w:rPr>
              <w:t xml:space="preserve"> phương trình </w:t>
            </w:r>
            <w:r w:rsidRPr="00B72924">
              <w:rPr>
                <w:sz w:val="26"/>
                <w:szCs w:val="26"/>
                <w:lang w:val="fr-FR"/>
              </w:rPr>
              <w:t xml:space="preserve">khi </w:t>
            </w:r>
            <w:r w:rsidRPr="00B72924">
              <w:rPr>
                <w:position w:val="-6"/>
                <w:sz w:val="26"/>
                <w:szCs w:val="26"/>
              </w:rPr>
              <w:object w:dxaOrig="720" w:dyaOrig="279">
                <v:shape id="_x0000_i2104" type="#_x0000_t75" style="width:36pt;height:13.95pt" o:ole="">
                  <v:imagedata r:id="rId2063" o:title=""/>
                </v:shape>
                <o:OLEObject Type="Embed" ProgID="Equation.DSMT4" ShapeID="_x0000_i2104" DrawAspect="Content" ObjectID="_1586713110" r:id="rId2064"/>
              </w:object>
            </w:r>
          </w:p>
          <w:p w:rsidR="00A24097" w:rsidRDefault="00A24097" w:rsidP="00A24097">
            <w:pPr>
              <w:spacing w:line="360" w:lineRule="auto"/>
              <w:jc w:val="both"/>
              <w:rPr>
                <w:sz w:val="26"/>
                <w:szCs w:val="26"/>
              </w:rPr>
            </w:pPr>
            <w:r w:rsidRPr="00B72924">
              <w:rPr>
                <w:sz w:val="26"/>
                <w:szCs w:val="26"/>
                <w:lang w:val="fr-FR"/>
              </w:rPr>
              <w:t xml:space="preserve">b) Tìm tất cả các giá trị của </w:t>
            </w:r>
            <w:r w:rsidRPr="00B72924">
              <w:rPr>
                <w:i/>
                <w:sz w:val="26"/>
                <w:szCs w:val="26"/>
                <w:lang w:val="fr-FR"/>
              </w:rPr>
              <w:t>m</w:t>
            </w:r>
            <w:r w:rsidRPr="00B72924">
              <w:rPr>
                <w:sz w:val="26"/>
                <w:szCs w:val="26"/>
                <w:lang w:val="fr-FR"/>
              </w:rPr>
              <w:t xml:space="preserve"> để hệ có nghiệm duy nhất </w:t>
            </w:r>
            <w:bookmarkStart w:id="1" w:name="MTBlankEqn"/>
            <w:r w:rsidRPr="00B72924">
              <w:rPr>
                <w:position w:val="-14"/>
                <w:sz w:val="26"/>
                <w:szCs w:val="26"/>
              </w:rPr>
              <w:object w:dxaOrig="639" w:dyaOrig="400">
                <v:shape id="_x0000_i2105" type="#_x0000_t75" style="width:31.95pt;height:20pt" o:ole="">
                  <v:imagedata r:id="rId2065" o:title=""/>
                </v:shape>
                <o:OLEObject Type="Embed" ProgID="Equation.DSMT4" ShapeID="_x0000_i2105" DrawAspect="Content" ObjectID="_1586713111" r:id="rId2066"/>
              </w:object>
            </w:r>
            <w:bookmarkEnd w:id="1"/>
            <w:r>
              <w:rPr>
                <w:sz w:val="26"/>
                <w:szCs w:val="26"/>
                <w:lang w:val="fr-FR"/>
              </w:rPr>
              <w:t xml:space="preserve"> sao cho </w:t>
            </w:r>
            <w:r w:rsidRPr="00B72924">
              <w:rPr>
                <w:position w:val="-10"/>
                <w:sz w:val="26"/>
                <w:szCs w:val="26"/>
              </w:rPr>
              <w:object w:dxaOrig="720" w:dyaOrig="320">
                <v:shape id="_x0000_i2106" type="#_x0000_t75" style="width:36pt;height:16pt" o:ole="">
                  <v:imagedata r:id="rId2067" o:title=""/>
                </v:shape>
                <o:OLEObject Type="Embed" ProgID="Equation.DSMT4" ShapeID="_x0000_i2106" DrawAspect="Content" ObjectID="_1586713112" r:id="rId2068"/>
              </w:object>
            </w:r>
            <w:r>
              <w:rPr>
                <w:sz w:val="26"/>
                <w:szCs w:val="26"/>
              </w:rPr>
              <w:t xml:space="preserve"> lớn nhất.</w:t>
            </w:r>
          </w:p>
          <w:p w:rsidR="00A24097" w:rsidRPr="00B72924" w:rsidRDefault="00A24097" w:rsidP="00A24097">
            <w:pPr>
              <w:spacing w:line="360" w:lineRule="auto"/>
              <w:jc w:val="both"/>
              <w:rPr>
                <w:sz w:val="26"/>
                <w:szCs w:val="26"/>
              </w:rPr>
            </w:pPr>
            <w:r>
              <w:rPr>
                <w:b/>
                <w:sz w:val="26"/>
                <w:szCs w:val="26"/>
              </w:rPr>
              <w:t>Câu 4</w:t>
            </w:r>
            <w:r w:rsidRPr="00B72924">
              <w:rPr>
                <w:b/>
                <w:sz w:val="26"/>
                <w:szCs w:val="26"/>
              </w:rPr>
              <w:t xml:space="preserve"> (3,0 </w:t>
            </w:r>
            <w:r w:rsidRPr="00B72924">
              <w:rPr>
                <w:b/>
                <w:i/>
                <w:sz w:val="26"/>
                <w:szCs w:val="26"/>
              </w:rPr>
              <w:t>điểm</w:t>
            </w:r>
            <w:r w:rsidRPr="00B72924">
              <w:rPr>
                <w:b/>
                <w:sz w:val="26"/>
                <w:szCs w:val="26"/>
              </w:rPr>
              <w:t>).</w:t>
            </w:r>
            <w:r w:rsidRPr="00B72924">
              <w:rPr>
                <w:sz w:val="26"/>
                <w:szCs w:val="26"/>
              </w:rPr>
              <w:t xml:space="preserve"> Cho </w:t>
            </w:r>
            <w:r>
              <w:rPr>
                <w:sz w:val="26"/>
                <w:szCs w:val="26"/>
              </w:rPr>
              <w:t xml:space="preserve">nửa đường tròn </w:t>
            </w:r>
            <w:r w:rsidRPr="00B72924">
              <w:rPr>
                <w:position w:val="-14"/>
                <w:sz w:val="26"/>
                <w:szCs w:val="26"/>
              </w:rPr>
              <w:object w:dxaOrig="460" w:dyaOrig="400">
                <v:shape id="_x0000_i2107" type="#_x0000_t75" style="width:23pt;height:20pt" o:ole="">
                  <v:imagedata r:id="rId2069" o:title=""/>
                </v:shape>
                <o:OLEObject Type="Embed" ProgID="Equation.DSMT4" ShapeID="_x0000_i2107" DrawAspect="Content" ObjectID="_1586713113" r:id="rId2070"/>
              </w:object>
            </w:r>
            <w:r>
              <w:rPr>
                <w:sz w:val="26"/>
                <w:szCs w:val="26"/>
              </w:rPr>
              <w:t xml:space="preserve"> có tâm là </w:t>
            </w:r>
            <w:r w:rsidRPr="007B2315">
              <w:rPr>
                <w:position w:val="-6"/>
                <w:sz w:val="26"/>
                <w:szCs w:val="26"/>
              </w:rPr>
              <w:object w:dxaOrig="260" w:dyaOrig="279">
                <v:shape id="_x0000_i2108" type="#_x0000_t75" style="width:13pt;height:13.95pt" o:ole="">
                  <v:imagedata r:id="rId2071" o:title=""/>
                </v:shape>
                <o:OLEObject Type="Embed" ProgID="Equation.DSMT4" ShapeID="_x0000_i2108" DrawAspect="Content" ObjectID="_1586713114" r:id="rId2072"/>
              </w:object>
            </w:r>
            <w:r>
              <w:rPr>
                <w:sz w:val="26"/>
                <w:szCs w:val="26"/>
              </w:rPr>
              <w:t xml:space="preserve"> và đường kính </w:t>
            </w:r>
            <w:r w:rsidRPr="007B2315">
              <w:rPr>
                <w:position w:val="-4"/>
                <w:sz w:val="26"/>
                <w:szCs w:val="26"/>
              </w:rPr>
              <w:object w:dxaOrig="999" w:dyaOrig="260">
                <v:shape id="_x0000_i2109" type="#_x0000_t75" style="width:49.95pt;height:13pt" o:ole="">
                  <v:imagedata r:id="rId2073" o:title=""/>
                </v:shape>
                <o:OLEObject Type="Embed" ProgID="Equation.DSMT4" ShapeID="_x0000_i2109" DrawAspect="Content" ObjectID="_1586713115" r:id="rId2074"/>
              </w:object>
            </w:r>
            <w:r>
              <w:rPr>
                <w:sz w:val="26"/>
                <w:szCs w:val="26"/>
              </w:rPr>
              <w:t xml:space="preserve"> (</w:t>
            </w:r>
            <w:r w:rsidRPr="00405AA4">
              <w:rPr>
                <w:position w:val="-4"/>
                <w:sz w:val="26"/>
                <w:szCs w:val="26"/>
              </w:rPr>
              <w:object w:dxaOrig="240" w:dyaOrig="260">
                <v:shape id="_x0000_i2110" type="#_x0000_t75" style="width:12pt;height:13pt" o:ole="">
                  <v:imagedata r:id="rId2075" o:title=""/>
                </v:shape>
                <o:OLEObject Type="Embed" ProgID="Equation.DSMT4" ShapeID="_x0000_i2110" DrawAspect="Content" ObjectID="_1586713116" r:id="rId2076"/>
              </w:object>
            </w:r>
            <w:r>
              <w:rPr>
                <w:sz w:val="26"/>
                <w:szCs w:val="26"/>
              </w:rPr>
              <w:t xml:space="preserve"> là một số dương cho trước). Gọi </w:t>
            </w:r>
            <w:r w:rsidRPr="0066443D">
              <w:rPr>
                <w:position w:val="-10"/>
                <w:sz w:val="26"/>
                <w:szCs w:val="26"/>
              </w:rPr>
              <w:object w:dxaOrig="639" w:dyaOrig="320">
                <v:shape id="_x0000_i2111" type="#_x0000_t75" style="width:31.95pt;height:16pt" o:ole="">
                  <v:imagedata r:id="rId2077" o:title=""/>
                </v:shape>
                <o:OLEObject Type="Embed" ProgID="Equation.DSMT4" ShapeID="_x0000_i2111" DrawAspect="Content" ObjectID="_1586713117" r:id="rId2078"/>
              </w:object>
            </w:r>
            <w:r>
              <w:rPr>
                <w:sz w:val="26"/>
                <w:szCs w:val="26"/>
              </w:rPr>
              <w:t xml:space="preserve"> là hai điểm di động trên nửa đường tròn </w:t>
            </w:r>
            <w:r w:rsidRPr="00B72924">
              <w:rPr>
                <w:position w:val="-14"/>
                <w:sz w:val="26"/>
                <w:szCs w:val="26"/>
              </w:rPr>
              <w:object w:dxaOrig="460" w:dyaOrig="400">
                <v:shape id="_x0000_i2112" type="#_x0000_t75" style="width:23pt;height:20pt" o:ole="">
                  <v:imagedata r:id="rId2069" o:title=""/>
                </v:shape>
                <o:OLEObject Type="Embed" ProgID="Equation.DSMT4" ShapeID="_x0000_i2112" DrawAspect="Content" ObjectID="_1586713118" r:id="rId2079"/>
              </w:object>
            </w:r>
            <w:r>
              <w:rPr>
                <w:sz w:val="26"/>
                <w:szCs w:val="26"/>
              </w:rPr>
              <w:t xml:space="preserve"> sao cho </w:t>
            </w:r>
            <w:r w:rsidRPr="008451A8">
              <w:rPr>
                <w:position w:val="-4"/>
                <w:sz w:val="26"/>
                <w:szCs w:val="26"/>
              </w:rPr>
              <w:object w:dxaOrig="340" w:dyaOrig="260">
                <v:shape id="_x0000_i2113" type="#_x0000_t75" style="width:17pt;height:13pt" o:ole="">
                  <v:imagedata r:id="rId2080" o:title=""/>
                </v:shape>
                <o:OLEObject Type="Embed" ProgID="Equation.DSMT4" ShapeID="_x0000_i2113" DrawAspect="Content" ObjectID="_1586713119" r:id="rId2081"/>
              </w:object>
            </w:r>
            <w:r>
              <w:rPr>
                <w:sz w:val="26"/>
                <w:szCs w:val="26"/>
              </w:rPr>
              <w:t xml:space="preserve"> thuộc cung </w:t>
            </w:r>
            <w:r w:rsidRPr="008D44DF">
              <w:rPr>
                <w:position w:val="-6"/>
                <w:sz w:val="26"/>
                <w:szCs w:val="26"/>
              </w:rPr>
              <w:object w:dxaOrig="460" w:dyaOrig="380">
                <v:shape id="_x0000_i2114" type="#_x0000_t75" style="width:23pt;height:19pt" o:ole="">
                  <v:imagedata r:id="rId2082" o:title=""/>
                </v:shape>
                <o:OLEObject Type="Embed" ProgID="Equation.DSMT4" ShapeID="_x0000_i2114" DrawAspect="Content" ObjectID="_1586713120" r:id="rId2083"/>
              </w:object>
            </w:r>
            <w:r>
              <w:rPr>
                <w:sz w:val="26"/>
                <w:szCs w:val="26"/>
              </w:rPr>
              <w:t xml:space="preserve"> và tổng khoảng cách từ </w:t>
            </w:r>
            <w:r w:rsidRPr="008D44DF">
              <w:rPr>
                <w:position w:val="-4"/>
                <w:sz w:val="26"/>
                <w:szCs w:val="26"/>
              </w:rPr>
              <w:object w:dxaOrig="240" w:dyaOrig="260">
                <v:shape id="_x0000_i2115" type="#_x0000_t75" style="width:12pt;height:13pt" o:ole="">
                  <v:imagedata r:id="rId2084" o:title=""/>
                </v:shape>
                <o:OLEObject Type="Embed" ProgID="Equation.DSMT4" ShapeID="_x0000_i2115" DrawAspect="Content" ObjectID="_1586713121" r:id="rId2085"/>
              </w:object>
            </w:r>
            <w:r>
              <w:rPr>
                <w:sz w:val="26"/>
                <w:szCs w:val="26"/>
              </w:rPr>
              <w:t xml:space="preserve"> và </w:t>
            </w:r>
            <w:r w:rsidRPr="008D44DF">
              <w:rPr>
                <w:position w:val="-4"/>
                <w:sz w:val="26"/>
                <w:szCs w:val="26"/>
              </w:rPr>
              <w:object w:dxaOrig="240" w:dyaOrig="260">
                <v:shape id="_x0000_i2116" type="#_x0000_t75" style="width:12pt;height:13pt" o:ole="">
                  <v:imagedata r:id="rId2086" o:title=""/>
                </v:shape>
                <o:OLEObject Type="Embed" ProgID="Equation.DSMT4" ShapeID="_x0000_i2116" DrawAspect="Content" ObjectID="_1586713122" r:id="rId2087"/>
              </w:object>
            </w:r>
            <w:r>
              <w:rPr>
                <w:sz w:val="26"/>
                <w:szCs w:val="26"/>
              </w:rPr>
              <w:t xml:space="preserve"> đến đường thẳng </w:t>
            </w:r>
            <w:r w:rsidRPr="008D44DF">
              <w:rPr>
                <w:position w:val="-6"/>
                <w:sz w:val="26"/>
                <w:szCs w:val="26"/>
              </w:rPr>
              <w:object w:dxaOrig="499" w:dyaOrig="279">
                <v:shape id="_x0000_i2117" type="#_x0000_t75" style="width:24.95pt;height:13.95pt" o:ole="">
                  <v:imagedata r:id="rId2088" o:title=""/>
                </v:shape>
                <o:OLEObject Type="Embed" ProgID="Equation.DSMT4" ShapeID="_x0000_i2117" DrawAspect="Content" ObjectID="_1586713123" r:id="rId2089"/>
              </w:object>
            </w:r>
            <w:r>
              <w:rPr>
                <w:sz w:val="26"/>
                <w:szCs w:val="26"/>
              </w:rPr>
              <w:t xml:space="preserve"> bằng </w:t>
            </w:r>
            <w:r w:rsidRPr="008D44DF">
              <w:rPr>
                <w:position w:val="-8"/>
                <w:sz w:val="26"/>
                <w:szCs w:val="26"/>
              </w:rPr>
              <w:object w:dxaOrig="600" w:dyaOrig="380">
                <v:shape id="_x0000_i2118" type="#_x0000_t75" style="width:30pt;height:19pt" o:ole="">
                  <v:imagedata r:id="rId2090" o:title=""/>
                </v:shape>
                <o:OLEObject Type="Embed" ProgID="Equation.DSMT4" ShapeID="_x0000_i2118" DrawAspect="Content" ObjectID="_1586713124" r:id="rId2091"/>
              </w:object>
            </w:r>
            <w:r>
              <w:rPr>
                <w:sz w:val="26"/>
                <w:szCs w:val="26"/>
              </w:rPr>
              <w:t xml:space="preserve"> Gọi </w:t>
            </w:r>
            <w:r w:rsidRPr="00AD75E1">
              <w:rPr>
                <w:position w:val="-4"/>
                <w:sz w:val="26"/>
                <w:szCs w:val="26"/>
              </w:rPr>
              <w:object w:dxaOrig="200" w:dyaOrig="260">
                <v:shape id="_x0000_i2119" type="#_x0000_t75" style="width:10pt;height:13pt" o:ole="">
                  <v:imagedata r:id="rId2092" o:title=""/>
                </v:shape>
                <o:OLEObject Type="Embed" ProgID="Equation.DSMT4" ShapeID="_x0000_i2119" DrawAspect="Content" ObjectID="_1586713125" r:id="rId2093"/>
              </w:object>
            </w:r>
            <w:r>
              <w:rPr>
                <w:sz w:val="26"/>
                <w:szCs w:val="26"/>
              </w:rPr>
              <w:t xml:space="preserve"> là giao điểm của các đường thẳng </w:t>
            </w:r>
            <w:r w:rsidRPr="00704F9F">
              <w:rPr>
                <w:position w:val="-6"/>
                <w:sz w:val="26"/>
                <w:szCs w:val="26"/>
              </w:rPr>
              <w:object w:dxaOrig="460" w:dyaOrig="279">
                <v:shape id="_x0000_i2120" type="#_x0000_t75" style="width:23pt;height:13.95pt" o:ole="">
                  <v:imagedata r:id="rId2094" o:title=""/>
                </v:shape>
                <o:OLEObject Type="Embed" ProgID="Equation.DSMT4" ShapeID="_x0000_i2120" DrawAspect="Content" ObjectID="_1586713126" r:id="rId2095"/>
              </w:object>
            </w:r>
            <w:r>
              <w:rPr>
                <w:sz w:val="26"/>
                <w:szCs w:val="26"/>
              </w:rPr>
              <w:t xml:space="preserve"> và </w:t>
            </w:r>
            <w:r w:rsidRPr="00704F9F">
              <w:rPr>
                <w:position w:val="-4"/>
                <w:sz w:val="26"/>
                <w:szCs w:val="26"/>
              </w:rPr>
              <w:object w:dxaOrig="499" w:dyaOrig="260">
                <v:shape id="_x0000_i2121" type="#_x0000_t75" style="width:24.95pt;height:13pt" o:ole="">
                  <v:imagedata r:id="rId2096" o:title=""/>
                </v:shape>
                <o:OLEObject Type="Embed" ProgID="Equation.DSMT4" ShapeID="_x0000_i2121" DrawAspect="Content" ObjectID="_1586713127" r:id="rId2097"/>
              </w:object>
            </w:r>
            <w:r>
              <w:rPr>
                <w:sz w:val="26"/>
                <w:szCs w:val="26"/>
              </w:rPr>
              <w:t xml:space="preserve">; </w:t>
            </w:r>
            <w:r w:rsidRPr="00AD75E1">
              <w:rPr>
                <w:position w:val="-4"/>
                <w:sz w:val="26"/>
                <w:szCs w:val="26"/>
              </w:rPr>
              <w:object w:dxaOrig="279" w:dyaOrig="260">
                <v:shape id="_x0000_i2122" type="#_x0000_t75" style="width:13.95pt;height:13pt" o:ole="">
                  <v:imagedata r:id="rId2098" o:title=""/>
                </v:shape>
                <o:OLEObject Type="Embed" ProgID="Equation.DSMT4" ShapeID="_x0000_i2122" DrawAspect="Content" ObjectID="_1586713128" r:id="rId2099"/>
              </w:object>
            </w:r>
            <w:r>
              <w:rPr>
                <w:sz w:val="26"/>
                <w:szCs w:val="26"/>
              </w:rPr>
              <w:t xml:space="preserve"> là giao điểm của các đường thẳng </w:t>
            </w:r>
            <w:r w:rsidRPr="00F54D8E">
              <w:rPr>
                <w:position w:val="-4"/>
                <w:sz w:val="26"/>
                <w:szCs w:val="26"/>
              </w:rPr>
              <w:object w:dxaOrig="520" w:dyaOrig="260">
                <v:shape id="_x0000_i2123" type="#_x0000_t75" style="width:26pt;height:13pt" o:ole="">
                  <v:imagedata r:id="rId2100" o:title=""/>
                </v:shape>
                <o:OLEObject Type="Embed" ProgID="Equation.DSMT4" ShapeID="_x0000_i2123" DrawAspect="Content" ObjectID="_1586713129" r:id="rId2101"/>
              </w:object>
            </w:r>
            <w:r>
              <w:rPr>
                <w:sz w:val="26"/>
                <w:szCs w:val="26"/>
              </w:rPr>
              <w:t xml:space="preserve"> và </w:t>
            </w:r>
            <w:r w:rsidRPr="00F54D8E">
              <w:rPr>
                <w:position w:val="-6"/>
                <w:sz w:val="26"/>
                <w:szCs w:val="26"/>
              </w:rPr>
              <w:object w:dxaOrig="480" w:dyaOrig="279">
                <v:shape id="_x0000_i2124" type="#_x0000_t75" style="width:24pt;height:13.95pt" o:ole="">
                  <v:imagedata r:id="rId2102" o:title=""/>
                </v:shape>
                <o:OLEObject Type="Embed" ProgID="Equation.DSMT4" ShapeID="_x0000_i2124" DrawAspect="Content" ObjectID="_1586713130" r:id="rId2103"/>
              </w:object>
            </w:r>
          </w:p>
          <w:p w:rsidR="00A24097" w:rsidRPr="0066443D" w:rsidRDefault="00A24097" w:rsidP="00A24097">
            <w:pPr>
              <w:spacing w:line="360" w:lineRule="auto"/>
              <w:jc w:val="both"/>
              <w:rPr>
                <w:sz w:val="26"/>
                <w:szCs w:val="26"/>
              </w:rPr>
            </w:pPr>
            <w:r>
              <w:rPr>
                <w:sz w:val="26"/>
                <w:szCs w:val="26"/>
              </w:rPr>
              <w:t xml:space="preserve">a) </w:t>
            </w:r>
            <w:r w:rsidRPr="00B72924">
              <w:rPr>
                <w:sz w:val="26"/>
                <w:szCs w:val="26"/>
              </w:rPr>
              <w:t xml:space="preserve">Chứng minh </w:t>
            </w:r>
            <w:r w:rsidRPr="0066443D">
              <w:rPr>
                <w:sz w:val="26"/>
                <w:szCs w:val="26"/>
              </w:rPr>
              <w:t>rằng</w:t>
            </w:r>
            <w:r>
              <w:rPr>
                <w:sz w:val="26"/>
                <w:szCs w:val="26"/>
              </w:rPr>
              <w:t xml:space="preserve"> </w:t>
            </w:r>
            <w:r w:rsidRPr="0066443D">
              <w:rPr>
                <w:sz w:val="26"/>
                <w:szCs w:val="26"/>
              </w:rPr>
              <w:t xml:space="preserve">bốn điểm </w:t>
            </w:r>
            <w:r w:rsidRPr="0066443D">
              <w:rPr>
                <w:position w:val="-10"/>
                <w:sz w:val="26"/>
                <w:szCs w:val="26"/>
              </w:rPr>
              <w:object w:dxaOrig="1160" w:dyaOrig="320">
                <v:shape id="_x0000_i2125" type="#_x0000_t75" style="width:58pt;height:16pt" o:ole="">
                  <v:imagedata r:id="rId2104" o:title=""/>
                </v:shape>
                <o:OLEObject Type="Embed" ProgID="Equation.DSMT4" ShapeID="_x0000_i2125" DrawAspect="Content" ObjectID="_1586713131" r:id="rId2105"/>
              </w:object>
            </w:r>
            <w:r w:rsidRPr="0066443D">
              <w:rPr>
                <w:sz w:val="26"/>
                <w:szCs w:val="26"/>
              </w:rPr>
              <w:t xml:space="preserve"> cùng nằm trên một đường trò</w:t>
            </w:r>
            <w:r>
              <w:rPr>
                <w:sz w:val="26"/>
                <w:szCs w:val="26"/>
              </w:rPr>
              <w:t xml:space="preserve">n </w:t>
            </w:r>
            <w:r w:rsidRPr="00B72924">
              <w:rPr>
                <w:position w:val="-14"/>
                <w:sz w:val="26"/>
                <w:szCs w:val="26"/>
              </w:rPr>
              <w:object w:dxaOrig="520" w:dyaOrig="400">
                <v:shape id="_x0000_i2126" type="#_x0000_t75" style="width:26pt;height:20pt" o:ole="">
                  <v:imagedata r:id="rId2106" o:title=""/>
                </v:shape>
                <o:OLEObject Type="Embed" ProgID="Equation.DSMT4" ShapeID="_x0000_i2126" DrawAspect="Content" ObjectID="_1586713132" r:id="rId2107"/>
              </w:object>
            </w:r>
          </w:p>
          <w:p w:rsidR="00A24097" w:rsidRPr="0066443D" w:rsidRDefault="00A24097" w:rsidP="00A24097">
            <w:pPr>
              <w:spacing w:line="360" w:lineRule="auto"/>
              <w:jc w:val="both"/>
              <w:rPr>
                <w:sz w:val="26"/>
                <w:szCs w:val="26"/>
              </w:rPr>
            </w:pPr>
            <w:r>
              <w:rPr>
                <w:sz w:val="26"/>
                <w:szCs w:val="26"/>
              </w:rPr>
              <w:t xml:space="preserve">b) Tính độ dài đoạn thẳng </w:t>
            </w:r>
            <w:r w:rsidRPr="006B5554">
              <w:rPr>
                <w:position w:val="-6"/>
                <w:sz w:val="26"/>
                <w:szCs w:val="26"/>
              </w:rPr>
              <w:object w:dxaOrig="499" w:dyaOrig="279">
                <v:shape id="_x0000_i2127" type="#_x0000_t75" style="width:24.95pt;height:13.95pt" o:ole="">
                  <v:imagedata r:id="rId2108" o:title=""/>
                </v:shape>
                <o:OLEObject Type="Embed" ProgID="Equation.DSMT4" ShapeID="_x0000_i2127" DrawAspect="Content" ObjectID="_1586713133" r:id="rId2109"/>
              </w:object>
            </w:r>
            <w:r>
              <w:rPr>
                <w:sz w:val="26"/>
                <w:szCs w:val="26"/>
              </w:rPr>
              <w:t xml:space="preserve"> và bán kính đường tròn </w:t>
            </w:r>
            <w:r w:rsidRPr="00B72924">
              <w:rPr>
                <w:position w:val="-14"/>
                <w:sz w:val="26"/>
                <w:szCs w:val="26"/>
              </w:rPr>
              <w:object w:dxaOrig="460" w:dyaOrig="400">
                <v:shape id="_x0000_i2128" type="#_x0000_t75" style="width:23pt;height:20pt" o:ole="">
                  <v:imagedata r:id="rId2110" o:title=""/>
                </v:shape>
                <o:OLEObject Type="Embed" ProgID="Equation.DSMT4" ShapeID="_x0000_i2128" DrawAspect="Content" ObjectID="_1586713134" r:id="rId2111"/>
              </w:object>
            </w:r>
            <w:r>
              <w:rPr>
                <w:sz w:val="26"/>
                <w:szCs w:val="26"/>
              </w:rPr>
              <w:t xml:space="preserve"> theo </w:t>
            </w:r>
            <w:r w:rsidRPr="001D0150">
              <w:rPr>
                <w:position w:val="-6"/>
                <w:sz w:val="26"/>
                <w:szCs w:val="26"/>
              </w:rPr>
              <w:object w:dxaOrig="279" w:dyaOrig="279">
                <v:shape id="_x0000_i2129" type="#_x0000_t75" style="width:13.95pt;height:13.95pt" o:ole="">
                  <v:imagedata r:id="rId2112" o:title=""/>
                </v:shape>
                <o:OLEObject Type="Embed" ProgID="Equation.DSMT4" ShapeID="_x0000_i2129" DrawAspect="Content" ObjectID="_1586713135" r:id="rId2113"/>
              </w:object>
            </w:r>
          </w:p>
          <w:p w:rsidR="00A24097" w:rsidRPr="00B72924" w:rsidRDefault="00A24097" w:rsidP="00A24097">
            <w:pPr>
              <w:spacing w:line="360" w:lineRule="auto"/>
              <w:jc w:val="both"/>
              <w:rPr>
                <w:sz w:val="26"/>
                <w:szCs w:val="26"/>
              </w:rPr>
            </w:pPr>
            <w:r>
              <w:rPr>
                <w:sz w:val="26"/>
                <w:szCs w:val="26"/>
              </w:rPr>
              <w:t xml:space="preserve">c) Xác định vị trí của </w:t>
            </w:r>
            <w:r w:rsidRPr="0066443D">
              <w:rPr>
                <w:position w:val="-10"/>
                <w:sz w:val="26"/>
                <w:szCs w:val="26"/>
              </w:rPr>
              <w:object w:dxaOrig="639" w:dyaOrig="320">
                <v:shape id="_x0000_i2130" type="#_x0000_t75" style="width:31.95pt;height:16pt" o:ole="">
                  <v:imagedata r:id="rId2114" o:title=""/>
                </v:shape>
                <o:OLEObject Type="Embed" ProgID="Equation.DSMT4" ShapeID="_x0000_i2130" DrawAspect="Content" ObjectID="_1586713136" r:id="rId2115"/>
              </w:object>
            </w:r>
            <w:r>
              <w:rPr>
                <w:sz w:val="26"/>
                <w:szCs w:val="26"/>
              </w:rPr>
              <w:t xml:space="preserve"> sao cho tam giác </w:t>
            </w:r>
            <w:r w:rsidRPr="001D0150">
              <w:rPr>
                <w:position w:val="-4"/>
                <w:sz w:val="26"/>
                <w:szCs w:val="26"/>
              </w:rPr>
              <w:object w:dxaOrig="580" w:dyaOrig="260">
                <v:shape id="_x0000_i2131" type="#_x0000_t75" style="width:29pt;height:13pt" o:ole="">
                  <v:imagedata r:id="rId2116" o:title=""/>
                </v:shape>
                <o:OLEObject Type="Embed" ProgID="Equation.DSMT4" ShapeID="_x0000_i2131" DrawAspect="Content" ObjectID="_1586713137" r:id="rId2117"/>
              </w:object>
            </w:r>
            <w:r>
              <w:rPr>
                <w:sz w:val="26"/>
                <w:szCs w:val="26"/>
              </w:rPr>
              <w:t xml:space="preserve"> có diện tích lớn nhất. Tính giá trị lớn nhất đó theo </w:t>
            </w:r>
            <w:r w:rsidRPr="001D0150">
              <w:rPr>
                <w:position w:val="-6"/>
                <w:sz w:val="26"/>
                <w:szCs w:val="26"/>
              </w:rPr>
              <w:object w:dxaOrig="279" w:dyaOrig="279">
                <v:shape id="_x0000_i2132" type="#_x0000_t75" style="width:13.95pt;height:13.95pt" o:ole="">
                  <v:imagedata r:id="rId2112" o:title=""/>
                </v:shape>
                <o:OLEObject Type="Embed" ProgID="Equation.DSMT4" ShapeID="_x0000_i2132" DrawAspect="Content" ObjectID="_1586713138" r:id="rId2118"/>
              </w:object>
            </w:r>
          </w:p>
          <w:p w:rsidR="00A24097" w:rsidRPr="00B72924" w:rsidRDefault="00A24097" w:rsidP="00A24097">
            <w:pPr>
              <w:spacing w:line="360" w:lineRule="auto"/>
              <w:jc w:val="both"/>
              <w:rPr>
                <w:sz w:val="26"/>
                <w:szCs w:val="26"/>
              </w:rPr>
            </w:pPr>
            <w:r>
              <w:rPr>
                <w:b/>
                <w:sz w:val="26"/>
                <w:szCs w:val="26"/>
              </w:rPr>
              <w:t>Câu 5</w:t>
            </w:r>
            <w:r w:rsidRPr="00B72924">
              <w:rPr>
                <w:b/>
                <w:sz w:val="26"/>
                <w:szCs w:val="26"/>
              </w:rPr>
              <w:t xml:space="preserve"> (1,0 </w:t>
            </w:r>
            <w:r w:rsidRPr="00B72924">
              <w:rPr>
                <w:b/>
                <w:i/>
                <w:sz w:val="26"/>
                <w:szCs w:val="26"/>
              </w:rPr>
              <w:t>điểm</w:t>
            </w:r>
            <w:r w:rsidRPr="00B72924">
              <w:rPr>
                <w:b/>
                <w:sz w:val="26"/>
                <w:szCs w:val="26"/>
              </w:rPr>
              <w:t>).</w:t>
            </w:r>
            <w:r w:rsidRPr="00B72924">
              <w:rPr>
                <w:sz w:val="26"/>
                <w:szCs w:val="26"/>
              </w:rPr>
              <w:t xml:space="preserve"> Cho </w:t>
            </w:r>
            <w:r w:rsidRPr="00B72924">
              <w:rPr>
                <w:position w:val="-10"/>
                <w:sz w:val="26"/>
                <w:szCs w:val="26"/>
              </w:rPr>
              <w:object w:dxaOrig="660" w:dyaOrig="260">
                <v:shape id="_x0000_i2133" type="#_x0000_t75" style="width:33pt;height:13pt" o:ole="">
                  <v:imagedata r:id="rId2119" o:title=""/>
                </v:shape>
                <o:OLEObject Type="Embed" ProgID="Equation.DSMT4" ShapeID="_x0000_i2133" DrawAspect="Content" ObjectID="_1586713139" r:id="rId2120"/>
              </w:object>
            </w:r>
            <w:r w:rsidRPr="00B72924">
              <w:rPr>
                <w:sz w:val="26"/>
                <w:szCs w:val="26"/>
              </w:rPr>
              <w:t xml:space="preserve"> là </w:t>
            </w:r>
            <w:r>
              <w:rPr>
                <w:sz w:val="26"/>
                <w:szCs w:val="26"/>
              </w:rPr>
              <w:t>các số thực không âm</w:t>
            </w:r>
            <w:r w:rsidRPr="00B72924">
              <w:rPr>
                <w:sz w:val="26"/>
                <w:szCs w:val="26"/>
              </w:rPr>
              <w:t xml:space="preserve"> thoả mãn</w:t>
            </w:r>
            <w:r>
              <w:rPr>
                <w:sz w:val="26"/>
                <w:szCs w:val="26"/>
              </w:rPr>
              <w:t xml:space="preserve"> </w:t>
            </w:r>
            <w:r w:rsidRPr="004A3632">
              <w:rPr>
                <w:position w:val="-10"/>
                <w:sz w:val="26"/>
                <w:szCs w:val="26"/>
              </w:rPr>
              <w:object w:dxaOrig="2280" w:dyaOrig="380">
                <v:shape id="_x0000_i2134" type="#_x0000_t75" style="width:114pt;height:19pt" o:ole="">
                  <v:imagedata r:id="rId2121" o:title=""/>
                </v:shape>
                <o:OLEObject Type="Embed" ProgID="Equation.DSMT4" ShapeID="_x0000_i2134" DrawAspect="Content" ObjectID="_1586713140" r:id="rId2122"/>
              </w:object>
            </w:r>
            <w:r>
              <w:rPr>
                <w:sz w:val="26"/>
                <w:szCs w:val="26"/>
              </w:rPr>
              <w:t xml:space="preserve">. Tìm giá trị nhỏ nhất và giá trị lớn nhất của biểu thức </w:t>
            </w:r>
            <w:r w:rsidRPr="00C0516D">
              <w:rPr>
                <w:position w:val="-10"/>
                <w:sz w:val="26"/>
                <w:szCs w:val="26"/>
              </w:rPr>
              <w:object w:dxaOrig="1440" w:dyaOrig="320">
                <v:shape id="_x0000_i2135" type="#_x0000_t75" style="width:1in;height:16pt" o:ole="">
                  <v:imagedata r:id="rId2123" o:title=""/>
                </v:shape>
                <o:OLEObject Type="Embed" ProgID="Equation.DSMT4" ShapeID="_x0000_i2135" DrawAspect="Content" ObjectID="_1586713141" r:id="rId2124"/>
              </w:object>
            </w:r>
          </w:p>
          <w:p w:rsidR="00A24097" w:rsidRPr="008D2EC4" w:rsidRDefault="00A24097" w:rsidP="00A24097">
            <w:pPr>
              <w:spacing w:before="240" w:after="120" w:line="360" w:lineRule="auto"/>
              <w:jc w:val="center"/>
              <w:rPr>
                <w:sz w:val="26"/>
                <w:szCs w:val="26"/>
              </w:rPr>
            </w:pPr>
            <w:r>
              <w:rPr>
                <w:sz w:val="26"/>
                <w:szCs w:val="26"/>
              </w:rPr>
              <w:t xml:space="preserve">—— </w:t>
            </w:r>
            <w:r w:rsidRPr="00887321">
              <w:rPr>
                <w:b/>
                <w:sz w:val="26"/>
                <w:szCs w:val="26"/>
              </w:rPr>
              <w:t>Hết</w:t>
            </w:r>
            <w:r>
              <w:rPr>
                <w:sz w:val="26"/>
                <w:szCs w:val="26"/>
              </w:rPr>
              <w:t>——</w:t>
            </w:r>
          </w:p>
          <w:p w:rsidR="00A24097" w:rsidRPr="00B72924" w:rsidRDefault="00A24097" w:rsidP="00A24097">
            <w:pPr>
              <w:spacing w:before="240" w:after="120" w:line="360" w:lineRule="auto"/>
              <w:jc w:val="center"/>
              <w:rPr>
                <w:b/>
                <w:i/>
                <w:iCs/>
                <w:sz w:val="26"/>
                <w:szCs w:val="26"/>
              </w:rPr>
            </w:pPr>
            <w:r w:rsidRPr="00B72924">
              <w:rPr>
                <w:b/>
                <w:i/>
                <w:iCs/>
                <w:sz w:val="26"/>
                <w:szCs w:val="26"/>
              </w:rPr>
              <w:t>Cán bộ coi thi không giải thích gì thêm.</w:t>
            </w:r>
          </w:p>
          <w:p w:rsidR="00A24097" w:rsidRDefault="00A24097" w:rsidP="00A24097">
            <w:pPr>
              <w:spacing w:before="240" w:after="120" w:line="360" w:lineRule="auto"/>
              <w:rPr>
                <w:iCs/>
                <w:sz w:val="26"/>
                <w:szCs w:val="26"/>
              </w:rPr>
            </w:pPr>
            <w:r w:rsidRPr="00B72924">
              <w:rPr>
                <w:iCs/>
                <w:sz w:val="26"/>
                <w:szCs w:val="26"/>
              </w:rPr>
              <w:t>Họ và tên thí sinh:……………………………………..; Số báo danh</w:t>
            </w:r>
            <w:r>
              <w:rPr>
                <w:iCs/>
                <w:sz w:val="26"/>
                <w:szCs w:val="26"/>
              </w:rPr>
              <w:t>:</w:t>
            </w:r>
            <w:r w:rsidRPr="00B72924">
              <w:rPr>
                <w:iCs/>
                <w:sz w:val="26"/>
                <w:szCs w:val="26"/>
              </w:rPr>
              <w:t>…………</w:t>
            </w:r>
            <w:r>
              <w:rPr>
                <w:iCs/>
                <w:sz w:val="26"/>
                <w:szCs w:val="26"/>
              </w:rPr>
              <w:t>…………………...</w:t>
            </w:r>
          </w:p>
          <w:p w:rsidR="00A24097" w:rsidRPr="00111028" w:rsidRDefault="00A24097" w:rsidP="00A24097">
            <w:pPr>
              <w:spacing w:line="360" w:lineRule="auto"/>
              <w:rPr>
                <w:iCs/>
                <w:sz w:val="26"/>
                <w:szCs w:val="26"/>
              </w:rPr>
            </w:pPr>
          </w:p>
          <w:tbl>
            <w:tblPr>
              <w:tblW w:w="10314" w:type="dxa"/>
              <w:tblLook w:val="01E0" w:firstRow="1" w:lastRow="1" w:firstColumn="1" w:lastColumn="1" w:noHBand="0" w:noVBand="0"/>
            </w:tblPr>
            <w:tblGrid>
              <w:gridCol w:w="3258"/>
              <w:gridCol w:w="7056"/>
            </w:tblGrid>
            <w:tr w:rsidR="00A24097" w:rsidRPr="00E80823" w:rsidTr="00050611">
              <w:tc>
                <w:tcPr>
                  <w:tcW w:w="3258" w:type="dxa"/>
                  <w:shd w:val="clear" w:color="auto" w:fill="auto"/>
                </w:tcPr>
                <w:p w:rsidR="00A24097" w:rsidRPr="00C85890" w:rsidRDefault="00A24097" w:rsidP="00050611">
                  <w:pPr>
                    <w:spacing w:line="360" w:lineRule="auto"/>
                    <w:jc w:val="center"/>
                    <w:rPr>
                      <w:b/>
                    </w:rPr>
                  </w:pPr>
                  <w:r w:rsidRPr="00C85890">
                    <w:rPr>
                      <w:b/>
                    </w:rPr>
                    <w:t>SỞ GD&amp;ĐT VĨNH PHÚC</w:t>
                  </w:r>
                </w:p>
                <w:p w:rsidR="00A24097" w:rsidRPr="00C85890" w:rsidRDefault="00A24097" w:rsidP="00050611">
                  <w:pPr>
                    <w:spacing w:line="360" w:lineRule="auto"/>
                    <w:jc w:val="center"/>
                  </w:pPr>
                  <w:r w:rsidRPr="00C85890">
                    <w:t>———————</w:t>
                  </w:r>
                </w:p>
                <w:p w:rsidR="00A24097" w:rsidRPr="00C85890" w:rsidRDefault="00A24097" w:rsidP="00050611">
                  <w:pPr>
                    <w:spacing w:line="360" w:lineRule="auto"/>
                    <w:jc w:val="center"/>
                    <w:rPr>
                      <w:i/>
                    </w:rPr>
                  </w:pPr>
                  <w:r>
                    <w:rPr>
                      <w:i/>
                    </w:rPr>
                    <w:t>(Hướng dẫn chấm có 03</w:t>
                  </w:r>
                  <w:r w:rsidRPr="00C85890">
                    <w:rPr>
                      <w:i/>
                    </w:rPr>
                    <w:t xml:space="preserve"> trang)</w:t>
                  </w:r>
                </w:p>
              </w:tc>
              <w:tc>
                <w:tcPr>
                  <w:tcW w:w="7056" w:type="dxa"/>
                  <w:shd w:val="clear" w:color="auto" w:fill="auto"/>
                </w:tcPr>
                <w:p w:rsidR="00A24097" w:rsidRPr="00C85890" w:rsidRDefault="00A24097" w:rsidP="00050611">
                  <w:pPr>
                    <w:spacing w:line="360" w:lineRule="auto"/>
                    <w:jc w:val="center"/>
                    <w:rPr>
                      <w:b/>
                    </w:rPr>
                  </w:pPr>
                  <w:r w:rsidRPr="00C85890">
                    <w:rPr>
                      <w:b/>
                    </w:rPr>
                    <w:t>KỲ THI TUYỂN SINH LỚP 10 THPT CHUYÊN NĂM HỌC 2016-2017</w:t>
                  </w:r>
                </w:p>
                <w:p w:rsidR="00A24097" w:rsidRPr="00C85890" w:rsidRDefault="00A24097" w:rsidP="00050611">
                  <w:pPr>
                    <w:spacing w:line="360" w:lineRule="auto"/>
                    <w:jc w:val="center"/>
                    <w:rPr>
                      <w:b/>
                    </w:rPr>
                  </w:pPr>
                  <w:r w:rsidRPr="00C85890">
                    <w:rPr>
                      <w:b/>
                    </w:rPr>
                    <w:t>HƯỚNG DẪN CHẤM MÔN: TOÁN</w:t>
                  </w:r>
                </w:p>
                <w:p w:rsidR="00A24097" w:rsidRPr="00C85890" w:rsidRDefault="00A24097" w:rsidP="00050611">
                  <w:pPr>
                    <w:spacing w:line="360" w:lineRule="auto"/>
                    <w:jc w:val="center"/>
                    <w:rPr>
                      <w:b/>
                    </w:rPr>
                  </w:pPr>
                  <w:r w:rsidRPr="00C85890">
                    <w:t>—————————</w:t>
                  </w:r>
                </w:p>
              </w:tc>
            </w:tr>
          </w:tbl>
          <w:p w:rsidR="00A24097" w:rsidRPr="00E80823" w:rsidRDefault="00A24097" w:rsidP="00A24097">
            <w:pPr>
              <w:spacing w:line="360" w:lineRule="auto"/>
            </w:pPr>
            <w:r w:rsidRPr="00E80823">
              <w:rPr>
                <w:b/>
              </w:rPr>
              <w:t>A. LƯU Ý CHUNG</w:t>
            </w:r>
          </w:p>
          <w:p w:rsidR="00A24097" w:rsidRPr="00E80823" w:rsidRDefault="00A24097" w:rsidP="00A24097">
            <w:pPr>
              <w:spacing w:line="360" w:lineRule="auto"/>
              <w:jc w:val="both"/>
            </w:pPr>
            <w:r w:rsidRPr="00E80823">
              <w:t>- Hướng dẫn chấm chỉ trình bày một cách giải với những ý cơ bản phải có. Khi chấm, bài học sinh có thể làm theo cách khác nếu đúng và đủ ý thì vẫn cho điểm tối đa.</w:t>
            </w:r>
          </w:p>
          <w:p w:rsidR="00A24097" w:rsidRPr="00E80823" w:rsidRDefault="00A24097" w:rsidP="00A24097">
            <w:pPr>
              <w:spacing w:line="360" w:lineRule="auto"/>
              <w:jc w:val="both"/>
            </w:pPr>
            <w:r w:rsidRPr="00E80823">
              <w:t>- Điểm toàn bài tính đến 0,25 và không làm tròn.</w:t>
            </w:r>
          </w:p>
          <w:p w:rsidR="00A24097" w:rsidRPr="00E80823" w:rsidRDefault="00A24097" w:rsidP="00A24097">
            <w:pPr>
              <w:spacing w:line="360" w:lineRule="auto"/>
              <w:jc w:val="both"/>
            </w:pPr>
            <w:r w:rsidRPr="00E80823">
              <w:t>- Với bài hình học nếu thí sinh không vẽ hình phần nào thì không cho điểm tương ứng với phần đó.</w:t>
            </w:r>
          </w:p>
          <w:p w:rsidR="00A24097" w:rsidRPr="00E80823" w:rsidRDefault="00A24097" w:rsidP="00A24097">
            <w:pPr>
              <w:spacing w:before="240" w:line="360" w:lineRule="auto"/>
              <w:jc w:val="both"/>
              <w:rPr>
                <w:b/>
              </w:rPr>
            </w:pPr>
            <w:r w:rsidRPr="00E80823">
              <w:rPr>
                <w:b/>
              </w:rPr>
              <w:t>B. ĐÁP ÁN VÀ THANG ĐIỂM</w:t>
            </w:r>
          </w:p>
          <w:tbl>
            <w:tblPr>
              <w:tblW w:w="10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398"/>
              <w:gridCol w:w="9036"/>
              <w:gridCol w:w="763"/>
            </w:tblGrid>
            <w:tr w:rsidR="00A24097" w:rsidRPr="00E80823" w:rsidTr="00050611">
              <w:tc>
                <w:tcPr>
                  <w:tcW w:w="646" w:type="dxa"/>
                </w:tcPr>
                <w:p w:rsidR="00A24097" w:rsidRPr="00E80823" w:rsidRDefault="00A24097" w:rsidP="00050611">
                  <w:pPr>
                    <w:spacing w:line="360" w:lineRule="auto"/>
                    <w:jc w:val="center"/>
                    <w:rPr>
                      <w:b/>
                    </w:rPr>
                  </w:pPr>
                  <w:r w:rsidRPr="00E80823">
                    <w:rPr>
                      <w:b/>
                    </w:rPr>
                    <w:t>Câu</w:t>
                  </w:r>
                </w:p>
              </w:tc>
              <w:tc>
                <w:tcPr>
                  <w:tcW w:w="398" w:type="dxa"/>
                  <w:tcBorders>
                    <w:bottom w:val="single" w:sz="4" w:space="0" w:color="auto"/>
                  </w:tcBorders>
                  <w:shd w:val="clear" w:color="auto" w:fill="auto"/>
                </w:tcPr>
                <w:p w:rsidR="00A24097" w:rsidRPr="00E80823" w:rsidRDefault="00A24097" w:rsidP="00050611">
                  <w:pPr>
                    <w:spacing w:line="360" w:lineRule="auto"/>
                    <w:jc w:val="center"/>
                    <w:rPr>
                      <w:b/>
                    </w:rPr>
                  </w:pPr>
                  <w:r w:rsidRPr="00E80823">
                    <w:rPr>
                      <w:b/>
                    </w:rPr>
                    <w:t>Ý</w:t>
                  </w:r>
                </w:p>
              </w:tc>
              <w:tc>
                <w:tcPr>
                  <w:tcW w:w="9036" w:type="dxa"/>
                  <w:tcBorders>
                    <w:bottom w:val="single" w:sz="4" w:space="0" w:color="auto"/>
                  </w:tcBorders>
                  <w:shd w:val="clear" w:color="auto" w:fill="auto"/>
                </w:tcPr>
                <w:p w:rsidR="00A24097" w:rsidRPr="00E80823" w:rsidRDefault="00A24097" w:rsidP="00050611">
                  <w:pPr>
                    <w:spacing w:line="360" w:lineRule="auto"/>
                    <w:jc w:val="center"/>
                    <w:rPr>
                      <w:b/>
                    </w:rPr>
                  </w:pPr>
                  <w:r w:rsidRPr="00E80823">
                    <w:rPr>
                      <w:b/>
                    </w:rPr>
                    <w:t>Nội dung trình bày</w:t>
                  </w:r>
                </w:p>
              </w:tc>
              <w:tc>
                <w:tcPr>
                  <w:tcW w:w="763" w:type="dxa"/>
                  <w:tcBorders>
                    <w:bottom w:val="single" w:sz="4" w:space="0" w:color="auto"/>
                  </w:tcBorders>
                  <w:shd w:val="clear" w:color="auto" w:fill="auto"/>
                </w:tcPr>
                <w:p w:rsidR="00A24097" w:rsidRPr="00E80823" w:rsidRDefault="00A24097" w:rsidP="00050611">
                  <w:pPr>
                    <w:spacing w:line="360" w:lineRule="auto"/>
                    <w:jc w:val="center"/>
                    <w:rPr>
                      <w:b/>
                    </w:rPr>
                  </w:pPr>
                  <w:r w:rsidRPr="00E80823">
                    <w:rPr>
                      <w:b/>
                    </w:rPr>
                    <w:t>Điểm</w:t>
                  </w:r>
                </w:p>
              </w:tc>
            </w:tr>
            <w:tr w:rsidR="00A24097" w:rsidRPr="00E80823" w:rsidTr="00050611">
              <w:tc>
                <w:tcPr>
                  <w:tcW w:w="646" w:type="dxa"/>
                </w:tcPr>
                <w:p w:rsidR="00A24097" w:rsidRPr="00E80823" w:rsidRDefault="00A24097" w:rsidP="00050611">
                  <w:pPr>
                    <w:spacing w:line="360" w:lineRule="auto"/>
                    <w:jc w:val="center"/>
                    <w:rPr>
                      <w:b/>
                    </w:rPr>
                  </w:pPr>
                  <w:r>
                    <w:rPr>
                      <w:b/>
                    </w:rPr>
                    <w:t>1</w:t>
                  </w:r>
                </w:p>
              </w:tc>
              <w:tc>
                <w:tcPr>
                  <w:tcW w:w="398" w:type="dxa"/>
                  <w:tcBorders>
                    <w:bottom w:val="single" w:sz="4" w:space="0" w:color="auto"/>
                  </w:tcBorders>
                  <w:shd w:val="clear" w:color="auto" w:fill="auto"/>
                </w:tcPr>
                <w:p w:rsidR="00A24097" w:rsidRPr="00E80823" w:rsidRDefault="00A24097" w:rsidP="00050611">
                  <w:pPr>
                    <w:spacing w:line="360" w:lineRule="auto"/>
                    <w:jc w:val="center"/>
                    <w:rPr>
                      <w:b/>
                    </w:rPr>
                  </w:pPr>
                </w:p>
              </w:tc>
              <w:tc>
                <w:tcPr>
                  <w:tcW w:w="9036" w:type="dxa"/>
                  <w:tcBorders>
                    <w:bottom w:val="single" w:sz="4" w:space="0" w:color="auto"/>
                  </w:tcBorders>
                  <w:shd w:val="clear" w:color="auto" w:fill="auto"/>
                </w:tcPr>
                <w:p w:rsidR="00A24097" w:rsidRPr="00E80823" w:rsidRDefault="00A24097" w:rsidP="00050611">
                  <w:pPr>
                    <w:spacing w:line="360" w:lineRule="auto"/>
                    <w:jc w:val="center"/>
                    <w:rPr>
                      <w:b/>
                    </w:rPr>
                  </w:pPr>
                </w:p>
              </w:tc>
              <w:tc>
                <w:tcPr>
                  <w:tcW w:w="763" w:type="dxa"/>
                  <w:tcBorders>
                    <w:bottom w:val="single" w:sz="4" w:space="0" w:color="auto"/>
                  </w:tcBorders>
                  <w:shd w:val="clear" w:color="auto" w:fill="auto"/>
                </w:tcPr>
                <w:p w:rsidR="00A24097" w:rsidRPr="00E80823" w:rsidRDefault="00A24097" w:rsidP="00050611">
                  <w:pPr>
                    <w:spacing w:line="360" w:lineRule="auto"/>
                    <w:jc w:val="center"/>
                    <w:rPr>
                      <w:b/>
                    </w:rPr>
                  </w:pPr>
                  <w:r>
                    <w:rPr>
                      <w:b/>
                    </w:rPr>
                    <w:t>2</w:t>
                  </w:r>
                  <w:r w:rsidRPr="00E80823">
                    <w:rPr>
                      <w:b/>
                    </w:rPr>
                    <w:t>,0</w:t>
                  </w:r>
                </w:p>
              </w:tc>
            </w:tr>
            <w:tr w:rsidR="00A24097" w:rsidRPr="00E80823" w:rsidTr="00050611">
              <w:tc>
                <w:tcPr>
                  <w:tcW w:w="646" w:type="dxa"/>
                  <w:vMerge w:val="restart"/>
                </w:tcPr>
                <w:p w:rsidR="00A24097" w:rsidRPr="00E80823" w:rsidRDefault="00A24097" w:rsidP="00050611">
                  <w:pPr>
                    <w:spacing w:line="360" w:lineRule="auto"/>
                    <w:jc w:val="center"/>
                    <w:rPr>
                      <w:b/>
                    </w:rPr>
                  </w:pPr>
                </w:p>
              </w:tc>
              <w:tc>
                <w:tcPr>
                  <w:tcW w:w="398" w:type="dxa"/>
                  <w:vMerge w:val="restart"/>
                  <w:shd w:val="clear" w:color="auto" w:fill="auto"/>
                </w:tcPr>
                <w:p w:rsidR="00A24097" w:rsidRPr="00E80823" w:rsidRDefault="00A24097" w:rsidP="00050611">
                  <w:pPr>
                    <w:spacing w:line="360" w:lineRule="auto"/>
                    <w:jc w:val="center"/>
                    <w:rPr>
                      <w:b/>
                    </w:rPr>
                  </w:pPr>
                  <w:r w:rsidRPr="00E80823">
                    <w:rPr>
                      <w:b/>
                    </w:rPr>
                    <w:t>a</w:t>
                  </w:r>
                </w:p>
              </w:tc>
              <w:tc>
                <w:tcPr>
                  <w:tcW w:w="9036" w:type="dxa"/>
                  <w:tcBorders>
                    <w:bottom w:val="dashSmallGap" w:sz="4" w:space="0" w:color="auto"/>
                  </w:tcBorders>
                  <w:shd w:val="clear" w:color="auto" w:fill="auto"/>
                </w:tcPr>
                <w:p w:rsidR="00A24097" w:rsidRPr="00580D48" w:rsidRDefault="00A24097" w:rsidP="00050611">
                  <w:pPr>
                    <w:spacing w:line="360" w:lineRule="auto"/>
                  </w:pPr>
                  <w:r w:rsidRPr="00580D48">
                    <w:t xml:space="preserve">Với </w:t>
                  </w:r>
                  <w:r w:rsidRPr="00580D48">
                    <w:rPr>
                      <w:position w:val="-6"/>
                    </w:rPr>
                    <w:object w:dxaOrig="620" w:dyaOrig="279">
                      <v:shape id="_x0000_i2136" type="#_x0000_t75" style="width:31pt;height:13.95pt" o:ole="">
                        <v:imagedata r:id="rId2125" o:title=""/>
                      </v:shape>
                      <o:OLEObject Type="Embed" ProgID="Equation.DSMT4" ShapeID="_x0000_i2136" DrawAspect="Content" ObjectID="_1586713142" r:id="rId2126"/>
                    </w:object>
                  </w:r>
                  <w:r w:rsidRPr="00580D48">
                    <w:t xml:space="preserve"> phương trình đã cho trở thành: </w:t>
                  </w:r>
                  <w:r w:rsidRPr="00580D48">
                    <w:rPr>
                      <w:position w:val="-6"/>
                    </w:rPr>
                    <w:object w:dxaOrig="1500" w:dyaOrig="320">
                      <v:shape id="_x0000_i2137" type="#_x0000_t75" style="width:75pt;height:16pt" o:ole="">
                        <v:imagedata r:id="rId2127" o:title=""/>
                      </v:shape>
                      <o:OLEObject Type="Embed" ProgID="Equation.DSMT4" ShapeID="_x0000_i2137" DrawAspect="Content" ObjectID="_1586713143" r:id="rId2128"/>
                    </w:object>
                  </w:r>
                </w:p>
              </w:tc>
              <w:tc>
                <w:tcPr>
                  <w:tcW w:w="763" w:type="dxa"/>
                  <w:tcBorders>
                    <w:bottom w:val="dashSmallGap" w:sz="4" w:space="0" w:color="auto"/>
                  </w:tcBorders>
                  <w:shd w:val="clear" w:color="auto" w:fill="auto"/>
                  <w:vAlign w:val="center"/>
                </w:tcPr>
                <w:p w:rsidR="00A24097" w:rsidRPr="00580D48" w:rsidRDefault="00A24097" w:rsidP="00050611">
                  <w:pPr>
                    <w:spacing w:line="360" w:lineRule="auto"/>
                    <w:jc w:val="center"/>
                  </w:pPr>
                  <w:r w:rsidRPr="00580D48">
                    <w:t>0,5</w:t>
                  </w:r>
                </w:p>
              </w:tc>
            </w:tr>
            <w:tr w:rsidR="00A24097" w:rsidRPr="00E80823" w:rsidTr="00050611">
              <w:trPr>
                <w:trHeight w:val="319"/>
              </w:trPr>
              <w:tc>
                <w:tcPr>
                  <w:tcW w:w="646" w:type="dxa"/>
                  <w:vMerge/>
                </w:tcPr>
                <w:p w:rsidR="00A24097" w:rsidRPr="00E80823" w:rsidRDefault="00A24097" w:rsidP="00050611">
                  <w:pPr>
                    <w:spacing w:line="360" w:lineRule="auto"/>
                    <w:jc w:val="center"/>
                    <w:rPr>
                      <w:b/>
                    </w:rPr>
                  </w:pPr>
                </w:p>
              </w:tc>
              <w:tc>
                <w:tcPr>
                  <w:tcW w:w="398" w:type="dxa"/>
                  <w:vMerge/>
                  <w:tcBorders>
                    <w:top w:val="dashSmallGap" w:sz="4" w:space="0" w:color="auto"/>
                    <w:bottom w:val="single" w:sz="4" w:space="0" w:color="auto"/>
                  </w:tcBorders>
                  <w:shd w:val="clear" w:color="auto" w:fill="auto"/>
                </w:tcPr>
                <w:p w:rsidR="00A24097" w:rsidRPr="00E80823" w:rsidRDefault="00A24097" w:rsidP="00050611">
                  <w:pPr>
                    <w:spacing w:line="360" w:lineRule="auto"/>
                    <w:jc w:val="center"/>
                    <w:rPr>
                      <w:b/>
                    </w:rPr>
                  </w:pPr>
                </w:p>
              </w:tc>
              <w:tc>
                <w:tcPr>
                  <w:tcW w:w="9036" w:type="dxa"/>
                  <w:tcBorders>
                    <w:top w:val="dashSmallGap" w:sz="4" w:space="0" w:color="auto"/>
                    <w:bottom w:val="single" w:sz="4" w:space="0" w:color="auto"/>
                  </w:tcBorders>
                  <w:shd w:val="clear" w:color="auto" w:fill="auto"/>
                </w:tcPr>
                <w:p w:rsidR="00A24097" w:rsidRPr="00580D48" w:rsidRDefault="00A24097" w:rsidP="00050611">
                  <w:pPr>
                    <w:spacing w:line="360" w:lineRule="auto"/>
                  </w:pPr>
                  <w:r w:rsidRPr="00580D48">
                    <w:t xml:space="preserve">Tính được nghiệm </w:t>
                  </w:r>
                  <w:r w:rsidRPr="00580D48">
                    <w:rPr>
                      <w:position w:val="-6"/>
                    </w:rPr>
                    <w:object w:dxaOrig="560" w:dyaOrig="279">
                      <v:shape id="_x0000_i2138" type="#_x0000_t75" style="width:28pt;height:13.95pt" o:ole="">
                        <v:imagedata r:id="rId2129" o:title=""/>
                      </v:shape>
                      <o:OLEObject Type="Embed" ProgID="Equation.DSMT4" ShapeID="_x0000_i2138" DrawAspect="Content" ObjectID="_1586713144" r:id="rId2130"/>
                    </w:object>
                  </w:r>
                  <w:r>
                    <w:t xml:space="preserve">   (</w:t>
                  </w:r>
                  <w:r w:rsidRPr="008672DE">
                    <w:rPr>
                      <w:i/>
                    </w:rPr>
                    <w:t>học sinh chỉ cần viết nghiệm đúng là cho điểm</w:t>
                  </w:r>
                  <w:r>
                    <w:t>).</w:t>
                  </w:r>
                </w:p>
              </w:tc>
              <w:tc>
                <w:tcPr>
                  <w:tcW w:w="763" w:type="dxa"/>
                  <w:tcBorders>
                    <w:top w:val="dashSmallGap" w:sz="4" w:space="0" w:color="auto"/>
                    <w:bottom w:val="single" w:sz="4" w:space="0" w:color="auto"/>
                  </w:tcBorders>
                  <w:shd w:val="clear" w:color="auto" w:fill="auto"/>
                  <w:vAlign w:val="center"/>
                </w:tcPr>
                <w:p w:rsidR="00A24097" w:rsidRPr="00580D48" w:rsidRDefault="00A24097" w:rsidP="00050611">
                  <w:pPr>
                    <w:spacing w:line="360" w:lineRule="auto"/>
                    <w:jc w:val="center"/>
                  </w:pPr>
                  <w:r w:rsidRPr="00580D48">
                    <w:t>0,5</w:t>
                  </w:r>
                </w:p>
              </w:tc>
            </w:tr>
            <w:tr w:rsidR="00A24097" w:rsidRPr="00E80823" w:rsidTr="00050611">
              <w:tc>
                <w:tcPr>
                  <w:tcW w:w="646" w:type="dxa"/>
                  <w:vMerge/>
                </w:tcPr>
                <w:p w:rsidR="00A24097" w:rsidRPr="00E80823" w:rsidRDefault="00A24097" w:rsidP="00050611">
                  <w:pPr>
                    <w:spacing w:line="360" w:lineRule="auto"/>
                    <w:jc w:val="center"/>
                    <w:rPr>
                      <w:b/>
                    </w:rPr>
                  </w:pPr>
                </w:p>
              </w:tc>
              <w:tc>
                <w:tcPr>
                  <w:tcW w:w="398" w:type="dxa"/>
                  <w:vMerge w:val="restart"/>
                  <w:tcBorders>
                    <w:top w:val="single" w:sz="4" w:space="0" w:color="auto"/>
                  </w:tcBorders>
                  <w:shd w:val="clear" w:color="auto" w:fill="auto"/>
                </w:tcPr>
                <w:p w:rsidR="00A24097" w:rsidRPr="00E80823" w:rsidRDefault="00A24097" w:rsidP="00050611">
                  <w:pPr>
                    <w:spacing w:line="360" w:lineRule="auto"/>
                    <w:jc w:val="center"/>
                    <w:rPr>
                      <w:b/>
                    </w:rPr>
                  </w:pPr>
                  <w:r w:rsidRPr="00E80823">
                    <w:rPr>
                      <w:b/>
                    </w:rPr>
                    <w:t>b</w:t>
                  </w:r>
                </w:p>
              </w:tc>
              <w:tc>
                <w:tcPr>
                  <w:tcW w:w="9036" w:type="dxa"/>
                  <w:tcBorders>
                    <w:top w:val="single" w:sz="4" w:space="0" w:color="auto"/>
                    <w:bottom w:val="dashSmallGap" w:sz="4" w:space="0" w:color="auto"/>
                  </w:tcBorders>
                  <w:shd w:val="clear" w:color="auto" w:fill="auto"/>
                </w:tcPr>
                <w:p w:rsidR="00A24097" w:rsidRPr="00580D48" w:rsidRDefault="00A24097" w:rsidP="00050611">
                  <w:pPr>
                    <w:jc w:val="both"/>
                  </w:pPr>
                  <w:r w:rsidRPr="00580D48">
                    <w:t xml:space="preserve">Ta có </w:t>
                  </w:r>
                  <w:r w:rsidRPr="00580D48">
                    <w:rPr>
                      <w:position w:val="-6"/>
                    </w:rPr>
                    <w:object w:dxaOrig="1579" w:dyaOrig="320">
                      <v:shape id="_x0000_i2139" type="#_x0000_t75" style="width:78.95pt;height:16pt" o:ole="">
                        <v:imagedata r:id="rId2131" o:title=""/>
                      </v:shape>
                      <o:OLEObject Type="Embed" ProgID="Equation.DSMT4" ShapeID="_x0000_i2139" DrawAspect="Content" ObjectID="_1586713145" r:id="rId2132"/>
                    </w:object>
                  </w:r>
                  <w:r>
                    <w:t xml:space="preserve"> </w:t>
                  </w:r>
                </w:p>
              </w:tc>
              <w:tc>
                <w:tcPr>
                  <w:tcW w:w="763" w:type="dxa"/>
                  <w:tcBorders>
                    <w:top w:val="single" w:sz="4" w:space="0" w:color="auto"/>
                    <w:bottom w:val="dashSmallGap" w:sz="4" w:space="0" w:color="auto"/>
                  </w:tcBorders>
                  <w:shd w:val="clear" w:color="auto" w:fill="auto"/>
                  <w:vAlign w:val="center"/>
                </w:tcPr>
                <w:p w:rsidR="00A24097" w:rsidRPr="00580D48" w:rsidRDefault="00A24097" w:rsidP="00050611">
                  <w:pPr>
                    <w:spacing w:line="360" w:lineRule="auto"/>
                    <w:jc w:val="center"/>
                  </w:pPr>
                  <w:r w:rsidRPr="00580D48">
                    <w:t>0,5</w:t>
                  </w:r>
                </w:p>
              </w:tc>
            </w:tr>
            <w:tr w:rsidR="00A24097" w:rsidRPr="00E80823" w:rsidTr="00050611">
              <w:trPr>
                <w:trHeight w:val="352"/>
              </w:trPr>
              <w:tc>
                <w:tcPr>
                  <w:tcW w:w="646" w:type="dxa"/>
                  <w:vMerge/>
                </w:tcPr>
                <w:p w:rsidR="00A24097" w:rsidRPr="00E80823" w:rsidRDefault="00A24097" w:rsidP="00050611">
                  <w:pPr>
                    <w:spacing w:line="360" w:lineRule="auto"/>
                    <w:jc w:val="center"/>
                    <w:rPr>
                      <w:b/>
                    </w:rPr>
                  </w:pPr>
                </w:p>
              </w:tc>
              <w:tc>
                <w:tcPr>
                  <w:tcW w:w="398" w:type="dxa"/>
                  <w:vMerge/>
                  <w:tcBorders>
                    <w:top w:val="dashSmallGap" w:sz="4" w:space="0" w:color="auto"/>
                    <w:bottom w:val="single" w:sz="4" w:space="0" w:color="auto"/>
                  </w:tcBorders>
                  <w:shd w:val="clear" w:color="auto" w:fill="auto"/>
                </w:tcPr>
                <w:p w:rsidR="00A24097" w:rsidRPr="00E80823" w:rsidRDefault="00A24097" w:rsidP="00050611">
                  <w:pPr>
                    <w:spacing w:line="360" w:lineRule="auto"/>
                    <w:jc w:val="center"/>
                    <w:rPr>
                      <w:b/>
                    </w:rPr>
                  </w:pPr>
                </w:p>
              </w:tc>
              <w:tc>
                <w:tcPr>
                  <w:tcW w:w="9036" w:type="dxa"/>
                  <w:tcBorders>
                    <w:top w:val="dashSmallGap" w:sz="4" w:space="0" w:color="auto"/>
                    <w:bottom w:val="single" w:sz="4" w:space="0" w:color="auto"/>
                  </w:tcBorders>
                  <w:shd w:val="clear" w:color="auto" w:fill="auto"/>
                </w:tcPr>
                <w:p w:rsidR="00A24097" w:rsidRDefault="00A24097" w:rsidP="00050611">
                  <w:pPr>
                    <w:spacing w:line="360" w:lineRule="auto"/>
                  </w:pPr>
                  <w:r>
                    <w:t xml:space="preserve">Phương trình có nghiệm duy nhất khi </w:t>
                  </w:r>
                  <w:r w:rsidRPr="00580D48">
                    <w:rPr>
                      <w:position w:val="-10"/>
                    </w:rPr>
                    <w:object w:dxaOrig="2720" w:dyaOrig="320">
                      <v:shape id="_x0000_i2140" type="#_x0000_t75" style="width:136pt;height:16pt" o:ole="">
                        <v:imagedata r:id="rId2133" o:title=""/>
                      </v:shape>
                      <o:OLEObject Type="Embed" ProgID="Equation.DSMT4" ShapeID="_x0000_i2140" DrawAspect="Content" ObjectID="_1586713146" r:id="rId2134"/>
                    </w:object>
                  </w:r>
                </w:p>
                <w:p w:rsidR="00A24097" w:rsidRPr="00580D48" w:rsidRDefault="00A24097" w:rsidP="00050611">
                  <w:pPr>
                    <w:spacing w:line="360" w:lineRule="auto"/>
                  </w:pPr>
                  <w:r>
                    <w:t xml:space="preserve">Từ đó tìm ra </w:t>
                  </w:r>
                  <w:r w:rsidRPr="00D56919">
                    <w:rPr>
                      <w:position w:val="-6"/>
                    </w:rPr>
                    <w:object w:dxaOrig="720" w:dyaOrig="279">
                      <v:shape id="_x0000_i2141" type="#_x0000_t75" style="width:36pt;height:13.95pt" o:ole="">
                        <v:imagedata r:id="rId2135" o:title=""/>
                      </v:shape>
                      <o:OLEObject Type="Embed" ProgID="Equation.DSMT4" ShapeID="_x0000_i2141" DrawAspect="Content" ObjectID="_1586713147" r:id="rId2136"/>
                    </w:object>
                  </w:r>
                  <w:r>
                    <w:t xml:space="preserve"> và </w:t>
                  </w:r>
                  <w:r w:rsidRPr="00D56919">
                    <w:rPr>
                      <w:position w:val="-6"/>
                    </w:rPr>
                    <w:object w:dxaOrig="660" w:dyaOrig="279">
                      <v:shape id="_x0000_i2142" type="#_x0000_t75" style="width:33pt;height:13.95pt" o:ole="">
                        <v:imagedata r:id="rId2137" o:title=""/>
                      </v:shape>
                      <o:OLEObject Type="Embed" ProgID="Equation.DSMT4" ShapeID="_x0000_i2142" DrawAspect="Content" ObjectID="_1586713148" r:id="rId2138"/>
                    </w:object>
                  </w:r>
                </w:p>
              </w:tc>
              <w:tc>
                <w:tcPr>
                  <w:tcW w:w="763" w:type="dxa"/>
                  <w:tcBorders>
                    <w:top w:val="dashSmallGap" w:sz="4" w:space="0" w:color="auto"/>
                    <w:bottom w:val="single" w:sz="4" w:space="0" w:color="auto"/>
                  </w:tcBorders>
                  <w:shd w:val="clear" w:color="auto" w:fill="auto"/>
                  <w:vAlign w:val="center"/>
                </w:tcPr>
                <w:p w:rsidR="00A24097" w:rsidRPr="00580D48" w:rsidRDefault="00A24097" w:rsidP="00050611">
                  <w:pPr>
                    <w:spacing w:line="360" w:lineRule="auto"/>
                    <w:jc w:val="center"/>
                  </w:pPr>
                  <w:r w:rsidRPr="00580D48">
                    <w:t>0,5</w:t>
                  </w:r>
                </w:p>
              </w:tc>
            </w:tr>
            <w:tr w:rsidR="00A24097" w:rsidRPr="00E80823" w:rsidTr="00050611">
              <w:trPr>
                <w:trHeight w:val="168"/>
              </w:trPr>
              <w:tc>
                <w:tcPr>
                  <w:tcW w:w="646" w:type="dxa"/>
                </w:tcPr>
                <w:p w:rsidR="00A24097" w:rsidRPr="00E80823" w:rsidRDefault="00A24097" w:rsidP="00050611">
                  <w:pPr>
                    <w:spacing w:line="360" w:lineRule="auto"/>
                    <w:jc w:val="center"/>
                    <w:rPr>
                      <w:b/>
                    </w:rPr>
                  </w:pPr>
                  <w:r>
                    <w:rPr>
                      <w:b/>
                    </w:rPr>
                    <w:t>2</w:t>
                  </w:r>
                </w:p>
              </w:tc>
              <w:tc>
                <w:tcPr>
                  <w:tcW w:w="398" w:type="dxa"/>
                  <w:tcBorders>
                    <w:top w:val="single" w:sz="4" w:space="0" w:color="auto"/>
                    <w:bottom w:val="single" w:sz="4" w:space="0" w:color="auto"/>
                  </w:tcBorders>
                  <w:shd w:val="clear" w:color="auto" w:fill="auto"/>
                </w:tcPr>
                <w:p w:rsidR="00A24097" w:rsidRPr="00E80823" w:rsidRDefault="00A24097" w:rsidP="00050611">
                  <w:pPr>
                    <w:spacing w:line="360" w:lineRule="auto"/>
                    <w:jc w:val="center"/>
                    <w:rPr>
                      <w:b/>
                    </w:rPr>
                  </w:pPr>
                </w:p>
              </w:tc>
              <w:tc>
                <w:tcPr>
                  <w:tcW w:w="9036" w:type="dxa"/>
                  <w:tcBorders>
                    <w:top w:val="single" w:sz="4" w:space="0" w:color="auto"/>
                    <w:bottom w:val="single" w:sz="4" w:space="0" w:color="auto"/>
                  </w:tcBorders>
                  <w:shd w:val="clear" w:color="auto" w:fill="auto"/>
                </w:tcPr>
                <w:p w:rsidR="00A24097" w:rsidRPr="00366038" w:rsidRDefault="00A24097" w:rsidP="00050611">
                  <w:pPr>
                    <w:pStyle w:val="ListParagraph"/>
                    <w:spacing w:line="360" w:lineRule="auto"/>
                    <w:ind w:left="0"/>
                    <w:jc w:val="both"/>
                    <w:rPr>
                      <w:szCs w:val="24"/>
                      <w:lang w:val="fr-FR"/>
                    </w:rPr>
                  </w:pPr>
                </w:p>
              </w:tc>
              <w:tc>
                <w:tcPr>
                  <w:tcW w:w="763" w:type="dxa"/>
                  <w:tcBorders>
                    <w:top w:val="single" w:sz="4" w:space="0" w:color="auto"/>
                    <w:bottom w:val="single" w:sz="4" w:space="0" w:color="auto"/>
                  </w:tcBorders>
                  <w:shd w:val="clear" w:color="auto" w:fill="auto"/>
                  <w:vAlign w:val="center"/>
                </w:tcPr>
                <w:p w:rsidR="00A24097" w:rsidRPr="00E80823" w:rsidRDefault="00A24097" w:rsidP="00050611">
                  <w:pPr>
                    <w:spacing w:line="360" w:lineRule="auto"/>
                    <w:jc w:val="center"/>
                    <w:rPr>
                      <w:b/>
                    </w:rPr>
                  </w:pPr>
                  <w:r>
                    <w:rPr>
                      <w:b/>
                    </w:rPr>
                    <w:t>2</w:t>
                  </w:r>
                  <w:r w:rsidRPr="00E80823">
                    <w:rPr>
                      <w:b/>
                    </w:rPr>
                    <w:t>,</w:t>
                  </w:r>
                  <w:r>
                    <w:rPr>
                      <w:b/>
                    </w:rPr>
                    <w:t>0</w:t>
                  </w:r>
                </w:p>
              </w:tc>
            </w:tr>
            <w:tr w:rsidR="00A24097" w:rsidRPr="00E80823" w:rsidTr="00050611">
              <w:trPr>
                <w:trHeight w:val="455"/>
              </w:trPr>
              <w:tc>
                <w:tcPr>
                  <w:tcW w:w="646" w:type="dxa"/>
                  <w:vMerge w:val="restart"/>
                </w:tcPr>
                <w:p w:rsidR="00A24097" w:rsidRPr="00E80823" w:rsidRDefault="00A24097" w:rsidP="00050611">
                  <w:pPr>
                    <w:spacing w:line="360" w:lineRule="auto"/>
                    <w:jc w:val="center"/>
                    <w:rPr>
                      <w:b/>
                    </w:rPr>
                  </w:pPr>
                </w:p>
              </w:tc>
              <w:tc>
                <w:tcPr>
                  <w:tcW w:w="398" w:type="dxa"/>
                  <w:vMerge w:val="restart"/>
                  <w:shd w:val="clear" w:color="auto" w:fill="auto"/>
                </w:tcPr>
                <w:p w:rsidR="00A24097" w:rsidRPr="00E80823" w:rsidRDefault="00A24097" w:rsidP="00050611">
                  <w:pPr>
                    <w:spacing w:line="360" w:lineRule="auto"/>
                    <w:jc w:val="center"/>
                    <w:rPr>
                      <w:b/>
                    </w:rPr>
                  </w:pPr>
                  <w:r>
                    <w:rPr>
                      <w:b/>
                    </w:rPr>
                    <w:t>a</w:t>
                  </w:r>
                </w:p>
              </w:tc>
              <w:tc>
                <w:tcPr>
                  <w:tcW w:w="9036" w:type="dxa"/>
                  <w:tcBorders>
                    <w:top w:val="dashSmallGap" w:sz="4" w:space="0" w:color="auto"/>
                    <w:bottom w:val="single" w:sz="4" w:space="0" w:color="auto"/>
                  </w:tcBorders>
                  <w:shd w:val="clear" w:color="auto" w:fill="auto"/>
                </w:tcPr>
                <w:p w:rsidR="00A24097" w:rsidRPr="007A72A6" w:rsidRDefault="00A24097" w:rsidP="00050611">
                  <w:pPr>
                    <w:spacing w:line="360" w:lineRule="auto"/>
                    <w:jc w:val="both"/>
                    <w:rPr>
                      <w:lang w:val="fr-FR"/>
                    </w:rPr>
                  </w:pPr>
                  <w:r w:rsidRPr="007A72A6">
                    <w:t xml:space="preserve">Ta có </w:t>
                  </w:r>
                  <w:r w:rsidRPr="007A72A6">
                    <w:rPr>
                      <w:position w:val="-30"/>
                    </w:rPr>
                    <w:object w:dxaOrig="3360" w:dyaOrig="880">
                      <v:shape id="_x0000_i2143" type="#_x0000_t75" style="width:168pt;height:44pt" o:ole="">
                        <v:imagedata r:id="rId2139" o:title=""/>
                      </v:shape>
                      <o:OLEObject Type="Embed" ProgID="Equation.DSMT4" ShapeID="_x0000_i2143" DrawAspect="Content" ObjectID="_1586713149" r:id="rId2140"/>
                    </w:object>
                  </w:r>
                </w:p>
              </w:tc>
              <w:tc>
                <w:tcPr>
                  <w:tcW w:w="763" w:type="dxa"/>
                  <w:tcBorders>
                    <w:top w:val="dashSmallGap" w:sz="4" w:space="0" w:color="auto"/>
                    <w:bottom w:val="single" w:sz="4" w:space="0" w:color="auto"/>
                  </w:tcBorders>
                  <w:shd w:val="clear" w:color="auto" w:fill="auto"/>
                  <w:vAlign w:val="center"/>
                </w:tcPr>
                <w:p w:rsidR="00A24097" w:rsidRPr="00E80823" w:rsidRDefault="00A24097" w:rsidP="00050611">
                  <w:pPr>
                    <w:spacing w:line="360" w:lineRule="auto"/>
                    <w:jc w:val="center"/>
                  </w:pPr>
                  <w:r w:rsidRPr="00E80823">
                    <w:t>0,5</w:t>
                  </w:r>
                </w:p>
              </w:tc>
            </w:tr>
            <w:tr w:rsidR="00A24097" w:rsidRPr="00E80823" w:rsidTr="00050611">
              <w:trPr>
                <w:trHeight w:val="455"/>
              </w:trPr>
              <w:tc>
                <w:tcPr>
                  <w:tcW w:w="646" w:type="dxa"/>
                  <w:vMerge/>
                </w:tcPr>
                <w:p w:rsidR="00A24097" w:rsidRPr="00E80823" w:rsidRDefault="00A24097" w:rsidP="00050611">
                  <w:pPr>
                    <w:spacing w:line="360" w:lineRule="auto"/>
                    <w:jc w:val="center"/>
                    <w:rPr>
                      <w:b/>
                    </w:rPr>
                  </w:pPr>
                </w:p>
              </w:tc>
              <w:tc>
                <w:tcPr>
                  <w:tcW w:w="398" w:type="dxa"/>
                  <w:vMerge/>
                  <w:shd w:val="clear" w:color="auto" w:fill="auto"/>
                </w:tcPr>
                <w:p w:rsidR="00A24097" w:rsidRPr="00E80823" w:rsidRDefault="00A24097" w:rsidP="00050611">
                  <w:pPr>
                    <w:spacing w:line="360" w:lineRule="auto"/>
                    <w:jc w:val="center"/>
                    <w:rPr>
                      <w:b/>
                    </w:rPr>
                  </w:pPr>
                </w:p>
              </w:tc>
              <w:tc>
                <w:tcPr>
                  <w:tcW w:w="9036" w:type="dxa"/>
                  <w:tcBorders>
                    <w:top w:val="dashSmallGap" w:sz="4" w:space="0" w:color="auto"/>
                    <w:bottom w:val="single" w:sz="4" w:space="0" w:color="auto"/>
                  </w:tcBorders>
                  <w:shd w:val="clear" w:color="auto" w:fill="auto"/>
                </w:tcPr>
                <w:p w:rsidR="00A24097" w:rsidRPr="007A72A6" w:rsidRDefault="00A24097" w:rsidP="00050611">
                  <w:pPr>
                    <w:tabs>
                      <w:tab w:val="center" w:pos="4410"/>
                    </w:tabs>
                    <w:spacing w:line="360" w:lineRule="auto"/>
                    <w:jc w:val="both"/>
                  </w:pPr>
                  <w:r w:rsidRPr="008672DE">
                    <w:rPr>
                      <w:position w:val="-24"/>
                    </w:rPr>
                    <w:object w:dxaOrig="1880" w:dyaOrig="680">
                      <v:shape id="_x0000_i2144" type="#_x0000_t75" style="width:94pt;height:34pt" o:ole="">
                        <v:imagedata r:id="rId2141" o:title=""/>
                      </v:shape>
                      <o:OLEObject Type="Embed" ProgID="Equation.DSMT4" ShapeID="_x0000_i2144" DrawAspect="Content" ObjectID="_1586713150" r:id="rId2142"/>
                    </w:object>
                  </w:r>
                  <w:r>
                    <w:tab/>
                  </w:r>
                </w:p>
              </w:tc>
              <w:tc>
                <w:tcPr>
                  <w:tcW w:w="763" w:type="dxa"/>
                  <w:tcBorders>
                    <w:top w:val="dashSmallGap" w:sz="4" w:space="0" w:color="auto"/>
                    <w:bottom w:val="single" w:sz="4" w:space="0" w:color="auto"/>
                  </w:tcBorders>
                  <w:shd w:val="clear" w:color="auto" w:fill="auto"/>
                  <w:vAlign w:val="center"/>
                </w:tcPr>
                <w:p w:rsidR="00A24097" w:rsidRPr="00E80823" w:rsidRDefault="00A24097" w:rsidP="00050611">
                  <w:pPr>
                    <w:spacing w:line="360" w:lineRule="auto"/>
                    <w:jc w:val="center"/>
                  </w:pPr>
                  <w:r>
                    <w:t>0,25</w:t>
                  </w:r>
                </w:p>
              </w:tc>
            </w:tr>
            <w:tr w:rsidR="00A24097" w:rsidRPr="00E80823" w:rsidTr="00050611">
              <w:trPr>
                <w:trHeight w:val="455"/>
              </w:trPr>
              <w:tc>
                <w:tcPr>
                  <w:tcW w:w="646" w:type="dxa"/>
                  <w:vMerge/>
                </w:tcPr>
                <w:p w:rsidR="00A24097" w:rsidRPr="00E80823" w:rsidRDefault="00A24097" w:rsidP="00050611">
                  <w:pPr>
                    <w:spacing w:line="360" w:lineRule="auto"/>
                    <w:jc w:val="center"/>
                    <w:rPr>
                      <w:b/>
                    </w:rPr>
                  </w:pPr>
                </w:p>
              </w:tc>
              <w:tc>
                <w:tcPr>
                  <w:tcW w:w="398" w:type="dxa"/>
                  <w:vMerge/>
                  <w:tcBorders>
                    <w:bottom w:val="dashSmallGap" w:sz="4" w:space="0" w:color="auto"/>
                  </w:tcBorders>
                  <w:shd w:val="clear" w:color="auto" w:fill="auto"/>
                </w:tcPr>
                <w:p w:rsidR="00A24097" w:rsidRPr="00E80823" w:rsidRDefault="00A24097" w:rsidP="00050611">
                  <w:pPr>
                    <w:spacing w:line="360" w:lineRule="auto"/>
                    <w:jc w:val="center"/>
                    <w:rPr>
                      <w:b/>
                    </w:rPr>
                  </w:pPr>
                </w:p>
              </w:tc>
              <w:tc>
                <w:tcPr>
                  <w:tcW w:w="9036" w:type="dxa"/>
                  <w:tcBorders>
                    <w:top w:val="dashSmallGap" w:sz="4" w:space="0" w:color="auto"/>
                    <w:bottom w:val="single" w:sz="4" w:space="0" w:color="auto"/>
                  </w:tcBorders>
                  <w:shd w:val="clear" w:color="auto" w:fill="auto"/>
                </w:tcPr>
                <w:p w:rsidR="00A24097" w:rsidRPr="007A72A6" w:rsidRDefault="00A24097" w:rsidP="00050611">
                  <w:pPr>
                    <w:spacing w:line="360" w:lineRule="auto"/>
                    <w:jc w:val="both"/>
                  </w:pPr>
                  <w:r w:rsidRPr="00FE514C">
                    <w:rPr>
                      <w:position w:val="-28"/>
                    </w:rPr>
                    <w:object w:dxaOrig="980" w:dyaOrig="660">
                      <v:shape id="_x0000_i2145" type="#_x0000_t75" style="width:49pt;height:33pt" o:ole="">
                        <v:imagedata r:id="rId2143" o:title=""/>
                      </v:shape>
                      <o:OLEObject Type="Embed" ProgID="Equation.DSMT4" ShapeID="_x0000_i2145" DrawAspect="Content" ObjectID="_1586713151" r:id="rId2144"/>
                    </w:object>
                  </w:r>
                  <w:r>
                    <w:t xml:space="preserve"> Vậy </w:t>
                  </w:r>
                  <w:r w:rsidRPr="00FE514C">
                    <w:rPr>
                      <w:position w:val="-28"/>
                    </w:rPr>
                    <w:object w:dxaOrig="980" w:dyaOrig="660">
                      <v:shape id="_x0000_i2146" type="#_x0000_t75" style="width:49pt;height:33pt" o:ole="">
                        <v:imagedata r:id="rId2145" o:title=""/>
                      </v:shape>
                      <o:OLEObject Type="Embed" ProgID="Equation.DSMT4" ShapeID="_x0000_i2146" DrawAspect="Content" ObjectID="_1586713152" r:id="rId2146"/>
                    </w:object>
                  </w:r>
                </w:p>
              </w:tc>
              <w:tc>
                <w:tcPr>
                  <w:tcW w:w="763" w:type="dxa"/>
                  <w:tcBorders>
                    <w:top w:val="dashSmallGap" w:sz="4" w:space="0" w:color="auto"/>
                    <w:bottom w:val="single" w:sz="4" w:space="0" w:color="auto"/>
                  </w:tcBorders>
                  <w:shd w:val="clear" w:color="auto" w:fill="auto"/>
                  <w:vAlign w:val="center"/>
                </w:tcPr>
                <w:p w:rsidR="00A24097" w:rsidRPr="00E80823" w:rsidRDefault="00A24097" w:rsidP="00050611">
                  <w:pPr>
                    <w:spacing w:line="360" w:lineRule="auto"/>
                    <w:jc w:val="center"/>
                  </w:pPr>
                  <w:r>
                    <w:t>0,25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val="restart"/>
                  <w:tcBorders>
                    <w:top w:val="dashSmallGap" w:sz="4" w:space="0" w:color="auto"/>
                  </w:tcBorders>
                  <w:shd w:val="clear" w:color="auto" w:fill="auto"/>
                </w:tcPr>
                <w:p w:rsidR="00A24097" w:rsidRPr="00E80823" w:rsidRDefault="00A24097" w:rsidP="00050611">
                  <w:pPr>
                    <w:spacing w:line="360" w:lineRule="auto"/>
                    <w:jc w:val="center"/>
                    <w:rPr>
                      <w:b/>
                    </w:rPr>
                  </w:pPr>
                  <w:r>
                    <w:rPr>
                      <w:b/>
                    </w:rPr>
                    <w:t>b</w:t>
                  </w:r>
                </w:p>
              </w:tc>
              <w:tc>
                <w:tcPr>
                  <w:tcW w:w="9036" w:type="dxa"/>
                  <w:tcBorders>
                    <w:top w:val="single" w:sz="4" w:space="0" w:color="auto"/>
                  </w:tcBorders>
                  <w:shd w:val="clear" w:color="auto" w:fill="auto"/>
                </w:tcPr>
                <w:p w:rsidR="00A24097" w:rsidRPr="00FE514C" w:rsidRDefault="00A24097" w:rsidP="00050611">
                  <w:pPr>
                    <w:spacing w:line="360" w:lineRule="auto"/>
                    <w:jc w:val="both"/>
                  </w:pPr>
                  <w:r w:rsidRPr="00FE514C">
                    <w:t xml:space="preserve">Ta có </w:t>
                  </w:r>
                  <w:r w:rsidRPr="00FE514C">
                    <w:rPr>
                      <w:position w:val="-30"/>
                    </w:rPr>
                    <w:object w:dxaOrig="2079" w:dyaOrig="720">
                      <v:shape id="_x0000_i2147" type="#_x0000_t75" style="width:103.95pt;height:36pt" o:ole="">
                        <v:imagedata r:id="rId2147" o:title=""/>
                      </v:shape>
                      <o:OLEObject Type="Embed" ProgID="Equation.DSMT4" ShapeID="_x0000_i2147" DrawAspect="Content" ObjectID="_1586713153" r:id="rId2148"/>
                    </w:object>
                  </w:r>
                </w:p>
              </w:tc>
              <w:tc>
                <w:tcPr>
                  <w:tcW w:w="763" w:type="dxa"/>
                  <w:tcBorders>
                    <w:top w:val="single" w:sz="4" w:space="0" w:color="auto"/>
                  </w:tcBorders>
                  <w:shd w:val="clear" w:color="auto" w:fill="auto"/>
                  <w:vAlign w:val="center"/>
                </w:tcPr>
                <w:p w:rsidR="00A24097" w:rsidRPr="00E80823" w:rsidRDefault="00A24097" w:rsidP="00050611">
                  <w:pPr>
                    <w:spacing w:line="360" w:lineRule="auto"/>
                    <w:jc w:val="center"/>
                  </w:pPr>
                  <w:r w:rsidRPr="00E80823">
                    <w:t>0,</w:t>
                  </w:r>
                  <w:r>
                    <w:t>2</w:t>
                  </w:r>
                  <w:r w:rsidRPr="00E80823">
                    <w:t>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shd w:val="clear" w:color="auto" w:fill="auto"/>
                </w:tcPr>
                <w:p w:rsidR="00A24097" w:rsidRDefault="00A24097" w:rsidP="00050611">
                  <w:pPr>
                    <w:spacing w:line="360" w:lineRule="auto"/>
                    <w:jc w:val="center"/>
                    <w:rPr>
                      <w:b/>
                    </w:rPr>
                  </w:pPr>
                </w:p>
              </w:tc>
              <w:tc>
                <w:tcPr>
                  <w:tcW w:w="9036" w:type="dxa"/>
                  <w:tcBorders>
                    <w:top w:val="dashSmallGap" w:sz="4" w:space="0" w:color="auto"/>
                  </w:tcBorders>
                  <w:shd w:val="clear" w:color="auto" w:fill="auto"/>
                </w:tcPr>
                <w:p w:rsidR="00A24097" w:rsidRPr="00FE514C" w:rsidRDefault="00A24097" w:rsidP="00050611">
                  <w:pPr>
                    <w:spacing w:line="360" w:lineRule="auto"/>
                    <w:jc w:val="both"/>
                  </w:pPr>
                  <w:r w:rsidRPr="000865D3">
                    <w:rPr>
                      <w:position w:val="-26"/>
                    </w:rPr>
                    <w:object w:dxaOrig="3060" w:dyaOrig="680">
                      <v:shape id="_x0000_i2148" type="#_x0000_t75" style="width:153pt;height:34pt" o:ole="">
                        <v:imagedata r:id="rId2149" o:title=""/>
                      </v:shape>
                      <o:OLEObject Type="Embed" ProgID="Equation.DSMT4" ShapeID="_x0000_i2148" DrawAspect="Content" ObjectID="_1586713154" r:id="rId2150"/>
                    </w:object>
                  </w:r>
                </w:p>
              </w:tc>
              <w:tc>
                <w:tcPr>
                  <w:tcW w:w="763" w:type="dxa"/>
                  <w:tcBorders>
                    <w:top w:val="dashSmallGap" w:sz="4" w:space="0" w:color="auto"/>
                  </w:tcBorders>
                  <w:shd w:val="clear" w:color="auto" w:fill="auto"/>
                  <w:vAlign w:val="center"/>
                </w:tcPr>
                <w:p w:rsidR="00A24097" w:rsidRPr="00E80823" w:rsidRDefault="00A24097" w:rsidP="00050611">
                  <w:pPr>
                    <w:spacing w:line="360" w:lineRule="auto"/>
                    <w:jc w:val="center"/>
                  </w:pPr>
                  <w:r>
                    <w:t>0,25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shd w:val="clear" w:color="auto" w:fill="auto"/>
                </w:tcPr>
                <w:p w:rsidR="00A24097" w:rsidRDefault="00A24097" w:rsidP="00050611">
                  <w:pPr>
                    <w:spacing w:line="360" w:lineRule="auto"/>
                    <w:jc w:val="center"/>
                    <w:rPr>
                      <w:b/>
                    </w:rPr>
                  </w:pPr>
                </w:p>
              </w:tc>
              <w:tc>
                <w:tcPr>
                  <w:tcW w:w="9036" w:type="dxa"/>
                  <w:tcBorders>
                    <w:top w:val="dashSmallGap" w:sz="4" w:space="0" w:color="auto"/>
                  </w:tcBorders>
                  <w:shd w:val="clear" w:color="auto" w:fill="auto"/>
                </w:tcPr>
                <w:p w:rsidR="00A24097" w:rsidRPr="00FE514C" w:rsidRDefault="00A24097" w:rsidP="00050611">
                  <w:pPr>
                    <w:spacing w:line="360" w:lineRule="auto"/>
                    <w:jc w:val="both"/>
                  </w:pPr>
                  <w:r w:rsidRPr="000865D3">
                    <w:rPr>
                      <w:position w:val="-26"/>
                    </w:rPr>
                    <w:object w:dxaOrig="2420" w:dyaOrig="680">
                      <v:shape id="_x0000_i2149" type="#_x0000_t75" style="width:121pt;height:34pt" o:ole="">
                        <v:imagedata r:id="rId2151" o:title=""/>
                      </v:shape>
                      <o:OLEObject Type="Embed" ProgID="Equation.DSMT4" ShapeID="_x0000_i2149" DrawAspect="Content" ObjectID="_1586713155" r:id="rId2152"/>
                    </w:object>
                  </w:r>
                </w:p>
              </w:tc>
              <w:tc>
                <w:tcPr>
                  <w:tcW w:w="763" w:type="dxa"/>
                  <w:tcBorders>
                    <w:top w:val="dashSmallGap" w:sz="4" w:space="0" w:color="auto"/>
                  </w:tcBorders>
                  <w:shd w:val="clear" w:color="auto" w:fill="auto"/>
                  <w:vAlign w:val="center"/>
                </w:tcPr>
                <w:p w:rsidR="00A24097" w:rsidRPr="00E80823" w:rsidRDefault="00A24097" w:rsidP="00050611">
                  <w:pPr>
                    <w:spacing w:line="360" w:lineRule="auto"/>
                    <w:jc w:val="center"/>
                  </w:pPr>
                  <w:r>
                    <w:t>0,25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shd w:val="clear" w:color="auto" w:fill="auto"/>
                </w:tcPr>
                <w:p w:rsidR="00A24097" w:rsidRDefault="00A24097" w:rsidP="00050611">
                  <w:pPr>
                    <w:spacing w:line="360" w:lineRule="auto"/>
                    <w:jc w:val="center"/>
                    <w:rPr>
                      <w:b/>
                    </w:rPr>
                  </w:pPr>
                </w:p>
              </w:tc>
              <w:tc>
                <w:tcPr>
                  <w:tcW w:w="9036" w:type="dxa"/>
                  <w:tcBorders>
                    <w:top w:val="dashSmallGap" w:sz="4" w:space="0" w:color="auto"/>
                    <w:bottom w:val="single" w:sz="4" w:space="0" w:color="auto"/>
                  </w:tcBorders>
                  <w:shd w:val="clear" w:color="auto" w:fill="auto"/>
                </w:tcPr>
                <w:p w:rsidR="00A24097" w:rsidRDefault="00A24097" w:rsidP="00050611">
                  <w:pPr>
                    <w:spacing w:line="360" w:lineRule="auto"/>
                    <w:jc w:val="both"/>
                  </w:pPr>
                  <w:r>
                    <w:t xml:space="preserve">Vậy </w:t>
                  </w:r>
                  <w:r w:rsidRPr="00FE514C">
                    <w:t xml:space="preserve">giá trị cần tìm của </w:t>
                  </w:r>
                  <w:r>
                    <w:rPr>
                      <w:i/>
                    </w:rPr>
                    <w:t>x</w:t>
                  </w:r>
                  <w:r w:rsidRPr="00FE514C">
                    <w:t xml:space="preserve"> là </w:t>
                  </w:r>
                  <w:r w:rsidRPr="00FE514C">
                    <w:rPr>
                      <w:position w:val="-24"/>
                      <w:lang w:val="fr-FR"/>
                    </w:rPr>
                    <w:object w:dxaOrig="1020" w:dyaOrig="620">
                      <v:shape id="_x0000_i2150" type="#_x0000_t75" style="width:51pt;height:31pt" o:ole="">
                        <v:imagedata r:id="rId2153" o:title=""/>
                      </v:shape>
                      <o:OLEObject Type="Embed" ProgID="Equation.DSMT4" ShapeID="_x0000_i2150" DrawAspect="Content" ObjectID="_1586713156" r:id="rId2154"/>
                    </w:object>
                  </w:r>
                </w:p>
              </w:tc>
              <w:tc>
                <w:tcPr>
                  <w:tcW w:w="763" w:type="dxa"/>
                  <w:tcBorders>
                    <w:top w:val="dashSmallGap" w:sz="4" w:space="0" w:color="auto"/>
                    <w:bottom w:val="single" w:sz="4" w:space="0" w:color="auto"/>
                  </w:tcBorders>
                  <w:shd w:val="clear" w:color="auto" w:fill="auto"/>
                  <w:vAlign w:val="center"/>
                </w:tcPr>
                <w:p w:rsidR="00A24097" w:rsidRDefault="00A24097" w:rsidP="00050611">
                  <w:pPr>
                    <w:spacing w:line="360" w:lineRule="auto"/>
                    <w:jc w:val="center"/>
                  </w:pPr>
                  <w:r>
                    <w:t>0,25</w:t>
                  </w:r>
                </w:p>
              </w:tc>
            </w:tr>
            <w:tr w:rsidR="00A24097" w:rsidRPr="00E80823" w:rsidTr="00050611">
              <w:trPr>
                <w:trHeight w:val="358"/>
              </w:trPr>
              <w:tc>
                <w:tcPr>
                  <w:tcW w:w="646" w:type="dxa"/>
                </w:tcPr>
                <w:p w:rsidR="00A24097" w:rsidRPr="00E80823" w:rsidRDefault="00A24097" w:rsidP="00050611">
                  <w:pPr>
                    <w:spacing w:line="360" w:lineRule="auto"/>
                    <w:jc w:val="center"/>
                    <w:rPr>
                      <w:b/>
                    </w:rPr>
                  </w:pPr>
                  <w:r>
                    <w:rPr>
                      <w:b/>
                    </w:rPr>
                    <w:t>3</w:t>
                  </w:r>
                </w:p>
              </w:tc>
              <w:tc>
                <w:tcPr>
                  <w:tcW w:w="398" w:type="dxa"/>
                  <w:shd w:val="clear" w:color="auto" w:fill="auto"/>
                </w:tcPr>
                <w:p w:rsidR="00A24097" w:rsidRDefault="00A24097" w:rsidP="00050611">
                  <w:pPr>
                    <w:spacing w:line="360" w:lineRule="auto"/>
                    <w:jc w:val="center"/>
                    <w:rPr>
                      <w:b/>
                    </w:rPr>
                  </w:pPr>
                </w:p>
              </w:tc>
              <w:tc>
                <w:tcPr>
                  <w:tcW w:w="9036" w:type="dxa"/>
                  <w:tcBorders>
                    <w:top w:val="single" w:sz="4" w:space="0" w:color="auto"/>
                    <w:bottom w:val="single" w:sz="4" w:space="0" w:color="auto"/>
                  </w:tcBorders>
                  <w:shd w:val="clear" w:color="auto" w:fill="auto"/>
                </w:tcPr>
                <w:p w:rsidR="00A24097" w:rsidRDefault="00A24097" w:rsidP="00050611">
                  <w:pPr>
                    <w:spacing w:line="360" w:lineRule="auto"/>
                    <w:jc w:val="both"/>
                  </w:pPr>
                </w:p>
              </w:tc>
              <w:tc>
                <w:tcPr>
                  <w:tcW w:w="763" w:type="dxa"/>
                  <w:tcBorders>
                    <w:top w:val="single" w:sz="4" w:space="0" w:color="auto"/>
                    <w:bottom w:val="single" w:sz="4" w:space="0" w:color="auto"/>
                  </w:tcBorders>
                  <w:shd w:val="clear" w:color="auto" w:fill="auto"/>
                  <w:vAlign w:val="center"/>
                </w:tcPr>
                <w:p w:rsidR="00A24097" w:rsidRPr="0049739A" w:rsidRDefault="00A24097" w:rsidP="00050611">
                  <w:pPr>
                    <w:spacing w:line="360" w:lineRule="auto"/>
                    <w:jc w:val="center"/>
                    <w:rPr>
                      <w:b/>
                    </w:rPr>
                  </w:pPr>
                  <w:r w:rsidRPr="0049739A">
                    <w:rPr>
                      <w:b/>
                    </w:rPr>
                    <w:t>2,0</w:t>
                  </w:r>
                </w:p>
              </w:tc>
            </w:tr>
            <w:tr w:rsidR="00A24097" w:rsidRPr="00E80823" w:rsidTr="00050611">
              <w:trPr>
                <w:trHeight w:val="358"/>
              </w:trPr>
              <w:tc>
                <w:tcPr>
                  <w:tcW w:w="646" w:type="dxa"/>
                  <w:vMerge w:val="restart"/>
                </w:tcPr>
                <w:p w:rsidR="00A24097" w:rsidRPr="00E80823" w:rsidRDefault="00A24097" w:rsidP="00050611">
                  <w:pPr>
                    <w:spacing w:line="360" w:lineRule="auto"/>
                    <w:jc w:val="center"/>
                    <w:rPr>
                      <w:b/>
                    </w:rPr>
                  </w:pPr>
                </w:p>
              </w:tc>
              <w:tc>
                <w:tcPr>
                  <w:tcW w:w="398" w:type="dxa"/>
                  <w:vMerge w:val="restart"/>
                  <w:shd w:val="clear" w:color="auto" w:fill="auto"/>
                </w:tcPr>
                <w:p w:rsidR="00A24097" w:rsidRDefault="00A24097" w:rsidP="00050611">
                  <w:pPr>
                    <w:spacing w:line="360" w:lineRule="auto"/>
                    <w:jc w:val="center"/>
                    <w:rPr>
                      <w:b/>
                    </w:rPr>
                  </w:pPr>
                  <w:r>
                    <w:rPr>
                      <w:b/>
                    </w:rPr>
                    <w:t>a</w:t>
                  </w:r>
                </w:p>
              </w:tc>
              <w:tc>
                <w:tcPr>
                  <w:tcW w:w="9036" w:type="dxa"/>
                  <w:tcBorders>
                    <w:top w:val="single" w:sz="4" w:space="0" w:color="auto"/>
                    <w:bottom w:val="dashSmallGap" w:sz="4" w:space="0" w:color="auto"/>
                  </w:tcBorders>
                  <w:shd w:val="clear" w:color="auto" w:fill="auto"/>
                </w:tcPr>
                <w:p w:rsidR="00A24097" w:rsidRPr="009D4CA3" w:rsidRDefault="00A24097" w:rsidP="00050611">
                  <w:pPr>
                    <w:jc w:val="both"/>
                  </w:pPr>
                  <w:r w:rsidRPr="009D4CA3">
                    <w:t xml:space="preserve">Với </w:t>
                  </w:r>
                  <w:r w:rsidRPr="009D4CA3">
                    <w:rPr>
                      <w:position w:val="-6"/>
                    </w:rPr>
                    <w:object w:dxaOrig="620" w:dyaOrig="279">
                      <v:shape id="_x0000_i2151" type="#_x0000_t75" style="width:31pt;height:13.95pt" o:ole="">
                        <v:imagedata r:id="rId2155" o:title=""/>
                      </v:shape>
                      <o:OLEObject Type="Embed" ProgID="Equation.DSMT4" ShapeID="_x0000_i2151" DrawAspect="Content" ObjectID="_1586713157" r:id="rId2156"/>
                    </w:object>
                  </w:r>
                  <w:r>
                    <w:t xml:space="preserve"> </w:t>
                  </w:r>
                  <w:r w:rsidRPr="009D4CA3">
                    <w:t xml:space="preserve">hệ trở thành </w:t>
                  </w:r>
                  <w:r w:rsidRPr="009D4CA3">
                    <w:rPr>
                      <w:position w:val="-30"/>
                    </w:rPr>
                    <w:object w:dxaOrig="1380" w:dyaOrig="720">
                      <v:shape id="_x0000_i2152" type="#_x0000_t75" style="width:69pt;height:36pt" o:ole="">
                        <v:imagedata r:id="rId2157" o:title=""/>
                      </v:shape>
                      <o:OLEObject Type="Embed" ProgID="Equation.DSMT4" ShapeID="_x0000_i2152" DrawAspect="Content" ObjectID="_1586713158" r:id="rId2158"/>
                    </w:object>
                  </w:r>
                </w:p>
              </w:tc>
              <w:tc>
                <w:tcPr>
                  <w:tcW w:w="763" w:type="dxa"/>
                  <w:tcBorders>
                    <w:top w:val="single" w:sz="4" w:space="0" w:color="auto"/>
                    <w:bottom w:val="dashSmallGap" w:sz="4" w:space="0" w:color="auto"/>
                  </w:tcBorders>
                  <w:shd w:val="clear" w:color="auto" w:fill="auto"/>
                  <w:vAlign w:val="center"/>
                </w:tcPr>
                <w:p w:rsidR="00A24097" w:rsidRPr="009D4CA3" w:rsidRDefault="00A24097" w:rsidP="00050611">
                  <w:pPr>
                    <w:spacing w:line="360" w:lineRule="auto"/>
                    <w:jc w:val="center"/>
                  </w:pPr>
                  <w:r w:rsidRPr="009D4CA3">
                    <w:t>0,5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shd w:val="clear" w:color="auto" w:fill="auto"/>
                </w:tcPr>
                <w:p w:rsidR="00A24097" w:rsidRDefault="00A24097" w:rsidP="00050611">
                  <w:pPr>
                    <w:spacing w:line="360" w:lineRule="auto"/>
                    <w:jc w:val="center"/>
                    <w:rPr>
                      <w:b/>
                    </w:rPr>
                  </w:pPr>
                </w:p>
              </w:tc>
              <w:tc>
                <w:tcPr>
                  <w:tcW w:w="9036" w:type="dxa"/>
                  <w:tcBorders>
                    <w:top w:val="dashSmallGap" w:sz="4" w:space="0" w:color="auto"/>
                  </w:tcBorders>
                  <w:shd w:val="clear" w:color="auto" w:fill="auto"/>
                </w:tcPr>
                <w:p w:rsidR="00A24097" w:rsidRPr="009D4CA3" w:rsidRDefault="00A24097" w:rsidP="00050611">
                  <w:pPr>
                    <w:jc w:val="both"/>
                  </w:pPr>
                  <w:r w:rsidRPr="009D4CA3">
                    <w:t xml:space="preserve">Từ đó suy ra </w:t>
                  </w:r>
                  <w:r w:rsidRPr="009D4CA3">
                    <w:rPr>
                      <w:position w:val="-30"/>
                    </w:rPr>
                    <w:object w:dxaOrig="700" w:dyaOrig="720">
                      <v:shape id="_x0000_i2153" type="#_x0000_t75" style="width:35pt;height:36pt" o:ole="">
                        <v:imagedata r:id="rId2159" o:title=""/>
                      </v:shape>
                      <o:OLEObject Type="Embed" ProgID="Equation.DSMT4" ShapeID="_x0000_i2153" DrawAspect="Content" ObjectID="_1586713159" r:id="rId2160"/>
                    </w:object>
                  </w:r>
                  <w:r>
                    <w:t xml:space="preserve">. Vậy hệ có nghiệm </w:t>
                  </w:r>
                  <w:r w:rsidRPr="001C3F10">
                    <w:rPr>
                      <w:position w:val="-14"/>
                    </w:rPr>
                    <w:object w:dxaOrig="1380" w:dyaOrig="400">
                      <v:shape id="_x0000_i2154" type="#_x0000_t75" style="width:69pt;height:20pt" o:ole="">
                        <v:imagedata r:id="rId2161" o:title=""/>
                      </v:shape>
                      <o:OLEObject Type="Embed" ProgID="Equation.DSMT4" ShapeID="_x0000_i2154" DrawAspect="Content" ObjectID="_1586713160" r:id="rId2162"/>
                    </w:object>
                  </w:r>
                </w:p>
              </w:tc>
              <w:tc>
                <w:tcPr>
                  <w:tcW w:w="763" w:type="dxa"/>
                  <w:tcBorders>
                    <w:top w:val="dashSmallGap" w:sz="4" w:space="0" w:color="auto"/>
                  </w:tcBorders>
                  <w:shd w:val="clear" w:color="auto" w:fill="auto"/>
                  <w:vAlign w:val="center"/>
                </w:tcPr>
                <w:p w:rsidR="00A24097" w:rsidRPr="009D4CA3" w:rsidRDefault="00A24097" w:rsidP="00050611">
                  <w:pPr>
                    <w:spacing w:line="360" w:lineRule="auto"/>
                    <w:jc w:val="center"/>
                  </w:pPr>
                  <w:r>
                    <w:t>0,5</w:t>
                  </w:r>
                </w:p>
              </w:tc>
            </w:tr>
            <w:tr w:rsidR="00A24097" w:rsidRPr="00E80823" w:rsidTr="00050611">
              <w:trPr>
                <w:trHeight w:val="358"/>
              </w:trPr>
              <w:tc>
                <w:tcPr>
                  <w:tcW w:w="646" w:type="dxa"/>
                  <w:vMerge w:val="restart"/>
                </w:tcPr>
                <w:p w:rsidR="00A24097" w:rsidRPr="00E80823" w:rsidRDefault="00A24097" w:rsidP="00050611">
                  <w:pPr>
                    <w:spacing w:line="360" w:lineRule="auto"/>
                    <w:jc w:val="center"/>
                    <w:rPr>
                      <w:b/>
                    </w:rPr>
                  </w:pPr>
                </w:p>
              </w:tc>
              <w:tc>
                <w:tcPr>
                  <w:tcW w:w="398" w:type="dxa"/>
                  <w:vMerge w:val="restart"/>
                  <w:shd w:val="clear" w:color="auto" w:fill="auto"/>
                </w:tcPr>
                <w:p w:rsidR="00A24097" w:rsidRDefault="00A24097" w:rsidP="00050611">
                  <w:pPr>
                    <w:spacing w:line="360" w:lineRule="auto"/>
                    <w:jc w:val="center"/>
                    <w:rPr>
                      <w:b/>
                    </w:rPr>
                  </w:pPr>
                  <w:r>
                    <w:rPr>
                      <w:b/>
                    </w:rPr>
                    <w:t>b</w:t>
                  </w:r>
                </w:p>
              </w:tc>
              <w:tc>
                <w:tcPr>
                  <w:tcW w:w="9036" w:type="dxa"/>
                  <w:tcBorders>
                    <w:top w:val="dashSmallGap" w:sz="4" w:space="0" w:color="auto"/>
                  </w:tcBorders>
                  <w:shd w:val="clear" w:color="auto" w:fill="auto"/>
                </w:tcPr>
                <w:p w:rsidR="00A24097" w:rsidRDefault="00A24097" w:rsidP="00050611">
                  <w:pPr>
                    <w:jc w:val="both"/>
                  </w:pPr>
                  <w:r>
                    <w:t xml:space="preserve">Từ phương trình thứ hai của hệ suy ra </w:t>
                  </w:r>
                  <w:r w:rsidRPr="00152B59">
                    <w:rPr>
                      <w:position w:val="-10"/>
                    </w:rPr>
                    <w:object w:dxaOrig="1040" w:dyaOrig="320">
                      <v:shape id="_x0000_i2155" type="#_x0000_t75" style="width:52pt;height:16pt" o:ole="">
                        <v:imagedata r:id="rId2163" o:title=""/>
                      </v:shape>
                      <o:OLEObject Type="Embed" ProgID="Equation.DSMT4" ShapeID="_x0000_i2155" DrawAspect="Content" ObjectID="_1586713161" r:id="rId2164"/>
                    </w:object>
                  </w:r>
                  <w:r>
                    <w:t>, t</w:t>
                  </w:r>
                  <w:r w:rsidRPr="00152B59">
                    <w:t>h</w:t>
                  </w:r>
                  <w:r>
                    <w:t>ế vào p</w:t>
                  </w:r>
                  <w:r w:rsidRPr="00152B59">
                    <w:t xml:space="preserve">hương trình đầu ta được </w:t>
                  </w:r>
                </w:p>
                <w:p w:rsidR="00A24097" w:rsidRPr="009D4CA3" w:rsidRDefault="00A24097" w:rsidP="00050611">
                  <w:pPr>
                    <w:jc w:val="center"/>
                  </w:pPr>
                  <w:r w:rsidRPr="00152B59">
                    <w:rPr>
                      <w:position w:val="-24"/>
                    </w:rPr>
                    <w:object w:dxaOrig="1560" w:dyaOrig="620">
                      <v:shape id="_x0000_i2156" type="#_x0000_t75" style="width:78pt;height:31pt" o:ole="">
                        <v:imagedata r:id="rId2165" o:title=""/>
                      </v:shape>
                      <o:OLEObject Type="Embed" ProgID="Equation.DSMT4" ShapeID="_x0000_i2156" DrawAspect="Content" ObjectID="_1586713162" r:id="rId2166"/>
                    </w:object>
                  </w:r>
                </w:p>
              </w:tc>
              <w:tc>
                <w:tcPr>
                  <w:tcW w:w="763" w:type="dxa"/>
                  <w:tcBorders>
                    <w:top w:val="dashSmallGap" w:sz="4" w:space="0" w:color="auto"/>
                  </w:tcBorders>
                  <w:shd w:val="clear" w:color="auto" w:fill="auto"/>
                  <w:vAlign w:val="center"/>
                </w:tcPr>
                <w:p w:rsidR="00A24097" w:rsidRPr="009D4CA3" w:rsidRDefault="00A24097" w:rsidP="00050611">
                  <w:pPr>
                    <w:spacing w:line="360" w:lineRule="auto"/>
                    <w:jc w:val="center"/>
                  </w:pPr>
                  <w:r>
                    <w:t>0,25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shd w:val="clear" w:color="auto" w:fill="auto"/>
                </w:tcPr>
                <w:p w:rsidR="00A24097" w:rsidRDefault="00A24097" w:rsidP="00050611">
                  <w:pPr>
                    <w:spacing w:line="360" w:lineRule="auto"/>
                    <w:jc w:val="center"/>
                    <w:rPr>
                      <w:b/>
                    </w:rPr>
                  </w:pPr>
                </w:p>
              </w:tc>
              <w:tc>
                <w:tcPr>
                  <w:tcW w:w="9036" w:type="dxa"/>
                  <w:tcBorders>
                    <w:top w:val="dashSmallGap" w:sz="4" w:space="0" w:color="auto"/>
                  </w:tcBorders>
                  <w:shd w:val="clear" w:color="auto" w:fill="auto"/>
                </w:tcPr>
                <w:p w:rsidR="00A24097" w:rsidRPr="009D4CA3" w:rsidRDefault="00A24097" w:rsidP="00050611">
                  <w:pPr>
                    <w:jc w:val="both"/>
                  </w:pPr>
                  <w:r w:rsidRPr="00152B59">
                    <w:t xml:space="preserve">Từ đó tính được </w:t>
                  </w:r>
                  <w:r w:rsidRPr="00152B59">
                    <w:rPr>
                      <w:position w:val="-24"/>
                    </w:rPr>
                    <w:object w:dxaOrig="1540" w:dyaOrig="620">
                      <v:shape id="_x0000_i2157" type="#_x0000_t75" style="width:77pt;height:31pt" o:ole="">
                        <v:imagedata r:id="rId2167" o:title=""/>
                      </v:shape>
                      <o:OLEObject Type="Embed" ProgID="Equation.DSMT4" ShapeID="_x0000_i2157" DrawAspect="Content" ObjectID="_1586713163" r:id="rId2168"/>
                    </w:object>
                  </w:r>
                  <w:r>
                    <w:t xml:space="preserve"> Suy ra </w:t>
                  </w:r>
                  <w:r w:rsidRPr="00152B59">
                    <w:rPr>
                      <w:position w:val="-24"/>
                    </w:rPr>
                    <w:object w:dxaOrig="2000" w:dyaOrig="620">
                      <v:shape id="_x0000_i2158" type="#_x0000_t75" style="width:100pt;height:31pt" o:ole="">
                        <v:imagedata r:id="rId2169" o:title=""/>
                      </v:shape>
                      <o:OLEObject Type="Embed" ProgID="Equation.DSMT4" ShapeID="_x0000_i2158" DrawAspect="Content" ObjectID="_1586713164" r:id="rId2170"/>
                    </w:object>
                  </w:r>
                </w:p>
              </w:tc>
              <w:tc>
                <w:tcPr>
                  <w:tcW w:w="763" w:type="dxa"/>
                  <w:tcBorders>
                    <w:top w:val="dashSmallGap" w:sz="4" w:space="0" w:color="auto"/>
                  </w:tcBorders>
                  <w:shd w:val="clear" w:color="auto" w:fill="auto"/>
                  <w:vAlign w:val="center"/>
                </w:tcPr>
                <w:p w:rsidR="00A24097" w:rsidRPr="009D4CA3" w:rsidRDefault="00A24097" w:rsidP="00050611">
                  <w:pPr>
                    <w:spacing w:line="360" w:lineRule="auto"/>
                    <w:jc w:val="center"/>
                  </w:pPr>
                  <w:r>
                    <w:t>0,25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shd w:val="clear" w:color="auto" w:fill="auto"/>
                </w:tcPr>
                <w:p w:rsidR="00A24097" w:rsidRDefault="00A24097" w:rsidP="00050611">
                  <w:pPr>
                    <w:spacing w:line="360" w:lineRule="auto"/>
                    <w:jc w:val="center"/>
                    <w:rPr>
                      <w:b/>
                    </w:rPr>
                  </w:pPr>
                </w:p>
              </w:tc>
              <w:tc>
                <w:tcPr>
                  <w:tcW w:w="9036" w:type="dxa"/>
                  <w:tcBorders>
                    <w:top w:val="dashSmallGap" w:sz="4" w:space="0" w:color="auto"/>
                  </w:tcBorders>
                  <w:shd w:val="clear" w:color="auto" w:fill="auto"/>
                </w:tcPr>
                <w:p w:rsidR="00A24097" w:rsidRDefault="00A24097" w:rsidP="00050611">
                  <w:pPr>
                    <w:spacing w:line="360" w:lineRule="auto"/>
                    <w:jc w:val="both"/>
                  </w:pPr>
                  <w:r>
                    <w:t xml:space="preserve">Ta có </w:t>
                  </w:r>
                  <w:r w:rsidRPr="00625A72">
                    <w:rPr>
                      <w:position w:val="-28"/>
                    </w:rPr>
                    <w:object w:dxaOrig="4000" w:dyaOrig="740">
                      <v:shape id="_x0000_i2159" type="#_x0000_t75" style="width:200pt;height:37pt" o:ole="">
                        <v:imagedata r:id="rId2171" o:title=""/>
                      </v:shape>
                      <o:OLEObject Type="Embed" ProgID="Equation.DSMT4" ShapeID="_x0000_i2159" DrawAspect="Content" ObjectID="_1586713165" r:id="rId2172"/>
                    </w:object>
                  </w:r>
                </w:p>
              </w:tc>
              <w:tc>
                <w:tcPr>
                  <w:tcW w:w="763" w:type="dxa"/>
                  <w:tcBorders>
                    <w:top w:val="dashSmallGap" w:sz="4" w:space="0" w:color="auto"/>
                  </w:tcBorders>
                  <w:shd w:val="clear" w:color="auto" w:fill="auto"/>
                  <w:vAlign w:val="center"/>
                </w:tcPr>
                <w:p w:rsidR="00A24097" w:rsidRDefault="00A24097" w:rsidP="00050611">
                  <w:pPr>
                    <w:spacing w:line="360" w:lineRule="auto"/>
                    <w:jc w:val="center"/>
                  </w:pPr>
                  <w:r>
                    <w:t>0,25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shd w:val="clear" w:color="auto" w:fill="auto"/>
                </w:tcPr>
                <w:p w:rsidR="00A24097" w:rsidRDefault="00A24097" w:rsidP="00050611">
                  <w:pPr>
                    <w:spacing w:line="360" w:lineRule="auto"/>
                    <w:jc w:val="center"/>
                    <w:rPr>
                      <w:b/>
                    </w:rPr>
                  </w:pPr>
                </w:p>
              </w:tc>
              <w:tc>
                <w:tcPr>
                  <w:tcW w:w="9036" w:type="dxa"/>
                  <w:tcBorders>
                    <w:top w:val="dashSmallGap" w:sz="4" w:space="0" w:color="auto"/>
                  </w:tcBorders>
                  <w:shd w:val="clear" w:color="auto" w:fill="auto"/>
                </w:tcPr>
                <w:p w:rsidR="00A24097" w:rsidRDefault="00A24097" w:rsidP="00050611">
                  <w:pPr>
                    <w:spacing w:line="360" w:lineRule="auto"/>
                    <w:jc w:val="both"/>
                  </w:pPr>
                  <w:r>
                    <w:t xml:space="preserve">Suy ra </w:t>
                  </w:r>
                  <w:r w:rsidRPr="004D5D0A">
                    <w:rPr>
                      <w:position w:val="-10"/>
                    </w:rPr>
                    <w:object w:dxaOrig="1180" w:dyaOrig="320">
                      <v:shape id="_x0000_i2160" type="#_x0000_t75" style="width:59pt;height:16pt" o:ole="">
                        <v:imagedata r:id="rId2173" o:title=""/>
                      </v:shape>
                      <o:OLEObject Type="Embed" ProgID="Equation.DSMT4" ShapeID="_x0000_i2160" DrawAspect="Content" ObjectID="_1586713166" r:id="rId2174"/>
                    </w:object>
                  </w:r>
                  <w:r>
                    <w:t xml:space="preserve"> Đẳng thức xảy ra khi </w:t>
                  </w:r>
                  <w:r w:rsidRPr="00152B59">
                    <w:rPr>
                      <w:position w:val="-24"/>
                    </w:rPr>
                    <w:object w:dxaOrig="880" w:dyaOrig="620">
                      <v:shape id="_x0000_i2161" type="#_x0000_t75" style="width:44pt;height:31pt" o:ole="">
                        <v:imagedata r:id="rId2175" o:title=""/>
                      </v:shape>
                      <o:OLEObject Type="Embed" ProgID="Equation.DSMT4" ShapeID="_x0000_i2161" DrawAspect="Content" ObjectID="_1586713167" r:id="rId2176"/>
                    </w:object>
                  </w:r>
                  <w:r>
                    <w:t xml:space="preserve"> Vậy với </w:t>
                  </w:r>
                  <w:r w:rsidRPr="00152B59">
                    <w:rPr>
                      <w:position w:val="-24"/>
                    </w:rPr>
                    <w:object w:dxaOrig="820" w:dyaOrig="620">
                      <v:shape id="_x0000_i2162" type="#_x0000_t75" style="width:41pt;height:31pt" o:ole="">
                        <v:imagedata r:id="rId2177" o:title=""/>
                      </v:shape>
                      <o:OLEObject Type="Embed" ProgID="Equation.DSMT4" ShapeID="_x0000_i2162" DrawAspect="Content" ObjectID="_1586713168" r:id="rId2178"/>
                    </w:object>
                  </w:r>
                  <w:r>
                    <w:t xml:space="preserve"> thì </w:t>
                  </w:r>
                  <w:r w:rsidRPr="00F87470">
                    <w:rPr>
                      <w:position w:val="-10"/>
                    </w:rPr>
                    <w:object w:dxaOrig="660" w:dyaOrig="320">
                      <v:shape id="_x0000_i2163" type="#_x0000_t75" style="width:33pt;height:16pt" o:ole="">
                        <v:imagedata r:id="rId2179" o:title=""/>
                      </v:shape>
                      <o:OLEObject Type="Embed" ProgID="Equation.DSMT4" ShapeID="_x0000_i2163" DrawAspect="Content" ObjectID="_1586713169" r:id="rId2180"/>
                    </w:object>
                  </w:r>
                  <w:r>
                    <w:t xml:space="preserve"> đạt giá trị lớn nhất bằng 32.</w:t>
                  </w:r>
                </w:p>
              </w:tc>
              <w:tc>
                <w:tcPr>
                  <w:tcW w:w="763" w:type="dxa"/>
                  <w:tcBorders>
                    <w:top w:val="dashSmallGap" w:sz="4" w:space="0" w:color="auto"/>
                  </w:tcBorders>
                  <w:shd w:val="clear" w:color="auto" w:fill="auto"/>
                  <w:vAlign w:val="center"/>
                </w:tcPr>
                <w:p w:rsidR="00A24097" w:rsidRDefault="00A24097" w:rsidP="00050611">
                  <w:pPr>
                    <w:spacing w:line="360" w:lineRule="auto"/>
                    <w:jc w:val="center"/>
                  </w:pPr>
                  <w:r>
                    <w:t>0,25</w:t>
                  </w:r>
                </w:p>
              </w:tc>
            </w:tr>
            <w:tr w:rsidR="00A24097" w:rsidRPr="00E80823" w:rsidTr="00050611">
              <w:trPr>
                <w:trHeight w:val="358"/>
              </w:trPr>
              <w:tc>
                <w:tcPr>
                  <w:tcW w:w="646" w:type="dxa"/>
                </w:tcPr>
                <w:p w:rsidR="00A24097" w:rsidRPr="00E80823" w:rsidRDefault="00A24097" w:rsidP="00050611">
                  <w:pPr>
                    <w:spacing w:line="360" w:lineRule="auto"/>
                    <w:jc w:val="center"/>
                    <w:rPr>
                      <w:b/>
                    </w:rPr>
                  </w:pPr>
                  <w:r>
                    <w:rPr>
                      <w:b/>
                    </w:rPr>
                    <w:t>4</w:t>
                  </w:r>
                </w:p>
              </w:tc>
              <w:tc>
                <w:tcPr>
                  <w:tcW w:w="398" w:type="dxa"/>
                  <w:tcBorders>
                    <w:top w:val="single" w:sz="4" w:space="0" w:color="auto"/>
                    <w:bottom w:val="single" w:sz="4" w:space="0" w:color="auto"/>
                  </w:tcBorders>
                  <w:shd w:val="clear" w:color="auto" w:fill="auto"/>
                </w:tcPr>
                <w:p w:rsidR="00A24097" w:rsidRPr="00E80823" w:rsidRDefault="00A24097" w:rsidP="00050611">
                  <w:pPr>
                    <w:spacing w:line="360" w:lineRule="auto"/>
                    <w:jc w:val="center"/>
                    <w:rPr>
                      <w:b/>
                    </w:rPr>
                  </w:pPr>
                </w:p>
              </w:tc>
              <w:tc>
                <w:tcPr>
                  <w:tcW w:w="9036" w:type="dxa"/>
                  <w:tcBorders>
                    <w:top w:val="single" w:sz="4" w:space="0" w:color="auto"/>
                    <w:bottom w:val="single" w:sz="4" w:space="0" w:color="auto"/>
                  </w:tcBorders>
                  <w:shd w:val="clear" w:color="auto" w:fill="auto"/>
                </w:tcPr>
                <w:p w:rsidR="00A24097" w:rsidRPr="00E80823" w:rsidRDefault="00A24097" w:rsidP="00050611">
                  <w:pPr>
                    <w:spacing w:line="360" w:lineRule="auto"/>
                    <w:jc w:val="center"/>
                  </w:pPr>
                  <w:r>
                    <w:rPr>
                      <w:noProof/>
                      <w:lang w:val="en-US"/>
                    </w:rPr>
                    <w:drawing>
                      <wp:inline distT="0" distB="0" distL="0" distR="0" wp14:anchorId="2CA395CB" wp14:editId="1AB66889">
                        <wp:extent cx="2828925" cy="33909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6"/>
                                <pic:cNvPicPr>
                                  <a:picLocks noChangeAspect="1" noChangeArrowheads="1"/>
                                </pic:cNvPicPr>
                              </pic:nvPicPr>
                              <pic:blipFill>
                                <a:blip r:embed="rId2181" cstate="print">
                                  <a:extLst>
                                    <a:ext uri="{28A0092B-C50C-407E-A947-70E740481C1C}">
                                      <a14:useLocalDpi xmlns:a14="http://schemas.microsoft.com/office/drawing/2010/main" val="0"/>
                                    </a:ext>
                                  </a:extLst>
                                </a:blip>
                                <a:srcRect/>
                                <a:stretch>
                                  <a:fillRect/>
                                </a:stretch>
                              </pic:blipFill>
                              <pic:spPr bwMode="auto">
                                <a:xfrm>
                                  <a:off x="0" y="0"/>
                                  <a:ext cx="2828925" cy="3390900"/>
                                </a:xfrm>
                                <a:prstGeom prst="rect">
                                  <a:avLst/>
                                </a:prstGeom>
                                <a:noFill/>
                                <a:ln>
                                  <a:noFill/>
                                </a:ln>
                              </pic:spPr>
                            </pic:pic>
                          </a:graphicData>
                        </a:graphic>
                      </wp:inline>
                    </w:drawing>
                  </w:r>
                </w:p>
              </w:tc>
              <w:tc>
                <w:tcPr>
                  <w:tcW w:w="763" w:type="dxa"/>
                  <w:tcBorders>
                    <w:top w:val="single" w:sz="4" w:space="0" w:color="auto"/>
                    <w:bottom w:val="single" w:sz="4" w:space="0" w:color="auto"/>
                  </w:tcBorders>
                  <w:shd w:val="clear" w:color="auto" w:fill="auto"/>
                  <w:vAlign w:val="center"/>
                </w:tcPr>
                <w:p w:rsidR="00A24097" w:rsidRPr="00E80823" w:rsidRDefault="00A24097" w:rsidP="00050611">
                  <w:pPr>
                    <w:spacing w:line="360" w:lineRule="auto"/>
                    <w:jc w:val="center"/>
                    <w:rPr>
                      <w:b/>
                    </w:rPr>
                  </w:pPr>
                  <w:r w:rsidRPr="00E80823">
                    <w:rPr>
                      <w:b/>
                    </w:rPr>
                    <w:t>3,0</w:t>
                  </w:r>
                </w:p>
              </w:tc>
            </w:tr>
            <w:tr w:rsidR="00A24097" w:rsidRPr="00E80823" w:rsidTr="00050611">
              <w:trPr>
                <w:trHeight w:val="358"/>
              </w:trPr>
              <w:tc>
                <w:tcPr>
                  <w:tcW w:w="646" w:type="dxa"/>
                  <w:vMerge w:val="restart"/>
                </w:tcPr>
                <w:p w:rsidR="00A24097" w:rsidRPr="00E80823" w:rsidRDefault="00A24097" w:rsidP="00050611">
                  <w:pPr>
                    <w:spacing w:line="360" w:lineRule="auto"/>
                    <w:jc w:val="center"/>
                    <w:rPr>
                      <w:b/>
                    </w:rPr>
                  </w:pPr>
                </w:p>
              </w:tc>
              <w:tc>
                <w:tcPr>
                  <w:tcW w:w="398" w:type="dxa"/>
                  <w:vMerge w:val="restart"/>
                  <w:tcBorders>
                    <w:top w:val="single" w:sz="4" w:space="0" w:color="auto"/>
                    <w:bottom w:val="dashSmallGap" w:sz="4" w:space="0" w:color="auto"/>
                  </w:tcBorders>
                  <w:shd w:val="clear" w:color="auto" w:fill="auto"/>
                </w:tcPr>
                <w:p w:rsidR="00A24097" w:rsidRPr="009866C2" w:rsidRDefault="00A24097" w:rsidP="00050611">
                  <w:pPr>
                    <w:spacing w:line="360" w:lineRule="auto"/>
                    <w:jc w:val="center"/>
                    <w:rPr>
                      <w:b/>
                    </w:rPr>
                  </w:pPr>
                  <w:r w:rsidRPr="009866C2">
                    <w:rPr>
                      <w:b/>
                    </w:rPr>
                    <w:t>a</w:t>
                  </w:r>
                </w:p>
              </w:tc>
              <w:tc>
                <w:tcPr>
                  <w:tcW w:w="9036" w:type="dxa"/>
                  <w:tcBorders>
                    <w:top w:val="single" w:sz="4" w:space="0" w:color="auto"/>
                    <w:bottom w:val="dashSmallGap" w:sz="4" w:space="0" w:color="auto"/>
                  </w:tcBorders>
                  <w:shd w:val="clear" w:color="auto" w:fill="auto"/>
                </w:tcPr>
                <w:p w:rsidR="00A24097" w:rsidRPr="004D5FCC" w:rsidRDefault="00A24097" w:rsidP="00050611">
                  <w:r w:rsidRPr="004D5FCC">
                    <w:t xml:space="preserve">Ta có </w:t>
                  </w:r>
                  <w:r w:rsidRPr="004D5FCC">
                    <w:rPr>
                      <w:position w:val="-6"/>
                    </w:rPr>
                    <w:object w:dxaOrig="1860" w:dyaOrig="360">
                      <v:shape id="_x0000_i2164" type="#_x0000_t75" style="width:93pt;height:18pt" o:ole="">
                        <v:imagedata r:id="rId2182" o:title=""/>
                      </v:shape>
                      <o:OLEObject Type="Embed" ProgID="Equation.DSMT4" ShapeID="_x0000_i2164" DrawAspect="Content" ObjectID="_1586713170" r:id="rId2183"/>
                    </w:object>
                  </w:r>
                  <w:r w:rsidRPr="004D5FCC">
                    <w:t xml:space="preserve">(góc nội tiếp chắn nửa đường tròn), suy ra </w:t>
                  </w:r>
                  <w:r w:rsidRPr="004D5FCC">
                    <w:rPr>
                      <w:position w:val="-6"/>
                    </w:rPr>
                    <w:object w:dxaOrig="1780" w:dyaOrig="360">
                      <v:shape id="_x0000_i2165" type="#_x0000_t75" style="width:89pt;height:18pt" o:ole="">
                        <v:imagedata r:id="rId2184" o:title=""/>
                      </v:shape>
                      <o:OLEObject Type="Embed" ProgID="Equation.DSMT4" ShapeID="_x0000_i2165" DrawAspect="Content" ObjectID="_1586713171" r:id="rId2185"/>
                    </w:object>
                  </w:r>
                </w:p>
              </w:tc>
              <w:tc>
                <w:tcPr>
                  <w:tcW w:w="763" w:type="dxa"/>
                  <w:tcBorders>
                    <w:top w:val="single" w:sz="4" w:space="0" w:color="auto"/>
                    <w:bottom w:val="dashSmallGap" w:sz="4" w:space="0" w:color="auto"/>
                  </w:tcBorders>
                  <w:shd w:val="clear" w:color="auto" w:fill="auto"/>
                  <w:vAlign w:val="center"/>
                </w:tcPr>
                <w:p w:rsidR="00A24097" w:rsidRPr="004D5FCC" w:rsidRDefault="00A24097" w:rsidP="00050611">
                  <w:pPr>
                    <w:spacing w:line="360" w:lineRule="auto"/>
                    <w:jc w:val="center"/>
                  </w:pPr>
                  <w:r w:rsidRPr="004D5FCC">
                    <w:t>0,5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tcBorders>
                    <w:top w:val="dashSmallGap" w:sz="4" w:space="0" w:color="auto"/>
                    <w:bottom w:val="single" w:sz="4" w:space="0" w:color="auto"/>
                  </w:tcBorders>
                  <w:shd w:val="clear" w:color="auto" w:fill="auto"/>
                </w:tcPr>
                <w:p w:rsidR="00A24097" w:rsidRPr="009866C2" w:rsidRDefault="00A24097" w:rsidP="00050611">
                  <w:pPr>
                    <w:spacing w:line="360" w:lineRule="auto"/>
                    <w:jc w:val="center"/>
                    <w:rPr>
                      <w:b/>
                    </w:rPr>
                  </w:pPr>
                </w:p>
              </w:tc>
              <w:tc>
                <w:tcPr>
                  <w:tcW w:w="9036" w:type="dxa"/>
                  <w:tcBorders>
                    <w:top w:val="dashSmallGap" w:sz="4" w:space="0" w:color="auto"/>
                    <w:bottom w:val="single" w:sz="4" w:space="0" w:color="auto"/>
                  </w:tcBorders>
                  <w:shd w:val="clear" w:color="auto" w:fill="auto"/>
                </w:tcPr>
                <w:p w:rsidR="00A24097" w:rsidRPr="004D5FCC" w:rsidRDefault="00A24097" w:rsidP="00050611">
                  <w:r w:rsidRPr="004D5FCC">
                    <w:t xml:space="preserve">Vậy bốn điểm </w:t>
                  </w:r>
                  <w:r w:rsidRPr="004D5FCC">
                    <w:rPr>
                      <w:position w:val="-10"/>
                    </w:rPr>
                    <w:object w:dxaOrig="1080" w:dyaOrig="320">
                      <v:shape id="_x0000_i2166" type="#_x0000_t75" style="width:54pt;height:16pt" o:ole="">
                        <v:imagedata r:id="rId2186" o:title=""/>
                      </v:shape>
                      <o:OLEObject Type="Embed" ProgID="Equation.DSMT4" ShapeID="_x0000_i2166" DrawAspect="Content" ObjectID="_1586713172" r:id="rId2187"/>
                    </w:object>
                  </w:r>
                  <w:r w:rsidRPr="004D5FCC">
                    <w:t xml:space="preserve"> cùng nằm trên đường tròn </w:t>
                  </w:r>
                  <w:r w:rsidRPr="004D5FCC">
                    <w:rPr>
                      <w:position w:val="-14"/>
                    </w:rPr>
                    <w:object w:dxaOrig="420" w:dyaOrig="400">
                      <v:shape id="_x0000_i2167" type="#_x0000_t75" style="width:21pt;height:20pt" o:ole="">
                        <v:imagedata r:id="rId2188" o:title=""/>
                      </v:shape>
                      <o:OLEObject Type="Embed" ProgID="Equation.DSMT4" ShapeID="_x0000_i2167" DrawAspect="Content" ObjectID="_1586713173" r:id="rId2189"/>
                    </w:object>
                  </w:r>
                  <w:r w:rsidRPr="004D5FCC">
                    <w:t xml:space="preserve"> đường kính </w:t>
                  </w:r>
                  <w:r w:rsidRPr="004D5FCC">
                    <w:rPr>
                      <w:position w:val="-4"/>
                    </w:rPr>
                    <w:object w:dxaOrig="360" w:dyaOrig="260">
                      <v:shape id="_x0000_i2168" type="#_x0000_t75" style="width:18pt;height:13pt" o:ole="">
                        <v:imagedata r:id="rId2190" o:title=""/>
                      </v:shape>
                      <o:OLEObject Type="Embed" ProgID="Equation.DSMT4" ShapeID="_x0000_i2168" DrawAspect="Content" ObjectID="_1586713174" r:id="rId2191"/>
                    </w:object>
                  </w:r>
                  <w:r w:rsidRPr="004D5FCC">
                    <w:t>.</w:t>
                  </w:r>
                </w:p>
              </w:tc>
              <w:tc>
                <w:tcPr>
                  <w:tcW w:w="763" w:type="dxa"/>
                  <w:tcBorders>
                    <w:top w:val="dashSmallGap" w:sz="4" w:space="0" w:color="auto"/>
                    <w:bottom w:val="single" w:sz="4" w:space="0" w:color="auto"/>
                  </w:tcBorders>
                  <w:shd w:val="clear" w:color="auto" w:fill="auto"/>
                  <w:vAlign w:val="center"/>
                </w:tcPr>
                <w:p w:rsidR="00A24097" w:rsidRPr="004D5FCC" w:rsidRDefault="00A24097" w:rsidP="00050611">
                  <w:pPr>
                    <w:spacing w:line="360" w:lineRule="auto"/>
                    <w:jc w:val="center"/>
                  </w:pPr>
                  <w:r w:rsidRPr="004D5FCC">
                    <w:t>0,5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val="restart"/>
                  <w:tcBorders>
                    <w:top w:val="single" w:sz="4" w:space="0" w:color="auto"/>
                  </w:tcBorders>
                  <w:shd w:val="clear" w:color="auto" w:fill="auto"/>
                </w:tcPr>
                <w:p w:rsidR="00A24097" w:rsidRPr="009866C2" w:rsidRDefault="00A24097" w:rsidP="00050611">
                  <w:pPr>
                    <w:spacing w:line="360" w:lineRule="auto"/>
                    <w:jc w:val="center"/>
                    <w:rPr>
                      <w:b/>
                    </w:rPr>
                  </w:pPr>
                  <w:r w:rsidRPr="009866C2">
                    <w:rPr>
                      <w:b/>
                    </w:rPr>
                    <w:t>b</w:t>
                  </w:r>
                </w:p>
              </w:tc>
              <w:tc>
                <w:tcPr>
                  <w:tcW w:w="9036" w:type="dxa"/>
                  <w:tcBorders>
                    <w:top w:val="single" w:sz="4" w:space="0" w:color="auto"/>
                    <w:bottom w:val="dashSmallGap" w:sz="4" w:space="0" w:color="auto"/>
                  </w:tcBorders>
                  <w:shd w:val="clear" w:color="auto" w:fill="auto"/>
                </w:tcPr>
                <w:p w:rsidR="00A24097" w:rsidRPr="004D5FCC" w:rsidRDefault="00A24097" w:rsidP="00050611">
                  <w:pPr>
                    <w:jc w:val="both"/>
                  </w:pPr>
                  <w:r w:rsidRPr="004D5FCC">
                    <w:t xml:space="preserve">Gọi </w:t>
                  </w:r>
                  <w:r w:rsidRPr="004D5FCC">
                    <w:rPr>
                      <w:position w:val="-10"/>
                    </w:rPr>
                    <w:object w:dxaOrig="920" w:dyaOrig="320">
                      <v:shape id="_x0000_i2169" type="#_x0000_t75" style="width:46pt;height:16pt" o:ole="">
                        <v:imagedata r:id="rId2192" o:title=""/>
                      </v:shape>
                      <o:OLEObject Type="Embed" ProgID="Equation.DSMT4" ShapeID="_x0000_i2169" DrawAspect="Content" ObjectID="_1586713175" r:id="rId2193"/>
                    </w:object>
                  </w:r>
                  <w:r w:rsidRPr="004D5FCC">
                    <w:t xml:space="preserve"> lần lượt là hình chiếu của </w:t>
                  </w:r>
                  <w:r w:rsidRPr="004D5FCC">
                    <w:rPr>
                      <w:position w:val="-10"/>
                    </w:rPr>
                    <w:object w:dxaOrig="740" w:dyaOrig="320">
                      <v:shape id="_x0000_i2170" type="#_x0000_t75" style="width:37pt;height:16pt" o:ole="">
                        <v:imagedata r:id="rId2194" o:title=""/>
                      </v:shape>
                      <o:OLEObject Type="Embed" ProgID="Equation.DSMT4" ShapeID="_x0000_i2170" DrawAspect="Content" ObjectID="_1586713176" r:id="rId2195"/>
                    </w:object>
                  </w:r>
                  <w:r w:rsidRPr="004D5FCC">
                    <w:t xml:space="preserve"> trên </w:t>
                  </w:r>
                  <w:r w:rsidRPr="004D5FCC">
                    <w:rPr>
                      <w:position w:val="-6"/>
                    </w:rPr>
                    <w:object w:dxaOrig="499" w:dyaOrig="279">
                      <v:shape id="_x0000_i2171" type="#_x0000_t75" style="width:24.95pt;height:13.95pt" o:ole="">
                        <v:imagedata r:id="rId2196" o:title=""/>
                      </v:shape>
                      <o:OLEObject Type="Embed" ProgID="Equation.DSMT4" ShapeID="_x0000_i2171" DrawAspect="Content" ObjectID="_1586713177" r:id="rId2197"/>
                    </w:object>
                  </w:r>
                  <w:r w:rsidRPr="004D5FCC">
                    <w:t xml:space="preserve"> Khi đó </w:t>
                  </w:r>
                  <w:r w:rsidRPr="004D5FCC">
                    <w:rPr>
                      <w:position w:val="-4"/>
                    </w:rPr>
                    <w:object w:dxaOrig="279" w:dyaOrig="260">
                      <v:shape id="_x0000_i2172" type="#_x0000_t75" style="width:13.95pt;height:13pt" o:ole="">
                        <v:imagedata r:id="rId2198" o:title=""/>
                      </v:shape>
                      <o:OLEObject Type="Embed" ProgID="Equation.DSMT4" ShapeID="_x0000_i2172" DrawAspect="Content" ObjectID="_1586713178" r:id="rId2199"/>
                    </w:object>
                  </w:r>
                  <w:r>
                    <w:t xml:space="preserve"> </w:t>
                  </w:r>
                  <w:r w:rsidRPr="004D5FCC">
                    <w:t xml:space="preserve">là trung điểm </w:t>
                  </w:r>
                  <w:r w:rsidRPr="004D5FCC">
                    <w:rPr>
                      <w:position w:val="-6"/>
                    </w:rPr>
                    <w:object w:dxaOrig="460" w:dyaOrig="279">
                      <v:shape id="_x0000_i2173" type="#_x0000_t75" style="width:23pt;height:13.95pt" o:ole="">
                        <v:imagedata r:id="rId2200" o:title=""/>
                      </v:shape>
                      <o:OLEObject Type="Embed" ProgID="Equation.DSMT4" ShapeID="_x0000_i2173" DrawAspect="Content" ObjectID="_1586713179" r:id="rId2201"/>
                    </w:object>
                  </w:r>
                  <w:r w:rsidRPr="004D5FCC">
                    <w:t xml:space="preserve">  và </w:t>
                  </w:r>
                  <w:r w:rsidRPr="004D5FCC">
                    <w:rPr>
                      <w:position w:val="-6"/>
                    </w:rPr>
                    <w:object w:dxaOrig="440" w:dyaOrig="279">
                      <v:shape id="_x0000_i2174" type="#_x0000_t75" style="width:22pt;height:13.95pt" o:ole="">
                        <v:imagedata r:id="rId2202" o:title=""/>
                      </v:shape>
                      <o:OLEObject Type="Embed" ProgID="Equation.DSMT4" ShapeID="_x0000_i2174" DrawAspect="Content" ObjectID="_1586713180" r:id="rId2203"/>
                    </w:object>
                  </w:r>
                  <w:r w:rsidRPr="004D5FCC">
                    <w:t xml:space="preserve"> là đường trung bình của hình thang </w:t>
                  </w:r>
                  <w:r w:rsidRPr="004D5FCC">
                    <w:rPr>
                      <w:position w:val="-6"/>
                    </w:rPr>
                    <w:object w:dxaOrig="920" w:dyaOrig="279">
                      <v:shape id="_x0000_i2175" type="#_x0000_t75" style="width:46pt;height:13.95pt" o:ole="">
                        <v:imagedata r:id="rId2204" o:title=""/>
                      </v:shape>
                      <o:OLEObject Type="Embed" ProgID="Equation.DSMT4" ShapeID="_x0000_i2175" DrawAspect="Content" ObjectID="_1586713181" r:id="rId2205"/>
                    </w:object>
                  </w:r>
                </w:p>
              </w:tc>
              <w:tc>
                <w:tcPr>
                  <w:tcW w:w="763" w:type="dxa"/>
                  <w:tcBorders>
                    <w:top w:val="single" w:sz="4" w:space="0" w:color="auto"/>
                    <w:bottom w:val="dashSmallGap" w:sz="4" w:space="0" w:color="auto"/>
                  </w:tcBorders>
                  <w:shd w:val="clear" w:color="auto" w:fill="auto"/>
                  <w:vAlign w:val="center"/>
                </w:tcPr>
                <w:p w:rsidR="00A24097" w:rsidRPr="004D5FCC" w:rsidRDefault="00A24097" w:rsidP="00050611">
                  <w:pPr>
                    <w:spacing w:line="360" w:lineRule="auto"/>
                    <w:jc w:val="center"/>
                  </w:pPr>
                  <w:r w:rsidRPr="004D5FCC">
                    <w:t>0,25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shd w:val="clear" w:color="auto" w:fill="auto"/>
                </w:tcPr>
                <w:p w:rsidR="00A24097" w:rsidRPr="009866C2" w:rsidRDefault="00A24097" w:rsidP="00050611">
                  <w:pPr>
                    <w:spacing w:line="360" w:lineRule="auto"/>
                    <w:jc w:val="center"/>
                    <w:rPr>
                      <w:b/>
                    </w:rPr>
                  </w:pPr>
                </w:p>
              </w:tc>
              <w:tc>
                <w:tcPr>
                  <w:tcW w:w="9036" w:type="dxa"/>
                  <w:tcBorders>
                    <w:top w:val="dashSmallGap" w:sz="4" w:space="0" w:color="auto"/>
                    <w:bottom w:val="dashSmallGap" w:sz="4" w:space="0" w:color="auto"/>
                  </w:tcBorders>
                  <w:shd w:val="clear" w:color="auto" w:fill="auto"/>
                </w:tcPr>
                <w:p w:rsidR="00A24097" w:rsidRPr="004D5FCC" w:rsidRDefault="00A24097" w:rsidP="00050611">
                  <w:r w:rsidRPr="004D5FCC">
                    <w:t xml:space="preserve">Ta có </w:t>
                  </w:r>
                  <w:r w:rsidRPr="004D5FCC">
                    <w:rPr>
                      <w:position w:val="-24"/>
                    </w:rPr>
                    <w:object w:dxaOrig="2780" w:dyaOrig="680">
                      <v:shape id="_x0000_i2176" type="#_x0000_t75" style="width:139pt;height:34pt" o:ole="">
                        <v:imagedata r:id="rId2206" o:title=""/>
                      </v:shape>
                      <o:OLEObject Type="Embed" ProgID="Equation.DSMT4" ShapeID="_x0000_i2176" DrawAspect="Content" ObjectID="_1586713182" r:id="rId2207"/>
                    </w:object>
                  </w:r>
                  <w:r w:rsidRPr="004D5FCC">
                    <w:t xml:space="preserve"> Suy ra </w:t>
                  </w:r>
                  <w:r w:rsidRPr="004D5FCC">
                    <w:rPr>
                      <w:position w:val="-24"/>
                    </w:rPr>
                    <w:object w:dxaOrig="2600" w:dyaOrig="620">
                      <v:shape id="_x0000_i2177" type="#_x0000_t75" style="width:130pt;height:31pt" o:ole="">
                        <v:imagedata r:id="rId2208" o:title=""/>
                      </v:shape>
                      <o:OLEObject Type="Embed" ProgID="Equation.DSMT4" ShapeID="_x0000_i2177" DrawAspect="Content" ObjectID="_1586713183" r:id="rId2209"/>
                    </w:object>
                  </w:r>
                  <w:r w:rsidRPr="004D5FCC">
                    <w:t xml:space="preserve"> Vậy </w:t>
                  </w:r>
                  <w:r w:rsidRPr="004D5FCC">
                    <w:rPr>
                      <w:position w:val="-6"/>
                    </w:rPr>
                    <w:object w:dxaOrig="900" w:dyaOrig="279">
                      <v:shape id="_x0000_i2178" type="#_x0000_t75" style="width:45pt;height:13.95pt" o:ole="">
                        <v:imagedata r:id="rId2210" o:title=""/>
                      </v:shape>
                      <o:OLEObject Type="Embed" ProgID="Equation.DSMT4" ShapeID="_x0000_i2178" DrawAspect="Content" ObjectID="_1586713184" r:id="rId2211"/>
                    </w:object>
                  </w:r>
                </w:p>
              </w:tc>
              <w:tc>
                <w:tcPr>
                  <w:tcW w:w="763" w:type="dxa"/>
                  <w:tcBorders>
                    <w:top w:val="dashSmallGap" w:sz="4" w:space="0" w:color="auto"/>
                    <w:bottom w:val="dashSmallGap" w:sz="4" w:space="0" w:color="auto"/>
                  </w:tcBorders>
                  <w:shd w:val="clear" w:color="auto" w:fill="auto"/>
                  <w:vAlign w:val="center"/>
                </w:tcPr>
                <w:p w:rsidR="00A24097" w:rsidRPr="004D5FCC" w:rsidRDefault="00A24097" w:rsidP="00050611">
                  <w:pPr>
                    <w:spacing w:line="360" w:lineRule="auto"/>
                    <w:jc w:val="center"/>
                  </w:pPr>
                  <w:r w:rsidRPr="004D5FCC">
                    <w:t>0,25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shd w:val="clear" w:color="auto" w:fill="auto"/>
                </w:tcPr>
                <w:p w:rsidR="00A24097" w:rsidRPr="009866C2" w:rsidRDefault="00A24097" w:rsidP="00050611">
                  <w:pPr>
                    <w:spacing w:line="360" w:lineRule="auto"/>
                    <w:jc w:val="center"/>
                    <w:rPr>
                      <w:b/>
                    </w:rPr>
                  </w:pPr>
                </w:p>
              </w:tc>
              <w:tc>
                <w:tcPr>
                  <w:tcW w:w="9036" w:type="dxa"/>
                  <w:tcBorders>
                    <w:top w:val="dashSmallGap" w:sz="4" w:space="0" w:color="auto"/>
                    <w:bottom w:val="single" w:sz="4" w:space="0" w:color="auto"/>
                  </w:tcBorders>
                  <w:shd w:val="clear" w:color="auto" w:fill="auto"/>
                </w:tcPr>
                <w:p w:rsidR="00A24097" w:rsidRPr="004D5FCC" w:rsidRDefault="00A24097" w:rsidP="00050611">
                  <w:pPr>
                    <w:jc w:val="both"/>
                  </w:pPr>
                  <w:r w:rsidRPr="004D5FCC">
                    <w:t xml:space="preserve">Do </w:t>
                  </w:r>
                  <w:r w:rsidRPr="004D5FCC">
                    <w:rPr>
                      <w:position w:val="-6"/>
                    </w:rPr>
                    <w:object w:dxaOrig="859" w:dyaOrig="279">
                      <v:shape id="_x0000_i2179" type="#_x0000_t75" style="width:42.95pt;height:13.95pt" o:ole="">
                        <v:imagedata r:id="rId2212" o:title=""/>
                      </v:shape>
                      <o:OLEObject Type="Embed" ProgID="Equation.DSMT4" ShapeID="_x0000_i2179" DrawAspect="Content" ObjectID="_1586713185" r:id="rId2213"/>
                    </w:object>
                  </w:r>
                  <w:r w:rsidRPr="004D5FCC">
                    <w:t xml:space="preserve"> nên tam giác </w:t>
                  </w:r>
                  <w:r w:rsidRPr="004D5FCC">
                    <w:rPr>
                      <w:position w:val="-6"/>
                    </w:rPr>
                    <w:object w:dxaOrig="620" w:dyaOrig="279">
                      <v:shape id="_x0000_i2180" type="#_x0000_t75" style="width:31pt;height:13.95pt" o:ole="">
                        <v:imagedata r:id="rId2214" o:title=""/>
                      </v:shape>
                      <o:OLEObject Type="Embed" ProgID="Equation.DSMT4" ShapeID="_x0000_i2180" DrawAspect="Content" ObjectID="_1586713186" r:id="rId2215"/>
                    </w:object>
                  </w:r>
                  <w:r w:rsidRPr="004D5FCC">
                    <w:t xml:space="preserve"> đều, suy ra </w:t>
                  </w:r>
                  <w:r w:rsidRPr="004D5FCC">
                    <w:rPr>
                      <w:position w:val="-24"/>
                    </w:rPr>
                    <w:object w:dxaOrig="3140" w:dyaOrig="620">
                      <v:shape id="_x0000_i2181" type="#_x0000_t75" style="width:157pt;height:31pt" o:ole="">
                        <v:imagedata r:id="rId2216" o:title=""/>
                      </v:shape>
                      <o:OLEObject Type="Embed" ProgID="Equation.DSMT4" ShapeID="_x0000_i2181" DrawAspect="Content" ObjectID="_1586713187" r:id="rId2217"/>
                    </w:object>
                  </w:r>
                  <w:r w:rsidRPr="004D5FCC">
                    <w:t xml:space="preserve">. </w:t>
                  </w:r>
                </w:p>
                <w:p w:rsidR="00A24097" w:rsidRPr="004D5FCC" w:rsidRDefault="00A24097" w:rsidP="00050611">
                  <w:pPr>
                    <w:jc w:val="both"/>
                  </w:pPr>
                  <w:r w:rsidRPr="004D5FCC">
                    <w:t xml:space="preserve">Gọi </w:t>
                  </w:r>
                  <w:r w:rsidRPr="004D5FCC">
                    <w:rPr>
                      <w:position w:val="-6"/>
                    </w:rPr>
                    <w:object w:dxaOrig="320" w:dyaOrig="279">
                      <v:shape id="_x0000_i2182" type="#_x0000_t75" style="width:16pt;height:13.95pt" o:ole="">
                        <v:imagedata r:id="rId2218" o:title=""/>
                      </v:shape>
                      <o:OLEObject Type="Embed" ProgID="Equation.DSMT4" ShapeID="_x0000_i2182" DrawAspect="Content" ObjectID="_1586713188" r:id="rId2219"/>
                    </w:object>
                  </w:r>
                  <w:r w:rsidRPr="004D5FCC">
                    <w:t xml:space="preserve">là trung điểm của </w:t>
                  </w:r>
                  <w:r w:rsidRPr="004D5FCC">
                    <w:rPr>
                      <w:position w:val="-4"/>
                    </w:rPr>
                    <w:object w:dxaOrig="340" w:dyaOrig="260">
                      <v:shape id="_x0000_i2183" type="#_x0000_t75" style="width:17pt;height:13pt" o:ole="">
                        <v:imagedata r:id="rId2220" o:title=""/>
                      </v:shape>
                      <o:OLEObject Type="Embed" ProgID="Equation.DSMT4" ShapeID="_x0000_i2183" DrawAspect="Content" ObjectID="_1586713189" r:id="rId2221"/>
                    </w:object>
                  </w:r>
                  <w:r w:rsidRPr="004D5FCC">
                    <w:t xml:space="preserve"> thì </w:t>
                  </w:r>
                  <w:r w:rsidRPr="004D5FCC">
                    <w:rPr>
                      <w:position w:val="-6"/>
                    </w:rPr>
                    <w:object w:dxaOrig="320" w:dyaOrig="279">
                      <v:shape id="_x0000_i2184" type="#_x0000_t75" style="width:16pt;height:13.95pt" o:ole="">
                        <v:imagedata r:id="rId2218" o:title=""/>
                      </v:shape>
                      <o:OLEObject Type="Embed" ProgID="Equation.DSMT4" ShapeID="_x0000_i2184" DrawAspect="Content" ObjectID="_1586713190" r:id="rId2222"/>
                    </w:object>
                  </w:r>
                  <w:r w:rsidRPr="004D5FCC">
                    <w:t xml:space="preserve"> là tâm của </w:t>
                  </w:r>
                  <w:r w:rsidRPr="004D5FCC">
                    <w:rPr>
                      <w:position w:val="-14"/>
                    </w:rPr>
                    <w:object w:dxaOrig="420" w:dyaOrig="400">
                      <v:shape id="_x0000_i2185" type="#_x0000_t75" style="width:21pt;height:20pt" o:ole="">
                        <v:imagedata r:id="rId2188" o:title=""/>
                      </v:shape>
                      <o:OLEObject Type="Embed" ProgID="Equation.DSMT4" ShapeID="_x0000_i2185" DrawAspect="Content" ObjectID="_1586713191" r:id="rId2223"/>
                    </w:object>
                  </w:r>
                  <w:r w:rsidRPr="004D5FCC">
                    <w:t xml:space="preserve">, suy ra </w:t>
                  </w:r>
                  <w:r w:rsidRPr="004D5FCC">
                    <w:rPr>
                      <w:position w:val="-6"/>
                    </w:rPr>
                    <w:object w:dxaOrig="2360" w:dyaOrig="360">
                      <v:shape id="_x0000_i2186" type="#_x0000_t75" style="width:118pt;height:18pt" o:ole="">
                        <v:imagedata r:id="rId2224" o:title=""/>
                      </v:shape>
                      <o:OLEObject Type="Embed" ProgID="Equation.DSMT4" ShapeID="_x0000_i2186" DrawAspect="Content" ObjectID="_1586713192" r:id="rId2225"/>
                    </w:object>
                  </w:r>
                </w:p>
              </w:tc>
              <w:tc>
                <w:tcPr>
                  <w:tcW w:w="763" w:type="dxa"/>
                  <w:tcBorders>
                    <w:top w:val="dashSmallGap" w:sz="4" w:space="0" w:color="auto"/>
                    <w:bottom w:val="single" w:sz="4" w:space="0" w:color="auto"/>
                  </w:tcBorders>
                  <w:shd w:val="clear" w:color="auto" w:fill="auto"/>
                  <w:vAlign w:val="center"/>
                </w:tcPr>
                <w:p w:rsidR="00A24097" w:rsidRPr="004D5FCC" w:rsidRDefault="00A24097" w:rsidP="00050611">
                  <w:pPr>
                    <w:spacing w:line="360" w:lineRule="auto"/>
                    <w:jc w:val="center"/>
                  </w:pPr>
                  <w:r w:rsidRPr="004D5FCC">
                    <w:t>0,25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tcBorders>
                    <w:bottom w:val="single" w:sz="4" w:space="0" w:color="auto"/>
                  </w:tcBorders>
                  <w:shd w:val="clear" w:color="auto" w:fill="auto"/>
                </w:tcPr>
                <w:p w:rsidR="00A24097" w:rsidRPr="009866C2" w:rsidRDefault="00A24097" w:rsidP="00050611">
                  <w:pPr>
                    <w:spacing w:line="360" w:lineRule="auto"/>
                    <w:jc w:val="center"/>
                    <w:rPr>
                      <w:b/>
                    </w:rPr>
                  </w:pPr>
                </w:p>
              </w:tc>
              <w:tc>
                <w:tcPr>
                  <w:tcW w:w="9036" w:type="dxa"/>
                  <w:tcBorders>
                    <w:top w:val="dashSmallGap" w:sz="4" w:space="0" w:color="auto"/>
                    <w:bottom w:val="single" w:sz="4" w:space="0" w:color="auto"/>
                  </w:tcBorders>
                  <w:shd w:val="clear" w:color="auto" w:fill="auto"/>
                </w:tcPr>
                <w:p w:rsidR="00A24097" w:rsidRPr="004D5FCC" w:rsidRDefault="00A24097" w:rsidP="00050611">
                  <w:r w:rsidRPr="004D5FCC">
                    <w:t xml:space="preserve">Từ đó </w:t>
                  </w:r>
                  <w:r w:rsidRPr="004D5FCC">
                    <w:rPr>
                      <w:position w:val="-24"/>
                    </w:rPr>
                    <w:object w:dxaOrig="2320" w:dyaOrig="680">
                      <v:shape id="_x0000_i2187" type="#_x0000_t75" style="width:116pt;height:34pt" o:ole="">
                        <v:imagedata r:id="rId2226" o:title=""/>
                      </v:shape>
                      <o:OLEObject Type="Embed" ProgID="Equation.DSMT4" ShapeID="_x0000_i2187" DrawAspect="Content" ObjectID="_1586713193" r:id="rId2227"/>
                    </w:object>
                  </w:r>
                  <w:r>
                    <w:t xml:space="preserve"> Vậy bán kính của </w:t>
                  </w:r>
                  <w:r w:rsidRPr="004D5FCC">
                    <w:rPr>
                      <w:position w:val="-14"/>
                    </w:rPr>
                    <w:object w:dxaOrig="420" w:dyaOrig="400">
                      <v:shape id="_x0000_i2188" type="#_x0000_t75" style="width:21pt;height:20pt" o:ole="">
                        <v:imagedata r:id="rId2188" o:title=""/>
                      </v:shape>
                      <o:OLEObject Type="Embed" ProgID="Equation.DSMT4" ShapeID="_x0000_i2188" DrawAspect="Content" ObjectID="_1586713194" r:id="rId2228"/>
                    </w:object>
                  </w:r>
                  <w:r>
                    <w:t xml:space="preserve"> là  </w:t>
                  </w:r>
                  <w:r w:rsidRPr="004D5FCC">
                    <w:rPr>
                      <w:position w:val="-24"/>
                    </w:rPr>
                    <w:object w:dxaOrig="639" w:dyaOrig="680">
                      <v:shape id="_x0000_i2189" type="#_x0000_t75" style="width:31.95pt;height:34pt" o:ole="">
                        <v:imagedata r:id="rId2229" o:title=""/>
                      </v:shape>
                      <o:OLEObject Type="Embed" ProgID="Equation.DSMT4" ShapeID="_x0000_i2189" DrawAspect="Content" ObjectID="_1586713195" r:id="rId2230"/>
                    </w:object>
                  </w:r>
                </w:p>
              </w:tc>
              <w:tc>
                <w:tcPr>
                  <w:tcW w:w="763" w:type="dxa"/>
                  <w:tcBorders>
                    <w:top w:val="dashSmallGap" w:sz="4" w:space="0" w:color="auto"/>
                    <w:bottom w:val="single" w:sz="4" w:space="0" w:color="auto"/>
                  </w:tcBorders>
                  <w:shd w:val="clear" w:color="auto" w:fill="auto"/>
                  <w:vAlign w:val="center"/>
                </w:tcPr>
                <w:p w:rsidR="00A24097" w:rsidRPr="004D5FCC" w:rsidRDefault="00A24097" w:rsidP="00050611">
                  <w:pPr>
                    <w:spacing w:line="360" w:lineRule="auto"/>
                    <w:jc w:val="center"/>
                  </w:pPr>
                  <w:r w:rsidRPr="004D5FCC">
                    <w:t>0,25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val="restart"/>
                  <w:tcBorders>
                    <w:top w:val="single" w:sz="4" w:space="0" w:color="auto"/>
                  </w:tcBorders>
                  <w:shd w:val="clear" w:color="auto" w:fill="auto"/>
                </w:tcPr>
                <w:p w:rsidR="00A24097" w:rsidRPr="00E80823" w:rsidRDefault="00A24097" w:rsidP="00050611">
                  <w:pPr>
                    <w:spacing w:line="360" w:lineRule="auto"/>
                    <w:jc w:val="center"/>
                    <w:rPr>
                      <w:b/>
                    </w:rPr>
                  </w:pPr>
                  <w:r w:rsidRPr="00E80823">
                    <w:rPr>
                      <w:b/>
                    </w:rPr>
                    <w:t>c</w:t>
                  </w:r>
                </w:p>
              </w:tc>
              <w:tc>
                <w:tcPr>
                  <w:tcW w:w="9036" w:type="dxa"/>
                  <w:tcBorders>
                    <w:top w:val="single" w:sz="4" w:space="0" w:color="auto"/>
                    <w:bottom w:val="dashSmallGap" w:sz="4" w:space="0" w:color="auto"/>
                  </w:tcBorders>
                  <w:shd w:val="clear" w:color="auto" w:fill="auto"/>
                </w:tcPr>
                <w:p w:rsidR="00A24097" w:rsidRPr="00201456" w:rsidRDefault="00A24097" w:rsidP="00050611">
                  <w:r w:rsidRPr="00201456">
                    <w:t xml:space="preserve">Vì </w:t>
                  </w:r>
                  <w:r w:rsidRPr="00201456">
                    <w:rPr>
                      <w:position w:val="-6"/>
                    </w:rPr>
                    <w:object w:dxaOrig="1100" w:dyaOrig="360">
                      <v:shape id="_x0000_i2190" type="#_x0000_t75" style="width:55pt;height:18pt" o:ole="">
                        <v:imagedata r:id="rId2231" o:title=""/>
                      </v:shape>
                      <o:OLEObject Type="Embed" ProgID="Equation.DSMT4" ShapeID="_x0000_i2190" DrawAspect="Content" ObjectID="_1586713196" r:id="rId2232"/>
                    </w:object>
                  </w:r>
                  <w:r w:rsidRPr="00201456">
                    <w:t xml:space="preserve"> nên điểm </w:t>
                  </w:r>
                  <w:r w:rsidRPr="00201456">
                    <w:rPr>
                      <w:position w:val="-4"/>
                    </w:rPr>
                    <w:object w:dxaOrig="260" w:dyaOrig="260">
                      <v:shape id="_x0000_i2191" type="#_x0000_t75" style="width:13pt;height:13pt" o:ole="">
                        <v:imagedata r:id="rId2233" o:title=""/>
                      </v:shape>
                      <o:OLEObject Type="Embed" ProgID="Equation.DSMT4" ShapeID="_x0000_i2191" DrawAspect="Content" ObjectID="_1586713197" r:id="rId2234"/>
                    </w:object>
                  </w:r>
                  <w:r w:rsidRPr="00201456">
                    <w:t xml:space="preserve"> nằ</w:t>
                  </w:r>
                  <w:r>
                    <w:t xml:space="preserve">m </w:t>
                  </w:r>
                  <w:r w:rsidRPr="00201456">
                    <w:t xml:space="preserve">trên cung chứa góc </w:t>
                  </w:r>
                  <w:r w:rsidRPr="00201456">
                    <w:rPr>
                      <w:position w:val="-6"/>
                    </w:rPr>
                    <w:object w:dxaOrig="380" w:dyaOrig="320">
                      <v:shape id="_x0000_i2192" type="#_x0000_t75" style="width:19pt;height:16pt" o:ole="">
                        <v:imagedata r:id="rId2235" o:title=""/>
                      </v:shape>
                      <o:OLEObject Type="Embed" ProgID="Equation.DSMT4" ShapeID="_x0000_i2192" DrawAspect="Content" ObjectID="_1586713198" r:id="rId2236"/>
                    </w:object>
                  </w:r>
                  <w:r>
                    <w:t xml:space="preserve"> dựng trên đoạn</w:t>
                  </w:r>
                  <w:r w:rsidRPr="00201456">
                    <w:t xml:space="preserve"> </w:t>
                  </w:r>
                  <w:r w:rsidRPr="00B43159">
                    <w:rPr>
                      <w:position w:val="-6"/>
                    </w:rPr>
                    <w:object w:dxaOrig="960" w:dyaOrig="279">
                      <v:shape id="_x0000_i2193" type="#_x0000_t75" style="width:48pt;height:13.95pt" o:ole="">
                        <v:imagedata r:id="rId2237" o:title=""/>
                      </v:shape>
                      <o:OLEObject Type="Embed" ProgID="Equation.DSMT4" ShapeID="_x0000_i2193" DrawAspect="Content" ObjectID="_1586713199" r:id="rId2238"/>
                    </w:object>
                  </w:r>
                </w:p>
              </w:tc>
              <w:tc>
                <w:tcPr>
                  <w:tcW w:w="763" w:type="dxa"/>
                  <w:tcBorders>
                    <w:top w:val="single" w:sz="4" w:space="0" w:color="auto"/>
                    <w:bottom w:val="dashSmallGap" w:sz="4" w:space="0" w:color="auto"/>
                  </w:tcBorders>
                  <w:shd w:val="clear" w:color="auto" w:fill="auto"/>
                  <w:vAlign w:val="center"/>
                </w:tcPr>
                <w:p w:rsidR="00A24097" w:rsidRPr="004D5FCC" w:rsidRDefault="00A24097" w:rsidP="00050611">
                  <w:pPr>
                    <w:spacing w:line="360" w:lineRule="auto"/>
                    <w:jc w:val="center"/>
                  </w:pPr>
                  <w:r w:rsidRPr="004D5FCC">
                    <w:t>0,25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shd w:val="clear" w:color="auto" w:fill="auto"/>
                </w:tcPr>
                <w:p w:rsidR="00A24097" w:rsidRPr="00E80823" w:rsidRDefault="00A24097" w:rsidP="00050611">
                  <w:pPr>
                    <w:spacing w:line="360" w:lineRule="auto"/>
                    <w:jc w:val="center"/>
                    <w:rPr>
                      <w:b/>
                    </w:rPr>
                  </w:pPr>
                </w:p>
              </w:tc>
              <w:tc>
                <w:tcPr>
                  <w:tcW w:w="9036" w:type="dxa"/>
                  <w:tcBorders>
                    <w:top w:val="dashSmallGap" w:sz="4" w:space="0" w:color="auto"/>
                    <w:bottom w:val="single" w:sz="4" w:space="0" w:color="auto"/>
                  </w:tcBorders>
                  <w:shd w:val="clear" w:color="auto" w:fill="auto"/>
                </w:tcPr>
                <w:p w:rsidR="00A24097" w:rsidRPr="00D765A1" w:rsidRDefault="00A24097" w:rsidP="00050611">
                  <w:r w:rsidRPr="00D765A1">
                    <w:t xml:space="preserve">Suy ra diện tích của tam giác </w:t>
                  </w:r>
                  <w:r w:rsidRPr="00D765A1">
                    <w:rPr>
                      <w:position w:val="-4"/>
                    </w:rPr>
                    <w:object w:dxaOrig="540" w:dyaOrig="260">
                      <v:shape id="_x0000_i2194" type="#_x0000_t75" style="width:27pt;height:13pt" o:ole="">
                        <v:imagedata r:id="rId2239" o:title=""/>
                      </v:shape>
                      <o:OLEObject Type="Embed" ProgID="Equation.DSMT4" ShapeID="_x0000_i2194" DrawAspect="Content" ObjectID="_1586713200" r:id="rId2240"/>
                    </w:object>
                  </w:r>
                  <w:r w:rsidRPr="00D765A1">
                    <w:t xml:space="preserve"> lớn nhất khi </w:t>
                  </w:r>
                  <w:r w:rsidRPr="00D765A1">
                    <w:rPr>
                      <w:position w:val="-4"/>
                    </w:rPr>
                    <w:object w:dxaOrig="680" w:dyaOrig="260">
                      <v:shape id="_x0000_i2195" type="#_x0000_t75" style="width:34pt;height:13pt" o:ole="">
                        <v:imagedata r:id="rId2241" o:title=""/>
                      </v:shape>
                      <o:OLEObject Type="Embed" ProgID="Equation.DSMT4" ShapeID="_x0000_i2195" DrawAspect="Content" ObjectID="_1586713201" r:id="rId2242"/>
                    </w:object>
                  </w:r>
                  <w:r w:rsidRPr="00D765A1">
                    <w:t xml:space="preserve"> đều .</w:t>
                  </w:r>
                </w:p>
              </w:tc>
              <w:tc>
                <w:tcPr>
                  <w:tcW w:w="763" w:type="dxa"/>
                  <w:tcBorders>
                    <w:top w:val="dashSmallGap" w:sz="4" w:space="0" w:color="auto"/>
                    <w:bottom w:val="single" w:sz="4" w:space="0" w:color="auto"/>
                  </w:tcBorders>
                  <w:shd w:val="clear" w:color="auto" w:fill="auto"/>
                  <w:vAlign w:val="center"/>
                </w:tcPr>
                <w:p w:rsidR="00A24097" w:rsidRPr="004D5FCC" w:rsidRDefault="00A24097" w:rsidP="00050611">
                  <w:pPr>
                    <w:spacing w:line="360" w:lineRule="auto"/>
                    <w:jc w:val="center"/>
                  </w:pPr>
                  <w:r w:rsidRPr="004D5FCC">
                    <w:t>0,25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shd w:val="clear" w:color="auto" w:fill="auto"/>
                </w:tcPr>
                <w:p w:rsidR="00A24097" w:rsidRPr="00E80823" w:rsidRDefault="00A24097" w:rsidP="00050611">
                  <w:pPr>
                    <w:spacing w:line="360" w:lineRule="auto"/>
                    <w:jc w:val="center"/>
                    <w:rPr>
                      <w:b/>
                    </w:rPr>
                  </w:pPr>
                </w:p>
              </w:tc>
              <w:tc>
                <w:tcPr>
                  <w:tcW w:w="9036" w:type="dxa"/>
                  <w:tcBorders>
                    <w:top w:val="dashSmallGap" w:sz="4" w:space="0" w:color="auto"/>
                    <w:bottom w:val="single" w:sz="4" w:space="0" w:color="auto"/>
                  </w:tcBorders>
                  <w:shd w:val="clear" w:color="auto" w:fill="auto"/>
                </w:tcPr>
                <w:p w:rsidR="00A24097" w:rsidRPr="00D765A1" w:rsidRDefault="00A24097" w:rsidP="00050611">
                  <w:pPr>
                    <w:jc w:val="both"/>
                  </w:pPr>
                  <w:r w:rsidRPr="00D765A1">
                    <w:t xml:space="preserve">Khi đó </w:t>
                  </w:r>
                  <w:r w:rsidRPr="00D765A1">
                    <w:rPr>
                      <w:position w:val="-10"/>
                    </w:rPr>
                    <w:object w:dxaOrig="600" w:dyaOrig="320">
                      <v:shape id="_x0000_i2196" type="#_x0000_t75" style="width:30pt;height:16pt" o:ole="">
                        <v:imagedata r:id="rId2243" o:title=""/>
                      </v:shape>
                      <o:OLEObject Type="Embed" ProgID="Equation.DSMT4" ShapeID="_x0000_i2196" DrawAspect="Content" ObjectID="_1586713202" r:id="rId2244"/>
                    </w:object>
                  </w:r>
                  <w:r w:rsidRPr="00D765A1">
                    <w:t xml:space="preserve"> là các điểm chia nửa đường tròn </w:t>
                  </w:r>
                  <w:r w:rsidRPr="00B72924">
                    <w:rPr>
                      <w:position w:val="-14"/>
                      <w:sz w:val="26"/>
                      <w:szCs w:val="26"/>
                    </w:rPr>
                    <w:object w:dxaOrig="440" w:dyaOrig="400">
                      <v:shape id="_x0000_i2197" type="#_x0000_t75" style="width:22pt;height:20pt" o:ole="">
                        <v:imagedata r:id="rId2245" o:title=""/>
                      </v:shape>
                      <o:OLEObject Type="Embed" ProgID="Equation.DSMT4" ShapeID="_x0000_i2197" DrawAspect="Content" ObjectID="_1586713203" r:id="rId2246"/>
                    </w:object>
                  </w:r>
                  <w:r>
                    <w:rPr>
                      <w:sz w:val="26"/>
                      <w:szCs w:val="26"/>
                    </w:rPr>
                    <w:t xml:space="preserve"> </w:t>
                  </w:r>
                  <w:r w:rsidRPr="00D765A1">
                    <w:t>thành 3 cung bằng nhau.</w:t>
                  </w:r>
                </w:p>
              </w:tc>
              <w:tc>
                <w:tcPr>
                  <w:tcW w:w="763" w:type="dxa"/>
                  <w:tcBorders>
                    <w:top w:val="dashSmallGap" w:sz="4" w:space="0" w:color="auto"/>
                    <w:bottom w:val="single" w:sz="4" w:space="0" w:color="auto"/>
                  </w:tcBorders>
                  <w:shd w:val="clear" w:color="auto" w:fill="auto"/>
                  <w:vAlign w:val="center"/>
                </w:tcPr>
                <w:p w:rsidR="00A24097" w:rsidRPr="004D5FCC" w:rsidRDefault="00A24097" w:rsidP="00050611">
                  <w:pPr>
                    <w:spacing w:line="360" w:lineRule="auto"/>
                    <w:jc w:val="center"/>
                  </w:pPr>
                  <w:r w:rsidRPr="004D5FCC">
                    <w:t>0,25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tcBorders>
                    <w:bottom w:val="single" w:sz="4" w:space="0" w:color="auto"/>
                  </w:tcBorders>
                  <w:shd w:val="clear" w:color="auto" w:fill="auto"/>
                </w:tcPr>
                <w:p w:rsidR="00A24097" w:rsidRPr="00E80823" w:rsidRDefault="00A24097" w:rsidP="00050611">
                  <w:pPr>
                    <w:spacing w:line="360" w:lineRule="auto"/>
                    <w:jc w:val="center"/>
                    <w:rPr>
                      <w:b/>
                    </w:rPr>
                  </w:pPr>
                </w:p>
              </w:tc>
              <w:tc>
                <w:tcPr>
                  <w:tcW w:w="9036" w:type="dxa"/>
                  <w:tcBorders>
                    <w:top w:val="dashSmallGap" w:sz="4" w:space="0" w:color="auto"/>
                    <w:bottom w:val="single" w:sz="4" w:space="0" w:color="auto"/>
                  </w:tcBorders>
                  <w:shd w:val="clear" w:color="auto" w:fill="auto"/>
                </w:tcPr>
                <w:p w:rsidR="00A24097" w:rsidRPr="00D765A1" w:rsidRDefault="00A24097" w:rsidP="00050611">
                  <w:pPr>
                    <w:jc w:val="both"/>
                  </w:pPr>
                  <w:r w:rsidRPr="00D765A1">
                    <w:t xml:space="preserve">Diện tích tam giác đều </w:t>
                  </w:r>
                  <w:r w:rsidRPr="00D765A1">
                    <w:rPr>
                      <w:position w:val="-4"/>
                    </w:rPr>
                    <w:object w:dxaOrig="540" w:dyaOrig="260">
                      <v:shape id="_x0000_i2198" type="#_x0000_t75" style="width:27pt;height:13pt" o:ole="">
                        <v:imagedata r:id="rId2247" o:title=""/>
                      </v:shape>
                      <o:OLEObject Type="Embed" ProgID="Equation.DSMT4" ShapeID="_x0000_i2198" DrawAspect="Content" ObjectID="_1586713204" r:id="rId2248"/>
                    </w:object>
                  </w:r>
                  <w:r w:rsidRPr="00D765A1">
                    <w:t xml:space="preserve"> lúc đó là </w:t>
                  </w:r>
                  <w:r w:rsidRPr="00D765A1">
                    <w:rPr>
                      <w:position w:val="-24"/>
                    </w:rPr>
                    <w:object w:dxaOrig="2340" w:dyaOrig="680">
                      <v:shape id="_x0000_i2199" type="#_x0000_t75" style="width:117pt;height:34pt" o:ole="">
                        <v:imagedata r:id="rId2249" o:title=""/>
                      </v:shape>
                      <o:OLEObject Type="Embed" ProgID="Equation.DSMT4" ShapeID="_x0000_i2199" DrawAspect="Content" ObjectID="_1586713205" r:id="rId2250"/>
                    </w:object>
                  </w:r>
                </w:p>
              </w:tc>
              <w:tc>
                <w:tcPr>
                  <w:tcW w:w="763" w:type="dxa"/>
                  <w:tcBorders>
                    <w:top w:val="dashSmallGap" w:sz="4" w:space="0" w:color="auto"/>
                    <w:bottom w:val="single" w:sz="4" w:space="0" w:color="auto"/>
                  </w:tcBorders>
                  <w:shd w:val="clear" w:color="auto" w:fill="auto"/>
                  <w:vAlign w:val="center"/>
                </w:tcPr>
                <w:p w:rsidR="00A24097" w:rsidRDefault="00A24097" w:rsidP="00050611">
                  <w:pPr>
                    <w:spacing w:line="360" w:lineRule="auto"/>
                    <w:jc w:val="center"/>
                  </w:pPr>
                  <w:r w:rsidRPr="004D5FCC">
                    <w:t>0,25</w:t>
                  </w:r>
                </w:p>
                <w:p w:rsidR="00A24097" w:rsidRPr="004D5FCC" w:rsidRDefault="00A24097" w:rsidP="00050611">
                  <w:pPr>
                    <w:spacing w:line="360" w:lineRule="auto"/>
                    <w:jc w:val="center"/>
                  </w:pPr>
                </w:p>
              </w:tc>
            </w:tr>
            <w:tr w:rsidR="00A24097" w:rsidRPr="00E80823" w:rsidTr="00050611">
              <w:trPr>
                <w:trHeight w:val="358"/>
              </w:trPr>
              <w:tc>
                <w:tcPr>
                  <w:tcW w:w="646" w:type="dxa"/>
                </w:tcPr>
                <w:p w:rsidR="00A24097" w:rsidRPr="00E80823" w:rsidRDefault="00A24097" w:rsidP="00050611">
                  <w:pPr>
                    <w:spacing w:line="360" w:lineRule="auto"/>
                    <w:jc w:val="center"/>
                    <w:rPr>
                      <w:b/>
                    </w:rPr>
                  </w:pPr>
                  <w:r>
                    <w:rPr>
                      <w:b/>
                    </w:rPr>
                    <w:t>5</w:t>
                  </w:r>
                </w:p>
              </w:tc>
              <w:tc>
                <w:tcPr>
                  <w:tcW w:w="398" w:type="dxa"/>
                  <w:tcBorders>
                    <w:top w:val="single" w:sz="4" w:space="0" w:color="auto"/>
                    <w:bottom w:val="single" w:sz="4" w:space="0" w:color="auto"/>
                  </w:tcBorders>
                  <w:shd w:val="clear" w:color="auto" w:fill="auto"/>
                </w:tcPr>
                <w:p w:rsidR="00A24097" w:rsidRPr="00E80823" w:rsidRDefault="00A24097" w:rsidP="00050611">
                  <w:pPr>
                    <w:spacing w:line="360" w:lineRule="auto"/>
                    <w:jc w:val="center"/>
                    <w:rPr>
                      <w:b/>
                    </w:rPr>
                  </w:pPr>
                </w:p>
              </w:tc>
              <w:tc>
                <w:tcPr>
                  <w:tcW w:w="9036" w:type="dxa"/>
                  <w:tcBorders>
                    <w:top w:val="single" w:sz="4" w:space="0" w:color="auto"/>
                    <w:bottom w:val="single" w:sz="4" w:space="0" w:color="auto"/>
                  </w:tcBorders>
                  <w:shd w:val="clear" w:color="auto" w:fill="auto"/>
                </w:tcPr>
                <w:p w:rsidR="00A24097" w:rsidRPr="00C04A31" w:rsidRDefault="00A24097" w:rsidP="00050611">
                  <w:pPr>
                    <w:spacing w:line="360" w:lineRule="auto"/>
                    <w:jc w:val="center"/>
                    <w:rPr>
                      <w:sz w:val="26"/>
                      <w:szCs w:val="26"/>
                    </w:rPr>
                  </w:pPr>
                </w:p>
              </w:tc>
              <w:tc>
                <w:tcPr>
                  <w:tcW w:w="763" w:type="dxa"/>
                  <w:tcBorders>
                    <w:top w:val="single" w:sz="4" w:space="0" w:color="auto"/>
                    <w:bottom w:val="single" w:sz="4" w:space="0" w:color="auto"/>
                  </w:tcBorders>
                  <w:shd w:val="clear" w:color="auto" w:fill="auto"/>
                  <w:vAlign w:val="center"/>
                </w:tcPr>
                <w:p w:rsidR="00A24097" w:rsidRPr="00E80823" w:rsidRDefault="00A24097" w:rsidP="00050611">
                  <w:pPr>
                    <w:spacing w:line="360" w:lineRule="auto"/>
                    <w:jc w:val="center"/>
                    <w:rPr>
                      <w:b/>
                    </w:rPr>
                  </w:pPr>
                  <w:r w:rsidRPr="00E80823">
                    <w:rPr>
                      <w:b/>
                    </w:rPr>
                    <w:t>1,0</w:t>
                  </w:r>
                </w:p>
              </w:tc>
            </w:tr>
            <w:tr w:rsidR="00A24097" w:rsidRPr="00E80823" w:rsidTr="00050611">
              <w:trPr>
                <w:trHeight w:val="358"/>
              </w:trPr>
              <w:tc>
                <w:tcPr>
                  <w:tcW w:w="646" w:type="dxa"/>
                  <w:vMerge w:val="restart"/>
                </w:tcPr>
                <w:p w:rsidR="00A24097" w:rsidRPr="00E80823" w:rsidRDefault="00A24097" w:rsidP="00050611">
                  <w:pPr>
                    <w:spacing w:line="360" w:lineRule="auto"/>
                    <w:jc w:val="center"/>
                    <w:rPr>
                      <w:b/>
                    </w:rPr>
                  </w:pPr>
                </w:p>
              </w:tc>
              <w:tc>
                <w:tcPr>
                  <w:tcW w:w="398" w:type="dxa"/>
                  <w:vMerge w:val="restart"/>
                  <w:tcBorders>
                    <w:top w:val="single" w:sz="4" w:space="0" w:color="auto"/>
                  </w:tcBorders>
                  <w:shd w:val="clear" w:color="auto" w:fill="auto"/>
                </w:tcPr>
                <w:p w:rsidR="00A24097" w:rsidRPr="00E80823" w:rsidRDefault="00A24097" w:rsidP="00050611">
                  <w:pPr>
                    <w:spacing w:line="360" w:lineRule="auto"/>
                    <w:jc w:val="center"/>
                    <w:rPr>
                      <w:b/>
                    </w:rPr>
                  </w:pPr>
                </w:p>
              </w:tc>
              <w:tc>
                <w:tcPr>
                  <w:tcW w:w="9036" w:type="dxa"/>
                  <w:tcBorders>
                    <w:top w:val="single" w:sz="4" w:space="0" w:color="auto"/>
                    <w:bottom w:val="dashSmallGap" w:sz="4" w:space="0" w:color="auto"/>
                  </w:tcBorders>
                  <w:shd w:val="clear" w:color="auto" w:fill="auto"/>
                </w:tcPr>
                <w:p w:rsidR="00A24097" w:rsidRDefault="00A24097" w:rsidP="00050611">
                  <w:pPr>
                    <w:spacing w:line="360" w:lineRule="auto"/>
                  </w:pPr>
                  <w:r w:rsidRPr="00D1067A">
                    <w:rPr>
                      <w:b/>
                      <w:u w:val="single"/>
                    </w:rPr>
                    <w:t>Tìm GTNN</w:t>
                  </w:r>
                  <w:r>
                    <w:t xml:space="preserve">: Ta chứng minh </w:t>
                  </w:r>
                  <w:r w:rsidRPr="00DB48DF">
                    <w:rPr>
                      <w:position w:val="-4"/>
                    </w:rPr>
                    <w:object w:dxaOrig="600" w:dyaOrig="260">
                      <v:shape id="_x0000_i2200" type="#_x0000_t75" style="width:30pt;height:13pt" o:ole="">
                        <v:imagedata r:id="rId2251" o:title=""/>
                      </v:shape>
                      <o:OLEObject Type="Embed" ProgID="Equation.DSMT4" ShapeID="_x0000_i2200" DrawAspect="Content" ObjectID="_1586713206" r:id="rId2252"/>
                    </w:object>
                  </w:r>
                  <w:r>
                    <w:t xml:space="preserve">  (1). Thật vậy </w:t>
                  </w:r>
                  <w:r w:rsidRPr="008D7188">
                    <w:rPr>
                      <w:position w:val="-14"/>
                    </w:rPr>
                    <w:object w:dxaOrig="7460" w:dyaOrig="440">
                      <v:shape id="_x0000_i2201" type="#_x0000_t75" style="width:373pt;height:22pt" o:ole="">
                        <v:imagedata r:id="rId2253" o:title=""/>
                      </v:shape>
                      <o:OLEObject Type="Embed" ProgID="Equation.DSMT4" ShapeID="_x0000_i2201" DrawAspect="Content" ObjectID="_1586713207" r:id="rId2254"/>
                    </w:object>
                  </w:r>
                </w:p>
                <w:p w:rsidR="00A24097" w:rsidRPr="008B29D7" w:rsidRDefault="00A24097" w:rsidP="00050611">
                  <w:pPr>
                    <w:spacing w:line="360" w:lineRule="auto"/>
                  </w:pPr>
                  <w:r>
                    <w:t xml:space="preserve">          </w:t>
                  </w:r>
                  <w:r w:rsidRPr="008D7188">
                    <w:rPr>
                      <w:position w:val="-10"/>
                    </w:rPr>
                    <w:object w:dxaOrig="2439" w:dyaOrig="320">
                      <v:shape id="_x0000_i2202" type="#_x0000_t75" style="width:121.95pt;height:16pt" o:ole="">
                        <v:imagedata r:id="rId2255" o:title=""/>
                      </v:shape>
                      <o:OLEObject Type="Embed" ProgID="Equation.DSMT4" ShapeID="_x0000_i2202" DrawAspect="Content" ObjectID="_1586713208" r:id="rId2256"/>
                    </w:object>
                  </w:r>
                </w:p>
              </w:tc>
              <w:tc>
                <w:tcPr>
                  <w:tcW w:w="763" w:type="dxa"/>
                  <w:tcBorders>
                    <w:top w:val="single" w:sz="4" w:space="0" w:color="auto"/>
                    <w:bottom w:val="dashSmallGap" w:sz="4" w:space="0" w:color="auto"/>
                  </w:tcBorders>
                  <w:shd w:val="clear" w:color="auto" w:fill="auto"/>
                  <w:vAlign w:val="center"/>
                </w:tcPr>
                <w:p w:rsidR="00A24097" w:rsidRPr="008B29D7" w:rsidRDefault="00A24097" w:rsidP="00050611">
                  <w:pPr>
                    <w:spacing w:line="360" w:lineRule="auto"/>
                    <w:jc w:val="center"/>
                  </w:pPr>
                  <w:r w:rsidRPr="008B29D7">
                    <w:t>0,25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shd w:val="clear" w:color="auto" w:fill="auto"/>
                </w:tcPr>
                <w:p w:rsidR="00A24097" w:rsidRPr="00E80823" w:rsidRDefault="00A24097" w:rsidP="00050611">
                  <w:pPr>
                    <w:spacing w:line="360" w:lineRule="auto"/>
                    <w:jc w:val="center"/>
                    <w:rPr>
                      <w:b/>
                    </w:rPr>
                  </w:pPr>
                </w:p>
              </w:tc>
              <w:tc>
                <w:tcPr>
                  <w:tcW w:w="9036" w:type="dxa"/>
                  <w:tcBorders>
                    <w:top w:val="dashSmallGap" w:sz="4" w:space="0" w:color="auto"/>
                    <w:bottom w:val="dashSmallGap" w:sz="4" w:space="0" w:color="auto"/>
                  </w:tcBorders>
                  <w:shd w:val="clear" w:color="auto" w:fill="auto"/>
                </w:tcPr>
                <w:p w:rsidR="00A24097" w:rsidRPr="008B29D7" w:rsidRDefault="00A24097" w:rsidP="00050611">
                  <w:pPr>
                    <w:spacing w:line="360" w:lineRule="auto"/>
                    <w:jc w:val="both"/>
                  </w:pPr>
                  <w:r>
                    <w:t xml:space="preserve">Từ giải thiết suy ra </w:t>
                  </w:r>
                  <w:r w:rsidRPr="008D7188">
                    <w:rPr>
                      <w:position w:val="-10"/>
                    </w:rPr>
                    <w:object w:dxaOrig="1340" w:dyaOrig="320">
                      <v:shape id="_x0000_i2203" type="#_x0000_t75" style="width:67pt;height:16pt" o:ole="">
                        <v:imagedata r:id="rId2257" o:title=""/>
                      </v:shape>
                      <o:OLEObject Type="Embed" ProgID="Equation.DSMT4" ShapeID="_x0000_i2203" DrawAspect="Content" ObjectID="_1586713209" r:id="rId2258"/>
                    </w:object>
                  </w:r>
                  <w:r>
                    <w:t xml:space="preserve">, do đó </w:t>
                  </w:r>
                  <w:r w:rsidRPr="008D7188">
                    <w:rPr>
                      <w:position w:val="-10"/>
                    </w:rPr>
                    <w:object w:dxaOrig="2720" w:dyaOrig="320">
                      <v:shape id="_x0000_i2204" type="#_x0000_t75" style="width:136pt;height:16pt" o:ole="">
                        <v:imagedata r:id="rId2259" o:title=""/>
                      </v:shape>
                      <o:OLEObject Type="Embed" ProgID="Equation.DSMT4" ShapeID="_x0000_i2204" DrawAspect="Content" ObjectID="_1586713210" r:id="rId2260"/>
                    </w:object>
                  </w:r>
                  <w:r>
                    <w:t xml:space="preserve">. Vậy (1) được chứng minh. Đẳng thức xảy ra khi và chỉ khi </w:t>
                  </w:r>
                  <w:r w:rsidRPr="00BF71C6">
                    <w:rPr>
                      <w:position w:val="-14"/>
                    </w:rPr>
                    <w:object w:dxaOrig="1760" w:dyaOrig="400">
                      <v:shape id="_x0000_i2205" type="#_x0000_t75" style="width:88pt;height:20pt" o:ole="">
                        <v:imagedata r:id="rId2261" o:title=""/>
                      </v:shape>
                      <o:OLEObject Type="Embed" ProgID="Equation.DSMT4" ShapeID="_x0000_i2205" DrawAspect="Content" ObjectID="_1586713211" r:id="rId2262"/>
                    </w:object>
                  </w:r>
                  <w:r>
                    <w:t xml:space="preserve"> và các hoán vị. Do đó giá trị nhỏ nhất của </w:t>
                  </w:r>
                  <w:r w:rsidRPr="00BF71C6">
                    <w:rPr>
                      <w:i/>
                    </w:rPr>
                    <w:t>P</w:t>
                  </w:r>
                  <w:r>
                    <w:t xml:space="preserve"> bằng 2.</w:t>
                  </w:r>
                </w:p>
              </w:tc>
              <w:tc>
                <w:tcPr>
                  <w:tcW w:w="763" w:type="dxa"/>
                  <w:tcBorders>
                    <w:top w:val="dashSmallGap" w:sz="4" w:space="0" w:color="auto"/>
                    <w:bottom w:val="dashSmallGap" w:sz="4" w:space="0" w:color="auto"/>
                  </w:tcBorders>
                  <w:shd w:val="clear" w:color="auto" w:fill="auto"/>
                  <w:vAlign w:val="center"/>
                </w:tcPr>
                <w:p w:rsidR="00A24097" w:rsidRPr="008B29D7" w:rsidRDefault="00A24097" w:rsidP="00050611">
                  <w:pPr>
                    <w:spacing w:line="360" w:lineRule="auto"/>
                    <w:jc w:val="center"/>
                  </w:pPr>
                  <w:r w:rsidRPr="008B29D7">
                    <w:t>0,25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shd w:val="clear" w:color="auto" w:fill="auto"/>
                </w:tcPr>
                <w:p w:rsidR="00A24097" w:rsidRPr="00E80823" w:rsidRDefault="00A24097" w:rsidP="00050611">
                  <w:pPr>
                    <w:spacing w:line="360" w:lineRule="auto"/>
                    <w:jc w:val="center"/>
                    <w:rPr>
                      <w:b/>
                    </w:rPr>
                  </w:pPr>
                </w:p>
              </w:tc>
              <w:tc>
                <w:tcPr>
                  <w:tcW w:w="9036" w:type="dxa"/>
                  <w:tcBorders>
                    <w:top w:val="dashSmallGap" w:sz="4" w:space="0" w:color="auto"/>
                    <w:bottom w:val="dashSmallGap" w:sz="4" w:space="0" w:color="auto"/>
                  </w:tcBorders>
                  <w:shd w:val="clear" w:color="auto" w:fill="auto"/>
                </w:tcPr>
                <w:p w:rsidR="00A24097" w:rsidRDefault="00A24097" w:rsidP="00050611">
                  <w:pPr>
                    <w:spacing w:line="360" w:lineRule="auto"/>
                  </w:pPr>
                  <w:r w:rsidRPr="00D1067A">
                    <w:rPr>
                      <w:b/>
                      <w:u w:val="single"/>
                    </w:rPr>
                    <w:t>Tìm GTLN</w:t>
                  </w:r>
                  <w:r>
                    <w:t xml:space="preserve">: Ta chứng minh </w:t>
                  </w:r>
                  <w:r w:rsidRPr="00902A59">
                    <w:rPr>
                      <w:position w:val="-6"/>
                    </w:rPr>
                    <w:object w:dxaOrig="580" w:dyaOrig="279">
                      <v:shape id="_x0000_i2206" type="#_x0000_t75" style="width:29pt;height:13.95pt" o:ole="">
                        <v:imagedata r:id="rId2263" o:title=""/>
                      </v:shape>
                      <o:OLEObject Type="Embed" ProgID="Equation.DSMT4" ShapeID="_x0000_i2206" DrawAspect="Content" ObjectID="_1586713212" r:id="rId2264"/>
                    </w:object>
                  </w:r>
                  <w:r>
                    <w:t>. Thật vậy, theo giả thiết ta có:</w:t>
                  </w:r>
                </w:p>
                <w:p w:rsidR="00A24097" w:rsidRPr="008B29D7" w:rsidRDefault="00A24097" w:rsidP="00050611">
                  <w:pPr>
                    <w:spacing w:line="360" w:lineRule="auto"/>
                    <w:jc w:val="center"/>
                  </w:pPr>
                  <w:r w:rsidRPr="00D17C66">
                    <w:rPr>
                      <w:position w:val="-36"/>
                    </w:rPr>
                    <w:object w:dxaOrig="5360" w:dyaOrig="840">
                      <v:shape id="_x0000_i2207" type="#_x0000_t75" style="width:268pt;height:42pt" o:ole="">
                        <v:imagedata r:id="rId2265" o:title=""/>
                      </v:shape>
                      <o:OLEObject Type="Embed" ProgID="Equation.DSMT4" ShapeID="_x0000_i2207" DrawAspect="Content" ObjectID="_1586713213" r:id="rId2266"/>
                    </w:object>
                  </w:r>
                </w:p>
              </w:tc>
              <w:tc>
                <w:tcPr>
                  <w:tcW w:w="763" w:type="dxa"/>
                  <w:tcBorders>
                    <w:top w:val="dashSmallGap" w:sz="4" w:space="0" w:color="auto"/>
                    <w:bottom w:val="dashSmallGap" w:sz="4" w:space="0" w:color="auto"/>
                  </w:tcBorders>
                  <w:shd w:val="clear" w:color="auto" w:fill="auto"/>
                  <w:vAlign w:val="center"/>
                </w:tcPr>
                <w:p w:rsidR="00A24097" w:rsidRPr="008B29D7" w:rsidRDefault="00A24097" w:rsidP="00050611">
                  <w:pPr>
                    <w:spacing w:line="360" w:lineRule="auto"/>
                    <w:jc w:val="center"/>
                  </w:pPr>
                  <w:r w:rsidRPr="008B29D7">
                    <w:t>0,25</w:t>
                  </w:r>
                </w:p>
              </w:tc>
            </w:tr>
            <w:tr w:rsidR="00A24097" w:rsidRPr="00E80823" w:rsidTr="00050611">
              <w:trPr>
                <w:trHeight w:val="358"/>
              </w:trPr>
              <w:tc>
                <w:tcPr>
                  <w:tcW w:w="646" w:type="dxa"/>
                  <w:vMerge/>
                </w:tcPr>
                <w:p w:rsidR="00A24097" w:rsidRPr="00E80823" w:rsidRDefault="00A24097" w:rsidP="00050611">
                  <w:pPr>
                    <w:spacing w:line="360" w:lineRule="auto"/>
                    <w:jc w:val="center"/>
                    <w:rPr>
                      <w:b/>
                    </w:rPr>
                  </w:pPr>
                </w:p>
              </w:tc>
              <w:tc>
                <w:tcPr>
                  <w:tcW w:w="398" w:type="dxa"/>
                  <w:vMerge/>
                  <w:shd w:val="clear" w:color="auto" w:fill="auto"/>
                </w:tcPr>
                <w:p w:rsidR="00A24097" w:rsidRPr="00E80823" w:rsidRDefault="00A24097" w:rsidP="00050611">
                  <w:pPr>
                    <w:spacing w:line="360" w:lineRule="auto"/>
                    <w:jc w:val="center"/>
                    <w:rPr>
                      <w:b/>
                    </w:rPr>
                  </w:pPr>
                </w:p>
              </w:tc>
              <w:tc>
                <w:tcPr>
                  <w:tcW w:w="9036" w:type="dxa"/>
                  <w:tcBorders>
                    <w:top w:val="dashSmallGap" w:sz="4" w:space="0" w:color="auto"/>
                  </w:tcBorders>
                  <w:shd w:val="clear" w:color="auto" w:fill="auto"/>
                </w:tcPr>
                <w:p w:rsidR="00A24097" w:rsidRDefault="00A24097" w:rsidP="00050611">
                  <w:pPr>
                    <w:spacing w:line="360" w:lineRule="auto"/>
                    <w:jc w:val="both"/>
                  </w:pPr>
                  <w:r>
                    <w:t xml:space="preserve">Áp dụng BĐT AM-GM ta được </w:t>
                  </w:r>
                  <w:r w:rsidRPr="003B5631">
                    <w:rPr>
                      <w:position w:val="-28"/>
                    </w:rPr>
                    <w:object w:dxaOrig="5120" w:dyaOrig="740">
                      <v:shape id="_x0000_i2208" type="#_x0000_t75" style="width:256pt;height:37pt" o:ole="">
                        <v:imagedata r:id="rId2267" o:title=""/>
                      </v:shape>
                      <o:OLEObject Type="Embed" ProgID="Equation.DSMT4" ShapeID="_x0000_i2208" DrawAspect="Content" ObjectID="_1586713214" r:id="rId2268"/>
                    </w:object>
                  </w:r>
                </w:p>
                <w:p w:rsidR="00A24097" w:rsidRDefault="00A24097" w:rsidP="00050611">
                  <w:pPr>
                    <w:spacing w:line="360" w:lineRule="auto"/>
                    <w:jc w:val="both"/>
                  </w:pPr>
                  <w:r>
                    <w:t xml:space="preserve">Do đó </w:t>
                  </w:r>
                  <w:r w:rsidRPr="003B5631">
                    <w:rPr>
                      <w:position w:val="-28"/>
                    </w:rPr>
                    <w:object w:dxaOrig="8180" w:dyaOrig="740">
                      <v:shape id="_x0000_i2209" type="#_x0000_t75" style="width:396.3pt;height:35.8pt" o:ole="">
                        <v:imagedata r:id="rId2269" o:title=""/>
                      </v:shape>
                      <o:OLEObject Type="Embed" ProgID="Equation.DSMT4" ShapeID="_x0000_i2209" DrawAspect="Content" ObjectID="_1586713215" r:id="rId2270"/>
                    </w:object>
                  </w:r>
                </w:p>
                <w:p w:rsidR="00A24097" w:rsidRDefault="00A24097" w:rsidP="00050611">
                  <w:pPr>
                    <w:spacing w:line="360" w:lineRule="auto"/>
                    <w:jc w:val="both"/>
                  </w:pPr>
                  <w:r>
                    <w:t xml:space="preserve">Vậy </w:t>
                  </w:r>
                  <w:r w:rsidRPr="00902A59">
                    <w:rPr>
                      <w:position w:val="-6"/>
                    </w:rPr>
                    <w:object w:dxaOrig="580" w:dyaOrig="279">
                      <v:shape id="_x0000_i2210" type="#_x0000_t75" style="width:29pt;height:13.95pt" o:ole="">
                        <v:imagedata r:id="rId2263" o:title=""/>
                      </v:shape>
                      <o:OLEObject Type="Embed" ProgID="Equation.DSMT4" ShapeID="_x0000_i2210" DrawAspect="Content" ObjectID="_1586713216" r:id="rId2271"/>
                    </w:object>
                  </w:r>
                  <w:r>
                    <w:t xml:space="preserve">. Đẳng thức xảy ra khi </w:t>
                  </w:r>
                  <w:r w:rsidRPr="00A64F77">
                    <w:rPr>
                      <w:position w:val="-10"/>
                    </w:rPr>
                    <w:object w:dxaOrig="1320" w:dyaOrig="320">
                      <v:shape id="_x0000_i2211" type="#_x0000_t75" style="width:66pt;height:16pt" o:ole="">
                        <v:imagedata r:id="rId2272" o:title=""/>
                      </v:shape>
                      <o:OLEObject Type="Embed" ProgID="Equation.DSMT4" ShapeID="_x0000_i2211" DrawAspect="Content" ObjectID="_1586713217" r:id="rId2273"/>
                    </w:object>
                  </w:r>
                  <w:r>
                    <w:t xml:space="preserve"> Do đó giá trị lớn nhất của </w:t>
                  </w:r>
                  <w:r w:rsidRPr="00BF71C6">
                    <w:rPr>
                      <w:i/>
                    </w:rPr>
                    <w:t>P</w:t>
                  </w:r>
                  <w:r>
                    <w:t xml:space="preserve"> bằng 3.</w:t>
                  </w:r>
                </w:p>
                <w:p w:rsidR="00A24097" w:rsidRDefault="00A24097" w:rsidP="00050611">
                  <w:pPr>
                    <w:spacing w:line="360" w:lineRule="auto"/>
                    <w:jc w:val="center"/>
                  </w:pPr>
                </w:p>
                <w:p w:rsidR="00A24097" w:rsidRPr="008B29D7" w:rsidRDefault="00A24097" w:rsidP="00050611">
                  <w:pPr>
                    <w:spacing w:line="360" w:lineRule="auto"/>
                    <w:jc w:val="center"/>
                  </w:pPr>
                  <w:r>
                    <w:t>(</w:t>
                  </w:r>
                  <w:r>
                    <w:rPr>
                      <w:i/>
                    </w:rPr>
                    <w:t>Chú ý: Học sinh được dùng</w:t>
                  </w:r>
                  <w:r w:rsidRPr="0018567A">
                    <w:rPr>
                      <w:i/>
                    </w:rPr>
                    <w:t xml:space="preserve"> BĐT Schur’s</w:t>
                  </w:r>
                  <w:r>
                    <w:rPr>
                      <w:i/>
                    </w:rPr>
                    <w:t xml:space="preserve"> để giải bài toán</w:t>
                  </w:r>
                  <w:r>
                    <w:t>)</w:t>
                  </w:r>
                </w:p>
              </w:tc>
              <w:tc>
                <w:tcPr>
                  <w:tcW w:w="763" w:type="dxa"/>
                  <w:tcBorders>
                    <w:top w:val="dashSmallGap" w:sz="4" w:space="0" w:color="auto"/>
                  </w:tcBorders>
                  <w:shd w:val="clear" w:color="auto" w:fill="auto"/>
                  <w:vAlign w:val="center"/>
                </w:tcPr>
                <w:p w:rsidR="00A24097" w:rsidRPr="008B29D7" w:rsidRDefault="00A24097" w:rsidP="00050611">
                  <w:pPr>
                    <w:spacing w:line="360" w:lineRule="auto"/>
                    <w:jc w:val="center"/>
                  </w:pPr>
                  <w:r w:rsidRPr="008B29D7">
                    <w:t>0,25</w:t>
                  </w:r>
                </w:p>
              </w:tc>
            </w:tr>
          </w:tbl>
          <w:p w:rsidR="00A24097" w:rsidRPr="00E80823" w:rsidRDefault="00A24097" w:rsidP="00A24097"/>
          <w:p w:rsidR="00A24097" w:rsidRPr="00E80823" w:rsidRDefault="00A24097" w:rsidP="00A24097">
            <w:pPr>
              <w:jc w:val="center"/>
            </w:pPr>
            <w:r w:rsidRPr="00E80823">
              <w:t>-----</w:t>
            </w:r>
            <w:r>
              <w:t>-</w:t>
            </w:r>
            <w:r w:rsidRPr="00BF73C6">
              <w:rPr>
                <w:b/>
              </w:rPr>
              <w:t>Hết</w:t>
            </w:r>
            <w:r>
              <w:t>------</w:t>
            </w:r>
          </w:p>
          <w:p w:rsidR="00A24097" w:rsidRPr="00111028" w:rsidRDefault="00A24097" w:rsidP="00A24097">
            <w:pPr>
              <w:spacing w:line="360" w:lineRule="atLeast"/>
              <w:rPr>
                <w:iCs/>
                <w:sz w:val="26"/>
                <w:szCs w:val="26"/>
              </w:rPr>
            </w:pPr>
          </w:p>
          <w:p w:rsidR="00A24097" w:rsidRPr="003B691E" w:rsidRDefault="00A24097" w:rsidP="00A24097">
            <w:pPr>
              <w:ind w:right="314"/>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184</w:t>
            </w:r>
          </w:p>
          <w:tbl>
            <w:tblPr>
              <w:tblW w:w="10773" w:type="dxa"/>
              <w:tblLook w:val="04A0" w:firstRow="1" w:lastRow="0" w:firstColumn="1" w:lastColumn="0" w:noHBand="0" w:noVBand="1"/>
            </w:tblPr>
            <w:tblGrid>
              <w:gridCol w:w="3828"/>
              <w:gridCol w:w="6945"/>
            </w:tblGrid>
            <w:tr w:rsidR="00A24097" w:rsidRPr="00281BB4" w:rsidTr="00050611">
              <w:tc>
                <w:tcPr>
                  <w:tcW w:w="3828" w:type="dxa"/>
                </w:tcPr>
                <w:p w:rsidR="00A24097" w:rsidRPr="00281BB4" w:rsidRDefault="00A24097" w:rsidP="00050611">
                  <w:pPr>
                    <w:jc w:val="center"/>
                    <w:rPr>
                      <w:noProof/>
                      <w:sz w:val="26"/>
                      <w:szCs w:val="26"/>
                    </w:rPr>
                  </w:pPr>
                  <w:r w:rsidRPr="00281BB4">
                    <w:rPr>
                      <w:noProof/>
                      <w:sz w:val="26"/>
                      <w:szCs w:val="26"/>
                    </w:rPr>
                    <w:t xml:space="preserve">UBND TỈNH </w:t>
                  </w:r>
                  <w:r w:rsidRPr="001C3E90">
                    <w:rPr>
                      <w:noProof/>
                      <w:color w:val="0000FF"/>
                      <w:sz w:val="26"/>
                      <w:szCs w:val="26"/>
                    </w:rPr>
                    <w:t>BẮC NINH</w:t>
                  </w:r>
                </w:p>
                <w:p w:rsidR="00A24097" w:rsidRPr="00281BB4" w:rsidRDefault="00A24097" w:rsidP="00050611">
                  <w:pPr>
                    <w:jc w:val="center"/>
                    <w:rPr>
                      <w:b/>
                      <w:noProof/>
                      <w:sz w:val="27"/>
                      <w:szCs w:val="27"/>
                    </w:rPr>
                  </w:pPr>
                  <w:r>
                    <w:rPr>
                      <w:noProof/>
                      <w:sz w:val="26"/>
                      <w:szCs w:val="26"/>
                      <w:lang w:val="en-US"/>
                    </w:rPr>
                    <mc:AlternateContent>
                      <mc:Choice Requires="wps">
                        <w:drawing>
                          <wp:anchor distT="91440" distB="91440" distL="114300" distR="114300" simplePos="0" relativeHeight="251759616" behindDoc="0" locked="0" layoutInCell="1" allowOverlap="1" wp14:anchorId="62D516CD" wp14:editId="23D897CE">
                            <wp:simplePos x="0" y="0"/>
                            <wp:positionH relativeFrom="page">
                              <wp:posOffset>426085</wp:posOffset>
                            </wp:positionH>
                            <wp:positionV relativeFrom="page">
                              <wp:posOffset>503555</wp:posOffset>
                            </wp:positionV>
                            <wp:extent cx="1589405" cy="381000"/>
                            <wp:effectExtent l="9525" t="8255" r="10795" b="10795"/>
                            <wp:wrapNone/>
                            <wp:docPr id="1400" name="Rectangle 1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589405" cy="381000"/>
                                    </a:xfrm>
                                    <a:prstGeom prst="rect">
                                      <a:avLst/>
                                    </a:prstGeom>
                                    <a:noFill/>
                                    <a:ln w="6350">
                                      <a:solidFill>
                                        <a:srgbClr val="000000"/>
                                      </a:solidFill>
                                      <a:miter lim="800000"/>
                                      <a:headEnd/>
                                      <a:tailEnd/>
                                    </a:ln>
                                    <a:effectLst/>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outerShdw dist="190500" dir="10800000" algn="ctr" rotWithShape="0">
                                              <a:srgbClr val="F79646">
                                                <a:alpha val="50000"/>
                                              </a:srgbClr>
                                            </a:outerShdw>
                                          </a:effectLst>
                                        </a14:hiddenEffects>
                                      </a:ext>
                                    </a:extLst>
                                  </wps:spPr>
                                  <wps:txbx>
                                    <w:txbxContent>
                                      <w:p w:rsidR="00A24097" w:rsidRPr="005A2E21" w:rsidRDefault="00A24097" w:rsidP="00A24097">
                                        <w:pPr>
                                          <w:jc w:val="center"/>
                                          <w:rPr>
                                            <w:b/>
                                            <w:color w:val="4F81BD"/>
                                          </w:rPr>
                                        </w:pPr>
                                        <w:r w:rsidRPr="005A2E21">
                                          <w:rPr>
                                            <w:b/>
                                          </w:rPr>
                                          <w:t>ĐỀ CHÍNH THỨC</w:t>
                                        </w:r>
                                      </w:p>
                                    </w:txbxContent>
                                  </wps:txbx>
                                  <wps:bodyPr rot="0" vert="horz" wrap="square" lIns="91440" tIns="91440" rIns="91440" bIns="91440" anchor="ctr" anchorCtr="0" upright="1">
                                    <a:noAutofit/>
                                  </wps:bodyPr>
                                </wps:wsp>
                              </a:graphicData>
                            </a:graphic>
                            <wp14:sizeRelH relativeFrom="margin">
                              <wp14:pctWidth>0</wp14:pctWidth>
                            </wp14:sizeRelH>
                            <wp14:sizeRelV relativeFrom="page">
                              <wp14:pctHeight>0</wp14:pctHeight>
                            </wp14:sizeRelV>
                          </wp:anchor>
                        </w:drawing>
                      </mc:Choice>
                      <mc:Fallback>
                        <w:pict>
                          <v:rect id="Rectangle 1400" o:spid="_x0000_s1151" style="position:absolute;left:0;text-align:left;margin-left:33.55pt;margin-top:39.65pt;width:125.15pt;height:30pt;flip:x;z-index:251759616;visibility:visible;mso-wrap-style:square;mso-width-percent:0;mso-height-percent:0;mso-wrap-distance-left:9pt;mso-wrap-distance-top:7.2pt;mso-wrap-distance-right:9pt;mso-wrap-distance-bottom:7.2pt;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" filled="f" fillcolor="black" strokeweight=".5pt">
                            <v:shadow color="#f79646" opacity=".5" offset="-15pt,0"/>
                            <v:textbox inset=",7.2pt,,7.2pt">
                              <w:txbxContent>
                                <w:p w:rsidR="00A24097" w:rsidRPr="005A2E21" w:rsidRDefault="00A24097" w:rsidP="00A24097">
                                  <w:pPr>
                                    <w:jc w:val="center"/>
                                    <w:rPr>
                                      <w:b/>
                                      <w:color w:val="4F81BD"/>
                                    </w:rPr>
                                  </w:pPr>
                                  <w:r w:rsidRPr="005A2E21">
                                    <w:rPr>
                                      <w:b/>
                                    </w:rPr>
                                    <w:t>ĐỀ CHÍNH THỨC</w:t>
                                  </w:r>
                                </w:p>
                              </w:txbxContent>
                            </v:textbox>
                            <w10:wrap anchorx="page" anchory="page"/>
                          </v:rect>
                        </w:pict>
                      </mc:Fallback>
                    </mc:AlternateContent>
                  </w:r>
                  <w:r>
                    <w:rPr>
                      <w:noProof/>
                      <w:lang w:val="en-US"/>
                    </w:rPr>
                    <mc:AlternateContent>
                      <mc:Choice Requires="wps">
                        <w:drawing>
                          <wp:anchor distT="0" distB="0" distL="114300" distR="114300" simplePos="0" relativeHeight="251760640" behindDoc="0" locked="0" layoutInCell="1" allowOverlap="1" wp14:anchorId="474491CD" wp14:editId="2C9A48C1">
                            <wp:simplePos x="0" y="0"/>
                            <wp:positionH relativeFrom="column">
                              <wp:posOffset>423545</wp:posOffset>
                            </wp:positionH>
                            <wp:positionV relativeFrom="paragraph">
                              <wp:posOffset>181610</wp:posOffset>
                            </wp:positionV>
                            <wp:extent cx="1511300" cy="0"/>
                            <wp:effectExtent l="8890" t="9525" r="13335" b="9525"/>
                            <wp:wrapNone/>
                            <wp:docPr id="1399" name="Straight Connector 1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1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9" o:spid="_x0000_s1026" style="position:absolute;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5pt,14.3pt" to="152.3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"/>
                        </w:pict>
                      </mc:Fallback>
                    </mc:AlternateContent>
                  </w:r>
                  <w:r w:rsidRPr="00281BB4">
                    <w:rPr>
                      <w:b/>
                      <w:noProof/>
                      <w:sz w:val="26"/>
                      <w:szCs w:val="26"/>
                    </w:rPr>
                    <w:t>SỞ GIÁO DỤC VÀ ĐÀO TẠO</w:t>
                  </w:r>
                </w:p>
              </w:tc>
              <w:tc>
                <w:tcPr>
                  <w:tcW w:w="6945" w:type="dxa"/>
                </w:tcPr>
                <w:p w:rsidR="00A24097" w:rsidRPr="00462A04" w:rsidRDefault="00A24097" w:rsidP="00050611">
                  <w:pPr>
                    <w:jc w:val="center"/>
                    <w:rPr>
                      <w:b/>
                      <w:noProof/>
                      <w:sz w:val="26"/>
                      <w:szCs w:val="26"/>
                    </w:rPr>
                  </w:pPr>
                  <w:r w:rsidRPr="00281BB4">
                    <w:rPr>
                      <w:b/>
                      <w:noProof/>
                      <w:sz w:val="26"/>
                      <w:szCs w:val="26"/>
                    </w:rPr>
                    <w:t xml:space="preserve">ĐỀ THI </w:t>
                  </w:r>
                  <w:r w:rsidRPr="00966BDC">
                    <w:rPr>
                      <w:b/>
                      <w:noProof/>
                      <w:sz w:val="26"/>
                      <w:szCs w:val="26"/>
                    </w:rPr>
                    <w:t xml:space="preserve">TUYỂN SINH VÀO LỚP 10 THPT </w:t>
                  </w:r>
                </w:p>
                <w:p w:rsidR="00A24097" w:rsidRPr="00060F48" w:rsidRDefault="00A24097" w:rsidP="00050611">
                  <w:pPr>
                    <w:jc w:val="center"/>
                    <w:rPr>
                      <w:b/>
                      <w:noProof/>
                      <w:sz w:val="26"/>
                      <w:szCs w:val="26"/>
                    </w:rPr>
                  </w:pPr>
                  <w:r w:rsidRPr="000407EE">
                    <w:rPr>
                      <w:b/>
                      <w:noProof/>
                      <w:sz w:val="26"/>
                      <w:szCs w:val="26"/>
                    </w:rPr>
                    <w:t>NĂM HỌC 201</w:t>
                  </w:r>
                  <w:r>
                    <w:rPr>
                      <w:b/>
                      <w:noProof/>
                      <w:sz w:val="26"/>
                      <w:szCs w:val="26"/>
                    </w:rPr>
                    <w:t>4</w:t>
                  </w:r>
                  <w:r w:rsidRPr="000407EE">
                    <w:rPr>
                      <w:b/>
                      <w:noProof/>
                      <w:sz w:val="26"/>
                      <w:szCs w:val="26"/>
                    </w:rPr>
                    <w:t xml:space="preserve"> – 201</w:t>
                  </w:r>
                  <w:r>
                    <w:rPr>
                      <w:b/>
                      <w:noProof/>
                      <w:sz w:val="26"/>
                      <w:szCs w:val="26"/>
                    </w:rPr>
                    <w:t>5</w:t>
                  </w:r>
                </w:p>
                <w:p w:rsidR="00A24097" w:rsidRPr="00462A04" w:rsidRDefault="00A24097" w:rsidP="00050611">
                  <w:pPr>
                    <w:jc w:val="center"/>
                    <w:rPr>
                      <w:b/>
                      <w:noProof/>
                      <w:sz w:val="26"/>
                      <w:szCs w:val="26"/>
                    </w:rPr>
                  </w:pPr>
                  <w:r w:rsidRPr="00966BDC">
                    <w:rPr>
                      <w:b/>
                      <w:noProof/>
                      <w:sz w:val="26"/>
                      <w:szCs w:val="26"/>
                    </w:rPr>
                    <w:t>Môn thi</w:t>
                  </w:r>
                  <w:r w:rsidRPr="000407EE">
                    <w:rPr>
                      <w:b/>
                      <w:noProof/>
                      <w:sz w:val="26"/>
                      <w:szCs w:val="26"/>
                    </w:rPr>
                    <w:t>:</w:t>
                  </w:r>
                  <w:r w:rsidRPr="00281BB4">
                    <w:rPr>
                      <w:b/>
                      <w:noProof/>
                      <w:sz w:val="26"/>
                      <w:szCs w:val="26"/>
                    </w:rPr>
                    <w:t xml:space="preserve"> </w:t>
                  </w:r>
                  <w:r w:rsidRPr="00966BDC">
                    <w:rPr>
                      <w:b/>
                      <w:i/>
                      <w:noProof/>
                      <w:color w:val="FF0000"/>
                      <w:sz w:val="26"/>
                      <w:szCs w:val="26"/>
                    </w:rPr>
                    <w:t>Toán</w:t>
                  </w:r>
                  <w:r w:rsidRPr="00966BDC">
                    <w:rPr>
                      <w:b/>
                      <w:noProof/>
                      <w:color w:val="FF0000"/>
                      <w:sz w:val="26"/>
                      <w:szCs w:val="26"/>
                    </w:rPr>
                    <w:t xml:space="preserve"> </w:t>
                  </w:r>
                </w:p>
                <w:p w:rsidR="00A24097" w:rsidRPr="003F3B4B" w:rsidRDefault="00A24097" w:rsidP="00050611">
                  <w:pPr>
                    <w:jc w:val="center"/>
                    <w:rPr>
                      <w:i/>
                      <w:noProof/>
                      <w:sz w:val="26"/>
                    </w:rPr>
                  </w:pPr>
                  <w:r w:rsidRPr="003D0ABF">
                    <w:rPr>
                      <w:b/>
                      <w:noProof/>
                      <w:sz w:val="26"/>
                    </w:rPr>
                    <w:t>Thời gian làm bài:</w:t>
                  </w:r>
                  <w:r w:rsidRPr="003F3B4B">
                    <w:rPr>
                      <w:i/>
                      <w:noProof/>
                      <w:sz w:val="26"/>
                    </w:rPr>
                    <w:t xml:space="preserve"> </w:t>
                  </w:r>
                  <w:r w:rsidRPr="003D0ABF">
                    <w:rPr>
                      <w:b/>
                      <w:i/>
                      <w:noProof/>
                      <w:sz w:val="26"/>
                    </w:rPr>
                    <w:t>1</w:t>
                  </w:r>
                  <w:r w:rsidRPr="00966BDC">
                    <w:rPr>
                      <w:b/>
                      <w:i/>
                      <w:noProof/>
                      <w:sz w:val="26"/>
                    </w:rPr>
                    <w:t>2</w:t>
                  </w:r>
                  <w:r w:rsidRPr="003D0ABF">
                    <w:rPr>
                      <w:b/>
                      <w:i/>
                      <w:noProof/>
                      <w:sz w:val="26"/>
                    </w:rPr>
                    <w:t>0 phút</w:t>
                  </w:r>
                  <w:r w:rsidRPr="00966BDC">
                    <w:rPr>
                      <w:i/>
                      <w:noProof/>
                      <w:sz w:val="26"/>
                    </w:rPr>
                    <w:t xml:space="preserve"> </w:t>
                  </w:r>
                  <w:r>
                    <w:rPr>
                      <w:i/>
                      <w:noProof/>
                      <w:sz w:val="26"/>
                    </w:rPr>
                    <w:t>(</w:t>
                  </w:r>
                  <w:r w:rsidRPr="003F3B4B">
                    <w:rPr>
                      <w:i/>
                      <w:noProof/>
                      <w:sz w:val="26"/>
                    </w:rPr>
                    <w:t>Không kể thời gian giao đề)</w:t>
                  </w:r>
                </w:p>
                <w:p w:rsidR="00A24097" w:rsidRPr="00060F48" w:rsidRDefault="00A24097" w:rsidP="00050611">
                  <w:pPr>
                    <w:jc w:val="center"/>
                    <w:rPr>
                      <w:noProof/>
                      <w:sz w:val="26"/>
                    </w:rPr>
                  </w:pPr>
                  <w:r w:rsidRPr="003D0ABF">
                    <w:rPr>
                      <w:b/>
                      <w:noProof/>
                      <w:sz w:val="26"/>
                    </w:rPr>
                    <w:t>Ngày thi:</w:t>
                  </w:r>
                  <w:r w:rsidRPr="003F3B4B">
                    <w:rPr>
                      <w:noProof/>
                      <w:sz w:val="26"/>
                    </w:rPr>
                    <w:t xml:space="preserve"> </w:t>
                  </w:r>
                  <w:r>
                    <w:rPr>
                      <w:b/>
                      <w:i/>
                      <w:noProof/>
                      <w:sz w:val="26"/>
                    </w:rPr>
                    <w:t xml:space="preserve">12 </w:t>
                  </w:r>
                  <w:r w:rsidRPr="003D0ABF">
                    <w:rPr>
                      <w:b/>
                      <w:i/>
                      <w:noProof/>
                      <w:sz w:val="26"/>
                    </w:rPr>
                    <w:t xml:space="preserve"> tháng </w:t>
                  </w:r>
                  <w:r>
                    <w:rPr>
                      <w:b/>
                      <w:i/>
                      <w:noProof/>
                      <w:sz w:val="26"/>
                    </w:rPr>
                    <w:t xml:space="preserve">7 </w:t>
                  </w:r>
                  <w:r w:rsidRPr="003D0ABF">
                    <w:rPr>
                      <w:b/>
                      <w:i/>
                      <w:noProof/>
                      <w:sz w:val="26"/>
                    </w:rPr>
                    <w:t xml:space="preserve"> năm 201</w:t>
                  </w:r>
                  <w:r>
                    <w:rPr>
                      <w:b/>
                      <w:i/>
                      <w:noProof/>
                      <w:sz w:val="26"/>
                    </w:rPr>
                    <w:t>4</w:t>
                  </w:r>
                </w:p>
                <w:p w:rsidR="00A24097" w:rsidRPr="00281BB4" w:rsidRDefault="00A24097" w:rsidP="00050611">
                  <w:pPr>
                    <w:jc w:val="center"/>
                    <w:rPr>
                      <w:noProof/>
                      <w:sz w:val="27"/>
                      <w:szCs w:val="27"/>
                    </w:rPr>
                  </w:pPr>
                  <w:r>
                    <w:rPr>
                      <w:noProof/>
                      <w:sz w:val="26"/>
                      <w:szCs w:val="26"/>
                      <w:lang w:val="en-US"/>
                    </w:rPr>
                    <mc:AlternateContent>
                      <mc:Choice Requires="wps">
                        <w:drawing>
                          <wp:anchor distT="0" distB="0" distL="114300" distR="114300" simplePos="0" relativeHeight="251761664" behindDoc="0" locked="0" layoutInCell="1" allowOverlap="1" wp14:anchorId="35E5E171" wp14:editId="4F0670E9">
                            <wp:simplePos x="0" y="0"/>
                            <wp:positionH relativeFrom="column">
                              <wp:posOffset>1052830</wp:posOffset>
                            </wp:positionH>
                            <wp:positionV relativeFrom="paragraph">
                              <wp:posOffset>0</wp:posOffset>
                            </wp:positionV>
                            <wp:extent cx="2157095" cy="0"/>
                            <wp:effectExtent l="11430" t="6350" r="12700" b="12700"/>
                            <wp:wrapNone/>
                            <wp:docPr id="1398" name="Straight Connector 1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70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8"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9pt,0" to="252.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"/>
                        </w:pict>
                      </mc:Fallback>
                    </mc:AlternateContent>
                  </w:r>
                </w:p>
              </w:tc>
            </w:tr>
          </w:tbl>
          <w:p w:rsidR="00A24097" w:rsidRDefault="00A24097" w:rsidP="00A24097">
            <w:pPr>
              <w:spacing w:line="276" w:lineRule="auto"/>
              <w:jc w:val="both"/>
              <w:rPr>
                <w:b/>
                <w:bCs/>
                <w:sz w:val="26"/>
                <w:szCs w:val="26"/>
              </w:rPr>
            </w:pPr>
          </w:p>
          <w:p w:rsidR="00A24097" w:rsidRDefault="00A24097" w:rsidP="00A24097">
            <w:pPr>
              <w:spacing w:after="40" w:line="276" w:lineRule="auto"/>
              <w:jc w:val="both"/>
              <w:rPr>
                <w:b/>
                <w:i/>
                <w:sz w:val="26"/>
                <w:szCs w:val="26"/>
              </w:rPr>
            </w:pPr>
            <w:r w:rsidRPr="00593B5B">
              <w:rPr>
                <w:b/>
                <w:bCs/>
                <w:sz w:val="26"/>
                <w:szCs w:val="26"/>
              </w:rPr>
              <w:t>Câu 1</w:t>
            </w:r>
            <w:r>
              <w:rPr>
                <w:b/>
                <w:bCs/>
                <w:sz w:val="26"/>
                <w:szCs w:val="26"/>
              </w:rPr>
              <w:t>.</w:t>
            </w:r>
            <w:r w:rsidRPr="00593B5B">
              <w:rPr>
                <w:b/>
                <w:bCs/>
                <w:sz w:val="26"/>
                <w:szCs w:val="26"/>
              </w:rPr>
              <w:t xml:space="preserve"> </w:t>
            </w:r>
            <w:r w:rsidRPr="00593B5B">
              <w:rPr>
                <w:b/>
                <w:sz w:val="26"/>
                <w:szCs w:val="26"/>
              </w:rPr>
              <w:t>(</w:t>
            </w:r>
            <w:r>
              <w:rPr>
                <w:b/>
                <w:i/>
                <w:sz w:val="26"/>
                <w:szCs w:val="26"/>
              </w:rPr>
              <w:t>3</w:t>
            </w:r>
            <w:r w:rsidRPr="00593B5B">
              <w:rPr>
                <w:b/>
                <w:i/>
                <w:sz w:val="26"/>
                <w:szCs w:val="26"/>
              </w:rPr>
              <w:t>,0 điểm</w:t>
            </w:r>
            <w:r>
              <w:rPr>
                <w:b/>
                <w:i/>
                <w:sz w:val="26"/>
                <w:szCs w:val="26"/>
              </w:rPr>
              <w:t>)</w:t>
            </w:r>
          </w:p>
          <w:p w:rsidR="00A24097" w:rsidRPr="00593B5B" w:rsidRDefault="00A24097" w:rsidP="00A24097">
            <w:pPr>
              <w:spacing w:after="40" w:line="276" w:lineRule="auto"/>
              <w:jc w:val="both"/>
              <w:rPr>
                <w:bCs/>
                <w:sz w:val="26"/>
                <w:szCs w:val="26"/>
              </w:rPr>
            </w:pPr>
            <w:r w:rsidRPr="00593B5B">
              <w:rPr>
                <w:bCs/>
                <w:sz w:val="26"/>
                <w:szCs w:val="26"/>
              </w:rPr>
              <w:tab/>
            </w:r>
            <w:r>
              <w:rPr>
                <w:bCs/>
                <w:sz w:val="26"/>
                <w:szCs w:val="26"/>
              </w:rPr>
              <w:t>1.</w:t>
            </w:r>
            <w:r w:rsidRPr="00593B5B">
              <w:rPr>
                <w:b/>
                <w:bCs/>
                <w:sz w:val="26"/>
                <w:szCs w:val="26"/>
              </w:rPr>
              <w:t xml:space="preserve"> </w:t>
            </w:r>
            <w:r>
              <w:rPr>
                <w:bCs/>
                <w:sz w:val="26"/>
                <w:szCs w:val="26"/>
              </w:rPr>
              <w:t xml:space="preserve">Tìm điều kiện của x để biểu thức </w:t>
            </w:r>
            <w:r w:rsidRPr="00A239E0">
              <w:rPr>
                <w:bCs/>
                <w:position w:val="-6"/>
                <w:sz w:val="26"/>
                <w:szCs w:val="26"/>
              </w:rPr>
              <w:object w:dxaOrig="720" w:dyaOrig="380">
                <v:shape id="_x0000_i2212" type="#_x0000_t75" style="width:36pt;height:19pt" o:ole="">
                  <v:imagedata r:id="rId2274" o:title=""/>
                </v:shape>
                <o:OLEObject Type="Embed" ProgID="Equation.DSMT4" ShapeID="_x0000_i2212" DrawAspect="Content" ObjectID="_1586713218" r:id="rId2275"/>
              </w:object>
            </w:r>
            <w:r>
              <w:rPr>
                <w:bCs/>
                <w:sz w:val="26"/>
                <w:szCs w:val="26"/>
              </w:rPr>
              <w:t xml:space="preserve"> có nghĩa.</w:t>
            </w:r>
          </w:p>
          <w:p w:rsidR="00A24097" w:rsidRDefault="00A24097" w:rsidP="00A24097">
            <w:pPr>
              <w:spacing w:after="40" w:line="276" w:lineRule="auto"/>
              <w:jc w:val="both"/>
              <w:rPr>
                <w:bCs/>
                <w:sz w:val="26"/>
                <w:szCs w:val="26"/>
              </w:rPr>
            </w:pPr>
            <w:r w:rsidRPr="00593B5B">
              <w:rPr>
                <w:bCs/>
                <w:sz w:val="26"/>
                <w:szCs w:val="26"/>
              </w:rPr>
              <w:tab/>
            </w:r>
            <w:r>
              <w:rPr>
                <w:bCs/>
                <w:sz w:val="26"/>
                <w:szCs w:val="26"/>
              </w:rPr>
              <w:t xml:space="preserve">2. Giải phương trình : </w:t>
            </w:r>
            <w:r w:rsidRPr="00A239E0">
              <w:rPr>
                <w:bCs/>
                <w:position w:val="-6"/>
                <w:sz w:val="26"/>
                <w:szCs w:val="26"/>
              </w:rPr>
              <w:object w:dxaOrig="1460" w:dyaOrig="360">
                <v:shape id="_x0000_i2213" type="#_x0000_t75" style="width:73pt;height:18pt" o:ole="">
                  <v:imagedata r:id="rId2276" o:title=""/>
                </v:shape>
                <o:OLEObject Type="Embed" ProgID="Equation.DSMT4" ShapeID="_x0000_i2213" DrawAspect="Content" ObjectID="_1586713219" r:id="rId2277"/>
              </w:object>
            </w:r>
            <w:r w:rsidRPr="00593B5B">
              <w:rPr>
                <w:bCs/>
                <w:sz w:val="26"/>
                <w:szCs w:val="26"/>
              </w:rPr>
              <w:t xml:space="preserve"> </w:t>
            </w:r>
          </w:p>
          <w:p w:rsidR="00A24097" w:rsidRPr="00F80158" w:rsidRDefault="00A24097" w:rsidP="00A24097">
            <w:pPr>
              <w:spacing w:after="40" w:line="276" w:lineRule="auto"/>
              <w:jc w:val="both"/>
              <w:rPr>
                <w:sz w:val="26"/>
                <w:szCs w:val="26"/>
              </w:rPr>
            </w:pPr>
            <w:r>
              <w:rPr>
                <w:bCs/>
                <w:sz w:val="26"/>
                <w:szCs w:val="26"/>
              </w:rPr>
              <w:t xml:space="preserve">           3. Giải hệ phương trình : </w:t>
            </w:r>
            <w:r w:rsidRPr="00A239E0">
              <w:rPr>
                <w:bCs/>
                <w:position w:val="-32"/>
                <w:sz w:val="26"/>
                <w:szCs w:val="26"/>
              </w:rPr>
              <w:object w:dxaOrig="1140" w:dyaOrig="760">
                <v:shape id="_x0000_i2214" type="#_x0000_t75" style="width:57pt;height:38pt" o:ole="">
                  <v:imagedata r:id="rId2278" o:title=""/>
                </v:shape>
                <o:OLEObject Type="Embed" ProgID="Equation.DSMT4" ShapeID="_x0000_i2214" DrawAspect="Content" ObjectID="_1586713220" r:id="rId2279"/>
              </w:object>
            </w:r>
          </w:p>
          <w:p w:rsidR="00A24097" w:rsidRDefault="00A24097" w:rsidP="00A24097">
            <w:pPr>
              <w:spacing w:after="40" w:line="276" w:lineRule="auto"/>
              <w:jc w:val="both"/>
              <w:rPr>
                <w:b/>
                <w:sz w:val="26"/>
                <w:szCs w:val="26"/>
              </w:rPr>
            </w:pPr>
            <w:r w:rsidRPr="00593B5B">
              <w:rPr>
                <w:b/>
                <w:sz w:val="26"/>
                <w:szCs w:val="26"/>
              </w:rPr>
              <w:t xml:space="preserve">Câu </w:t>
            </w:r>
            <w:r w:rsidRPr="00EE6849">
              <w:rPr>
                <w:b/>
                <w:sz w:val="26"/>
                <w:szCs w:val="26"/>
              </w:rPr>
              <w:t>2.</w:t>
            </w:r>
            <w:r w:rsidRPr="00593B5B">
              <w:rPr>
                <w:sz w:val="26"/>
                <w:szCs w:val="26"/>
              </w:rPr>
              <w:t xml:space="preserve"> </w:t>
            </w:r>
            <w:r w:rsidRPr="00593B5B">
              <w:rPr>
                <w:b/>
                <w:sz w:val="26"/>
                <w:szCs w:val="26"/>
              </w:rPr>
              <w:t>(</w:t>
            </w:r>
            <w:r w:rsidRPr="00593B5B">
              <w:rPr>
                <w:b/>
                <w:i/>
                <w:sz w:val="26"/>
                <w:szCs w:val="26"/>
              </w:rPr>
              <w:t>2,0 điểm</w:t>
            </w:r>
            <w:r w:rsidRPr="00593B5B">
              <w:rPr>
                <w:b/>
                <w:sz w:val="26"/>
                <w:szCs w:val="26"/>
              </w:rPr>
              <w:t>)</w:t>
            </w:r>
          </w:p>
          <w:p w:rsidR="00A24097" w:rsidRDefault="00A24097" w:rsidP="00A24097">
            <w:pPr>
              <w:spacing w:after="40" w:line="276" w:lineRule="auto"/>
              <w:ind w:firstLine="720"/>
              <w:jc w:val="both"/>
              <w:rPr>
                <w:sz w:val="26"/>
                <w:szCs w:val="26"/>
              </w:rPr>
            </w:pPr>
            <w:r>
              <w:rPr>
                <w:sz w:val="26"/>
                <w:szCs w:val="26"/>
              </w:rPr>
              <w:t xml:space="preserve">Cho biểu thức </w:t>
            </w:r>
            <w:r w:rsidRPr="00A239E0">
              <w:rPr>
                <w:position w:val="-32"/>
                <w:sz w:val="26"/>
                <w:szCs w:val="26"/>
              </w:rPr>
              <w:object w:dxaOrig="3120" w:dyaOrig="760">
                <v:shape id="_x0000_i2215" type="#_x0000_t75" style="width:156pt;height:38pt" o:ole="">
                  <v:imagedata r:id="rId2280" o:title=""/>
                </v:shape>
                <o:OLEObject Type="Embed" ProgID="Equation.DSMT4" ShapeID="_x0000_i2215" DrawAspect="Content" ObjectID="_1586713221" r:id="rId2281"/>
              </w:object>
            </w:r>
            <w:r>
              <w:rPr>
                <w:sz w:val="26"/>
                <w:szCs w:val="26"/>
              </w:rPr>
              <w:t xml:space="preserve"> với </w:t>
            </w:r>
            <w:r w:rsidRPr="00A239E0">
              <w:rPr>
                <w:position w:val="-8"/>
                <w:sz w:val="26"/>
                <w:szCs w:val="26"/>
              </w:rPr>
              <w:object w:dxaOrig="1080" w:dyaOrig="300">
                <v:shape id="_x0000_i2216" type="#_x0000_t75" style="width:54pt;height:15pt" o:ole="">
                  <v:imagedata r:id="rId2282" o:title=""/>
                </v:shape>
                <o:OLEObject Type="Embed" ProgID="Equation.DSMT4" ShapeID="_x0000_i2216" DrawAspect="Content" ObjectID="_1586713222" r:id="rId2283"/>
              </w:object>
            </w:r>
          </w:p>
          <w:p w:rsidR="00A24097" w:rsidRDefault="00A24097" w:rsidP="00A24097">
            <w:pPr>
              <w:spacing w:after="40" w:line="276" w:lineRule="auto"/>
              <w:jc w:val="both"/>
              <w:rPr>
                <w:sz w:val="26"/>
                <w:szCs w:val="26"/>
                <w:lang w:val="pt-BR"/>
              </w:rPr>
            </w:pPr>
            <w:r>
              <w:rPr>
                <w:sz w:val="26"/>
                <w:szCs w:val="26"/>
                <w:lang w:val="pt-BR"/>
              </w:rPr>
              <w:tab/>
              <w:t>1. Rút gọn M</w:t>
            </w:r>
          </w:p>
          <w:p w:rsidR="00A24097" w:rsidRDefault="00A24097" w:rsidP="00A24097">
            <w:pPr>
              <w:spacing w:after="40" w:line="276" w:lineRule="auto"/>
              <w:jc w:val="both"/>
              <w:rPr>
                <w:sz w:val="26"/>
                <w:szCs w:val="26"/>
                <w:lang w:val="pt-BR"/>
              </w:rPr>
            </w:pPr>
            <w:r>
              <w:rPr>
                <w:sz w:val="26"/>
                <w:szCs w:val="26"/>
                <w:lang w:val="pt-BR"/>
              </w:rPr>
              <w:tab/>
              <w:t xml:space="preserve">2. Tính giá trị của biểu thức M khi </w:t>
            </w:r>
            <w:r w:rsidRPr="00A239E0">
              <w:rPr>
                <w:position w:val="-6"/>
                <w:sz w:val="26"/>
                <w:szCs w:val="26"/>
                <w:lang w:val="pt-BR"/>
              </w:rPr>
              <w:object w:dxaOrig="1180" w:dyaOrig="380">
                <v:shape id="_x0000_i2217" type="#_x0000_t75" style="width:59pt;height:19pt" o:ole="">
                  <v:imagedata r:id="rId2284" o:title=""/>
                </v:shape>
                <o:OLEObject Type="Embed" ProgID="Equation.DSMT4" ShapeID="_x0000_i2217" DrawAspect="Content" ObjectID="_1586713223" r:id="rId2285"/>
              </w:object>
            </w:r>
          </w:p>
          <w:p w:rsidR="00A24097" w:rsidRDefault="00A24097" w:rsidP="00A24097">
            <w:pPr>
              <w:spacing w:after="40" w:line="276" w:lineRule="auto"/>
              <w:jc w:val="both"/>
              <w:rPr>
                <w:sz w:val="26"/>
                <w:szCs w:val="26"/>
                <w:lang w:val="pt-BR"/>
              </w:rPr>
            </w:pPr>
            <w:r>
              <w:rPr>
                <w:sz w:val="26"/>
                <w:szCs w:val="26"/>
                <w:lang w:val="pt-BR"/>
              </w:rPr>
              <w:tab/>
              <w:t>3. Tìm số tự nhiên a để 18M là số chính phương.</w:t>
            </w:r>
          </w:p>
          <w:p w:rsidR="00A24097" w:rsidRPr="00966BDC" w:rsidRDefault="00A24097" w:rsidP="00A24097">
            <w:pPr>
              <w:spacing w:after="40" w:line="276" w:lineRule="auto"/>
              <w:jc w:val="both"/>
              <w:rPr>
                <w:sz w:val="26"/>
                <w:szCs w:val="26"/>
                <w:lang w:val="pt-BR"/>
              </w:rPr>
            </w:pPr>
            <w:r w:rsidRPr="00966BDC">
              <w:rPr>
                <w:b/>
                <w:bCs/>
                <w:sz w:val="26"/>
                <w:szCs w:val="26"/>
                <w:lang w:val="pt-BR"/>
              </w:rPr>
              <w:t xml:space="preserve">Câu 3. </w:t>
            </w:r>
            <w:r w:rsidRPr="00966BDC">
              <w:rPr>
                <w:b/>
                <w:i/>
                <w:sz w:val="26"/>
                <w:szCs w:val="26"/>
                <w:lang w:val="pt-BR"/>
              </w:rPr>
              <w:t>(1,</w:t>
            </w:r>
            <w:r>
              <w:rPr>
                <w:b/>
                <w:i/>
                <w:sz w:val="26"/>
                <w:szCs w:val="26"/>
                <w:lang w:val="pt-BR"/>
              </w:rPr>
              <w:t>0</w:t>
            </w:r>
            <w:r w:rsidRPr="00966BDC">
              <w:rPr>
                <w:b/>
                <w:i/>
                <w:sz w:val="26"/>
                <w:szCs w:val="26"/>
                <w:lang w:val="pt-BR"/>
              </w:rPr>
              <w:t xml:space="preserve"> điểm)</w:t>
            </w:r>
            <w:r>
              <w:rPr>
                <w:b/>
                <w:i/>
                <w:sz w:val="26"/>
                <w:szCs w:val="26"/>
                <w:lang w:val="pt-BR"/>
              </w:rPr>
              <w:t xml:space="preserve">  </w:t>
            </w:r>
          </w:p>
          <w:p w:rsidR="00A24097" w:rsidRPr="00966BDC" w:rsidRDefault="00A24097" w:rsidP="00A24097">
            <w:pPr>
              <w:spacing w:after="40" w:line="276" w:lineRule="auto"/>
              <w:jc w:val="both"/>
              <w:rPr>
                <w:sz w:val="26"/>
                <w:szCs w:val="26"/>
                <w:lang w:val="pt-BR"/>
              </w:rPr>
            </w:pPr>
            <w:r w:rsidRPr="00966BDC">
              <w:rPr>
                <w:sz w:val="26"/>
                <w:szCs w:val="26"/>
                <w:lang w:val="pt-BR"/>
              </w:rPr>
              <w:t xml:space="preserve">   </w:t>
            </w:r>
            <w:r w:rsidRPr="00966BDC">
              <w:rPr>
                <w:sz w:val="26"/>
                <w:szCs w:val="26"/>
                <w:lang w:val="pt-BR"/>
              </w:rPr>
              <w:tab/>
            </w:r>
            <w:r>
              <w:rPr>
                <w:sz w:val="26"/>
                <w:szCs w:val="26"/>
                <w:lang w:val="pt-BR"/>
              </w:rPr>
              <w:t>Hai ô tô khởi hành cùng một lúc đi từ A đến B. Mỗi giờ ô tô thứ nhất chạy nhanh hơn ô tô thứ hai 10km/h nên đến B sớm hơn ô tô thứ hai 1 giờ. Tính vận tốc mỗi ô tô, biết A và B cách nhau 300km.</w:t>
            </w:r>
          </w:p>
          <w:p w:rsidR="00A24097" w:rsidRPr="00966BDC" w:rsidRDefault="00A24097" w:rsidP="00A24097">
            <w:pPr>
              <w:spacing w:after="40" w:line="276" w:lineRule="auto"/>
              <w:jc w:val="both"/>
              <w:rPr>
                <w:b/>
                <w:sz w:val="26"/>
                <w:szCs w:val="26"/>
                <w:lang w:val="pt-BR"/>
              </w:rPr>
            </w:pPr>
            <w:r w:rsidRPr="00966BDC">
              <w:rPr>
                <w:b/>
                <w:sz w:val="26"/>
                <w:szCs w:val="26"/>
                <w:lang w:val="pt-BR"/>
              </w:rPr>
              <w:t xml:space="preserve">Câu 4. </w:t>
            </w:r>
            <w:r w:rsidRPr="00966BDC">
              <w:rPr>
                <w:b/>
                <w:i/>
                <w:sz w:val="26"/>
                <w:szCs w:val="26"/>
                <w:lang w:val="pt-BR"/>
              </w:rPr>
              <w:t>(</w:t>
            </w:r>
            <w:r>
              <w:rPr>
                <w:b/>
                <w:i/>
                <w:sz w:val="26"/>
                <w:szCs w:val="26"/>
                <w:lang w:val="pt-BR"/>
              </w:rPr>
              <w:t>2</w:t>
            </w:r>
            <w:r w:rsidRPr="00966BDC">
              <w:rPr>
                <w:b/>
                <w:i/>
                <w:sz w:val="26"/>
                <w:szCs w:val="26"/>
                <w:lang w:val="pt-BR"/>
              </w:rPr>
              <w:t>,</w:t>
            </w:r>
            <w:r>
              <w:rPr>
                <w:b/>
                <w:i/>
                <w:sz w:val="26"/>
                <w:szCs w:val="26"/>
                <w:lang w:val="pt-BR"/>
              </w:rPr>
              <w:t>5</w:t>
            </w:r>
            <w:r w:rsidRPr="00966BDC">
              <w:rPr>
                <w:b/>
                <w:i/>
                <w:sz w:val="26"/>
                <w:szCs w:val="26"/>
                <w:lang w:val="pt-BR"/>
              </w:rPr>
              <w:t xml:space="preserve"> điểm)</w:t>
            </w:r>
          </w:p>
          <w:p w:rsidR="00A24097" w:rsidRDefault="00A24097" w:rsidP="00A24097">
            <w:pPr>
              <w:spacing w:after="40" w:line="276" w:lineRule="auto"/>
              <w:jc w:val="both"/>
              <w:rPr>
                <w:sz w:val="26"/>
                <w:szCs w:val="26"/>
                <w:lang w:val="pt-BR"/>
              </w:rPr>
            </w:pPr>
            <w:r w:rsidRPr="00966BDC">
              <w:rPr>
                <w:sz w:val="26"/>
                <w:szCs w:val="26"/>
                <w:lang w:val="pt-BR"/>
              </w:rPr>
              <w:t xml:space="preserve">     </w:t>
            </w:r>
            <w:r w:rsidRPr="00966BDC">
              <w:rPr>
                <w:sz w:val="26"/>
                <w:szCs w:val="26"/>
                <w:lang w:val="pt-BR"/>
              </w:rPr>
              <w:tab/>
            </w:r>
            <w:r>
              <w:rPr>
                <w:sz w:val="26"/>
                <w:szCs w:val="26"/>
                <w:lang w:val="pt-BR"/>
              </w:rPr>
              <w:t>Cho nửa đường tròn (O) đường kính AB = 2R. Kẻ hai tiếp tuyến Ax, By của nửa đường tròn (O). Tiếp tuyến thứ ba tiếp xúc với nửa đường tròn (O) tại M cắt Ax, By lần lượt tại D và E.</w:t>
            </w:r>
          </w:p>
          <w:p w:rsidR="00A24097" w:rsidRDefault="00A24097" w:rsidP="00A24097">
            <w:pPr>
              <w:spacing w:after="40" w:line="276" w:lineRule="auto"/>
              <w:jc w:val="both"/>
              <w:rPr>
                <w:sz w:val="26"/>
                <w:szCs w:val="26"/>
                <w:lang w:val="pt-BR"/>
              </w:rPr>
            </w:pPr>
            <w:r>
              <w:rPr>
                <w:sz w:val="26"/>
                <w:szCs w:val="26"/>
                <w:lang w:val="pt-BR"/>
              </w:rPr>
              <w:tab/>
              <w:t>1. Chứng minh rằng tam giác DOE là tam giác vuông.</w:t>
            </w:r>
          </w:p>
          <w:p w:rsidR="00A24097" w:rsidRDefault="00A24097" w:rsidP="00A24097">
            <w:pPr>
              <w:spacing w:after="40" w:line="276" w:lineRule="auto"/>
              <w:jc w:val="both"/>
              <w:rPr>
                <w:sz w:val="26"/>
                <w:szCs w:val="26"/>
              </w:rPr>
            </w:pPr>
            <w:r>
              <w:rPr>
                <w:sz w:val="26"/>
                <w:szCs w:val="26"/>
              </w:rPr>
              <w:tab/>
              <w:t xml:space="preserve">2. Chứng minh rằng : </w:t>
            </w:r>
            <w:r w:rsidRPr="00A239E0">
              <w:rPr>
                <w:position w:val="-6"/>
                <w:sz w:val="26"/>
                <w:szCs w:val="26"/>
              </w:rPr>
              <w:object w:dxaOrig="1280" w:dyaOrig="360">
                <v:shape id="_x0000_i2218" type="#_x0000_t75" style="width:64pt;height:18pt" o:ole="">
                  <v:imagedata r:id="rId2286" o:title=""/>
                </v:shape>
                <o:OLEObject Type="Embed" ProgID="Equation.DSMT4" ShapeID="_x0000_i2218" DrawAspect="Content" ObjectID="_1586713224" r:id="rId2287"/>
              </w:object>
            </w:r>
            <w:r>
              <w:rPr>
                <w:sz w:val="26"/>
                <w:szCs w:val="26"/>
              </w:rPr>
              <w:t>.</w:t>
            </w:r>
          </w:p>
          <w:p w:rsidR="00A24097" w:rsidRPr="00BD5288" w:rsidRDefault="00A24097" w:rsidP="00A24097">
            <w:pPr>
              <w:spacing w:after="40" w:line="276" w:lineRule="auto"/>
              <w:jc w:val="both"/>
              <w:rPr>
                <w:sz w:val="26"/>
                <w:szCs w:val="26"/>
              </w:rPr>
            </w:pPr>
            <w:r>
              <w:rPr>
                <w:sz w:val="26"/>
                <w:szCs w:val="26"/>
              </w:rPr>
              <w:tab/>
              <w:t>3. Xác định vị trí của điểm M trên nửa đường tròn (O) để diện tích tam giác DOE đạt giá trị nhỏ nhất.</w:t>
            </w:r>
          </w:p>
          <w:p w:rsidR="00A24097" w:rsidRPr="00593B5B" w:rsidRDefault="00A24097" w:rsidP="00A24097">
            <w:pPr>
              <w:spacing w:after="40" w:line="276" w:lineRule="auto"/>
              <w:jc w:val="both"/>
              <w:rPr>
                <w:b/>
                <w:sz w:val="26"/>
                <w:szCs w:val="26"/>
              </w:rPr>
            </w:pPr>
            <w:r w:rsidRPr="00593B5B">
              <w:rPr>
                <w:b/>
                <w:sz w:val="26"/>
                <w:szCs w:val="26"/>
              </w:rPr>
              <w:t>Câu 5.</w:t>
            </w:r>
            <w:r>
              <w:rPr>
                <w:b/>
                <w:sz w:val="26"/>
                <w:szCs w:val="26"/>
              </w:rPr>
              <w:t xml:space="preserve"> </w:t>
            </w:r>
            <w:r w:rsidRPr="004103FE">
              <w:rPr>
                <w:b/>
                <w:i/>
                <w:sz w:val="26"/>
                <w:szCs w:val="26"/>
              </w:rPr>
              <w:t>(1,</w:t>
            </w:r>
            <w:r>
              <w:rPr>
                <w:b/>
                <w:i/>
                <w:sz w:val="26"/>
                <w:szCs w:val="26"/>
              </w:rPr>
              <w:t>5</w:t>
            </w:r>
            <w:r w:rsidRPr="004103FE">
              <w:rPr>
                <w:b/>
                <w:i/>
                <w:sz w:val="26"/>
                <w:szCs w:val="26"/>
              </w:rPr>
              <w:t xml:space="preserve"> điểm)</w:t>
            </w:r>
          </w:p>
          <w:p w:rsidR="00A24097" w:rsidRDefault="00A24097" w:rsidP="00A24097">
            <w:pPr>
              <w:spacing w:line="264" w:lineRule="auto"/>
              <w:rPr>
                <w:b/>
              </w:rPr>
            </w:pPr>
            <w:r w:rsidRPr="00593B5B">
              <w:rPr>
                <w:b/>
                <w:sz w:val="26"/>
                <w:szCs w:val="26"/>
              </w:rPr>
              <w:t xml:space="preserve">   </w:t>
            </w:r>
            <w:r>
              <w:rPr>
                <w:b/>
                <w:sz w:val="26"/>
                <w:szCs w:val="26"/>
              </w:rPr>
              <w:tab/>
            </w:r>
            <w:r w:rsidRPr="00462A04">
              <w:rPr>
                <w:sz w:val="26"/>
                <w:szCs w:val="26"/>
              </w:rPr>
              <w:t>1.</w:t>
            </w:r>
            <w:r>
              <w:rPr>
                <w:b/>
                <w:sz w:val="26"/>
                <w:szCs w:val="26"/>
              </w:rPr>
              <w:t xml:space="preserve"> </w:t>
            </w:r>
            <w:r>
              <w:rPr>
                <w:iCs/>
              </w:rPr>
              <w:t xml:space="preserve">Giải phương trình </w:t>
            </w:r>
            <w:r w:rsidRPr="00A239E0">
              <w:rPr>
                <w:iCs/>
                <w:position w:val="-8"/>
              </w:rPr>
              <w:object w:dxaOrig="2320" w:dyaOrig="400">
                <v:shape id="_x0000_i2219" type="#_x0000_t75" style="width:116pt;height:20pt" o:ole="">
                  <v:imagedata r:id="rId2288" o:title=""/>
                </v:shape>
                <o:OLEObject Type="Embed" ProgID="Equation.DSMT4" ShapeID="_x0000_i2219" DrawAspect="Content" ObjectID="_1586713225" r:id="rId2289"/>
              </w:object>
            </w:r>
            <w:r>
              <w:rPr>
                <w:iCs/>
              </w:rPr>
              <w:t>.</w:t>
            </w:r>
          </w:p>
          <w:p w:rsidR="00A24097" w:rsidRPr="00593B5B" w:rsidRDefault="00A24097" w:rsidP="00A24097">
            <w:pPr>
              <w:spacing w:after="40" w:line="276" w:lineRule="auto"/>
              <w:ind w:firstLine="720"/>
              <w:rPr>
                <w:sz w:val="26"/>
                <w:szCs w:val="26"/>
              </w:rPr>
            </w:pPr>
            <w:r>
              <w:rPr>
                <w:sz w:val="26"/>
                <w:szCs w:val="26"/>
              </w:rPr>
              <w:t xml:space="preserve">2. Cho tam giác ABC đều, điểm M nằm trong tam giác ABC sao cho </w:t>
            </w:r>
            <w:r w:rsidRPr="004C125C">
              <w:rPr>
                <w:position w:val="-6"/>
                <w:sz w:val="26"/>
                <w:szCs w:val="26"/>
              </w:rPr>
              <w:object w:dxaOrig="1960" w:dyaOrig="360">
                <v:shape id="_x0000_i2220" type="#_x0000_t75" style="width:98pt;height:18pt" o:ole="">
                  <v:imagedata r:id="rId2290" o:title=""/>
                </v:shape>
                <o:OLEObject Type="Embed" ProgID="Equation.DSMT4" ShapeID="_x0000_i2220" DrawAspect="Content" ObjectID="_1586713226" r:id="rId2291"/>
              </w:object>
            </w:r>
            <w:r>
              <w:rPr>
                <w:sz w:val="26"/>
                <w:szCs w:val="26"/>
              </w:rPr>
              <w:t xml:space="preserve">. Tính số đo </w:t>
            </w:r>
            <w:r w:rsidRPr="004C125C">
              <w:rPr>
                <w:position w:val="-6"/>
                <w:sz w:val="26"/>
                <w:szCs w:val="26"/>
              </w:rPr>
              <w:object w:dxaOrig="620" w:dyaOrig="380">
                <v:shape id="_x0000_i2221" type="#_x0000_t75" style="width:31pt;height:19pt" o:ole="">
                  <v:imagedata r:id="rId2292" o:title=""/>
                </v:shape>
                <o:OLEObject Type="Embed" ProgID="Equation.DSMT4" ShapeID="_x0000_i2221" DrawAspect="Content" ObjectID="_1586713227" r:id="rId2293"/>
              </w:object>
            </w:r>
            <w:r>
              <w:rPr>
                <w:sz w:val="26"/>
                <w:szCs w:val="26"/>
              </w:rPr>
              <w:t>.</w:t>
            </w:r>
          </w:p>
          <w:p w:rsidR="00A24097" w:rsidRDefault="00A24097" w:rsidP="00A24097">
            <w:pPr>
              <w:spacing w:after="40" w:line="276" w:lineRule="auto"/>
            </w:pPr>
          </w:p>
          <w:p w:rsidR="00A24097" w:rsidRPr="001E003E" w:rsidRDefault="00A24097" w:rsidP="00A24097">
            <w:pPr>
              <w:spacing w:after="40" w:line="276" w:lineRule="auto"/>
              <w:jc w:val="center"/>
              <w:rPr>
                <w:b/>
                <w:i/>
              </w:rPr>
            </w:pPr>
            <w:r w:rsidRPr="001E003E">
              <w:rPr>
                <w:b/>
                <w:i/>
              </w:rPr>
              <w:t>------------Hết------------</w:t>
            </w:r>
          </w:p>
          <w:p w:rsidR="00A24097" w:rsidRPr="00966BDC" w:rsidRDefault="00A24097" w:rsidP="00A24097">
            <w:pPr>
              <w:spacing w:after="40" w:line="276" w:lineRule="auto"/>
              <w:jc w:val="center"/>
              <w:rPr>
                <w:i/>
                <w:lang w:eastAsia="vi-VN"/>
              </w:rPr>
            </w:pPr>
            <w:r w:rsidRPr="00966BDC">
              <w:rPr>
                <w:i/>
                <w:lang w:eastAsia="vi-VN"/>
              </w:rPr>
              <w:t>(Đề này gồm có 01 trang)</w:t>
            </w:r>
          </w:p>
          <w:p w:rsidR="00A24097" w:rsidRDefault="00A24097" w:rsidP="00A24097">
            <w:pPr>
              <w:spacing w:after="40" w:line="276" w:lineRule="auto"/>
            </w:pPr>
            <w:r w:rsidRPr="00966BDC">
              <w:rPr>
                <w:i/>
                <w:sz w:val="26"/>
                <w:szCs w:val="26"/>
                <w:lang w:eastAsia="vi-VN"/>
              </w:rPr>
              <w:t>Họ và tên thí sinh: …………</w:t>
            </w:r>
            <w:r>
              <w:rPr>
                <w:i/>
                <w:sz w:val="26"/>
                <w:szCs w:val="26"/>
                <w:lang w:eastAsia="vi-VN"/>
              </w:rPr>
              <w:t>……………….</w:t>
            </w:r>
            <w:r w:rsidRPr="00966BDC">
              <w:rPr>
                <w:i/>
                <w:sz w:val="26"/>
                <w:szCs w:val="26"/>
                <w:lang w:eastAsia="vi-VN"/>
              </w:rPr>
              <w:t>…………………..……Số báo danh: ……………….....</w:t>
            </w:r>
          </w:p>
          <w:p w:rsidR="00A24097" w:rsidRPr="003B691E" w:rsidRDefault="00A24097"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185</w:t>
            </w:r>
          </w:p>
          <w:p w:rsidR="00A24097" w:rsidRPr="00BF6542" w:rsidRDefault="00A24097" w:rsidP="00A24097">
            <w:pPr>
              <w:tabs>
                <w:tab w:val="center" w:pos="1080"/>
                <w:tab w:val="center" w:pos="6300"/>
              </w:tabs>
              <w:jc w:val="center"/>
              <w:rPr>
                <w:rFonts w:ascii="Times New Roman" w:hAnsi="Times New Roman"/>
                <w:b/>
                <w:i/>
                <w:sz w:val="28"/>
                <w:szCs w:val="28"/>
              </w:rPr>
            </w:pPr>
            <w:r>
              <w:rPr>
                <w:rFonts w:ascii="Times New Roman" w:hAnsi="Times New Roman"/>
                <w:b/>
                <w:sz w:val="28"/>
                <w:szCs w:val="28"/>
              </w:rPr>
              <w:t>ĐỀ THI VÀO 10</w:t>
            </w:r>
          </w:p>
          <w:p w:rsidR="00A24097" w:rsidRPr="00BF6542" w:rsidRDefault="00A24097" w:rsidP="00A24097">
            <w:pPr>
              <w:tabs>
                <w:tab w:val="center" w:pos="6660"/>
              </w:tabs>
              <w:jc w:val="both"/>
              <w:rPr>
                <w:rFonts w:ascii="Times New Roman" w:hAnsi="Times New Roman"/>
                <w:b/>
                <w:sz w:val="28"/>
                <w:szCs w:val="28"/>
              </w:rPr>
            </w:pPr>
            <w:r w:rsidRPr="00BF6542">
              <w:rPr>
                <w:rFonts w:ascii="Times New Roman" w:hAnsi="Times New Roman"/>
                <w:b/>
                <w:sz w:val="28"/>
                <w:szCs w:val="28"/>
              </w:rPr>
              <w:t>Bài 1: (2 điểm)</w:t>
            </w:r>
          </w:p>
          <w:p w:rsidR="00A24097" w:rsidRPr="00BF6542" w:rsidRDefault="00A24097" w:rsidP="00A24097">
            <w:pPr>
              <w:ind w:left="720"/>
              <w:jc w:val="both"/>
              <w:rPr>
                <w:rFonts w:ascii="Times New Roman" w:hAnsi="Times New Roman"/>
                <w:sz w:val="28"/>
                <w:szCs w:val="28"/>
              </w:rPr>
            </w:pPr>
            <w:r w:rsidRPr="00BF6542">
              <w:rPr>
                <w:rFonts w:ascii="Times New Roman" w:hAnsi="Times New Roman"/>
                <w:sz w:val="28"/>
                <w:szCs w:val="28"/>
              </w:rPr>
              <w:t>Giải các phương trình và hệ phương trình sau:</w:t>
            </w:r>
          </w:p>
          <w:p w:rsidR="00A24097" w:rsidRPr="00BF6542" w:rsidRDefault="00A24097" w:rsidP="00A24097">
            <w:pPr>
              <w:ind w:left="720" w:firstLine="360"/>
              <w:jc w:val="both"/>
              <w:rPr>
                <w:sz w:val="28"/>
                <w:szCs w:val="28"/>
              </w:rPr>
            </w:pPr>
            <w:r w:rsidRPr="00BF6542">
              <w:rPr>
                <w:rFonts w:ascii="Times New Roman" w:hAnsi="Times New Roman"/>
                <w:sz w:val="28"/>
                <w:szCs w:val="28"/>
              </w:rPr>
              <w:t xml:space="preserve">a)  </w:t>
            </w:r>
            <w:r w:rsidRPr="00BF6542">
              <w:rPr>
                <w:sz w:val="28"/>
                <w:szCs w:val="28"/>
              </w:rPr>
              <w:tab/>
            </w:r>
            <w:r w:rsidRPr="00BF6542">
              <w:rPr>
                <w:position w:val="-6"/>
                <w:sz w:val="28"/>
                <w:szCs w:val="28"/>
              </w:rPr>
              <w:object w:dxaOrig="1500" w:dyaOrig="320">
                <v:shape id="_x0000_i2222" type="#_x0000_t75" style="width:75pt;height:16pt" o:ole="">
                  <v:imagedata r:id="rId2294" o:title=""/>
                </v:shape>
                <o:OLEObject Type="Embed" ProgID="Equation.DSMT4" ShapeID="_x0000_i2222" DrawAspect="Content" ObjectID="_1586713228" r:id="rId2295"/>
              </w:object>
            </w:r>
          </w:p>
          <w:p w:rsidR="00A24097" w:rsidRPr="00BF6542" w:rsidRDefault="00A24097" w:rsidP="00A24097">
            <w:pPr>
              <w:ind w:left="720" w:firstLine="360"/>
              <w:jc w:val="both"/>
              <w:rPr>
                <w:sz w:val="28"/>
                <w:szCs w:val="28"/>
              </w:rPr>
            </w:pPr>
            <w:r w:rsidRPr="00BF6542">
              <w:rPr>
                <w:sz w:val="28"/>
                <w:szCs w:val="28"/>
              </w:rPr>
              <w:t xml:space="preserve">b) </w:t>
            </w:r>
            <w:r w:rsidRPr="00BF6542">
              <w:rPr>
                <w:position w:val="-30"/>
                <w:sz w:val="28"/>
                <w:szCs w:val="28"/>
              </w:rPr>
              <w:object w:dxaOrig="1400" w:dyaOrig="720">
                <v:shape id="_x0000_i2223" type="#_x0000_t75" style="width:70pt;height:36pt" o:ole="">
                  <v:imagedata r:id="rId2296" o:title=""/>
                </v:shape>
                <o:OLEObject Type="Embed" ProgID="Equation.DSMT4" ShapeID="_x0000_i2223" DrawAspect="Content" ObjectID="_1586713229" r:id="rId2297"/>
              </w:object>
            </w:r>
            <w:r w:rsidRPr="00BF6542">
              <w:rPr>
                <w:sz w:val="28"/>
                <w:szCs w:val="28"/>
              </w:rPr>
              <w:tab/>
            </w:r>
            <w:r w:rsidRPr="00BF6542">
              <w:rPr>
                <w:sz w:val="28"/>
                <w:szCs w:val="28"/>
              </w:rPr>
              <w:tab/>
            </w:r>
          </w:p>
          <w:p w:rsidR="00A24097" w:rsidRPr="00BF6542" w:rsidRDefault="00A24097" w:rsidP="00A24097">
            <w:pPr>
              <w:ind w:left="720" w:firstLine="360"/>
              <w:jc w:val="both"/>
              <w:rPr>
                <w:sz w:val="28"/>
                <w:szCs w:val="28"/>
              </w:rPr>
            </w:pPr>
            <w:r w:rsidRPr="00BF6542">
              <w:rPr>
                <w:sz w:val="28"/>
                <w:szCs w:val="28"/>
              </w:rPr>
              <w:t xml:space="preserve">c) </w:t>
            </w:r>
            <w:r w:rsidRPr="00BF6542">
              <w:rPr>
                <w:position w:val="-6"/>
                <w:sz w:val="28"/>
                <w:szCs w:val="28"/>
              </w:rPr>
              <w:object w:dxaOrig="1660" w:dyaOrig="320">
                <v:shape id="_x0000_i2224" type="#_x0000_t75" style="width:83pt;height:16pt" o:ole="">
                  <v:imagedata r:id="rId2298" o:title=""/>
                </v:shape>
                <o:OLEObject Type="Embed" ProgID="Equation.DSMT4" ShapeID="_x0000_i2224" DrawAspect="Content" ObjectID="_1586713230" r:id="rId2299"/>
              </w:object>
            </w:r>
          </w:p>
          <w:p w:rsidR="00A24097" w:rsidRPr="00BF6542" w:rsidRDefault="00A24097" w:rsidP="00A24097">
            <w:pPr>
              <w:ind w:left="720" w:firstLine="360"/>
              <w:jc w:val="both"/>
              <w:rPr>
                <w:sz w:val="28"/>
                <w:szCs w:val="28"/>
              </w:rPr>
            </w:pPr>
            <w:r w:rsidRPr="00BF6542">
              <w:rPr>
                <w:sz w:val="28"/>
                <w:szCs w:val="28"/>
              </w:rPr>
              <w:t xml:space="preserve">d) </w:t>
            </w:r>
            <w:r w:rsidRPr="00BF6542">
              <w:rPr>
                <w:position w:val="-8"/>
                <w:sz w:val="28"/>
                <w:szCs w:val="28"/>
              </w:rPr>
              <w:object w:dxaOrig="2040" w:dyaOrig="360">
                <v:shape id="_x0000_i2225" type="#_x0000_t75" style="width:102pt;height:18pt" o:ole="">
                  <v:imagedata r:id="rId2300" o:title=""/>
                </v:shape>
                <o:OLEObject Type="Embed" ProgID="Equation.DSMT4" ShapeID="_x0000_i2225" DrawAspect="Content" ObjectID="_1586713231" r:id="rId2301"/>
              </w:object>
            </w:r>
          </w:p>
          <w:p w:rsidR="00A24097" w:rsidRPr="00BF6542" w:rsidRDefault="00A24097" w:rsidP="00A24097">
            <w:pPr>
              <w:jc w:val="both"/>
              <w:rPr>
                <w:rFonts w:ascii="Times New Roman" w:hAnsi="Times New Roman"/>
                <w:b/>
                <w:sz w:val="28"/>
                <w:szCs w:val="28"/>
              </w:rPr>
            </w:pPr>
          </w:p>
          <w:p w:rsidR="00A24097" w:rsidRPr="00BF6542" w:rsidRDefault="00A24097" w:rsidP="00A24097">
            <w:pPr>
              <w:jc w:val="both"/>
              <w:rPr>
                <w:rFonts w:ascii="Times New Roman" w:hAnsi="Times New Roman"/>
                <w:b/>
                <w:sz w:val="28"/>
                <w:szCs w:val="28"/>
              </w:rPr>
            </w:pPr>
            <w:r w:rsidRPr="00BF6542">
              <w:rPr>
                <w:rFonts w:ascii="Times New Roman" w:hAnsi="Times New Roman"/>
                <w:b/>
                <w:sz w:val="28"/>
                <w:szCs w:val="28"/>
              </w:rPr>
              <w:t>Bài 2: (1,5 điểm)</w:t>
            </w:r>
          </w:p>
          <w:p w:rsidR="00A24097" w:rsidRPr="00BF6542" w:rsidRDefault="00A24097" w:rsidP="00A24097">
            <w:pPr>
              <w:ind w:left="720" w:hanging="720"/>
              <w:jc w:val="both"/>
              <w:rPr>
                <w:rFonts w:ascii="Times New Roman" w:hAnsi="Times New Roman"/>
                <w:sz w:val="28"/>
                <w:szCs w:val="28"/>
              </w:rPr>
            </w:pPr>
            <w:r w:rsidRPr="00BF6542">
              <w:rPr>
                <w:rFonts w:ascii="Times New Roman" w:hAnsi="Times New Roman"/>
                <w:sz w:val="28"/>
                <w:szCs w:val="28"/>
              </w:rPr>
              <w:tab/>
              <w:t xml:space="preserve">a) Vẽ đồ thị (P) của hàm số </w:t>
            </w:r>
            <w:r w:rsidRPr="00BF6542">
              <w:rPr>
                <w:position w:val="-10"/>
                <w:sz w:val="28"/>
                <w:szCs w:val="28"/>
              </w:rPr>
              <w:object w:dxaOrig="800" w:dyaOrig="360">
                <v:shape id="_x0000_i2226" type="#_x0000_t75" style="width:40pt;height:18pt" o:ole="">
                  <v:imagedata r:id="rId2302" o:title=""/>
                </v:shape>
                <o:OLEObject Type="Embed" ProgID="Equation.DSMT4" ShapeID="_x0000_i2226" DrawAspect="Content" ObjectID="_1586713232" r:id="rId2303"/>
              </w:object>
            </w:r>
            <w:r w:rsidRPr="00BF6542">
              <w:rPr>
                <w:sz w:val="28"/>
                <w:szCs w:val="28"/>
              </w:rPr>
              <w:t xml:space="preserve"> </w:t>
            </w:r>
            <w:r w:rsidRPr="00BF6542">
              <w:rPr>
                <w:rFonts w:ascii="Times New Roman" w:hAnsi="Times New Roman"/>
                <w:sz w:val="28"/>
                <w:szCs w:val="28"/>
              </w:rPr>
              <w:t>và đường thẳng (D):</w:t>
            </w:r>
            <w:r w:rsidRPr="00BF6542">
              <w:rPr>
                <w:sz w:val="28"/>
                <w:szCs w:val="28"/>
              </w:rPr>
              <w:t xml:space="preserve"> </w:t>
            </w:r>
            <w:r w:rsidRPr="00BF6542">
              <w:rPr>
                <w:position w:val="-10"/>
                <w:sz w:val="28"/>
                <w:szCs w:val="28"/>
              </w:rPr>
              <w:object w:dxaOrig="1140" w:dyaOrig="320">
                <v:shape id="_x0000_i2227" type="#_x0000_t75" style="width:57pt;height:16pt" o:ole="">
                  <v:imagedata r:id="rId2304" o:title=""/>
                </v:shape>
                <o:OLEObject Type="Embed" ProgID="Equation.DSMT4" ShapeID="_x0000_i2227" DrawAspect="Content" ObjectID="_1586713233" r:id="rId2305"/>
              </w:object>
            </w:r>
            <w:r w:rsidRPr="00BF6542">
              <w:rPr>
                <w:rFonts w:ascii="Times New Roman" w:hAnsi="Times New Roman"/>
                <w:sz w:val="28"/>
                <w:szCs w:val="28"/>
              </w:rPr>
              <w:t xml:space="preserve"> trên cùng một hệ trục toạ độ.</w:t>
            </w:r>
          </w:p>
          <w:p w:rsidR="00A24097" w:rsidRPr="00BF6542" w:rsidRDefault="00A24097" w:rsidP="00A24097">
            <w:pPr>
              <w:jc w:val="both"/>
              <w:rPr>
                <w:rFonts w:ascii="Times New Roman" w:hAnsi="Times New Roman"/>
                <w:sz w:val="28"/>
                <w:szCs w:val="28"/>
              </w:rPr>
            </w:pPr>
            <w:r w:rsidRPr="00BF6542">
              <w:rPr>
                <w:rFonts w:ascii="Times New Roman" w:hAnsi="Times New Roman"/>
                <w:sz w:val="28"/>
                <w:szCs w:val="28"/>
              </w:rPr>
              <w:tab/>
              <w:t>b) Tìm toạ độ các giao điểm của (P) và (D) ở câu trên bằng phép tính.</w:t>
            </w:r>
          </w:p>
          <w:p w:rsidR="00A24097" w:rsidRPr="00BF6542" w:rsidRDefault="00A24097" w:rsidP="00A24097">
            <w:pPr>
              <w:jc w:val="both"/>
              <w:rPr>
                <w:rFonts w:ascii="Times New Roman" w:hAnsi="Times New Roman"/>
                <w:b/>
                <w:sz w:val="28"/>
                <w:szCs w:val="28"/>
              </w:rPr>
            </w:pPr>
          </w:p>
          <w:p w:rsidR="00A24097" w:rsidRPr="00BF6542" w:rsidRDefault="00A24097" w:rsidP="00A24097">
            <w:pPr>
              <w:jc w:val="both"/>
              <w:rPr>
                <w:rFonts w:ascii="Times New Roman" w:hAnsi="Times New Roman"/>
                <w:b/>
                <w:sz w:val="28"/>
                <w:szCs w:val="28"/>
              </w:rPr>
            </w:pPr>
            <w:r w:rsidRPr="00BF6542">
              <w:rPr>
                <w:rFonts w:ascii="Times New Roman" w:hAnsi="Times New Roman"/>
                <w:b/>
                <w:sz w:val="28"/>
                <w:szCs w:val="28"/>
              </w:rPr>
              <w:t>Bài 3: (1,5 điểm)</w:t>
            </w:r>
          </w:p>
          <w:p w:rsidR="00A24097" w:rsidRPr="00BF6542" w:rsidRDefault="00A24097" w:rsidP="00A24097">
            <w:pPr>
              <w:jc w:val="both"/>
              <w:rPr>
                <w:rFonts w:ascii="Times New Roman" w:hAnsi="Times New Roman"/>
                <w:sz w:val="28"/>
                <w:szCs w:val="28"/>
              </w:rPr>
            </w:pPr>
            <w:r w:rsidRPr="00BF6542">
              <w:rPr>
                <w:rFonts w:ascii="Times New Roman" w:hAnsi="Times New Roman"/>
                <w:sz w:val="28"/>
                <w:szCs w:val="28"/>
              </w:rPr>
              <w:tab/>
              <w:t>Thu gọn các biểu thức sau:</w:t>
            </w:r>
          </w:p>
          <w:p w:rsidR="00A24097" w:rsidRPr="00BF6542" w:rsidRDefault="00A24097" w:rsidP="00A24097">
            <w:pPr>
              <w:ind w:firstLine="720"/>
              <w:jc w:val="both"/>
              <w:rPr>
                <w:sz w:val="28"/>
                <w:szCs w:val="28"/>
              </w:rPr>
            </w:pPr>
            <w:r w:rsidRPr="00BF6542">
              <w:rPr>
                <w:position w:val="-30"/>
                <w:sz w:val="28"/>
                <w:szCs w:val="28"/>
              </w:rPr>
              <w:object w:dxaOrig="2580" w:dyaOrig="780">
                <v:shape id="_x0000_i2228" type="#_x0000_t75" style="width:129pt;height:39pt" o:ole="">
                  <v:imagedata r:id="rId2306" o:title=""/>
                </v:shape>
                <o:OLEObject Type="Embed" ProgID="Equation.DSMT4" ShapeID="_x0000_i2228" DrawAspect="Content" ObjectID="_1586713234" r:id="rId2307"/>
              </w:object>
            </w:r>
          </w:p>
          <w:p w:rsidR="00A24097" w:rsidRPr="00BF6542" w:rsidRDefault="00A24097" w:rsidP="00A24097">
            <w:pPr>
              <w:ind w:firstLine="720"/>
              <w:jc w:val="both"/>
              <w:rPr>
                <w:rFonts w:ascii="Times New Roman" w:hAnsi="Times New Roman"/>
                <w:sz w:val="28"/>
                <w:szCs w:val="28"/>
              </w:rPr>
            </w:pPr>
            <w:r w:rsidRPr="00BF6542">
              <w:rPr>
                <w:position w:val="-28"/>
                <w:sz w:val="28"/>
                <w:szCs w:val="28"/>
              </w:rPr>
              <w:object w:dxaOrig="3620" w:dyaOrig="720">
                <v:shape id="_x0000_i2229" type="#_x0000_t75" style="width:181pt;height:36pt" o:ole="">
                  <v:imagedata r:id="rId2308" o:title=""/>
                </v:shape>
                <o:OLEObject Type="Embed" ProgID="Equation.DSMT4" ShapeID="_x0000_i2229" DrawAspect="Content" ObjectID="_1586713235" r:id="rId2309"/>
              </w:object>
            </w:r>
            <w:r w:rsidRPr="00BF6542">
              <w:rPr>
                <w:sz w:val="28"/>
                <w:szCs w:val="28"/>
              </w:rPr>
              <w:tab/>
            </w:r>
            <w:r w:rsidRPr="00BF6542">
              <w:rPr>
                <w:position w:val="-10"/>
                <w:sz w:val="28"/>
                <w:szCs w:val="28"/>
              </w:rPr>
              <w:object w:dxaOrig="1380" w:dyaOrig="320">
                <v:shape id="_x0000_i2230" type="#_x0000_t75" style="width:69pt;height:16pt" o:ole="">
                  <v:imagedata r:id="rId2310" o:title=""/>
                </v:shape>
                <o:OLEObject Type="Embed" ProgID="Equation.DSMT4" ShapeID="_x0000_i2230" DrawAspect="Content" ObjectID="_1586713236" r:id="rId2311"/>
              </w:object>
            </w:r>
          </w:p>
          <w:p w:rsidR="00A24097" w:rsidRPr="00BF6542" w:rsidRDefault="00A24097" w:rsidP="00A24097">
            <w:pPr>
              <w:jc w:val="both"/>
              <w:rPr>
                <w:rFonts w:ascii="Times New Roman" w:hAnsi="Times New Roman"/>
                <w:b/>
                <w:sz w:val="28"/>
                <w:szCs w:val="28"/>
              </w:rPr>
            </w:pPr>
          </w:p>
          <w:p w:rsidR="00A24097" w:rsidRPr="00BF6542" w:rsidRDefault="00A24097" w:rsidP="00A24097">
            <w:pPr>
              <w:jc w:val="both"/>
              <w:rPr>
                <w:rFonts w:ascii="Times New Roman" w:hAnsi="Times New Roman"/>
                <w:b/>
                <w:sz w:val="28"/>
                <w:szCs w:val="28"/>
              </w:rPr>
            </w:pPr>
            <w:r w:rsidRPr="00BF6542">
              <w:rPr>
                <w:rFonts w:ascii="Times New Roman" w:hAnsi="Times New Roman"/>
                <w:b/>
                <w:sz w:val="28"/>
                <w:szCs w:val="28"/>
              </w:rPr>
              <w:t>Bài 4: (1,5 điểm)</w:t>
            </w:r>
          </w:p>
          <w:p w:rsidR="00A24097" w:rsidRPr="00BF6542" w:rsidRDefault="00A24097" w:rsidP="00A24097">
            <w:pPr>
              <w:jc w:val="both"/>
              <w:rPr>
                <w:sz w:val="28"/>
                <w:szCs w:val="28"/>
              </w:rPr>
            </w:pPr>
            <w:r w:rsidRPr="00BF6542">
              <w:rPr>
                <w:rFonts w:ascii="Times New Roman" w:hAnsi="Times New Roman"/>
                <w:sz w:val="28"/>
                <w:szCs w:val="28"/>
              </w:rPr>
              <w:tab/>
              <w:t xml:space="preserve">Cho phương trình </w:t>
            </w:r>
            <w:r w:rsidRPr="00BF6542">
              <w:rPr>
                <w:position w:val="-6"/>
                <w:sz w:val="28"/>
                <w:szCs w:val="28"/>
              </w:rPr>
              <w:object w:dxaOrig="2200" w:dyaOrig="320">
                <v:shape id="_x0000_i2231" type="#_x0000_t75" style="width:110pt;height:16pt" o:ole="">
                  <v:imagedata r:id="rId2312" o:title=""/>
                </v:shape>
                <o:OLEObject Type="Embed" ProgID="Equation.DSMT4" ShapeID="_x0000_i2231" DrawAspect="Content" ObjectID="_1586713237" r:id="rId2313"/>
              </w:object>
            </w:r>
            <w:r w:rsidRPr="00BF6542">
              <w:rPr>
                <w:sz w:val="28"/>
                <w:szCs w:val="28"/>
              </w:rPr>
              <w:t xml:space="preserve"> (</w:t>
            </w:r>
            <w:r w:rsidRPr="00BF6542">
              <w:rPr>
                <w:rFonts w:ascii="Times New Roman" w:hAnsi="Times New Roman"/>
                <w:sz w:val="28"/>
                <w:szCs w:val="28"/>
              </w:rPr>
              <w:t>x là ẩn số</w:t>
            </w:r>
            <w:r w:rsidRPr="00BF6542">
              <w:rPr>
                <w:sz w:val="28"/>
                <w:szCs w:val="28"/>
              </w:rPr>
              <w:t>)</w:t>
            </w:r>
          </w:p>
          <w:p w:rsidR="00A24097" w:rsidRPr="00BF6542" w:rsidRDefault="00A24097" w:rsidP="004242C7">
            <w:pPr>
              <w:numPr>
                <w:ilvl w:val="0"/>
                <w:numId w:val="47"/>
              </w:numPr>
              <w:jc w:val="both"/>
              <w:rPr>
                <w:rFonts w:ascii="Times New Roman" w:hAnsi="Times New Roman"/>
                <w:sz w:val="28"/>
                <w:szCs w:val="28"/>
              </w:rPr>
            </w:pPr>
            <w:r w:rsidRPr="00BF6542">
              <w:rPr>
                <w:rFonts w:ascii="Times New Roman" w:hAnsi="Times New Roman"/>
                <w:sz w:val="28"/>
                <w:szCs w:val="28"/>
              </w:rPr>
              <w:t>Chứng minh rằng phương trình luôn luôn có nghiệm với mọi m.</w:t>
            </w:r>
          </w:p>
          <w:p w:rsidR="00A24097" w:rsidRPr="00BF6542" w:rsidRDefault="00A24097" w:rsidP="004242C7">
            <w:pPr>
              <w:numPr>
                <w:ilvl w:val="0"/>
                <w:numId w:val="47"/>
              </w:numPr>
              <w:jc w:val="both"/>
              <w:rPr>
                <w:rFonts w:ascii="Times New Roman" w:hAnsi="Times New Roman"/>
                <w:b/>
                <w:sz w:val="28"/>
                <w:szCs w:val="28"/>
              </w:rPr>
            </w:pPr>
            <w:r w:rsidRPr="00BF6542">
              <w:rPr>
                <w:rFonts w:ascii="Times New Roman" w:hAnsi="Times New Roman"/>
                <w:sz w:val="28"/>
                <w:szCs w:val="28"/>
              </w:rPr>
              <w:t>Gọi x</w:t>
            </w:r>
            <w:r w:rsidRPr="00BF6542">
              <w:rPr>
                <w:rFonts w:ascii="Times New Roman" w:hAnsi="Times New Roman"/>
                <w:sz w:val="28"/>
                <w:szCs w:val="28"/>
                <w:vertAlign w:val="subscript"/>
              </w:rPr>
              <w:t>1</w:t>
            </w:r>
            <w:r w:rsidRPr="00BF6542">
              <w:rPr>
                <w:rFonts w:ascii="Times New Roman" w:hAnsi="Times New Roman"/>
                <w:sz w:val="28"/>
                <w:szCs w:val="28"/>
              </w:rPr>
              <w:t>, x</w:t>
            </w:r>
            <w:r w:rsidRPr="00BF6542">
              <w:rPr>
                <w:rFonts w:ascii="Times New Roman" w:hAnsi="Times New Roman"/>
                <w:sz w:val="28"/>
                <w:szCs w:val="28"/>
                <w:vertAlign w:val="subscript"/>
              </w:rPr>
              <w:t>2</w:t>
            </w:r>
            <w:r w:rsidRPr="00BF6542">
              <w:rPr>
                <w:rFonts w:ascii="Times New Roman" w:hAnsi="Times New Roman"/>
                <w:sz w:val="28"/>
                <w:szCs w:val="28"/>
              </w:rPr>
              <w:t xml:space="preserve"> là các nghiệm của phương trình. </w:t>
            </w:r>
          </w:p>
          <w:p w:rsidR="00A24097" w:rsidRPr="00BF6542" w:rsidRDefault="00A24097" w:rsidP="00A24097">
            <w:pPr>
              <w:ind w:left="720" w:firstLine="360"/>
              <w:jc w:val="both"/>
              <w:rPr>
                <w:rFonts w:ascii="Times New Roman" w:hAnsi="Times New Roman"/>
                <w:b/>
                <w:sz w:val="28"/>
                <w:szCs w:val="28"/>
              </w:rPr>
            </w:pPr>
            <w:r w:rsidRPr="00BF6542">
              <w:rPr>
                <w:rFonts w:ascii="Times New Roman" w:hAnsi="Times New Roman"/>
                <w:sz w:val="28"/>
                <w:szCs w:val="28"/>
              </w:rPr>
              <w:t xml:space="preserve">Tìm m để biểu thức A = </w:t>
            </w:r>
            <w:r w:rsidRPr="00BF6542">
              <w:rPr>
                <w:position w:val="-12"/>
                <w:sz w:val="28"/>
                <w:szCs w:val="28"/>
              </w:rPr>
              <w:object w:dxaOrig="1320" w:dyaOrig="380">
                <v:shape id="_x0000_i2232" type="#_x0000_t75" style="width:66pt;height:19pt" o:ole="">
                  <v:imagedata r:id="rId2314" o:title=""/>
                </v:shape>
                <o:OLEObject Type="Embed" ProgID="Equation.DSMT4" ShapeID="_x0000_i2232" DrawAspect="Content" ObjectID="_1586713238" r:id="rId2315"/>
              </w:object>
            </w:r>
            <w:r w:rsidRPr="00BF6542">
              <w:rPr>
                <w:sz w:val="28"/>
                <w:szCs w:val="28"/>
              </w:rPr>
              <w:t>.</w:t>
            </w:r>
            <w:r w:rsidRPr="00BF6542">
              <w:rPr>
                <w:rFonts w:ascii="Times New Roman" w:hAnsi="Times New Roman"/>
                <w:sz w:val="28"/>
                <w:szCs w:val="28"/>
              </w:rPr>
              <w:t xml:space="preserve"> đạt giá trị nhỏ nhất</w:t>
            </w:r>
          </w:p>
          <w:p w:rsidR="00A24097" w:rsidRPr="00BF6542" w:rsidRDefault="00A24097" w:rsidP="00A24097">
            <w:pPr>
              <w:jc w:val="both"/>
              <w:rPr>
                <w:rFonts w:ascii="Times New Roman" w:hAnsi="Times New Roman"/>
                <w:b/>
                <w:sz w:val="28"/>
                <w:szCs w:val="28"/>
              </w:rPr>
            </w:pPr>
          </w:p>
          <w:p w:rsidR="00A24097" w:rsidRPr="00BF6542" w:rsidRDefault="00A24097" w:rsidP="00A24097">
            <w:pPr>
              <w:jc w:val="both"/>
              <w:rPr>
                <w:rFonts w:ascii="Times New Roman" w:hAnsi="Times New Roman"/>
                <w:b/>
                <w:sz w:val="28"/>
                <w:szCs w:val="28"/>
              </w:rPr>
            </w:pPr>
            <w:r w:rsidRPr="00BF6542">
              <w:rPr>
                <w:rFonts w:ascii="Times New Roman" w:hAnsi="Times New Roman"/>
                <w:b/>
                <w:sz w:val="28"/>
                <w:szCs w:val="28"/>
              </w:rPr>
              <w:t>Bài 5: (3,5 điểm)</w:t>
            </w:r>
          </w:p>
          <w:p w:rsidR="00A24097" w:rsidRPr="00BF6542" w:rsidRDefault="00A24097" w:rsidP="00A24097">
            <w:pPr>
              <w:jc w:val="both"/>
              <w:rPr>
                <w:rFonts w:ascii="Times New Roman" w:hAnsi="Times New Roman"/>
                <w:sz w:val="28"/>
                <w:szCs w:val="28"/>
              </w:rPr>
            </w:pPr>
            <w:r w:rsidRPr="00BF6542">
              <w:rPr>
                <w:rFonts w:ascii="Times New Roman" w:hAnsi="Times New Roman"/>
                <w:sz w:val="28"/>
                <w:szCs w:val="28"/>
              </w:rPr>
              <w:tab/>
              <w:t xml:space="preserve">Cho đường tròn (O) có tâm O, đường kính BC. Lấy một điểm A trên đường tròn (O) sao cho AB &gt; AC. Từ A, vẽ AH vuông góc với BC (H thuộc BC). Từ H, vẽ HE vuông góc với AB và HF vuông góc với AC (E thuộc AB, F thuộc AC). </w:t>
            </w:r>
          </w:p>
          <w:p w:rsidR="00A24097" w:rsidRPr="00BF6542" w:rsidRDefault="00A24097" w:rsidP="004242C7">
            <w:pPr>
              <w:numPr>
                <w:ilvl w:val="0"/>
                <w:numId w:val="48"/>
              </w:numPr>
              <w:jc w:val="both"/>
              <w:rPr>
                <w:rFonts w:ascii="Times New Roman" w:hAnsi="Times New Roman"/>
                <w:sz w:val="28"/>
                <w:szCs w:val="28"/>
              </w:rPr>
            </w:pPr>
            <w:r w:rsidRPr="00BF6542">
              <w:rPr>
                <w:rFonts w:ascii="Times New Roman" w:hAnsi="Times New Roman"/>
                <w:sz w:val="28"/>
                <w:szCs w:val="28"/>
              </w:rPr>
              <w:t>Chứng minh rằng AEHF là hình chữ nhật và OA vuông góc với EF.</w:t>
            </w:r>
          </w:p>
          <w:p w:rsidR="00A24097" w:rsidRPr="00BF6542" w:rsidRDefault="00A24097" w:rsidP="004242C7">
            <w:pPr>
              <w:numPr>
                <w:ilvl w:val="0"/>
                <w:numId w:val="48"/>
              </w:numPr>
              <w:jc w:val="both"/>
              <w:rPr>
                <w:rFonts w:ascii="Times New Roman" w:hAnsi="Times New Roman"/>
                <w:sz w:val="28"/>
                <w:szCs w:val="28"/>
              </w:rPr>
            </w:pPr>
            <w:r w:rsidRPr="00BF6542">
              <w:rPr>
                <w:rFonts w:ascii="Times New Roman" w:hAnsi="Times New Roman"/>
                <w:sz w:val="28"/>
                <w:szCs w:val="28"/>
              </w:rPr>
              <w:t>Đường thẳng EF cắt đường tròn (O) tại P và Q (E nằm giữa P và F).</w:t>
            </w:r>
          </w:p>
          <w:p w:rsidR="00A24097" w:rsidRPr="00BF6542" w:rsidRDefault="00A24097" w:rsidP="00A24097">
            <w:pPr>
              <w:ind w:left="1080"/>
              <w:jc w:val="both"/>
              <w:rPr>
                <w:rFonts w:ascii="Times New Roman" w:hAnsi="Times New Roman"/>
                <w:sz w:val="28"/>
                <w:szCs w:val="28"/>
              </w:rPr>
            </w:pPr>
            <w:r w:rsidRPr="00BF6542">
              <w:rPr>
                <w:rFonts w:ascii="Times New Roman" w:hAnsi="Times New Roman"/>
                <w:sz w:val="28"/>
                <w:szCs w:val="28"/>
              </w:rPr>
              <w:t>Chứng minh AP</w:t>
            </w:r>
            <w:r w:rsidRPr="00BF6542">
              <w:rPr>
                <w:rFonts w:ascii="Times New Roman" w:hAnsi="Times New Roman"/>
                <w:sz w:val="28"/>
                <w:szCs w:val="28"/>
                <w:vertAlign w:val="superscript"/>
              </w:rPr>
              <w:t xml:space="preserve">2 </w:t>
            </w:r>
            <w:r w:rsidRPr="00BF6542">
              <w:rPr>
                <w:rFonts w:ascii="Times New Roman" w:hAnsi="Times New Roman"/>
                <w:sz w:val="28"/>
                <w:szCs w:val="28"/>
              </w:rPr>
              <w:t>= AE.AB. Suy ra APH là tam giác cân</w:t>
            </w:r>
          </w:p>
          <w:p w:rsidR="00A24097" w:rsidRPr="00BF6542" w:rsidRDefault="00A24097" w:rsidP="004242C7">
            <w:pPr>
              <w:numPr>
                <w:ilvl w:val="0"/>
                <w:numId w:val="48"/>
              </w:numPr>
              <w:jc w:val="both"/>
              <w:rPr>
                <w:rFonts w:ascii="Times New Roman" w:hAnsi="Times New Roman"/>
                <w:sz w:val="28"/>
                <w:szCs w:val="28"/>
              </w:rPr>
            </w:pPr>
            <w:r w:rsidRPr="00BF6542">
              <w:rPr>
                <w:rFonts w:ascii="Times New Roman" w:hAnsi="Times New Roman"/>
                <w:sz w:val="28"/>
                <w:szCs w:val="28"/>
              </w:rPr>
              <w:t>Gọi D là giao điểm của PQ và BC; K là giao điểm cùa AD và đường tròn (O) (K khác A). Chứng minh AEFK là một tứ giác nội tiếp.</w:t>
            </w:r>
          </w:p>
          <w:p w:rsidR="00A24097" w:rsidRPr="00BF6542" w:rsidRDefault="00A24097" w:rsidP="004242C7">
            <w:pPr>
              <w:numPr>
                <w:ilvl w:val="0"/>
                <w:numId w:val="48"/>
              </w:numPr>
              <w:jc w:val="both"/>
              <w:rPr>
                <w:rFonts w:ascii="Times New Roman" w:hAnsi="Times New Roman"/>
                <w:sz w:val="28"/>
                <w:szCs w:val="28"/>
              </w:rPr>
            </w:pPr>
            <w:r w:rsidRPr="00BF6542">
              <w:rPr>
                <w:rFonts w:ascii="Times New Roman" w:hAnsi="Times New Roman"/>
                <w:sz w:val="28"/>
                <w:szCs w:val="28"/>
              </w:rPr>
              <w:t>Gọi I là giao điểm của KF và BC. Chứng minh IH</w:t>
            </w:r>
            <w:r w:rsidRPr="00BF6542">
              <w:rPr>
                <w:rFonts w:ascii="Times New Roman" w:hAnsi="Times New Roman"/>
                <w:sz w:val="28"/>
                <w:szCs w:val="28"/>
                <w:vertAlign w:val="superscript"/>
              </w:rPr>
              <w:t>2</w:t>
            </w:r>
            <w:r w:rsidRPr="00BF6542">
              <w:rPr>
                <w:rFonts w:ascii="Times New Roman" w:hAnsi="Times New Roman"/>
                <w:sz w:val="28"/>
                <w:szCs w:val="28"/>
              </w:rPr>
              <w:t xml:space="preserve"> = IC.ID</w:t>
            </w:r>
          </w:p>
          <w:p w:rsidR="00A24097" w:rsidRPr="00BF6542" w:rsidRDefault="00A24097" w:rsidP="00A24097">
            <w:pPr>
              <w:jc w:val="center"/>
              <w:rPr>
                <w:rFonts w:ascii="Times New Roman" w:hAnsi="Times New Roman"/>
                <w:b/>
                <w:sz w:val="28"/>
                <w:szCs w:val="28"/>
              </w:rPr>
            </w:pPr>
            <w:r w:rsidRPr="00BF6542">
              <w:rPr>
                <w:rFonts w:ascii="Times New Roman" w:hAnsi="Times New Roman"/>
                <w:sz w:val="28"/>
                <w:szCs w:val="28"/>
              </w:rPr>
              <w:br w:type="page"/>
            </w:r>
            <w:r w:rsidRPr="00BF6542">
              <w:rPr>
                <w:rFonts w:ascii="Times New Roman" w:hAnsi="Times New Roman"/>
                <w:b/>
                <w:sz w:val="28"/>
                <w:szCs w:val="28"/>
              </w:rPr>
              <w:t>BÀI GIẢI</w:t>
            </w:r>
          </w:p>
          <w:p w:rsidR="00A24097" w:rsidRPr="00BF6542" w:rsidRDefault="00A24097" w:rsidP="00A24097">
            <w:pPr>
              <w:tabs>
                <w:tab w:val="center" w:pos="6660"/>
              </w:tabs>
              <w:jc w:val="both"/>
              <w:rPr>
                <w:rFonts w:ascii="Times New Roman" w:hAnsi="Times New Roman"/>
                <w:b/>
                <w:sz w:val="28"/>
                <w:szCs w:val="28"/>
              </w:rPr>
            </w:pPr>
          </w:p>
          <w:p w:rsidR="00A24097" w:rsidRPr="00BF6542" w:rsidRDefault="00A24097" w:rsidP="00A24097">
            <w:pPr>
              <w:tabs>
                <w:tab w:val="center" w:pos="6660"/>
              </w:tabs>
              <w:jc w:val="both"/>
              <w:rPr>
                <w:rFonts w:ascii="Times New Roman" w:hAnsi="Times New Roman"/>
                <w:b/>
                <w:sz w:val="28"/>
                <w:szCs w:val="28"/>
              </w:rPr>
            </w:pPr>
            <w:r w:rsidRPr="00BF6542">
              <w:rPr>
                <w:rFonts w:ascii="Times New Roman" w:hAnsi="Times New Roman"/>
                <w:b/>
                <w:sz w:val="28"/>
                <w:szCs w:val="28"/>
              </w:rPr>
              <w:t>Bài 1: (2 điểm)</w:t>
            </w:r>
          </w:p>
          <w:p w:rsidR="00A24097" w:rsidRPr="00BF6542" w:rsidRDefault="00A24097" w:rsidP="00A24097">
            <w:pPr>
              <w:ind w:left="720"/>
              <w:jc w:val="both"/>
              <w:rPr>
                <w:rFonts w:ascii="Times New Roman" w:hAnsi="Times New Roman"/>
                <w:sz w:val="28"/>
                <w:szCs w:val="28"/>
              </w:rPr>
            </w:pPr>
          </w:p>
          <w:p w:rsidR="00A24097" w:rsidRPr="00BF6542" w:rsidRDefault="00A24097" w:rsidP="00A24097">
            <w:pPr>
              <w:ind w:left="720"/>
              <w:jc w:val="both"/>
              <w:rPr>
                <w:rFonts w:ascii="Times New Roman" w:hAnsi="Times New Roman"/>
                <w:sz w:val="28"/>
                <w:szCs w:val="28"/>
              </w:rPr>
            </w:pPr>
            <w:r w:rsidRPr="00BF6542">
              <w:rPr>
                <w:rFonts w:ascii="Times New Roman" w:hAnsi="Times New Roman"/>
                <w:sz w:val="28"/>
                <w:szCs w:val="28"/>
              </w:rPr>
              <w:t>Giải các phương trình và hệ phương trình sau:</w:t>
            </w:r>
          </w:p>
          <w:p w:rsidR="00A24097" w:rsidRPr="00BF6542" w:rsidRDefault="00A24097" w:rsidP="00A24097">
            <w:pPr>
              <w:ind w:left="720" w:firstLine="360"/>
              <w:jc w:val="both"/>
              <w:rPr>
                <w:sz w:val="28"/>
                <w:szCs w:val="28"/>
              </w:rPr>
            </w:pPr>
            <w:r w:rsidRPr="00BF6542">
              <w:rPr>
                <w:rFonts w:ascii="Times New Roman" w:hAnsi="Times New Roman"/>
                <w:sz w:val="28"/>
                <w:szCs w:val="28"/>
              </w:rPr>
              <w:t xml:space="preserve">a)  </w:t>
            </w:r>
            <w:r w:rsidRPr="00BF6542">
              <w:rPr>
                <w:sz w:val="28"/>
                <w:szCs w:val="28"/>
              </w:rPr>
              <w:tab/>
              <w:t xml:space="preserve"> </w:t>
            </w:r>
            <w:r w:rsidRPr="00BF6542">
              <w:rPr>
                <w:position w:val="-6"/>
                <w:sz w:val="28"/>
                <w:szCs w:val="28"/>
              </w:rPr>
              <w:object w:dxaOrig="1500" w:dyaOrig="320">
                <v:shape id="_x0000_i2233" type="#_x0000_t75" style="width:75pt;height:16pt" o:ole="">
                  <v:imagedata r:id="rId2294" o:title=""/>
                </v:shape>
                <o:OLEObject Type="Embed" ProgID="Equation.DSMT4" ShapeID="_x0000_i2233" DrawAspect="Content" ObjectID="_1586713239" r:id="rId2316"/>
              </w:object>
            </w:r>
            <w:r w:rsidRPr="00BF6542">
              <w:rPr>
                <w:sz w:val="28"/>
                <w:szCs w:val="28"/>
              </w:rPr>
              <w:t xml:space="preserve"> (a)</w:t>
            </w:r>
          </w:p>
          <w:p w:rsidR="00A24097" w:rsidRPr="00BF6542" w:rsidRDefault="00A24097" w:rsidP="00A24097">
            <w:pPr>
              <w:ind w:left="720" w:firstLine="360"/>
              <w:jc w:val="both"/>
              <w:rPr>
                <w:rFonts w:ascii="Times New Roman" w:hAnsi="Times New Roman"/>
                <w:sz w:val="28"/>
                <w:szCs w:val="28"/>
              </w:rPr>
            </w:pPr>
            <w:r w:rsidRPr="00BF6542">
              <w:rPr>
                <w:sz w:val="28"/>
                <w:szCs w:val="28"/>
              </w:rPr>
              <w:tab/>
              <w:t xml:space="preserve"> Vì ph</w:t>
            </w:r>
            <w:r w:rsidRPr="00BF6542">
              <w:rPr>
                <w:rFonts w:ascii="Times New Roman" w:hAnsi="Times New Roman"/>
                <w:sz w:val="28"/>
                <w:szCs w:val="28"/>
              </w:rPr>
              <w:t xml:space="preserve">ương trình (a) có a + b + c = 0 nên </w:t>
            </w:r>
          </w:p>
          <w:p w:rsidR="00A24097" w:rsidRPr="00BF6542" w:rsidRDefault="00A24097" w:rsidP="00A24097">
            <w:pPr>
              <w:ind w:left="720" w:firstLine="720"/>
              <w:jc w:val="both"/>
              <w:rPr>
                <w:sz w:val="28"/>
                <w:szCs w:val="28"/>
              </w:rPr>
            </w:pPr>
            <w:r w:rsidRPr="00BF6542">
              <w:rPr>
                <w:sz w:val="28"/>
                <w:szCs w:val="28"/>
              </w:rPr>
              <w:t xml:space="preserve">(a) </w:t>
            </w:r>
            <w:r w:rsidRPr="00BF6542">
              <w:rPr>
                <w:position w:val="-24"/>
                <w:sz w:val="28"/>
                <w:szCs w:val="28"/>
              </w:rPr>
              <w:object w:dxaOrig="1939" w:dyaOrig="620">
                <v:shape id="_x0000_i2234" type="#_x0000_t75" style="width:96.95pt;height:31pt" o:ole="">
                  <v:imagedata r:id="rId2317" o:title=""/>
                </v:shape>
                <o:OLEObject Type="Embed" ProgID="Equation.DSMT4" ShapeID="_x0000_i2234" DrawAspect="Content" ObjectID="_1586713240" r:id="rId2318"/>
              </w:object>
            </w:r>
          </w:p>
          <w:p w:rsidR="00A24097" w:rsidRPr="00BF6542" w:rsidRDefault="00A24097" w:rsidP="00A24097">
            <w:pPr>
              <w:ind w:left="720" w:firstLine="360"/>
              <w:jc w:val="both"/>
              <w:rPr>
                <w:sz w:val="28"/>
                <w:szCs w:val="28"/>
              </w:rPr>
            </w:pPr>
            <w:r w:rsidRPr="00BF6542">
              <w:rPr>
                <w:sz w:val="28"/>
                <w:szCs w:val="28"/>
              </w:rPr>
              <w:t xml:space="preserve">b) </w:t>
            </w:r>
            <w:r w:rsidRPr="00BF6542">
              <w:rPr>
                <w:sz w:val="28"/>
                <w:szCs w:val="28"/>
              </w:rPr>
              <w:tab/>
            </w:r>
            <w:r w:rsidRPr="00BF6542">
              <w:rPr>
                <w:position w:val="-30"/>
                <w:sz w:val="28"/>
                <w:szCs w:val="28"/>
              </w:rPr>
              <w:object w:dxaOrig="1840" w:dyaOrig="720">
                <v:shape id="_x0000_i2235" type="#_x0000_t75" style="width:92pt;height:36pt" o:ole="">
                  <v:imagedata r:id="rId2319" o:title=""/>
                </v:shape>
                <o:OLEObject Type="Embed" ProgID="Equation.DSMT4" ShapeID="_x0000_i2235" DrawAspect="Content" ObjectID="_1586713241" r:id="rId2320"/>
              </w:object>
            </w:r>
            <w:r w:rsidRPr="00BF6542">
              <w:rPr>
                <w:sz w:val="28"/>
                <w:szCs w:val="28"/>
              </w:rPr>
              <w:t xml:space="preserve">   </w:t>
            </w:r>
            <w:r w:rsidRPr="00BF6542">
              <w:rPr>
                <w:sz w:val="28"/>
                <w:szCs w:val="28"/>
              </w:rPr>
              <w:sym w:font="Symbol" w:char="F0DB"/>
            </w:r>
            <w:r w:rsidRPr="00BF6542">
              <w:rPr>
                <w:position w:val="-30"/>
                <w:sz w:val="28"/>
                <w:szCs w:val="28"/>
              </w:rPr>
              <w:object w:dxaOrig="2480" w:dyaOrig="720">
                <v:shape id="_x0000_i2236" type="#_x0000_t75" style="width:124pt;height:36pt" o:ole="">
                  <v:imagedata r:id="rId2321" o:title=""/>
                </v:shape>
                <o:OLEObject Type="Embed" ProgID="Equation.DSMT4" ShapeID="_x0000_i2236" DrawAspect="Content" ObjectID="_1586713242" r:id="rId2322"/>
              </w:object>
            </w:r>
          </w:p>
          <w:p w:rsidR="00A24097" w:rsidRPr="00BF6542" w:rsidRDefault="00A24097" w:rsidP="00A24097">
            <w:pPr>
              <w:ind w:left="720" w:firstLine="360"/>
              <w:jc w:val="both"/>
              <w:rPr>
                <w:sz w:val="28"/>
                <w:szCs w:val="28"/>
              </w:rPr>
            </w:pPr>
            <w:r w:rsidRPr="00BF6542">
              <w:rPr>
                <w:sz w:val="28"/>
                <w:szCs w:val="28"/>
              </w:rPr>
              <w:tab/>
            </w:r>
            <w:r w:rsidRPr="00BF6542">
              <w:rPr>
                <w:sz w:val="28"/>
                <w:szCs w:val="28"/>
              </w:rPr>
              <w:sym w:font="Symbol" w:char="F0DB"/>
            </w:r>
            <w:r w:rsidRPr="00BF6542">
              <w:rPr>
                <w:sz w:val="28"/>
                <w:szCs w:val="28"/>
              </w:rPr>
              <w:t xml:space="preserve"> </w:t>
            </w:r>
            <w:r w:rsidRPr="00BF6542">
              <w:rPr>
                <w:position w:val="-30"/>
                <w:sz w:val="28"/>
                <w:szCs w:val="28"/>
              </w:rPr>
              <w:object w:dxaOrig="920" w:dyaOrig="720">
                <v:shape id="_x0000_i2237" type="#_x0000_t75" style="width:46pt;height:36pt" o:ole="">
                  <v:imagedata r:id="rId2323" o:title=""/>
                </v:shape>
                <o:OLEObject Type="Embed" ProgID="Equation.DSMT4" ShapeID="_x0000_i2237" DrawAspect="Content" ObjectID="_1586713243" r:id="rId2324"/>
              </w:object>
            </w:r>
            <w:r w:rsidRPr="00BF6542">
              <w:rPr>
                <w:sz w:val="28"/>
                <w:szCs w:val="28"/>
              </w:rPr>
              <w:t xml:space="preserve"> </w:t>
            </w:r>
            <w:r w:rsidRPr="00BF6542">
              <w:rPr>
                <w:sz w:val="28"/>
                <w:szCs w:val="28"/>
              </w:rPr>
              <w:sym w:font="Symbol" w:char="F0DB"/>
            </w:r>
            <w:r w:rsidRPr="00BF6542">
              <w:rPr>
                <w:sz w:val="28"/>
                <w:szCs w:val="28"/>
              </w:rPr>
              <w:t xml:space="preserve"> </w:t>
            </w:r>
            <w:r w:rsidRPr="00BF6542">
              <w:rPr>
                <w:position w:val="-46"/>
                <w:sz w:val="28"/>
                <w:szCs w:val="28"/>
              </w:rPr>
              <w:object w:dxaOrig="880" w:dyaOrig="1040">
                <v:shape id="_x0000_i2238" type="#_x0000_t75" style="width:44pt;height:52pt" o:ole="">
                  <v:imagedata r:id="rId2325" o:title=""/>
                </v:shape>
                <o:OLEObject Type="Embed" ProgID="Equation.DSMT4" ShapeID="_x0000_i2238" DrawAspect="Content" ObjectID="_1586713244" r:id="rId2326"/>
              </w:object>
            </w:r>
          </w:p>
          <w:p w:rsidR="00A24097" w:rsidRPr="00BF6542" w:rsidRDefault="00A24097" w:rsidP="00A24097">
            <w:pPr>
              <w:ind w:left="720" w:firstLine="360"/>
              <w:jc w:val="both"/>
              <w:rPr>
                <w:sz w:val="28"/>
                <w:szCs w:val="28"/>
              </w:rPr>
            </w:pPr>
            <w:r w:rsidRPr="00BF6542">
              <w:rPr>
                <w:sz w:val="28"/>
                <w:szCs w:val="28"/>
              </w:rPr>
              <w:t xml:space="preserve">c) </w:t>
            </w:r>
            <w:r w:rsidRPr="00BF6542">
              <w:rPr>
                <w:sz w:val="28"/>
                <w:szCs w:val="28"/>
              </w:rPr>
              <w:tab/>
              <w:t>x</w:t>
            </w:r>
            <w:r w:rsidRPr="00BF6542">
              <w:rPr>
                <w:sz w:val="28"/>
                <w:szCs w:val="28"/>
                <w:vertAlign w:val="superscript"/>
              </w:rPr>
              <w:t>4</w:t>
            </w:r>
            <w:r w:rsidRPr="00BF6542">
              <w:rPr>
                <w:sz w:val="28"/>
                <w:szCs w:val="28"/>
              </w:rPr>
              <w:t xml:space="preserve"> + 5x</w:t>
            </w:r>
            <w:r w:rsidRPr="00BF6542">
              <w:rPr>
                <w:sz w:val="28"/>
                <w:szCs w:val="28"/>
                <w:vertAlign w:val="superscript"/>
              </w:rPr>
              <w:t>2</w:t>
            </w:r>
            <w:r w:rsidRPr="00BF6542">
              <w:rPr>
                <w:sz w:val="28"/>
                <w:szCs w:val="28"/>
              </w:rPr>
              <w:t xml:space="preserve"> – 36 = 0   (C)</w:t>
            </w:r>
          </w:p>
          <w:p w:rsidR="00A24097" w:rsidRPr="00BF6542" w:rsidRDefault="00A24097" w:rsidP="00A24097">
            <w:pPr>
              <w:ind w:left="720" w:firstLine="360"/>
              <w:jc w:val="both"/>
              <w:rPr>
                <w:rFonts w:ascii="Times New Roman" w:hAnsi="Times New Roman"/>
                <w:sz w:val="28"/>
                <w:szCs w:val="28"/>
              </w:rPr>
            </w:pPr>
            <w:r w:rsidRPr="00BF6542">
              <w:rPr>
                <w:sz w:val="28"/>
                <w:szCs w:val="28"/>
              </w:rPr>
              <w:tab/>
            </w:r>
            <w:r w:rsidRPr="00BF6542">
              <w:rPr>
                <w:rFonts w:ascii="Times New Roman" w:hAnsi="Times New Roman"/>
                <w:sz w:val="28"/>
                <w:szCs w:val="28"/>
              </w:rPr>
              <w:t>Đặt u = x</w:t>
            </w:r>
            <w:r w:rsidRPr="00BF6542">
              <w:rPr>
                <w:rFonts w:ascii="Times New Roman" w:hAnsi="Times New Roman"/>
                <w:sz w:val="28"/>
                <w:szCs w:val="28"/>
                <w:vertAlign w:val="superscript"/>
              </w:rPr>
              <w:t>2</w:t>
            </w:r>
            <w:r w:rsidRPr="00BF6542">
              <w:rPr>
                <w:rFonts w:ascii="Times New Roman" w:hAnsi="Times New Roman"/>
                <w:sz w:val="28"/>
                <w:szCs w:val="28"/>
              </w:rPr>
              <w:t xml:space="preserve"> </w:t>
            </w:r>
            <w:r w:rsidRPr="00BF6542">
              <w:rPr>
                <w:rFonts w:ascii="Times New Roman" w:hAnsi="Times New Roman"/>
                <w:sz w:val="28"/>
                <w:szCs w:val="28"/>
              </w:rPr>
              <w:sym w:font="Symbol" w:char="F0B3"/>
            </w:r>
            <w:r w:rsidRPr="00BF6542">
              <w:rPr>
                <w:rFonts w:ascii="Times New Roman" w:hAnsi="Times New Roman"/>
                <w:sz w:val="28"/>
                <w:szCs w:val="28"/>
              </w:rPr>
              <w:t xml:space="preserve"> 0, phương trình thành : u</w:t>
            </w:r>
            <w:r w:rsidRPr="00BF6542">
              <w:rPr>
                <w:rFonts w:ascii="Times New Roman" w:hAnsi="Times New Roman"/>
                <w:sz w:val="28"/>
                <w:szCs w:val="28"/>
                <w:vertAlign w:val="superscript"/>
              </w:rPr>
              <w:t>2</w:t>
            </w:r>
            <w:r w:rsidRPr="00BF6542">
              <w:rPr>
                <w:rFonts w:ascii="Times New Roman" w:hAnsi="Times New Roman"/>
                <w:sz w:val="28"/>
                <w:szCs w:val="28"/>
              </w:rPr>
              <w:t xml:space="preserve"> + 5u – 36 = 0   (*)</w:t>
            </w:r>
          </w:p>
          <w:p w:rsidR="00A24097" w:rsidRPr="00BF6542" w:rsidRDefault="00A24097" w:rsidP="00A24097">
            <w:pPr>
              <w:ind w:left="720" w:firstLine="360"/>
              <w:jc w:val="both"/>
              <w:rPr>
                <w:rFonts w:ascii="Times New Roman" w:hAnsi="Times New Roman"/>
                <w:sz w:val="28"/>
                <w:szCs w:val="28"/>
              </w:rPr>
            </w:pPr>
            <w:r w:rsidRPr="00BF6542">
              <w:rPr>
                <w:rFonts w:ascii="Times New Roman" w:hAnsi="Times New Roman"/>
                <w:sz w:val="28"/>
                <w:szCs w:val="28"/>
              </w:rPr>
              <w:tab/>
              <w:t xml:space="preserve">(*) có </w:t>
            </w:r>
            <w:r w:rsidRPr="00BF6542">
              <w:rPr>
                <w:rFonts w:ascii="Times New Roman" w:hAnsi="Times New Roman"/>
                <w:sz w:val="28"/>
                <w:szCs w:val="28"/>
              </w:rPr>
              <w:sym w:font="Symbol" w:char="F044"/>
            </w:r>
            <w:r w:rsidRPr="00BF6542">
              <w:rPr>
                <w:rFonts w:ascii="Times New Roman" w:hAnsi="Times New Roman"/>
                <w:sz w:val="28"/>
                <w:szCs w:val="28"/>
              </w:rPr>
              <w:t xml:space="preserve"> = 169, nên (*) </w:t>
            </w:r>
            <w:r w:rsidRPr="00BF6542">
              <w:rPr>
                <w:rFonts w:ascii="Times New Roman" w:hAnsi="Times New Roman"/>
                <w:sz w:val="28"/>
                <w:szCs w:val="28"/>
              </w:rPr>
              <w:sym w:font="Symbol" w:char="F0DB"/>
            </w:r>
            <w:r w:rsidRPr="00BF6542">
              <w:rPr>
                <w:rFonts w:ascii="Times New Roman" w:hAnsi="Times New Roman"/>
                <w:sz w:val="28"/>
                <w:szCs w:val="28"/>
              </w:rPr>
              <w:t xml:space="preserve"> </w:t>
            </w:r>
            <w:r w:rsidRPr="00BF6542">
              <w:rPr>
                <w:position w:val="-24"/>
                <w:sz w:val="28"/>
                <w:szCs w:val="28"/>
              </w:rPr>
              <w:object w:dxaOrig="1500" w:dyaOrig="620">
                <v:shape id="_x0000_i2239" type="#_x0000_t75" style="width:75pt;height:31pt" o:ole="">
                  <v:imagedata r:id="rId2327" o:title=""/>
                </v:shape>
                <o:OLEObject Type="Embed" ProgID="Equation.DSMT4" ShapeID="_x0000_i2239" DrawAspect="Content" ObjectID="_1586713245" r:id="rId2328"/>
              </w:object>
            </w:r>
            <w:r w:rsidRPr="00BF6542">
              <w:rPr>
                <w:sz w:val="28"/>
                <w:szCs w:val="28"/>
              </w:rPr>
              <w:t xml:space="preserve"> hay </w:t>
            </w:r>
            <w:r w:rsidRPr="00BF6542">
              <w:rPr>
                <w:position w:val="-24"/>
                <w:sz w:val="28"/>
                <w:szCs w:val="28"/>
              </w:rPr>
              <w:object w:dxaOrig="1640" w:dyaOrig="620">
                <v:shape id="_x0000_i2240" type="#_x0000_t75" style="width:82pt;height:31pt" o:ole="">
                  <v:imagedata r:id="rId2329" o:title=""/>
                </v:shape>
                <o:OLEObject Type="Embed" ProgID="Equation.DSMT4" ShapeID="_x0000_i2240" DrawAspect="Content" ObjectID="_1586713246" r:id="rId2330"/>
              </w:object>
            </w:r>
            <w:r w:rsidRPr="00BF6542">
              <w:rPr>
                <w:sz w:val="28"/>
                <w:szCs w:val="28"/>
              </w:rPr>
              <w:t xml:space="preserve"> (lo</w:t>
            </w:r>
            <w:r w:rsidRPr="00BF6542">
              <w:rPr>
                <w:rFonts w:ascii="Times New Roman" w:hAnsi="Times New Roman"/>
                <w:sz w:val="28"/>
                <w:szCs w:val="28"/>
              </w:rPr>
              <w:t>ại)</w:t>
            </w:r>
          </w:p>
          <w:p w:rsidR="00A24097" w:rsidRPr="00BF6542" w:rsidRDefault="00A24097" w:rsidP="00A24097">
            <w:pPr>
              <w:ind w:left="720" w:firstLine="360"/>
              <w:jc w:val="both"/>
              <w:rPr>
                <w:rFonts w:ascii="Times New Roman" w:hAnsi="Times New Roman"/>
                <w:sz w:val="28"/>
                <w:szCs w:val="28"/>
              </w:rPr>
            </w:pPr>
            <w:r w:rsidRPr="00BF6542">
              <w:rPr>
                <w:rFonts w:ascii="Times New Roman" w:hAnsi="Times New Roman"/>
                <w:sz w:val="28"/>
                <w:szCs w:val="28"/>
              </w:rPr>
              <w:tab/>
              <w:t xml:space="preserve">Do đó, (C) </w:t>
            </w:r>
            <w:r w:rsidRPr="00BF6542">
              <w:rPr>
                <w:rFonts w:ascii="Times New Roman" w:hAnsi="Times New Roman"/>
                <w:sz w:val="28"/>
                <w:szCs w:val="28"/>
              </w:rPr>
              <w:sym w:font="Symbol" w:char="F0DB"/>
            </w:r>
            <w:r w:rsidRPr="00BF6542">
              <w:rPr>
                <w:rFonts w:ascii="Times New Roman" w:hAnsi="Times New Roman"/>
                <w:sz w:val="28"/>
                <w:szCs w:val="28"/>
              </w:rPr>
              <w:t xml:space="preserve"> x</w:t>
            </w:r>
            <w:r w:rsidRPr="00BF6542">
              <w:rPr>
                <w:rFonts w:ascii="Times New Roman" w:hAnsi="Times New Roman"/>
                <w:sz w:val="28"/>
                <w:szCs w:val="28"/>
                <w:vertAlign w:val="superscript"/>
              </w:rPr>
              <w:t>2</w:t>
            </w:r>
            <w:r w:rsidRPr="00BF6542">
              <w:rPr>
                <w:rFonts w:ascii="Times New Roman" w:hAnsi="Times New Roman"/>
                <w:sz w:val="28"/>
                <w:szCs w:val="28"/>
              </w:rPr>
              <w:t xml:space="preserve"> = 4 </w:t>
            </w:r>
            <w:r w:rsidRPr="00BF6542">
              <w:rPr>
                <w:rFonts w:ascii="Times New Roman" w:hAnsi="Times New Roman"/>
                <w:sz w:val="28"/>
                <w:szCs w:val="28"/>
              </w:rPr>
              <w:sym w:font="Symbol" w:char="F0DB"/>
            </w:r>
            <w:r w:rsidRPr="00BF6542">
              <w:rPr>
                <w:rFonts w:ascii="Times New Roman" w:hAnsi="Times New Roman"/>
                <w:sz w:val="28"/>
                <w:szCs w:val="28"/>
              </w:rPr>
              <w:t xml:space="preserve"> x = </w:t>
            </w:r>
            <w:r w:rsidRPr="00BF6542">
              <w:rPr>
                <w:rFonts w:ascii="Times New Roman" w:hAnsi="Times New Roman"/>
                <w:sz w:val="28"/>
                <w:szCs w:val="28"/>
              </w:rPr>
              <w:sym w:font="Symbol" w:char="F0B1"/>
            </w:r>
            <w:r w:rsidRPr="00BF6542">
              <w:rPr>
                <w:rFonts w:ascii="Times New Roman" w:hAnsi="Times New Roman"/>
                <w:sz w:val="28"/>
                <w:szCs w:val="28"/>
              </w:rPr>
              <w:t>2</w:t>
            </w:r>
          </w:p>
          <w:p w:rsidR="00A24097" w:rsidRPr="00BF6542" w:rsidRDefault="00A24097" w:rsidP="00A24097">
            <w:pPr>
              <w:ind w:left="720" w:firstLine="720"/>
              <w:jc w:val="both"/>
              <w:rPr>
                <w:rFonts w:ascii="Times New Roman" w:hAnsi="Times New Roman"/>
                <w:sz w:val="28"/>
                <w:szCs w:val="28"/>
                <w:vertAlign w:val="superscript"/>
              </w:rPr>
            </w:pPr>
            <w:r w:rsidRPr="00BF6542">
              <w:rPr>
                <w:rFonts w:ascii="Times New Roman" w:hAnsi="Times New Roman"/>
                <w:sz w:val="28"/>
                <w:szCs w:val="28"/>
                <w:u w:val="single"/>
              </w:rPr>
              <w:t>Cách khác</w:t>
            </w:r>
            <w:r w:rsidRPr="00BF6542">
              <w:rPr>
                <w:rFonts w:ascii="Times New Roman" w:hAnsi="Times New Roman"/>
                <w:sz w:val="28"/>
                <w:szCs w:val="28"/>
              </w:rPr>
              <w:t xml:space="preserve"> : (C) </w:t>
            </w:r>
            <w:r w:rsidRPr="00BF6542">
              <w:rPr>
                <w:rFonts w:ascii="Times New Roman" w:hAnsi="Times New Roman"/>
                <w:sz w:val="28"/>
                <w:szCs w:val="28"/>
              </w:rPr>
              <w:sym w:font="Symbol" w:char="F0DB"/>
            </w:r>
            <w:r w:rsidRPr="00BF6542">
              <w:rPr>
                <w:rFonts w:ascii="Times New Roman" w:hAnsi="Times New Roman"/>
                <w:sz w:val="28"/>
                <w:szCs w:val="28"/>
              </w:rPr>
              <w:t xml:space="preserve"> (x</w:t>
            </w:r>
            <w:r w:rsidRPr="00BF6542">
              <w:rPr>
                <w:rFonts w:ascii="Times New Roman" w:hAnsi="Times New Roman"/>
                <w:sz w:val="28"/>
                <w:szCs w:val="28"/>
                <w:vertAlign w:val="superscript"/>
              </w:rPr>
              <w:t>2</w:t>
            </w:r>
            <w:r w:rsidRPr="00BF6542">
              <w:rPr>
                <w:rFonts w:ascii="Times New Roman" w:hAnsi="Times New Roman"/>
                <w:sz w:val="28"/>
                <w:szCs w:val="28"/>
              </w:rPr>
              <w:t xml:space="preserve"> – 4)(x</w:t>
            </w:r>
            <w:r w:rsidRPr="00BF6542">
              <w:rPr>
                <w:rFonts w:ascii="Times New Roman" w:hAnsi="Times New Roman"/>
                <w:sz w:val="28"/>
                <w:szCs w:val="28"/>
                <w:vertAlign w:val="superscript"/>
              </w:rPr>
              <w:t>2</w:t>
            </w:r>
            <w:r w:rsidRPr="00BF6542">
              <w:rPr>
                <w:rFonts w:ascii="Times New Roman" w:hAnsi="Times New Roman"/>
                <w:sz w:val="28"/>
                <w:szCs w:val="28"/>
              </w:rPr>
              <w:t xml:space="preserve"> + 9) = 0 </w:t>
            </w:r>
            <w:r w:rsidRPr="00BF6542">
              <w:rPr>
                <w:rFonts w:ascii="Times New Roman" w:hAnsi="Times New Roman"/>
                <w:sz w:val="28"/>
                <w:szCs w:val="28"/>
              </w:rPr>
              <w:sym w:font="Symbol" w:char="F0DB"/>
            </w:r>
            <w:r w:rsidRPr="00BF6542">
              <w:rPr>
                <w:rFonts w:ascii="Times New Roman" w:hAnsi="Times New Roman"/>
                <w:sz w:val="28"/>
                <w:szCs w:val="28"/>
              </w:rPr>
              <w:t xml:space="preserve">  x</w:t>
            </w:r>
            <w:r w:rsidRPr="00BF6542">
              <w:rPr>
                <w:rFonts w:ascii="Times New Roman" w:hAnsi="Times New Roman"/>
                <w:sz w:val="28"/>
                <w:szCs w:val="28"/>
                <w:vertAlign w:val="superscript"/>
              </w:rPr>
              <w:t>2</w:t>
            </w:r>
            <w:r w:rsidRPr="00BF6542">
              <w:rPr>
                <w:rFonts w:ascii="Times New Roman" w:hAnsi="Times New Roman"/>
                <w:sz w:val="28"/>
                <w:szCs w:val="28"/>
              </w:rPr>
              <w:t xml:space="preserve"> = 4 </w:t>
            </w:r>
            <w:r w:rsidRPr="00BF6542">
              <w:rPr>
                <w:rFonts w:ascii="Times New Roman" w:hAnsi="Times New Roman"/>
                <w:sz w:val="28"/>
                <w:szCs w:val="28"/>
              </w:rPr>
              <w:sym w:font="Symbol" w:char="F0DB"/>
            </w:r>
            <w:r w:rsidRPr="00BF6542">
              <w:rPr>
                <w:rFonts w:ascii="Times New Roman" w:hAnsi="Times New Roman"/>
                <w:sz w:val="28"/>
                <w:szCs w:val="28"/>
              </w:rPr>
              <w:t xml:space="preserve"> x = </w:t>
            </w:r>
            <w:r w:rsidRPr="00BF6542">
              <w:rPr>
                <w:rFonts w:ascii="Times New Roman" w:hAnsi="Times New Roman"/>
                <w:sz w:val="28"/>
                <w:szCs w:val="28"/>
              </w:rPr>
              <w:sym w:font="Symbol" w:char="F0B1"/>
            </w:r>
            <w:r w:rsidRPr="00BF6542">
              <w:rPr>
                <w:rFonts w:ascii="Times New Roman" w:hAnsi="Times New Roman"/>
                <w:sz w:val="28"/>
                <w:szCs w:val="28"/>
              </w:rPr>
              <w:t>2</w:t>
            </w:r>
          </w:p>
          <w:p w:rsidR="00A24097" w:rsidRPr="00BF6542" w:rsidRDefault="00A24097" w:rsidP="00A24097">
            <w:pPr>
              <w:ind w:left="720" w:firstLine="360"/>
              <w:jc w:val="both"/>
              <w:rPr>
                <w:sz w:val="28"/>
                <w:szCs w:val="28"/>
              </w:rPr>
            </w:pPr>
            <w:r w:rsidRPr="00BF6542">
              <w:rPr>
                <w:sz w:val="28"/>
                <w:szCs w:val="28"/>
              </w:rPr>
              <w:t xml:space="preserve">d) </w:t>
            </w:r>
            <w:r w:rsidRPr="00BF6542">
              <w:rPr>
                <w:sz w:val="28"/>
                <w:szCs w:val="28"/>
              </w:rPr>
              <w:tab/>
            </w:r>
            <w:r w:rsidRPr="00BF6542">
              <w:rPr>
                <w:position w:val="-8"/>
                <w:sz w:val="28"/>
                <w:szCs w:val="28"/>
              </w:rPr>
              <w:object w:dxaOrig="2200" w:dyaOrig="360">
                <v:shape id="_x0000_i2241" type="#_x0000_t75" style="width:110pt;height:18pt" o:ole="">
                  <v:imagedata r:id="rId2331" o:title=""/>
                </v:shape>
                <o:OLEObject Type="Embed" ProgID="Equation.DSMT4" ShapeID="_x0000_i2241" DrawAspect="Content" ObjectID="_1586713247" r:id="rId2332"/>
              </w:object>
            </w:r>
            <w:r w:rsidRPr="00BF6542">
              <w:rPr>
                <w:sz w:val="28"/>
                <w:szCs w:val="28"/>
              </w:rPr>
              <w:t xml:space="preserve">  (d)</w:t>
            </w:r>
          </w:p>
          <w:p w:rsidR="00A24097" w:rsidRPr="00BF6542" w:rsidRDefault="00A24097" w:rsidP="00A24097">
            <w:pPr>
              <w:ind w:left="720" w:firstLine="360"/>
              <w:jc w:val="both"/>
              <w:rPr>
                <w:rFonts w:ascii="Times New Roman" w:hAnsi="Times New Roman"/>
                <w:sz w:val="28"/>
                <w:szCs w:val="28"/>
              </w:rPr>
            </w:pPr>
            <w:r w:rsidRPr="00BF6542">
              <w:rPr>
                <w:sz w:val="28"/>
                <w:szCs w:val="28"/>
              </w:rPr>
              <w:tab/>
              <w:t xml:space="preserve">(d) </w:t>
            </w:r>
            <w:r w:rsidRPr="00BF6542">
              <w:rPr>
                <w:rFonts w:ascii="Times New Roman" w:hAnsi="Times New Roman"/>
                <w:sz w:val="28"/>
                <w:szCs w:val="28"/>
              </w:rPr>
              <w:t xml:space="preserve">có : a + b + c = 0 nên (d) </w:t>
            </w:r>
            <w:r w:rsidRPr="00BF6542">
              <w:rPr>
                <w:rFonts w:ascii="Times New Roman" w:hAnsi="Times New Roman"/>
                <w:sz w:val="28"/>
                <w:szCs w:val="28"/>
              </w:rPr>
              <w:sym w:font="Symbol" w:char="F0DB"/>
            </w:r>
            <w:r w:rsidRPr="00BF6542">
              <w:rPr>
                <w:rFonts w:ascii="Times New Roman" w:hAnsi="Times New Roman"/>
                <w:sz w:val="28"/>
                <w:szCs w:val="28"/>
              </w:rPr>
              <w:t xml:space="preserve"> x = 1 hay </w:t>
            </w:r>
            <w:r w:rsidRPr="00BF6542">
              <w:rPr>
                <w:position w:val="-24"/>
                <w:sz w:val="28"/>
                <w:szCs w:val="28"/>
              </w:rPr>
              <w:object w:dxaOrig="1080" w:dyaOrig="680">
                <v:shape id="_x0000_i2242" type="#_x0000_t75" style="width:54pt;height:34pt" o:ole="">
                  <v:imagedata r:id="rId2333" o:title=""/>
                </v:shape>
                <o:OLEObject Type="Embed" ProgID="Equation.DSMT4" ShapeID="_x0000_i2242" DrawAspect="Content" ObjectID="_1586713248" r:id="rId2334"/>
              </w:object>
            </w:r>
          </w:p>
          <w:p w:rsidR="00A24097" w:rsidRPr="00BF6542" w:rsidRDefault="00A24097" w:rsidP="00A24097">
            <w:pPr>
              <w:jc w:val="both"/>
              <w:rPr>
                <w:rFonts w:ascii="Times New Roman" w:hAnsi="Times New Roman"/>
                <w:b/>
                <w:sz w:val="28"/>
                <w:szCs w:val="28"/>
              </w:rPr>
            </w:pPr>
          </w:p>
          <w:p w:rsidR="00A24097" w:rsidRPr="00BF6542" w:rsidRDefault="00A24097" w:rsidP="00A24097">
            <w:pPr>
              <w:jc w:val="both"/>
              <w:rPr>
                <w:rFonts w:ascii="Times New Roman" w:hAnsi="Times New Roman"/>
                <w:b/>
                <w:sz w:val="28"/>
                <w:szCs w:val="28"/>
              </w:rPr>
            </w:pPr>
            <w:r>
              <w:rPr>
                <w:rFonts w:ascii="Times New Roman" w:hAnsi="Times New Roman"/>
                <w:b/>
                <w:noProof/>
                <w:sz w:val="28"/>
                <w:szCs w:val="28"/>
                <w:lang w:val="en-US"/>
              </w:rPr>
              <mc:AlternateContent>
                <mc:Choice Requires="wpg">
                  <w:drawing>
                    <wp:anchor distT="0" distB="0" distL="114300" distR="114300" simplePos="0" relativeHeight="251763712" behindDoc="0" locked="0" layoutInCell="1" allowOverlap="1" wp14:anchorId="452671B6" wp14:editId="6EE52F80">
                      <wp:simplePos x="0" y="0"/>
                      <wp:positionH relativeFrom="column">
                        <wp:posOffset>342900</wp:posOffset>
                      </wp:positionH>
                      <wp:positionV relativeFrom="paragraph">
                        <wp:posOffset>159385</wp:posOffset>
                      </wp:positionV>
                      <wp:extent cx="3429000" cy="2127250"/>
                      <wp:effectExtent l="9525" t="19050" r="19050" b="6350"/>
                      <wp:wrapNone/>
                      <wp:docPr id="1425" name="Group 14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0" cy="2127250"/>
                                <a:chOff x="2340" y="7560"/>
                                <a:chExt cx="5400" cy="3350"/>
                              </a:xfrm>
                            </wpg:grpSpPr>
                            <wps:wsp>
                              <wps:cNvPr id="1426" name="Line 179"/>
                              <wps:cNvCnPr/>
                              <wps:spPr bwMode="auto">
                                <a:xfrm>
                                  <a:off x="4860" y="7560"/>
                                  <a:ext cx="0" cy="3240"/>
                                </a:xfrm>
                                <a:prstGeom prst="line">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7" name="Line 180"/>
                              <wps:cNvCnPr/>
                              <wps:spPr bwMode="auto">
                                <a:xfrm>
                                  <a:off x="2340" y="8640"/>
                                  <a:ext cx="540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28" name="Line 181"/>
                              <wps:cNvCnPr/>
                              <wps:spPr bwMode="auto">
                                <a:xfrm>
                                  <a:off x="4400" y="8570"/>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9" name="Line 182"/>
                              <wps:cNvCnPr/>
                              <wps:spPr bwMode="auto">
                                <a:xfrm>
                                  <a:off x="3840" y="8570"/>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0" name="Line 183"/>
                              <wps:cNvCnPr/>
                              <wps:spPr bwMode="auto">
                                <a:xfrm>
                                  <a:off x="5300" y="8570"/>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1" name="Line 184"/>
                              <wps:cNvCnPr/>
                              <wps:spPr bwMode="auto">
                                <a:xfrm>
                                  <a:off x="5880" y="8560"/>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2" name="Line 185"/>
                              <wps:cNvCnPr/>
                              <wps:spPr bwMode="auto">
                                <a:xfrm>
                                  <a:off x="4780" y="902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3" name="Line 186"/>
                              <wps:cNvCnPr/>
                              <wps:spPr bwMode="auto">
                                <a:xfrm>
                                  <a:off x="4780" y="969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4" name="Line 187"/>
                              <wps:cNvCnPr/>
                              <wps:spPr bwMode="auto">
                                <a:xfrm>
                                  <a:off x="4780" y="1010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5" name="Line 188"/>
                              <wps:cNvCnPr/>
                              <wps:spPr bwMode="auto">
                                <a:xfrm>
                                  <a:off x="4400" y="8660"/>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36" name="Line 189"/>
                              <wps:cNvCnPr/>
                              <wps:spPr bwMode="auto">
                                <a:xfrm>
                                  <a:off x="4390" y="9020"/>
                                  <a:ext cx="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37" name="Line 190"/>
                              <wps:cNvCnPr/>
                              <wps:spPr bwMode="auto">
                                <a:xfrm>
                                  <a:off x="4790" y="9020"/>
                                  <a:ext cx="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38" name="Line 191"/>
                              <wps:cNvCnPr/>
                              <wps:spPr bwMode="auto">
                                <a:xfrm>
                                  <a:off x="5300" y="8650"/>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39" name="Line 192"/>
                              <wps:cNvCnPr/>
                              <wps:spPr bwMode="auto">
                                <a:xfrm>
                                  <a:off x="3850" y="8640"/>
                                  <a:ext cx="0" cy="14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 name="Line 193"/>
                              <wps:cNvCnPr/>
                              <wps:spPr bwMode="auto">
                                <a:xfrm>
                                  <a:off x="3910" y="10100"/>
                                  <a:ext cx="9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 name="Line 194"/>
                              <wps:cNvCnPr/>
                              <wps:spPr bwMode="auto">
                                <a:xfrm>
                                  <a:off x="5880" y="8650"/>
                                  <a:ext cx="0" cy="14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 name="Line 195"/>
                              <wps:cNvCnPr/>
                              <wps:spPr bwMode="auto">
                                <a:xfrm>
                                  <a:off x="4940" y="10100"/>
                                  <a:ext cx="9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3" name="Freeform 196"/>
                              <wps:cNvSpPr>
                                <a:spLocks/>
                              </wps:cNvSpPr>
                              <wps:spPr bwMode="auto">
                                <a:xfrm>
                                  <a:off x="3580" y="7820"/>
                                  <a:ext cx="2030" cy="2940"/>
                                </a:xfrm>
                                <a:custGeom>
                                  <a:avLst/>
                                  <a:gdLst>
                                    <a:gd name="T0" fmla="*/ 0 w 2030"/>
                                    <a:gd name="T1" fmla="*/ 0 h 2940"/>
                                    <a:gd name="T2" fmla="*/ 2030 w 2030"/>
                                    <a:gd name="T3" fmla="*/ 2940 h 2940"/>
                                  </a:gdLst>
                                  <a:ahLst/>
                                  <a:cxnLst>
                                    <a:cxn ang="0">
                                      <a:pos x="T0" y="T1"/>
                                    </a:cxn>
                                    <a:cxn ang="0">
                                      <a:pos x="T2" y="T3"/>
                                    </a:cxn>
                                  </a:cxnLst>
                                  <a:rect l="0" t="0" r="r" b="b"/>
                                  <a:pathLst>
                                    <a:path w="2030" h="2940">
                                      <a:moveTo>
                                        <a:pt x="0" y="0"/>
                                      </a:moveTo>
                                      <a:lnTo>
                                        <a:pt x="2030" y="294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4" name="Freeform 197"/>
                              <wps:cNvSpPr>
                                <a:spLocks/>
                              </wps:cNvSpPr>
                              <wps:spPr bwMode="auto">
                                <a:xfrm>
                                  <a:off x="3500" y="8632"/>
                                  <a:ext cx="2810" cy="2278"/>
                                </a:xfrm>
                                <a:custGeom>
                                  <a:avLst/>
                                  <a:gdLst>
                                    <a:gd name="T0" fmla="*/ 0 w 2810"/>
                                    <a:gd name="T1" fmla="*/ 2228 h 2278"/>
                                    <a:gd name="T2" fmla="*/ 1360 w 2810"/>
                                    <a:gd name="T3" fmla="*/ 8 h 2278"/>
                                    <a:gd name="T4" fmla="*/ 2810 w 2810"/>
                                    <a:gd name="T5" fmla="*/ 2278 h 2278"/>
                                  </a:gdLst>
                                  <a:ahLst/>
                                  <a:cxnLst>
                                    <a:cxn ang="0">
                                      <a:pos x="T0" y="T1"/>
                                    </a:cxn>
                                    <a:cxn ang="0">
                                      <a:pos x="T2" y="T3"/>
                                    </a:cxn>
                                    <a:cxn ang="0">
                                      <a:pos x="T4" y="T5"/>
                                    </a:cxn>
                                  </a:cxnLst>
                                  <a:rect l="0" t="0" r="r" b="b"/>
                                  <a:pathLst>
                                    <a:path w="2810" h="2278">
                                      <a:moveTo>
                                        <a:pt x="0" y="2228"/>
                                      </a:moveTo>
                                      <a:cubicBezTo>
                                        <a:pt x="227" y="1860"/>
                                        <a:pt x="892" y="0"/>
                                        <a:pt x="1360" y="8"/>
                                      </a:cubicBezTo>
                                      <a:cubicBezTo>
                                        <a:pt x="1828" y="16"/>
                                        <a:pt x="2508" y="1805"/>
                                        <a:pt x="2810" y="227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25" o:spid="_x0000_s1026" style="position:absolute;margin-left:27pt;margin-top:12.55pt;width:270pt;height:167.5pt;z-index:251763712" coordorigin="2340,7560" coordsize="5400,3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">
                      <v:line id="Line 179" o:spid="_x0000_s1027" style="position:absolute;visibility:visible;mso-wrap-style:square" from="4860,7560" to="4860,10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zP/MUAAADdAAAADwAAAGRycy9kb3ducmV2LnhtbESPS4vCQBCE7wv+h6GFva2T+EKjo4gP&#10;dr35Aq9tpk2CmZ6QmdX473cWBG/dVHV91dN5Y0pxp9oVlhXEnQgEcWp1wZmC03HzNQLhPLLG0jIp&#10;eJKD+az1McVE2wfv6X7wmQgh7BJUkHtfJVK6NCeDrmMr4qBdbW3Qh7XOpK7xEcJNKbtRNJQGCw6E&#10;HCta5pTeDr8mcK+XHq1vcbEbRN+rs93GY85KpT7bzWICwlPj3+bX9Y8O9fvdIfx/E0aQ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8zP/MUAAADdAAAADwAAAAAAAAAA&#10;AAAAAAChAgAAZHJzL2Rvd25yZXYueG1sUEsFBgAAAAAEAAQA+QAAAJMDAAAAAA==&#10;">
                        <v:stroke startarrow="open"/>
                      </v:line>
                      <v:line id="Line 180" o:spid="_x0000_s1028" style="position:absolute;visibility:visible;mso-wrap-style:square" from="2340,8640" to="7740,8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HYM8QAAADdAAAADwAAAGRycy9kb3ducmV2LnhtbERP22rCQBB9F/yHZYS+FLNR6qWpq0ih&#10;UHwQtP2AMTtJFrOzMbvGtF/fFQq+zeFcZ7XpbS06ar1xrGCSpCCIc6cNlwq+vz7GSxA+IGusHZOC&#10;H/KwWQ8HK8y0u/GBumMoRQxhn6GCKoQmk9LnFVn0iWuII1e41mKIsC2lbvEWw20tp2k6lxYNx4YK&#10;G3qvKD8fr1bBzFwui+K6r7vtDl9P9vfZnCQp9TTqt28gAvXhIf53f+o4/2W6gPs38QS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MdgzxAAAAN0AAAAPAAAAAAAAAAAA&#10;AAAAAKECAABkcnMvZG93bnJldi54bWxQSwUGAAAAAAQABAD5AAAAkgMAAAAA&#10;">
                        <v:stroke endarrow="open"/>
                      </v:line>
                      <v:line id="Line 181" o:spid="_x0000_s1029" style="position:absolute;visibility:visible;mso-wrap-style:square" from="4400,8570" to="4400,8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J15MgAAADdAAAADwAAAGRycy9kb3ducmV2LnhtbESPT0vDQBDF70K/wzIFb3ZjlSCx21IU&#10;ofUg9g+0x2l2TKLZ2bC7JvHbOwfB2wzvzXu/WaxG16qeQmw8G7idZaCIS28brgwcDy83D6BiQrbY&#10;eiYDPxRhtZxcLbCwfuAd9ftUKQnhWKCBOqWu0DqWNTmMM98Ri/bhg8Mka6i0DThIuGv1PMty7bBh&#10;aaixo6eayq/9tzPwdvee9+vt62Y8bfNL+by7nD+HYMz1dFw/gko0pn/z3/XGCv79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eJ15MgAAADdAAAADwAAAAAA&#10;AAAAAAAAAAChAgAAZHJzL2Rvd25yZXYueG1sUEsFBgAAAAAEAAQA+QAAAJYDAAAAAA==&#10;"/>
                      <v:line id="Line 182" o:spid="_x0000_s1030" style="position:absolute;visibility:visible;mso-wrap-style:square" from="3840,8570" to="3840,8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Qf8YAAADdAAAADwAAAGRycy9kb3ducmV2LnhtbERPTWvCQBC9F/wPyxR6q5vaEmp0FWkp&#10;aA9FraDHMTsmsdnZsLtN0n/vCgVv83ifM533phYtOV9ZVvA0TEAQ51ZXXCjYfX88voLwAVljbZkU&#10;/JGH+WxwN8VM24431G5DIWII+wwVlCE0mZQ+L8mgH9qGOHIn6wyGCF0htcMuhptajpIklQYrjg0l&#10;NvRWUv6z/TUKvp7XabtYfS77/So95u+b4+HcOaUe7vvFBESgPtzE/+6ljvNfRm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u0H/GAAAA3QAAAA8AAAAAAAAA&#10;AAAAAAAAoQIAAGRycy9kb3ducmV2LnhtbFBLBQYAAAAABAAEAPkAAACUAwAAAAA=&#10;"/>
                      <v:line id="Line 183" o:spid="_x0000_s1031" style="position:absolute;visibility:visible;mso-wrap-style:square" from="5300,8570" to="5300,8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3vP8gAAADdAAAADwAAAGRycy9kb3ducmV2LnhtbESPT0vDQBDF70K/wzIFb3ajlSCx21IU&#10;ofUg9g+0x2l2TKLZ2bC7JvHbOwfB2wzvzXu/WaxG16qeQmw8G7idZaCIS28brgwcDy83D6BiQrbY&#10;eiYDPxRhtZxcLbCwfuAd9ftUKQnhWKCBOqWu0DqWNTmMM98Ri/bhg8Mka6i0DThIuGv1XZbl2mHD&#10;0lBjR081lV/7b2fgbf6e9+vt62Y8bfNL+by7nD+HYMz1dFw/gko0pn/z3/XGCv79XP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k3vP8gAAADdAAAADwAAAAAA&#10;AAAAAAAAAAChAgAAZHJzL2Rvd25yZXYueG1sUEsFBgAAAAAEAAQA+QAAAJYDAAAAAA==&#10;"/>
                      <v:line id="Line 184" o:spid="_x0000_s1032" style="position:absolute;visibility:visible;mso-wrap-style:square" from="5880,8560" to="5880,8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FKpMUAAADdAAAADwAAAGRycy9kb3ducmV2LnhtbERPTWvCQBC9C/6HZQRvurGWIKmriEXQ&#10;HkrVQnscs2MSzc6G3W2S/vtuodDbPN7nLNe9qUVLzleWFcymCQji3OqKCwXv591kAcIHZI21ZVLw&#10;TR7Wq+FgiZm2HR+pPYVCxBD2GSooQ2gyKX1ekkE/tQ1x5K7WGQwRukJqh10MN7V8SJJUGqw4NpTY&#10;0Lak/H76Mgpe529puzm87PuPQ3rJn4+Xz1vnlBqP+s0TiEB9+Bf/ufc6zn+cz+D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QFKpMUAAADdAAAADwAAAAAAAAAA&#10;AAAAAAChAgAAZHJzL2Rvd25yZXYueG1sUEsFBgAAAAAEAAQA+QAAAJMDAAAAAA==&#10;"/>
                      <v:line id="Line 185" o:spid="_x0000_s1033" style="position:absolute;visibility:visible;mso-wrap-style:square" from="4780,9020" to="4960,9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PU08UAAADdAAAADwAAAGRycy9kb3ducmV2LnhtbERPS2vCQBC+C/0PyxR60021BEldRVoK&#10;6qH4KLTHMTsmsdnZsLsm6b93C4K3+fieM1v0phYtOV9ZVvA8SkAQ51ZXXCj4OnwMpyB8QNZYWyYF&#10;f+RhMX8YzDDTtuMdtftQiBjCPkMFZQhNJqXPSzLoR7YhjtzJOoMhQldI7bCL4aaW4yRJpcGKY0OJ&#10;Db2VlP/uL0bB52Sbtsv1ZtV/r9Nj/r47/pw7p9TTY798BRGoD3fxzb3Scf7LZAz/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PU08UAAADdAAAADwAAAAAAAAAA&#10;AAAAAAChAgAAZHJzL2Rvd25yZXYueG1sUEsFBgAAAAAEAAQA+QAAAJMDAAAAAA==&#10;"/>
                      <v:line id="Line 186" o:spid="_x0000_s1034" style="position:absolute;visibility:visible;mso-wrap-style:square" from="4780,9690" to="4960,9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9xSMYAAADdAAAADwAAAGRycy9kb3ducmV2LnhtbERPS2vCQBC+F/oflil4q5s2JUh0FWkR&#10;tIdSH6DHMTsmabOzYXebpP++WxC8zcf3nNliMI3oyPnasoKncQKCuLC65lLBYb96nIDwAVljY5kU&#10;/JKHxfz+boa5tj1vqduFUsQQ9jkqqEJocyl9UZFBP7YtceQu1hkMEbpSaod9DDeNfE6STBqsOTZU&#10;2NJrRcX37sco+Eg/s265eV8Px012Lt6259NX75QaPQzLKYhAQ7iJr+61jvNf0h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6fcUjGAAAA3QAAAA8AAAAAAAAA&#10;AAAAAAAAoQIAAGRycy9kb3ducmV2LnhtbFBLBQYAAAAABAAEAPkAAACUAwAAAAA=&#10;"/>
                      <v:line id="Line 187" o:spid="_x0000_s1035" style="position:absolute;visibility:visible;mso-wrap-style:square" from="4780,10100" to="4960,10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bpPMUAAADdAAAADwAAAGRycy9kb3ducmV2LnhtbERPS2vCQBC+F/oflhF6qxurBImuIi0F&#10;7UHqA/Q4ZqdJ2uxs2N0m6b/vCoK3+fieM1/2phYtOV9ZVjAaJiCIc6srLhQcD+/PUxA+IGusLZOC&#10;P/KwXDw+zDHTtuMdtftQiBjCPkMFZQhNJqXPSzLoh7YhjtyXdQZDhK6Q2mEXw00tX5IklQYrjg0l&#10;NvRaUv6z/zUKtuPPtF1tPtb9aZNe8rfd5fzdOaWeBv1qBiJQH+7im3ut4/zJeAL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XbpPMUAAADdAAAADwAAAAAAAAAA&#10;AAAAAAChAgAAZHJzL2Rvd25yZXYueG1sUEsFBgAAAAAEAAQA+QAAAJMDAAAAAA==&#10;"/>
                      <v:line id="Line 188" o:spid="_x0000_s1036" style="position:absolute;visibility:visible;mso-wrap-style:square" from="4400,8660" to="4400,9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jibccAAADdAAAADwAAAGRycy9kb3ducmV2LnhtbESPQWvCQBCF7wX/wzKCN91YrbRpNiIF&#10;wYOtqKXnITsmqdnZuLvG9N93C0JvM7w373uTLXvTiI6cry0rmE4SEMSF1TWXCj6P6/EzCB+QNTaW&#10;ScEPeVjmg4cMU21vvKfuEEoRQ9inqKAKoU2l9EVFBv3EtsRRO1lnMMTVlVI7vMVw08jHJFlIgzVH&#10;QoUtvVVUnA9XE7lFuXWXr+9zvzm9b9cX7l4+jjulRsN+9QoiUB/+zffrjY7157Mn+PsmjiD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qOJtxwAAAN0AAAAPAAAAAAAA&#10;AAAAAAAAAKECAABkcnMvZG93bnJldi54bWxQSwUGAAAAAAQABAD5AAAAlQMAAAAA&#10;">
                        <v:stroke dashstyle="dash"/>
                      </v:line>
                      <v:line id="Line 189" o:spid="_x0000_s1037" style="position:absolute;visibility:visible;mso-wrap-style:square" from="4390,9020" to="4930,9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p8GscAAADdAAAADwAAAGRycy9kb3ducmV2LnhtbESPQWvCQBCF7wX/wzJCb3VjK2JTNyIF&#10;wYO1GKXnITsmabKzcXcb4793C4XeZnhv3vdmuRpMK3pyvrasYDpJQBAXVtdcKjgdN08LED4ga2wt&#10;k4IbeVhlo4clptpe+UB9HkoRQ9inqKAKoUul9EVFBv3EdsRRO1tnMMTVlVI7vMZw08rnJJlLgzVH&#10;QoUdvVdUNPmPidyi3LnL13czbM8fu82F+9f98VOpx/GwfgMRaAj/5r/rrY71Zy9z+P0mjiCz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enwaxwAAAN0AAAAPAAAAAAAA&#10;AAAAAAAAAKECAABkcnMvZG93bnJldi54bWxQSwUGAAAAAAQABAD5AAAAlQMAAAAA&#10;">
                        <v:stroke dashstyle="dash"/>
                      </v:line>
                      <v:line id="Line 190" o:spid="_x0000_s1038" style="position:absolute;visibility:visible;mso-wrap-style:square" from="4790,9020" to="5330,9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bZgccAAADdAAAADwAAAGRycy9kb3ducmV2LnhtbESPQWvCQBCF7wX/wzKCN91YpbZpNiIF&#10;wYOtqKXnITsmqdnZuLvG9N93C0JvM7w373uTLXvTiI6cry0rmE4SEMSF1TWXCj6P6/EzCB+QNTaW&#10;ScEPeVjmg4cMU21vvKfuEEoRQ9inqKAKoU2l9EVFBv3EtsRRO1lnMMTVlVI7vMVw08jHJHmSBmuO&#10;hApbequoOB+uJnKLcusuX9/nfnN6364v3L18HHdKjYb96hVEoD78m+/XGx3rz2cL+PsmjiD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NtmBxwAAAN0AAAAPAAAAAAAA&#10;AAAAAAAAAKECAABkcnMvZG93bnJldi54bWxQSwUGAAAAAAQABAD5AAAAlQMAAAAA&#10;">
                        <v:stroke dashstyle="dash"/>
                      </v:line>
                      <v:line id="Line 191" o:spid="_x0000_s1039" style="position:absolute;visibility:visible;mso-wrap-style:square" from="5300,8650" to="5300,9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lN88UAAADdAAAADwAAAGRycy9kb3ducmV2LnhtbESPTWvCQBCG70L/wzIFb3XTKqWNrlIK&#10;ggdbUUvPQ3ZMotnZuLuN8d93DoK3Geb9eGa26F2jOgqx9mzgeZSBIi68rbk08LNfPr2BignZYuOZ&#10;DFwpwmL+MJhhbv2Ft9TtUqkkhGOOBqqU2lzrWFTkMI58Syy3gw8Ok6yh1DbgRcJdo1+y7FU7rFka&#10;Kmzps6LitPtz0luU63D+PZ761eFrvTxz9/693xgzfOw/pqAS9ekuvrlXVvAnY8GVb2QEPf8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alN88UAAADdAAAADwAAAAAAAAAA&#10;AAAAAAChAgAAZHJzL2Rvd25yZXYueG1sUEsFBgAAAAAEAAQA+QAAAJMDAAAAAA==&#10;">
                        <v:stroke dashstyle="dash"/>
                      </v:line>
                      <v:line id="Line 192" o:spid="_x0000_s1040" style="position:absolute;visibility:visible;mso-wrap-style:square" from="3850,8640" to="3850,10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XoaMYAAADdAAAADwAAAGRycy9kb3ducmV2LnhtbESPT2sCMRDF7wW/QxjBm2ZtS9HVKCII&#10;HmyLf/A8bMbd1c1kTeK6fntTEHqb4b15vzfTeWsq0ZDzpWUFw0ECgjizuuRcwWG/6o9A+ICssbJM&#10;Ch7kYT7rvE0x1fbOW2p2IRcxhH2KCooQ6lRKnxVk0A9sTRy1k3UGQ1xdLrXDeww3lXxPki9psORI&#10;KLCmZUHZZXczkZvlG3c9ni/t+vS9WV25Gf/sf5XqddvFBESgNvybX9drHet/fozh75s4gpw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l6GjGAAAA3QAAAA8AAAAAAAAA&#10;AAAAAAAAoQIAAGRycy9kb3ducmV2LnhtbFBLBQYAAAAABAAEAPkAAACUAwAAAAA=&#10;">
                        <v:stroke dashstyle="dash"/>
                      </v:line>
                      <v:line id="Line 193" o:spid="_x0000_s1041" style="position:absolute;visibility:visible;mso-wrap-style:square" from="3910,10100" to="4810,10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9kyiMUAAADdAAAADwAAAGRycy9kb3ducmV2LnhtbESPTWvCQBCG70L/wzKF3nRjEdHUVaQg&#10;eLAWY+l5yI5JanY27m5j+u87h0JvM8z78cxqM7hW9RRi49nAdJKBIi69bbgy8HHejRegYkK22Hom&#10;Az8UYbN+GK0wt/7OJ+qLVCkJ4ZijgTqlLtc6ljU5jBPfEcvt4oPDJGuotA14l3DX6ucsm2uHDUtD&#10;jR291lRei28nvWV1CLfPr+uwv7wddjful8fzuzFPj8P2BVSiIf2L/9x7K/izmfDLNzKC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9kyiMUAAADdAAAADwAAAAAAAAAA&#10;AAAAAAChAgAAZHJzL2Rvd25yZXYueG1sUEsFBgAAAAAEAAQA+QAAAJMDAAAAAA==&#10;">
                        <v:stroke dashstyle="dash"/>
                      </v:line>
                      <v:line id="Line 194" o:spid="_x0000_s1042" style="position:absolute;visibility:visible;mso-wrap-style:square" from="5880,8650" to="5880,10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WXE8YAAADdAAAADwAAAGRycy9kb3ducmV2LnhtbESPQWvCQBCF7wX/wzJCb3WjhFJTVylC&#10;wIO2VKXnITsmqdnZZHebxH/fLRS8zfDevO/NajOaRvTkfG1ZwXyWgCAurK65VHA+5U8vIHxA1thY&#10;JgU38rBZTx5WmGk78Cf1x1CKGMI+QwVVCG0mpS8qMuhntiWO2sU6gyGurpTa4RDDTSMXSfIsDdYc&#10;CRW2tK2ouB5/TOQW5d51X9/XcXc57POO++X76UOpx+n49goi0Bju5v/rnY7103QOf9/EEe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VlxPGAAAA3QAAAA8AAAAAAAAA&#10;AAAAAAAAoQIAAGRycy9kb3ducmV2LnhtbFBLBQYAAAAABAAEAPkAAACUAwAAAAA=&#10;">
                        <v:stroke dashstyle="dash"/>
                      </v:line>
                      <v:line id="Line 195" o:spid="_x0000_s1043" style="position:absolute;visibility:visible;mso-wrap-style:square" from="4940,10100" to="5840,10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cJZMUAAADdAAAADwAAAGRycy9kb3ducmV2LnhtbESPQYvCMBCF78L+hzAL3jRdEXGrUWRB&#10;8OAq6uJ5aMa22kxqEmv33xtB8DbDe/O+N9N5ayrRkPOlZQVf/QQEcWZ1ybmCv8OyNwbhA7LGyjIp&#10;+CcP89lHZ4qptnfeUbMPuYgh7FNUUIRQp1L6rCCDvm9r4qidrDMY4upyqR3eY7ip5CBJRtJgyZFQ&#10;YE0/BWWX/c1Ebpav3fV4vrSr0+96eeXme3PYKtX9bBcTEIHa8Da/rlc61h8OB/D8Jo4gZ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EcJZMUAAADdAAAADwAAAAAAAAAA&#10;AAAAAAChAgAAZHJzL2Rvd25yZXYueG1sUEsFBgAAAAAEAAQA+QAAAJMDAAAAAA==&#10;">
                        <v:stroke dashstyle="dash"/>
                      </v:line>
                      <v:shape id="Freeform 196" o:spid="_x0000_s1044" style="position:absolute;left:3580;top:7820;width:2030;height:2940;visibility:visible;mso-wrap-style:square;v-text-anchor:top" coordsize="2030,29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dRusMA&#10;AADdAAAADwAAAGRycy9kb3ducmV2LnhtbERP32vCMBB+H/g/hBP2NtPNMlw1ig4mfRurMl/P5tYU&#10;m0vWZFr/+2Uw8O0+vp+3WA22E2fqQ+tYweMkA0FcO91yo2C/e3uYgQgRWWPnmBRcKcBqObpbYKHd&#10;hT/oXMVGpBAOBSowMfpCylAbshgmzhMn7sv1FmOCfSN1j5cUbjv5lGXP0mLLqcGgp1dD9an6sQqq&#10;03G78Wb6nX36mS+POb+U7wel7sfDeg4i0hBv4n93qdP8PJ/C3zfp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dRusMAAADdAAAADwAAAAAAAAAAAAAAAACYAgAAZHJzL2Rv&#10;d25yZXYueG1sUEsFBgAAAAAEAAQA9QAAAIgDAAAAAA==&#10;" path="m,l2030,2940e" filled="f">
                        <v:path arrowok="t" o:connecttype="custom" o:connectlocs="0,0;2030,2940" o:connectangles="0,0"/>
                      </v:shape>
                      <v:shape id="Freeform 197" o:spid="_x0000_s1045" style="position:absolute;left:3500;top:8632;width:2810;height:2278;visibility:visible;mso-wrap-style:square;v-text-anchor:top" coordsize="2810,2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t2MsUA&#10;AADdAAAADwAAAGRycy9kb3ducmV2LnhtbESPzWrDMBCE74W8g9hAbo2c4obiWgkhwZAefEha6HWx&#10;1j9UWhlLje23jwqF3HaZ+WZn8/1kjbjR4DvHCjbrBARx5XTHjYKvz+L5DYQPyBqNY1Iwk4f9bvGU&#10;Y6bdyBe6XUMjYgj7DBW0IfSZlL5qyaJfu544arUbLIa4Do3UA44x3Br5kiRbabHjeKHFno4tVT/X&#10;XxtrzKPRH/Vk+fV8Kb5PpiySolRqtZwO7yACTeFh/qfPOnJpmsLfN3EEu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i3YyxQAAAN0AAAAPAAAAAAAAAAAAAAAAAJgCAABkcnMv&#10;ZG93bnJldi54bWxQSwUGAAAAAAQABAD1AAAAigMAAAAA&#10;" path="m,2228c227,1860,892,,1360,8v468,8,1148,1797,1450,2270e" filled="f">
                        <v:path arrowok="t" o:connecttype="custom" o:connectlocs="0,2228;1360,8;2810,2278" o:connectangles="0,0,0"/>
                      </v:shape>
                    </v:group>
                  </w:pict>
                </mc:Fallback>
              </mc:AlternateContent>
            </w:r>
            <w:r w:rsidRPr="00BF6542">
              <w:rPr>
                <w:rFonts w:ascii="Times New Roman" w:hAnsi="Times New Roman"/>
                <w:b/>
                <w:sz w:val="28"/>
                <w:szCs w:val="28"/>
              </w:rPr>
              <w:t xml:space="preserve">Bài 2: </w:t>
            </w:r>
          </w:p>
          <w:p w:rsidR="00A24097" w:rsidRPr="00BF6542" w:rsidRDefault="00A24097" w:rsidP="00A24097">
            <w:pPr>
              <w:jc w:val="both"/>
              <w:rPr>
                <w:rFonts w:ascii="Times New Roman" w:hAnsi="Times New Roman"/>
                <w:sz w:val="28"/>
                <w:szCs w:val="28"/>
              </w:rPr>
            </w:pPr>
            <w:r w:rsidRPr="00BF6542">
              <w:rPr>
                <w:rFonts w:ascii="Times New Roman" w:hAnsi="Times New Roman"/>
                <w:sz w:val="28"/>
                <w:szCs w:val="28"/>
              </w:rPr>
              <w:tab/>
              <w:t xml:space="preserve">a) Đồ thị: </w:t>
            </w:r>
          </w:p>
          <w:p w:rsidR="00A24097" w:rsidRPr="00BF6542" w:rsidRDefault="00A24097" w:rsidP="00A24097">
            <w:pPr>
              <w:jc w:val="both"/>
              <w:rPr>
                <w:rFonts w:ascii="Times New Roman" w:hAnsi="Times New Roman"/>
                <w:sz w:val="28"/>
                <w:szCs w:val="28"/>
              </w:rPr>
            </w:pPr>
          </w:p>
          <w:p w:rsidR="00A24097" w:rsidRPr="00BF6542" w:rsidRDefault="00A24097" w:rsidP="00A24097">
            <w:pPr>
              <w:jc w:val="both"/>
              <w:rPr>
                <w:rFonts w:ascii="Times New Roman" w:hAnsi="Times New Roman"/>
                <w:sz w:val="28"/>
                <w:szCs w:val="28"/>
              </w:rPr>
            </w:pPr>
          </w:p>
          <w:p w:rsidR="00A24097" w:rsidRPr="00BF6542" w:rsidRDefault="00A24097" w:rsidP="00A24097">
            <w:pPr>
              <w:jc w:val="both"/>
              <w:rPr>
                <w:rFonts w:ascii="Times New Roman" w:hAnsi="Times New Roman"/>
                <w:sz w:val="28"/>
                <w:szCs w:val="28"/>
              </w:rPr>
            </w:pPr>
          </w:p>
          <w:p w:rsidR="00A24097" w:rsidRPr="00BF6542" w:rsidRDefault="00A24097" w:rsidP="00A24097">
            <w:pPr>
              <w:jc w:val="both"/>
              <w:rPr>
                <w:rFonts w:ascii="Times New Roman" w:hAnsi="Times New Roman"/>
                <w:sz w:val="28"/>
                <w:szCs w:val="28"/>
              </w:rPr>
            </w:pPr>
          </w:p>
          <w:p w:rsidR="00A24097" w:rsidRPr="00BF6542" w:rsidRDefault="00A24097" w:rsidP="00A24097">
            <w:pPr>
              <w:jc w:val="both"/>
              <w:rPr>
                <w:rFonts w:ascii="Times New Roman" w:hAnsi="Times New Roman"/>
                <w:sz w:val="28"/>
                <w:szCs w:val="28"/>
              </w:rPr>
            </w:pPr>
          </w:p>
          <w:p w:rsidR="00A24097" w:rsidRPr="00BF6542" w:rsidRDefault="00A24097" w:rsidP="00A24097">
            <w:pPr>
              <w:jc w:val="both"/>
              <w:rPr>
                <w:rFonts w:ascii="Times New Roman" w:hAnsi="Times New Roman"/>
                <w:sz w:val="28"/>
                <w:szCs w:val="28"/>
              </w:rPr>
            </w:pPr>
          </w:p>
          <w:p w:rsidR="00A24097" w:rsidRPr="00BF6542" w:rsidRDefault="00A24097" w:rsidP="00A24097">
            <w:pPr>
              <w:jc w:val="both"/>
              <w:rPr>
                <w:rFonts w:ascii="Times New Roman" w:hAnsi="Times New Roman"/>
                <w:sz w:val="28"/>
                <w:szCs w:val="28"/>
              </w:rPr>
            </w:pPr>
          </w:p>
          <w:p w:rsidR="00A24097" w:rsidRPr="00BF6542" w:rsidRDefault="00A24097" w:rsidP="00A24097">
            <w:pPr>
              <w:jc w:val="both"/>
              <w:rPr>
                <w:rFonts w:ascii="Times New Roman" w:hAnsi="Times New Roman"/>
                <w:sz w:val="28"/>
                <w:szCs w:val="28"/>
              </w:rPr>
            </w:pPr>
          </w:p>
          <w:p w:rsidR="00A24097" w:rsidRPr="00BF6542" w:rsidRDefault="00A24097" w:rsidP="00A24097">
            <w:pPr>
              <w:jc w:val="both"/>
              <w:rPr>
                <w:rFonts w:ascii="Times New Roman" w:hAnsi="Times New Roman"/>
                <w:sz w:val="28"/>
                <w:szCs w:val="28"/>
              </w:rPr>
            </w:pPr>
          </w:p>
          <w:p w:rsidR="00A24097" w:rsidRPr="00BF6542" w:rsidRDefault="00A24097" w:rsidP="00A24097">
            <w:pPr>
              <w:jc w:val="both"/>
              <w:rPr>
                <w:rFonts w:ascii="Times New Roman" w:hAnsi="Times New Roman"/>
                <w:sz w:val="28"/>
                <w:szCs w:val="28"/>
              </w:rPr>
            </w:pPr>
          </w:p>
          <w:p w:rsidR="00A24097" w:rsidRPr="00BF6542" w:rsidRDefault="00A24097" w:rsidP="00A24097">
            <w:pPr>
              <w:jc w:val="both"/>
              <w:rPr>
                <w:rFonts w:ascii="Times New Roman" w:hAnsi="Times New Roman"/>
                <w:sz w:val="28"/>
                <w:szCs w:val="28"/>
              </w:rPr>
            </w:pPr>
          </w:p>
          <w:p w:rsidR="00A24097" w:rsidRPr="00BF6542" w:rsidRDefault="00A24097" w:rsidP="00A24097">
            <w:pPr>
              <w:jc w:val="both"/>
              <w:rPr>
                <w:rFonts w:ascii="Times New Roman" w:hAnsi="Times New Roman"/>
                <w:sz w:val="28"/>
                <w:szCs w:val="28"/>
              </w:rPr>
            </w:pPr>
            <w:r w:rsidRPr="00BF6542">
              <w:rPr>
                <w:rFonts w:ascii="Times New Roman" w:hAnsi="Times New Roman"/>
                <w:sz w:val="28"/>
                <w:szCs w:val="28"/>
              </w:rPr>
              <w:tab/>
            </w:r>
          </w:p>
          <w:p w:rsidR="00A24097" w:rsidRPr="00BF6542" w:rsidRDefault="00A24097" w:rsidP="00A24097">
            <w:pPr>
              <w:ind w:firstLine="720"/>
              <w:jc w:val="both"/>
              <w:rPr>
                <w:sz w:val="28"/>
                <w:szCs w:val="28"/>
              </w:rPr>
            </w:pPr>
            <w:r w:rsidRPr="00BF6542">
              <w:rPr>
                <w:rFonts w:ascii="Times New Roman" w:hAnsi="Times New Roman"/>
                <w:sz w:val="28"/>
                <w:szCs w:val="28"/>
              </w:rPr>
              <w:t xml:space="preserve">Lưu ý:  (P) đi qua O(0;0), </w:t>
            </w:r>
            <w:r w:rsidRPr="00BF6542">
              <w:rPr>
                <w:position w:val="-14"/>
                <w:sz w:val="28"/>
                <w:szCs w:val="28"/>
              </w:rPr>
              <w:object w:dxaOrig="1700" w:dyaOrig="400">
                <v:shape id="_x0000_i2243" type="#_x0000_t75" style="width:85pt;height:20pt" o:ole="">
                  <v:imagedata r:id="rId2335" o:title=""/>
                </v:shape>
                <o:OLEObject Type="Embed" ProgID="Equation.DSMT4" ShapeID="_x0000_i2243" DrawAspect="Content" ObjectID="_1586713249" r:id="rId2336"/>
              </w:object>
            </w:r>
            <w:r w:rsidRPr="00BF6542">
              <w:rPr>
                <w:sz w:val="28"/>
                <w:szCs w:val="28"/>
              </w:rPr>
              <w:t xml:space="preserve"> </w:t>
            </w:r>
          </w:p>
          <w:p w:rsidR="00A24097" w:rsidRPr="00BF6542" w:rsidRDefault="00A24097" w:rsidP="00A24097">
            <w:pPr>
              <w:ind w:left="720" w:firstLine="720"/>
              <w:jc w:val="both"/>
              <w:rPr>
                <w:sz w:val="28"/>
                <w:szCs w:val="28"/>
              </w:rPr>
            </w:pPr>
            <w:r w:rsidRPr="00BF6542">
              <w:rPr>
                <w:sz w:val="28"/>
                <w:szCs w:val="28"/>
              </w:rPr>
              <w:t>(</w:t>
            </w:r>
            <w:r w:rsidRPr="00BF6542">
              <w:rPr>
                <w:rFonts w:ascii="Times New Roman" w:hAnsi="Times New Roman"/>
                <w:sz w:val="28"/>
                <w:szCs w:val="28"/>
              </w:rPr>
              <w:t xml:space="preserve">D) đi qua </w:t>
            </w:r>
            <w:r w:rsidRPr="00BF6542">
              <w:rPr>
                <w:position w:val="-14"/>
                <w:sz w:val="28"/>
                <w:szCs w:val="28"/>
              </w:rPr>
              <w:object w:dxaOrig="1560" w:dyaOrig="400">
                <v:shape id="_x0000_i2244" type="#_x0000_t75" style="width:78pt;height:20pt" o:ole="">
                  <v:imagedata r:id="rId2337" o:title=""/>
                </v:shape>
                <o:OLEObject Type="Embed" ProgID="Equation.DSMT4" ShapeID="_x0000_i2244" DrawAspect="Content" ObjectID="_1586713250" r:id="rId2338"/>
              </w:object>
            </w:r>
          </w:p>
          <w:p w:rsidR="00A24097" w:rsidRPr="00BF6542" w:rsidRDefault="00A24097" w:rsidP="00A24097">
            <w:pPr>
              <w:jc w:val="both"/>
              <w:rPr>
                <w:rFonts w:ascii="Times New Roman" w:hAnsi="Times New Roman"/>
                <w:sz w:val="28"/>
                <w:szCs w:val="28"/>
              </w:rPr>
            </w:pPr>
            <w:r w:rsidRPr="00BF6542">
              <w:rPr>
                <w:rFonts w:ascii="Times New Roman" w:hAnsi="Times New Roman"/>
                <w:sz w:val="28"/>
                <w:szCs w:val="28"/>
              </w:rPr>
              <w:tab/>
              <w:t>b) PT hoành độ giao điểm của (P) và (D) là</w:t>
            </w:r>
            <w:r w:rsidRPr="00BF6542">
              <w:rPr>
                <w:rFonts w:ascii="Times New Roman" w:hAnsi="Times New Roman"/>
                <w:sz w:val="28"/>
                <w:szCs w:val="28"/>
              </w:rPr>
              <w:tab/>
            </w:r>
          </w:p>
          <w:p w:rsidR="00A24097" w:rsidRPr="00BF6542" w:rsidRDefault="00A24097" w:rsidP="00A24097">
            <w:pPr>
              <w:ind w:firstLine="720"/>
              <w:jc w:val="both"/>
              <w:rPr>
                <w:rFonts w:ascii="Times New Roman" w:hAnsi="Times New Roman"/>
                <w:sz w:val="28"/>
                <w:szCs w:val="28"/>
              </w:rPr>
            </w:pPr>
            <w:r w:rsidRPr="00BF6542">
              <w:rPr>
                <w:position w:val="-6"/>
                <w:sz w:val="28"/>
                <w:szCs w:val="28"/>
              </w:rPr>
              <w:object w:dxaOrig="1380" w:dyaOrig="320">
                <v:shape id="_x0000_i2245" type="#_x0000_t75" style="width:69pt;height:16pt" o:ole="">
                  <v:imagedata r:id="rId2339" o:title=""/>
                </v:shape>
                <o:OLEObject Type="Embed" ProgID="Equation.DSMT4" ShapeID="_x0000_i2245" DrawAspect="Content" ObjectID="_1586713251" r:id="rId2340"/>
              </w:object>
            </w:r>
            <w:r w:rsidRPr="00BF6542">
              <w:rPr>
                <w:sz w:val="28"/>
                <w:szCs w:val="28"/>
              </w:rPr>
              <w:tab/>
            </w:r>
            <w:r w:rsidRPr="00BF6542">
              <w:rPr>
                <w:sz w:val="28"/>
                <w:szCs w:val="28"/>
              </w:rPr>
              <w:sym w:font="Symbol" w:char="F0DB"/>
            </w:r>
            <w:r w:rsidRPr="00BF6542">
              <w:rPr>
                <w:sz w:val="28"/>
                <w:szCs w:val="28"/>
              </w:rPr>
              <w:t xml:space="preserve"> x</w:t>
            </w:r>
            <w:r w:rsidRPr="00BF6542">
              <w:rPr>
                <w:sz w:val="28"/>
                <w:szCs w:val="28"/>
                <w:vertAlign w:val="superscript"/>
              </w:rPr>
              <w:t>2</w:t>
            </w:r>
            <w:r w:rsidRPr="00BF6542">
              <w:rPr>
                <w:sz w:val="28"/>
                <w:szCs w:val="28"/>
              </w:rPr>
              <w:t xml:space="preserve"> – 2x – 3 = 0 </w:t>
            </w:r>
            <w:r w:rsidRPr="00BF6542">
              <w:rPr>
                <w:position w:val="-10"/>
                <w:sz w:val="28"/>
                <w:szCs w:val="28"/>
              </w:rPr>
              <w:object w:dxaOrig="2040" w:dyaOrig="320">
                <v:shape id="_x0000_i2246" type="#_x0000_t75" style="width:102pt;height:16pt" o:ole="">
                  <v:imagedata r:id="rId2341" o:title=""/>
                </v:shape>
                <o:OLEObject Type="Embed" ProgID="Equation.DSMT4" ShapeID="_x0000_i2246" DrawAspect="Content" ObjectID="_1586713252" r:id="rId2342"/>
              </w:object>
            </w:r>
            <w:r w:rsidRPr="00BF6542">
              <w:rPr>
                <w:sz w:val="28"/>
                <w:szCs w:val="28"/>
              </w:rPr>
              <w:t xml:space="preserve"> (</w:t>
            </w:r>
            <w:r w:rsidRPr="00BF6542">
              <w:rPr>
                <w:rFonts w:ascii="Times New Roman" w:hAnsi="Times New Roman"/>
                <w:sz w:val="28"/>
                <w:szCs w:val="28"/>
              </w:rPr>
              <w:t>Vì a – b + c = 0)</w:t>
            </w:r>
          </w:p>
          <w:p w:rsidR="00A24097" w:rsidRPr="00BF6542" w:rsidRDefault="00A24097" w:rsidP="00A24097">
            <w:pPr>
              <w:ind w:firstLine="720"/>
              <w:jc w:val="both"/>
              <w:rPr>
                <w:sz w:val="28"/>
                <w:szCs w:val="28"/>
              </w:rPr>
            </w:pPr>
            <w:r w:rsidRPr="00BF6542">
              <w:rPr>
                <w:rFonts w:ascii="Times New Roman" w:hAnsi="Times New Roman"/>
                <w:sz w:val="28"/>
                <w:szCs w:val="28"/>
              </w:rPr>
              <w:t>y(-1) = -1, y(3) = -9</w:t>
            </w:r>
          </w:p>
          <w:p w:rsidR="00A24097" w:rsidRPr="00BF6542" w:rsidRDefault="00A24097" w:rsidP="00A24097">
            <w:pPr>
              <w:ind w:firstLine="720"/>
              <w:jc w:val="both"/>
              <w:rPr>
                <w:rFonts w:ascii="Times New Roman" w:hAnsi="Times New Roman"/>
                <w:sz w:val="28"/>
                <w:szCs w:val="28"/>
              </w:rPr>
            </w:pPr>
            <w:r w:rsidRPr="00BF6542">
              <w:rPr>
                <w:sz w:val="28"/>
                <w:szCs w:val="28"/>
              </w:rPr>
              <w:t>V</w:t>
            </w:r>
            <w:r w:rsidRPr="00BF6542">
              <w:rPr>
                <w:rFonts w:ascii="Times New Roman" w:hAnsi="Times New Roman"/>
                <w:sz w:val="28"/>
                <w:szCs w:val="28"/>
              </w:rPr>
              <w:t xml:space="preserve">ậy toạ độ giao điểm của (P) và (D) là </w:t>
            </w:r>
            <w:r w:rsidRPr="00BF6542">
              <w:rPr>
                <w:position w:val="-14"/>
                <w:sz w:val="28"/>
                <w:szCs w:val="28"/>
              </w:rPr>
              <w:object w:dxaOrig="1540" w:dyaOrig="400">
                <v:shape id="_x0000_i2247" type="#_x0000_t75" style="width:77pt;height:20pt" o:ole="">
                  <v:imagedata r:id="rId2343" o:title=""/>
                </v:shape>
                <o:OLEObject Type="Embed" ProgID="Equation.DSMT4" ShapeID="_x0000_i2247" DrawAspect="Content" ObjectID="_1586713253" r:id="rId2344"/>
              </w:object>
            </w:r>
            <w:r w:rsidRPr="00BF6542">
              <w:rPr>
                <w:rFonts w:ascii="Times New Roman" w:hAnsi="Times New Roman"/>
                <w:sz w:val="28"/>
                <w:szCs w:val="28"/>
              </w:rPr>
              <w:t>.</w:t>
            </w:r>
          </w:p>
          <w:p w:rsidR="00A24097" w:rsidRPr="00BF6542" w:rsidRDefault="00A24097" w:rsidP="00A24097">
            <w:pPr>
              <w:jc w:val="both"/>
              <w:rPr>
                <w:rFonts w:ascii="Times New Roman" w:hAnsi="Times New Roman"/>
                <w:b/>
                <w:sz w:val="28"/>
                <w:szCs w:val="28"/>
              </w:rPr>
            </w:pPr>
          </w:p>
          <w:p w:rsidR="00A24097" w:rsidRPr="00BF6542" w:rsidRDefault="00A24097" w:rsidP="00A24097">
            <w:pPr>
              <w:jc w:val="both"/>
              <w:rPr>
                <w:rFonts w:ascii="Times New Roman" w:hAnsi="Times New Roman"/>
                <w:b/>
                <w:sz w:val="28"/>
                <w:szCs w:val="28"/>
              </w:rPr>
            </w:pPr>
            <w:r w:rsidRPr="00BF6542">
              <w:rPr>
                <w:rFonts w:ascii="Times New Roman" w:hAnsi="Times New Roman"/>
                <w:b/>
                <w:sz w:val="28"/>
                <w:szCs w:val="28"/>
              </w:rPr>
              <w:t xml:space="preserve">Bài 3: </w:t>
            </w:r>
          </w:p>
          <w:p w:rsidR="00A24097" w:rsidRPr="00BF6542" w:rsidRDefault="00A24097" w:rsidP="00A24097">
            <w:pPr>
              <w:ind w:firstLine="720"/>
              <w:jc w:val="both"/>
              <w:rPr>
                <w:rFonts w:ascii="Times New Roman" w:hAnsi="Times New Roman"/>
                <w:sz w:val="28"/>
                <w:szCs w:val="28"/>
              </w:rPr>
            </w:pPr>
            <w:r w:rsidRPr="00BF6542">
              <w:rPr>
                <w:rFonts w:ascii="Times New Roman" w:hAnsi="Times New Roman"/>
                <w:sz w:val="28"/>
                <w:szCs w:val="28"/>
              </w:rPr>
              <w:t>Thu gọn các biểu thức sau:</w:t>
            </w:r>
          </w:p>
          <w:p w:rsidR="00A24097" w:rsidRPr="00BF6542" w:rsidRDefault="00A24097" w:rsidP="00A24097">
            <w:pPr>
              <w:ind w:firstLine="720"/>
              <w:jc w:val="both"/>
              <w:rPr>
                <w:sz w:val="28"/>
                <w:szCs w:val="28"/>
              </w:rPr>
            </w:pPr>
            <w:r w:rsidRPr="00BF6542">
              <w:rPr>
                <w:position w:val="-30"/>
                <w:sz w:val="28"/>
                <w:szCs w:val="28"/>
              </w:rPr>
              <w:object w:dxaOrig="2580" w:dyaOrig="780">
                <v:shape id="_x0000_i2248" type="#_x0000_t75" style="width:129pt;height:39pt" o:ole="">
                  <v:imagedata r:id="rId2306" o:title=""/>
                </v:shape>
                <o:OLEObject Type="Embed" ProgID="Equation.DSMT4" ShapeID="_x0000_i2248" DrawAspect="Content" ObjectID="_1586713254" r:id="rId2345"/>
              </w:object>
            </w:r>
          </w:p>
          <w:p w:rsidR="00A24097" w:rsidRPr="00BF6542" w:rsidRDefault="00A24097" w:rsidP="00A24097">
            <w:pPr>
              <w:pStyle w:val="NoSpacing"/>
              <w:ind w:firstLine="720"/>
              <w:rPr>
                <w:rFonts w:ascii="Times New Roman" w:hAnsi="Times New Roman"/>
                <w:sz w:val="28"/>
                <w:szCs w:val="28"/>
              </w:rPr>
            </w:pPr>
            <w:r w:rsidRPr="00BF6542">
              <w:rPr>
                <w:rFonts w:ascii="Times New Roman" w:hAnsi="Times New Roman"/>
                <w:sz w:val="28"/>
                <w:szCs w:val="28"/>
              </w:rPr>
              <w:t xml:space="preserve">= </w:t>
            </w:r>
            <w:r w:rsidRPr="00BF6542">
              <w:rPr>
                <w:rFonts w:ascii="Times New Roman" w:hAnsi="Times New Roman"/>
                <w:position w:val="-26"/>
                <w:sz w:val="28"/>
                <w:szCs w:val="28"/>
              </w:rPr>
              <w:object w:dxaOrig="4160" w:dyaOrig="740">
                <v:shape id="_x0000_i2249" type="#_x0000_t75" style="width:208pt;height:37pt" o:ole="">
                  <v:imagedata r:id="rId2346" o:title=""/>
                </v:shape>
                <o:OLEObject Type="Embed" ProgID="Equation.DSMT4" ShapeID="_x0000_i2249" DrawAspect="Content" ObjectID="_1586713255" r:id="rId2347"/>
              </w:object>
            </w:r>
            <w:r w:rsidRPr="00BF6542">
              <w:rPr>
                <w:rFonts w:ascii="Times New Roman" w:hAnsi="Times New Roman"/>
                <w:sz w:val="28"/>
                <w:szCs w:val="28"/>
              </w:rPr>
              <w:t xml:space="preserve"> </w:t>
            </w:r>
          </w:p>
          <w:p w:rsidR="00A24097" w:rsidRPr="00BF6542" w:rsidRDefault="00A24097" w:rsidP="00A24097">
            <w:pPr>
              <w:pStyle w:val="NoSpacing"/>
              <w:ind w:firstLine="720"/>
              <w:rPr>
                <w:rFonts w:ascii="Times New Roman" w:hAnsi="Times New Roman"/>
                <w:sz w:val="28"/>
                <w:szCs w:val="28"/>
              </w:rPr>
            </w:pPr>
            <w:r w:rsidRPr="00BF6542">
              <w:rPr>
                <w:rFonts w:ascii="Times New Roman" w:hAnsi="Times New Roman"/>
                <w:sz w:val="28"/>
                <w:szCs w:val="28"/>
              </w:rPr>
              <w:t xml:space="preserve">= </w:t>
            </w:r>
            <w:r w:rsidRPr="00BF6542">
              <w:rPr>
                <w:rFonts w:ascii="Times New Roman" w:hAnsi="Times New Roman"/>
                <w:position w:val="-26"/>
                <w:sz w:val="28"/>
                <w:szCs w:val="28"/>
              </w:rPr>
              <w:object w:dxaOrig="2600" w:dyaOrig="740">
                <v:shape id="_x0000_i2250" type="#_x0000_t75" style="width:130pt;height:37pt" o:ole="">
                  <v:imagedata r:id="rId2348" o:title=""/>
                </v:shape>
                <o:OLEObject Type="Embed" ProgID="Equation.DSMT4" ShapeID="_x0000_i2250" DrawAspect="Content" ObjectID="_1586713256" r:id="rId2349"/>
              </w:object>
            </w:r>
            <w:r w:rsidRPr="00BF6542">
              <w:rPr>
                <w:rFonts w:ascii="Times New Roman" w:hAnsi="Times New Roman"/>
                <w:sz w:val="28"/>
                <w:szCs w:val="28"/>
              </w:rPr>
              <w:t xml:space="preserve"> = </w:t>
            </w:r>
            <w:r w:rsidRPr="00BF6542">
              <w:rPr>
                <w:rFonts w:ascii="Times New Roman" w:hAnsi="Times New Roman"/>
                <w:position w:val="-10"/>
                <w:sz w:val="28"/>
                <w:szCs w:val="28"/>
              </w:rPr>
              <w:object w:dxaOrig="1880" w:dyaOrig="440">
                <v:shape id="_x0000_i2251" type="#_x0000_t75" style="width:94pt;height:22pt" o:ole="">
                  <v:imagedata r:id="rId2350" o:title=""/>
                </v:shape>
                <o:OLEObject Type="Embed" ProgID="Equation.DSMT4" ShapeID="_x0000_i2251" DrawAspect="Content" ObjectID="_1586713257" r:id="rId2351"/>
              </w:object>
            </w:r>
          </w:p>
          <w:p w:rsidR="00A24097" w:rsidRPr="00BF6542" w:rsidRDefault="00A24097" w:rsidP="00A24097">
            <w:pPr>
              <w:pStyle w:val="NoSpacing"/>
              <w:ind w:firstLine="720"/>
              <w:rPr>
                <w:rFonts w:ascii="Times New Roman" w:hAnsi="Times New Roman"/>
                <w:sz w:val="28"/>
                <w:szCs w:val="28"/>
              </w:rPr>
            </w:pPr>
            <w:r w:rsidRPr="00BF6542">
              <w:rPr>
                <w:rFonts w:ascii="Times New Roman" w:hAnsi="Times New Roman"/>
                <w:sz w:val="28"/>
                <w:szCs w:val="28"/>
              </w:rPr>
              <w:t>=</w:t>
            </w:r>
            <w:r w:rsidRPr="00BF6542">
              <w:rPr>
                <w:rFonts w:ascii="Times New Roman" w:hAnsi="Times New Roman"/>
                <w:position w:val="-28"/>
                <w:sz w:val="28"/>
                <w:szCs w:val="28"/>
              </w:rPr>
              <w:object w:dxaOrig="2659" w:dyaOrig="660">
                <v:shape id="_x0000_i2252" type="#_x0000_t75" style="width:132.95pt;height:33pt" o:ole="">
                  <v:imagedata r:id="rId2352" o:title=""/>
                </v:shape>
                <o:OLEObject Type="Embed" ProgID="Equation.DSMT4" ShapeID="_x0000_i2252" DrawAspect="Content" ObjectID="_1586713258" r:id="rId2353"/>
              </w:object>
            </w:r>
            <w:r w:rsidRPr="00BF6542">
              <w:rPr>
                <w:rFonts w:ascii="Times New Roman" w:hAnsi="Times New Roman"/>
                <w:sz w:val="28"/>
                <w:szCs w:val="28"/>
              </w:rPr>
              <w:t xml:space="preserve"> = </w:t>
            </w:r>
            <w:r w:rsidRPr="00BF6542">
              <w:rPr>
                <w:rFonts w:ascii="Times New Roman" w:hAnsi="Times New Roman"/>
                <w:position w:val="-28"/>
                <w:sz w:val="28"/>
                <w:szCs w:val="28"/>
              </w:rPr>
              <w:object w:dxaOrig="2860" w:dyaOrig="660">
                <v:shape id="_x0000_i2253" type="#_x0000_t75" style="width:143pt;height:33pt" o:ole="">
                  <v:imagedata r:id="rId2354" o:title=""/>
                </v:shape>
                <o:OLEObject Type="Embed" ProgID="Equation.DSMT4" ShapeID="_x0000_i2253" DrawAspect="Content" ObjectID="_1586713259" r:id="rId2355"/>
              </w:object>
            </w:r>
          </w:p>
          <w:p w:rsidR="00A24097" w:rsidRPr="00BF6542" w:rsidRDefault="00A24097" w:rsidP="00A24097">
            <w:pPr>
              <w:pStyle w:val="NoSpacing"/>
              <w:ind w:firstLine="720"/>
              <w:rPr>
                <w:rFonts w:ascii="Times New Roman" w:hAnsi="Times New Roman"/>
                <w:sz w:val="28"/>
                <w:szCs w:val="28"/>
              </w:rPr>
            </w:pPr>
            <w:r w:rsidRPr="00BF6542">
              <w:rPr>
                <w:rFonts w:ascii="Times New Roman" w:hAnsi="Times New Roman"/>
                <w:sz w:val="28"/>
                <w:szCs w:val="28"/>
              </w:rPr>
              <w:t xml:space="preserve">= </w:t>
            </w:r>
            <w:r w:rsidRPr="00BF6542">
              <w:rPr>
                <w:rFonts w:ascii="Times New Roman" w:hAnsi="Times New Roman"/>
                <w:position w:val="-28"/>
                <w:sz w:val="28"/>
                <w:szCs w:val="28"/>
              </w:rPr>
              <w:object w:dxaOrig="2100" w:dyaOrig="660">
                <v:shape id="_x0000_i2254" type="#_x0000_t75" style="width:105pt;height:33pt" o:ole="">
                  <v:imagedata r:id="rId2356" o:title=""/>
                </v:shape>
                <o:OLEObject Type="Embed" ProgID="Equation.DSMT4" ShapeID="_x0000_i2254" DrawAspect="Content" ObjectID="_1586713260" r:id="rId2357"/>
              </w:object>
            </w:r>
            <w:r w:rsidRPr="00BF6542">
              <w:rPr>
                <w:rFonts w:ascii="Times New Roman" w:hAnsi="Times New Roman"/>
                <w:sz w:val="28"/>
                <w:szCs w:val="28"/>
              </w:rPr>
              <w:t xml:space="preserve"> = </w:t>
            </w:r>
            <w:r w:rsidRPr="00BF6542">
              <w:rPr>
                <w:rFonts w:ascii="Times New Roman" w:hAnsi="Times New Roman"/>
                <w:position w:val="-6"/>
                <w:sz w:val="28"/>
                <w:szCs w:val="28"/>
              </w:rPr>
              <w:object w:dxaOrig="520" w:dyaOrig="340">
                <v:shape id="_x0000_i2255" type="#_x0000_t75" style="width:26pt;height:17pt" o:ole="">
                  <v:imagedata r:id="rId2358" o:title=""/>
                </v:shape>
                <o:OLEObject Type="Embed" ProgID="Equation.DSMT4" ShapeID="_x0000_i2255" DrawAspect="Content" ObjectID="_1586713261" r:id="rId2359"/>
              </w:object>
            </w:r>
          </w:p>
          <w:p w:rsidR="00A24097" w:rsidRPr="00BF6542" w:rsidRDefault="00A24097" w:rsidP="00A24097">
            <w:pPr>
              <w:ind w:firstLine="720"/>
              <w:jc w:val="both"/>
              <w:rPr>
                <w:sz w:val="28"/>
                <w:szCs w:val="28"/>
              </w:rPr>
            </w:pPr>
          </w:p>
          <w:p w:rsidR="00A24097" w:rsidRPr="00BF6542" w:rsidRDefault="00A24097" w:rsidP="00A24097">
            <w:pPr>
              <w:ind w:firstLine="720"/>
              <w:jc w:val="both"/>
              <w:rPr>
                <w:rFonts w:ascii="Times New Roman" w:hAnsi="Times New Roman"/>
                <w:sz w:val="28"/>
                <w:szCs w:val="28"/>
              </w:rPr>
            </w:pPr>
            <w:r w:rsidRPr="00BF6542">
              <w:rPr>
                <w:position w:val="-28"/>
                <w:sz w:val="28"/>
                <w:szCs w:val="28"/>
              </w:rPr>
              <w:object w:dxaOrig="3620" w:dyaOrig="720">
                <v:shape id="_x0000_i2256" type="#_x0000_t75" style="width:181pt;height:36pt" o:ole="">
                  <v:imagedata r:id="rId2308" o:title=""/>
                </v:shape>
                <o:OLEObject Type="Embed" ProgID="Equation.DSMT4" ShapeID="_x0000_i2256" DrawAspect="Content" ObjectID="_1586713262" r:id="rId2360"/>
              </w:object>
            </w:r>
            <w:r w:rsidRPr="00BF6542">
              <w:rPr>
                <w:sz w:val="28"/>
                <w:szCs w:val="28"/>
              </w:rPr>
              <w:tab/>
            </w:r>
            <w:r w:rsidRPr="00BF6542">
              <w:rPr>
                <w:position w:val="-10"/>
                <w:sz w:val="28"/>
                <w:szCs w:val="28"/>
              </w:rPr>
              <w:object w:dxaOrig="1380" w:dyaOrig="320">
                <v:shape id="_x0000_i2257" type="#_x0000_t75" style="width:69pt;height:16pt" o:ole="">
                  <v:imagedata r:id="rId2310" o:title=""/>
                </v:shape>
                <o:OLEObject Type="Embed" ProgID="Equation.DSMT4" ShapeID="_x0000_i2257" DrawAspect="Content" ObjectID="_1586713263" r:id="rId2361"/>
              </w:object>
            </w:r>
          </w:p>
          <w:p w:rsidR="00A24097" w:rsidRPr="00BF6542" w:rsidRDefault="00A24097" w:rsidP="00A24097">
            <w:pPr>
              <w:ind w:firstLine="720"/>
              <w:jc w:val="both"/>
              <w:rPr>
                <w:sz w:val="28"/>
                <w:szCs w:val="28"/>
              </w:rPr>
            </w:pPr>
            <w:r w:rsidRPr="00BF6542">
              <w:rPr>
                <w:rFonts w:ascii="Times New Roman" w:hAnsi="Times New Roman"/>
                <w:sz w:val="28"/>
                <w:szCs w:val="28"/>
              </w:rPr>
              <w:t xml:space="preserve">= </w:t>
            </w:r>
            <w:r w:rsidRPr="00BF6542">
              <w:rPr>
                <w:position w:val="-30"/>
                <w:sz w:val="28"/>
                <w:szCs w:val="28"/>
              </w:rPr>
              <w:object w:dxaOrig="3440" w:dyaOrig="740">
                <v:shape id="_x0000_i2258" type="#_x0000_t75" style="width:172pt;height:37pt" o:ole="">
                  <v:imagedata r:id="rId2362" o:title=""/>
                </v:shape>
                <o:OLEObject Type="Embed" ProgID="Equation.DSMT4" ShapeID="_x0000_i2258" DrawAspect="Content" ObjectID="_1586713264" r:id="rId2363"/>
              </w:object>
            </w:r>
            <w:r w:rsidRPr="00BF6542">
              <w:rPr>
                <w:sz w:val="28"/>
                <w:szCs w:val="28"/>
              </w:rPr>
              <w:t xml:space="preserve"> </w:t>
            </w:r>
          </w:p>
          <w:p w:rsidR="00A24097" w:rsidRPr="00BF6542" w:rsidRDefault="00A24097" w:rsidP="00A24097">
            <w:pPr>
              <w:ind w:firstLine="720"/>
              <w:jc w:val="both"/>
              <w:rPr>
                <w:sz w:val="28"/>
                <w:szCs w:val="28"/>
              </w:rPr>
            </w:pPr>
            <w:r w:rsidRPr="00BF6542">
              <w:rPr>
                <w:sz w:val="28"/>
                <w:szCs w:val="28"/>
              </w:rPr>
              <w:t xml:space="preserve">= </w:t>
            </w:r>
            <w:r w:rsidRPr="00BF6542">
              <w:rPr>
                <w:position w:val="-30"/>
                <w:sz w:val="28"/>
                <w:szCs w:val="28"/>
              </w:rPr>
              <w:object w:dxaOrig="4320" w:dyaOrig="740">
                <v:shape id="_x0000_i2259" type="#_x0000_t75" style="width:3in;height:37pt" o:ole="">
                  <v:imagedata r:id="rId2364" o:title=""/>
                </v:shape>
                <o:OLEObject Type="Embed" ProgID="Equation.DSMT4" ShapeID="_x0000_i2259" DrawAspect="Content" ObjectID="_1586713265" r:id="rId2365"/>
              </w:object>
            </w:r>
          </w:p>
          <w:p w:rsidR="00A24097" w:rsidRPr="00BF6542" w:rsidRDefault="00A24097" w:rsidP="00A24097">
            <w:pPr>
              <w:ind w:firstLine="720"/>
              <w:jc w:val="both"/>
              <w:rPr>
                <w:sz w:val="28"/>
                <w:szCs w:val="28"/>
              </w:rPr>
            </w:pPr>
            <w:r w:rsidRPr="00BF6542">
              <w:rPr>
                <w:sz w:val="28"/>
                <w:szCs w:val="28"/>
              </w:rPr>
              <w:t xml:space="preserve">= </w:t>
            </w:r>
            <w:r w:rsidRPr="00BF6542">
              <w:rPr>
                <w:position w:val="-30"/>
                <w:sz w:val="28"/>
                <w:szCs w:val="28"/>
              </w:rPr>
              <w:object w:dxaOrig="4120" w:dyaOrig="740">
                <v:shape id="_x0000_i2260" type="#_x0000_t75" style="width:206pt;height:37pt" o:ole="">
                  <v:imagedata r:id="rId2366" o:title=""/>
                </v:shape>
                <o:OLEObject Type="Embed" ProgID="Equation.DSMT4" ShapeID="_x0000_i2260" DrawAspect="Content" ObjectID="_1586713266" r:id="rId2367"/>
              </w:object>
            </w:r>
            <w:r w:rsidRPr="00BF6542">
              <w:rPr>
                <w:sz w:val="28"/>
                <w:szCs w:val="28"/>
              </w:rPr>
              <w:t xml:space="preserve"> = </w:t>
            </w:r>
            <w:r w:rsidRPr="00BF6542">
              <w:rPr>
                <w:position w:val="-30"/>
                <w:sz w:val="28"/>
                <w:szCs w:val="28"/>
              </w:rPr>
              <w:object w:dxaOrig="1860" w:dyaOrig="740">
                <v:shape id="_x0000_i2261" type="#_x0000_t75" style="width:93pt;height:37pt" o:ole="">
                  <v:imagedata r:id="rId2368" o:title=""/>
                </v:shape>
                <o:OLEObject Type="Embed" ProgID="Equation.DSMT4" ShapeID="_x0000_i2261" DrawAspect="Content" ObjectID="_1586713267" r:id="rId2369"/>
              </w:object>
            </w:r>
          </w:p>
          <w:p w:rsidR="00A24097" w:rsidRPr="00BF6542" w:rsidRDefault="00A24097" w:rsidP="00A24097">
            <w:pPr>
              <w:ind w:firstLine="720"/>
              <w:jc w:val="both"/>
              <w:rPr>
                <w:rFonts w:ascii="Times New Roman" w:hAnsi="Times New Roman"/>
                <w:sz w:val="28"/>
                <w:szCs w:val="28"/>
              </w:rPr>
            </w:pPr>
            <w:r w:rsidRPr="00BF6542">
              <w:rPr>
                <w:sz w:val="28"/>
                <w:szCs w:val="28"/>
              </w:rPr>
              <w:t xml:space="preserve">= </w:t>
            </w:r>
            <w:r w:rsidRPr="00BF6542">
              <w:rPr>
                <w:position w:val="-30"/>
                <w:sz w:val="28"/>
                <w:szCs w:val="28"/>
              </w:rPr>
              <w:object w:dxaOrig="2420" w:dyaOrig="740">
                <v:shape id="_x0000_i2262" type="#_x0000_t75" style="width:121pt;height:37pt" o:ole="">
                  <v:imagedata r:id="rId2370" o:title=""/>
                </v:shape>
                <o:OLEObject Type="Embed" ProgID="Equation.DSMT4" ShapeID="_x0000_i2262" DrawAspect="Content" ObjectID="_1586713268" r:id="rId2371"/>
              </w:object>
            </w:r>
            <w:r w:rsidRPr="00BF6542">
              <w:rPr>
                <w:sz w:val="28"/>
                <w:szCs w:val="28"/>
              </w:rPr>
              <w:t xml:space="preserve"> = </w:t>
            </w:r>
            <w:r w:rsidRPr="00BF6542">
              <w:rPr>
                <w:position w:val="-8"/>
                <w:sz w:val="28"/>
                <w:szCs w:val="28"/>
              </w:rPr>
              <w:object w:dxaOrig="660" w:dyaOrig="360">
                <v:shape id="_x0000_i2263" type="#_x0000_t75" style="width:33pt;height:18pt" o:ole="">
                  <v:imagedata r:id="rId2372" o:title=""/>
                </v:shape>
                <o:OLEObject Type="Embed" ProgID="Equation.DSMT4" ShapeID="_x0000_i2263" DrawAspect="Content" ObjectID="_1586713269" r:id="rId2373"/>
              </w:object>
            </w:r>
          </w:p>
          <w:p w:rsidR="00A24097" w:rsidRPr="00BF6542" w:rsidRDefault="00A24097" w:rsidP="00A24097">
            <w:pPr>
              <w:pStyle w:val="NoSpacing"/>
              <w:rPr>
                <w:rFonts w:ascii="Times New Roman" w:hAnsi="Times New Roman"/>
                <w:b/>
                <w:sz w:val="28"/>
                <w:szCs w:val="28"/>
              </w:rPr>
            </w:pPr>
          </w:p>
          <w:p w:rsidR="00A24097" w:rsidRPr="00BF6542" w:rsidRDefault="00A24097" w:rsidP="00A24097">
            <w:pPr>
              <w:pStyle w:val="NoSpacing"/>
              <w:rPr>
                <w:rFonts w:ascii="Times New Roman" w:hAnsi="Times New Roman"/>
                <w:b/>
                <w:sz w:val="28"/>
                <w:szCs w:val="28"/>
              </w:rPr>
            </w:pPr>
            <w:r w:rsidRPr="00BF6542">
              <w:rPr>
                <w:rFonts w:ascii="Times New Roman" w:hAnsi="Times New Roman"/>
                <w:b/>
                <w:sz w:val="28"/>
                <w:szCs w:val="28"/>
              </w:rPr>
              <w:t>Bài 4:</w:t>
            </w:r>
          </w:p>
          <w:p w:rsidR="00A24097" w:rsidRPr="00BF6542" w:rsidRDefault="00A24097" w:rsidP="00A24097">
            <w:pPr>
              <w:pStyle w:val="NoSpacing"/>
              <w:rPr>
                <w:rFonts w:ascii="Times New Roman" w:hAnsi="Times New Roman"/>
                <w:sz w:val="28"/>
                <w:szCs w:val="28"/>
              </w:rPr>
            </w:pPr>
            <w:r w:rsidRPr="00BF6542">
              <w:rPr>
                <w:rFonts w:ascii="Times New Roman" w:hAnsi="Times New Roman"/>
                <w:sz w:val="28"/>
                <w:szCs w:val="28"/>
              </w:rPr>
              <w:t xml:space="preserve">a/ Phương trình (1) có </w:t>
            </w:r>
            <w:r w:rsidRPr="00BF6542">
              <w:rPr>
                <w:rFonts w:ascii="Cambria Math" w:hAnsi="Cambria Math"/>
                <w:sz w:val="28"/>
                <w:szCs w:val="28"/>
              </w:rPr>
              <w:t>∆</w:t>
            </w:r>
            <w:r w:rsidRPr="00BF6542">
              <w:rPr>
                <w:rFonts w:ascii="Times New Roman" w:hAnsi="Times New Roman"/>
                <w:sz w:val="28"/>
                <w:szCs w:val="28"/>
              </w:rPr>
              <w:t>’ = m</w:t>
            </w:r>
            <w:r w:rsidRPr="00BF6542">
              <w:rPr>
                <w:rFonts w:ascii="Times New Roman" w:hAnsi="Times New Roman"/>
                <w:sz w:val="28"/>
                <w:szCs w:val="28"/>
                <w:vertAlign w:val="superscript"/>
              </w:rPr>
              <w:t>2</w:t>
            </w:r>
            <w:r w:rsidRPr="00BF6542">
              <w:rPr>
                <w:rFonts w:ascii="Times New Roman" w:hAnsi="Times New Roman"/>
                <w:sz w:val="28"/>
                <w:szCs w:val="28"/>
              </w:rPr>
              <w:t xml:space="preserve"> + 4m +5 = (m+2)</w:t>
            </w:r>
            <w:r w:rsidRPr="00BF6542">
              <w:rPr>
                <w:rFonts w:ascii="Times New Roman" w:hAnsi="Times New Roman"/>
                <w:sz w:val="28"/>
                <w:szCs w:val="28"/>
                <w:vertAlign w:val="superscript"/>
              </w:rPr>
              <w:t>2</w:t>
            </w:r>
            <w:r w:rsidRPr="00BF6542">
              <w:rPr>
                <w:rFonts w:ascii="Times New Roman" w:hAnsi="Times New Roman"/>
                <w:sz w:val="28"/>
                <w:szCs w:val="28"/>
              </w:rPr>
              <w:t xml:space="preserve"> +1 &gt; 0 với mọi m nên phương trình (1) có 2 nghiệm phân biệt với mọi m.</w:t>
            </w:r>
          </w:p>
          <w:p w:rsidR="00A24097" w:rsidRPr="00BF6542" w:rsidRDefault="00A24097" w:rsidP="00A24097">
            <w:pPr>
              <w:pStyle w:val="NoSpacing"/>
              <w:rPr>
                <w:rFonts w:ascii="Times New Roman" w:hAnsi="Times New Roman"/>
                <w:sz w:val="28"/>
                <w:szCs w:val="28"/>
              </w:rPr>
            </w:pPr>
            <w:r w:rsidRPr="00BF6542">
              <w:rPr>
                <w:rFonts w:ascii="Times New Roman" w:hAnsi="Times New Roman"/>
                <w:sz w:val="28"/>
                <w:szCs w:val="28"/>
              </w:rPr>
              <w:t xml:space="preserve">b/ Do đó, theo Viet, với mọi m, ta có: S = </w:t>
            </w:r>
            <w:r w:rsidRPr="00BF6542">
              <w:rPr>
                <w:rFonts w:ascii="Times New Roman" w:hAnsi="Times New Roman"/>
                <w:position w:val="-24"/>
                <w:sz w:val="28"/>
                <w:szCs w:val="28"/>
              </w:rPr>
              <w:object w:dxaOrig="940" w:dyaOrig="620">
                <v:shape id="_x0000_i2264" type="#_x0000_t75" style="width:47pt;height:31pt" o:ole="">
                  <v:imagedata r:id="rId2374" o:title=""/>
                </v:shape>
                <o:OLEObject Type="Embed" ProgID="Equation.DSMT4" ShapeID="_x0000_i2264" DrawAspect="Content" ObjectID="_1586713270" r:id="rId2375"/>
              </w:object>
            </w:r>
            <w:r w:rsidRPr="00BF6542">
              <w:rPr>
                <w:rFonts w:ascii="Times New Roman" w:hAnsi="Times New Roman"/>
                <w:sz w:val="28"/>
                <w:szCs w:val="28"/>
              </w:rPr>
              <w:t xml:space="preserve">; P = </w:t>
            </w:r>
            <w:r w:rsidRPr="00BF6542">
              <w:rPr>
                <w:rFonts w:ascii="Times New Roman" w:hAnsi="Times New Roman"/>
                <w:position w:val="-24"/>
                <w:sz w:val="28"/>
                <w:szCs w:val="28"/>
              </w:rPr>
              <w:object w:dxaOrig="1219" w:dyaOrig="620">
                <v:shape id="_x0000_i2265" type="#_x0000_t75" style="width:60.95pt;height:31pt" o:ole="">
                  <v:imagedata r:id="rId2376" o:title=""/>
                </v:shape>
                <o:OLEObject Type="Embed" ProgID="Equation.DSMT4" ShapeID="_x0000_i2265" DrawAspect="Content" ObjectID="_1586713271" r:id="rId2377"/>
              </w:object>
            </w:r>
          </w:p>
          <w:p w:rsidR="00A24097" w:rsidRPr="00BF6542" w:rsidRDefault="00A24097" w:rsidP="004242C7">
            <w:pPr>
              <w:pStyle w:val="NoSpacing"/>
              <w:numPr>
                <w:ilvl w:val="0"/>
                <w:numId w:val="49"/>
              </w:numPr>
              <w:rPr>
                <w:rFonts w:ascii="Times New Roman" w:hAnsi="Times New Roman"/>
                <w:sz w:val="28"/>
                <w:szCs w:val="28"/>
              </w:rPr>
            </w:pPr>
            <w:r w:rsidRPr="00BF6542">
              <w:rPr>
                <w:rFonts w:ascii="Times New Roman" w:hAnsi="Times New Roman"/>
                <w:sz w:val="28"/>
                <w:szCs w:val="28"/>
              </w:rPr>
              <w:t xml:space="preserve">A = </w:t>
            </w:r>
            <w:r w:rsidRPr="00BF6542">
              <w:rPr>
                <w:rFonts w:ascii="Times New Roman" w:hAnsi="Times New Roman"/>
                <w:position w:val="-12"/>
                <w:sz w:val="28"/>
                <w:szCs w:val="28"/>
              </w:rPr>
              <w:object w:dxaOrig="1660" w:dyaOrig="380">
                <v:shape id="_x0000_i2266" type="#_x0000_t75" style="width:83pt;height:19pt" o:ole="">
                  <v:imagedata r:id="rId2378" o:title=""/>
                </v:shape>
                <o:OLEObject Type="Embed" ProgID="Equation.DSMT4" ShapeID="_x0000_i2266" DrawAspect="Content" ObjectID="_1586713272" r:id="rId2379"/>
              </w:object>
            </w:r>
            <w:r w:rsidRPr="00BF6542">
              <w:rPr>
                <w:rFonts w:ascii="Times New Roman" w:hAnsi="Times New Roman"/>
                <w:sz w:val="28"/>
                <w:szCs w:val="28"/>
              </w:rPr>
              <w:t xml:space="preserve">= </w:t>
            </w:r>
            <w:r w:rsidRPr="00BF6542">
              <w:rPr>
                <w:rFonts w:ascii="Times New Roman" w:hAnsi="Times New Roman"/>
                <w:position w:val="-10"/>
                <w:sz w:val="28"/>
                <w:szCs w:val="28"/>
              </w:rPr>
              <w:object w:dxaOrig="1579" w:dyaOrig="360">
                <v:shape id="_x0000_i2267" type="#_x0000_t75" style="width:78.95pt;height:18pt" o:ole="">
                  <v:imagedata r:id="rId2380" o:title=""/>
                </v:shape>
                <o:OLEObject Type="Embed" ProgID="Equation.DSMT4" ShapeID="_x0000_i2267" DrawAspect="Content" ObjectID="_1586713273" r:id="rId2381"/>
              </w:object>
            </w:r>
            <w:r w:rsidRPr="00BF6542">
              <w:rPr>
                <w:rFonts w:ascii="Times New Roman" w:hAnsi="Times New Roman"/>
                <w:sz w:val="28"/>
                <w:szCs w:val="28"/>
              </w:rPr>
              <w:t>=</w:t>
            </w:r>
            <w:r w:rsidRPr="00BF6542">
              <w:rPr>
                <w:rFonts w:ascii="Times New Roman" w:hAnsi="Times New Roman"/>
                <w:position w:val="-10"/>
                <w:sz w:val="28"/>
                <w:szCs w:val="28"/>
              </w:rPr>
              <w:object w:dxaOrig="1700" w:dyaOrig="360">
                <v:shape id="_x0000_i2268" type="#_x0000_t75" style="width:85pt;height:18pt" o:ole="">
                  <v:imagedata r:id="rId2382" o:title=""/>
                </v:shape>
                <o:OLEObject Type="Embed" ProgID="Equation.DSMT4" ShapeID="_x0000_i2268" DrawAspect="Content" ObjectID="_1586713274" r:id="rId2383"/>
              </w:object>
            </w:r>
            <w:r w:rsidRPr="00BF6542">
              <w:rPr>
                <w:rFonts w:ascii="Times New Roman" w:hAnsi="Times New Roman"/>
                <w:sz w:val="28"/>
                <w:szCs w:val="28"/>
              </w:rPr>
              <w:t>với mọi m.</w:t>
            </w:r>
          </w:p>
          <w:p w:rsidR="00A24097" w:rsidRPr="00BF6542" w:rsidRDefault="00A24097" w:rsidP="00A24097">
            <w:pPr>
              <w:pStyle w:val="NoSpacing"/>
              <w:ind w:left="720"/>
              <w:rPr>
                <w:rFonts w:ascii="Times New Roman" w:hAnsi="Times New Roman"/>
                <w:sz w:val="28"/>
                <w:szCs w:val="28"/>
              </w:rPr>
            </w:pPr>
            <w:r w:rsidRPr="00BF6542">
              <w:rPr>
                <w:rFonts w:ascii="Times New Roman" w:hAnsi="Times New Roman"/>
                <w:sz w:val="28"/>
                <w:szCs w:val="28"/>
              </w:rPr>
              <w:t xml:space="preserve">Và A = 6 khi m = </w:t>
            </w:r>
            <w:r w:rsidRPr="00BF6542">
              <w:rPr>
                <w:rFonts w:ascii="Times New Roman" w:hAnsi="Times New Roman"/>
                <w:position w:val="-24"/>
                <w:sz w:val="28"/>
                <w:szCs w:val="28"/>
              </w:rPr>
              <w:object w:dxaOrig="360" w:dyaOrig="620">
                <v:shape id="_x0000_i2269" type="#_x0000_t75" style="width:18pt;height:31pt" o:ole="">
                  <v:imagedata r:id="rId2384" o:title=""/>
                </v:shape>
                <o:OLEObject Type="Embed" ProgID="Equation.DSMT4" ShapeID="_x0000_i2269" DrawAspect="Content" ObjectID="_1586713275" r:id="rId2385"/>
              </w:object>
            </w:r>
          </w:p>
          <w:p w:rsidR="00A24097" w:rsidRPr="00BF6542" w:rsidRDefault="00A24097" w:rsidP="00A24097">
            <w:pPr>
              <w:pStyle w:val="NoSpacing"/>
              <w:ind w:left="720"/>
              <w:rPr>
                <w:rFonts w:ascii="Times New Roman" w:hAnsi="Times New Roman"/>
                <w:sz w:val="28"/>
                <w:szCs w:val="28"/>
              </w:rPr>
            </w:pPr>
            <w:r w:rsidRPr="00BF6542">
              <w:rPr>
                <w:rFonts w:ascii="Times New Roman" w:hAnsi="Times New Roman"/>
                <w:sz w:val="28"/>
                <w:szCs w:val="28"/>
              </w:rPr>
              <w:t xml:space="preserve">Vậy A đạt giá trị nhỏ nhất là 6 khi m = </w:t>
            </w:r>
            <w:r w:rsidRPr="00BF6542">
              <w:rPr>
                <w:rFonts w:ascii="Times New Roman" w:hAnsi="Times New Roman"/>
                <w:position w:val="-24"/>
                <w:sz w:val="28"/>
                <w:szCs w:val="28"/>
              </w:rPr>
              <w:object w:dxaOrig="360" w:dyaOrig="620">
                <v:shape id="_x0000_i2270" type="#_x0000_t75" style="width:18pt;height:31pt" o:ole="">
                  <v:imagedata r:id="rId2384" o:title=""/>
                </v:shape>
                <o:OLEObject Type="Embed" ProgID="Equation.DSMT4" ShapeID="_x0000_i2270" DrawAspect="Content" ObjectID="_1586713276" r:id="rId2386"/>
              </w:object>
            </w:r>
          </w:p>
          <w:p w:rsidR="00A24097" w:rsidRPr="00BF6542" w:rsidRDefault="00A24097" w:rsidP="00A24097">
            <w:pPr>
              <w:tabs>
                <w:tab w:val="left" w:pos="4680"/>
              </w:tabs>
              <w:ind w:left="5040" w:hanging="4860"/>
              <w:jc w:val="both"/>
              <w:rPr>
                <w:rFonts w:ascii="Times New Roman" w:hAnsi="Times New Roman"/>
                <w:sz w:val="28"/>
                <w:szCs w:val="28"/>
              </w:rPr>
            </w:pPr>
            <w:r>
              <w:rPr>
                <w:rFonts w:ascii="Times New Roman" w:hAnsi="Times New Roman"/>
                <w:b/>
                <w:noProof/>
                <w:sz w:val="28"/>
                <w:szCs w:val="28"/>
                <w:lang w:val="en-US"/>
              </w:rPr>
              <mc:AlternateContent>
                <mc:Choice Requires="wpg">
                  <w:drawing>
                    <wp:anchor distT="0" distB="0" distL="114300" distR="114300" simplePos="0" relativeHeight="251764736" behindDoc="0" locked="0" layoutInCell="1" allowOverlap="1" wp14:anchorId="695C4047" wp14:editId="131ACA86">
                      <wp:simplePos x="0" y="0"/>
                      <wp:positionH relativeFrom="column">
                        <wp:posOffset>0</wp:posOffset>
                      </wp:positionH>
                      <wp:positionV relativeFrom="paragraph">
                        <wp:posOffset>212090</wp:posOffset>
                      </wp:positionV>
                      <wp:extent cx="2971800" cy="1727200"/>
                      <wp:effectExtent l="0" t="2540" r="9525" b="13335"/>
                      <wp:wrapNone/>
                      <wp:docPr id="1401" name="Group 14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71800" cy="1727200"/>
                                <a:chOff x="2700" y="9160"/>
                                <a:chExt cx="4680" cy="2720"/>
                              </a:xfrm>
                            </wpg:grpSpPr>
                            <wps:wsp>
                              <wps:cNvPr id="1402" name="Oval 199"/>
                              <wps:cNvSpPr>
                                <a:spLocks noChangeArrowheads="1"/>
                              </wps:cNvSpPr>
                              <wps:spPr bwMode="auto">
                                <a:xfrm>
                                  <a:off x="3060" y="9360"/>
                                  <a:ext cx="2520" cy="25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03" name="Line 200"/>
                              <wps:cNvCnPr/>
                              <wps:spPr bwMode="auto">
                                <a:xfrm>
                                  <a:off x="3060" y="10620"/>
                                  <a:ext cx="43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4" name="Freeform 201"/>
                              <wps:cNvSpPr>
                                <a:spLocks/>
                              </wps:cNvSpPr>
                              <wps:spPr bwMode="auto">
                                <a:xfrm>
                                  <a:off x="3060" y="9470"/>
                                  <a:ext cx="1730" cy="1150"/>
                                </a:xfrm>
                                <a:custGeom>
                                  <a:avLst/>
                                  <a:gdLst>
                                    <a:gd name="T0" fmla="*/ 0 w 1730"/>
                                    <a:gd name="T1" fmla="*/ 1150 h 1150"/>
                                    <a:gd name="T2" fmla="*/ 1730 w 1730"/>
                                    <a:gd name="T3" fmla="*/ 0 h 1150"/>
                                  </a:gdLst>
                                  <a:ahLst/>
                                  <a:cxnLst>
                                    <a:cxn ang="0">
                                      <a:pos x="T0" y="T1"/>
                                    </a:cxn>
                                    <a:cxn ang="0">
                                      <a:pos x="T2" y="T3"/>
                                    </a:cxn>
                                  </a:cxnLst>
                                  <a:rect l="0" t="0" r="r" b="b"/>
                                  <a:pathLst>
                                    <a:path w="1730" h="1150">
                                      <a:moveTo>
                                        <a:pt x="0" y="1150"/>
                                      </a:moveTo>
                                      <a:lnTo>
                                        <a:pt x="173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5" name="Freeform 202"/>
                              <wps:cNvSpPr>
                                <a:spLocks/>
                              </wps:cNvSpPr>
                              <wps:spPr bwMode="auto">
                                <a:xfrm>
                                  <a:off x="4800" y="9450"/>
                                  <a:ext cx="780" cy="1170"/>
                                </a:xfrm>
                                <a:custGeom>
                                  <a:avLst/>
                                  <a:gdLst>
                                    <a:gd name="T0" fmla="*/ 0 w 780"/>
                                    <a:gd name="T1" fmla="*/ 0 h 1170"/>
                                    <a:gd name="T2" fmla="*/ 780 w 780"/>
                                    <a:gd name="T3" fmla="*/ 1170 h 1170"/>
                                  </a:gdLst>
                                  <a:ahLst/>
                                  <a:cxnLst>
                                    <a:cxn ang="0">
                                      <a:pos x="T0" y="T1"/>
                                    </a:cxn>
                                    <a:cxn ang="0">
                                      <a:pos x="T2" y="T3"/>
                                    </a:cxn>
                                  </a:cxnLst>
                                  <a:rect l="0" t="0" r="r" b="b"/>
                                  <a:pathLst>
                                    <a:path w="780" h="1170">
                                      <a:moveTo>
                                        <a:pt x="0" y="0"/>
                                      </a:moveTo>
                                      <a:lnTo>
                                        <a:pt x="780" y="117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6" name="Freeform 203"/>
                              <wps:cNvSpPr>
                                <a:spLocks/>
                              </wps:cNvSpPr>
                              <wps:spPr bwMode="auto">
                                <a:xfrm>
                                  <a:off x="4800" y="9470"/>
                                  <a:ext cx="10" cy="1150"/>
                                </a:xfrm>
                                <a:custGeom>
                                  <a:avLst/>
                                  <a:gdLst>
                                    <a:gd name="T0" fmla="*/ 0 w 10"/>
                                    <a:gd name="T1" fmla="*/ 0 h 1150"/>
                                    <a:gd name="T2" fmla="*/ 10 w 10"/>
                                    <a:gd name="T3" fmla="*/ 1150 h 1150"/>
                                  </a:gdLst>
                                  <a:ahLst/>
                                  <a:cxnLst>
                                    <a:cxn ang="0">
                                      <a:pos x="T0" y="T1"/>
                                    </a:cxn>
                                    <a:cxn ang="0">
                                      <a:pos x="T2" y="T3"/>
                                    </a:cxn>
                                  </a:cxnLst>
                                  <a:rect l="0" t="0" r="r" b="b"/>
                                  <a:pathLst>
                                    <a:path w="10" h="1150">
                                      <a:moveTo>
                                        <a:pt x="0" y="0"/>
                                      </a:moveTo>
                                      <a:lnTo>
                                        <a:pt x="10" y="115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7" name="Freeform 204"/>
                              <wps:cNvSpPr>
                                <a:spLocks/>
                              </wps:cNvSpPr>
                              <wps:spPr bwMode="auto">
                                <a:xfrm>
                                  <a:off x="4280" y="9790"/>
                                  <a:ext cx="540" cy="840"/>
                                </a:xfrm>
                                <a:custGeom>
                                  <a:avLst/>
                                  <a:gdLst>
                                    <a:gd name="T0" fmla="*/ 0 w 540"/>
                                    <a:gd name="T1" fmla="*/ 0 h 840"/>
                                    <a:gd name="T2" fmla="*/ 540 w 540"/>
                                    <a:gd name="T3" fmla="*/ 840 h 840"/>
                                  </a:gdLst>
                                  <a:ahLst/>
                                  <a:cxnLst>
                                    <a:cxn ang="0">
                                      <a:pos x="T0" y="T1"/>
                                    </a:cxn>
                                    <a:cxn ang="0">
                                      <a:pos x="T2" y="T3"/>
                                    </a:cxn>
                                  </a:cxnLst>
                                  <a:rect l="0" t="0" r="r" b="b"/>
                                  <a:pathLst>
                                    <a:path w="540" h="840">
                                      <a:moveTo>
                                        <a:pt x="0" y="0"/>
                                      </a:moveTo>
                                      <a:lnTo>
                                        <a:pt x="540" y="84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8" name="Freeform 205"/>
                              <wps:cNvSpPr>
                                <a:spLocks/>
                              </wps:cNvSpPr>
                              <wps:spPr bwMode="auto">
                                <a:xfrm>
                                  <a:off x="4830" y="10270"/>
                                  <a:ext cx="510" cy="350"/>
                                </a:xfrm>
                                <a:custGeom>
                                  <a:avLst/>
                                  <a:gdLst>
                                    <a:gd name="T0" fmla="*/ 0 w 510"/>
                                    <a:gd name="T1" fmla="*/ 350 h 350"/>
                                    <a:gd name="T2" fmla="*/ 510 w 510"/>
                                    <a:gd name="T3" fmla="*/ 0 h 350"/>
                                  </a:gdLst>
                                  <a:ahLst/>
                                  <a:cxnLst>
                                    <a:cxn ang="0">
                                      <a:pos x="T0" y="T1"/>
                                    </a:cxn>
                                    <a:cxn ang="0">
                                      <a:pos x="T2" y="T3"/>
                                    </a:cxn>
                                  </a:cxnLst>
                                  <a:rect l="0" t="0" r="r" b="b"/>
                                  <a:pathLst>
                                    <a:path w="510" h="350">
                                      <a:moveTo>
                                        <a:pt x="0" y="350"/>
                                      </a:moveTo>
                                      <a:lnTo>
                                        <a:pt x="51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9" name="Line 206"/>
                              <wps:cNvCnPr/>
                              <wps:spPr bwMode="auto">
                                <a:xfrm>
                                  <a:off x="5340" y="9890"/>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0" name="Freeform 207"/>
                              <wps:cNvSpPr>
                                <a:spLocks/>
                              </wps:cNvSpPr>
                              <wps:spPr bwMode="auto">
                                <a:xfrm>
                                  <a:off x="4800" y="9460"/>
                                  <a:ext cx="1420" cy="1170"/>
                                </a:xfrm>
                                <a:custGeom>
                                  <a:avLst/>
                                  <a:gdLst>
                                    <a:gd name="T0" fmla="*/ 0 w 1420"/>
                                    <a:gd name="T1" fmla="*/ 0 h 1170"/>
                                    <a:gd name="T2" fmla="*/ 1420 w 1420"/>
                                    <a:gd name="T3" fmla="*/ 1170 h 1170"/>
                                  </a:gdLst>
                                  <a:ahLst/>
                                  <a:cxnLst>
                                    <a:cxn ang="0">
                                      <a:pos x="T0" y="T1"/>
                                    </a:cxn>
                                    <a:cxn ang="0">
                                      <a:pos x="T2" y="T3"/>
                                    </a:cxn>
                                  </a:cxnLst>
                                  <a:rect l="0" t="0" r="r" b="b"/>
                                  <a:pathLst>
                                    <a:path w="1420" h="1170">
                                      <a:moveTo>
                                        <a:pt x="0" y="0"/>
                                      </a:moveTo>
                                      <a:lnTo>
                                        <a:pt x="1420" y="117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1" name="Freeform 208"/>
                              <wps:cNvSpPr>
                                <a:spLocks/>
                              </wps:cNvSpPr>
                              <wps:spPr bwMode="auto">
                                <a:xfrm>
                                  <a:off x="3660" y="9550"/>
                                  <a:ext cx="2590" cy="1090"/>
                                </a:xfrm>
                                <a:custGeom>
                                  <a:avLst/>
                                  <a:gdLst>
                                    <a:gd name="T0" fmla="*/ 0 w 2590"/>
                                    <a:gd name="T1" fmla="*/ 0 h 1090"/>
                                    <a:gd name="T2" fmla="*/ 2590 w 2590"/>
                                    <a:gd name="T3" fmla="*/ 1090 h 1090"/>
                                  </a:gdLst>
                                  <a:ahLst/>
                                  <a:cxnLst>
                                    <a:cxn ang="0">
                                      <a:pos x="T0" y="T1"/>
                                    </a:cxn>
                                    <a:cxn ang="0">
                                      <a:pos x="T2" y="T3"/>
                                    </a:cxn>
                                  </a:cxnLst>
                                  <a:rect l="0" t="0" r="r" b="b"/>
                                  <a:pathLst>
                                    <a:path w="2590" h="1090">
                                      <a:moveTo>
                                        <a:pt x="0" y="0"/>
                                      </a:moveTo>
                                      <a:lnTo>
                                        <a:pt x="2590" y="109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2" name="Freeform 209"/>
                              <wps:cNvSpPr>
                                <a:spLocks/>
                              </wps:cNvSpPr>
                              <wps:spPr bwMode="auto">
                                <a:xfrm>
                                  <a:off x="4310" y="9470"/>
                                  <a:ext cx="490" cy="1150"/>
                                </a:xfrm>
                                <a:custGeom>
                                  <a:avLst/>
                                  <a:gdLst>
                                    <a:gd name="T0" fmla="*/ 490 w 490"/>
                                    <a:gd name="T1" fmla="*/ 0 h 1150"/>
                                    <a:gd name="T2" fmla="*/ 0 w 490"/>
                                    <a:gd name="T3" fmla="*/ 1150 h 1150"/>
                                  </a:gdLst>
                                  <a:ahLst/>
                                  <a:cxnLst>
                                    <a:cxn ang="0">
                                      <a:pos x="T0" y="T1"/>
                                    </a:cxn>
                                    <a:cxn ang="0">
                                      <a:pos x="T2" y="T3"/>
                                    </a:cxn>
                                  </a:cxnLst>
                                  <a:rect l="0" t="0" r="r" b="b"/>
                                  <a:pathLst>
                                    <a:path w="490" h="1150">
                                      <a:moveTo>
                                        <a:pt x="490" y="0"/>
                                      </a:moveTo>
                                      <a:lnTo>
                                        <a:pt x="0" y="115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3" name="Text Box 210"/>
                              <wps:cNvSpPr txBox="1">
                                <a:spLocks noChangeArrowheads="1"/>
                              </wps:cNvSpPr>
                              <wps:spPr bwMode="auto">
                                <a:xfrm>
                                  <a:off x="4730" y="916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DA63C3" w:rsidRDefault="00A24097" w:rsidP="00A24097">
                                    <w:pPr>
                                      <w:rPr>
                                        <w:rFonts w:ascii="Times New Roman" w:hAnsi="Times New Roman"/>
                                        <w:sz w:val="20"/>
                                        <w:szCs w:val="20"/>
                                      </w:rPr>
                                    </w:pPr>
                                    <w:r>
                                      <w:rPr>
                                        <w:rFonts w:ascii="Times New Roman" w:hAnsi="Times New Roman"/>
                                        <w:sz w:val="20"/>
                                        <w:szCs w:val="20"/>
                                      </w:rPr>
                                      <w:t>A</w:t>
                                    </w:r>
                                  </w:p>
                                </w:txbxContent>
                              </wps:txbx>
                              <wps:bodyPr rot="0" vert="horz" wrap="square" lIns="91440" tIns="45720" rIns="91440" bIns="45720" anchor="t" anchorCtr="0" upright="1">
                                <a:noAutofit/>
                              </wps:bodyPr>
                            </wps:wsp>
                            <wps:wsp>
                              <wps:cNvPr id="1414" name="Text Box 211"/>
                              <wps:cNvSpPr txBox="1">
                                <a:spLocks noChangeArrowheads="1"/>
                              </wps:cNvSpPr>
                              <wps:spPr bwMode="auto">
                                <a:xfrm>
                                  <a:off x="2700" y="1044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DA63C3" w:rsidRDefault="00A24097" w:rsidP="00A24097">
                                    <w:pPr>
                                      <w:rPr>
                                        <w:rFonts w:ascii="Times New Roman" w:hAnsi="Times New Roman"/>
                                        <w:sz w:val="20"/>
                                        <w:szCs w:val="20"/>
                                      </w:rPr>
                                    </w:pPr>
                                    <w:r>
                                      <w:rPr>
                                        <w:rFonts w:ascii="Times New Roman" w:hAnsi="Times New Roman"/>
                                        <w:sz w:val="20"/>
                                        <w:szCs w:val="20"/>
                                      </w:rPr>
                                      <w:t>B</w:t>
                                    </w:r>
                                  </w:p>
                                </w:txbxContent>
                              </wps:txbx>
                              <wps:bodyPr rot="0" vert="horz" wrap="square" lIns="91440" tIns="45720" rIns="91440" bIns="45720" anchor="t" anchorCtr="0" upright="1">
                                <a:noAutofit/>
                              </wps:bodyPr>
                            </wps:wsp>
                            <wps:wsp>
                              <wps:cNvPr id="1415" name="Text Box 212"/>
                              <wps:cNvSpPr txBox="1">
                                <a:spLocks noChangeArrowheads="1"/>
                              </wps:cNvSpPr>
                              <wps:spPr bwMode="auto">
                                <a:xfrm>
                                  <a:off x="5470" y="1056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DA63C3" w:rsidRDefault="00A24097" w:rsidP="00A24097">
                                    <w:pPr>
                                      <w:rPr>
                                        <w:rFonts w:ascii="Times New Roman" w:hAnsi="Times New Roman"/>
                                        <w:sz w:val="20"/>
                                        <w:szCs w:val="20"/>
                                      </w:rPr>
                                    </w:pPr>
                                    <w:r>
                                      <w:rPr>
                                        <w:rFonts w:ascii="Times New Roman" w:hAnsi="Times New Roman"/>
                                        <w:sz w:val="20"/>
                                        <w:szCs w:val="20"/>
                                      </w:rPr>
                                      <w:t>C</w:t>
                                    </w:r>
                                  </w:p>
                                </w:txbxContent>
                              </wps:txbx>
                              <wps:bodyPr rot="0" vert="horz" wrap="square" lIns="91440" tIns="45720" rIns="91440" bIns="45720" anchor="t" anchorCtr="0" upright="1">
                                <a:noAutofit/>
                              </wps:bodyPr>
                            </wps:wsp>
                            <wps:wsp>
                              <wps:cNvPr id="1416" name="Text Box 213"/>
                              <wps:cNvSpPr txBox="1">
                                <a:spLocks noChangeArrowheads="1"/>
                              </wps:cNvSpPr>
                              <wps:spPr bwMode="auto">
                                <a:xfrm>
                                  <a:off x="6120" y="1057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DA63C3" w:rsidRDefault="00A24097" w:rsidP="00A24097">
                                    <w:pPr>
                                      <w:rPr>
                                        <w:rFonts w:ascii="Times New Roman" w:hAnsi="Times New Roman"/>
                                        <w:sz w:val="20"/>
                                        <w:szCs w:val="20"/>
                                      </w:rPr>
                                    </w:pPr>
                                    <w:r>
                                      <w:rPr>
                                        <w:rFonts w:ascii="Times New Roman" w:hAnsi="Times New Roman"/>
                                        <w:sz w:val="20"/>
                                        <w:szCs w:val="20"/>
                                      </w:rPr>
                                      <w:t>D</w:t>
                                    </w:r>
                                  </w:p>
                                </w:txbxContent>
                              </wps:txbx>
                              <wps:bodyPr rot="0" vert="horz" wrap="square" lIns="91440" tIns="45720" rIns="91440" bIns="45720" anchor="t" anchorCtr="0" upright="1">
                                <a:noAutofit/>
                              </wps:bodyPr>
                            </wps:wsp>
                            <wps:wsp>
                              <wps:cNvPr id="1417" name="Text Box 214"/>
                              <wps:cNvSpPr txBox="1">
                                <a:spLocks noChangeArrowheads="1"/>
                              </wps:cNvSpPr>
                              <wps:spPr bwMode="auto">
                                <a:xfrm>
                                  <a:off x="3330" y="931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DA63C3" w:rsidRDefault="00A24097" w:rsidP="00A24097">
                                    <w:pPr>
                                      <w:rPr>
                                        <w:rFonts w:ascii="Times New Roman" w:hAnsi="Times New Roman"/>
                                        <w:sz w:val="20"/>
                                        <w:szCs w:val="20"/>
                                      </w:rPr>
                                    </w:pPr>
                                    <w:r>
                                      <w:rPr>
                                        <w:rFonts w:ascii="Times New Roman" w:hAnsi="Times New Roman"/>
                                        <w:sz w:val="20"/>
                                        <w:szCs w:val="20"/>
                                      </w:rPr>
                                      <w:t>P</w:t>
                                    </w:r>
                                  </w:p>
                                </w:txbxContent>
                              </wps:txbx>
                              <wps:bodyPr rot="0" vert="horz" wrap="square" lIns="91440" tIns="45720" rIns="91440" bIns="45720" anchor="t" anchorCtr="0" upright="1">
                                <a:noAutofit/>
                              </wps:bodyPr>
                            </wps:wsp>
                            <wps:wsp>
                              <wps:cNvPr id="1418" name="Text Box 215"/>
                              <wps:cNvSpPr txBox="1">
                                <a:spLocks noChangeArrowheads="1"/>
                              </wps:cNvSpPr>
                              <wps:spPr bwMode="auto">
                                <a:xfrm>
                                  <a:off x="4070" y="950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DA63C3" w:rsidRDefault="00A24097" w:rsidP="00A24097">
                                    <w:pPr>
                                      <w:rPr>
                                        <w:rFonts w:ascii="Times New Roman" w:hAnsi="Times New Roman"/>
                                        <w:sz w:val="20"/>
                                        <w:szCs w:val="20"/>
                                      </w:rPr>
                                    </w:pPr>
                                    <w:r>
                                      <w:rPr>
                                        <w:rFonts w:ascii="Times New Roman" w:hAnsi="Times New Roman"/>
                                        <w:sz w:val="20"/>
                                        <w:szCs w:val="20"/>
                                      </w:rPr>
                                      <w:t>E</w:t>
                                    </w:r>
                                  </w:p>
                                </w:txbxContent>
                              </wps:txbx>
                              <wps:bodyPr rot="0" vert="horz" wrap="square" lIns="91440" tIns="45720" rIns="91440" bIns="45720" anchor="t" anchorCtr="0" upright="1">
                                <a:noAutofit/>
                              </wps:bodyPr>
                            </wps:wsp>
                            <wps:wsp>
                              <wps:cNvPr id="1419" name="Text Box 216"/>
                              <wps:cNvSpPr txBox="1">
                                <a:spLocks noChangeArrowheads="1"/>
                              </wps:cNvSpPr>
                              <wps:spPr bwMode="auto">
                                <a:xfrm>
                                  <a:off x="4110" y="105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DA63C3" w:rsidRDefault="00A24097" w:rsidP="00A24097">
                                    <w:pPr>
                                      <w:rPr>
                                        <w:rFonts w:ascii="Times New Roman" w:hAnsi="Times New Roman"/>
                                        <w:sz w:val="20"/>
                                        <w:szCs w:val="20"/>
                                      </w:rPr>
                                    </w:pPr>
                                    <w:r>
                                      <w:rPr>
                                        <w:rFonts w:ascii="Times New Roman" w:hAnsi="Times New Roman"/>
                                        <w:sz w:val="20"/>
                                        <w:szCs w:val="20"/>
                                      </w:rPr>
                                      <w:t>O</w:t>
                                    </w:r>
                                  </w:p>
                                </w:txbxContent>
                              </wps:txbx>
                              <wps:bodyPr rot="0" vert="horz" wrap="square" lIns="91440" tIns="45720" rIns="91440" bIns="45720" anchor="t" anchorCtr="0" upright="1">
                                <a:noAutofit/>
                              </wps:bodyPr>
                            </wps:wsp>
                            <wps:wsp>
                              <wps:cNvPr id="1420" name="Text Box 217"/>
                              <wps:cNvSpPr txBox="1">
                                <a:spLocks noChangeArrowheads="1"/>
                              </wps:cNvSpPr>
                              <wps:spPr bwMode="auto">
                                <a:xfrm>
                                  <a:off x="4630" y="1056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DA63C3" w:rsidRDefault="00A24097" w:rsidP="00A24097">
                                    <w:pPr>
                                      <w:rPr>
                                        <w:rFonts w:ascii="Times New Roman" w:hAnsi="Times New Roman"/>
                                        <w:sz w:val="20"/>
                                        <w:szCs w:val="20"/>
                                      </w:rPr>
                                    </w:pPr>
                                    <w:r>
                                      <w:rPr>
                                        <w:rFonts w:ascii="Times New Roman" w:hAnsi="Times New Roman"/>
                                        <w:sz w:val="20"/>
                                        <w:szCs w:val="20"/>
                                      </w:rPr>
                                      <w:t>H</w:t>
                                    </w:r>
                                  </w:p>
                                </w:txbxContent>
                              </wps:txbx>
                              <wps:bodyPr rot="0" vert="horz" wrap="square" lIns="91440" tIns="45720" rIns="91440" bIns="45720" anchor="t" anchorCtr="0" upright="1">
                                <a:noAutofit/>
                              </wps:bodyPr>
                            </wps:wsp>
                            <wps:wsp>
                              <wps:cNvPr id="1421" name="Text Box 218"/>
                              <wps:cNvSpPr txBox="1">
                                <a:spLocks noChangeArrowheads="1"/>
                              </wps:cNvSpPr>
                              <wps:spPr bwMode="auto">
                                <a:xfrm>
                                  <a:off x="5190" y="1056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DA63C3" w:rsidRDefault="00A24097" w:rsidP="00A24097">
                                    <w:pPr>
                                      <w:rPr>
                                        <w:rFonts w:ascii="Times New Roman" w:hAnsi="Times New Roman"/>
                                        <w:sz w:val="20"/>
                                        <w:szCs w:val="20"/>
                                      </w:rPr>
                                    </w:pPr>
                                    <w:r>
                                      <w:rPr>
                                        <w:rFonts w:ascii="Times New Roman" w:hAnsi="Times New Roman"/>
                                        <w:sz w:val="20"/>
                                        <w:szCs w:val="20"/>
                                      </w:rPr>
                                      <w:t>I</w:t>
                                    </w:r>
                                  </w:p>
                                </w:txbxContent>
                              </wps:txbx>
                              <wps:bodyPr rot="0" vert="horz" wrap="square" lIns="91440" tIns="45720" rIns="91440" bIns="45720" anchor="t" anchorCtr="0" upright="1">
                                <a:noAutofit/>
                              </wps:bodyPr>
                            </wps:wsp>
                            <wps:wsp>
                              <wps:cNvPr id="1422" name="Text Box 219"/>
                              <wps:cNvSpPr txBox="1">
                                <a:spLocks noChangeArrowheads="1"/>
                              </wps:cNvSpPr>
                              <wps:spPr bwMode="auto">
                                <a:xfrm>
                                  <a:off x="5330" y="968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DA63C3" w:rsidRDefault="00A24097" w:rsidP="00A24097">
                                    <w:pPr>
                                      <w:rPr>
                                        <w:rFonts w:ascii="Times New Roman" w:hAnsi="Times New Roman"/>
                                        <w:sz w:val="20"/>
                                        <w:szCs w:val="20"/>
                                      </w:rPr>
                                    </w:pPr>
                                    <w:r>
                                      <w:rPr>
                                        <w:rFonts w:ascii="Times New Roman" w:hAnsi="Times New Roman"/>
                                        <w:sz w:val="20"/>
                                        <w:szCs w:val="20"/>
                                      </w:rPr>
                                      <w:t>K</w:t>
                                    </w:r>
                                  </w:p>
                                </w:txbxContent>
                              </wps:txbx>
                              <wps:bodyPr rot="0" vert="horz" wrap="square" lIns="91440" tIns="45720" rIns="91440" bIns="45720" anchor="t" anchorCtr="0" upright="1">
                                <a:noAutofit/>
                              </wps:bodyPr>
                            </wps:wsp>
                            <wps:wsp>
                              <wps:cNvPr id="1423" name="Text Box 220"/>
                              <wps:cNvSpPr txBox="1">
                                <a:spLocks noChangeArrowheads="1"/>
                              </wps:cNvSpPr>
                              <wps:spPr bwMode="auto">
                                <a:xfrm>
                                  <a:off x="4970" y="1011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DA63C3" w:rsidRDefault="00A24097" w:rsidP="00A24097">
                                    <w:pPr>
                                      <w:rPr>
                                        <w:rFonts w:ascii="Times New Roman" w:hAnsi="Times New Roman"/>
                                        <w:sz w:val="20"/>
                                        <w:szCs w:val="20"/>
                                      </w:rPr>
                                    </w:pPr>
                                    <w:r>
                                      <w:rPr>
                                        <w:rFonts w:ascii="Times New Roman" w:hAnsi="Times New Roman"/>
                                        <w:sz w:val="20"/>
                                        <w:szCs w:val="20"/>
                                      </w:rPr>
                                      <w:t>F</w:t>
                                    </w:r>
                                  </w:p>
                                </w:txbxContent>
                              </wps:txbx>
                              <wps:bodyPr rot="0" vert="horz" wrap="square" lIns="91440" tIns="45720" rIns="91440" bIns="45720" anchor="t" anchorCtr="0" upright="1">
                                <a:noAutofit/>
                              </wps:bodyPr>
                            </wps:wsp>
                            <wps:wsp>
                              <wps:cNvPr id="1424" name="Text Box 221"/>
                              <wps:cNvSpPr txBox="1">
                                <a:spLocks noChangeArrowheads="1"/>
                              </wps:cNvSpPr>
                              <wps:spPr bwMode="auto">
                                <a:xfrm>
                                  <a:off x="5420" y="1010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Pr="00DA63C3" w:rsidRDefault="00A24097" w:rsidP="00A24097">
                                    <w:pPr>
                                      <w:rPr>
                                        <w:rFonts w:ascii="Times New Roman" w:hAnsi="Times New Roman"/>
                                        <w:sz w:val="20"/>
                                        <w:szCs w:val="20"/>
                                      </w:rPr>
                                    </w:pPr>
                                    <w:r>
                                      <w:rPr>
                                        <w:rFonts w:ascii="Times New Roman" w:hAnsi="Times New Roman"/>
                                        <w:sz w:val="20"/>
                                        <w:szCs w:val="20"/>
                                      </w:rPr>
                                      <w:t>Q</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01" o:spid="_x0000_s1152" style="position:absolute;left:0;text-align:left;margin-left:0;margin-top:16.7pt;width:234pt;height:136pt;z-index:251764736" coordorigin="2700,9160" coordsize="4680,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">
                      <v:oval id="Oval 199" o:spid="_x0000_s1153" style="position:absolute;left:3060;top:9360;width:2520;height:2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JPoMMA&#10;AADdAAAADwAAAGRycy9kb3ducmV2LnhtbERPS2vCQBC+C/0Pywi96UZTpcSsIhXBHnpo2t6H7OSB&#10;2dmQHWP677uFQm/z8T0nP0yuUyMNofVsYLVMQBGX3rZcG/j8OC+eQQVBtth5JgPfFOCwf5jlmFl/&#10;53caC6lVDOGQoYFGpM+0DmVDDsPS98SRq/zgUCIcam0HvMdw1+l1kmy1w5ZjQ4M9vTRUXoubM3Cq&#10;j8V21Kls0up0kc316+01XRnzOJ+OO1BCk/yL/9wXG+c/JWv4/Saeo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JPoMMAAADdAAAADwAAAAAAAAAAAAAAAACYAgAAZHJzL2Rv&#10;d25yZXYueG1sUEsFBgAAAAAEAAQA9QAAAIgDAAAAAA==&#10;"/>
                      <v:line id="Line 200" o:spid="_x0000_s1154" style="position:absolute;visibility:visible;mso-wrap-style:square" from="3060,10620" to="7380,10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O79cUAAADdAAAADwAAAGRycy9kb3ducmV2LnhtbERPS2vCQBC+C/6HZYTedGMtQVJXEUtB&#10;eyj1Ae1xzE6TaHY27G6T9N93C4K3+fies1j1phYtOV9ZVjCdJCCIc6srLhScjq/jOQgfkDXWlknB&#10;L3lYLYeDBWbadryn9hAKEUPYZ6igDKHJpPR5SQb9xDbEkfu2zmCI0BVSO+xiuKnlY5Kk0mDFsaHE&#10;hjYl5dfDj1HwPvtI2/Xubdt/7tJz/rI/f106p9TDqF8/gwjUh7v45t7qOP8pm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PO79cUAAADdAAAADwAAAAAAAAAA&#10;AAAAAAChAgAAZHJzL2Rvd25yZXYueG1sUEsFBgAAAAAEAAQA+QAAAJMDAAAAAA==&#10;"/>
                      <v:shape id="Freeform 201" o:spid="_x0000_s1155" style="position:absolute;left:3060;top:9470;width:1730;height:1150;visibility:visible;mso-wrap-style:square;v-text-anchor:top" coordsize="1730,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4vzsAA&#10;AADdAAAADwAAAGRycy9kb3ducmV2LnhtbERPzYrCMBC+C/sOYRa8aeqqZa1GUWHFgxd/HmBoZpti&#10;MylJVrtvbwTB23x8v7NYdbYRN/KhdqxgNMxAEJdO11wpuJx/Bt8gQkTW2DgmBf8UYLX86C2w0O7O&#10;R7qdYiVSCIcCFZgY20LKUBqyGIauJU7cr/MWY4K+ktrjPYXbRn5lWS4t1pwaDLa0NVReT39WwcHY&#10;GR39KN/V0w2vx7O8ZIlK9T+79RxEpC6+xS/3Xqf5k2wCz2/SCX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74vzsAAAADdAAAADwAAAAAAAAAAAAAAAACYAgAAZHJzL2Rvd25y&#10;ZXYueG1sUEsFBgAAAAAEAAQA9QAAAIUDAAAAAA==&#10;" path="m,1150l1730,e" filled="f">
                        <v:path arrowok="t" o:connecttype="custom" o:connectlocs="0,1150;1730,0" o:connectangles="0,0"/>
                      </v:shape>
                      <v:shape id="Freeform 202" o:spid="_x0000_s1156" style="position:absolute;left:4800;top:9450;width:780;height:1170;visibility:visible;mso-wrap-style:square;v-text-anchor:top" coordsize="780,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PBasQA&#10;AADdAAAADwAAAGRycy9kb3ducmV2LnhtbERP22rCQBB9L/gPywi+6cbQiKTZSBGrUkqr1g8YsmMS&#10;mp0N2dXEv+8WhL7N4VwnWw2mETfqXG1ZwXwWgSAurK65VHD+fpsuQTiPrLGxTAru5GCVj54yTLXt&#10;+Ui3ky9FCGGXooLK+zaV0hUVGXQz2xIH7mI7gz7ArpS6wz6Em0bGUbSQBmsODRW2tK6o+DldjYLD&#10;fvHxvkv6+OA/t3KTbLa2/IqVmoyH1xcQngb/L3649zrMf44S+PsmnC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jwWrEAAAA3QAAAA8AAAAAAAAAAAAAAAAAmAIAAGRycy9k&#10;b3ducmV2LnhtbFBLBQYAAAAABAAEAPUAAACJAwAAAAA=&#10;" path="m,l780,1170e" filled="f">
                        <v:path arrowok="t" o:connecttype="custom" o:connectlocs="0,0;780,1170" o:connectangles="0,0"/>
                      </v:shape>
                      <v:shape id="Freeform 203" o:spid="_x0000_s1157" style="position:absolute;left:4800;top:9470;width:10;height:1150;visibility:visible;mso-wrap-style:square;v-text-anchor:top" coordsize="10,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JjLr4A&#10;AADdAAAADwAAAGRycy9kb3ducmV2LnhtbERPSwrCMBDdC94hjOBOU0WlVKOoICqu/BxgaMa22ExK&#10;E7V6eiMI7ubxvjNbNKYUD6pdYVnBoB+BIE6tLjhTcDlvejEI55E1lpZJwYscLObt1gwTbZ98pMfJ&#10;ZyKEsEtQQe59lUjp0pwMur6tiAN3tbVBH2CdSV3jM4SbUg6jaCINFhwacqxonVN6O92NgvvqoLPb&#10;uVgeeT3G/XsTx9vUKdXtNMspCE+N/4t/7p0O80fRBL7fhBPk/A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CYy6+AAAA3QAAAA8AAAAAAAAAAAAAAAAAmAIAAGRycy9kb3ducmV2&#10;LnhtbFBLBQYAAAAABAAEAPUAAACDAwAAAAA=&#10;" path="m,l10,1150e" filled="f">
                        <v:path arrowok="t" o:connecttype="custom" o:connectlocs="0,0;10,1150" o:connectangles="0,0"/>
                      </v:shape>
                      <v:shape id="Freeform 204" o:spid="_x0000_s1158" style="position:absolute;left:4280;top:9790;width:540;height:840;visibility:visible;mso-wrap-style:square;v-text-anchor:top" coordsize="540,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ZRncIA&#10;AADdAAAADwAAAGRycy9kb3ducmV2LnhtbERP22rCQBB9L/gPywi+FN0YipaYVVqhIFIErR8wZsck&#10;JDsbslONf98tFPo2h3OdfDO4Vt2oD7VnA/NZAoq48Lbm0sD562P6CioIssXWMxl4UIDNevSUY2b9&#10;nY90O0mpYgiHDA1UIl2mdSgqchhmviOO3NX3DiXCvtS2x3sMd61Ok2ShHdYcGyrsaFtR0Zy+nQGx&#10;bfHQzR6fD+/pXs4u/SwvzpjJeHhbgRIa5F/8597ZOP8lWcLvN/EE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llGdwgAAAN0AAAAPAAAAAAAAAAAAAAAAAJgCAABkcnMvZG93&#10;bnJldi54bWxQSwUGAAAAAAQABAD1AAAAhwMAAAAA&#10;" path="m,l540,840e" filled="f">
                        <v:path arrowok="t" o:connecttype="custom" o:connectlocs="0,0;540,840" o:connectangles="0,0"/>
                      </v:shape>
                      <v:shape id="Freeform 205" o:spid="_x0000_s1159" style="position:absolute;left:4830;top:10270;width:510;height:350;visibility:visible;mso-wrap-style:square;v-text-anchor:top" coordsize="510,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TEW8cA&#10;AADdAAAADwAAAGRycy9kb3ducmV2LnhtbESPQUsDMRCF74L/IYzgzSa2UmRtWqRQWsQeXAXxNmzG&#10;3dXNZJvE7dpf3zkI3mZ4b977ZrEafacGiqkNbOF2YkARV8G1XFt4e93c3INKGdlhF5gs/FKC1fLy&#10;YoGFC0d+oaHMtZIQTgVaaHLuC61T1ZDHNAk9sWifIXrMssZau4hHCfednhoz1x5bloYGe1o3VH2X&#10;P97C/sSmnA1f+V3vt4fy43nexqeDtddX4+MDqExj/jf/Xe+c4N8ZwZVvZAS9P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UxFvHAAAA3QAAAA8AAAAAAAAAAAAAAAAAmAIAAGRy&#10;cy9kb3ducmV2LnhtbFBLBQYAAAAABAAEAPUAAACMAwAAAAA=&#10;" path="m,350l510,e" filled="f">
                        <v:path arrowok="t" o:connecttype="custom" o:connectlocs="0,350;510,0" o:connectangles="0,0"/>
                      </v:shape>
                      <v:line id="Line 206" o:spid="_x0000_s1160" style="position:absolute;visibility:visible;mso-wrap-style:square" from="5340,9890" to="5340,10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uMH8UAAADdAAAADwAAAGRycy9kb3ducmV2LnhtbERPTWvCQBC9C/6HZYTedNNWQpu6irQU&#10;tAdRW2iPY3aaRLOzYXdN0n/vCkJv83ifM1v0phYtOV9ZVnA/SUAQ51ZXXCj4+nwfP4HwAVljbZkU&#10;/JGHxXw4mGGmbcc7avehEDGEfYYKyhCaTEqfl2TQT2xDHLlf6wyGCF0htcMuhptaPiRJKg1WHBtK&#10;bOi1pPy0PxsFm8dt2i7XH6v+e50e8rfd4efYOaXuRv3yBUSgPvyLb+6VjvOnyT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RuMH8UAAADdAAAADwAAAAAAAAAA&#10;AAAAAAChAgAAZHJzL2Rvd25yZXYueG1sUEsFBgAAAAAEAAQA+QAAAJMDAAAAAA==&#10;"/>
                      <v:shape id="Freeform 207" o:spid="_x0000_s1161" style="position:absolute;left:4800;top:9460;width:1420;height:1170;visibility:visible;mso-wrap-style:square;v-text-anchor:top" coordsize="1420,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9TzsYA&#10;AADdAAAADwAAAGRycy9kb3ducmV2LnhtbESPQWsCMRCF74X+hzCFXopmLVLqapRSLAjSw2p/wLgZ&#10;d6ObybJJNf5751DobYb35r1vFqvsO3WhIbrABibjAhRxHazjxsDP/mv0DiomZItdYDJwowir5ePD&#10;AksbrlzRZZcaJSEcSzTQptSXWse6JY9xHHpi0Y5h8JhkHRptB7xKuO/0a1G8aY+OpaHFnj5bqs+7&#10;X29ge6qqFzurDse4duk75+nau2DM81P+mINKlNO/+e96YwV/OhF++UZG0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9TzsYAAADdAAAADwAAAAAAAAAAAAAAAACYAgAAZHJz&#10;L2Rvd25yZXYueG1sUEsFBgAAAAAEAAQA9QAAAIsDAAAAAA==&#10;" path="m,l1420,1170e" filled="f">
                        <v:path arrowok="t" o:connecttype="custom" o:connectlocs="0,0;1420,1170" o:connectangles="0,0"/>
                      </v:shape>
                      <v:shape id="Freeform 208" o:spid="_x0000_s1162" style="position:absolute;left:3660;top:9550;width:2590;height:1090;visibility:visible;mso-wrap-style:square;v-text-anchor:top" coordsize="2590,1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lR8MA&#10;AADdAAAADwAAAGRycy9kb3ducmV2LnhtbERPS2vCQBC+F/wPywi91c1KMRLdBJFKHwfFB56H7JgE&#10;s7Mhu9X037uFQm/z8T1nWQy2FTfqfeNYg5okIIhLZxquNJyOm5c5CB+QDbaOScMPeSjy0dMSM+Pu&#10;vKfbIVQihrDPUEMdQpdJ6cuaLPqJ64gjd3G9xRBhX0nT4z2G21ZOk2QmLTYcG2rsaF1TeT18Ww1v&#10;522XTj/fd41XG05wm35ZlWr9PB5WCxCBhvAv/nN/mDj/VSn4/SaeI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qlR8MAAADdAAAADwAAAAAAAAAAAAAAAACYAgAAZHJzL2Rv&#10;d25yZXYueG1sUEsFBgAAAAAEAAQA9QAAAIgDAAAAAA==&#10;" path="m,l2590,1090e" filled="f">
                        <v:path arrowok="t" o:connecttype="custom" o:connectlocs="0,0;2590,1090" o:connectangles="0,0"/>
                      </v:shape>
                      <v:shape id="Freeform 209" o:spid="_x0000_s1163" style="position:absolute;left:4310;top:9470;width:490;height:1150;visibility:visible;mso-wrap-style:square;v-text-anchor:top" coordsize="490,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EFi8IA&#10;AADdAAAADwAAAGRycy9kb3ducmV2LnhtbERPS4vCMBC+C/sfwizspWiiSFe6RhFB2NOCVdjr2Ewf&#10;bDMpTaz135sFwdt8fM9Zb0fbioF63zjWMJ8pEMSFMw1XGs6nw3QFwgdkg61j0nAnD9vN22SNmXE3&#10;PtKQh0rEEPYZaqhD6DIpfVGTRT9zHXHkStdbDBH2lTQ93mK4beVCqVRabDg21NjRvqbiL79aDUX6&#10;qRLzo9KLOSe/SZkPu9W11Prjfdx9gQg0hpf46f42cf5yvoD/b+IJ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gQWLwgAAAN0AAAAPAAAAAAAAAAAAAAAAAJgCAABkcnMvZG93&#10;bnJldi54bWxQSwUGAAAAAAQABAD1AAAAhwMAAAAA&#10;" path="m490,l,1150e" filled="f">
                        <v:path arrowok="t" o:connecttype="custom" o:connectlocs="490,0;0,1150" o:connectangles="0,0"/>
                      </v:shape>
                      <v:shape id="Text Box 210" o:spid="_x0000_s1164" type="#_x0000_t202" style="position:absolute;left:4730;top:916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3DmMIA&#10;AADdAAAADwAAAGRycy9kb3ducmV2LnhtbERPS4vCMBC+L/gfwix408THLto1iiiCJ5f1BXsbmrEt&#10;20xKE23990YQ9jYf33Nmi9aW4ka1LxxrGPQVCOLUmYIzDcfDpjcB4QOywdIxabiTh8W88zbDxLiG&#10;f+i2D5mIIewT1JCHUCVS+jQni77vKuLIXVxtMURYZ9LU2MRwW8qhUp/SYsGxIceKVjmlf/ur1XDa&#10;XX7PY/Wdre1H1bhWSbZTqXX3vV1+gQjUhn/xy701cf54MILnN/E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rcOYwgAAAN0AAAAPAAAAAAAAAAAAAAAAAJgCAABkcnMvZG93&#10;bnJldi54bWxQSwUGAAAAAAQABAD1AAAAhwMAAAAA&#10;" filled="f" stroked="f">
                        <v:textbox>
                          <w:txbxContent>
                            <w:p w:rsidR="00A24097" w:rsidRPr="00DA63C3" w:rsidRDefault="00A24097" w:rsidP="00A24097">
                              <w:pPr>
                                <w:rPr>
                                  <w:rFonts w:ascii="Times New Roman" w:hAnsi="Times New Roman"/>
                                  <w:sz w:val="20"/>
                                  <w:szCs w:val="20"/>
                                </w:rPr>
                              </w:pPr>
                              <w:r>
                                <w:rPr>
                                  <w:rFonts w:ascii="Times New Roman" w:hAnsi="Times New Roman"/>
                                  <w:sz w:val="20"/>
                                  <w:szCs w:val="20"/>
                                </w:rPr>
                                <w:t>A</w:t>
                              </w:r>
                            </w:p>
                          </w:txbxContent>
                        </v:textbox>
                      </v:shape>
                      <v:shape id="Text Box 211" o:spid="_x0000_s1165" type="#_x0000_t202" style="position:absolute;left:2700;top:1044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Rb7MMA&#10;AADdAAAADwAAAGRycy9kb3ducmV2LnhtbERPTWvCQBC9F/wPyxR6a3YjsdjUVcRS8KRU20JvQ3ZM&#10;QrOzIbtN4r93BcHbPN7nLFajbURPna8da0gTBYK4cKbmUsPX8eN5DsIHZIONY9JwJg+r5eRhgblx&#10;A39SfwiliCHsc9RQhdDmUvqiIos+cS1x5E6usxgi7EppOhxiuG3kVKkXabHm2FBhS5uKir/Dv9Xw&#10;vTv9/mRqX77bWTu4UUm2r1Lrp8dx/QYi0Bju4pt7a+L8LM3g+k08QS4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Rb7MMAAADdAAAADwAAAAAAAAAAAAAAAACYAgAAZHJzL2Rv&#10;d25yZXYueG1sUEsFBgAAAAAEAAQA9QAAAIgDAAAAAA==&#10;" filled="f" stroked="f">
                        <v:textbox>
                          <w:txbxContent>
                            <w:p w:rsidR="00A24097" w:rsidRPr="00DA63C3" w:rsidRDefault="00A24097" w:rsidP="00A24097">
                              <w:pPr>
                                <w:rPr>
                                  <w:rFonts w:ascii="Times New Roman" w:hAnsi="Times New Roman"/>
                                  <w:sz w:val="20"/>
                                  <w:szCs w:val="20"/>
                                </w:rPr>
                              </w:pPr>
                              <w:r>
                                <w:rPr>
                                  <w:rFonts w:ascii="Times New Roman" w:hAnsi="Times New Roman"/>
                                  <w:sz w:val="20"/>
                                  <w:szCs w:val="20"/>
                                </w:rPr>
                                <w:t>B</w:t>
                              </w:r>
                            </w:p>
                          </w:txbxContent>
                        </v:textbox>
                      </v:shape>
                      <v:shape id="Text Box 212" o:spid="_x0000_s1166" type="#_x0000_t202" style="position:absolute;left:5470;top:1056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j+d8MA&#10;AADdAAAADwAAAGRycy9kb3ducmV2LnhtbERPTWvCQBC9F/wPywi91V1LUjS6ilgKPVmaquBtyI5J&#10;MDsbstsk/vtuodDbPN7nrLejbURPna8da5jPFAjiwpmaSw3Hr7enBQgfkA02jknDnTxsN5OHNWbG&#10;DfxJfR5KEUPYZ6ihCqHNpPRFRRb9zLXEkbu6zmKIsCul6XCI4baRz0q9SIs1x4YKW9pXVNzyb6vh&#10;dLhezon6KF9t2g5uVJLtUmr9OB13KxCBxvAv/nO/mzg/maf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j+d8MAAADdAAAADwAAAAAAAAAAAAAAAACYAgAAZHJzL2Rv&#10;d25yZXYueG1sUEsFBgAAAAAEAAQA9QAAAIgDAAAAAA==&#10;" filled="f" stroked="f">
                        <v:textbox>
                          <w:txbxContent>
                            <w:p w:rsidR="00A24097" w:rsidRPr="00DA63C3" w:rsidRDefault="00A24097" w:rsidP="00A24097">
                              <w:pPr>
                                <w:rPr>
                                  <w:rFonts w:ascii="Times New Roman" w:hAnsi="Times New Roman"/>
                                  <w:sz w:val="20"/>
                                  <w:szCs w:val="20"/>
                                </w:rPr>
                              </w:pPr>
                              <w:r>
                                <w:rPr>
                                  <w:rFonts w:ascii="Times New Roman" w:hAnsi="Times New Roman"/>
                                  <w:sz w:val="20"/>
                                  <w:szCs w:val="20"/>
                                </w:rPr>
                                <w:t>C</w:t>
                              </w:r>
                            </w:p>
                          </w:txbxContent>
                        </v:textbox>
                      </v:shape>
                      <v:shape id="Text Box 213" o:spid="_x0000_s1167" type="#_x0000_t202" style="position:absolute;left:6120;top:1057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pgAMEA&#10;AADdAAAADwAAAGRycy9kb3ducmV2LnhtbERPTYvCMBC9L/gfwgje1kRR0WoUUQRPLuuq4G1oxrbY&#10;TEoTbf33ZmFhb/N4n7NYtbYUT6p94VjDoK9AEKfOFJxpOP3sPqcgfEA2WDomDS/ysFp2PhaYGNfw&#10;Nz2PIRMxhH2CGvIQqkRKn+Zk0fddRRy5m6sthgjrTJoamxhuSzlUaiItFhwbcqxok1N6Pz6shvPh&#10;dr2M1Fe2teOqca2SbGdS6163Xc9BBGrDv/jPvTdx/mgwgd9v4gl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7aYADBAAAA3QAAAA8AAAAAAAAAAAAAAAAAmAIAAGRycy9kb3du&#10;cmV2LnhtbFBLBQYAAAAABAAEAPUAAACGAwAAAAA=&#10;" filled="f" stroked="f">
                        <v:textbox>
                          <w:txbxContent>
                            <w:p w:rsidR="00A24097" w:rsidRPr="00DA63C3" w:rsidRDefault="00A24097" w:rsidP="00A24097">
                              <w:pPr>
                                <w:rPr>
                                  <w:rFonts w:ascii="Times New Roman" w:hAnsi="Times New Roman"/>
                                  <w:sz w:val="20"/>
                                  <w:szCs w:val="20"/>
                                </w:rPr>
                              </w:pPr>
                              <w:r>
                                <w:rPr>
                                  <w:rFonts w:ascii="Times New Roman" w:hAnsi="Times New Roman"/>
                                  <w:sz w:val="20"/>
                                  <w:szCs w:val="20"/>
                                </w:rPr>
                                <w:t>D</w:t>
                              </w:r>
                            </w:p>
                          </w:txbxContent>
                        </v:textbox>
                      </v:shape>
                      <v:shape id="Text Box 214" o:spid="_x0000_s1168" type="#_x0000_t202" style="position:absolute;left:3330;top:931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bFm8MA&#10;AADdAAAADwAAAGRycy9kb3ducmV2LnhtbERPS2vCQBC+C/6HZQredFexPlJXEaXQU8X4gN6G7JiE&#10;ZmdDdmvSf98tCN7m43vOatPZStyp8aVjDeORAkGcOVNyruF8eh8uQPiAbLByTBp+ycNm3e+tMDGu&#10;5SPd05CLGMI+QQ1FCHUipc8KsuhHriaO3M01FkOETS5Ng20Mt5WcKDWTFkuODQXWtCso+05/rIbL&#10;5+3rOlWHfG9f69Z1SrJdSq0HL932DUSgLjzFD/eHifOn4zn8fx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bFm8MAAADdAAAADwAAAAAAAAAAAAAAAACYAgAAZHJzL2Rv&#10;d25yZXYueG1sUEsFBgAAAAAEAAQA9QAAAIgDAAAAAA==&#10;" filled="f" stroked="f">
                        <v:textbox>
                          <w:txbxContent>
                            <w:p w:rsidR="00A24097" w:rsidRPr="00DA63C3" w:rsidRDefault="00A24097" w:rsidP="00A24097">
                              <w:pPr>
                                <w:rPr>
                                  <w:rFonts w:ascii="Times New Roman" w:hAnsi="Times New Roman"/>
                                  <w:sz w:val="20"/>
                                  <w:szCs w:val="20"/>
                                </w:rPr>
                              </w:pPr>
                              <w:r>
                                <w:rPr>
                                  <w:rFonts w:ascii="Times New Roman" w:hAnsi="Times New Roman"/>
                                  <w:sz w:val="20"/>
                                  <w:szCs w:val="20"/>
                                </w:rPr>
                                <w:t>P</w:t>
                              </w:r>
                            </w:p>
                          </w:txbxContent>
                        </v:textbox>
                      </v:shape>
                      <v:shape id="Text Box 215" o:spid="_x0000_s1169" type="#_x0000_t202" style="position:absolute;left:4070;top:950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lR6cUA&#10;AADdAAAADwAAAGRycy9kb3ducmV2LnhtbESPQWvCQBCF7wX/wzKCt7prsaVGV5GK4KmlVgVvQ3ZM&#10;gtnZkF1N/PedQ6G3Gd6b975ZrHpfqzu1sQpsYTI2oIjz4CouLBx+ts/voGJCdlgHJgsPirBaDp4W&#10;mLnQ8Tfd96lQEsIxQwtlSk2mdcxL8hjHoSEW7RJaj0nWttCuxU7Cfa1fjHnTHiuWhhIb+igpv+5v&#10;3sLx83I+Tc1XsfGvTRd6o9nPtLWjYb+eg0rUp3/z3/XOCf50IrjyjY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CVHpxQAAAN0AAAAPAAAAAAAAAAAAAAAAAJgCAABkcnMv&#10;ZG93bnJldi54bWxQSwUGAAAAAAQABAD1AAAAigMAAAAA&#10;" filled="f" stroked="f">
                        <v:textbox>
                          <w:txbxContent>
                            <w:p w:rsidR="00A24097" w:rsidRPr="00DA63C3" w:rsidRDefault="00A24097" w:rsidP="00A24097">
                              <w:pPr>
                                <w:rPr>
                                  <w:rFonts w:ascii="Times New Roman" w:hAnsi="Times New Roman"/>
                                  <w:sz w:val="20"/>
                                  <w:szCs w:val="20"/>
                                </w:rPr>
                              </w:pPr>
                              <w:r>
                                <w:rPr>
                                  <w:rFonts w:ascii="Times New Roman" w:hAnsi="Times New Roman"/>
                                  <w:sz w:val="20"/>
                                  <w:szCs w:val="20"/>
                                </w:rPr>
                                <w:t>E</w:t>
                              </w:r>
                            </w:p>
                          </w:txbxContent>
                        </v:textbox>
                      </v:shape>
                      <v:shape id="Text Box 216" o:spid="_x0000_s1170" type="#_x0000_t202" style="position:absolute;left:4110;top:1055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X0csMA&#10;AADdAAAADwAAAGRycy9kb3ducmV2LnhtbERPTWvCQBC9C/0PyxS8mV2LShPdhFIRerKobcHbkB2T&#10;0OxsyK4m/ffdQsHbPN7nbIrRtuJGvW8ca5gnCgRx6UzDlYaP0272DMIHZIOtY9LwQx6K/GGywcy4&#10;gQ90O4ZKxBD2GWqoQ+gyKX1Zk0WfuI44chfXWwwR9pU0PQ4x3LbySamVtNhwbKixo9eayu/j1Wr4&#10;3F/OXwv1Xm3tshvcqCTbVGo9fRxf1iACjeEu/ne/mTh/MU/h75t4gs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0X0csMAAADdAAAADwAAAAAAAAAAAAAAAACYAgAAZHJzL2Rv&#10;d25yZXYueG1sUEsFBgAAAAAEAAQA9QAAAIgDAAAAAA==&#10;" filled="f" stroked="f">
                        <v:textbox>
                          <w:txbxContent>
                            <w:p w:rsidR="00A24097" w:rsidRPr="00DA63C3" w:rsidRDefault="00A24097" w:rsidP="00A24097">
                              <w:pPr>
                                <w:rPr>
                                  <w:rFonts w:ascii="Times New Roman" w:hAnsi="Times New Roman"/>
                                  <w:sz w:val="20"/>
                                  <w:szCs w:val="20"/>
                                </w:rPr>
                              </w:pPr>
                              <w:r>
                                <w:rPr>
                                  <w:rFonts w:ascii="Times New Roman" w:hAnsi="Times New Roman"/>
                                  <w:sz w:val="20"/>
                                  <w:szCs w:val="20"/>
                                </w:rPr>
                                <w:t>O</w:t>
                              </w:r>
                            </w:p>
                          </w:txbxContent>
                        </v:textbox>
                      </v:shape>
                      <v:shape id="Text Box 217" o:spid="_x0000_s1171" type="#_x0000_t202" style="position:absolute;left:4630;top:1056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OXUsUA&#10;AADdAAAADwAAAGRycy9kb3ducmV2LnhtbESPT2vCQBDF74LfYRmhN91VbGmjq4hS8NTS9A94G7Jj&#10;EszOhuxq4rfvHAq9zfDevPeb9XbwjbpRF+vAFuYzA4q4CK7m0sLX5+v0GVRMyA6bwGThThG2m/Fo&#10;jZkLPX/QLU+lkhCOGVqoUmozrWNRkcc4Cy2xaOfQeUyydqV2HfYS7hu9MOZJe6xZGipsaV9Rccmv&#10;3sL32/n0szTv5cE/tn0YjGb/oq19mAy7FahEQ/o3/10fneAvF8Iv38gI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E5dSxQAAAN0AAAAPAAAAAAAAAAAAAAAAAJgCAABkcnMv&#10;ZG93bnJldi54bWxQSwUGAAAAAAQABAD1AAAAigMAAAAA&#10;" filled="f" stroked="f">
                        <v:textbox>
                          <w:txbxContent>
                            <w:p w:rsidR="00A24097" w:rsidRPr="00DA63C3" w:rsidRDefault="00A24097" w:rsidP="00A24097">
                              <w:pPr>
                                <w:rPr>
                                  <w:rFonts w:ascii="Times New Roman" w:hAnsi="Times New Roman"/>
                                  <w:sz w:val="20"/>
                                  <w:szCs w:val="20"/>
                                </w:rPr>
                              </w:pPr>
                              <w:r>
                                <w:rPr>
                                  <w:rFonts w:ascii="Times New Roman" w:hAnsi="Times New Roman"/>
                                  <w:sz w:val="20"/>
                                  <w:szCs w:val="20"/>
                                </w:rPr>
                                <w:t>H</w:t>
                              </w:r>
                            </w:p>
                          </w:txbxContent>
                        </v:textbox>
                      </v:shape>
                      <v:shape id="Text Box 218" o:spid="_x0000_s1172" type="#_x0000_t202" style="position:absolute;left:5190;top:1056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8yycEA&#10;AADdAAAADwAAAGRycy9kb3ducmV2LnhtbERPTYvCMBC9C/sfwix400RR2e0aRRTBk6LuCt6GZmzL&#10;NpPSRFv/vREEb/N4nzOdt7YUN6p94VjDoK9AEKfOFJxp+D2ue18gfEA2WDomDXfyMJ99dKaYGNfw&#10;nm6HkIkYwj5BDXkIVSKlT3Oy6PuuIo7cxdUWQ4R1Jk2NTQy3pRwqNZEWC44NOVa0zCn9P1ythr/t&#10;5XwaqV22suOqca2SbL+l1t3PdvEDIlAb3uKXe2Pi/NFwA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9fMsnBAAAA3QAAAA8AAAAAAAAAAAAAAAAAmAIAAGRycy9kb3du&#10;cmV2LnhtbFBLBQYAAAAABAAEAPUAAACGAwAAAAA=&#10;" filled="f" stroked="f">
                        <v:textbox>
                          <w:txbxContent>
                            <w:p w:rsidR="00A24097" w:rsidRPr="00DA63C3" w:rsidRDefault="00A24097" w:rsidP="00A24097">
                              <w:pPr>
                                <w:rPr>
                                  <w:rFonts w:ascii="Times New Roman" w:hAnsi="Times New Roman"/>
                                  <w:sz w:val="20"/>
                                  <w:szCs w:val="20"/>
                                </w:rPr>
                              </w:pPr>
                              <w:r>
                                <w:rPr>
                                  <w:rFonts w:ascii="Times New Roman" w:hAnsi="Times New Roman"/>
                                  <w:sz w:val="20"/>
                                  <w:szCs w:val="20"/>
                                </w:rPr>
                                <w:t>I</w:t>
                              </w:r>
                            </w:p>
                          </w:txbxContent>
                        </v:textbox>
                      </v:shape>
                      <v:shape id="Text Box 219" o:spid="_x0000_s1173" type="#_x0000_t202" style="position:absolute;left:5330;top:968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2svsIA&#10;AADdAAAADwAAAGRycy9kb3ducmV2LnhtbERPS4vCMBC+L/gfwgje1sTiLm7XKKIInlbWx8LehmZs&#10;i82kNNHWf28Ewdt8fM+ZzjtbiSs1vnSsYTRUIIgzZ0rONRz26/cJCB+QDVaOScONPMxnvbcppsa1&#10;/EvXXchFDGGfooYihDqV0mcFWfRDVxNH7uQaiyHCJpemwTaG20omSn1KiyXHhgJrWhaUnXcXq+H4&#10;c/r/G6ttvrIfdes6Jdl+Sa0H/W7xDSJQF17ip3tj4vxxksD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ay+wgAAAN0AAAAPAAAAAAAAAAAAAAAAAJgCAABkcnMvZG93&#10;bnJldi54bWxQSwUGAAAAAAQABAD1AAAAhwMAAAAA&#10;" filled="f" stroked="f">
                        <v:textbox>
                          <w:txbxContent>
                            <w:p w:rsidR="00A24097" w:rsidRPr="00DA63C3" w:rsidRDefault="00A24097" w:rsidP="00A24097">
                              <w:pPr>
                                <w:rPr>
                                  <w:rFonts w:ascii="Times New Roman" w:hAnsi="Times New Roman"/>
                                  <w:sz w:val="20"/>
                                  <w:szCs w:val="20"/>
                                </w:rPr>
                              </w:pPr>
                              <w:r>
                                <w:rPr>
                                  <w:rFonts w:ascii="Times New Roman" w:hAnsi="Times New Roman"/>
                                  <w:sz w:val="20"/>
                                  <w:szCs w:val="20"/>
                                </w:rPr>
                                <w:t>K</w:t>
                              </w:r>
                            </w:p>
                          </w:txbxContent>
                        </v:textbox>
                      </v:shape>
                      <v:shape id="Text Box 220" o:spid="_x0000_s1174" type="#_x0000_t202" style="position:absolute;left:4970;top:1011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EJJcIA&#10;AADdAAAADwAAAGRycy9kb3ducmV2LnhtbERPS4vCMBC+L/gfwgjeNFl1F+0aRRTBk8v6gr0NzdiW&#10;bSalibb+eyMIe5uP7zmzRWtLcaPaF441vA8UCOLUmYIzDcfDpj8B4QOywdIxabiTh8W88zbDxLiG&#10;f+i2D5mIIewT1JCHUCVS+jQni37gKuLIXVxtMURYZ9LU2MRwW8qhUp/SYsGxIceKVjmlf/ur1XDa&#10;XX7PY/Wdre1H1bhWSbZTqXWv2y6/QARqw7/45d6aOH88HMH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wQklwgAAAN0AAAAPAAAAAAAAAAAAAAAAAJgCAABkcnMvZG93&#10;bnJldi54bWxQSwUGAAAAAAQABAD1AAAAhwMAAAAA&#10;" filled="f" stroked="f">
                        <v:textbox>
                          <w:txbxContent>
                            <w:p w:rsidR="00A24097" w:rsidRPr="00DA63C3" w:rsidRDefault="00A24097" w:rsidP="00A24097">
                              <w:pPr>
                                <w:rPr>
                                  <w:rFonts w:ascii="Times New Roman" w:hAnsi="Times New Roman"/>
                                  <w:sz w:val="20"/>
                                  <w:szCs w:val="20"/>
                                </w:rPr>
                              </w:pPr>
                              <w:r>
                                <w:rPr>
                                  <w:rFonts w:ascii="Times New Roman" w:hAnsi="Times New Roman"/>
                                  <w:sz w:val="20"/>
                                  <w:szCs w:val="20"/>
                                </w:rPr>
                                <w:t>F</w:t>
                              </w:r>
                            </w:p>
                          </w:txbxContent>
                        </v:textbox>
                      </v:shape>
                      <v:shape id="Text Box 221" o:spid="_x0000_s1175" type="#_x0000_t202" style="position:absolute;left:5420;top:1010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iRUcIA&#10;AADdAAAADwAAAGRycy9kb3ducmV2LnhtbERPS4vCMBC+L/gfwgje1kTpLm7XKKIInlbWx8LehmZs&#10;i82kNNHWf28Ewdt8fM+ZzjtbiSs1vnSsYTRUIIgzZ0rONRz26/cJCB+QDVaOScONPMxnvbcppsa1&#10;/EvXXchFDGGfooYihDqV0mcFWfRDVxNH7uQaiyHCJpemwTaG20qOlfqUFkuODQXWtCwoO+8uVsPx&#10;5/T/l6htvrIfdes6Jdl+Sa0H/W7xDSJQF17ip3tj4vxknMD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JFRwgAAAN0AAAAPAAAAAAAAAAAAAAAAAJgCAABkcnMvZG93&#10;bnJldi54bWxQSwUGAAAAAAQABAD1AAAAhwMAAAAA&#10;" filled="f" stroked="f">
                        <v:textbox>
                          <w:txbxContent>
                            <w:p w:rsidR="00A24097" w:rsidRPr="00DA63C3" w:rsidRDefault="00A24097" w:rsidP="00A24097">
                              <w:pPr>
                                <w:rPr>
                                  <w:rFonts w:ascii="Times New Roman" w:hAnsi="Times New Roman"/>
                                  <w:sz w:val="20"/>
                                  <w:szCs w:val="20"/>
                                </w:rPr>
                              </w:pPr>
                              <w:r>
                                <w:rPr>
                                  <w:rFonts w:ascii="Times New Roman" w:hAnsi="Times New Roman"/>
                                  <w:sz w:val="20"/>
                                  <w:szCs w:val="20"/>
                                </w:rPr>
                                <w:t>Q</w:t>
                              </w:r>
                            </w:p>
                          </w:txbxContent>
                        </v:textbox>
                      </v:shape>
                    </v:group>
                  </w:pict>
                </mc:Fallback>
              </mc:AlternateContent>
            </w:r>
            <w:r w:rsidRPr="00BF6542">
              <w:rPr>
                <w:rFonts w:ascii="Times New Roman" w:hAnsi="Times New Roman"/>
                <w:b/>
                <w:sz w:val="28"/>
                <w:szCs w:val="28"/>
              </w:rPr>
              <w:t xml:space="preserve">Bài 5: </w:t>
            </w:r>
            <w:r w:rsidRPr="00BF6542">
              <w:rPr>
                <w:rFonts w:ascii="Times New Roman" w:hAnsi="Times New Roman"/>
                <w:b/>
                <w:sz w:val="28"/>
                <w:szCs w:val="28"/>
              </w:rPr>
              <w:tab/>
            </w:r>
            <w:r w:rsidRPr="00BF6542">
              <w:rPr>
                <w:rFonts w:ascii="Times New Roman" w:hAnsi="Times New Roman"/>
                <w:sz w:val="28"/>
                <w:szCs w:val="28"/>
              </w:rPr>
              <w:t xml:space="preserve">a) </w:t>
            </w:r>
            <w:r w:rsidRPr="00BF6542">
              <w:rPr>
                <w:rFonts w:ascii="Times New Roman" w:hAnsi="Times New Roman"/>
                <w:sz w:val="28"/>
                <w:szCs w:val="28"/>
              </w:rPr>
              <w:tab/>
              <w:t>Tứ giác AEHF là hình chữ nhật vì có 3 góc vuông</w:t>
            </w:r>
          </w:p>
          <w:p w:rsidR="00A24097" w:rsidRPr="00BF6542" w:rsidRDefault="00A24097" w:rsidP="00A24097">
            <w:pPr>
              <w:tabs>
                <w:tab w:val="left" w:pos="4680"/>
              </w:tabs>
              <w:ind w:left="5040" w:hanging="4860"/>
              <w:jc w:val="both"/>
              <w:rPr>
                <w:rFonts w:ascii="Times New Roman" w:hAnsi="Times New Roman"/>
                <w:sz w:val="28"/>
                <w:szCs w:val="28"/>
              </w:rPr>
            </w:pPr>
            <w:r w:rsidRPr="00BF6542">
              <w:rPr>
                <w:rFonts w:ascii="Times New Roman" w:hAnsi="Times New Roman"/>
                <w:sz w:val="28"/>
                <w:szCs w:val="28"/>
              </w:rPr>
              <w:tab/>
            </w:r>
            <w:r w:rsidRPr="00BF6542">
              <w:rPr>
                <w:rFonts w:ascii="Times New Roman" w:hAnsi="Times New Roman"/>
                <w:sz w:val="28"/>
                <w:szCs w:val="28"/>
              </w:rPr>
              <w:tab/>
              <w:t>Góc HAF = góc EFA (vì AEHF là hình chữ nhật)</w:t>
            </w:r>
          </w:p>
          <w:p w:rsidR="00A24097" w:rsidRPr="00BF6542" w:rsidRDefault="00A24097" w:rsidP="00A24097">
            <w:pPr>
              <w:tabs>
                <w:tab w:val="left" w:pos="4680"/>
              </w:tabs>
              <w:ind w:left="5040" w:hanging="4860"/>
              <w:jc w:val="both"/>
              <w:rPr>
                <w:rFonts w:ascii="Times New Roman" w:hAnsi="Times New Roman"/>
                <w:sz w:val="28"/>
                <w:szCs w:val="28"/>
              </w:rPr>
            </w:pPr>
            <w:r w:rsidRPr="00BF6542">
              <w:rPr>
                <w:rFonts w:ascii="Times New Roman" w:hAnsi="Times New Roman"/>
                <w:sz w:val="28"/>
                <w:szCs w:val="28"/>
              </w:rPr>
              <w:tab/>
            </w:r>
            <w:r w:rsidRPr="00BF6542">
              <w:rPr>
                <w:rFonts w:ascii="Times New Roman" w:hAnsi="Times New Roman"/>
                <w:sz w:val="28"/>
                <w:szCs w:val="28"/>
              </w:rPr>
              <w:tab/>
              <w:t>Góc OAC = góc OCA (vì OA = OC)</w:t>
            </w:r>
          </w:p>
          <w:p w:rsidR="00A24097" w:rsidRPr="00BF6542" w:rsidRDefault="00A24097" w:rsidP="00A24097">
            <w:pPr>
              <w:tabs>
                <w:tab w:val="left" w:pos="4680"/>
              </w:tabs>
              <w:ind w:left="5040" w:hanging="4860"/>
              <w:jc w:val="both"/>
              <w:rPr>
                <w:rFonts w:ascii="Times New Roman" w:hAnsi="Times New Roman"/>
                <w:sz w:val="28"/>
                <w:szCs w:val="28"/>
              </w:rPr>
            </w:pPr>
            <w:r w:rsidRPr="00BF6542">
              <w:rPr>
                <w:rFonts w:ascii="Times New Roman" w:hAnsi="Times New Roman"/>
                <w:sz w:val="28"/>
                <w:szCs w:val="28"/>
              </w:rPr>
              <w:tab/>
            </w:r>
            <w:r w:rsidRPr="00BF6542">
              <w:rPr>
                <w:rFonts w:ascii="Times New Roman" w:hAnsi="Times New Roman"/>
                <w:sz w:val="28"/>
                <w:szCs w:val="28"/>
              </w:rPr>
              <w:tab/>
              <w:t>Do đó: góc OAC + góc AFE = 90</w:t>
            </w:r>
            <w:r w:rsidRPr="00BF6542">
              <w:rPr>
                <w:rFonts w:ascii="Times New Roman" w:hAnsi="Times New Roman"/>
                <w:sz w:val="28"/>
                <w:szCs w:val="28"/>
                <w:vertAlign w:val="superscript"/>
              </w:rPr>
              <w:t>0</w:t>
            </w:r>
            <w:r w:rsidRPr="00BF6542">
              <w:rPr>
                <w:rFonts w:ascii="Times New Roman" w:hAnsi="Times New Roman"/>
                <w:sz w:val="28"/>
                <w:szCs w:val="28"/>
              </w:rPr>
              <w:br/>
            </w:r>
            <w:r w:rsidRPr="00BF6542">
              <w:rPr>
                <w:rFonts w:ascii="Times New Roman" w:hAnsi="Times New Roman"/>
                <w:sz w:val="28"/>
                <w:szCs w:val="28"/>
              </w:rPr>
              <w:sym w:font="Symbol" w:char="F0DE"/>
            </w:r>
            <w:r w:rsidRPr="00BF6542">
              <w:rPr>
                <w:rFonts w:ascii="Times New Roman" w:hAnsi="Times New Roman"/>
                <w:sz w:val="28"/>
                <w:szCs w:val="28"/>
              </w:rPr>
              <w:t xml:space="preserve"> OA vuông góc với EF</w:t>
            </w:r>
          </w:p>
          <w:p w:rsidR="00A24097" w:rsidRPr="00BF6542" w:rsidRDefault="00A24097" w:rsidP="00A24097">
            <w:pPr>
              <w:tabs>
                <w:tab w:val="left" w:pos="4140"/>
              </w:tabs>
              <w:ind w:left="4500" w:hanging="4860"/>
              <w:jc w:val="both"/>
              <w:rPr>
                <w:rFonts w:ascii="Times New Roman" w:hAnsi="Times New Roman"/>
                <w:sz w:val="28"/>
                <w:szCs w:val="28"/>
              </w:rPr>
            </w:pPr>
            <w:r w:rsidRPr="00BF6542">
              <w:rPr>
                <w:rFonts w:ascii="Times New Roman" w:hAnsi="Times New Roman"/>
                <w:sz w:val="28"/>
                <w:szCs w:val="28"/>
              </w:rPr>
              <w:tab/>
            </w:r>
          </w:p>
          <w:p w:rsidR="00A24097" w:rsidRPr="00BF6542" w:rsidRDefault="00A24097" w:rsidP="00A24097">
            <w:pPr>
              <w:tabs>
                <w:tab w:val="left" w:pos="4140"/>
              </w:tabs>
              <w:ind w:left="4500" w:hanging="4860"/>
              <w:jc w:val="both"/>
              <w:rPr>
                <w:rFonts w:ascii="Times New Roman" w:hAnsi="Times New Roman"/>
                <w:sz w:val="28"/>
                <w:szCs w:val="28"/>
              </w:rPr>
            </w:pPr>
            <w:r w:rsidRPr="00BF6542">
              <w:rPr>
                <w:rFonts w:ascii="Times New Roman" w:hAnsi="Times New Roman"/>
                <w:sz w:val="28"/>
                <w:szCs w:val="28"/>
              </w:rPr>
              <w:tab/>
              <w:t>b)</w:t>
            </w:r>
            <w:r w:rsidRPr="00BF6542">
              <w:rPr>
                <w:rFonts w:ascii="Times New Roman" w:hAnsi="Times New Roman"/>
                <w:sz w:val="28"/>
                <w:szCs w:val="28"/>
              </w:rPr>
              <w:tab/>
              <w:t xml:space="preserve">OA vuông góc PQ </w:t>
            </w:r>
            <w:r w:rsidRPr="00BF6542">
              <w:rPr>
                <w:rFonts w:ascii="Times New Roman" w:hAnsi="Times New Roman"/>
                <w:sz w:val="28"/>
                <w:szCs w:val="28"/>
              </w:rPr>
              <w:sym w:font="Symbol" w:char="F0DE"/>
            </w:r>
            <w:r w:rsidRPr="00BF6542">
              <w:rPr>
                <w:rFonts w:ascii="Times New Roman" w:hAnsi="Times New Roman"/>
                <w:sz w:val="28"/>
                <w:szCs w:val="28"/>
              </w:rPr>
              <w:t xml:space="preserve"> cung PA = cung AQ</w:t>
            </w:r>
          </w:p>
          <w:p w:rsidR="00A24097" w:rsidRPr="00BF6542" w:rsidRDefault="00A24097" w:rsidP="00A24097">
            <w:pPr>
              <w:tabs>
                <w:tab w:val="left" w:pos="4140"/>
              </w:tabs>
              <w:ind w:left="4500" w:hanging="4860"/>
              <w:jc w:val="both"/>
              <w:rPr>
                <w:rFonts w:ascii="Times New Roman" w:hAnsi="Times New Roman"/>
                <w:sz w:val="28"/>
                <w:szCs w:val="28"/>
              </w:rPr>
            </w:pPr>
            <w:r w:rsidRPr="00BF6542">
              <w:rPr>
                <w:rFonts w:ascii="Times New Roman" w:hAnsi="Times New Roman"/>
                <w:sz w:val="28"/>
                <w:szCs w:val="28"/>
              </w:rPr>
              <w:tab/>
            </w:r>
            <w:r w:rsidRPr="00BF6542">
              <w:rPr>
                <w:rFonts w:ascii="Times New Roman" w:hAnsi="Times New Roman"/>
                <w:sz w:val="28"/>
                <w:szCs w:val="28"/>
              </w:rPr>
              <w:tab/>
              <w:t xml:space="preserve">Do đó: </w:t>
            </w:r>
            <w:r w:rsidRPr="00BF6542">
              <w:rPr>
                <w:rFonts w:ascii="Times New Roman" w:hAnsi="Times New Roman"/>
                <w:sz w:val="28"/>
                <w:szCs w:val="28"/>
              </w:rPr>
              <w:sym w:font="Symbol" w:char="F044"/>
            </w:r>
            <w:r w:rsidRPr="00BF6542">
              <w:rPr>
                <w:rFonts w:ascii="Times New Roman" w:hAnsi="Times New Roman"/>
                <w:sz w:val="28"/>
                <w:szCs w:val="28"/>
              </w:rPr>
              <w:t xml:space="preserve">APE đồng dạng </w:t>
            </w:r>
            <w:r w:rsidRPr="00BF6542">
              <w:rPr>
                <w:rFonts w:ascii="Times New Roman" w:hAnsi="Times New Roman"/>
                <w:sz w:val="28"/>
                <w:szCs w:val="28"/>
              </w:rPr>
              <w:sym w:font="Symbol" w:char="F044"/>
            </w:r>
            <w:r w:rsidRPr="00BF6542">
              <w:rPr>
                <w:rFonts w:ascii="Times New Roman" w:hAnsi="Times New Roman"/>
                <w:sz w:val="28"/>
                <w:szCs w:val="28"/>
              </w:rPr>
              <w:t>ABP</w:t>
            </w:r>
          </w:p>
          <w:p w:rsidR="00A24097" w:rsidRPr="00BF6542" w:rsidRDefault="00A24097" w:rsidP="00A24097">
            <w:pPr>
              <w:tabs>
                <w:tab w:val="left" w:pos="4140"/>
              </w:tabs>
              <w:ind w:left="4500" w:hanging="4860"/>
              <w:jc w:val="both"/>
              <w:rPr>
                <w:sz w:val="28"/>
                <w:szCs w:val="28"/>
              </w:rPr>
            </w:pPr>
            <w:r w:rsidRPr="00BF6542">
              <w:rPr>
                <w:rFonts w:ascii="Times New Roman" w:hAnsi="Times New Roman"/>
                <w:sz w:val="28"/>
                <w:szCs w:val="28"/>
              </w:rPr>
              <w:tab/>
            </w:r>
            <w:r w:rsidRPr="00BF6542">
              <w:rPr>
                <w:rFonts w:ascii="Times New Roman" w:hAnsi="Times New Roman"/>
                <w:sz w:val="28"/>
                <w:szCs w:val="28"/>
              </w:rPr>
              <w:tab/>
            </w:r>
            <w:r w:rsidRPr="00BF6542">
              <w:rPr>
                <w:rFonts w:ascii="Times New Roman" w:hAnsi="Times New Roman"/>
                <w:sz w:val="28"/>
                <w:szCs w:val="28"/>
              </w:rPr>
              <w:sym w:font="Symbol" w:char="F0DE"/>
            </w:r>
            <w:r w:rsidRPr="00BF6542">
              <w:rPr>
                <w:rFonts w:ascii="Times New Roman" w:hAnsi="Times New Roman"/>
                <w:sz w:val="28"/>
                <w:szCs w:val="28"/>
              </w:rPr>
              <w:t xml:space="preserve"> </w:t>
            </w:r>
            <w:r w:rsidRPr="00BF6542">
              <w:rPr>
                <w:position w:val="-24"/>
                <w:sz w:val="28"/>
                <w:szCs w:val="28"/>
              </w:rPr>
              <w:object w:dxaOrig="1040" w:dyaOrig="620">
                <v:shape id="_x0000_i2271" type="#_x0000_t75" style="width:52pt;height:31pt" o:ole="">
                  <v:imagedata r:id="rId2387" o:title=""/>
                </v:shape>
                <o:OLEObject Type="Embed" ProgID="Equation.DSMT4" ShapeID="_x0000_i2271" DrawAspect="Content" ObjectID="_1586713277" r:id="rId2388"/>
              </w:object>
            </w:r>
            <w:r w:rsidRPr="00BF6542">
              <w:rPr>
                <w:sz w:val="28"/>
                <w:szCs w:val="28"/>
              </w:rPr>
              <w:t xml:space="preserve"> </w:t>
            </w:r>
            <w:r w:rsidRPr="00BF6542">
              <w:rPr>
                <w:sz w:val="28"/>
                <w:szCs w:val="28"/>
              </w:rPr>
              <w:sym w:font="Symbol" w:char="F0DE"/>
            </w:r>
            <w:r w:rsidRPr="00BF6542">
              <w:rPr>
                <w:sz w:val="28"/>
                <w:szCs w:val="28"/>
              </w:rPr>
              <w:t xml:space="preserve"> AP</w:t>
            </w:r>
            <w:r w:rsidRPr="00BF6542">
              <w:rPr>
                <w:sz w:val="28"/>
                <w:szCs w:val="28"/>
                <w:vertAlign w:val="superscript"/>
              </w:rPr>
              <w:t>2</w:t>
            </w:r>
            <w:r w:rsidRPr="00BF6542">
              <w:rPr>
                <w:sz w:val="28"/>
                <w:szCs w:val="28"/>
              </w:rPr>
              <w:t xml:space="preserve"> = AE.AB</w:t>
            </w:r>
          </w:p>
          <w:p w:rsidR="00A24097" w:rsidRPr="00BF6542" w:rsidRDefault="00A24097" w:rsidP="00A24097">
            <w:pPr>
              <w:rPr>
                <w:rFonts w:ascii="Times New Roman" w:hAnsi="Times New Roman"/>
                <w:sz w:val="28"/>
                <w:szCs w:val="28"/>
              </w:rPr>
            </w:pPr>
            <w:r w:rsidRPr="00BF6542">
              <w:rPr>
                <w:rFonts w:ascii="Times New Roman" w:hAnsi="Times New Roman"/>
                <w:sz w:val="28"/>
                <w:szCs w:val="28"/>
              </w:rPr>
              <w:t>Ta có : AH</w:t>
            </w:r>
            <w:r w:rsidRPr="00BF6542">
              <w:rPr>
                <w:rFonts w:ascii="Times New Roman" w:hAnsi="Times New Roman"/>
                <w:sz w:val="28"/>
                <w:szCs w:val="28"/>
                <w:vertAlign w:val="superscript"/>
              </w:rPr>
              <w:t>2</w:t>
            </w:r>
            <w:r w:rsidRPr="00BF6542">
              <w:rPr>
                <w:rFonts w:ascii="Times New Roman" w:hAnsi="Times New Roman"/>
                <w:sz w:val="28"/>
                <w:szCs w:val="28"/>
              </w:rPr>
              <w:t xml:space="preserve"> = AE.AB (hệ thức lượng </w:t>
            </w:r>
            <w:r w:rsidRPr="00BF6542">
              <w:rPr>
                <w:rFonts w:ascii="Times New Roman" w:hAnsi="Times New Roman"/>
                <w:sz w:val="28"/>
                <w:szCs w:val="28"/>
              </w:rPr>
              <w:sym w:font="Symbol" w:char="F044"/>
            </w:r>
            <w:r w:rsidRPr="00BF6542">
              <w:rPr>
                <w:rFonts w:ascii="Times New Roman" w:hAnsi="Times New Roman"/>
                <w:sz w:val="28"/>
                <w:szCs w:val="28"/>
              </w:rPr>
              <w:t>HAB vuông tại H, có HE là chiều cao)</w:t>
            </w:r>
          </w:p>
          <w:p w:rsidR="00A24097" w:rsidRPr="00BF6542" w:rsidRDefault="00A24097" w:rsidP="00A24097">
            <w:pPr>
              <w:rPr>
                <w:rFonts w:ascii="Times New Roman" w:hAnsi="Times New Roman"/>
                <w:sz w:val="28"/>
                <w:szCs w:val="28"/>
              </w:rPr>
            </w:pPr>
            <w:r w:rsidRPr="00BF6542">
              <w:rPr>
                <w:rFonts w:ascii="Times New Roman" w:hAnsi="Times New Roman"/>
                <w:sz w:val="28"/>
                <w:szCs w:val="28"/>
              </w:rPr>
              <w:sym w:font="Symbol" w:char="F0DE"/>
            </w:r>
            <w:r w:rsidRPr="00BF6542">
              <w:rPr>
                <w:rFonts w:ascii="Times New Roman" w:hAnsi="Times New Roman"/>
                <w:sz w:val="28"/>
                <w:szCs w:val="28"/>
              </w:rPr>
              <w:t xml:space="preserve"> AP = AH </w:t>
            </w:r>
            <w:r w:rsidRPr="00BF6542">
              <w:rPr>
                <w:rFonts w:ascii="Times New Roman" w:hAnsi="Times New Roman"/>
                <w:sz w:val="28"/>
                <w:szCs w:val="28"/>
              </w:rPr>
              <w:sym w:font="Symbol" w:char="F0DE"/>
            </w:r>
            <w:r w:rsidRPr="00BF6542">
              <w:rPr>
                <w:rFonts w:ascii="Times New Roman" w:hAnsi="Times New Roman"/>
                <w:sz w:val="28"/>
                <w:szCs w:val="28"/>
              </w:rPr>
              <w:t xml:space="preserve"> </w:t>
            </w:r>
            <w:r w:rsidRPr="00BF6542">
              <w:rPr>
                <w:rFonts w:ascii="Times New Roman" w:hAnsi="Times New Roman"/>
                <w:sz w:val="28"/>
                <w:szCs w:val="28"/>
              </w:rPr>
              <w:sym w:font="Symbol" w:char="F044"/>
            </w:r>
            <w:r w:rsidRPr="00BF6542">
              <w:rPr>
                <w:rFonts w:ascii="Times New Roman" w:hAnsi="Times New Roman"/>
                <w:sz w:val="28"/>
                <w:szCs w:val="28"/>
              </w:rPr>
              <w:t>APH cân tại A</w:t>
            </w:r>
          </w:p>
          <w:p w:rsidR="00A24097" w:rsidRPr="00BF6542" w:rsidRDefault="00A24097" w:rsidP="00A24097">
            <w:pPr>
              <w:tabs>
                <w:tab w:val="left" w:pos="360"/>
              </w:tabs>
              <w:rPr>
                <w:rFonts w:ascii="Times New Roman" w:hAnsi="Times New Roman"/>
                <w:sz w:val="28"/>
                <w:szCs w:val="28"/>
              </w:rPr>
            </w:pPr>
          </w:p>
          <w:p w:rsidR="00A24097" w:rsidRPr="00BF6542" w:rsidRDefault="00A24097" w:rsidP="00A24097">
            <w:pPr>
              <w:tabs>
                <w:tab w:val="left" w:pos="360"/>
              </w:tabs>
              <w:rPr>
                <w:rFonts w:ascii="Times New Roman" w:hAnsi="Times New Roman"/>
                <w:sz w:val="28"/>
                <w:szCs w:val="28"/>
              </w:rPr>
            </w:pPr>
            <w:r w:rsidRPr="00BF6542">
              <w:rPr>
                <w:rFonts w:ascii="Times New Roman" w:hAnsi="Times New Roman"/>
                <w:sz w:val="28"/>
                <w:szCs w:val="28"/>
              </w:rPr>
              <w:t>c)</w:t>
            </w:r>
            <w:r w:rsidRPr="00BF6542">
              <w:rPr>
                <w:rFonts w:ascii="Times New Roman" w:hAnsi="Times New Roman"/>
                <w:sz w:val="28"/>
                <w:szCs w:val="28"/>
              </w:rPr>
              <w:tab/>
              <w:t xml:space="preserve">DE.DF = DC.DB, DC.DB = DK.DA </w:t>
            </w:r>
            <w:r w:rsidRPr="00BF6542">
              <w:rPr>
                <w:rFonts w:ascii="Times New Roman" w:hAnsi="Times New Roman"/>
                <w:sz w:val="28"/>
                <w:szCs w:val="28"/>
              </w:rPr>
              <w:sym w:font="Symbol" w:char="F0DE"/>
            </w:r>
            <w:r w:rsidRPr="00BF6542">
              <w:rPr>
                <w:rFonts w:ascii="Times New Roman" w:hAnsi="Times New Roman"/>
                <w:sz w:val="28"/>
                <w:szCs w:val="28"/>
              </w:rPr>
              <w:t xml:space="preserve"> DE.DF = DK.DA</w:t>
            </w:r>
          </w:p>
          <w:p w:rsidR="00A24097" w:rsidRPr="00BF6542" w:rsidRDefault="00A24097" w:rsidP="00A24097">
            <w:pPr>
              <w:tabs>
                <w:tab w:val="left" w:pos="360"/>
              </w:tabs>
              <w:rPr>
                <w:rFonts w:ascii="Times New Roman" w:hAnsi="Times New Roman"/>
                <w:sz w:val="28"/>
                <w:szCs w:val="28"/>
              </w:rPr>
            </w:pPr>
            <w:r w:rsidRPr="00BF6542">
              <w:rPr>
                <w:rFonts w:ascii="Times New Roman" w:hAnsi="Times New Roman"/>
                <w:sz w:val="28"/>
                <w:szCs w:val="28"/>
              </w:rPr>
              <w:tab/>
              <w:t xml:space="preserve">Do đó </w:t>
            </w:r>
            <w:r w:rsidRPr="00BF6542">
              <w:rPr>
                <w:rFonts w:ascii="Times New Roman" w:hAnsi="Times New Roman"/>
                <w:sz w:val="28"/>
                <w:szCs w:val="28"/>
              </w:rPr>
              <w:sym w:font="Symbol" w:char="F044"/>
            </w:r>
            <w:r w:rsidRPr="00BF6542">
              <w:rPr>
                <w:rFonts w:ascii="Times New Roman" w:hAnsi="Times New Roman"/>
                <w:sz w:val="28"/>
                <w:szCs w:val="28"/>
              </w:rPr>
              <w:t xml:space="preserve">DFK đồng dạng </w:t>
            </w:r>
            <w:r w:rsidRPr="00BF6542">
              <w:rPr>
                <w:rFonts w:ascii="Times New Roman" w:hAnsi="Times New Roman"/>
                <w:sz w:val="28"/>
                <w:szCs w:val="28"/>
              </w:rPr>
              <w:sym w:font="Symbol" w:char="F044"/>
            </w:r>
            <w:r w:rsidRPr="00BF6542">
              <w:rPr>
                <w:rFonts w:ascii="Times New Roman" w:hAnsi="Times New Roman"/>
                <w:sz w:val="28"/>
                <w:szCs w:val="28"/>
              </w:rPr>
              <w:t xml:space="preserve">DAE </w:t>
            </w:r>
            <w:r w:rsidRPr="00BF6542">
              <w:rPr>
                <w:rFonts w:ascii="Times New Roman" w:hAnsi="Times New Roman"/>
                <w:sz w:val="28"/>
                <w:szCs w:val="28"/>
              </w:rPr>
              <w:sym w:font="Symbol" w:char="F0DE"/>
            </w:r>
            <w:r w:rsidRPr="00BF6542">
              <w:rPr>
                <w:rFonts w:ascii="Times New Roman" w:hAnsi="Times New Roman"/>
                <w:sz w:val="28"/>
                <w:szCs w:val="28"/>
              </w:rPr>
              <w:t xml:space="preserve"> góc DKF = góc DEA </w:t>
            </w:r>
            <w:r w:rsidRPr="00BF6542">
              <w:rPr>
                <w:rFonts w:ascii="Times New Roman" w:hAnsi="Times New Roman"/>
                <w:sz w:val="28"/>
                <w:szCs w:val="28"/>
              </w:rPr>
              <w:sym w:font="Symbol" w:char="F0DE"/>
            </w:r>
            <w:r w:rsidRPr="00BF6542">
              <w:rPr>
                <w:rFonts w:ascii="Times New Roman" w:hAnsi="Times New Roman"/>
                <w:sz w:val="28"/>
                <w:szCs w:val="28"/>
              </w:rPr>
              <w:t xml:space="preserve"> tứ giác AEFK nội tiếp</w:t>
            </w:r>
          </w:p>
          <w:p w:rsidR="00A24097" w:rsidRPr="00BF6542" w:rsidRDefault="00A24097" w:rsidP="00A24097">
            <w:pPr>
              <w:tabs>
                <w:tab w:val="left" w:pos="360"/>
              </w:tabs>
              <w:rPr>
                <w:rFonts w:ascii="Times New Roman" w:hAnsi="Times New Roman"/>
                <w:sz w:val="28"/>
                <w:szCs w:val="28"/>
              </w:rPr>
            </w:pPr>
          </w:p>
          <w:p w:rsidR="00A24097" w:rsidRPr="00BF6542" w:rsidRDefault="00A24097" w:rsidP="00A24097">
            <w:pPr>
              <w:tabs>
                <w:tab w:val="left" w:pos="360"/>
              </w:tabs>
              <w:rPr>
                <w:rFonts w:ascii="Times New Roman" w:hAnsi="Times New Roman"/>
                <w:sz w:val="28"/>
                <w:szCs w:val="28"/>
              </w:rPr>
            </w:pPr>
            <w:r w:rsidRPr="00BF6542">
              <w:rPr>
                <w:rFonts w:ascii="Times New Roman" w:hAnsi="Times New Roman"/>
                <w:sz w:val="28"/>
                <w:szCs w:val="28"/>
              </w:rPr>
              <w:t>d)</w:t>
            </w:r>
            <w:r w:rsidRPr="00BF6542">
              <w:rPr>
                <w:rFonts w:ascii="Times New Roman" w:hAnsi="Times New Roman"/>
                <w:sz w:val="28"/>
                <w:szCs w:val="28"/>
              </w:rPr>
              <w:tab/>
              <w:t>Ta có : AF.AC = AH</w:t>
            </w:r>
            <w:r w:rsidRPr="00BF6542">
              <w:rPr>
                <w:rFonts w:ascii="Times New Roman" w:hAnsi="Times New Roman"/>
                <w:sz w:val="28"/>
                <w:szCs w:val="28"/>
                <w:vertAlign w:val="superscript"/>
              </w:rPr>
              <w:t>2</w:t>
            </w:r>
            <w:r w:rsidRPr="00BF6542">
              <w:rPr>
                <w:rFonts w:ascii="Times New Roman" w:hAnsi="Times New Roman"/>
                <w:sz w:val="28"/>
                <w:szCs w:val="28"/>
              </w:rPr>
              <w:t xml:space="preserve"> (hệ thức lượng trong </w:t>
            </w:r>
            <w:r w:rsidRPr="00BF6542">
              <w:rPr>
                <w:rFonts w:ascii="Times New Roman" w:hAnsi="Times New Roman"/>
                <w:sz w:val="28"/>
                <w:szCs w:val="28"/>
              </w:rPr>
              <w:sym w:font="Symbol" w:char="F044"/>
            </w:r>
            <w:r w:rsidRPr="00BF6542">
              <w:rPr>
                <w:rFonts w:ascii="Times New Roman" w:hAnsi="Times New Roman"/>
                <w:sz w:val="28"/>
                <w:szCs w:val="28"/>
              </w:rPr>
              <w:t>AHC vuông tại H, có HF là chiều cao)</w:t>
            </w:r>
          </w:p>
          <w:p w:rsidR="00A24097" w:rsidRPr="00BF6542" w:rsidRDefault="00A24097" w:rsidP="00A24097">
            <w:pPr>
              <w:tabs>
                <w:tab w:val="left" w:pos="360"/>
              </w:tabs>
              <w:rPr>
                <w:rFonts w:ascii="Times New Roman" w:hAnsi="Times New Roman"/>
                <w:sz w:val="28"/>
                <w:szCs w:val="28"/>
              </w:rPr>
            </w:pPr>
            <w:r w:rsidRPr="00BF6542">
              <w:rPr>
                <w:rFonts w:ascii="Times New Roman" w:hAnsi="Times New Roman"/>
                <w:sz w:val="28"/>
                <w:szCs w:val="28"/>
              </w:rPr>
              <w:tab/>
              <w:t>Ta có: AK.AD = AH</w:t>
            </w:r>
            <w:r w:rsidRPr="00BF6542">
              <w:rPr>
                <w:rFonts w:ascii="Times New Roman" w:hAnsi="Times New Roman"/>
                <w:sz w:val="28"/>
                <w:szCs w:val="28"/>
                <w:vertAlign w:val="superscript"/>
              </w:rPr>
              <w:t>2</w:t>
            </w:r>
            <w:r w:rsidRPr="00BF6542">
              <w:rPr>
                <w:rFonts w:ascii="Times New Roman" w:hAnsi="Times New Roman"/>
                <w:sz w:val="28"/>
                <w:szCs w:val="28"/>
              </w:rPr>
              <w:t xml:space="preserve"> (hệ thức lượng trong </w:t>
            </w:r>
            <w:r w:rsidRPr="00BF6542">
              <w:rPr>
                <w:rFonts w:ascii="Times New Roman" w:hAnsi="Times New Roman"/>
                <w:sz w:val="28"/>
                <w:szCs w:val="28"/>
              </w:rPr>
              <w:sym w:font="Symbol" w:char="F044"/>
            </w:r>
            <w:r w:rsidRPr="00BF6542">
              <w:rPr>
                <w:rFonts w:ascii="Times New Roman" w:hAnsi="Times New Roman"/>
                <w:sz w:val="28"/>
                <w:szCs w:val="28"/>
              </w:rPr>
              <w:t>AHD vuông tại H, có HK là chiều cao)</w:t>
            </w:r>
          </w:p>
          <w:p w:rsidR="00A24097" w:rsidRPr="00BF6542" w:rsidRDefault="00A24097" w:rsidP="00A24097">
            <w:pPr>
              <w:tabs>
                <w:tab w:val="left" w:pos="360"/>
              </w:tabs>
              <w:rPr>
                <w:rFonts w:ascii="Times New Roman" w:hAnsi="Times New Roman"/>
                <w:sz w:val="28"/>
                <w:szCs w:val="28"/>
              </w:rPr>
            </w:pPr>
            <w:r w:rsidRPr="00BF6542">
              <w:rPr>
                <w:rFonts w:ascii="Times New Roman" w:hAnsi="Times New Roman"/>
                <w:sz w:val="28"/>
                <w:szCs w:val="28"/>
              </w:rPr>
              <w:tab/>
              <w:t xml:space="preserve">Vậy </w:t>
            </w:r>
            <w:r w:rsidRPr="00BF6542">
              <w:rPr>
                <w:rFonts w:ascii="Times New Roman" w:hAnsi="Times New Roman"/>
                <w:sz w:val="28"/>
                <w:szCs w:val="28"/>
              </w:rPr>
              <w:sym w:font="Symbol" w:char="F0DE"/>
            </w:r>
            <w:r w:rsidRPr="00BF6542">
              <w:rPr>
                <w:rFonts w:ascii="Times New Roman" w:hAnsi="Times New Roman"/>
                <w:sz w:val="28"/>
                <w:szCs w:val="28"/>
              </w:rPr>
              <w:t xml:space="preserve"> AK.AD = AF.AC</w:t>
            </w:r>
          </w:p>
          <w:p w:rsidR="00A24097" w:rsidRPr="00BF6542" w:rsidRDefault="00A24097" w:rsidP="00A24097">
            <w:pPr>
              <w:tabs>
                <w:tab w:val="left" w:pos="360"/>
              </w:tabs>
              <w:rPr>
                <w:rFonts w:ascii="Times New Roman" w:hAnsi="Times New Roman"/>
                <w:sz w:val="28"/>
                <w:szCs w:val="28"/>
              </w:rPr>
            </w:pPr>
            <w:r w:rsidRPr="00BF6542">
              <w:rPr>
                <w:rFonts w:ascii="Times New Roman" w:hAnsi="Times New Roman"/>
                <w:sz w:val="28"/>
                <w:szCs w:val="28"/>
              </w:rPr>
              <w:tab/>
              <w:t xml:space="preserve">Từ đó ta có tứ giác AFCD nội tiếp, </w:t>
            </w:r>
          </w:p>
          <w:p w:rsidR="00A24097" w:rsidRPr="00BF6542" w:rsidRDefault="00A24097" w:rsidP="00A24097">
            <w:pPr>
              <w:tabs>
                <w:tab w:val="left" w:pos="360"/>
              </w:tabs>
              <w:ind w:left="360" w:hanging="360"/>
              <w:rPr>
                <w:rFonts w:ascii="Times New Roman" w:hAnsi="Times New Roman"/>
                <w:sz w:val="28"/>
                <w:szCs w:val="28"/>
              </w:rPr>
            </w:pPr>
            <w:r w:rsidRPr="00BF6542">
              <w:rPr>
                <w:rFonts w:ascii="Times New Roman" w:hAnsi="Times New Roman"/>
                <w:sz w:val="28"/>
                <w:szCs w:val="28"/>
              </w:rPr>
              <w:tab/>
              <w:t>vậy ta có: IC.ID=IF.IK (</w:t>
            </w:r>
            <w:r w:rsidRPr="00BF6542">
              <w:rPr>
                <w:rFonts w:ascii="Times New Roman" w:hAnsi="Times New Roman"/>
                <w:sz w:val="28"/>
                <w:szCs w:val="28"/>
              </w:rPr>
              <w:sym w:font="Symbol" w:char="F044"/>
            </w:r>
            <w:r w:rsidRPr="00BF6542">
              <w:rPr>
                <w:rFonts w:ascii="Times New Roman" w:hAnsi="Times New Roman"/>
                <w:sz w:val="28"/>
                <w:szCs w:val="28"/>
              </w:rPr>
              <w:t xml:space="preserve">ICF đồng dạng </w:t>
            </w:r>
            <w:r w:rsidRPr="00BF6542">
              <w:rPr>
                <w:rFonts w:ascii="Times New Roman" w:hAnsi="Times New Roman"/>
                <w:sz w:val="28"/>
                <w:szCs w:val="28"/>
              </w:rPr>
              <w:sym w:font="Symbol" w:char="F044"/>
            </w:r>
            <w:r w:rsidRPr="00BF6542">
              <w:rPr>
                <w:rFonts w:ascii="Times New Roman" w:hAnsi="Times New Roman"/>
                <w:sz w:val="28"/>
                <w:szCs w:val="28"/>
              </w:rPr>
              <w:t>IKD)</w:t>
            </w:r>
          </w:p>
          <w:p w:rsidR="00A24097" w:rsidRPr="00BF6542" w:rsidRDefault="00A24097" w:rsidP="00A24097">
            <w:pPr>
              <w:tabs>
                <w:tab w:val="left" w:pos="360"/>
              </w:tabs>
              <w:ind w:left="360" w:hanging="360"/>
              <w:rPr>
                <w:rFonts w:ascii="Times New Roman" w:hAnsi="Times New Roman"/>
                <w:sz w:val="28"/>
                <w:szCs w:val="28"/>
              </w:rPr>
            </w:pPr>
            <w:r w:rsidRPr="00BF6542">
              <w:rPr>
                <w:rFonts w:ascii="Times New Roman" w:hAnsi="Times New Roman"/>
                <w:sz w:val="28"/>
                <w:szCs w:val="28"/>
              </w:rPr>
              <w:tab/>
              <w:t>và IH</w:t>
            </w:r>
            <w:r w:rsidRPr="00BF6542">
              <w:rPr>
                <w:rFonts w:ascii="Times New Roman" w:hAnsi="Times New Roman"/>
                <w:sz w:val="28"/>
                <w:szCs w:val="28"/>
                <w:vertAlign w:val="superscript"/>
              </w:rPr>
              <w:t>2</w:t>
            </w:r>
            <w:r w:rsidRPr="00BF6542">
              <w:rPr>
                <w:rFonts w:ascii="Times New Roman" w:hAnsi="Times New Roman"/>
                <w:sz w:val="28"/>
                <w:szCs w:val="28"/>
              </w:rPr>
              <w:t xml:space="preserve"> = IF.IK (từ </w:t>
            </w:r>
            <w:r w:rsidRPr="00BF6542">
              <w:rPr>
                <w:rFonts w:ascii="Times New Roman" w:hAnsi="Times New Roman"/>
                <w:sz w:val="28"/>
                <w:szCs w:val="28"/>
              </w:rPr>
              <w:sym w:font="Symbol" w:char="F044"/>
            </w:r>
            <w:r w:rsidRPr="00BF6542">
              <w:rPr>
                <w:rFonts w:ascii="Times New Roman" w:hAnsi="Times New Roman"/>
                <w:sz w:val="28"/>
                <w:szCs w:val="28"/>
              </w:rPr>
              <w:t xml:space="preserve">IHF đồng dạng </w:t>
            </w:r>
            <w:r w:rsidRPr="00BF6542">
              <w:rPr>
                <w:rFonts w:ascii="Times New Roman" w:hAnsi="Times New Roman"/>
                <w:sz w:val="28"/>
                <w:szCs w:val="28"/>
              </w:rPr>
              <w:sym w:font="Symbol" w:char="F044"/>
            </w:r>
            <w:r w:rsidRPr="00BF6542">
              <w:rPr>
                <w:rFonts w:ascii="Times New Roman" w:hAnsi="Times New Roman"/>
                <w:sz w:val="28"/>
                <w:szCs w:val="28"/>
              </w:rPr>
              <w:t xml:space="preserve">IKH) </w:t>
            </w:r>
            <w:r w:rsidRPr="00BF6542">
              <w:rPr>
                <w:rFonts w:ascii="Times New Roman" w:hAnsi="Times New Roman"/>
                <w:sz w:val="28"/>
                <w:szCs w:val="28"/>
              </w:rPr>
              <w:sym w:font="Symbol" w:char="F0DE"/>
            </w:r>
            <w:r w:rsidRPr="00BF6542">
              <w:rPr>
                <w:rFonts w:ascii="Times New Roman" w:hAnsi="Times New Roman"/>
                <w:sz w:val="28"/>
                <w:szCs w:val="28"/>
              </w:rPr>
              <w:t xml:space="preserve"> IH</w:t>
            </w:r>
            <w:r w:rsidRPr="00BF6542">
              <w:rPr>
                <w:rFonts w:ascii="Times New Roman" w:hAnsi="Times New Roman"/>
                <w:sz w:val="28"/>
                <w:szCs w:val="28"/>
                <w:vertAlign w:val="superscript"/>
              </w:rPr>
              <w:t>2</w:t>
            </w:r>
            <w:r w:rsidRPr="00BF6542">
              <w:rPr>
                <w:rFonts w:ascii="Times New Roman" w:hAnsi="Times New Roman"/>
                <w:sz w:val="28"/>
                <w:szCs w:val="28"/>
              </w:rPr>
              <w:t xml:space="preserve"> = IC.ID</w:t>
            </w:r>
          </w:p>
          <w:p w:rsidR="00A24097" w:rsidRPr="00BF6542" w:rsidRDefault="00A24097" w:rsidP="00A24097">
            <w:pPr>
              <w:tabs>
                <w:tab w:val="left" w:pos="360"/>
              </w:tabs>
              <w:ind w:left="360" w:hanging="360"/>
              <w:jc w:val="center"/>
              <w:rPr>
                <w:rFonts w:ascii="Times New Roman" w:hAnsi="Times New Roman"/>
                <w:b/>
                <w:sz w:val="28"/>
                <w:szCs w:val="28"/>
              </w:rPr>
            </w:pPr>
          </w:p>
          <w:p w:rsidR="00A24097" w:rsidRPr="00BF6542" w:rsidRDefault="00A24097" w:rsidP="00A24097">
            <w:pPr>
              <w:tabs>
                <w:tab w:val="left" w:pos="360"/>
              </w:tabs>
              <w:ind w:left="360" w:hanging="360"/>
              <w:jc w:val="right"/>
              <w:rPr>
                <w:rFonts w:ascii="Times New Roman" w:hAnsi="Times New Roman"/>
                <w:b/>
                <w:sz w:val="28"/>
                <w:szCs w:val="28"/>
              </w:rPr>
            </w:pPr>
            <w:r w:rsidRPr="00BF6542">
              <w:rPr>
                <w:rFonts w:ascii="Times New Roman" w:hAnsi="Times New Roman"/>
                <w:b/>
                <w:sz w:val="28"/>
                <w:szCs w:val="28"/>
              </w:rPr>
              <w:t>TS. Nguyễn Phú Vinh</w:t>
            </w:r>
          </w:p>
          <w:p w:rsidR="00A24097" w:rsidRPr="00BF6542" w:rsidRDefault="00A24097" w:rsidP="00A24097">
            <w:pPr>
              <w:tabs>
                <w:tab w:val="left" w:pos="360"/>
              </w:tabs>
              <w:ind w:left="360" w:hanging="360"/>
              <w:jc w:val="right"/>
              <w:rPr>
                <w:rFonts w:ascii="Times New Roman" w:hAnsi="Times New Roman"/>
                <w:i/>
                <w:sz w:val="28"/>
                <w:szCs w:val="28"/>
              </w:rPr>
            </w:pPr>
            <w:r w:rsidRPr="00BF6542">
              <w:rPr>
                <w:rFonts w:ascii="Times New Roman" w:hAnsi="Times New Roman"/>
                <w:i/>
                <w:sz w:val="28"/>
                <w:szCs w:val="28"/>
              </w:rPr>
              <w:t>(Trường THPT Vĩnh Viễn - TP.HCM)</w:t>
            </w:r>
          </w:p>
          <w:p w:rsidR="00A24097" w:rsidRPr="003B691E" w:rsidRDefault="00A24097"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186</w:t>
            </w:r>
          </w:p>
          <w:p w:rsidR="00A24097" w:rsidRPr="00827CE1" w:rsidRDefault="00A24097" w:rsidP="00A24097">
            <w:pPr>
              <w:jc w:val="center"/>
              <w:rPr>
                <w:b/>
                <w:szCs w:val="26"/>
              </w:rPr>
            </w:pPr>
            <w:r>
              <w:rPr>
                <w:b/>
                <w:szCs w:val="26"/>
              </w:rPr>
              <w:t>ĐỀ THI VÀO 10</w:t>
            </w:r>
          </w:p>
          <w:p w:rsidR="00A24097" w:rsidRPr="00EA785E" w:rsidRDefault="00A24097" w:rsidP="00A24097">
            <w:pPr>
              <w:jc w:val="both"/>
              <w:rPr>
                <w:szCs w:val="26"/>
              </w:rPr>
            </w:pPr>
            <w:r w:rsidRPr="00EA785E">
              <w:rPr>
                <w:b/>
                <w:szCs w:val="26"/>
                <w:u w:val="single"/>
              </w:rPr>
              <w:t>Câu 1</w:t>
            </w:r>
            <w:r w:rsidRPr="00EA785E">
              <w:rPr>
                <w:szCs w:val="26"/>
                <w:u w:val="single"/>
              </w:rPr>
              <w:t>( 2,0 điểm):</w:t>
            </w:r>
            <w:r w:rsidRPr="00EA785E">
              <w:rPr>
                <w:szCs w:val="26"/>
              </w:rPr>
              <w:t xml:space="preserve">    Giải các phương trình sau</w:t>
            </w:r>
          </w:p>
          <w:p w:rsidR="00A24097" w:rsidRPr="00EA785E" w:rsidRDefault="00A24097" w:rsidP="00A24097">
            <w:pPr>
              <w:jc w:val="both"/>
              <w:rPr>
                <w:szCs w:val="26"/>
              </w:rPr>
            </w:pPr>
            <w:r w:rsidRPr="00EA785E">
              <w:rPr>
                <w:szCs w:val="26"/>
              </w:rPr>
              <w:t>1)</w:t>
            </w:r>
            <w:r w:rsidRPr="00EA785E">
              <w:rPr>
                <w:position w:val="-6"/>
                <w:szCs w:val="26"/>
              </w:rPr>
              <w:object w:dxaOrig="1560" w:dyaOrig="320">
                <v:shape id="_x0000_i2272" type="#_x0000_t75" style="width:91.55pt;height:18.3pt" o:ole="">
                  <v:imagedata r:id="rId2389" o:title=""/>
                </v:shape>
                <o:OLEObject Type="Embed" ProgID="Equation.DSMT4" ShapeID="_x0000_i2272" DrawAspect="Content" ObjectID="_1586713278" r:id="rId2390"/>
              </w:object>
            </w:r>
            <w:r w:rsidRPr="00EA785E">
              <w:rPr>
                <w:szCs w:val="26"/>
              </w:rPr>
              <w:t xml:space="preserve">                                                 </w:t>
            </w:r>
            <w:r>
              <w:rPr>
                <w:szCs w:val="26"/>
              </w:rPr>
              <w:t xml:space="preserve">  </w:t>
            </w:r>
            <w:r w:rsidRPr="00EA785E">
              <w:rPr>
                <w:szCs w:val="26"/>
              </w:rPr>
              <w:t xml:space="preserve"> 2)</w:t>
            </w:r>
            <w:r>
              <w:rPr>
                <w:szCs w:val="26"/>
              </w:rPr>
              <w:t xml:space="preserve">    </w:t>
            </w:r>
            <w:r w:rsidRPr="00EA785E">
              <w:rPr>
                <w:position w:val="-24"/>
                <w:szCs w:val="26"/>
              </w:rPr>
              <w:object w:dxaOrig="1260" w:dyaOrig="620">
                <v:shape id="_x0000_i2273" type="#_x0000_t75" style="width:75.45pt;height:36.85pt" o:ole="">
                  <v:imagedata r:id="rId2391" o:title=""/>
                </v:shape>
                <o:OLEObject Type="Embed" ProgID="Equation.DSMT4" ShapeID="_x0000_i2273" DrawAspect="Content" ObjectID="_1586713279" r:id="rId2392"/>
              </w:object>
            </w:r>
          </w:p>
          <w:p w:rsidR="00A24097" w:rsidRPr="00EA785E" w:rsidRDefault="00A24097" w:rsidP="00A24097">
            <w:pPr>
              <w:jc w:val="both"/>
              <w:rPr>
                <w:szCs w:val="26"/>
                <w:u w:val="single"/>
              </w:rPr>
            </w:pPr>
            <w:r w:rsidRPr="00EA785E">
              <w:rPr>
                <w:b/>
                <w:szCs w:val="26"/>
                <w:u w:val="single"/>
              </w:rPr>
              <w:t>Câu 2</w:t>
            </w:r>
            <w:r w:rsidRPr="00EA785E">
              <w:rPr>
                <w:szCs w:val="26"/>
                <w:u w:val="single"/>
              </w:rPr>
              <w:t>( 2,0 điểm):</w:t>
            </w:r>
          </w:p>
          <w:p w:rsidR="00A24097" w:rsidRPr="00EA785E" w:rsidRDefault="00A24097" w:rsidP="00A24097">
            <w:pPr>
              <w:jc w:val="both"/>
              <w:rPr>
                <w:szCs w:val="26"/>
                <w:lang w:val="fr-FR"/>
              </w:rPr>
            </w:pPr>
            <w:r w:rsidRPr="00EA785E">
              <w:rPr>
                <w:szCs w:val="26"/>
              </w:rPr>
              <w:t xml:space="preserve">1) </w:t>
            </w:r>
            <w:r w:rsidRPr="00EA785E">
              <w:rPr>
                <w:szCs w:val="26"/>
                <w:lang w:val="fr-FR"/>
              </w:rPr>
              <w:t xml:space="preserve">Rút gọn biểu thức sau : </w:t>
            </w:r>
            <w:r w:rsidRPr="00EA785E">
              <w:rPr>
                <w:position w:val="-34"/>
              </w:rPr>
              <w:object w:dxaOrig="3500" w:dyaOrig="800">
                <v:shape id="_x0000_i2274" type="#_x0000_t75" style="width:183.2pt;height:42.1pt" o:ole="">
                  <v:imagedata r:id="rId2393" o:title=""/>
                </v:shape>
                <o:OLEObject Type="Embed" ProgID="Equation.DSMT4" ShapeID="_x0000_i2274" DrawAspect="Content" ObjectID="_1586713280" r:id="rId2394"/>
              </w:object>
            </w:r>
            <w:r w:rsidRPr="00EA785E">
              <w:t xml:space="preserve">  </w:t>
            </w:r>
            <w:r w:rsidRPr="00EA785E">
              <w:rPr>
                <w:szCs w:val="26"/>
                <w:lang w:val="fr-FR"/>
              </w:rPr>
              <w:t xml:space="preserve">với </w:t>
            </w:r>
            <w:r w:rsidRPr="00EA785E">
              <w:rPr>
                <w:position w:val="-8"/>
                <w:szCs w:val="26"/>
              </w:rPr>
              <w:object w:dxaOrig="1120" w:dyaOrig="300">
                <v:shape id="_x0000_i2275" type="#_x0000_t75" style="width:56pt;height:15pt" o:ole="">
                  <v:imagedata r:id="rId2395" o:title=""/>
                </v:shape>
                <o:OLEObject Type="Embed" ProgID="Equation.DSMT4" ShapeID="_x0000_i2275" DrawAspect="Content" ObjectID="_1586713281" r:id="rId2396"/>
              </w:object>
            </w:r>
            <w:r w:rsidRPr="00EA785E">
              <w:rPr>
                <w:szCs w:val="26"/>
                <w:lang w:val="fr-FR"/>
              </w:rPr>
              <w:t>.</w:t>
            </w:r>
          </w:p>
          <w:p w:rsidR="00A24097" w:rsidRPr="00EA785E" w:rsidRDefault="00A24097" w:rsidP="00A24097">
            <w:pPr>
              <w:jc w:val="both"/>
              <w:rPr>
                <w:szCs w:val="26"/>
                <w:lang w:val="fr-FR"/>
              </w:rPr>
            </w:pPr>
            <w:r w:rsidRPr="00EA785E">
              <w:rPr>
                <w:szCs w:val="26"/>
              </w:rPr>
              <w:t xml:space="preserve">2) Cho hàm số  </w:t>
            </w:r>
            <w:r w:rsidRPr="00EA785E">
              <w:rPr>
                <w:position w:val="-10"/>
                <w:szCs w:val="26"/>
              </w:rPr>
              <w:object w:dxaOrig="2040" w:dyaOrig="320">
                <v:shape id="_x0000_i2276" type="#_x0000_t75" style="width:117.8pt;height:18.2pt" o:ole="">
                  <v:imagedata r:id="rId2397" o:title=""/>
                </v:shape>
                <o:OLEObject Type="Embed" ProgID="Equation.DSMT4" ShapeID="_x0000_i2276" DrawAspect="Content" ObjectID="_1586713282" r:id="rId2398"/>
              </w:object>
            </w:r>
            <w:r w:rsidRPr="00EA785E">
              <w:rPr>
                <w:szCs w:val="26"/>
              </w:rPr>
              <w:t xml:space="preserve"> (d) </w:t>
            </w:r>
            <w:r>
              <w:rPr>
                <w:szCs w:val="26"/>
              </w:rPr>
              <w:t xml:space="preserve">với </w:t>
            </w:r>
            <w:r w:rsidRPr="00EA785E">
              <w:rPr>
                <w:position w:val="-24"/>
                <w:szCs w:val="26"/>
              </w:rPr>
              <w:object w:dxaOrig="660" w:dyaOrig="620">
                <v:shape id="_x0000_i2277" type="#_x0000_t75" style="width:36.5pt;height:34pt" o:ole="">
                  <v:imagedata r:id="rId2399" o:title=""/>
                </v:shape>
                <o:OLEObject Type="Embed" ProgID="Equation.DSMT4" ShapeID="_x0000_i2277" DrawAspect="Content" ObjectID="_1586713283" r:id="rId2400"/>
              </w:object>
            </w:r>
            <w:r w:rsidRPr="00EA785E">
              <w:rPr>
                <w:szCs w:val="26"/>
              </w:rPr>
              <w:t xml:space="preserve">. Tìm m để đồ thị hàm số (d) cắt đường thẳng </w:t>
            </w:r>
            <w:r w:rsidRPr="00EA785E">
              <w:rPr>
                <w:position w:val="-10"/>
                <w:szCs w:val="26"/>
              </w:rPr>
              <w:object w:dxaOrig="999" w:dyaOrig="320">
                <v:shape id="_x0000_i2278" type="#_x0000_t75" style="width:62pt;height:19.45pt" o:ole="">
                  <v:imagedata r:id="rId2401" o:title=""/>
                </v:shape>
                <o:OLEObject Type="Embed" ProgID="Equation.DSMT4" ShapeID="_x0000_i2278" DrawAspect="Content" ObjectID="_1586713284" r:id="rId2402"/>
              </w:object>
            </w:r>
            <w:r w:rsidRPr="00EA785E">
              <w:rPr>
                <w:szCs w:val="26"/>
              </w:rPr>
              <w:t xml:space="preserve"> tại một điểm trên trục tung.</w:t>
            </w:r>
          </w:p>
          <w:p w:rsidR="00A24097" w:rsidRPr="00EA785E" w:rsidRDefault="00A24097" w:rsidP="00A24097">
            <w:pPr>
              <w:jc w:val="both"/>
              <w:rPr>
                <w:szCs w:val="26"/>
                <w:lang w:val="fr-FR"/>
              </w:rPr>
            </w:pPr>
            <w:r w:rsidRPr="00EA785E">
              <w:rPr>
                <w:szCs w:val="26"/>
                <w:lang w:val="fr-FR"/>
              </w:rPr>
              <w:t xml:space="preserve">  </w:t>
            </w:r>
          </w:p>
          <w:p w:rsidR="00A24097" w:rsidRPr="00A37CAA" w:rsidRDefault="00A24097" w:rsidP="00A24097">
            <w:pPr>
              <w:jc w:val="both"/>
              <w:rPr>
                <w:b/>
                <w:szCs w:val="26"/>
                <w:u w:val="single"/>
              </w:rPr>
            </w:pPr>
            <w:r>
              <w:rPr>
                <w:b/>
                <w:szCs w:val="26"/>
                <w:u w:val="single"/>
              </w:rPr>
              <w:t>Câu 3</w:t>
            </w:r>
            <w:r w:rsidRPr="00A37CAA">
              <w:rPr>
                <w:szCs w:val="26"/>
                <w:u w:val="single"/>
              </w:rPr>
              <w:t>( 2,0 điểm)</w:t>
            </w:r>
            <w:r>
              <w:rPr>
                <w:szCs w:val="26"/>
                <w:u w:val="single"/>
              </w:rPr>
              <w:t>:</w:t>
            </w:r>
          </w:p>
          <w:p w:rsidR="00A24097" w:rsidRPr="00EA785E" w:rsidRDefault="00A24097" w:rsidP="00A24097">
            <w:pPr>
              <w:spacing w:line="360" w:lineRule="auto"/>
              <w:jc w:val="both"/>
            </w:pPr>
            <w:r>
              <w:rPr>
                <w:szCs w:val="26"/>
              </w:rPr>
              <w:t>1)</w:t>
            </w:r>
            <w:r w:rsidRPr="00EA785E">
              <w:rPr>
                <w:szCs w:val="26"/>
              </w:rPr>
              <w:t xml:space="preserve">  Cho hệ phương trình </w:t>
            </w:r>
            <w:r w:rsidRPr="00EA785E">
              <w:rPr>
                <w:position w:val="-30"/>
              </w:rPr>
              <w:object w:dxaOrig="1660" w:dyaOrig="720">
                <v:shape id="_x0000_i2279" type="#_x0000_t75" style="width:96.45pt;height:41.95pt" o:ole="">
                  <v:imagedata r:id="rId2403" o:title=""/>
                </v:shape>
                <o:OLEObject Type="Embed" ProgID="Equation.DSMT4" ShapeID="_x0000_i2279" DrawAspect="Content" ObjectID="_1586713285" r:id="rId2404"/>
              </w:object>
            </w:r>
            <w:r w:rsidRPr="00EA785E">
              <w:t xml:space="preserve"> </w:t>
            </w:r>
            <w:r>
              <w:t xml:space="preserve">   (</w:t>
            </w:r>
            <w:r w:rsidRPr="00EA785E">
              <w:t xml:space="preserve">với </w:t>
            </w:r>
            <w:r>
              <w:t>m là tham số)</w:t>
            </w:r>
          </w:p>
          <w:p w:rsidR="00A24097" w:rsidRDefault="00A24097" w:rsidP="00A24097">
            <w:pPr>
              <w:spacing w:line="360" w:lineRule="auto"/>
            </w:pPr>
            <w:r>
              <w:t xml:space="preserve">Gọi nghiệm của </w:t>
            </w:r>
            <w:r w:rsidRPr="00EA785E">
              <w:t>hệ phương trình trên</w:t>
            </w:r>
            <w:r>
              <w:t xml:space="preserve"> là (x,y). Tìm các giá trị của m</w:t>
            </w:r>
            <w:r w:rsidRPr="00EA785E">
              <w:t xml:space="preserve"> để </w:t>
            </w:r>
            <w:r w:rsidRPr="00EA785E">
              <w:rPr>
                <w:position w:val="-10"/>
              </w:rPr>
              <w:object w:dxaOrig="1320" w:dyaOrig="360">
                <v:shape id="_x0000_i2280" type="#_x0000_t75" style="width:76.7pt;height:20.95pt" o:ole="">
                  <v:imagedata r:id="rId2405" o:title=""/>
                </v:shape>
                <o:OLEObject Type="Embed" ProgID="Equation.DSMT4" ShapeID="_x0000_i2280" DrawAspect="Content" ObjectID="_1586713286" r:id="rId2406"/>
              </w:object>
            </w:r>
            <w:r>
              <w:t>.</w:t>
            </w:r>
            <w:r w:rsidRPr="00EA785E">
              <w:t xml:space="preserve"> </w:t>
            </w:r>
          </w:p>
          <w:p w:rsidR="00A24097" w:rsidRPr="00A37CAA" w:rsidRDefault="00A24097" w:rsidP="00A24097">
            <w:pPr>
              <w:spacing w:line="360" w:lineRule="auto"/>
              <w:rPr>
                <w:szCs w:val="26"/>
              </w:rPr>
            </w:pPr>
            <w:r w:rsidRPr="00EA785E">
              <w:rPr>
                <w:szCs w:val="26"/>
                <w:lang w:val="fr-FR"/>
              </w:rPr>
              <w:t>2)</w:t>
            </w:r>
            <w:r w:rsidRPr="00EA785E">
              <w:rPr>
                <w:szCs w:val="26"/>
              </w:rPr>
              <w:t xml:space="preserve"> </w:t>
            </w:r>
            <w:r>
              <w:rPr>
                <w:szCs w:val="26"/>
              </w:rPr>
              <w:t xml:space="preserve">Tìm một số tự nhiên có hai chữ số. Biết rằng chữ số hàng đơn vị hơn chữ số hàng chục là 5 đơn vị và khi viết chữ số 1 xen vào giữa hai chữ số của số đó thì ta được số mới lớn hơn số đó là 280 đơn vị. </w:t>
            </w:r>
          </w:p>
          <w:p w:rsidR="00A24097" w:rsidRPr="00EA785E" w:rsidRDefault="00A24097" w:rsidP="00A24097">
            <w:pPr>
              <w:spacing w:before="60" w:after="60"/>
              <w:jc w:val="both"/>
              <w:rPr>
                <w:szCs w:val="26"/>
              </w:rPr>
            </w:pPr>
            <w:r w:rsidRPr="00EA785E">
              <w:rPr>
                <w:b/>
                <w:szCs w:val="26"/>
                <w:u w:val="single"/>
              </w:rPr>
              <w:t xml:space="preserve">Câu 4 : </w:t>
            </w:r>
            <w:r w:rsidRPr="00EA785E">
              <w:rPr>
                <w:szCs w:val="26"/>
              </w:rPr>
              <w:t>( 3,0 điểm)</w:t>
            </w:r>
          </w:p>
          <w:p w:rsidR="00A24097" w:rsidRPr="00EA785E" w:rsidRDefault="00A24097" w:rsidP="00A24097">
            <w:pPr>
              <w:spacing w:before="60" w:after="60"/>
              <w:ind w:left="360"/>
              <w:jc w:val="both"/>
              <w:rPr>
                <w:szCs w:val="26"/>
              </w:rPr>
            </w:pPr>
            <w:r w:rsidRPr="00EA785E">
              <w:rPr>
                <w:szCs w:val="26"/>
              </w:rPr>
              <w:t xml:space="preserve">Cho đường tròn tâm O </w:t>
            </w:r>
            <w:r>
              <w:rPr>
                <w:szCs w:val="26"/>
              </w:rPr>
              <w:t xml:space="preserve">với dây </w:t>
            </w:r>
            <w:r w:rsidRPr="00EA785E">
              <w:rPr>
                <w:szCs w:val="26"/>
              </w:rPr>
              <w:t>B</w:t>
            </w:r>
            <w:r>
              <w:rPr>
                <w:szCs w:val="26"/>
              </w:rPr>
              <w:t>C</w:t>
            </w:r>
            <w:r w:rsidRPr="00EA785E">
              <w:rPr>
                <w:szCs w:val="26"/>
              </w:rPr>
              <w:t xml:space="preserve"> cố định</w:t>
            </w:r>
            <w:r>
              <w:rPr>
                <w:szCs w:val="26"/>
              </w:rPr>
              <w:t xml:space="preserve"> (</w:t>
            </w:r>
            <w:r w:rsidRPr="00EA785E">
              <w:rPr>
                <w:position w:val="-6"/>
                <w:szCs w:val="26"/>
              </w:rPr>
              <w:object w:dxaOrig="900" w:dyaOrig="279">
                <v:shape id="_x0000_i2281" type="#_x0000_t75" style="width:52.9pt;height:16.1pt" o:ole="">
                  <v:imagedata r:id="rId2407" o:title=""/>
                </v:shape>
                <o:OLEObject Type="Embed" ProgID="Equation.DSMT4" ShapeID="_x0000_i2281" DrawAspect="Content" ObjectID="_1586713287" r:id="rId2408"/>
              </w:object>
            </w:r>
            <w:r>
              <w:rPr>
                <w:szCs w:val="26"/>
              </w:rPr>
              <w:t>) và điểm A trên cung lớn BC ( A không trùng với B,C và  điểm chính giữa của cung). Gọi H là hình chiếu của A trên BC, E và F lần lượt là hình chiếu của B và C trên đường kính AA’.</w:t>
            </w:r>
          </w:p>
          <w:p w:rsidR="00A24097" w:rsidRPr="00EA785E" w:rsidRDefault="00A24097" w:rsidP="00A24097">
            <w:pPr>
              <w:spacing w:before="60" w:after="60"/>
              <w:ind w:left="360"/>
              <w:jc w:val="both"/>
              <w:rPr>
                <w:szCs w:val="26"/>
              </w:rPr>
            </w:pPr>
            <w:r>
              <w:rPr>
                <w:szCs w:val="26"/>
              </w:rPr>
              <w:t xml:space="preserve">1) Chứng minh rằng </w:t>
            </w:r>
            <w:r w:rsidRPr="00EA785E">
              <w:rPr>
                <w:szCs w:val="26"/>
              </w:rPr>
              <w:t xml:space="preserve">tứ giác </w:t>
            </w:r>
            <w:r>
              <w:rPr>
                <w:szCs w:val="26"/>
              </w:rPr>
              <w:t>ABHE</w:t>
            </w:r>
            <w:r w:rsidRPr="00EA785E">
              <w:rPr>
                <w:szCs w:val="26"/>
              </w:rPr>
              <w:t xml:space="preserve"> là tứ giác nội tiếp.</w:t>
            </w:r>
          </w:p>
          <w:p w:rsidR="00A24097" w:rsidRPr="00EA785E" w:rsidRDefault="00A24097" w:rsidP="00A24097">
            <w:pPr>
              <w:spacing w:before="60" w:after="60"/>
              <w:ind w:left="360"/>
              <w:jc w:val="both"/>
              <w:rPr>
                <w:szCs w:val="26"/>
              </w:rPr>
            </w:pPr>
            <w:r w:rsidRPr="00EA785E">
              <w:rPr>
                <w:szCs w:val="26"/>
              </w:rPr>
              <w:t xml:space="preserve">2) Chứng minh rẳng </w:t>
            </w:r>
            <w:r w:rsidRPr="00EA785E">
              <w:rPr>
                <w:position w:val="-6"/>
                <w:szCs w:val="26"/>
              </w:rPr>
              <w:object w:dxaOrig="1719" w:dyaOrig="279">
                <v:shape id="_x0000_i2282" type="#_x0000_t75" style="width:101.1pt;height:16.1pt" o:ole="">
                  <v:imagedata r:id="rId2409" o:title=""/>
                </v:shape>
                <o:OLEObject Type="Embed" ProgID="Equation.DSMT4" ShapeID="_x0000_i2282" DrawAspect="Content" ObjectID="_1586713288" r:id="rId2410"/>
              </w:object>
            </w:r>
          </w:p>
          <w:p w:rsidR="00A24097" w:rsidRDefault="00A24097" w:rsidP="00A24097">
            <w:pPr>
              <w:spacing w:before="60" w:after="60"/>
              <w:ind w:left="360"/>
              <w:jc w:val="both"/>
              <w:rPr>
                <w:szCs w:val="26"/>
              </w:rPr>
            </w:pPr>
            <w:r w:rsidRPr="00EA785E">
              <w:rPr>
                <w:szCs w:val="26"/>
              </w:rPr>
              <w:t xml:space="preserve">3) </w:t>
            </w:r>
            <w:r>
              <w:rPr>
                <w:szCs w:val="26"/>
              </w:rPr>
              <w:t>Khi A di chuyển, c</w:t>
            </w:r>
            <w:r w:rsidRPr="00EA785E">
              <w:rPr>
                <w:szCs w:val="26"/>
              </w:rPr>
              <w:t xml:space="preserve">hứng minh rằng </w:t>
            </w:r>
            <w:r>
              <w:rPr>
                <w:szCs w:val="26"/>
              </w:rPr>
              <w:t>tâm đường tròn ngoại tiếp tam giác HEF cố định.</w:t>
            </w:r>
          </w:p>
          <w:p w:rsidR="00A24097" w:rsidRPr="00EA785E" w:rsidRDefault="00A24097" w:rsidP="00A24097">
            <w:pPr>
              <w:spacing w:before="60" w:after="60"/>
              <w:jc w:val="both"/>
              <w:rPr>
                <w:b/>
                <w:lang w:val="fr-FR"/>
              </w:rPr>
            </w:pPr>
            <w:r w:rsidRPr="00EA785E">
              <w:rPr>
                <w:b/>
                <w:szCs w:val="26"/>
                <w:u w:val="single"/>
              </w:rPr>
              <w:t xml:space="preserve">Câu 5 : </w:t>
            </w:r>
            <w:r w:rsidRPr="00EA785E">
              <w:rPr>
                <w:szCs w:val="26"/>
              </w:rPr>
              <w:t>( 1,0 điểm)</w:t>
            </w:r>
            <w:r w:rsidRPr="00EA785E">
              <w:rPr>
                <w:b/>
                <w:lang w:val="fr-FR"/>
              </w:rPr>
              <w:t xml:space="preserve">    </w:t>
            </w:r>
          </w:p>
          <w:p w:rsidR="00A24097" w:rsidRPr="008F19D6" w:rsidRDefault="00A24097" w:rsidP="00A24097">
            <w:r w:rsidRPr="00EA785E">
              <w:rPr>
                <w:b/>
                <w:lang w:val="fr-FR"/>
              </w:rPr>
              <w:t xml:space="preserve"> </w:t>
            </w:r>
            <w:r>
              <w:rPr>
                <w:rFonts w:ascii=".VnTime" w:hAnsi=".VnTime"/>
              </w:rPr>
              <w:t xml:space="preserve">       </w:t>
            </w:r>
            <w:r>
              <w:t>Chứng minh rằng</w:t>
            </w:r>
            <w:r w:rsidRPr="008F19D6">
              <w:t xml:space="preserve"> </w:t>
            </w:r>
            <w:r w:rsidRPr="008F19D6">
              <w:rPr>
                <w:position w:val="-26"/>
              </w:rPr>
              <w:object w:dxaOrig="2960" w:dyaOrig="700">
                <v:shape id="_x0000_i2283" type="#_x0000_t75" style="width:163.85pt;height:39.1pt" o:ole="">
                  <v:imagedata r:id="rId2411" o:title=""/>
                </v:shape>
                <o:OLEObject Type="Embed" ProgID="Equation.3" ShapeID="_x0000_i2283" DrawAspect="Content" ObjectID="_1586713289" r:id="rId2412"/>
              </w:object>
            </w:r>
            <w:r w:rsidRPr="008F19D6">
              <w:t xml:space="preserve"> </w:t>
            </w:r>
            <w:r>
              <w:t>với a, b, c là các số dương</w:t>
            </w:r>
            <w:r w:rsidRPr="008F19D6">
              <w:t>.</w:t>
            </w:r>
          </w:p>
          <w:p w:rsidR="00A24097" w:rsidRDefault="00A24097" w:rsidP="00A24097"/>
          <w:p w:rsidR="00A24097" w:rsidRDefault="00A24097" w:rsidP="00A24097"/>
          <w:p w:rsidR="00A24097" w:rsidRDefault="00A24097" w:rsidP="00A24097"/>
          <w:p w:rsidR="00A24097" w:rsidRDefault="00A24097" w:rsidP="00A24097"/>
          <w:p w:rsidR="00A24097" w:rsidRDefault="00A24097" w:rsidP="00A24097"/>
          <w:p w:rsidR="00A24097" w:rsidRDefault="00A24097" w:rsidP="00A24097"/>
          <w:p w:rsidR="00A24097" w:rsidRDefault="00A24097" w:rsidP="00A24097"/>
          <w:p w:rsidR="00A24097" w:rsidRDefault="00A24097" w:rsidP="00A24097"/>
          <w:p w:rsidR="00A24097" w:rsidRDefault="00A24097" w:rsidP="00A24097"/>
          <w:p w:rsidR="00A24097" w:rsidRDefault="00A24097" w:rsidP="00A24097"/>
          <w:p w:rsidR="00A24097" w:rsidRDefault="00A24097" w:rsidP="00A24097"/>
          <w:p w:rsidR="00A24097" w:rsidRDefault="00A24097" w:rsidP="00A24097"/>
          <w:p w:rsidR="00A24097" w:rsidRDefault="00A24097" w:rsidP="00A24097"/>
          <w:tbl>
            <w:tblPr>
              <w:tblStyle w:val="TableGrid"/>
              <w:tblW w:w="10458" w:type="dxa"/>
              <w:jc w:val="center"/>
              <w:tblLook w:val="01E0" w:firstRow="1" w:lastRow="1" w:firstColumn="1" w:lastColumn="1" w:noHBand="0" w:noVBand="0"/>
            </w:tblPr>
            <w:tblGrid>
              <w:gridCol w:w="1188"/>
              <w:gridCol w:w="998"/>
              <w:gridCol w:w="7372"/>
              <w:gridCol w:w="900"/>
            </w:tblGrid>
            <w:tr w:rsidR="00A24097" w:rsidRPr="00EA785E" w:rsidTr="00050611">
              <w:trPr>
                <w:jc w:val="center"/>
              </w:trPr>
              <w:tc>
                <w:tcPr>
                  <w:tcW w:w="1188" w:type="dxa"/>
                </w:tcPr>
                <w:p w:rsidR="00A24097" w:rsidRPr="00EA785E" w:rsidRDefault="00A24097" w:rsidP="00050611">
                  <w:pPr>
                    <w:jc w:val="center"/>
                    <w:rPr>
                      <w:b/>
                      <w:i/>
                    </w:rPr>
                  </w:pPr>
                  <w:r>
                    <w:rPr>
                      <w:b/>
                      <w:i/>
                    </w:rPr>
                    <w:t>Câu</w:t>
                  </w:r>
                </w:p>
              </w:tc>
              <w:tc>
                <w:tcPr>
                  <w:tcW w:w="998" w:type="dxa"/>
                  <w:vAlign w:val="center"/>
                </w:tcPr>
                <w:p w:rsidR="00A24097" w:rsidRPr="00EA785E" w:rsidRDefault="00A24097" w:rsidP="00050611">
                  <w:pPr>
                    <w:jc w:val="center"/>
                    <w:rPr>
                      <w:b/>
                      <w:i/>
                    </w:rPr>
                  </w:pPr>
                  <w:r>
                    <w:rPr>
                      <w:b/>
                      <w:i/>
                    </w:rPr>
                    <w:t>ý</w:t>
                  </w:r>
                </w:p>
              </w:tc>
              <w:tc>
                <w:tcPr>
                  <w:tcW w:w="7372" w:type="dxa"/>
                </w:tcPr>
                <w:p w:rsidR="00A24097" w:rsidRPr="00EA785E" w:rsidRDefault="00A24097" w:rsidP="00050611">
                  <w:pPr>
                    <w:jc w:val="center"/>
                    <w:rPr>
                      <w:b/>
                      <w:i/>
                    </w:rPr>
                  </w:pPr>
                  <w:r>
                    <w:rPr>
                      <w:b/>
                      <w:i/>
                    </w:rPr>
                    <w:t>đáp án</w:t>
                  </w:r>
                </w:p>
              </w:tc>
              <w:tc>
                <w:tcPr>
                  <w:tcW w:w="900" w:type="dxa"/>
                  <w:vAlign w:val="center"/>
                </w:tcPr>
                <w:p w:rsidR="00A24097" w:rsidRPr="00EA785E" w:rsidRDefault="00A24097" w:rsidP="00050611">
                  <w:pPr>
                    <w:jc w:val="center"/>
                    <w:rPr>
                      <w:b/>
                      <w:i/>
                    </w:rPr>
                  </w:pPr>
                  <w:r>
                    <w:rPr>
                      <w:b/>
                      <w:i/>
                    </w:rPr>
                    <w:t>điểm</w:t>
                  </w:r>
                </w:p>
              </w:tc>
            </w:tr>
            <w:tr w:rsidR="00A24097" w:rsidRPr="00EA785E" w:rsidTr="00050611">
              <w:trPr>
                <w:trHeight w:val="2605"/>
                <w:jc w:val="center"/>
              </w:trPr>
              <w:tc>
                <w:tcPr>
                  <w:tcW w:w="1188" w:type="dxa"/>
                  <w:vMerge w:val="restart"/>
                  <w:vAlign w:val="center"/>
                </w:tcPr>
                <w:p w:rsidR="00A24097" w:rsidRPr="00EA785E" w:rsidRDefault="00A24097" w:rsidP="00050611">
                  <w:pPr>
                    <w:jc w:val="center"/>
                  </w:pPr>
                  <w:r>
                    <w:t>Câu 1(2,0 điểm)</w:t>
                  </w:r>
                </w:p>
                <w:p w:rsidR="00A24097" w:rsidRPr="00EA785E" w:rsidRDefault="00A24097" w:rsidP="00050611">
                  <w:pPr>
                    <w:jc w:val="center"/>
                  </w:pPr>
                </w:p>
              </w:tc>
              <w:tc>
                <w:tcPr>
                  <w:tcW w:w="998" w:type="dxa"/>
                  <w:vAlign w:val="center"/>
                </w:tcPr>
                <w:p w:rsidR="00A24097" w:rsidRPr="00EA785E" w:rsidRDefault="00A24097" w:rsidP="00050611">
                  <w:pPr>
                    <w:jc w:val="center"/>
                  </w:pPr>
                  <w:r w:rsidRPr="00EA785E">
                    <w:rPr>
                      <w:szCs w:val="26"/>
                    </w:rPr>
                    <w:t>1)</w:t>
                  </w:r>
                </w:p>
              </w:tc>
              <w:tc>
                <w:tcPr>
                  <w:tcW w:w="7372" w:type="dxa"/>
                </w:tcPr>
                <w:p w:rsidR="00A24097" w:rsidRDefault="00A24097" w:rsidP="00A24097">
                  <w:pPr>
                    <w:spacing w:beforeLines="60" w:before="144" w:afterLines="60" w:after="144" w:line="26" w:lineRule="atLeast"/>
                    <w:ind w:leftChars="-4" w:left="-1" w:hangingChars="4" w:hanging="8"/>
                    <w:rPr>
                      <w:szCs w:val="26"/>
                    </w:rPr>
                  </w:pPr>
                  <w:r>
                    <w:rPr>
                      <w:szCs w:val="26"/>
                    </w:rPr>
                    <w:t xml:space="preserve">Ta có </w:t>
                  </w:r>
                  <w:r w:rsidRPr="00EA785E">
                    <w:rPr>
                      <w:rFonts w:asciiTheme="minorHAnsi" w:eastAsiaTheme="minorHAnsi" w:hAnsiTheme="minorHAnsi" w:cstheme="minorBidi"/>
                      <w:position w:val="-6"/>
                      <w:sz w:val="22"/>
                      <w:szCs w:val="26"/>
                    </w:rPr>
                    <w:object w:dxaOrig="1560" w:dyaOrig="320">
                      <v:shape id="_x0000_i2284" type="#_x0000_t75" style="width:91.4pt;height:18.45pt" o:ole="">
                        <v:imagedata r:id="rId2389" o:title=""/>
                      </v:shape>
                      <o:OLEObject Type="Embed" ProgID="Equation.DSMT4" ShapeID="_x0000_i2284" DrawAspect="Content" ObjectID="_1586713290" r:id="rId2413"/>
                    </w:object>
                  </w:r>
                  <w:r>
                    <w:rPr>
                      <w:szCs w:val="26"/>
                    </w:rPr>
                    <w:t xml:space="preserve"> (*)</w:t>
                  </w:r>
                  <w:r w:rsidRPr="00EA785E">
                    <w:rPr>
                      <w:szCs w:val="26"/>
                    </w:rPr>
                    <w:t xml:space="preserve">    </w:t>
                  </w:r>
                </w:p>
                <w:p w:rsidR="00A24097" w:rsidRDefault="00A24097" w:rsidP="00A24097">
                  <w:pPr>
                    <w:spacing w:beforeLines="60" w:before="144" w:afterLines="60" w:after="144" w:line="26" w:lineRule="atLeast"/>
                    <w:ind w:leftChars="-4" w:left="-1" w:hangingChars="4" w:hanging="8"/>
                    <w:rPr>
                      <w:szCs w:val="26"/>
                    </w:rPr>
                  </w:pPr>
                  <w:r>
                    <w:rPr>
                      <w:szCs w:val="26"/>
                    </w:rPr>
                    <w:t xml:space="preserve">Đặt </w:t>
                  </w:r>
                  <w:r w:rsidRPr="00EA785E">
                    <w:rPr>
                      <w:szCs w:val="26"/>
                    </w:rPr>
                    <w:t xml:space="preserve">   </w:t>
                  </w:r>
                  <w:r w:rsidRPr="00E663B1">
                    <w:rPr>
                      <w:rFonts w:asciiTheme="minorHAnsi" w:eastAsiaTheme="minorHAnsi" w:hAnsiTheme="minorHAnsi" w:cstheme="minorBidi"/>
                      <w:position w:val="-10"/>
                      <w:sz w:val="22"/>
                      <w:szCs w:val="26"/>
                    </w:rPr>
                    <w:object w:dxaOrig="1219" w:dyaOrig="360">
                      <v:shape id="_x0000_i2285" type="#_x0000_t75" style="width:71.45pt;height:20.75pt" o:ole="">
                        <v:imagedata r:id="rId2414" o:title=""/>
                      </v:shape>
                      <o:OLEObject Type="Embed" ProgID="Equation.DSMT4" ShapeID="_x0000_i2285" DrawAspect="Content" ObjectID="_1586713291" r:id="rId2415"/>
                    </w:object>
                  </w:r>
                  <w:r w:rsidRPr="00EA785E">
                    <w:rPr>
                      <w:szCs w:val="26"/>
                    </w:rPr>
                    <w:t xml:space="preserve"> </w:t>
                  </w:r>
                  <w:r>
                    <w:rPr>
                      <w:szCs w:val="26"/>
                    </w:rPr>
                    <w:t xml:space="preserve">thì </w:t>
                  </w:r>
                  <w:r w:rsidRPr="00EA785E">
                    <w:rPr>
                      <w:szCs w:val="26"/>
                    </w:rPr>
                    <w:t xml:space="preserve">    </w:t>
                  </w:r>
                  <w:r w:rsidRPr="00E663B1">
                    <w:rPr>
                      <w:rFonts w:asciiTheme="minorHAnsi" w:eastAsiaTheme="minorHAnsi" w:hAnsiTheme="minorHAnsi" w:cstheme="minorBidi"/>
                      <w:position w:val="-10"/>
                      <w:sz w:val="22"/>
                      <w:szCs w:val="26"/>
                    </w:rPr>
                    <w:object w:dxaOrig="1980" w:dyaOrig="360">
                      <v:shape id="_x0000_i2286" type="#_x0000_t75" style="width:116.05pt;height:20.75pt" o:ole="">
                        <v:imagedata r:id="rId2416" o:title=""/>
                      </v:shape>
                      <o:OLEObject Type="Embed" ProgID="Equation.DSMT4" ShapeID="_x0000_i2286" DrawAspect="Content" ObjectID="_1586713292" r:id="rId2417"/>
                    </w:object>
                  </w:r>
                  <w:r w:rsidRPr="00EA785E">
                    <w:rPr>
                      <w:szCs w:val="26"/>
                    </w:rPr>
                    <w:t xml:space="preserve"> </w:t>
                  </w:r>
                  <w:r>
                    <w:rPr>
                      <w:szCs w:val="26"/>
                    </w:rPr>
                    <w:t>(1)</w:t>
                  </w:r>
                </w:p>
                <w:p w:rsidR="00A24097" w:rsidRDefault="00A24097" w:rsidP="00A24097">
                  <w:pPr>
                    <w:spacing w:beforeLines="60" w:before="144" w:afterLines="60" w:after="144" w:line="26" w:lineRule="atLeast"/>
                    <w:ind w:leftChars="-4" w:left="-1" w:hangingChars="4" w:hanging="8"/>
                    <w:rPr>
                      <w:szCs w:val="26"/>
                    </w:rPr>
                  </w:pPr>
                  <w:r>
                    <w:rPr>
                      <w:szCs w:val="26"/>
                    </w:rPr>
                    <w:t xml:space="preserve">có </w:t>
                  </w:r>
                  <w:r w:rsidRPr="00EA785E">
                    <w:rPr>
                      <w:szCs w:val="26"/>
                    </w:rPr>
                    <w:t xml:space="preserve">    </w:t>
                  </w:r>
                  <w:r w:rsidRPr="00E663B1">
                    <w:rPr>
                      <w:rFonts w:asciiTheme="minorHAnsi" w:eastAsiaTheme="minorHAnsi" w:hAnsiTheme="minorHAnsi" w:cstheme="minorBidi"/>
                      <w:position w:val="-10"/>
                      <w:sz w:val="22"/>
                      <w:szCs w:val="26"/>
                    </w:rPr>
                    <w:object w:dxaOrig="3780" w:dyaOrig="380">
                      <v:shape id="_x0000_i2287" type="#_x0000_t75" style="width:221.5pt;height:21.9pt" o:ole="">
                        <v:imagedata r:id="rId2418" o:title=""/>
                      </v:shape>
                      <o:OLEObject Type="Embed" ProgID="Equation.DSMT4" ShapeID="_x0000_i2287" DrawAspect="Content" ObjectID="_1586713293" r:id="rId2419"/>
                    </w:object>
                  </w:r>
                  <w:r w:rsidRPr="00EA785E">
                    <w:rPr>
                      <w:szCs w:val="26"/>
                    </w:rPr>
                    <w:t xml:space="preserve">  </w:t>
                  </w:r>
                  <w:r>
                    <w:rPr>
                      <w:szCs w:val="26"/>
                    </w:rPr>
                    <w:t>nên phương trình (1)</w:t>
                  </w:r>
                  <w:r w:rsidRPr="00EA785E">
                    <w:rPr>
                      <w:szCs w:val="26"/>
                    </w:rPr>
                    <w:t xml:space="preserve"> </w:t>
                  </w:r>
                  <w:r>
                    <w:rPr>
                      <w:szCs w:val="26"/>
                    </w:rPr>
                    <w:t xml:space="preserve">có hai nghiệm phân biệt </w:t>
                  </w:r>
                  <w:r w:rsidRPr="00EA785E">
                    <w:rPr>
                      <w:szCs w:val="26"/>
                    </w:rPr>
                    <w:t xml:space="preserve">  </w:t>
                  </w:r>
                  <w:r w:rsidRPr="00E663B1">
                    <w:rPr>
                      <w:rFonts w:asciiTheme="minorHAnsi" w:eastAsiaTheme="minorHAnsi" w:hAnsiTheme="minorHAnsi" w:cstheme="minorBidi"/>
                      <w:position w:val="-24"/>
                      <w:sz w:val="22"/>
                      <w:szCs w:val="26"/>
                    </w:rPr>
                    <w:object w:dxaOrig="3840" w:dyaOrig="620">
                      <v:shape id="_x0000_i2288" type="#_x0000_t75" style="width:225pt;height:35.75pt" o:ole="">
                        <v:imagedata r:id="rId2420" o:title=""/>
                      </v:shape>
                      <o:OLEObject Type="Embed" ProgID="Equation.DSMT4" ShapeID="_x0000_i2288" DrawAspect="Content" ObjectID="_1586713294" r:id="rId2421"/>
                    </w:object>
                  </w:r>
                  <w:r w:rsidRPr="00EA785E">
                    <w:rPr>
                      <w:szCs w:val="26"/>
                    </w:rPr>
                    <w:t xml:space="preserve">     </w:t>
                  </w:r>
                </w:p>
                <w:p w:rsidR="00A24097" w:rsidRDefault="00A24097" w:rsidP="00A24097">
                  <w:pPr>
                    <w:spacing w:beforeLines="60" w:before="144" w:afterLines="60" w:after="144" w:line="26" w:lineRule="atLeast"/>
                    <w:ind w:leftChars="-4" w:left="-1" w:hangingChars="4" w:hanging="8"/>
                    <w:rPr>
                      <w:szCs w:val="26"/>
                    </w:rPr>
                  </w:pPr>
                  <w:r>
                    <w:rPr>
                      <w:szCs w:val="26"/>
                    </w:rPr>
                    <w:t xml:space="preserve">khi </w:t>
                  </w:r>
                  <w:r w:rsidRPr="00EA785E">
                    <w:rPr>
                      <w:szCs w:val="26"/>
                    </w:rPr>
                    <w:t xml:space="preserve">   </w:t>
                  </w:r>
                  <w:r w:rsidRPr="00E663B1">
                    <w:rPr>
                      <w:rFonts w:asciiTheme="minorHAnsi" w:eastAsiaTheme="minorHAnsi" w:hAnsiTheme="minorHAnsi" w:cstheme="minorBidi"/>
                      <w:position w:val="-12"/>
                      <w:sz w:val="22"/>
                      <w:szCs w:val="26"/>
                    </w:rPr>
                    <w:object w:dxaOrig="2720" w:dyaOrig="400">
                      <v:shape id="_x0000_i2289" type="#_x0000_t75" style="width:159.4pt;height:23.05pt" o:ole="">
                        <v:imagedata r:id="rId2422" o:title=""/>
                      </v:shape>
                      <o:OLEObject Type="Embed" ProgID="Equation.DSMT4" ShapeID="_x0000_i2289" DrawAspect="Content" ObjectID="_1586713295" r:id="rId2423"/>
                    </w:object>
                  </w:r>
                  <w:r w:rsidRPr="00EA785E">
                    <w:rPr>
                      <w:szCs w:val="26"/>
                    </w:rPr>
                    <w:t xml:space="preserve"> </w:t>
                  </w:r>
                </w:p>
                <w:p w:rsidR="00A24097" w:rsidRPr="00EA785E" w:rsidRDefault="00A24097" w:rsidP="00A24097">
                  <w:pPr>
                    <w:spacing w:beforeLines="60" w:before="144" w:afterLines="60" w:after="144" w:line="26" w:lineRule="atLeast"/>
                    <w:ind w:leftChars="-4" w:left="-1" w:hangingChars="4" w:hanging="8"/>
                    <w:rPr>
                      <w:szCs w:val="26"/>
                    </w:rPr>
                  </w:pPr>
                  <w:r>
                    <w:rPr>
                      <w:szCs w:val="26"/>
                    </w:rPr>
                    <w:t xml:space="preserve">Vậy phương trình (*) có hai nghiệm </w:t>
                  </w:r>
                  <w:r w:rsidRPr="00EA785E">
                    <w:rPr>
                      <w:szCs w:val="26"/>
                    </w:rPr>
                    <w:t xml:space="preserve">  </w:t>
                  </w:r>
                  <w:r w:rsidRPr="00E663B1">
                    <w:rPr>
                      <w:rFonts w:asciiTheme="minorHAnsi" w:eastAsiaTheme="minorHAnsi" w:hAnsiTheme="minorHAnsi" w:cstheme="minorBidi"/>
                      <w:position w:val="-6"/>
                      <w:sz w:val="22"/>
                      <w:szCs w:val="26"/>
                    </w:rPr>
                    <w:object w:dxaOrig="880" w:dyaOrig="340">
                      <v:shape id="_x0000_i2290" type="#_x0000_t75" style="width:51.55pt;height:19.6pt" o:ole="">
                        <v:imagedata r:id="rId2424" o:title=""/>
                      </v:shape>
                      <o:OLEObject Type="Embed" ProgID="Equation.DSMT4" ShapeID="_x0000_i2290" DrawAspect="Content" ObjectID="_1586713296" r:id="rId2425"/>
                    </w:object>
                  </w:r>
                  <w:r w:rsidRPr="00EA785E">
                    <w:rPr>
                      <w:szCs w:val="26"/>
                    </w:rPr>
                    <w:t xml:space="preserve">                       </w:t>
                  </w:r>
                </w:p>
              </w:tc>
              <w:tc>
                <w:tcPr>
                  <w:tcW w:w="900" w:type="dxa"/>
                  <w:vAlign w:val="center"/>
                </w:tcPr>
                <w:p w:rsidR="00A24097" w:rsidRDefault="00A24097" w:rsidP="00050611">
                  <w:pPr>
                    <w:jc w:val="center"/>
                  </w:pPr>
                </w:p>
                <w:p w:rsidR="00A24097" w:rsidRDefault="00A24097" w:rsidP="00050611">
                  <w:pPr>
                    <w:jc w:val="center"/>
                  </w:pPr>
                </w:p>
                <w:p w:rsidR="00A24097" w:rsidRPr="00EA785E" w:rsidRDefault="00A24097" w:rsidP="00050611">
                  <w:pPr>
                    <w:jc w:val="center"/>
                  </w:pPr>
                  <w:r w:rsidRPr="00EA785E">
                    <w:t>0,25</w:t>
                  </w: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Default="00A24097" w:rsidP="00050611">
                  <w:pPr>
                    <w:jc w:val="center"/>
                  </w:pPr>
                  <w:r w:rsidRPr="00EA785E">
                    <w:t>0,</w:t>
                  </w:r>
                  <w:r>
                    <w:t>2</w:t>
                  </w:r>
                  <w:r w:rsidRPr="00EA785E">
                    <w:t>5</w:t>
                  </w:r>
                </w:p>
                <w:p w:rsidR="00A24097" w:rsidRDefault="00A24097" w:rsidP="00050611">
                  <w:pPr>
                    <w:jc w:val="center"/>
                  </w:pPr>
                </w:p>
                <w:p w:rsidR="00A24097" w:rsidRDefault="00A24097" w:rsidP="00050611">
                  <w:pPr>
                    <w:jc w:val="center"/>
                  </w:pPr>
                </w:p>
                <w:p w:rsidR="00A24097" w:rsidRPr="00EA785E" w:rsidRDefault="00A24097" w:rsidP="00050611">
                  <w:pPr>
                    <w:jc w:val="center"/>
                  </w:pPr>
                  <w:r>
                    <w:t>0,25</w:t>
                  </w:r>
                </w:p>
                <w:p w:rsidR="00A24097" w:rsidRPr="00EA785E" w:rsidRDefault="00A24097" w:rsidP="00050611"/>
                <w:p w:rsidR="00A24097" w:rsidRPr="00EA785E" w:rsidRDefault="00A24097" w:rsidP="00050611">
                  <w:pPr>
                    <w:jc w:val="center"/>
                  </w:pPr>
                  <w:r w:rsidRPr="00EA785E">
                    <w:t>0.25</w:t>
                  </w:r>
                </w:p>
              </w:tc>
            </w:tr>
            <w:tr w:rsidR="00A24097" w:rsidRPr="00EA785E" w:rsidTr="00050611">
              <w:trPr>
                <w:trHeight w:val="2046"/>
                <w:jc w:val="center"/>
              </w:trPr>
              <w:tc>
                <w:tcPr>
                  <w:tcW w:w="1188" w:type="dxa"/>
                  <w:vMerge/>
                  <w:vAlign w:val="center"/>
                </w:tcPr>
                <w:p w:rsidR="00A24097" w:rsidRPr="00EA785E" w:rsidRDefault="00A24097" w:rsidP="00050611">
                  <w:pPr>
                    <w:jc w:val="center"/>
                    <w:rPr>
                      <w:b/>
                    </w:rPr>
                  </w:pPr>
                </w:p>
              </w:tc>
              <w:tc>
                <w:tcPr>
                  <w:tcW w:w="998" w:type="dxa"/>
                  <w:shd w:val="clear" w:color="auto" w:fill="auto"/>
                  <w:vAlign w:val="center"/>
                </w:tcPr>
                <w:p w:rsidR="00A24097" w:rsidRPr="00EA785E" w:rsidRDefault="00A24097" w:rsidP="00050611">
                  <w:pPr>
                    <w:jc w:val="center"/>
                  </w:pPr>
                  <w:r w:rsidRPr="00EA785E">
                    <w:rPr>
                      <w:szCs w:val="26"/>
                    </w:rPr>
                    <w:t>2)</w:t>
                  </w:r>
                </w:p>
              </w:tc>
              <w:tc>
                <w:tcPr>
                  <w:tcW w:w="7372" w:type="dxa"/>
                </w:tcPr>
                <w:p w:rsidR="00A24097" w:rsidRDefault="00A24097" w:rsidP="00050611">
                  <w:pPr>
                    <w:jc w:val="both"/>
                    <w:rPr>
                      <w:szCs w:val="26"/>
                    </w:rPr>
                  </w:pPr>
                  <w:r>
                    <w:rPr>
                      <w:szCs w:val="26"/>
                    </w:rPr>
                    <w:t xml:space="preserve">Ta có  </w:t>
                  </w:r>
                  <w:r w:rsidRPr="00EA785E">
                    <w:rPr>
                      <w:rFonts w:asciiTheme="minorHAnsi" w:eastAsiaTheme="minorHAnsi" w:hAnsiTheme="minorHAnsi" w:cstheme="minorBidi"/>
                      <w:position w:val="-24"/>
                      <w:sz w:val="22"/>
                      <w:szCs w:val="26"/>
                    </w:rPr>
                    <w:object w:dxaOrig="1260" w:dyaOrig="620">
                      <v:shape id="_x0000_i2291" type="#_x0000_t75" style="width:80.95pt;height:39.35pt" o:ole="">
                        <v:imagedata r:id="rId2426" o:title=""/>
                      </v:shape>
                      <o:OLEObject Type="Embed" ProgID="Equation.DSMT4" ShapeID="_x0000_i2291" DrawAspect="Content" ObjectID="_1586713297" r:id="rId2427"/>
                    </w:object>
                  </w:r>
                  <w:r>
                    <w:rPr>
                      <w:szCs w:val="26"/>
                    </w:rPr>
                    <w:t xml:space="preserve"> (*)              ĐKXĐ:  </w:t>
                  </w:r>
                  <w:r w:rsidRPr="00463D85">
                    <w:rPr>
                      <w:rFonts w:asciiTheme="minorHAnsi" w:eastAsiaTheme="minorHAnsi" w:hAnsiTheme="minorHAnsi" w:cstheme="minorBidi"/>
                      <w:position w:val="-6"/>
                      <w:sz w:val="22"/>
                      <w:szCs w:val="26"/>
                    </w:rPr>
                    <w:object w:dxaOrig="680" w:dyaOrig="279">
                      <v:shape id="_x0000_i2292" type="#_x0000_t75" style="width:43.7pt;height:17.7pt" o:ole="">
                        <v:imagedata r:id="rId2428" o:title=""/>
                      </v:shape>
                      <o:OLEObject Type="Embed" ProgID="Equation.DSMT4" ShapeID="_x0000_i2292" DrawAspect="Content" ObjectID="_1586713298" r:id="rId2429"/>
                    </w:object>
                  </w:r>
                </w:p>
                <w:p w:rsidR="00A24097" w:rsidRDefault="00A24097" w:rsidP="00050611">
                  <w:pPr>
                    <w:jc w:val="both"/>
                  </w:pPr>
                  <w:r w:rsidRPr="00EA785E">
                    <w:rPr>
                      <w:rFonts w:asciiTheme="minorHAnsi" w:eastAsiaTheme="minorHAnsi" w:hAnsiTheme="minorHAnsi" w:cstheme="minorBidi"/>
                      <w:position w:val="-24"/>
                      <w:sz w:val="22"/>
                      <w:szCs w:val="26"/>
                    </w:rPr>
                    <w:object w:dxaOrig="3159" w:dyaOrig="620">
                      <v:shape id="_x0000_i2293" type="#_x0000_t75" style="width:202.95pt;height:39.35pt" o:ole="">
                        <v:imagedata r:id="rId2430" o:title=""/>
                      </v:shape>
                      <o:OLEObject Type="Embed" ProgID="Equation.DSMT4" ShapeID="_x0000_i2293" DrawAspect="Content" ObjectID="_1586713299" r:id="rId2431"/>
                    </w:object>
                  </w:r>
                </w:p>
                <w:p w:rsidR="00A24097" w:rsidRDefault="00A24097" w:rsidP="00050611"/>
                <w:p w:rsidR="00A24097" w:rsidRDefault="00A24097" w:rsidP="00050611">
                  <w:pPr>
                    <w:tabs>
                      <w:tab w:val="left" w:pos="1260"/>
                    </w:tabs>
                    <w:rPr>
                      <w:szCs w:val="26"/>
                    </w:rPr>
                  </w:pPr>
                  <w:r w:rsidRPr="00463D85">
                    <w:rPr>
                      <w:rFonts w:asciiTheme="minorHAnsi" w:eastAsiaTheme="minorHAnsi" w:hAnsiTheme="minorHAnsi" w:cstheme="minorBidi"/>
                      <w:position w:val="-6"/>
                      <w:sz w:val="22"/>
                      <w:szCs w:val="26"/>
                    </w:rPr>
                    <w:object w:dxaOrig="3860" w:dyaOrig="320">
                      <v:shape id="_x0000_i2294" type="#_x0000_t75" style="width:248pt;height:20.3pt" o:ole="">
                        <v:imagedata r:id="rId2432" o:title=""/>
                      </v:shape>
                      <o:OLEObject Type="Embed" ProgID="Equation.DSMT4" ShapeID="_x0000_i2294" DrawAspect="Content" ObjectID="_1586713300" r:id="rId2433"/>
                    </w:object>
                  </w:r>
                  <w:r>
                    <w:rPr>
                      <w:szCs w:val="26"/>
                    </w:rPr>
                    <w:t>(1)</w:t>
                  </w:r>
                </w:p>
                <w:p w:rsidR="00A24097" w:rsidRDefault="00A24097" w:rsidP="00A24097">
                  <w:pPr>
                    <w:spacing w:beforeLines="60" w:before="144" w:afterLines="60" w:after="144" w:line="26" w:lineRule="atLeast"/>
                    <w:ind w:leftChars="-4" w:left="-1" w:hangingChars="4" w:hanging="8"/>
                    <w:rPr>
                      <w:szCs w:val="26"/>
                    </w:rPr>
                  </w:pPr>
                  <w:r>
                    <w:rPr>
                      <w:szCs w:val="26"/>
                    </w:rPr>
                    <w:t xml:space="preserve">có </w:t>
                  </w:r>
                  <w:r w:rsidRPr="00EA785E">
                    <w:rPr>
                      <w:szCs w:val="26"/>
                    </w:rPr>
                    <w:t xml:space="preserve">    </w:t>
                  </w:r>
                  <w:r w:rsidRPr="00E663B1">
                    <w:rPr>
                      <w:rFonts w:asciiTheme="minorHAnsi" w:eastAsiaTheme="minorHAnsi" w:hAnsiTheme="minorHAnsi" w:cstheme="minorBidi"/>
                      <w:position w:val="-10"/>
                      <w:sz w:val="22"/>
                      <w:szCs w:val="26"/>
                    </w:rPr>
                    <w:object w:dxaOrig="3440" w:dyaOrig="380">
                      <v:shape id="_x0000_i2295" type="#_x0000_t75" style="width:201.6pt;height:21.9pt" o:ole="">
                        <v:imagedata r:id="rId2434" o:title=""/>
                      </v:shape>
                      <o:OLEObject Type="Embed" ProgID="Equation.DSMT4" ShapeID="_x0000_i2295" DrawAspect="Content" ObjectID="_1586713301" r:id="rId2435"/>
                    </w:object>
                  </w:r>
                  <w:r w:rsidRPr="00EA785E">
                    <w:rPr>
                      <w:szCs w:val="26"/>
                    </w:rPr>
                    <w:t xml:space="preserve">  </w:t>
                  </w:r>
                  <w:r>
                    <w:rPr>
                      <w:szCs w:val="26"/>
                    </w:rPr>
                    <w:t>nên phương trình (1)</w:t>
                  </w:r>
                  <w:r w:rsidRPr="00EA785E">
                    <w:rPr>
                      <w:szCs w:val="26"/>
                    </w:rPr>
                    <w:t xml:space="preserve"> </w:t>
                  </w:r>
                  <w:r>
                    <w:rPr>
                      <w:szCs w:val="26"/>
                    </w:rPr>
                    <w:t xml:space="preserve">có hai nghiệm phân biệt </w:t>
                  </w:r>
                  <w:r w:rsidRPr="00EA785E">
                    <w:rPr>
                      <w:szCs w:val="26"/>
                    </w:rPr>
                    <w:t xml:space="preserve">  </w:t>
                  </w:r>
                  <w:r w:rsidRPr="00463D85">
                    <w:rPr>
                      <w:rFonts w:asciiTheme="minorHAnsi" w:eastAsiaTheme="minorHAnsi" w:hAnsiTheme="minorHAnsi" w:cstheme="minorBidi"/>
                      <w:position w:val="-12"/>
                      <w:sz w:val="22"/>
                      <w:szCs w:val="26"/>
                    </w:rPr>
                    <w:object w:dxaOrig="3060" w:dyaOrig="400">
                      <v:shape id="_x0000_i2296" type="#_x0000_t75" style="width:179.3pt;height:23.05pt" o:ole="">
                        <v:imagedata r:id="rId2436" o:title=""/>
                      </v:shape>
                      <o:OLEObject Type="Embed" ProgID="Equation.DSMT4" ShapeID="_x0000_i2296" DrawAspect="Content" ObjectID="_1586713302" r:id="rId2437"/>
                    </w:object>
                  </w:r>
                  <w:r w:rsidRPr="00EA785E">
                    <w:rPr>
                      <w:szCs w:val="26"/>
                    </w:rPr>
                    <w:t xml:space="preserve">     </w:t>
                  </w:r>
                </w:p>
                <w:p w:rsidR="00A24097" w:rsidRPr="00463D85" w:rsidRDefault="00A24097" w:rsidP="00050611">
                  <w:pPr>
                    <w:tabs>
                      <w:tab w:val="left" w:pos="1260"/>
                    </w:tabs>
                  </w:pPr>
                  <w:r>
                    <w:rPr>
                      <w:szCs w:val="26"/>
                    </w:rPr>
                    <w:t xml:space="preserve">Vậy phương trình (*) có hai nghiệm phân biệt </w:t>
                  </w:r>
                  <w:r w:rsidRPr="00EA785E">
                    <w:rPr>
                      <w:szCs w:val="26"/>
                    </w:rPr>
                    <w:t xml:space="preserve">  </w:t>
                  </w:r>
                  <w:r w:rsidRPr="00463D85">
                    <w:rPr>
                      <w:rFonts w:asciiTheme="minorHAnsi" w:eastAsiaTheme="minorHAnsi" w:hAnsiTheme="minorHAnsi" w:cstheme="minorBidi"/>
                      <w:position w:val="-12"/>
                      <w:sz w:val="22"/>
                      <w:szCs w:val="26"/>
                    </w:rPr>
                    <w:object w:dxaOrig="2240" w:dyaOrig="400">
                      <v:shape id="_x0000_i2297" type="#_x0000_t75" style="width:131.25pt;height:23.05pt" o:ole="">
                        <v:imagedata r:id="rId2438" o:title=""/>
                      </v:shape>
                      <o:OLEObject Type="Embed" ProgID="Equation.DSMT4" ShapeID="_x0000_i2297" DrawAspect="Content" ObjectID="_1586713303" r:id="rId2439"/>
                    </w:object>
                  </w:r>
                  <w:r w:rsidRPr="00EA785E">
                    <w:rPr>
                      <w:szCs w:val="26"/>
                    </w:rPr>
                    <w:t xml:space="preserve">                       </w:t>
                  </w:r>
                </w:p>
              </w:tc>
              <w:tc>
                <w:tcPr>
                  <w:tcW w:w="900" w:type="dxa"/>
                  <w:vAlign w:val="center"/>
                </w:tcPr>
                <w:p w:rsidR="00A24097" w:rsidRPr="00EA785E" w:rsidRDefault="00A24097" w:rsidP="00050611">
                  <w:r>
                    <w:t>0,25</w:t>
                  </w:r>
                </w:p>
                <w:p w:rsidR="00A24097"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r w:rsidRPr="00EA785E">
                    <w:t>0,25</w:t>
                  </w:r>
                </w:p>
                <w:p w:rsidR="00A24097" w:rsidRDefault="00A24097" w:rsidP="00050611"/>
                <w:p w:rsidR="00A24097" w:rsidRPr="00EA785E" w:rsidRDefault="00A24097" w:rsidP="00050611"/>
                <w:p w:rsidR="00A24097" w:rsidRPr="00EA785E" w:rsidRDefault="00A24097" w:rsidP="00050611">
                  <w:pPr>
                    <w:jc w:val="center"/>
                  </w:pPr>
                  <w:r w:rsidRPr="00EA785E">
                    <w:t>0,25</w:t>
                  </w:r>
                </w:p>
                <w:p w:rsidR="00A24097" w:rsidRDefault="00A24097" w:rsidP="00050611">
                  <w:pPr>
                    <w:jc w:val="center"/>
                  </w:pPr>
                </w:p>
                <w:p w:rsidR="00A24097" w:rsidRPr="00EA785E" w:rsidRDefault="00A24097" w:rsidP="00050611">
                  <w:pPr>
                    <w:jc w:val="center"/>
                  </w:pPr>
                </w:p>
                <w:p w:rsidR="00A24097" w:rsidRPr="00EA785E" w:rsidRDefault="00A24097" w:rsidP="00050611">
                  <w:pPr>
                    <w:jc w:val="center"/>
                  </w:pPr>
                  <w:r w:rsidRPr="00EA785E">
                    <w:t>0,25</w:t>
                  </w:r>
                </w:p>
              </w:tc>
            </w:tr>
            <w:tr w:rsidR="00A24097" w:rsidRPr="00EA785E" w:rsidTr="00050611">
              <w:trPr>
                <w:trHeight w:val="559"/>
                <w:jc w:val="center"/>
              </w:trPr>
              <w:tc>
                <w:tcPr>
                  <w:tcW w:w="1188" w:type="dxa"/>
                  <w:vMerge w:val="restart"/>
                  <w:shd w:val="clear" w:color="auto" w:fill="auto"/>
                  <w:vAlign w:val="center"/>
                </w:tcPr>
                <w:p w:rsidR="00A24097" w:rsidRPr="00EA785E" w:rsidRDefault="00A24097" w:rsidP="00050611">
                  <w:pPr>
                    <w:jc w:val="center"/>
                  </w:pPr>
                  <w:r>
                    <w:t>Câu 2(2,0 điểm)</w:t>
                  </w:r>
                </w:p>
                <w:p w:rsidR="00A24097" w:rsidRPr="00EA785E" w:rsidRDefault="00A24097" w:rsidP="00050611">
                  <w:pPr>
                    <w:jc w:val="center"/>
                    <w:rPr>
                      <w:b/>
                    </w:rPr>
                  </w:pPr>
                </w:p>
              </w:tc>
              <w:tc>
                <w:tcPr>
                  <w:tcW w:w="998" w:type="dxa"/>
                  <w:shd w:val="clear" w:color="auto" w:fill="auto"/>
                  <w:vAlign w:val="center"/>
                </w:tcPr>
                <w:p w:rsidR="00A24097" w:rsidRPr="00EA785E" w:rsidRDefault="00A24097" w:rsidP="00050611">
                  <w:pPr>
                    <w:jc w:val="center"/>
                  </w:pPr>
                  <w:r>
                    <w:t>1)</w:t>
                  </w:r>
                </w:p>
              </w:tc>
              <w:tc>
                <w:tcPr>
                  <w:tcW w:w="7372" w:type="dxa"/>
                  <w:tcBorders>
                    <w:bottom w:val="single" w:sz="4" w:space="0" w:color="auto"/>
                  </w:tcBorders>
                </w:tcPr>
                <w:p w:rsidR="00A24097" w:rsidRDefault="00A24097" w:rsidP="00050611">
                  <w:pPr>
                    <w:jc w:val="both"/>
                    <w:rPr>
                      <w:szCs w:val="26"/>
                      <w:lang w:val="fr-FR"/>
                    </w:rPr>
                  </w:pPr>
                  <w:r w:rsidRPr="00EA785E">
                    <w:rPr>
                      <w:szCs w:val="26"/>
                      <w:lang w:val="fr-FR"/>
                    </w:rPr>
                    <w:t xml:space="preserve"> </w:t>
                  </w:r>
                  <w:r w:rsidRPr="00EA785E">
                    <w:rPr>
                      <w:rFonts w:asciiTheme="minorHAnsi" w:eastAsiaTheme="minorHAnsi" w:hAnsiTheme="minorHAnsi" w:cstheme="minorBidi"/>
                      <w:position w:val="-34"/>
                      <w:sz w:val="22"/>
                      <w:szCs w:val="22"/>
                    </w:rPr>
                    <w:object w:dxaOrig="3500" w:dyaOrig="800">
                      <v:shape id="_x0000_i2298" type="#_x0000_t75" style="width:183.2pt;height:42.1pt" o:ole="">
                        <v:imagedata r:id="rId2393" o:title=""/>
                      </v:shape>
                      <o:OLEObject Type="Embed" ProgID="Equation.DSMT4" ShapeID="_x0000_i2298" DrawAspect="Content" ObjectID="_1586713304" r:id="rId2440"/>
                    </w:object>
                  </w:r>
                  <w:r w:rsidRPr="00EA785E">
                    <w:t xml:space="preserve">  </w:t>
                  </w:r>
                  <w:r w:rsidRPr="00EA785E">
                    <w:rPr>
                      <w:szCs w:val="26"/>
                      <w:lang w:val="fr-FR"/>
                    </w:rPr>
                    <w:t xml:space="preserve">với </w:t>
                  </w:r>
                  <w:r w:rsidRPr="00EA785E">
                    <w:rPr>
                      <w:rFonts w:asciiTheme="minorHAnsi" w:eastAsiaTheme="minorHAnsi" w:hAnsiTheme="minorHAnsi" w:cstheme="minorBidi"/>
                      <w:position w:val="-8"/>
                      <w:sz w:val="22"/>
                      <w:szCs w:val="26"/>
                    </w:rPr>
                    <w:object w:dxaOrig="1120" w:dyaOrig="300">
                      <v:shape id="_x0000_i2299" type="#_x0000_t75" style="width:56pt;height:15pt" o:ole="">
                        <v:imagedata r:id="rId2395" o:title=""/>
                      </v:shape>
                      <o:OLEObject Type="Embed" ProgID="Equation.DSMT4" ShapeID="_x0000_i2299" DrawAspect="Content" ObjectID="_1586713305" r:id="rId2441"/>
                    </w:object>
                  </w:r>
                  <w:r w:rsidRPr="00EA785E">
                    <w:rPr>
                      <w:szCs w:val="26"/>
                      <w:lang w:val="fr-FR"/>
                    </w:rPr>
                    <w:t>.</w:t>
                  </w:r>
                </w:p>
                <w:p w:rsidR="00A24097" w:rsidRPr="00EA785E" w:rsidRDefault="00A24097" w:rsidP="00050611">
                  <w:pPr>
                    <w:jc w:val="both"/>
                    <w:rPr>
                      <w:szCs w:val="26"/>
                      <w:lang w:val="fr-FR"/>
                    </w:rPr>
                  </w:pPr>
                </w:p>
                <w:p w:rsidR="00A24097" w:rsidRDefault="00A24097" w:rsidP="00050611">
                  <w:pPr>
                    <w:jc w:val="both"/>
                  </w:pPr>
                  <w:r w:rsidRPr="00F05683">
                    <w:rPr>
                      <w:rFonts w:asciiTheme="minorHAnsi" w:eastAsiaTheme="minorHAnsi" w:hAnsiTheme="minorHAnsi" w:cstheme="minorBidi"/>
                      <w:position w:val="-86"/>
                      <w:sz w:val="22"/>
                      <w:szCs w:val="22"/>
                    </w:rPr>
                    <w:object w:dxaOrig="6380" w:dyaOrig="1840">
                      <v:shape id="_x0000_i2300" type="#_x0000_t75" style="width:334pt;height:96.9pt" o:ole="">
                        <v:imagedata r:id="rId2442" o:title=""/>
                      </v:shape>
                      <o:OLEObject Type="Embed" ProgID="Equation.DSMT4" ShapeID="_x0000_i2300" DrawAspect="Content" ObjectID="_1586713306" r:id="rId2443"/>
                    </w:object>
                  </w:r>
                </w:p>
                <w:p w:rsidR="00A24097" w:rsidRPr="000C05CE" w:rsidRDefault="00A24097" w:rsidP="00050611">
                  <w:pPr>
                    <w:jc w:val="both"/>
                    <w:rPr>
                      <w:szCs w:val="26"/>
                      <w:lang w:val="fr-FR"/>
                    </w:rPr>
                  </w:pPr>
                  <w:r>
                    <w:t xml:space="preserve">Vậy </w:t>
                  </w:r>
                  <w:r w:rsidRPr="000C05CE">
                    <w:rPr>
                      <w:rFonts w:asciiTheme="minorHAnsi" w:eastAsiaTheme="minorHAnsi" w:hAnsiTheme="minorHAnsi" w:cstheme="minorBidi"/>
                      <w:position w:val="-4"/>
                      <w:sz w:val="22"/>
                      <w:szCs w:val="22"/>
                    </w:rPr>
                    <w:object w:dxaOrig="580" w:dyaOrig="260">
                      <v:shape id="_x0000_i2301" type="#_x0000_t75" style="width:30.35pt;height:13.7pt" o:ole="">
                        <v:imagedata r:id="rId2444" o:title=""/>
                      </v:shape>
                      <o:OLEObject Type="Embed" ProgID="Equation.DSMT4" ShapeID="_x0000_i2301" DrawAspect="Content" ObjectID="_1586713307" r:id="rId2445"/>
                    </w:object>
                  </w:r>
                  <w:r w:rsidRPr="00EA785E">
                    <w:t xml:space="preserve">  </w:t>
                  </w:r>
                  <w:r w:rsidRPr="00EA785E">
                    <w:rPr>
                      <w:szCs w:val="26"/>
                      <w:lang w:val="fr-FR"/>
                    </w:rPr>
                    <w:t xml:space="preserve">với </w:t>
                  </w:r>
                  <w:r w:rsidRPr="00EA785E">
                    <w:rPr>
                      <w:rFonts w:asciiTheme="minorHAnsi" w:eastAsiaTheme="minorHAnsi" w:hAnsiTheme="minorHAnsi" w:cstheme="minorBidi"/>
                      <w:position w:val="-8"/>
                      <w:sz w:val="22"/>
                      <w:szCs w:val="26"/>
                    </w:rPr>
                    <w:object w:dxaOrig="1120" w:dyaOrig="300">
                      <v:shape id="_x0000_i2302" type="#_x0000_t75" style="width:56pt;height:15pt" o:ole="">
                        <v:imagedata r:id="rId2395" o:title=""/>
                      </v:shape>
                      <o:OLEObject Type="Embed" ProgID="Equation.DSMT4" ShapeID="_x0000_i2302" DrawAspect="Content" ObjectID="_1586713308" r:id="rId2446"/>
                    </w:object>
                  </w:r>
                  <w:r w:rsidRPr="00EA785E">
                    <w:rPr>
                      <w:szCs w:val="26"/>
                      <w:lang w:val="fr-FR"/>
                    </w:rPr>
                    <w:t>.</w:t>
                  </w:r>
                </w:p>
              </w:tc>
              <w:tc>
                <w:tcPr>
                  <w:tcW w:w="900" w:type="dxa"/>
                  <w:tcBorders>
                    <w:bottom w:val="single" w:sz="4" w:space="0" w:color="auto"/>
                  </w:tcBorders>
                  <w:vAlign w:val="center"/>
                </w:tcPr>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r w:rsidRPr="00EA785E">
                    <w:t>0,25</w:t>
                  </w:r>
                </w:p>
                <w:p w:rsidR="00A24097" w:rsidRPr="00EA785E" w:rsidRDefault="00A24097" w:rsidP="00050611">
                  <w:pPr>
                    <w:jc w:val="center"/>
                  </w:pPr>
                </w:p>
                <w:p w:rsidR="00A24097" w:rsidRPr="00EA785E" w:rsidRDefault="00A24097" w:rsidP="00050611">
                  <w:pPr>
                    <w:jc w:val="center"/>
                  </w:pPr>
                  <w:r w:rsidRPr="00EA785E">
                    <w:t>0,25</w:t>
                  </w:r>
                </w:p>
                <w:p w:rsidR="00A24097" w:rsidRPr="00EA785E" w:rsidRDefault="00A24097" w:rsidP="00050611"/>
                <w:p w:rsidR="00A24097" w:rsidRPr="00EA785E" w:rsidRDefault="00A24097" w:rsidP="00050611">
                  <w:pPr>
                    <w:jc w:val="center"/>
                  </w:pPr>
                </w:p>
                <w:p w:rsidR="00A24097" w:rsidRPr="00EA785E" w:rsidRDefault="00A24097" w:rsidP="00050611">
                  <w:pPr>
                    <w:jc w:val="center"/>
                  </w:pPr>
                  <w:r w:rsidRPr="00EA785E">
                    <w:t>0,25</w:t>
                  </w:r>
                </w:p>
                <w:p w:rsidR="00A24097" w:rsidRPr="00EA785E" w:rsidRDefault="00A24097" w:rsidP="00050611">
                  <w:pPr>
                    <w:jc w:val="center"/>
                  </w:pPr>
                </w:p>
                <w:p w:rsidR="00A24097" w:rsidRPr="00EA785E" w:rsidRDefault="00A24097" w:rsidP="00050611">
                  <w:pPr>
                    <w:jc w:val="center"/>
                  </w:pPr>
                  <w:r w:rsidRPr="00EA785E">
                    <w:t>0,25</w:t>
                  </w:r>
                </w:p>
              </w:tc>
            </w:tr>
            <w:tr w:rsidR="00A24097" w:rsidRPr="00EA785E" w:rsidTr="00050611">
              <w:trPr>
                <w:trHeight w:val="899"/>
                <w:jc w:val="center"/>
              </w:trPr>
              <w:tc>
                <w:tcPr>
                  <w:tcW w:w="1188" w:type="dxa"/>
                  <w:vMerge/>
                  <w:shd w:val="clear" w:color="auto" w:fill="auto"/>
                </w:tcPr>
                <w:p w:rsidR="00A24097" w:rsidRPr="00EA785E" w:rsidRDefault="00A24097" w:rsidP="00050611">
                  <w:pPr>
                    <w:jc w:val="center"/>
                    <w:rPr>
                      <w:b/>
                    </w:rPr>
                  </w:pPr>
                </w:p>
              </w:tc>
              <w:tc>
                <w:tcPr>
                  <w:tcW w:w="998" w:type="dxa"/>
                  <w:shd w:val="clear" w:color="auto" w:fill="auto"/>
                  <w:vAlign w:val="center"/>
                </w:tcPr>
                <w:p w:rsidR="00A24097" w:rsidRPr="00EA785E" w:rsidRDefault="00A24097" w:rsidP="00050611">
                  <w:pPr>
                    <w:jc w:val="center"/>
                  </w:pPr>
                  <w:r>
                    <w:t>2)</w:t>
                  </w:r>
                </w:p>
              </w:tc>
              <w:tc>
                <w:tcPr>
                  <w:tcW w:w="7372" w:type="dxa"/>
                </w:tcPr>
                <w:p w:rsidR="00A24097" w:rsidRDefault="00A24097" w:rsidP="00050611">
                  <w:pPr>
                    <w:jc w:val="both"/>
                  </w:pPr>
                  <w:r>
                    <w:rPr>
                      <w:szCs w:val="26"/>
                    </w:rPr>
                    <w:t xml:space="preserve">Xét </w:t>
                  </w:r>
                  <w:r w:rsidRPr="00EA785E">
                    <w:rPr>
                      <w:szCs w:val="26"/>
                    </w:rPr>
                    <w:t xml:space="preserve">hàm số  </w:t>
                  </w:r>
                  <w:r w:rsidRPr="00EA785E">
                    <w:rPr>
                      <w:rFonts w:asciiTheme="minorHAnsi" w:eastAsiaTheme="minorHAnsi" w:hAnsiTheme="minorHAnsi" w:cstheme="minorBidi"/>
                      <w:position w:val="-10"/>
                      <w:sz w:val="22"/>
                      <w:szCs w:val="26"/>
                    </w:rPr>
                    <w:object w:dxaOrig="2040" w:dyaOrig="320">
                      <v:shape id="_x0000_i2303" type="#_x0000_t75" style="width:102pt;height:16pt" o:ole="">
                        <v:imagedata r:id="rId2397" o:title=""/>
                      </v:shape>
                      <o:OLEObject Type="Embed" ProgID="Equation.DSMT4" ShapeID="_x0000_i2303" DrawAspect="Content" ObjectID="_1586713309" r:id="rId2447"/>
                    </w:object>
                  </w:r>
                  <w:r w:rsidRPr="00EA785E">
                    <w:rPr>
                      <w:szCs w:val="26"/>
                    </w:rPr>
                    <w:t xml:space="preserve"> (d) </w:t>
                  </w:r>
                  <w:r>
                    <w:rPr>
                      <w:szCs w:val="26"/>
                    </w:rPr>
                    <w:t xml:space="preserve">với </w:t>
                  </w:r>
                  <w:r w:rsidRPr="00EA785E">
                    <w:rPr>
                      <w:rFonts w:asciiTheme="minorHAnsi" w:eastAsiaTheme="minorHAnsi" w:hAnsiTheme="minorHAnsi" w:cstheme="minorBidi"/>
                      <w:position w:val="-24"/>
                      <w:sz w:val="22"/>
                      <w:szCs w:val="26"/>
                    </w:rPr>
                    <w:object w:dxaOrig="660" w:dyaOrig="620">
                      <v:shape id="_x0000_i2304" type="#_x0000_t75" style="width:33pt;height:31pt" o:ole="">
                        <v:imagedata r:id="rId2399" o:title=""/>
                      </v:shape>
                      <o:OLEObject Type="Embed" ProgID="Equation.DSMT4" ShapeID="_x0000_i2304" DrawAspect="Content" ObjectID="_1586713310" r:id="rId2448"/>
                    </w:object>
                  </w:r>
                  <w:r w:rsidRPr="00EA785E">
                    <w:rPr>
                      <w:szCs w:val="26"/>
                    </w:rPr>
                    <w:t xml:space="preserve">. </w:t>
                  </w:r>
                </w:p>
                <w:p w:rsidR="00A24097" w:rsidRDefault="00A24097" w:rsidP="00050611">
                  <w:pPr>
                    <w:ind w:firstLine="720"/>
                  </w:pPr>
                  <w:r>
                    <w:rPr>
                      <w:szCs w:val="26"/>
                    </w:rPr>
                    <w:t xml:space="preserve">và </w:t>
                  </w:r>
                  <w:r w:rsidRPr="00EA785E">
                    <w:rPr>
                      <w:szCs w:val="26"/>
                    </w:rPr>
                    <w:t xml:space="preserve">đường thẳng </w:t>
                  </w:r>
                  <w:r w:rsidRPr="00EA785E">
                    <w:rPr>
                      <w:rFonts w:asciiTheme="minorHAnsi" w:eastAsiaTheme="minorHAnsi" w:hAnsiTheme="minorHAnsi" w:cstheme="minorBidi"/>
                      <w:position w:val="-10"/>
                      <w:sz w:val="22"/>
                      <w:szCs w:val="26"/>
                    </w:rPr>
                    <w:object w:dxaOrig="999" w:dyaOrig="320">
                      <v:shape id="_x0000_i2305" type="#_x0000_t75" style="width:49.95pt;height:16pt" o:ole="">
                        <v:imagedata r:id="rId2401" o:title=""/>
                      </v:shape>
                      <o:OLEObject Type="Embed" ProgID="Equation.DSMT4" ShapeID="_x0000_i2305" DrawAspect="Content" ObjectID="_1586713311" r:id="rId2449"/>
                    </w:object>
                  </w:r>
                  <w:r>
                    <w:rPr>
                      <w:szCs w:val="26"/>
                    </w:rPr>
                    <w:t xml:space="preserve"> (d’)</w:t>
                  </w:r>
                </w:p>
                <w:p w:rsidR="00A24097" w:rsidRDefault="00A24097" w:rsidP="00050611"/>
                <w:p w:rsidR="00A24097" w:rsidRDefault="00A24097" w:rsidP="00050611">
                  <w:pPr>
                    <w:jc w:val="both"/>
                    <w:rPr>
                      <w:szCs w:val="26"/>
                    </w:rPr>
                  </w:pPr>
                  <w:r>
                    <w:rPr>
                      <w:szCs w:val="26"/>
                    </w:rPr>
                    <w:t>Đ</w:t>
                  </w:r>
                  <w:r w:rsidRPr="00EA785E">
                    <w:rPr>
                      <w:szCs w:val="26"/>
                    </w:rPr>
                    <w:t xml:space="preserve">ể đồ thị hàm số (d) cắt đường thẳng </w:t>
                  </w:r>
                  <w:r>
                    <w:rPr>
                      <w:szCs w:val="26"/>
                    </w:rPr>
                    <w:t xml:space="preserve">(d’) tại một điểm trên trục tung thì </w:t>
                  </w:r>
                  <w:r w:rsidRPr="000C05CE">
                    <w:rPr>
                      <w:rFonts w:asciiTheme="minorHAnsi" w:eastAsiaTheme="minorHAnsi" w:hAnsiTheme="minorHAnsi" w:cstheme="minorBidi"/>
                      <w:position w:val="-46"/>
                      <w:sz w:val="22"/>
                      <w:szCs w:val="26"/>
                    </w:rPr>
                    <w:object w:dxaOrig="3560" w:dyaOrig="1040">
                      <v:shape id="_x0000_i2306" type="#_x0000_t75" style="width:178pt;height:52pt" o:ole="">
                        <v:imagedata r:id="rId2450" o:title=""/>
                      </v:shape>
                      <o:OLEObject Type="Embed" ProgID="Equation.DSMT4" ShapeID="_x0000_i2306" DrawAspect="Content" ObjectID="_1586713312" r:id="rId2451"/>
                    </w:object>
                  </w:r>
                </w:p>
                <w:p w:rsidR="00A24097" w:rsidRPr="00F05683" w:rsidRDefault="00A24097" w:rsidP="00050611">
                  <w:pPr>
                    <w:jc w:val="both"/>
                    <w:rPr>
                      <w:szCs w:val="26"/>
                      <w:lang w:val="fr-FR"/>
                    </w:rPr>
                  </w:pPr>
                  <w:r>
                    <w:rPr>
                      <w:szCs w:val="26"/>
                    </w:rPr>
                    <w:t xml:space="preserve">Vậy </w:t>
                  </w:r>
                  <w:r w:rsidRPr="000C05CE">
                    <w:rPr>
                      <w:rFonts w:asciiTheme="minorHAnsi" w:eastAsiaTheme="minorHAnsi" w:hAnsiTheme="minorHAnsi" w:cstheme="minorBidi"/>
                      <w:position w:val="-6"/>
                      <w:sz w:val="22"/>
                      <w:szCs w:val="26"/>
                    </w:rPr>
                    <w:object w:dxaOrig="620" w:dyaOrig="279">
                      <v:shape id="_x0000_i2307" type="#_x0000_t75" style="width:31pt;height:13.95pt" o:ole="">
                        <v:imagedata r:id="rId2452" o:title=""/>
                      </v:shape>
                      <o:OLEObject Type="Embed" ProgID="Equation.DSMT4" ShapeID="_x0000_i2307" DrawAspect="Content" ObjectID="_1586713313" r:id="rId2453"/>
                    </w:object>
                  </w:r>
                </w:p>
              </w:tc>
              <w:tc>
                <w:tcPr>
                  <w:tcW w:w="900" w:type="dxa"/>
                  <w:vAlign w:val="center"/>
                </w:tcPr>
                <w:p w:rsidR="00A24097" w:rsidRPr="00EA785E" w:rsidRDefault="00A24097" w:rsidP="00050611">
                  <w:pPr>
                    <w:jc w:val="center"/>
                  </w:pPr>
                </w:p>
                <w:p w:rsidR="00A24097" w:rsidRPr="00EA785E" w:rsidRDefault="00A24097" w:rsidP="00050611">
                  <w:pPr>
                    <w:jc w:val="center"/>
                  </w:pPr>
                  <w:r w:rsidRPr="00EA785E">
                    <w:t>0,25</w:t>
                  </w: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r>
                    <w:t>0,</w:t>
                  </w:r>
                  <w:r w:rsidRPr="00EA785E">
                    <w:t>5</w:t>
                  </w:r>
                </w:p>
                <w:p w:rsidR="00A24097" w:rsidRPr="00EA785E" w:rsidRDefault="00A24097" w:rsidP="00050611"/>
                <w:p w:rsidR="00A24097" w:rsidRPr="00EA785E" w:rsidRDefault="00A24097" w:rsidP="00050611">
                  <w:pPr>
                    <w:jc w:val="center"/>
                  </w:pPr>
                  <w:r w:rsidRPr="00EA785E">
                    <w:t>0,25</w:t>
                  </w:r>
                </w:p>
              </w:tc>
            </w:tr>
            <w:tr w:rsidR="00A24097" w:rsidRPr="00EA785E" w:rsidTr="00050611">
              <w:trPr>
                <w:trHeight w:val="1290"/>
                <w:jc w:val="center"/>
              </w:trPr>
              <w:tc>
                <w:tcPr>
                  <w:tcW w:w="1188" w:type="dxa"/>
                  <w:vMerge w:val="restart"/>
                  <w:shd w:val="clear" w:color="auto" w:fill="auto"/>
                  <w:vAlign w:val="center"/>
                </w:tcPr>
                <w:p w:rsidR="00A24097" w:rsidRPr="00EA785E" w:rsidRDefault="00A24097" w:rsidP="00050611">
                  <w:pPr>
                    <w:jc w:val="center"/>
                  </w:pPr>
                  <w:r>
                    <w:t>Câu 3(2,0 điểm)</w:t>
                  </w:r>
                </w:p>
                <w:p w:rsidR="00A24097" w:rsidRPr="00EA785E" w:rsidRDefault="00A24097" w:rsidP="00050611">
                  <w:pPr>
                    <w:jc w:val="center"/>
                    <w:rPr>
                      <w:b/>
                    </w:rPr>
                  </w:pPr>
                </w:p>
              </w:tc>
              <w:tc>
                <w:tcPr>
                  <w:tcW w:w="998" w:type="dxa"/>
                  <w:vAlign w:val="center"/>
                </w:tcPr>
                <w:p w:rsidR="00A24097" w:rsidRPr="00EA785E" w:rsidRDefault="00A24097" w:rsidP="00050611">
                  <w:pPr>
                    <w:jc w:val="center"/>
                  </w:pPr>
                  <w:r>
                    <w:t>1)</w:t>
                  </w:r>
                </w:p>
              </w:tc>
              <w:tc>
                <w:tcPr>
                  <w:tcW w:w="7372" w:type="dxa"/>
                </w:tcPr>
                <w:p w:rsidR="00A24097" w:rsidRDefault="00A24097" w:rsidP="00050611">
                  <w:pPr>
                    <w:jc w:val="both"/>
                  </w:pPr>
                  <w:r>
                    <w:t xml:space="preserve">Ta có </w:t>
                  </w:r>
                </w:p>
                <w:p w:rsidR="00A24097" w:rsidRDefault="00A24097" w:rsidP="00050611">
                  <w:pPr>
                    <w:jc w:val="both"/>
                  </w:pPr>
                  <w:r w:rsidRPr="00EA785E">
                    <w:rPr>
                      <w:rFonts w:asciiTheme="minorHAnsi" w:eastAsiaTheme="minorHAnsi" w:hAnsiTheme="minorHAnsi" w:cstheme="minorBidi"/>
                      <w:position w:val="-30"/>
                      <w:sz w:val="22"/>
                      <w:szCs w:val="22"/>
                    </w:rPr>
                    <w:object w:dxaOrig="5760" w:dyaOrig="720">
                      <v:shape id="_x0000_i2308" type="#_x0000_t75" style="width:334.65pt;height:41.95pt" o:ole="">
                        <v:imagedata r:id="rId2454" o:title=""/>
                      </v:shape>
                      <o:OLEObject Type="Embed" ProgID="Equation.DSMT4" ShapeID="_x0000_i2308" DrawAspect="Content" ObjectID="_1586713314" r:id="rId2455"/>
                    </w:object>
                  </w:r>
                  <w:r w:rsidRPr="00EA785E">
                    <w:t xml:space="preserve"> </w:t>
                  </w:r>
                </w:p>
                <w:p w:rsidR="00A24097" w:rsidRDefault="00A24097" w:rsidP="00050611">
                  <w:pPr>
                    <w:jc w:val="both"/>
                  </w:pPr>
                  <w:r w:rsidRPr="00EA785E">
                    <w:rPr>
                      <w:rFonts w:asciiTheme="minorHAnsi" w:eastAsiaTheme="minorHAnsi" w:hAnsiTheme="minorHAnsi" w:cstheme="minorBidi"/>
                      <w:position w:val="-30"/>
                      <w:sz w:val="22"/>
                      <w:szCs w:val="22"/>
                    </w:rPr>
                    <w:object w:dxaOrig="3500" w:dyaOrig="720">
                      <v:shape id="_x0000_i2309" type="#_x0000_t75" style="width:203.35pt;height:41.95pt" o:ole="">
                        <v:imagedata r:id="rId2456" o:title=""/>
                      </v:shape>
                      <o:OLEObject Type="Embed" ProgID="Equation.DSMT4" ShapeID="_x0000_i2309" DrawAspect="Content" ObjectID="_1586713315" r:id="rId2457"/>
                    </w:object>
                  </w:r>
                </w:p>
                <w:p w:rsidR="00A24097" w:rsidRDefault="00A24097" w:rsidP="00050611">
                  <w:pPr>
                    <w:jc w:val="both"/>
                  </w:pPr>
                  <w:r>
                    <w:t>Đ</w:t>
                  </w:r>
                  <w:r w:rsidRPr="00EA785E">
                    <w:t xml:space="preserve">ể </w:t>
                  </w:r>
                  <w:r w:rsidRPr="00EA785E">
                    <w:rPr>
                      <w:rFonts w:asciiTheme="minorHAnsi" w:eastAsiaTheme="minorHAnsi" w:hAnsiTheme="minorHAnsi" w:cstheme="minorBidi"/>
                      <w:position w:val="-10"/>
                      <w:sz w:val="22"/>
                      <w:szCs w:val="22"/>
                    </w:rPr>
                    <w:object w:dxaOrig="1320" w:dyaOrig="360">
                      <v:shape id="_x0000_i2310" type="#_x0000_t75" style="width:76.7pt;height:20.95pt" o:ole="">
                        <v:imagedata r:id="rId2405" o:title=""/>
                      </v:shape>
                      <o:OLEObject Type="Embed" ProgID="Equation.DSMT4" ShapeID="_x0000_i2310" DrawAspect="Content" ObjectID="_1586713316" r:id="rId2458"/>
                    </w:object>
                  </w:r>
                  <w:r>
                    <w:t xml:space="preserve"> thì</w:t>
                  </w:r>
                </w:p>
                <w:p w:rsidR="00A24097" w:rsidRDefault="00A24097" w:rsidP="00050611">
                  <w:pPr>
                    <w:jc w:val="both"/>
                  </w:pPr>
                  <w:r w:rsidRPr="000C05CE">
                    <w:rPr>
                      <w:rFonts w:asciiTheme="minorHAnsi" w:eastAsiaTheme="minorHAnsi" w:hAnsiTheme="minorHAnsi" w:cstheme="minorBidi"/>
                      <w:position w:val="-14"/>
                      <w:sz w:val="22"/>
                      <w:szCs w:val="22"/>
                    </w:rPr>
                    <w:object w:dxaOrig="5080" w:dyaOrig="440">
                      <v:shape id="_x0000_i2311" type="#_x0000_t75" style="width:295.15pt;height:25.6pt" o:ole="">
                        <v:imagedata r:id="rId2459" o:title=""/>
                      </v:shape>
                      <o:OLEObject Type="Embed" ProgID="Equation.DSMT4" ShapeID="_x0000_i2311" DrawAspect="Content" ObjectID="_1586713317" r:id="rId2460"/>
                    </w:object>
                  </w:r>
                </w:p>
                <w:p w:rsidR="00A24097" w:rsidRDefault="00A24097" w:rsidP="00050611">
                  <w:pPr>
                    <w:jc w:val="both"/>
                  </w:pPr>
                  <w:r w:rsidRPr="000C05CE">
                    <w:rPr>
                      <w:rFonts w:asciiTheme="minorHAnsi" w:eastAsiaTheme="minorHAnsi" w:hAnsiTheme="minorHAnsi" w:cstheme="minorBidi"/>
                      <w:position w:val="-6"/>
                      <w:sz w:val="22"/>
                      <w:szCs w:val="22"/>
                    </w:rPr>
                    <w:object w:dxaOrig="3540" w:dyaOrig="279">
                      <v:shape id="_x0000_i2312" type="#_x0000_t75" style="width:205.65pt;height:16.25pt" o:ole="">
                        <v:imagedata r:id="rId2461" o:title=""/>
                      </v:shape>
                      <o:OLEObject Type="Embed" ProgID="Equation.DSMT4" ShapeID="_x0000_i2312" DrawAspect="Content" ObjectID="_1586713318" r:id="rId2462"/>
                    </w:object>
                  </w:r>
                </w:p>
                <w:p w:rsidR="00A24097" w:rsidRPr="00EA785E" w:rsidRDefault="00A24097" w:rsidP="00050611">
                  <w:pPr>
                    <w:jc w:val="both"/>
                    <w:rPr>
                      <w:lang w:val="pl-PL"/>
                    </w:rPr>
                  </w:pPr>
                  <w:r>
                    <w:t xml:space="preserve">Vậy </w:t>
                  </w:r>
                  <w:r w:rsidRPr="000C05CE">
                    <w:rPr>
                      <w:rFonts w:asciiTheme="minorHAnsi" w:eastAsiaTheme="minorHAnsi" w:hAnsiTheme="minorHAnsi" w:cstheme="minorBidi"/>
                      <w:position w:val="-4"/>
                      <w:sz w:val="22"/>
                      <w:szCs w:val="22"/>
                    </w:rPr>
                    <w:object w:dxaOrig="620" w:dyaOrig="260">
                      <v:shape id="_x0000_i2313" type="#_x0000_t75" style="width:36pt;height:15.15pt" o:ole="">
                        <v:imagedata r:id="rId2463" o:title=""/>
                      </v:shape>
                      <o:OLEObject Type="Embed" ProgID="Equation.DSMT4" ShapeID="_x0000_i2313" DrawAspect="Content" ObjectID="_1586713319" r:id="rId2464"/>
                    </w:object>
                  </w:r>
                  <w:r>
                    <w:t xml:space="preserve">thì hệ phương trình có nghiệm (x,y) thỏa mãn </w:t>
                  </w:r>
                  <w:r w:rsidRPr="00EA785E">
                    <w:rPr>
                      <w:rFonts w:asciiTheme="minorHAnsi" w:eastAsiaTheme="minorHAnsi" w:hAnsiTheme="minorHAnsi" w:cstheme="minorBidi"/>
                      <w:position w:val="-10"/>
                      <w:sz w:val="22"/>
                      <w:szCs w:val="22"/>
                    </w:rPr>
                    <w:object w:dxaOrig="1320" w:dyaOrig="360">
                      <v:shape id="_x0000_i2314" type="#_x0000_t75" style="width:76.7pt;height:20.95pt" o:ole="">
                        <v:imagedata r:id="rId2405" o:title=""/>
                      </v:shape>
                      <o:OLEObject Type="Embed" ProgID="Equation.DSMT4" ShapeID="_x0000_i2314" DrawAspect="Content" ObjectID="_1586713320" r:id="rId2465"/>
                    </w:object>
                  </w:r>
                  <w:r>
                    <w:t>.</w:t>
                  </w:r>
                </w:p>
              </w:tc>
              <w:tc>
                <w:tcPr>
                  <w:tcW w:w="900" w:type="dxa"/>
                  <w:vAlign w:val="center"/>
                </w:tcPr>
                <w:p w:rsidR="00A24097" w:rsidRDefault="00A24097" w:rsidP="00050611">
                  <w:pPr>
                    <w:jc w:val="center"/>
                    <w:rPr>
                      <w:lang w:val="pl-PL"/>
                    </w:rPr>
                  </w:pPr>
                </w:p>
                <w:p w:rsidR="00A24097" w:rsidRDefault="00A24097" w:rsidP="00050611">
                  <w:pPr>
                    <w:jc w:val="center"/>
                    <w:rPr>
                      <w:lang w:val="pl-PL"/>
                    </w:rPr>
                  </w:pPr>
                </w:p>
                <w:p w:rsidR="00A24097" w:rsidRDefault="00A24097" w:rsidP="00050611">
                  <w:pPr>
                    <w:jc w:val="center"/>
                    <w:rPr>
                      <w:lang w:val="pl-PL"/>
                    </w:rPr>
                  </w:pPr>
                </w:p>
                <w:p w:rsidR="00A24097" w:rsidRDefault="00A24097" w:rsidP="00050611">
                  <w:pPr>
                    <w:jc w:val="center"/>
                    <w:rPr>
                      <w:lang w:val="pl-PL"/>
                    </w:rPr>
                  </w:pPr>
                  <w:r>
                    <w:rPr>
                      <w:lang w:val="pl-PL"/>
                    </w:rPr>
                    <w:t>0,</w:t>
                  </w:r>
                  <w:r w:rsidRPr="00EA785E">
                    <w:rPr>
                      <w:lang w:val="pl-PL"/>
                    </w:rPr>
                    <w:t>5</w:t>
                  </w:r>
                </w:p>
                <w:p w:rsidR="00A24097" w:rsidRDefault="00A24097" w:rsidP="00050611">
                  <w:pPr>
                    <w:jc w:val="center"/>
                    <w:rPr>
                      <w:lang w:val="pl-PL"/>
                    </w:rPr>
                  </w:pPr>
                </w:p>
                <w:p w:rsidR="00A24097" w:rsidRDefault="00A24097" w:rsidP="00050611">
                  <w:pPr>
                    <w:jc w:val="center"/>
                    <w:rPr>
                      <w:lang w:val="pl-PL"/>
                    </w:rPr>
                  </w:pPr>
                </w:p>
                <w:p w:rsidR="00A24097" w:rsidRDefault="00A24097" w:rsidP="00050611">
                  <w:pPr>
                    <w:jc w:val="center"/>
                    <w:rPr>
                      <w:lang w:val="pl-PL"/>
                    </w:rPr>
                  </w:pPr>
                </w:p>
                <w:p w:rsidR="00A24097" w:rsidRDefault="00A24097" w:rsidP="00050611">
                  <w:pPr>
                    <w:jc w:val="center"/>
                    <w:rPr>
                      <w:lang w:val="pl-PL"/>
                    </w:rPr>
                  </w:pPr>
                  <w:r>
                    <w:rPr>
                      <w:lang w:val="pl-PL"/>
                    </w:rPr>
                    <w:t>0,25</w:t>
                  </w:r>
                </w:p>
                <w:p w:rsidR="00A24097" w:rsidRDefault="00A24097" w:rsidP="00050611">
                  <w:pPr>
                    <w:jc w:val="center"/>
                    <w:rPr>
                      <w:lang w:val="pl-PL"/>
                    </w:rPr>
                  </w:pPr>
                </w:p>
                <w:p w:rsidR="00A24097" w:rsidRPr="00EA785E" w:rsidRDefault="00A24097" w:rsidP="00050611">
                  <w:pPr>
                    <w:jc w:val="center"/>
                    <w:rPr>
                      <w:lang w:val="pl-PL"/>
                    </w:rPr>
                  </w:pPr>
                  <w:r>
                    <w:rPr>
                      <w:lang w:val="pl-PL"/>
                    </w:rPr>
                    <w:t>0,25</w:t>
                  </w:r>
                </w:p>
              </w:tc>
            </w:tr>
            <w:tr w:rsidR="00A24097" w:rsidRPr="00EA785E" w:rsidTr="00050611">
              <w:trPr>
                <w:jc w:val="center"/>
              </w:trPr>
              <w:tc>
                <w:tcPr>
                  <w:tcW w:w="1188" w:type="dxa"/>
                  <w:vMerge/>
                  <w:shd w:val="clear" w:color="auto" w:fill="auto"/>
                </w:tcPr>
                <w:p w:rsidR="00A24097" w:rsidRPr="00EA785E" w:rsidRDefault="00A24097" w:rsidP="00050611">
                  <w:pPr>
                    <w:jc w:val="center"/>
                  </w:pPr>
                </w:p>
              </w:tc>
              <w:tc>
                <w:tcPr>
                  <w:tcW w:w="998" w:type="dxa"/>
                  <w:vAlign w:val="center"/>
                </w:tcPr>
                <w:p w:rsidR="00A24097" w:rsidRPr="00EA785E" w:rsidRDefault="00A24097" w:rsidP="00050611">
                  <w:pPr>
                    <w:jc w:val="center"/>
                  </w:pPr>
                  <w:r>
                    <w:t>2)</w:t>
                  </w:r>
                </w:p>
              </w:tc>
              <w:tc>
                <w:tcPr>
                  <w:tcW w:w="7372" w:type="dxa"/>
                </w:tcPr>
                <w:p w:rsidR="00A24097" w:rsidRDefault="00A24097" w:rsidP="00050611">
                  <w:pPr>
                    <w:spacing w:line="360" w:lineRule="auto"/>
                  </w:pPr>
                  <w:r>
                    <w:rPr>
                      <w:szCs w:val="26"/>
                    </w:rPr>
                    <w:t xml:space="preserve">Gọi chữ số hàng chục là a ( </w:t>
                  </w:r>
                  <w:r w:rsidRPr="00094437">
                    <w:rPr>
                      <w:rFonts w:asciiTheme="minorHAnsi" w:eastAsiaTheme="minorHAnsi" w:hAnsiTheme="minorHAnsi" w:cstheme="minorBidi"/>
                      <w:position w:val="-8"/>
                      <w:sz w:val="22"/>
                      <w:szCs w:val="22"/>
                    </w:rPr>
                    <w:object w:dxaOrig="1520" w:dyaOrig="300">
                      <v:shape id="_x0000_i2315" type="#_x0000_t75" style="width:88.3pt;height:17.45pt" o:ole="">
                        <v:imagedata r:id="rId2466" o:title=""/>
                      </v:shape>
                      <o:OLEObject Type="Embed" ProgID="Equation.DSMT4" ShapeID="_x0000_i2315" DrawAspect="Content" ObjectID="_1586713321" r:id="rId2467"/>
                    </w:object>
                  </w:r>
                  <w:r>
                    <w:t>)</w:t>
                  </w:r>
                </w:p>
                <w:p w:rsidR="00A24097" w:rsidRDefault="00A24097" w:rsidP="00050611">
                  <w:pPr>
                    <w:spacing w:line="360" w:lineRule="auto"/>
                  </w:pPr>
                  <w:r>
                    <w:rPr>
                      <w:szCs w:val="26"/>
                    </w:rPr>
                    <w:t xml:space="preserve">Gọi chữ số hàng đơn vị là b ( </w:t>
                  </w:r>
                  <w:r w:rsidRPr="00094437">
                    <w:rPr>
                      <w:rFonts w:asciiTheme="minorHAnsi" w:eastAsiaTheme="minorHAnsi" w:hAnsiTheme="minorHAnsi" w:cstheme="minorBidi"/>
                      <w:position w:val="-8"/>
                      <w:sz w:val="22"/>
                      <w:szCs w:val="22"/>
                    </w:rPr>
                    <w:object w:dxaOrig="1540" w:dyaOrig="300">
                      <v:shape id="_x0000_i2316" type="#_x0000_t75" style="width:89.45pt;height:17.45pt" o:ole="">
                        <v:imagedata r:id="rId2468" o:title=""/>
                      </v:shape>
                      <o:OLEObject Type="Embed" ProgID="Equation.DSMT4" ShapeID="_x0000_i2316" DrawAspect="Content" ObjectID="_1586713322" r:id="rId2469"/>
                    </w:object>
                  </w:r>
                  <w:r>
                    <w:t>)</w:t>
                  </w:r>
                </w:p>
                <w:p w:rsidR="00A24097" w:rsidRDefault="00A24097" w:rsidP="00050611">
                  <w:pPr>
                    <w:spacing w:line="360" w:lineRule="auto"/>
                  </w:pPr>
                  <w:r>
                    <w:t xml:space="preserve">Số cần tìm là </w:t>
                  </w:r>
                  <w:r w:rsidRPr="00094437">
                    <w:rPr>
                      <w:rFonts w:asciiTheme="minorHAnsi" w:eastAsiaTheme="minorHAnsi" w:hAnsiTheme="minorHAnsi" w:cstheme="minorBidi"/>
                      <w:position w:val="-4"/>
                      <w:sz w:val="22"/>
                      <w:szCs w:val="22"/>
                    </w:rPr>
                    <w:object w:dxaOrig="1219" w:dyaOrig="320">
                      <v:shape id="_x0000_i2317" type="#_x0000_t75" style="width:70.8pt;height:18.6pt" o:ole="">
                        <v:imagedata r:id="rId2470" o:title=""/>
                      </v:shape>
                      <o:OLEObject Type="Embed" ProgID="Equation.DSMT4" ShapeID="_x0000_i2317" DrawAspect="Content" ObjectID="_1586713323" r:id="rId2471"/>
                    </w:object>
                  </w:r>
                </w:p>
                <w:p w:rsidR="00A24097" w:rsidRDefault="00A24097" w:rsidP="00050611">
                  <w:pPr>
                    <w:spacing w:line="360" w:lineRule="auto"/>
                    <w:rPr>
                      <w:szCs w:val="26"/>
                    </w:rPr>
                  </w:pPr>
                  <w:r>
                    <w:rPr>
                      <w:szCs w:val="26"/>
                    </w:rPr>
                    <w:t xml:space="preserve">Ta có chữ số hàng đơn vị hơn chữ số hàng chục là 5 đơn vị nên ta có phương trình: </w:t>
                  </w:r>
                  <w:r w:rsidRPr="00094437">
                    <w:rPr>
                      <w:rFonts w:asciiTheme="minorHAnsi" w:eastAsiaTheme="minorHAnsi" w:hAnsiTheme="minorHAnsi" w:cstheme="minorBidi"/>
                      <w:position w:val="-6"/>
                      <w:sz w:val="22"/>
                      <w:szCs w:val="22"/>
                    </w:rPr>
                    <w:object w:dxaOrig="2180" w:dyaOrig="279">
                      <v:shape id="_x0000_i2318" type="#_x0000_t75" style="width:126.65pt;height:16.25pt" o:ole="">
                        <v:imagedata r:id="rId2472" o:title=""/>
                      </v:shape>
                      <o:OLEObject Type="Embed" ProgID="Equation.DSMT4" ShapeID="_x0000_i2318" DrawAspect="Content" ObjectID="_1586713324" r:id="rId2473"/>
                    </w:object>
                  </w:r>
                  <w:r>
                    <w:t>(1)</w:t>
                  </w:r>
                </w:p>
                <w:p w:rsidR="00A24097" w:rsidRPr="00A37CAA" w:rsidRDefault="00A24097" w:rsidP="00050611">
                  <w:pPr>
                    <w:spacing w:line="360" w:lineRule="auto"/>
                    <w:rPr>
                      <w:szCs w:val="26"/>
                    </w:rPr>
                  </w:pPr>
                  <w:r>
                    <w:rPr>
                      <w:szCs w:val="26"/>
                    </w:rPr>
                    <w:t xml:space="preserve">Lại có khi viết chữ số 1 xen vào giữa hai chữ số của số đó thì ta được số mới là  </w:t>
                  </w:r>
                  <w:r w:rsidRPr="00094437">
                    <w:rPr>
                      <w:rFonts w:asciiTheme="minorHAnsi" w:eastAsiaTheme="minorHAnsi" w:hAnsiTheme="minorHAnsi" w:cstheme="minorBidi"/>
                      <w:position w:val="-4"/>
                      <w:sz w:val="22"/>
                      <w:szCs w:val="22"/>
                    </w:rPr>
                    <w:object w:dxaOrig="1900" w:dyaOrig="320">
                      <v:shape id="_x0000_i2319" type="#_x0000_t75" style="width:110.4pt;height:18.6pt" o:ole="">
                        <v:imagedata r:id="rId2474" o:title=""/>
                      </v:shape>
                      <o:OLEObject Type="Embed" ProgID="Equation.DSMT4" ShapeID="_x0000_i2319" DrawAspect="Content" ObjectID="_1586713325" r:id="rId2475"/>
                    </w:object>
                  </w:r>
                </w:p>
                <w:p w:rsidR="00A24097" w:rsidRDefault="00A24097" w:rsidP="00050611">
                  <w:pPr>
                    <w:spacing w:line="360" w:lineRule="auto"/>
                  </w:pPr>
                  <w:r>
                    <w:rPr>
                      <w:szCs w:val="26"/>
                    </w:rPr>
                    <w:t xml:space="preserve">Do số mới lớn hơn số đó là 280 đơn vị nên ta có phương trình : </w:t>
                  </w:r>
                  <w:r w:rsidRPr="00094437">
                    <w:rPr>
                      <w:rFonts w:asciiTheme="minorHAnsi" w:eastAsiaTheme="minorHAnsi" w:hAnsiTheme="minorHAnsi" w:cstheme="minorBidi"/>
                      <w:position w:val="-14"/>
                      <w:sz w:val="22"/>
                      <w:szCs w:val="22"/>
                    </w:rPr>
                    <w:object w:dxaOrig="3180" w:dyaOrig="400">
                      <v:shape id="_x0000_i2320" type="#_x0000_t75" style="width:184.75pt;height:23.3pt" o:ole="">
                        <v:imagedata r:id="rId2476" o:title=""/>
                      </v:shape>
                      <o:OLEObject Type="Embed" ProgID="Equation.DSMT4" ShapeID="_x0000_i2320" DrawAspect="Content" ObjectID="_1586713326" r:id="rId2477"/>
                    </w:object>
                  </w:r>
                  <w:r>
                    <w:t xml:space="preserve"> (2). Từ (1) và (2) </w:t>
                  </w:r>
                </w:p>
                <w:p w:rsidR="00A24097" w:rsidRDefault="00A24097" w:rsidP="00050611">
                  <w:pPr>
                    <w:spacing w:line="360" w:lineRule="auto"/>
                  </w:pPr>
                  <w:r>
                    <w:t>ta có hệ phương trình</w:t>
                  </w:r>
                  <w:r w:rsidRPr="00F05683">
                    <w:rPr>
                      <w:rFonts w:asciiTheme="minorHAnsi" w:eastAsiaTheme="minorHAnsi" w:hAnsiTheme="minorHAnsi" w:cstheme="minorBidi"/>
                      <w:position w:val="-34"/>
                      <w:sz w:val="22"/>
                      <w:szCs w:val="22"/>
                    </w:rPr>
                    <w:object w:dxaOrig="3300" w:dyaOrig="800">
                      <v:shape id="_x0000_i2321" type="#_x0000_t75" style="width:191.75pt;height:46.55pt" o:ole="">
                        <v:imagedata r:id="rId2478" o:title=""/>
                      </v:shape>
                      <o:OLEObject Type="Embed" ProgID="Equation.DSMT4" ShapeID="_x0000_i2321" DrawAspect="Content" ObjectID="_1586713327" r:id="rId2479"/>
                    </w:object>
                  </w:r>
                </w:p>
                <w:p w:rsidR="00A24097" w:rsidRPr="00A37CAA" w:rsidRDefault="00A24097" w:rsidP="00050611">
                  <w:pPr>
                    <w:spacing w:line="360" w:lineRule="auto"/>
                    <w:rPr>
                      <w:szCs w:val="26"/>
                    </w:rPr>
                  </w:pPr>
                  <w:r>
                    <w:t xml:space="preserve"> </w:t>
                  </w:r>
                  <w:r w:rsidRPr="00F05683">
                    <w:rPr>
                      <w:rFonts w:asciiTheme="minorHAnsi" w:eastAsiaTheme="minorHAnsi" w:hAnsiTheme="minorHAnsi" w:cstheme="minorBidi"/>
                      <w:position w:val="-30"/>
                      <w:sz w:val="22"/>
                      <w:szCs w:val="22"/>
                    </w:rPr>
                    <w:object w:dxaOrig="2880" w:dyaOrig="720">
                      <v:shape id="_x0000_i2322" type="#_x0000_t75" style="width:167.35pt;height:41.9pt" o:ole="">
                        <v:imagedata r:id="rId2480" o:title=""/>
                      </v:shape>
                      <o:OLEObject Type="Embed" ProgID="Equation.DSMT4" ShapeID="_x0000_i2322" DrawAspect="Content" ObjectID="_1586713328" r:id="rId2481"/>
                    </w:object>
                  </w:r>
                  <w:r>
                    <w:t xml:space="preserve">    Vậy số cần tìm là 38.</w:t>
                  </w:r>
                </w:p>
                <w:p w:rsidR="00A24097" w:rsidRPr="00EA785E" w:rsidRDefault="00A24097" w:rsidP="00050611">
                  <w:pPr>
                    <w:jc w:val="both"/>
                  </w:pPr>
                </w:p>
              </w:tc>
              <w:tc>
                <w:tcPr>
                  <w:tcW w:w="900" w:type="dxa"/>
                  <w:vAlign w:val="center"/>
                </w:tcPr>
                <w:p w:rsidR="00A24097" w:rsidRDefault="00A24097" w:rsidP="00050611">
                  <w:pPr>
                    <w:jc w:val="center"/>
                  </w:pPr>
                </w:p>
                <w:p w:rsidR="00A24097" w:rsidRDefault="00A24097" w:rsidP="00050611">
                  <w:pPr>
                    <w:jc w:val="center"/>
                  </w:pPr>
                </w:p>
                <w:p w:rsidR="00A24097" w:rsidRPr="00EA785E" w:rsidRDefault="00A24097" w:rsidP="00050611">
                  <w:pPr>
                    <w:jc w:val="center"/>
                  </w:pPr>
                  <w:r w:rsidRPr="00EA785E">
                    <w:t>0,25</w:t>
                  </w:r>
                </w:p>
                <w:p w:rsidR="00A24097" w:rsidRPr="00EA785E" w:rsidRDefault="00A24097" w:rsidP="00050611">
                  <w:pPr>
                    <w:jc w:val="center"/>
                  </w:pPr>
                </w:p>
                <w:p w:rsidR="00A24097" w:rsidRDefault="00A24097" w:rsidP="00050611"/>
                <w:p w:rsidR="00A24097" w:rsidRDefault="00A24097" w:rsidP="00050611"/>
                <w:p w:rsidR="00A24097" w:rsidRPr="00EA785E" w:rsidRDefault="00A24097" w:rsidP="00050611"/>
                <w:p w:rsidR="00A24097" w:rsidRPr="00EA785E" w:rsidRDefault="00A24097" w:rsidP="00050611">
                  <w:pPr>
                    <w:jc w:val="center"/>
                  </w:pPr>
                </w:p>
                <w:p w:rsidR="00A24097" w:rsidRDefault="00A24097" w:rsidP="00050611">
                  <w:pPr>
                    <w:jc w:val="center"/>
                  </w:pPr>
                </w:p>
                <w:p w:rsidR="00A24097" w:rsidRDefault="00A24097" w:rsidP="00050611">
                  <w:pPr>
                    <w:jc w:val="center"/>
                  </w:pPr>
                </w:p>
                <w:p w:rsidR="00A24097" w:rsidRDefault="00A24097" w:rsidP="00050611">
                  <w:pPr>
                    <w:jc w:val="center"/>
                  </w:pPr>
                </w:p>
                <w:p w:rsidR="00A24097" w:rsidRPr="00EA785E" w:rsidRDefault="00A24097" w:rsidP="00050611">
                  <w:pPr>
                    <w:jc w:val="center"/>
                  </w:pPr>
                  <w:r w:rsidRPr="00EA785E">
                    <w:t>0,25</w:t>
                  </w:r>
                </w:p>
                <w:p w:rsidR="00A24097" w:rsidRPr="00EA785E" w:rsidRDefault="00A24097" w:rsidP="00050611">
                  <w:pPr>
                    <w:jc w:val="center"/>
                  </w:pPr>
                </w:p>
                <w:p w:rsidR="00A24097" w:rsidRDefault="00A24097" w:rsidP="00050611"/>
                <w:p w:rsidR="00A24097" w:rsidRDefault="00A24097" w:rsidP="00050611"/>
                <w:p w:rsidR="00A24097" w:rsidRDefault="00A24097" w:rsidP="00050611">
                  <w:pPr>
                    <w:jc w:val="center"/>
                  </w:pPr>
                </w:p>
                <w:p w:rsidR="00A24097" w:rsidRDefault="00A24097" w:rsidP="00050611">
                  <w:pPr>
                    <w:jc w:val="center"/>
                  </w:pPr>
                  <w:r w:rsidRPr="00EA785E">
                    <w:t>0,25</w:t>
                  </w:r>
                </w:p>
                <w:p w:rsidR="00A24097" w:rsidRPr="00EA785E" w:rsidRDefault="00A24097" w:rsidP="00050611"/>
                <w:p w:rsidR="00A24097" w:rsidRPr="00EA785E" w:rsidRDefault="00A24097" w:rsidP="00050611">
                  <w:pPr>
                    <w:jc w:val="center"/>
                  </w:pPr>
                  <w:r w:rsidRPr="00EA785E">
                    <w:t>0,25</w:t>
                  </w:r>
                </w:p>
              </w:tc>
            </w:tr>
            <w:tr w:rsidR="00A24097" w:rsidRPr="00EA785E" w:rsidTr="00050611">
              <w:trPr>
                <w:jc w:val="center"/>
              </w:trPr>
              <w:tc>
                <w:tcPr>
                  <w:tcW w:w="1188" w:type="dxa"/>
                  <w:vMerge w:val="restart"/>
                  <w:shd w:val="clear" w:color="auto" w:fill="auto"/>
                </w:tcPr>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r>
                    <w:t>Câu 4(3,0 điểm)</w:t>
                  </w:r>
                </w:p>
                <w:p w:rsidR="00A24097" w:rsidRPr="00EA785E" w:rsidRDefault="00A24097" w:rsidP="00050611">
                  <w:pPr>
                    <w:jc w:val="center"/>
                  </w:pPr>
                </w:p>
              </w:tc>
              <w:tc>
                <w:tcPr>
                  <w:tcW w:w="998" w:type="dxa"/>
                  <w:vAlign w:val="center"/>
                </w:tcPr>
                <w:p w:rsidR="00A24097" w:rsidRPr="00EA785E" w:rsidRDefault="00A24097" w:rsidP="00050611">
                  <w:pPr>
                    <w:jc w:val="center"/>
                  </w:pPr>
                </w:p>
              </w:tc>
              <w:tc>
                <w:tcPr>
                  <w:tcW w:w="7372" w:type="dxa"/>
                </w:tcPr>
                <w:p w:rsidR="00A24097" w:rsidRPr="00AC7FC7" w:rsidRDefault="00A24097" w:rsidP="00050611">
                  <w:pPr>
                    <w:jc w:val="center"/>
                  </w:pPr>
                  <w:r>
                    <w:rPr>
                      <w:noProof/>
                      <w:lang w:val="en-US"/>
                    </w:rPr>
                    <w:drawing>
                      <wp:inline distT="0" distB="0" distL="0" distR="0" wp14:anchorId="05D82B49" wp14:editId="51013043">
                        <wp:extent cx="2352675" cy="27241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7"/>
                                <pic:cNvPicPr>
                                  <a:picLocks noChangeAspect="1" noChangeArrowheads="1"/>
                                </pic:cNvPicPr>
                              </pic:nvPicPr>
                              <pic:blipFill>
                                <a:blip r:embed="rId2482">
                                  <a:extLst>
                                    <a:ext uri="{28A0092B-C50C-407E-A947-70E740481C1C}">
                                      <a14:useLocalDpi xmlns:a14="http://schemas.microsoft.com/office/drawing/2010/main" val="0"/>
                                    </a:ext>
                                  </a:extLst>
                                </a:blip>
                                <a:srcRect/>
                                <a:stretch>
                                  <a:fillRect/>
                                </a:stretch>
                              </pic:blipFill>
                              <pic:spPr bwMode="auto">
                                <a:xfrm>
                                  <a:off x="0" y="0"/>
                                  <a:ext cx="2352675" cy="2724150"/>
                                </a:xfrm>
                                <a:prstGeom prst="rect">
                                  <a:avLst/>
                                </a:prstGeom>
                                <a:noFill/>
                                <a:ln>
                                  <a:noFill/>
                                </a:ln>
                              </pic:spPr>
                            </pic:pic>
                          </a:graphicData>
                        </a:graphic>
                      </wp:inline>
                    </w:drawing>
                  </w:r>
                </w:p>
              </w:tc>
              <w:tc>
                <w:tcPr>
                  <w:tcW w:w="900" w:type="dxa"/>
                  <w:vAlign w:val="center"/>
                </w:tcPr>
                <w:p w:rsidR="00A24097" w:rsidRPr="00EA785E" w:rsidRDefault="00A24097" w:rsidP="00050611">
                  <w:pPr>
                    <w:jc w:val="center"/>
                  </w:pPr>
                </w:p>
              </w:tc>
            </w:tr>
            <w:tr w:rsidR="00A24097" w:rsidRPr="00EA785E" w:rsidTr="00050611">
              <w:trPr>
                <w:jc w:val="center"/>
              </w:trPr>
              <w:tc>
                <w:tcPr>
                  <w:tcW w:w="1188" w:type="dxa"/>
                  <w:vMerge/>
                  <w:shd w:val="clear" w:color="auto" w:fill="auto"/>
                </w:tcPr>
                <w:p w:rsidR="00A24097" w:rsidRPr="00EA785E" w:rsidRDefault="00A24097" w:rsidP="00050611">
                  <w:pPr>
                    <w:jc w:val="center"/>
                  </w:pPr>
                </w:p>
              </w:tc>
              <w:tc>
                <w:tcPr>
                  <w:tcW w:w="998" w:type="dxa"/>
                  <w:vAlign w:val="center"/>
                </w:tcPr>
                <w:p w:rsidR="00A24097" w:rsidRPr="00EA785E" w:rsidRDefault="00A24097" w:rsidP="00050611">
                  <w:pPr>
                    <w:jc w:val="center"/>
                  </w:pPr>
                  <w:r>
                    <w:t>1)</w:t>
                  </w:r>
                </w:p>
              </w:tc>
              <w:tc>
                <w:tcPr>
                  <w:tcW w:w="7372" w:type="dxa"/>
                </w:tcPr>
                <w:p w:rsidR="00A24097" w:rsidRPr="00EA785E" w:rsidRDefault="00A24097" w:rsidP="00050611">
                  <w:pPr>
                    <w:spacing w:before="60" w:after="60"/>
                    <w:jc w:val="both"/>
                    <w:rPr>
                      <w:szCs w:val="26"/>
                    </w:rPr>
                  </w:pPr>
                  <w:r>
                    <w:rPr>
                      <w:szCs w:val="26"/>
                    </w:rPr>
                    <w:t xml:space="preserve">*Chứng minh rằng </w:t>
                  </w:r>
                  <w:r w:rsidRPr="00EA785E">
                    <w:rPr>
                      <w:szCs w:val="26"/>
                    </w:rPr>
                    <w:t xml:space="preserve">tứ giác </w:t>
                  </w:r>
                  <w:r>
                    <w:rPr>
                      <w:szCs w:val="26"/>
                    </w:rPr>
                    <w:t>ABHE</w:t>
                  </w:r>
                  <w:r w:rsidRPr="00EA785E">
                    <w:rPr>
                      <w:szCs w:val="26"/>
                    </w:rPr>
                    <w:t xml:space="preserve"> là tứ giác nội tiếp.</w:t>
                  </w:r>
                </w:p>
                <w:p w:rsidR="00A24097" w:rsidRDefault="00A24097" w:rsidP="00050611">
                  <w:pPr>
                    <w:jc w:val="both"/>
                  </w:pPr>
                  <w:r>
                    <w:rPr>
                      <w:szCs w:val="26"/>
                    </w:rPr>
                    <w:t xml:space="preserve">Ta có </w:t>
                  </w:r>
                  <w:r w:rsidRPr="00491589">
                    <w:rPr>
                      <w:rFonts w:asciiTheme="minorHAnsi" w:eastAsiaTheme="minorHAnsi" w:hAnsiTheme="minorHAnsi" w:cstheme="minorBidi"/>
                      <w:position w:val="-6"/>
                      <w:sz w:val="22"/>
                      <w:szCs w:val="22"/>
                    </w:rPr>
                    <w:object w:dxaOrig="2420" w:dyaOrig="360">
                      <v:shape id="_x0000_i2323" type="#_x0000_t75" style="width:140.6pt;height:20.95pt" o:ole="">
                        <v:imagedata r:id="rId2483" o:title=""/>
                      </v:shape>
                      <o:OLEObject Type="Embed" ProgID="Equation.DSMT4" ShapeID="_x0000_i2323" DrawAspect="Content" ObjectID="_1586713329" r:id="rId2484"/>
                    </w:object>
                  </w:r>
                </w:p>
                <w:p w:rsidR="00A24097" w:rsidRDefault="00A24097" w:rsidP="00050611">
                  <w:pPr>
                    <w:jc w:val="both"/>
                  </w:pPr>
                  <w:r>
                    <w:t>E là hình chiếu của B trên đường kính AA’</w:t>
                  </w:r>
                  <w:r w:rsidRPr="00491589">
                    <w:rPr>
                      <w:rFonts w:asciiTheme="minorHAnsi" w:eastAsiaTheme="minorHAnsi" w:hAnsiTheme="minorHAnsi" w:cstheme="minorBidi"/>
                      <w:position w:val="-6"/>
                      <w:sz w:val="22"/>
                      <w:szCs w:val="22"/>
                    </w:rPr>
                    <w:object w:dxaOrig="1420" w:dyaOrig="360">
                      <v:shape id="_x0000_i2324" type="#_x0000_t75" style="width:82.5pt;height:20.95pt" o:ole="">
                        <v:imagedata r:id="rId2485" o:title=""/>
                      </v:shape>
                      <o:OLEObject Type="Embed" ProgID="Equation.DSMT4" ShapeID="_x0000_i2324" DrawAspect="Content" ObjectID="_1586713330" r:id="rId2486"/>
                    </w:object>
                  </w:r>
                </w:p>
                <w:p w:rsidR="00A24097" w:rsidRDefault="00A24097" w:rsidP="00050611">
                  <w:pPr>
                    <w:jc w:val="both"/>
                  </w:pPr>
                  <w:r>
                    <w:t xml:space="preserve">Xét </w:t>
                  </w:r>
                  <w:r w:rsidRPr="00EA785E">
                    <w:rPr>
                      <w:szCs w:val="26"/>
                    </w:rPr>
                    <w:t xml:space="preserve">tứ giác </w:t>
                  </w:r>
                  <w:r>
                    <w:rPr>
                      <w:szCs w:val="26"/>
                    </w:rPr>
                    <w:t>ABHE</w:t>
                  </w:r>
                  <w:r w:rsidRPr="00EA785E">
                    <w:rPr>
                      <w:szCs w:val="26"/>
                    </w:rPr>
                    <w:t xml:space="preserve"> </w:t>
                  </w:r>
                  <w:r>
                    <w:rPr>
                      <w:szCs w:val="26"/>
                    </w:rPr>
                    <w:t xml:space="preserve"> có </w:t>
                  </w:r>
                  <w:r w:rsidRPr="00491589">
                    <w:rPr>
                      <w:rFonts w:asciiTheme="minorHAnsi" w:eastAsiaTheme="minorHAnsi" w:hAnsiTheme="minorHAnsi" w:cstheme="minorBidi"/>
                      <w:position w:val="-6"/>
                      <w:sz w:val="22"/>
                      <w:szCs w:val="22"/>
                    </w:rPr>
                    <w:object w:dxaOrig="1840" w:dyaOrig="360">
                      <v:shape id="_x0000_i2325" type="#_x0000_t75" style="width:106.9pt;height:20.95pt" o:ole="">
                        <v:imagedata r:id="rId2487" o:title=""/>
                      </v:shape>
                      <o:OLEObject Type="Embed" ProgID="Equation.DSMT4" ShapeID="_x0000_i2325" DrawAspect="Content" ObjectID="_1586713331" r:id="rId2488"/>
                    </w:object>
                  </w:r>
                </w:p>
                <w:p w:rsidR="00A24097" w:rsidRDefault="00A24097" w:rsidP="00050611">
                  <w:pPr>
                    <w:jc w:val="both"/>
                  </w:pPr>
                  <w:r>
                    <w:t xml:space="preserve">Mà chúng cùng nhìn xuống AB </w:t>
                  </w:r>
                </w:p>
                <w:p w:rsidR="00A24097" w:rsidRDefault="00A24097" w:rsidP="00050611">
                  <w:pPr>
                    <w:jc w:val="both"/>
                    <w:rPr>
                      <w:szCs w:val="26"/>
                    </w:rPr>
                  </w:pPr>
                  <w:r w:rsidRPr="00491589">
                    <w:rPr>
                      <w:rFonts w:asciiTheme="minorHAnsi" w:eastAsiaTheme="minorHAnsi" w:hAnsiTheme="minorHAnsi" w:cstheme="minorBidi"/>
                      <w:position w:val="-6"/>
                      <w:sz w:val="22"/>
                      <w:szCs w:val="22"/>
                    </w:rPr>
                    <w:object w:dxaOrig="340" w:dyaOrig="240">
                      <v:shape id="_x0000_i2326" type="#_x0000_t75" style="width:19.75pt;height:13.95pt" o:ole="">
                        <v:imagedata r:id="rId2489" o:title=""/>
                      </v:shape>
                      <o:OLEObject Type="Embed" ProgID="Equation.DSMT4" ShapeID="_x0000_i2326" DrawAspect="Content" ObjectID="_1586713332" r:id="rId2490"/>
                    </w:object>
                  </w:r>
                  <w:r w:rsidRPr="00EA785E">
                    <w:rPr>
                      <w:szCs w:val="26"/>
                    </w:rPr>
                    <w:t xml:space="preserve">tứ giác </w:t>
                  </w:r>
                  <w:r>
                    <w:rPr>
                      <w:szCs w:val="26"/>
                    </w:rPr>
                    <w:t>ABHE</w:t>
                  </w:r>
                  <w:r w:rsidRPr="00EA785E">
                    <w:rPr>
                      <w:szCs w:val="26"/>
                    </w:rPr>
                    <w:t xml:space="preserve"> là tứ giác nội tiếp</w:t>
                  </w:r>
                  <w:r>
                    <w:rPr>
                      <w:szCs w:val="26"/>
                    </w:rPr>
                    <w:t>.</w:t>
                  </w:r>
                </w:p>
                <w:p w:rsidR="00A24097" w:rsidRPr="00EA785E" w:rsidRDefault="00A24097" w:rsidP="00050611">
                  <w:pPr>
                    <w:jc w:val="both"/>
                    <w:rPr>
                      <w:szCs w:val="26"/>
                    </w:rPr>
                  </w:pPr>
                  <w:r>
                    <w:rPr>
                      <w:szCs w:val="26"/>
                    </w:rPr>
                    <w:t xml:space="preserve">Vậy </w:t>
                  </w:r>
                  <w:r w:rsidRPr="00EA785E">
                    <w:rPr>
                      <w:szCs w:val="26"/>
                    </w:rPr>
                    <w:t xml:space="preserve">tứ giác </w:t>
                  </w:r>
                  <w:r>
                    <w:rPr>
                      <w:szCs w:val="26"/>
                    </w:rPr>
                    <w:t>ABHE</w:t>
                  </w:r>
                  <w:r w:rsidRPr="00EA785E">
                    <w:rPr>
                      <w:szCs w:val="26"/>
                    </w:rPr>
                    <w:t xml:space="preserve"> là tứ giác nội tiếp</w:t>
                  </w:r>
                  <w:r>
                    <w:rPr>
                      <w:szCs w:val="26"/>
                    </w:rPr>
                    <w:t>.</w:t>
                  </w:r>
                </w:p>
              </w:tc>
              <w:tc>
                <w:tcPr>
                  <w:tcW w:w="900" w:type="dxa"/>
                  <w:vAlign w:val="center"/>
                </w:tcPr>
                <w:p w:rsidR="00A24097" w:rsidRPr="00EA785E" w:rsidRDefault="00A24097" w:rsidP="00050611"/>
                <w:p w:rsidR="00A24097" w:rsidRPr="00EA785E" w:rsidRDefault="00A24097" w:rsidP="00050611">
                  <w:pPr>
                    <w:jc w:val="center"/>
                  </w:pPr>
                  <w:r w:rsidRPr="00EA785E">
                    <w:t>0,25</w:t>
                  </w: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r w:rsidRPr="00EA785E">
                    <w:t>0,5</w:t>
                  </w:r>
                </w:p>
                <w:p w:rsidR="00A24097" w:rsidRPr="00EA785E" w:rsidRDefault="00A24097" w:rsidP="00050611">
                  <w:pPr>
                    <w:jc w:val="center"/>
                  </w:pPr>
                </w:p>
                <w:p w:rsidR="00A24097" w:rsidRPr="00EA785E" w:rsidRDefault="00A24097" w:rsidP="00050611">
                  <w:pPr>
                    <w:jc w:val="center"/>
                  </w:pPr>
                  <w:r w:rsidRPr="00EA785E">
                    <w:t>0,25</w:t>
                  </w:r>
                </w:p>
              </w:tc>
            </w:tr>
            <w:tr w:rsidR="00A24097" w:rsidRPr="00EA785E" w:rsidTr="00050611">
              <w:trPr>
                <w:jc w:val="center"/>
              </w:trPr>
              <w:tc>
                <w:tcPr>
                  <w:tcW w:w="1188" w:type="dxa"/>
                  <w:vMerge/>
                  <w:shd w:val="clear" w:color="auto" w:fill="auto"/>
                </w:tcPr>
                <w:p w:rsidR="00A24097" w:rsidRPr="00EA785E" w:rsidRDefault="00A24097" w:rsidP="00050611">
                  <w:pPr>
                    <w:jc w:val="center"/>
                  </w:pPr>
                </w:p>
              </w:tc>
              <w:tc>
                <w:tcPr>
                  <w:tcW w:w="998" w:type="dxa"/>
                  <w:vAlign w:val="center"/>
                </w:tcPr>
                <w:p w:rsidR="00A24097" w:rsidRPr="00EA785E" w:rsidRDefault="00A24097" w:rsidP="00050611">
                  <w:pPr>
                    <w:jc w:val="center"/>
                  </w:pPr>
                  <w:r>
                    <w:t>2)</w:t>
                  </w:r>
                </w:p>
              </w:tc>
              <w:tc>
                <w:tcPr>
                  <w:tcW w:w="7372" w:type="dxa"/>
                </w:tcPr>
                <w:p w:rsidR="00A24097" w:rsidRPr="00EA785E" w:rsidRDefault="00A24097" w:rsidP="00050611">
                  <w:pPr>
                    <w:spacing w:before="60" w:after="60"/>
                    <w:jc w:val="both"/>
                    <w:rPr>
                      <w:szCs w:val="26"/>
                    </w:rPr>
                  </w:pPr>
                  <w:r>
                    <w:rPr>
                      <w:szCs w:val="26"/>
                    </w:rPr>
                    <w:t>*</w:t>
                  </w:r>
                  <w:r w:rsidRPr="00EA785E">
                    <w:rPr>
                      <w:szCs w:val="26"/>
                    </w:rPr>
                    <w:t xml:space="preserve">Chứng minh rẳng </w:t>
                  </w:r>
                  <w:r w:rsidRPr="00EA785E">
                    <w:rPr>
                      <w:rFonts w:asciiTheme="minorHAnsi" w:eastAsiaTheme="minorHAnsi" w:hAnsiTheme="minorHAnsi" w:cstheme="minorBidi"/>
                      <w:position w:val="-6"/>
                      <w:sz w:val="22"/>
                      <w:szCs w:val="26"/>
                    </w:rPr>
                    <w:object w:dxaOrig="1719" w:dyaOrig="279">
                      <v:shape id="_x0000_i2327" type="#_x0000_t75" style="width:101.1pt;height:16.1pt" o:ole="">
                        <v:imagedata r:id="rId2409" o:title=""/>
                      </v:shape>
                      <o:OLEObject Type="Embed" ProgID="Equation.DSMT4" ShapeID="_x0000_i2327" DrawAspect="Content" ObjectID="_1586713333" r:id="rId2491"/>
                    </w:object>
                  </w:r>
                </w:p>
                <w:p w:rsidR="00A24097" w:rsidRDefault="00A24097" w:rsidP="00050611">
                  <w:pPr>
                    <w:spacing w:before="60" w:after="60"/>
                    <w:rPr>
                      <w:szCs w:val="26"/>
                    </w:rPr>
                  </w:pPr>
                  <w:r>
                    <w:rPr>
                      <w:szCs w:val="26"/>
                    </w:rPr>
                    <w:t xml:space="preserve">Ta có </w:t>
                  </w:r>
                  <w:r w:rsidRPr="00EA785E">
                    <w:rPr>
                      <w:szCs w:val="26"/>
                    </w:rPr>
                    <w:t xml:space="preserve">tứ giác </w:t>
                  </w:r>
                  <w:r>
                    <w:rPr>
                      <w:szCs w:val="26"/>
                    </w:rPr>
                    <w:t>ABHE</w:t>
                  </w:r>
                  <w:r w:rsidRPr="00EA785E">
                    <w:rPr>
                      <w:szCs w:val="26"/>
                    </w:rPr>
                    <w:t xml:space="preserve"> là tứ giác nội tiếp</w:t>
                  </w:r>
                </w:p>
                <w:p w:rsidR="00A24097" w:rsidRDefault="00A24097" w:rsidP="00050611">
                  <w:pPr>
                    <w:spacing w:before="60" w:after="60"/>
                  </w:pPr>
                  <w:r w:rsidRPr="00491589">
                    <w:rPr>
                      <w:rFonts w:asciiTheme="minorHAnsi" w:eastAsiaTheme="minorHAnsi" w:hAnsiTheme="minorHAnsi" w:cstheme="minorBidi"/>
                      <w:position w:val="-6"/>
                      <w:sz w:val="22"/>
                      <w:szCs w:val="22"/>
                    </w:rPr>
                    <w:object w:dxaOrig="1579" w:dyaOrig="360">
                      <v:shape id="_x0000_i2328" type="#_x0000_t75" style="width:91.75pt;height:20.95pt" o:ole="">
                        <v:imagedata r:id="rId2492" o:title=""/>
                      </v:shape>
                      <o:OLEObject Type="Embed" ProgID="Equation.DSMT4" ShapeID="_x0000_i2328" DrawAspect="Content" ObjectID="_1586713334" r:id="rId2493"/>
                    </w:object>
                  </w:r>
                  <w:r>
                    <w:t>( góc trong bằng góc ngoài tại đỉnh đối diện)</w:t>
                  </w:r>
                </w:p>
                <w:p w:rsidR="00A24097" w:rsidRDefault="00A24097" w:rsidP="00050611">
                  <w:pPr>
                    <w:spacing w:before="60" w:after="60"/>
                    <w:rPr>
                      <w:szCs w:val="26"/>
                    </w:rPr>
                  </w:pPr>
                  <w:r>
                    <w:t xml:space="preserve">Chứng minh tương tự </w:t>
                  </w:r>
                  <w:r w:rsidRPr="00EA785E">
                    <w:rPr>
                      <w:szCs w:val="26"/>
                    </w:rPr>
                    <w:t xml:space="preserve">tứ giác </w:t>
                  </w:r>
                  <w:r>
                    <w:rPr>
                      <w:szCs w:val="26"/>
                    </w:rPr>
                    <w:t>AHFC</w:t>
                  </w:r>
                  <w:r w:rsidRPr="00EA785E">
                    <w:rPr>
                      <w:szCs w:val="26"/>
                    </w:rPr>
                    <w:t xml:space="preserve"> là tứ giác nội tiếp</w:t>
                  </w:r>
                </w:p>
                <w:p w:rsidR="00A24097" w:rsidRDefault="00A24097" w:rsidP="00050611">
                  <w:pPr>
                    <w:spacing w:before="60" w:after="60"/>
                  </w:pPr>
                  <w:r w:rsidRPr="00491589">
                    <w:rPr>
                      <w:rFonts w:asciiTheme="minorHAnsi" w:eastAsiaTheme="minorHAnsi" w:hAnsiTheme="minorHAnsi" w:cstheme="minorBidi"/>
                      <w:position w:val="-6"/>
                      <w:sz w:val="22"/>
                      <w:szCs w:val="22"/>
                    </w:rPr>
                    <w:object w:dxaOrig="1600" w:dyaOrig="360">
                      <v:shape id="_x0000_i2329" type="#_x0000_t75" style="width:92.95pt;height:20.95pt" o:ole="">
                        <v:imagedata r:id="rId2494" o:title=""/>
                      </v:shape>
                      <o:OLEObject Type="Embed" ProgID="Equation.DSMT4" ShapeID="_x0000_i2329" DrawAspect="Content" ObjectID="_1586713335" r:id="rId2495"/>
                    </w:object>
                  </w:r>
                  <w:r>
                    <w:t xml:space="preserve"> ( 2 góc nội tiếp cùng chắn cung AH).</w:t>
                  </w:r>
                </w:p>
                <w:p w:rsidR="00A24097" w:rsidRDefault="00A24097" w:rsidP="00050611">
                  <w:pPr>
                    <w:spacing w:before="60" w:after="60"/>
                  </w:pPr>
                  <w:r>
                    <w:t xml:space="preserve">Xét </w:t>
                  </w:r>
                  <w:r w:rsidRPr="00281648">
                    <w:rPr>
                      <w:rFonts w:asciiTheme="minorHAnsi" w:eastAsiaTheme="minorHAnsi" w:hAnsiTheme="minorHAnsi" w:cstheme="minorBidi"/>
                      <w:position w:val="-4"/>
                      <w:sz w:val="22"/>
                      <w:szCs w:val="22"/>
                    </w:rPr>
                    <w:object w:dxaOrig="700" w:dyaOrig="260">
                      <v:shape id="_x0000_i2330" type="#_x0000_t75" style="width:40.65pt;height:15.15pt" o:ole="">
                        <v:imagedata r:id="rId2496" o:title=""/>
                      </v:shape>
                      <o:OLEObject Type="Embed" ProgID="Equation.DSMT4" ShapeID="_x0000_i2330" DrawAspect="Content" ObjectID="_1586713336" r:id="rId2497"/>
                    </w:object>
                  </w:r>
                  <w:r>
                    <w:t xml:space="preserve"> và </w:t>
                  </w:r>
                  <w:r w:rsidRPr="00281648">
                    <w:rPr>
                      <w:rFonts w:asciiTheme="minorHAnsi" w:eastAsiaTheme="minorHAnsi" w:hAnsiTheme="minorHAnsi" w:cstheme="minorBidi"/>
                      <w:position w:val="-4"/>
                      <w:sz w:val="22"/>
                      <w:szCs w:val="22"/>
                    </w:rPr>
                    <w:object w:dxaOrig="680" w:dyaOrig="260">
                      <v:shape id="_x0000_i2331" type="#_x0000_t75" style="width:39.5pt;height:15.15pt" o:ole="">
                        <v:imagedata r:id="rId2498" o:title=""/>
                      </v:shape>
                      <o:OLEObject Type="Embed" ProgID="Equation.DSMT4" ShapeID="_x0000_i2331" DrawAspect="Content" ObjectID="_1586713337" r:id="rId2499"/>
                    </w:object>
                  </w:r>
                  <w:r>
                    <w:t xml:space="preserve"> có :</w:t>
                  </w:r>
                </w:p>
                <w:p w:rsidR="00A24097" w:rsidRDefault="00A24097" w:rsidP="00050611">
                  <w:pPr>
                    <w:spacing w:before="60" w:after="60"/>
                  </w:pPr>
                  <w:r w:rsidRPr="00281648">
                    <w:rPr>
                      <w:rFonts w:asciiTheme="minorHAnsi" w:eastAsiaTheme="minorHAnsi" w:hAnsiTheme="minorHAnsi" w:cstheme="minorBidi"/>
                      <w:position w:val="-4"/>
                      <w:sz w:val="22"/>
                      <w:szCs w:val="22"/>
                    </w:rPr>
                    <w:object w:dxaOrig="1280" w:dyaOrig="340">
                      <v:shape id="_x0000_i2332" type="#_x0000_t75" style="width:74.35pt;height:19.8pt" o:ole="">
                        <v:imagedata r:id="rId2500" o:title=""/>
                      </v:shape>
                      <o:OLEObject Type="Embed" ProgID="Equation.DSMT4" ShapeID="_x0000_i2332" DrawAspect="Content" ObjectID="_1586713338" r:id="rId2501"/>
                    </w:object>
                  </w:r>
                  <w:r>
                    <w:t xml:space="preserve">  và </w:t>
                  </w:r>
                  <w:r w:rsidRPr="00281648">
                    <w:rPr>
                      <w:rFonts w:asciiTheme="minorHAnsi" w:eastAsiaTheme="minorHAnsi" w:hAnsiTheme="minorHAnsi" w:cstheme="minorBidi"/>
                      <w:position w:val="-4"/>
                      <w:sz w:val="22"/>
                      <w:szCs w:val="22"/>
                    </w:rPr>
                    <w:object w:dxaOrig="1280" w:dyaOrig="340">
                      <v:shape id="_x0000_i2333" type="#_x0000_t75" style="width:74.35pt;height:19.8pt" o:ole="">
                        <v:imagedata r:id="rId2502" o:title=""/>
                      </v:shape>
                      <o:OLEObject Type="Embed" ProgID="Equation.DSMT4" ShapeID="_x0000_i2333" DrawAspect="Content" ObjectID="_1586713339" r:id="rId2503"/>
                    </w:object>
                  </w:r>
                  <w:r>
                    <w:t>(cmt)</w:t>
                  </w:r>
                </w:p>
                <w:p w:rsidR="00A24097" w:rsidRDefault="00A24097" w:rsidP="00050611">
                  <w:pPr>
                    <w:spacing w:before="60" w:after="60"/>
                  </w:pPr>
                  <w:r w:rsidRPr="00281648">
                    <w:rPr>
                      <w:rFonts w:asciiTheme="minorHAnsi" w:eastAsiaTheme="minorHAnsi" w:hAnsiTheme="minorHAnsi" w:cstheme="minorBidi"/>
                      <w:position w:val="-6"/>
                      <w:sz w:val="22"/>
                      <w:szCs w:val="22"/>
                    </w:rPr>
                    <w:object w:dxaOrig="999" w:dyaOrig="279">
                      <v:shape id="_x0000_i2334" type="#_x0000_t75" style="width:58.05pt;height:16.25pt" o:ole="">
                        <v:imagedata r:id="rId2504" o:title=""/>
                      </v:shape>
                      <o:OLEObject Type="Embed" ProgID="Equation.DSMT4" ShapeID="_x0000_i2334" DrawAspect="Content" ObjectID="_1586713340" r:id="rId2505"/>
                    </w:object>
                  </w:r>
                  <w:r>
                    <w:t xml:space="preserve"> đồng dạng với </w:t>
                  </w:r>
                  <w:r w:rsidRPr="00281648">
                    <w:rPr>
                      <w:rFonts w:asciiTheme="minorHAnsi" w:eastAsiaTheme="minorHAnsi" w:hAnsiTheme="minorHAnsi" w:cstheme="minorBidi"/>
                      <w:position w:val="-4"/>
                      <w:sz w:val="22"/>
                      <w:szCs w:val="22"/>
                    </w:rPr>
                    <w:object w:dxaOrig="680" w:dyaOrig="260">
                      <v:shape id="_x0000_i2335" type="#_x0000_t75" style="width:39.5pt;height:15.15pt" o:ole="">
                        <v:imagedata r:id="rId2498" o:title=""/>
                      </v:shape>
                      <o:OLEObject Type="Embed" ProgID="Equation.DSMT4" ShapeID="_x0000_i2335" DrawAspect="Content" ObjectID="_1586713341" r:id="rId2506"/>
                    </w:object>
                  </w:r>
                </w:p>
                <w:p w:rsidR="00A24097" w:rsidRPr="00EA785E" w:rsidRDefault="00A24097" w:rsidP="00050611">
                  <w:pPr>
                    <w:spacing w:before="60" w:after="60"/>
                    <w:rPr>
                      <w:szCs w:val="26"/>
                    </w:rPr>
                  </w:pPr>
                  <w:r w:rsidRPr="001F2611">
                    <w:rPr>
                      <w:rFonts w:asciiTheme="minorHAnsi" w:eastAsiaTheme="minorHAnsi" w:hAnsiTheme="minorHAnsi" w:cstheme="minorBidi"/>
                      <w:position w:val="-24"/>
                      <w:sz w:val="22"/>
                      <w:szCs w:val="22"/>
                    </w:rPr>
                    <w:object w:dxaOrig="3360" w:dyaOrig="620">
                      <v:shape id="_x0000_i2336" type="#_x0000_t75" style="width:195.2pt;height:36.1pt" o:ole="">
                        <v:imagedata r:id="rId2507" o:title=""/>
                      </v:shape>
                      <o:OLEObject Type="Embed" ProgID="Equation.DSMT4" ShapeID="_x0000_i2336" DrawAspect="Content" ObjectID="_1586713342" r:id="rId2508"/>
                    </w:object>
                  </w:r>
                  <w:r>
                    <w:t xml:space="preserve"> (đpcm)</w:t>
                  </w:r>
                </w:p>
              </w:tc>
              <w:tc>
                <w:tcPr>
                  <w:tcW w:w="900" w:type="dxa"/>
                  <w:vAlign w:val="center"/>
                </w:tcPr>
                <w:p w:rsidR="00A24097" w:rsidRDefault="00A24097" w:rsidP="00050611">
                  <w:pPr>
                    <w:jc w:val="center"/>
                  </w:pPr>
                </w:p>
                <w:p w:rsidR="00A24097" w:rsidRDefault="00A24097" w:rsidP="00050611">
                  <w:pPr>
                    <w:jc w:val="center"/>
                  </w:pPr>
                </w:p>
                <w:p w:rsidR="00A24097" w:rsidRDefault="00A24097" w:rsidP="00050611">
                  <w:pPr>
                    <w:jc w:val="center"/>
                  </w:pPr>
                </w:p>
                <w:p w:rsidR="00A24097" w:rsidRDefault="00A24097" w:rsidP="00050611">
                  <w:pPr>
                    <w:jc w:val="center"/>
                  </w:pPr>
                  <w:r w:rsidRPr="00EA785E">
                    <w:t>0,25</w:t>
                  </w:r>
                </w:p>
                <w:p w:rsidR="00A24097" w:rsidRDefault="00A24097" w:rsidP="00050611">
                  <w:pPr>
                    <w:jc w:val="center"/>
                  </w:pPr>
                  <w:r w:rsidRPr="00EA785E">
                    <w:t>0,</w:t>
                  </w:r>
                  <w:r>
                    <w:t>2</w:t>
                  </w:r>
                  <w:r w:rsidRPr="00EA785E">
                    <w:t>5</w:t>
                  </w:r>
                </w:p>
                <w:p w:rsidR="00A24097" w:rsidRDefault="00A24097" w:rsidP="00050611">
                  <w:pPr>
                    <w:jc w:val="center"/>
                  </w:pPr>
                </w:p>
                <w:p w:rsidR="00A24097" w:rsidRDefault="00A24097" w:rsidP="00050611">
                  <w:pPr>
                    <w:jc w:val="center"/>
                  </w:pPr>
                </w:p>
                <w:p w:rsidR="00A24097" w:rsidRDefault="00A24097" w:rsidP="00050611">
                  <w:pPr>
                    <w:jc w:val="center"/>
                  </w:pPr>
                </w:p>
                <w:p w:rsidR="00A24097" w:rsidRDefault="00A24097" w:rsidP="00050611">
                  <w:pPr>
                    <w:jc w:val="center"/>
                  </w:pPr>
                </w:p>
                <w:p w:rsidR="00A24097" w:rsidRPr="00EA785E" w:rsidRDefault="00A24097" w:rsidP="00050611">
                  <w:pPr>
                    <w:jc w:val="center"/>
                  </w:pPr>
                  <w:r>
                    <w:t>0,25</w:t>
                  </w: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r w:rsidRPr="00EA785E">
                    <w:t>0,25</w:t>
                  </w:r>
                </w:p>
              </w:tc>
            </w:tr>
            <w:tr w:rsidR="00A24097" w:rsidRPr="00EA785E" w:rsidTr="00050611">
              <w:trPr>
                <w:jc w:val="center"/>
              </w:trPr>
              <w:tc>
                <w:tcPr>
                  <w:tcW w:w="1188" w:type="dxa"/>
                  <w:vMerge/>
                  <w:shd w:val="clear" w:color="auto" w:fill="auto"/>
                </w:tcPr>
                <w:p w:rsidR="00A24097" w:rsidRPr="00EA785E" w:rsidRDefault="00A24097" w:rsidP="00050611">
                  <w:pPr>
                    <w:jc w:val="center"/>
                  </w:pPr>
                </w:p>
              </w:tc>
              <w:tc>
                <w:tcPr>
                  <w:tcW w:w="998" w:type="dxa"/>
                  <w:vAlign w:val="center"/>
                </w:tcPr>
                <w:p w:rsidR="00A24097" w:rsidRPr="00EA785E" w:rsidRDefault="00A24097" w:rsidP="00050611">
                  <w:pPr>
                    <w:jc w:val="center"/>
                  </w:pPr>
                  <w:r>
                    <w:t>3)</w:t>
                  </w:r>
                </w:p>
              </w:tc>
              <w:tc>
                <w:tcPr>
                  <w:tcW w:w="7372" w:type="dxa"/>
                </w:tcPr>
                <w:p w:rsidR="00A24097" w:rsidRDefault="00A24097" w:rsidP="00050611">
                  <w:pPr>
                    <w:spacing w:before="60" w:after="60"/>
                    <w:jc w:val="both"/>
                    <w:rPr>
                      <w:szCs w:val="26"/>
                    </w:rPr>
                  </w:pPr>
                  <w:r>
                    <w:rPr>
                      <w:szCs w:val="26"/>
                    </w:rPr>
                    <w:t>*Khi A di chuyển, c</w:t>
                  </w:r>
                  <w:r w:rsidRPr="00EA785E">
                    <w:rPr>
                      <w:szCs w:val="26"/>
                    </w:rPr>
                    <w:t xml:space="preserve">hứng minh rằng </w:t>
                  </w:r>
                  <w:r>
                    <w:rPr>
                      <w:szCs w:val="26"/>
                    </w:rPr>
                    <w:t>tâm đường tròn ngoại tiếp tam giác HEF cố định</w:t>
                  </w:r>
                </w:p>
                <w:p w:rsidR="00A24097" w:rsidRDefault="00A24097" w:rsidP="00050611">
                  <w:pPr>
                    <w:spacing w:before="60" w:after="60"/>
                  </w:pPr>
                  <w:r>
                    <w:t>Gọi M,N,P lần lượt trung điểm của BC, AB, AC.</w:t>
                  </w:r>
                </w:p>
                <w:p w:rsidR="00A24097" w:rsidRDefault="00A24097" w:rsidP="00050611">
                  <w:pPr>
                    <w:spacing w:before="60" w:after="60"/>
                    <w:rPr>
                      <w:szCs w:val="26"/>
                    </w:rPr>
                  </w:pPr>
                  <w:r>
                    <w:t xml:space="preserve">Ta có </w:t>
                  </w:r>
                  <w:r w:rsidRPr="00EA785E">
                    <w:rPr>
                      <w:szCs w:val="26"/>
                    </w:rPr>
                    <w:t xml:space="preserve">tứ giác </w:t>
                  </w:r>
                  <w:r>
                    <w:rPr>
                      <w:szCs w:val="26"/>
                    </w:rPr>
                    <w:t>ABHE</w:t>
                  </w:r>
                  <w:r w:rsidRPr="00EA785E">
                    <w:rPr>
                      <w:szCs w:val="26"/>
                    </w:rPr>
                    <w:t xml:space="preserve"> là tứ giác nội tiếp</w:t>
                  </w:r>
                </w:p>
                <w:p w:rsidR="00A24097" w:rsidRDefault="00A24097" w:rsidP="00050611">
                  <w:pPr>
                    <w:spacing w:before="60" w:after="60"/>
                  </w:pPr>
                  <w:r w:rsidRPr="00491589">
                    <w:rPr>
                      <w:rFonts w:asciiTheme="minorHAnsi" w:eastAsiaTheme="minorHAnsi" w:hAnsiTheme="minorHAnsi" w:cstheme="minorBidi"/>
                      <w:position w:val="-6"/>
                      <w:sz w:val="22"/>
                      <w:szCs w:val="22"/>
                    </w:rPr>
                    <w:object w:dxaOrig="1579" w:dyaOrig="360">
                      <v:shape id="_x0000_i2337" type="#_x0000_t75" style="width:91.75pt;height:20.95pt" o:ole="">
                        <v:imagedata r:id="rId2509" o:title=""/>
                      </v:shape>
                      <o:OLEObject Type="Embed" ProgID="Equation.DSMT4" ShapeID="_x0000_i2337" DrawAspect="Content" ObjectID="_1586713343" r:id="rId2510"/>
                    </w:object>
                  </w:r>
                  <w:r>
                    <w:t>( góc trong bằng góc ngoài tại đỉnh đối diện)</w:t>
                  </w:r>
                </w:p>
                <w:p w:rsidR="00A24097" w:rsidRDefault="00A24097" w:rsidP="00050611">
                  <w:pPr>
                    <w:spacing w:before="60" w:after="60"/>
                    <w:ind w:left="360"/>
                    <w:jc w:val="both"/>
                  </w:pPr>
                  <w:r>
                    <w:t xml:space="preserve">Mà </w:t>
                  </w:r>
                  <w:r w:rsidRPr="00AC7FC7">
                    <w:rPr>
                      <w:rFonts w:asciiTheme="minorHAnsi" w:eastAsiaTheme="minorHAnsi" w:hAnsiTheme="minorHAnsi" w:cstheme="minorBidi"/>
                      <w:position w:val="-4"/>
                      <w:sz w:val="22"/>
                      <w:szCs w:val="22"/>
                    </w:rPr>
                    <w:object w:dxaOrig="1320" w:dyaOrig="340">
                      <v:shape id="_x0000_i2338" type="#_x0000_t75" style="width:76.7pt;height:19.8pt" o:ole="">
                        <v:imagedata r:id="rId2511" o:title=""/>
                      </v:shape>
                      <o:OLEObject Type="Embed" ProgID="Equation.DSMT4" ShapeID="_x0000_i2338" DrawAspect="Content" ObjectID="_1586713344" r:id="rId2512"/>
                    </w:object>
                  </w:r>
                  <w:r>
                    <w:t>( 2 góc nội tiếp cùng chắn cung BA’).</w:t>
                  </w:r>
                </w:p>
                <w:p w:rsidR="00A24097" w:rsidRDefault="00A24097" w:rsidP="00050611">
                  <w:pPr>
                    <w:ind w:firstLine="720"/>
                  </w:pPr>
                  <w:r w:rsidRPr="00491589">
                    <w:rPr>
                      <w:rFonts w:asciiTheme="minorHAnsi" w:eastAsiaTheme="minorHAnsi" w:hAnsiTheme="minorHAnsi" w:cstheme="minorBidi"/>
                      <w:position w:val="-6"/>
                      <w:sz w:val="22"/>
                      <w:szCs w:val="22"/>
                    </w:rPr>
                    <w:object w:dxaOrig="1620" w:dyaOrig="360">
                      <v:shape id="_x0000_i2339" type="#_x0000_t75" style="width:94.1pt;height:20.95pt" o:ole="">
                        <v:imagedata r:id="rId2513" o:title=""/>
                      </v:shape>
                      <o:OLEObject Type="Embed" ProgID="Equation.DSMT4" ShapeID="_x0000_i2339" DrawAspect="Content" ObjectID="_1586713345" r:id="rId2514"/>
                    </w:object>
                  </w:r>
                </w:p>
                <w:p w:rsidR="00A24097" w:rsidRDefault="00A24097" w:rsidP="00050611">
                  <w:pPr>
                    <w:ind w:firstLine="720"/>
                  </w:pPr>
                  <w:r>
                    <w:t xml:space="preserve">Chúng ở vị trí so le trong nên </w:t>
                  </w:r>
                  <w:r w:rsidRPr="00AC7FC7">
                    <w:rPr>
                      <w:rFonts w:asciiTheme="minorHAnsi" w:eastAsiaTheme="minorHAnsi" w:hAnsiTheme="minorHAnsi" w:cstheme="minorBidi"/>
                      <w:position w:val="-8"/>
                      <w:sz w:val="22"/>
                      <w:szCs w:val="22"/>
                    </w:rPr>
                    <w:object w:dxaOrig="1060" w:dyaOrig="300">
                      <v:shape id="_x0000_i2340" type="#_x0000_t75" style="width:61.6pt;height:17.45pt" o:ole="">
                        <v:imagedata r:id="rId2515" o:title=""/>
                      </v:shape>
                      <o:OLEObject Type="Embed" ProgID="Equation.DSMT4" ShapeID="_x0000_i2340" DrawAspect="Content" ObjectID="_1586713346" r:id="rId2516"/>
                    </w:object>
                  </w:r>
                  <w:r>
                    <w:t xml:space="preserve"> (1)</w:t>
                  </w:r>
                </w:p>
                <w:p w:rsidR="00A24097" w:rsidRDefault="00A24097" w:rsidP="00050611">
                  <w:pPr>
                    <w:ind w:firstLine="720"/>
                  </w:pPr>
                  <w:r>
                    <w:t xml:space="preserve">mà </w:t>
                  </w:r>
                  <w:r w:rsidRPr="00491589">
                    <w:rPr>
                      <w:rFonts w:asciiTheme="minorHAnsi" w:eastAsiaTheme="minorHAnsi" w:hAnsiTheme="minorHAnsi" w:cstheme="minorBidi"/>
                      <w:position w:val="-6"/>
                      <w:sz w:val="22"/>
                      <w:szCs w:val="22"/>
                    </w:rPr>
                    <w:object w:dxaOrig="1219" w:dyaOrig="360">
                      <v:shape id="_x0000_i2341" type="#_x0000_t75" style="width:70.8pt;height:20.95pt" o:ole="">
                        <v:imagedata r:id="rId2517" o:title=""/>
                      </v:shape>
                      <o:OLEObject Type="Embed" ProgID="Equation.DSMT4" ShapeID="_x0000_i2341" DrawAspect="Content" ObjectID="_1586713347" r:id="rId2518"/>
                    </w:object>
                  </w:r>
                  <w:r>
                    <w:t>(góc nội tiếp chắn nửa đường tròn)</w:t>
                  </w:r>
                  <w:r w:rsidRPr="00491589">
                    <w:rPr>
                      <w:rFonts w:asciiTheme="minorHAnsi" w:eastAsiaTheme="minorHAnsi" w:hAnsiTheme="minorHAnsi" w:cstheme="minorBidi"/>
                      <w:position w:val="-6"/>
                      <w:sz w:val="22"/>
                      <w:szCs w:val="22"/>
                    </w:rPr>
                    <w:object w:dxaOrig="1359" w:dyaOrig="279">
                      <v:shape id="_x0000_i2342" type="#_x0000_t75" style="width:78.95pt;height:16.25pt" o:ole="">
                        <v:imagedata r:id="rId2519" o:title=""/>
                      </v:shape>
                      <o:OLEObject Type="Embed" ProgID="Equation.DSMT4" ShapeID="_x0000_i2342" DrawAspect="Content" ObjectID="_1586713348" r:id="rId2520"/>
                    </w:object>
                  </w:r>
                  <w:r>
                    <w:t>(2)</w:t>
                  </w:r>
                </w:p>
                <w:p w:rsidR="00A24097" w:rsidRDefault="00A24097" w:rsidP="00050611">
                  <w:r>
                    <w:t xml:space="preserve">Từ (1) và (2) </w:t>
                  </w:r>
                  <w:r w:rsidRPr="00491589">
                    <w:rPr>
                      <w:rFonts w:asciiTheme="minorHAnsi" w:eastAsiaTheme="minorHAnsi" w:hAnsiTheme="minorHAnsi" w:cstheme="minorBidi"/>
                      <w:position w:val="-6"/>
                      <w:sz w:val="22"/>
                      <w:szCs w:val="22"/>
                    </w:rPr>
                    <w:object w:dxaOrig="1280" w:dyaOrig="279">
                      <v:shape id="_x0000_i2343" type="#_x0000_t75" style="width:74.35pt;height:16.25pt" o:ole="">
                        <v:imagedata r:id="rId2521" o:title=""/>
                      </v:shape>
                      <o:OLEObject Type="Embed" ProgID="Equation.DSMT4" ShapeID="_x0000_i2343" DrawAspect="Content" ObjectID="_1586713349" r:id="rId2522"/>
                    </w:object>
                  </w:r>
                  <w:r>
                    <w:t>.</w:t>
                  </w:r>
                </w:p>
                <w:p w:rsidR="00A24097" w:rsidRDefault="00A24097" w:rsidP="00050611">
                  <w:r>
                    <w:t xml:space="preserve">Xét </w:t>
                  </w:r>
                  <w:r w:rsidRPr="00281648">
                    <w:rPr>
                      <w:rFonts w:asciiTheme="minorHAnsi" w:eastAsiaTheme="minorHAnsi" w:hAnsiTheme="minorHAnsi" w:cstheme="minorBidi"/>
                      <w:position w:val="-4"/>
                      <w:sz w:val="22"/>
                      <w:szCs w:val="22"/>
                    </w:rPr>
                    <w:object w:dxaOrig="700" w:dyaOrig="260">
                      <v:shape id="_x0000_i2344" type="#_x0000_t75" style="width:40.65pt;height:15.15pt" o:ole="">
                        <v:imagedata r:id="rId2496" o:title=""/>
                      </v:shape>
                      <o:OLEObject Type="Embed" ProgID="Equation.DSMT4" ShapeID="_x0000_i2344" DrawAspect="Content" ObjectID="_1586713350" r:id="rId2523"/>
                    </w:object>
                  </w:r>
                  <w:r>
                    <w:t>có M,N lần lượt trung điểm của BC, AB</w:t>
                  </w:r>
                </w:p>
                <w:p w:rsidR="00A24097" w:rsidRDefault="00A24097" w:rsidP="00050611">
                  <w:r w:rsidRPr="00AC7FC7">
                    <w:rPr>
                      <w:rFonts w:asciiTheme="minorHAnsi" w:eastAsiaTheme="minorHAnsi" w:hAnsiTheme="minorHAnsi" w:cstheme="minorBidi"/>
                      <w:position w:val="-8"/>
                      <w:sz w:val="22"/>
                      <w:szCs w:val="22"/>
                    </w:rPr>
                    <w:object w:dxaOrig="1380" w:dyaOrig="300">
                      <v:shape id="_x0000_i2345" type="#_x0000_t75" style="width:80.2pt;height:17.45pt" o:ole="">
                        <v:imagedata r:id="rId2524" o:title=""/>
                      </v:shape>
                      <o:OLEObject Type="Embed" ProgID="Equation.DSMT4" ShapeID="_x0000_i2345" DrawAspect="Content" ObjectID="_1586713351" r:id="rId2525"/>
                    </w:object>
                  </w:r>
                  <w:r>
                    <w:t xml:space="preserve"> mà </w:t>
                  </w:r>
                  <w:r w:rsidRPr="00D821E9">
                    <w:rPr>
                      <w:rFonts w:asciiTheme="minorHAnsi" w:eastAsiaTheme="minorHAnsi" w:hAnsiTheme="minorHAnsi" w:cstheme="minorBidi"/>
                      <w:position w:val="-4"/>
                      <w:sz w:val="22"/>
                      <w:szCs w:val="22"/>
                    </w:rPr>
                    <w:object w:dxaOrig="999" w:dyaOrig="260">
                      <v:shape id="_x0000_i2346" type="#_x0000_t75" style="width:58.05pt;height:15.15pt" o:ole="">
                        <v:imagedata r:id="rId2526" o:title=""/>
                      </v:shape>
                      <o:OLEObject Type="Embed" ProgID="Equation.DSMT4" ShapeID="_x0000_i2346" DrawAspect="Content" ObjectID="_1586713352" r:id="rId2527"/>
                    </w:object>
                  </w:r>
                  <w:r w:rsidRPr="00491589">
                    <w:rPr>
                      <w:rFonts w:asciiTheme="minorHAnsi" w:eastAsiaTheme="minorHAnsi" w:hAnsiTheme="minorHAnsi" w:cstheme="minorBidi"/>
                      <w:position w:val="-6"/>
                      <w:sz w:val="22"/>
                      <w:szCs w:val="22"/>
                    </w:rPr>
                    <w:object w:dxaOrig="1359" w:dyaOrig="279">
                      <v:shape id="_x0000_i2347" type="#_x0000_t75" style="width:78.95pt;height:16.25pt" o:ole="">
                        <v:imagedata r:id="rId2528" o:title=""/>
                      </v:shape>
                      <o:OLEObject Type="Embed" ProgID="Equation.DSMT4" ShapeID="_x0000_i2347" DrawAspect="Content" ObjectID="_1586713353" r:id="rId2529"/>
                    </w:object>
                  </w:r>
                </w:p>
                <w:p w:rsidR="00A24097" w:rsidRDefault="00A24097" w:rsidP="00050611">
                  <w:r>
                    <w:t xml:space="preserve">Do </w:t>
                  </w:r>
                  <w:r w:rsidRPr="00EA785E">
                    <w:rPr>
                      <w:szCs w:val="26"/>
                    </w:rPr>
                    <w:t xml:space="preserve">tứ giác </w:t>
                  </w:r>
                  <w:r>
                    <w:rPr>
                      <w:szCs w:val="26"/>
                    </w:rPr>
                    <w:t>ABHE</w:t>
                  </w:r>
                  <w:r w:rsidRPr="00EA785E">
                    <w:rPr>
                      <w:szCs w:val="26"/>
                    </w:rPr>
                    <w:t xml:space="preserve"> là tứ giác nội tiếp</w:t>
                  </w:r>
                  <w:r>
                    <w:rPr>
                      <w:szCs w:val="26"/>
                    </w:rPr>
                    <w:t xml:space="preserve"> đường tròn đường kính AB </w:t>
                  </w:r>
                  <w:r w:rsidRPr="00D821E9">
                    <w:rPr>
                      <w:rFonts w:asciiTheme="minorHAnsi" w:eastAsiaTheme="minorHAnsi" w:hAnsiTheme="minorHAnsi" w:cstheme="minorBidi"/>
                      <w:position w:val="-6"/>
                      <w:sz w:val="22"/>
                      <w:szCs w:val="22"/>
                    </w:rPr>
                    <w:object w:dxaOrig="300" w:dyaOrig="240">
                      <v:shape id="_x0000_i2348" type="#_x0000_t75" style="width:17.45pt;height:13.95pt" o:ole="">
                        <v:imagedata r:id="rId2530" o:title=""/>
                      </v:shape>
                      <o:OLEObject Type="Embed" ProgID="Equation.DSMT4" ShapeID="_x0000_i2348" DrawAspect="Content" ObjectID="_1586713354" r:id="rId2531"/>
                    </w:object>
                  </w:r>
                  <w:r>
                    <w:t xml:space="preserve"> N cách đều A,B,H,E</w:t>
                  </w:r>
                </w:p>
                <w:p w:rsidR="00A24097" w:rsidRDefault="00A24097" w:rsidP="00050611">
                  <w:r w:rsidRPr="00D821E9">
                    <w:rPr>
                      <w:rFonts w:asciiTheme="minorHAnsi" w:eastAsiaTheme="minorHAnsi" w:hAnsiTheme="minorHAnsi" w:cstheme="minorBidi"/>
                      <w:position w:val="-6"/>
                      <w:sz w:val="22"/>
                      <w:szCs w:val="22"/>
                    </w:rPr>
                    <w:object w:dxaOrig="300" w:dyaOrig="240">
                      <v:shape id="_x0000_i2349" type="#_x0000_t75" style="width:17.45pt;height:13.95pt" o:ole="">
                        <v:imagedata r:id="rId2530" o:title=""/>
                      </v:shape>
                      <o:OLEObject Type="Embed" ProgID="Equation.DSMT4" ShapeID="_x0000_i2349" DrawAspect="Content" ObjectID="_1586713355" r:id="rId2532"/>
                    </w:object>
                  </w:r>
                  <w:r>
                    <w:t>MN là trung trực của HE.</w:t>
                  </w:r>
                </w:p>
                <w:p w:rsidR="00A24097" w:rsidRDefault="00A24097" w:rsidP="00050611">
                  <w:r>
                    <w:t>Chứng minh tương tự MP là trung trực của HF</w:t>
                  </w:r>
                </w:p>
                <w:p w:rsidR="00A24097" w:rsidRDefault="00A24097" w:rsidP="00050611">
                  <w:r w:rsidRPr="00D821E9">
                    <w:rPr>
                      <w:rFonts w:asciiTheme="minorHAnsi" w:eastAsiaTheme="minorHAnsi" w:hAnsiTheme="minorHAnsi" w:cstheme="minorBidi"/>
                      <w:position w:val="-6"/>
                      <w:sz w:val="22"/>
                      <w:szCs w:val="22"/>
                    </w:rPr>
                    <w:object w:dxaOrig="300" w:dyaOrig="240">
                      <v:shape id="_x0000_i2350" type="#_x0000_t75" style="width:17.45pt;height:13.95pt" o:ole="">
                        <v:imagedata r:id="rId2530" o:title=""/>
                      </v:shape>
                      <o:OLEObject Type="Embed" ProgID="Equation.DSMT4" ShapeID="_x0000_i2350" DrawAspect="Content" ObjectID="_1586713356" r:id="rId2533"/>
                    </w:object>
                  </w:r>
                  <w:r>
                    <w:t xml:space="preserve"> M là tâm đường tròn ngoại tiếp </w:t>
                  </w:r>
                  <w:r w:rsidRPr="00281648">
                    <w:rPr>
                      <w:rFonts w:asciiTheme="minorHAnsi" w:eastAsiaTheme="minorHAnsi" w:hAnsiTheme="minorHAnsi" w:cstheme="minorBidi"/>
                      <w:position w:val="-4"/>
                      <w:sz w:val="22"/>
                      <w:szCs w:val="22"/>
                    </w:rPr>
                    <w:object w:dxaOrig="680" w:dyaOrig="260">
                      <v:shape id="_x0000_i2351" type="#_x0000_t75" style="width:39.5pt;height:15.15pt" o:ole="">
                        <v:imagedata r:id="rId2498" o:title=""/>
                      </v:shape>
                      <o:OLEObject Type="Embed" ProgID="Equation.DSMT4" ShapeID="_x0000_i2351" DrawAspect="Content" ObjectID="_1586713357" r:id="rId2534"/>
                    </w:object>
                  </w:r>
                </w:p>
                <w:p w:rsidR="00A24097" w:rsidRDefault="00A24097" w:rsidP="00050611">
                  <w:r>
                    <w:t xml:space="preserve">Do BC cố định nên điểm M cố định </w:t>
                  </w:r>
                  <w:r w:rsidRPr="00D821E9">
                    <w:rPr>
                      <w:rFonts w:asciiTheme="minorHAnsi" w:eastAsiaTheme="minorHAnsi" w:hAnsiTheme="minorHAnsi" w:cstheme="minorBidi"/>
                      <w:position w:val="-6"/>
                      <w:sz w:val="22"/>
                      <w:szCs w:val="22"/>
                    </w:rPr>
                    <w:object w:dxaOrig="300" w:dyaOrig="240">
                      <v:shape id="_x0000_i2352" type="#_x0000_t75" style="width:17.45pt;height:13.95pt" o:ole="">
                        <v:imagedata r:id="rId2530" o:title=""/>
                      </v:shape>
                      <o:OLEObject Type="Embed" ProgID="Equation.DSMT4" ShapeID="_x0000_i2352" DrawAspect="Content" ObjectID="_1586713358" r:id="rId2535"/>
                    </w:object>
                  </w:r>
                  <w:r>
                    <w:t xml:space="preserve"> Tâm đường tròn ngoại tiếp </w:t>
                  </w:r>
                  <w:r w:rsidRPr="00281648">
                    <w:rPr>
                      <w:rFonts w:asciiTheme="minorHAnsi" w:eastAsiaTheme="minorHAnsi" w:hAnsiTheme="minorHAnsi" w:cstheme="minorBidi"/>
                      <w:position w:val="-4"/>
                      <w:sz w:val="22"/>
                      <w:szCs w:val="22"/>
                    </w:rPr>
                    <w:object w:dxaOrig="680" w:dyaOrig="260">
                      <v:shape id="_x0000_i2353" type="#_x0000_t75" style="width:39.5pt;height:15.15pt" o:ole="">
                        <v:imagedata r:id="rId2498" o:title=""/>
                      </v:shape>
                      <o:OLEObject Type="Embed" ProgID="Equation.DSMT4" ShapeID="_x0000_i2353" DrawAspect="Content" ObjectID="_1586713359" r:id="rId2536"/>
                    </w:object>
                  </w:r>
                  <w:r>
                    <w:t>cố định khi A di chuyển.(đpcm)</w:t>
                  </w:r>
                </w:p>
                <w:p w:rsidR="00A24097" w:rsidRPr="00AC7FC7" w:rsidRDefault="00A24097" w:rsidP="00050611"/>
              </w:tc>
              <w:tc>
                <w:tcPr>
                  <w:tcW w:w="900" w:type="dxa"/>
                  <w:vAlign w:val="center"/>
                </w:tcPr>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r w:rsidRPr="00EA785E">
                    <w:t>0,25</w:t>
                  </w: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r w:rsidRPr="00EA785E">
                    <w:t>0,25</w:t>
                  </w: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r w:rsidRPr="00EA785E">
                    <w:t>0,25</w:t>
                  </w: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r w:rsidRPr="00EA785E">
                    <w:t>0,25</w:t>
                  </w:r>
                </w:p>
              </w:tc>
            </w:tr>
            <w:tr w:rsidR="00A24097" w:rsidTr="00050611">
              <w:trPr>
                <w:jc w:val="center"/>
              </w:trPr>
              <w:tc>
                <w:tcPr>
                  <w:tcW w:w="1188" w:type="dxa"/>
                  <w:shd w:val="clear" w:color="auto" w:fill="auto"/>
                </w:tcPr>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p>
                <w:p w:rsidR="00A24097" w:rsidRPr="00EA785E" w:rsidRDefault="00A24097" w:rsidP="00050611">
                  <w:pPr>
                    <w:jc w:val="center"/>
                  </w:pPr>
                  <w:r>
                    <w:t>Câu 5(1,0 điểm)</w:t>
                  </w:r>
                </w:p>
                <w:p w:rsidR="00A24097" w:rsidRPr="00EA785E" w:rsidRDefault="00A24097" w:rsidP="00050611">
                  <w:pPr>
                    <w:jc w:val="center"/>
                  </w:pPr>
                </w:p>
              </w:tc>
              <w:tc>
                <w:tcPr>
                  <w:tcW w:w="998" w:type="dxa"/>
                  <w:vAlign w:val="center"/>
                </w:tcPr>
                <w:p w:rsidR="00A24097" w:rsidRPr="00EA785E" w:rsidRDefault="00A24097" w:rsidP="00050611">
                  <w:pPr>
                    <w:jc w:val="center"/>
                  </w:pPr>
                </w:p>
              </w:tc>
              <w:tc>
                <w:tcPr>
                  <w:tcW w:w="7372" w:type="dxa"/>
                </w:tcPr>
                <w:p w:rsidR="00A24097" w:rsidRPr="008F19D6" w:rsidRDefault="00A24097" w:rsidP="00050611">
                  <w:r>
                    <w:t xml:space="preserve">Ta có a, b, c là các số dương nên áp dụng BĐT Cô si ta có </w:t>
                  </w:r>
                </w:p>
                <w:p w:rsidR="00A24097" w:rsidRDefault="00A24097" w:rsidP="00050611">
                  <w:pPr>
                    <w:rPr>
                      <w:rFonts w:ascii=".VnTime" w:hAnsi=".VnTime"/>
                    </w:rPr>
                  </w:pPr>
                  <w:r>
                    <w:rPr>
                      <w:rFonts w:ascii=".VnTime" w:eastAsiaTheme="minorHAnsi" w:hAnsi=".VnTime" w:cstheme="minorBidi"/>
                      <w:position w:val="-10"/>
                      <w:sz w:val="22"/>
                      <w:szCs w:val="22"/>
                    </w:rPr>
                    <w:object w:dxaOrig="180" w:dyaOrig="340">
                      <v:shape id="_x0000_i2354" type="#_x0000_t75" style="width:9pt;height:17.25pt" o:ole="">
                        <v:imagedata r:id="rId2537" o:title=""/>
                      </v:shape>
                      <o:OLEObject Type="Embed" ProgID="Equation.3" ShapeID="_x0000_i2354" DrawAspect="Content" ObjectID="_1586713360" r:id="rId2538"/>
                    </w:object>
                  </w:r>
                  <w:r w:rsidRPr="008F19D6">
                    <w:rPr>
                      <w:rFonts w:ascii=".VnTime" w:eastAsiaTheme="minorHAnsi" w:hAnsi=".VnTime" w:cstheme="minorBidi"/>
                      <w:position w:val="-28"/>
                      <w:sz w:val="22"/>
                      <w:szCs w:val="22"/>
                    </w:rPr>
                    <w:object w:dxaOrig="3519" w:dyaOrig="720">
                      <v:shape id="_x0000_i2355" type="#_x0000_t75" style="width:201.45pt;height:41.25pt" o:ole="">
                        <v:imagedata r:id="rId2539" o:title=""/>
                      </v:shape>
                      <o:OLEObject Type="Embed" ProgID="Equation.DSMT4" ShapeID="_x0000_i2355" DrawAspect="Content" ObjectID="_1586713361" r:id="rId2540"/>
                    </w:object>
                  </w:r>
                  <w:r>
                    <w:rPr>
                      <w:rFonts w:ascii=".VnTime" w:hAnsi=".VnTime"/>
                    </w:rPr>
                    <w:t xml:space="preserve">. </w:t>
                  </w:r>
                </w:p>
                <w:p w:rsidR="00A24097" w:rsidRDefault="00A24097" w:rsidP="00050611">
                  <w:pPr>
                    <w:rPr>
                      <w:rFonts w:ascii=".VnTime" w:hAnsi=".VnTime"/>
                    </w:rPr>
                  </w:pPr>
                  <w:r>
                    <w:t>Do đó</w:t>
                  </w:r>
                  <w:r>
                    <w:rPr>
                      <w:rFonts w:ascii=".VnTime" w:hAnsi=".VnTime"/>
                    </w:rPr>
                    <w:t xml:space="preserve"> </w:t>
                  </w:r>
                  <w:r w:rsidRPr="008F19D6">
                    <w:rPr>
                      <w:rFonts w:ascii=".VnTime" w:eastAsiaTheme="minorHAnsi" w:hAnsi=".VnTime" w:cstheme="minorBidi"/>
                      <w:position w:val="-26"/>
                      <w:sz w:val="22"/>
                      <w:szCs w:val="22"/>
                    </w:rPr>
                    <w:object w:dxaOrig="1839" w:dyaOrig="700">
                      <v:shape id="_x0000_i2356" type="#_x0000_t75" style="width:113.1pt;height:43.2pt" o:ole="">
                        <v:imagedata r:id="rId2541" o:title=""/>
                      </v:shape>
                      <o:OLEObject Type="Embed" ProgID="Equation.3" ShapeID="_x0000_i2356" DrawAspect="Content" ObjectID="_1586713362" r:id="rId2542"/>
                    </w:object>
                  </w:r>
                  <w:r>
                    <w:rPr>
                      <w:rFonts w:ascii=".VnTime" w:hAnsi=".VnTime"/>
                    </w:rPr>
                    <w:t>.</w:t>
                  </w:r>
                </w:p>
                <w:p w:rsidR="00A24097" w:rsidRDefault="00A24097" w:rsidP="00050611">
                  <w:pPr>
                    <w:rPr>
                      <w:rFonts w:ascii=".VnTime" w:hAnsi=".VnTime"/>
                    </w:rPr>
                  </w:pPr>
                  <w:r>
                    <w:t>Tương tự</w:t>
                  </w:r>
                  <w:r>
                    <w:rPr>
                      <w:rFonts w:ascii=".VnTime" w:hAnsi=".VnTime"/>
                    </w:rPr>
                    <w:t xml:space="preserve"> </w:t>
                  </w:r>
                  <w:r w:rsidRPr="008F19D6">
                    <w:rPr>
                      <w:rFonts w:ascii=".VnTime" w:eastAsiaTheme="minorHAnsi" w:hAnsi=".VnTime" w:cstheme="minorBidi"/>
                      <w:position w:val="-26"/>
                      <w:sz w:val="22"/>
                      <w:szCs w:val="22"/>
                    </w:rPr>
                    <w:object w:dxaOrig="3740" w:dyaOrig="700">
                      <v:shape id="_x0000_i2357" type="#_x0000_t75" style="width:223.3pt;height:42.15pt" o:ole="">
                        <v:imagedata r:id="rId2543" o:title=""/>
                      </v:shape>
                      <o:OLEObject Type="Embed" ProgID="Equation.3" ShapeID="_x0000_i2357" DrawAspect="Content" ObjectID="_1586713363" r:id="rId2544"/>
                    </w:object>
                  </w:r>
                </w:p>
                <w:p w:rsidR="00A24097" w:rsidRDefault="00A24097" w:rsidP="00050611">
                  <w:pPr>
                    <w:rPr>
                      <w:rFonts w:ascii=".VnTime" w:hAnsi=".VnTime"/>
                    </w:rPr>
                  </w:pPr>
                  <w:r>
                    <w:t>Cộng từng vế các BĐT trên ta được:</w:t>
                  </w:r>
                  <w:r>
                    <w:rPr>
                      <w:rFonts w:ascii=".VnTime" w:hAnsi=".VnTime"/>
                    </w:rPr>
                    <w:t xml:space="preserve"> </w:t>
                  </w:r>
                  <w:r w:rsidRPr="008F19D6">
                    <w:rPr>
                      <w:rFonts w:ascii=".VnTime" w:eastAsiaTheme="minorHAnsi" w:hAnsi=".VnTime" w:cstheme="minorBidi"/>
                      <w:position w:val="-26"/>
                      <w:sz w:val="22"/>
                      <w:szCs w:val="22"/>
                    </w:rPr>
                    <w:object w:dxaOrig="4340" w:dyaOrig="700">
                      <v:shape id="_x0000_i2358" type="#_x0000_t75" style="width:241.5pt;height:39.3pt" o:ole="">
                        <v:imagedata r:id="rId2545" o:title=""/>
                      </v:shape>
                      <o:OLEObject Type="Embed" ProgID="Equation.3" ShapeID="_x0000_i2358" DrawAspect="Content" ObjectID="_1586713364" r:id="rId2546"/>
                    </w:object>
                  </w:r>
                </w:p>
                <w:p w:rsidR="00A24097" w:rsidRPr="008F19D6" w:rsidRDefault="00A24097" w:rsidP="00050611">
                  <w:r>
                    <w:t>Xảy ra dấu đẳng thức khi</w:t>
                  </w:r>
                  <w:r>
                    <w:rPr>
                      <w:rFonts w:ascii=".VnTime" w:hAnsi=".VnTime"/>
                    </w:rPr>
                    <w:t xml:space="preserve"> </w:t>
                  </w:r>
                  <w:r w:rsidRPr="008F19D6">
                    <w:rPr>
                      <w:rFonts w:asciiTheme="minorHAnsi" w:eastAsiaTheme="minorHAnsi" w:hAnsiTheme="minorHAnsi" w:cstheme="minorBidi"/>
                      <w:position w:val="-50"/>
                      <w:sz w:val="22"/>
                      <w:szCs w:val="22"/>
                    </w:rPr>
                    <w:object w:dxaOrig="2540" w:dyaOrig="1120">
                      <v:shape id="_x0000_i2359" type="#_x0000_t75" style="width:138.3pt;height:61.4pt" o:ole="">
                        <v:imagedata r:id="rId2547" o:title=""/>
                      </v:shape>
                      <o:OLEObject Type="Embed" ProgID="Equation.3" ShapeID="_x0000_i2359" DrawAspect="Content" ObjectID="_1586713365" r:id="rId2548"/>
                    </w:object>
                  </w:r>
                  <w:r w:rsidRPr="008F19D6">
                    <w:t xml:space="preserve">( </w:t>
                  </w:r>
                  <w:r>
                    <w:t>không thỏa mãn</w:t>
                  </w:r>
                  <w:r w:rsidRPr="008F19D6">
                    <w:t xml:space="preserve"> a, b, c &gt; 0)  </w:t>
                  </w:r>
                  <w:r>
                    <w:t>nên đẳng thức không xảy ra</w:t>
                  </w:r>
                </w:p>
                <w:p w:rsidR="00A24097" w:rsidRDefault="00A24097" w:rsidP="00050611">
                  <w:pPr>
                    <w:rPr>
                      <w:rFonts w:ascii=".VnTime" w:hAnsi=".VnTime"/>
                    </w:rPr>
                  </w:pPr>
                  <w:r>
                    <w:t>Vậy</w:t>
                  </w:r>
                  <w:r w:rsidRPr="008F19D6">
                    <w:rPr>
                      <w:rFonts w:ascii=".VnTime" w:eastAsiaTheme="minorHAnsi" w:hAnsi=".VnTime" w:cstheme="minorBidi"/>
                      <w:position w:val="-26"/>
                      <w:sz w:val="22"/>
                      <w:szCs w:val="22"/>
                    </w:rPr>
                    <w:object w:dxaOrig="2960" w:dyaOrig="700">
                      <v:shape id="_x0000_i2360" type="#_x0000_t75" style="width:161.75pt;height:38.6pt" o:ole="">
                        <v:imagedata r:id="rId2411" o:title=""/>
                      </v:shape>
                      <o:OLEObject Type="Embed" ProgID="Equation.3" ShapeID="_x0000_i2360" DrawAspect="Content" ObjectID="_1586713366" r:id="rId2549"/>
                    </w:object>
                  </w:r>
                  <w:r>
                    <w:rPr>
                      <w:rFonts w:ascii=".VnTime" w:hAnsi=".VnTime"/>
                    </w:rPr>
                    <w:t xml:space="preserve"> </w:t>
                  </w:r>
                  <w:r w:rsidRPr="008F19D6">
                    <w:t>vói a, b, c</w:t>
                  </w:r>
                  <w:r>
                    <w:rPr>
                      <w:rFonts w:ascii=".VnTime" w:hAnsi=".VnTime"/>
                    </w:rPr>
                    <w:t xml:space="preserve"> &gt; 0.</w:t>
                  </w:r>
                </w:p>
                <w:p w:rsidR="00A24097" w:rsidRDefault="00A24097" w:rsidP="00050611">
                  <w:pPr>
                    <w:rPr>
                      <w:rFonts w:ascii=".VnTime" w:hAnsi=".VnTime"/>
                      <w:b/>
                    </w:rPr>
                  </w:pPr>
                </w:p>
              </w:tc>
              <w:tc>
                <w:tcPr>
                  <w:tcW w:w="900" w:type="dxa"/>
                </w:tcPr>
                <w:p w:rsidR="00A24097" w:rsidRDefault="00A24097" w:rsidP="00050611">
                  <w:pPr>
                    <w:rPr>
                      <w:rFonts w:ascii=".VnTime" w:hAnsi=".VnTime"/>
                    </w:rPr>
                  </w:pPr>
                </w:p>
                <w:p w:rsidR="00A24097" w:rsidRDefault="00A24097" w:rsidP="00050611">
                  <w:pPr>
                    <w:rPr>
                      <w:rFonts w:ascii=".VnTime" w:hAnsi=".VnTime"/>
                    </w:rPr>
                  </w:pPr>
                </w:p>
                <w:p w:rsidR="00A24097" w:rsidRDefault="00A24097" w:rsidP="00050611">
                  <w:pPr>
                    <w:rPr>
                      <w:rFonts w:ascii=".VnTime" w:hAnsi=".VnTime"/>
                    </w:rPr>
                  </w:pPr>
                </w:p>
                <w:p w:rsidR="00A24097" w:rsidRDefault="00A24097" w:rsidP="00050611">
                  <w:pPr>
                    <w:rPr>
                      <w:rFonts w:ascii=".VnTime" w:hAnsi=".VnTime"/>
                    </w:rPr>
                  </w:pPr>
                  <w:r>
                    <w:rPr>
                      <w:rFonts w:ascii=".VnTime" w:hAnsi=".VnTime"/>
                    </w:rPr>
                    <w:t>0.25</w:t>
                  </w:r>
                </w:p>
                <w:p w:rsidR="00A24097" w:rsidRDefault="00A24097" w:rsidP="00050611">
                  <w:pPr>
                    <w:rPr>
                      <w:rFonts w:ascii=".VnTime" w:hAnsi=".VnTime"/>
                    </w:rPr>
                  </w:pPr>
                </w:p>
                <w:p w:rsidR="00A24097" w:rsidRDefault="00A24097" w:rsidP="00050611">
                  <w:pPr>
                    <w:rPr>
                      <w:rFonts w:ascii=".VnTime" w:hAnsi=".VnTime"/>
                    </w:rPr>
                  </w:pPr>
                </w:p>
                <w:p w:rsidR="00A24097" w:rsidRDefault="00A24097" w:rsidP="00050611">
                  <w:pPr>
                    <w:rPr>
                      <w:rFonts w:ascii=".VnTime" w:hAnsi=".VnTime"/>
                    </w:rPr>
                  </w:pPr>
                </w:p>
                <w:p w:rsidR="00A24097" w:rsidRDefault="00A24097" w:rsidP="00050611">
                  <w:pPr>
                    <w:rPr>
                      <w:rFonts w:ascii=".VnTime" w:hAnsi=".VnTime"/>
                    </w:rPr>
                  </w:pPr>
                </w:p>
                <w:p w:rsidR="00A24097" w:rsidRDefault="00A24097" w:rsidP="00050611">
                  <w:pPr>
                    <w:rPr>
                      <w:rFonts w:ascii=".VnTime" w:hAnsi=".VnTime"/>
                    </w:rPr>
                  </w:pPr>
                  <w:r>
                    <w:rPr>
                      <w:rFonts w:ascii=".VnTime" w:hAnsi=".VnTime"/>
                    </w:rPr>
                    <w:t>0,25</w:t>
                  </w:r>
                </w:p>
                <w:p w:rsidR="00A24097" w:rsidRDefault="00A24097" w:rsidP="00050611">
                  <w:pPr>
                    <w:rPr>
                      <w:rFonts w:ascii=".VnTime" w:hAnsi=".VnTime"/>
                    </w:rPr>
                  </w:pPr>
                </w:p>
                <w:p w:rsidR="00A24097" w:rsidRDefault="00A24097" w:rsidP="00050611">
                  <w:pPr>
                    <w:rPr>
                      <w:rFonts w:ascii=".VnTime" w:hAnsi=".VnTime"/>
                    </w:rPr>
                  </w:pPr>
                </w:p>
                <w:p w:rsidR="00A24097" w:rsidRDefault="00A24097" w:rsidP="00050611">
                  <w:pPr>
                    <w:rPr>
                      <w:rFonts w:ascii=".VnTime" w:hAnsi=".VnTime"/>
                    </w:rPr>
                  </w:pPr>
                </w:p>
                <w:p w:rsidR="00A24097" w:rsidRDefault="00A24097" w:rsidP="00050611">
                  <w:pPr>
                    <w:rPr>
                      <w:rFonts w:ascii=".VnTime" w:hAnsi=".VnTime"/>
                    </w:rPr>
                  </w:pPr>
                  <w:r>
                    <w:rPr>
                      <w:rFonts w:ascii=".VnTime" w:hAnsi=".VnTime"/>
                    </w:rPr>
                    <w:t>0,25</w:t>
                  </w:r>
                </w:p>
                <w:p w:rsidR="00A24097" w:rsidRDefault="00A24097" w:rsidP="00050611">
                  <w:pPr>
                    <w:rPr>
                      <w:rFonts w:ascii=".VnTime" w:hAnsi=".VnTime"/>
                    </w:rPr>
                  </w:pPr>
                </w:p>
                <w:p w:rsidR="00A24097" w:rsidRDefault="00A24097" w:rsidP="00050611">
                  <w:pPr>
                    <w:rPr>
                      <w:rFonts w:ascii=".VnTime" w:hAnsi=".VnTime"/>
                    </w:rPr>
                  </w:pPr>
                </w:p>
                <w:p w:rsidR="00A24097" w:rsidRDefault="00A24097" w:rsidP="00050611">
                  <w:pPr>
                    <w:rPr>
                      <w:rFonts w:ascii=".VnTime" w:hAnsi=".VnTime"/>
                    </w:rPr>
                  </w:pPr>
                </w:p>
                <w:p w:rsidR="00A24097" w:rsidRDefault="00A24097" w:rsidP="00050611">
                  <w:pPr>
                    <w:rPr>
                      <w:rFonts w:ascii=".VnTime" w:hAnsi=".VnTime"/>
                    </w:rPr>
                  </w:pPr>
                </w:p>
                <w:p w:rsidR="00A24097" w:rsidRDefault="00A24097" w:rsidP="00050611">
                  <w:pPr>
                    <w:rPr>
                      <w:rFonts w:ascii=".VnTime" w:hAnsi=".VnTime"/>
                    </w:rPr>
                  </w:pPr>
                  <w:r>
                    <w:rPr>
                      <w:rFonts w:ascii=".VnTime" w:hAnsi=".VnTime"/>
                    </w:rPr>
                    <w:t>0,25</w:t>
                  </w:r>
                </w:p>
              </w:tc>
            </w:tr>
          </w:tbl>
          <w:p w:rsidR="00A24097" w:rsidRDefault="00A24097" w:rsidP="00A24097"/>
          <w:p w:rsidR="00A24097" w:rsidRPr="003B691E" w:rsidRDefault="00A24097"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187</w:t>
            </w:r>
          </w:p>
          <w:tbl>
            <w:tblPr>
              <w:tblW w:w="10659" w:type="dxa"/>
              <w:tblLook w:val="01E0" w:firstRow="1" w:lastRow="1" w:firstColumn="1" w:lastColumn="1" w:noHBand="0" w:noVBand="0"/>
            </w:tblPr>
            <w:tblGrid>
              <w:gridCol w:w="2992"/>
              <w:gridCol w:w="7667"/>
            </w:tblGrid>
            <w:tr w:rsidR="00A24097" w:rsidRPr="001C5C73" w:rsidTr="00050611">
              <w:tc>
                <w:tcPr>
                  <w:tcW w:w="2992" w:type="dxa"/>
                  <w:shd w:val="clear" w:color="auto" w:fill="auto"/>
                </w:tcPr>
                <w:p w:rsidR="00A24097" w:rsidRPr="001C5C73" w:rsidRDefault="00A24097" w:rsidP="00050611">
                  <w:pPr>
                    <w:jc w:val="center"/>
                    <w:rPr>
                      <w:b/>
                    </w:rPr>
                  </w:pPr>
                  <w:r w:rsidRPr="001C5C73">
                    <w:rPr>
                      <w:b/>
                    </w:rPr>
                    <w:t>SỞ GD&amp;ĐT VĨNH PHÚC</w:t>
                  </w:r>
                </w:p>
                <w:p w:rsidR="00A24097" w:rsidRPr="001C5C73" w:rsidRDefault="00A24097" w:rsidP="00050611">
                  <w:pPr>
                    <w:jc w:val="center"/>
                  </w:pPr>
                  <w:r w:rsidRPr="001C5C73">
                    <w:t>—————</w:t>
                  </w:r>
                </w:p>
                <w:p w:rsidR="00A24097" w:rsidRPr="001C5C73" w:rsidRDefault="00A24097" w:rsidP="00050611">
                  <w:pPr>
                    <w:jc w:val="center"/>
                    <w:rPr>
                      <w:b/>
                    </w:rPr>
                  </w:pPr>
                  <w:r w:rsidRPr="001C5C73">
                    <w:rPr>
                      <w:b/>
                    </w:rPr>
                    <w:t>ĐỀ CHÍNH THỨC</w:t>
                  </w:r>
                </w:p>
              </w:tc>
              <w:tc>
                <w:tcPr>
                  <w:tcW w:w="7667" w:type="dxa"/>
                  <w:shd w:val="clear" w:color="auto" w:fill="auto"/>
                </w:tcPr>
                <w:p w:rsidR="00A24097" w:rsidRPr="001C5C73" w:rsidRDefault="00A24097" w:rsidP="00050611">
                  <w:pPr>
                    <w:jc w:val="center"/>
                    <w:rPr>
                      <w:b/>
                    </w:rPr>
                  </w:pPr>
                  <w:r w:rsidRPr="001C5C73">
                    <w:rPr>
                      <w:b/>
                    </w:rPr>
                    <w:t>KỲ THI TUYỂN SINH LỚP 10 THPT CHUYÊN NĂM HỌC 2013-2014</w:t>
                  </w:r>
                </w:p>
                <w:p w:rsidR="00A24097" w:rsidRPr="001C5C73" w:rsidRDefault="00A24097" w:rsidP="00050611">
                  <w:pPr>
                    <w:jc w:val="center"/>
                    <w:rPr>
                      <w:b/>
                    </w:rPr>
                  </w:pPr>
                  <w:r w:rsidRPr="001C5C73">
                    <w:rPr>
                      <w:b/>
                    </w:rPr>
                    <w:t>ĐỀ THI MÔN: TOÁN</w:t>
                  </w:r>
                </w:p>
                <w:p w:rsidR="00A24097" w:rsidRPr="00FA4E20" w:rsidRDefault="00A24097" w:rsidP="00050611">
                  <w:pPr>
                    <w:jc w:val="center"/>
                    <w:rPr>
                      <w:b/>
                      <w:i/>
                    </w:rPr>
                  </w:pPr>
                  <w:r w:rsidRPr="00FA4E20">
                    <w:rPr>
                      <w:b/>
                      <w:i/>
                    </w:rPr>
                    <w:t>Dành cho thí sinh thi vào lớp chuyên Toán</w:t>
                  </w:r>
                </w:p>
                <w:p w:rsidR="00A24097" w:rsidRPr="001C5C73" w:rsidRDefault="00A24097" w:rsidP="00050611">
                  <w:pPr>
                    <w:jc w:val="center"/>
                    <w:rPr>
                      <w:i/>
                    </w:rPr>
                  </w:pPr>
                  <w:r>
                    <w:rPr>
                      <w:i/>
                    </w:rPr>
                    <w:t>Thời gian làm bài 15</w:t>
                  </w:r>
                  <w:r w:rsidRPr="001C5C73">
                    <w:rPr>
                      <w:i/>
                    </w:rPr>
                    <w:t>0 phút, không kể thời gian giao đề</w:t>
                  </w:r>
                  <w:r>
                    <w:rPr>
                      <w:i/>
                    </w:rPr>
                    <w:t>.</w:t>
                  </w:r>
                </w:p>
                <w:p w:rsidR="00A24097" w:rsidRPr="001C5C73" w:rsidRDefault="00A24097" w:rsidP="00050611">
                  <w:pPr>
                    <w:jc w:val="center"/>
                  </w:pPr>
                  <w:r w:rsidRPr="001C5C73">
                    <w:t>—————————</w:t>
                  </w:r>
                </w:p>
              </w:tc>
            </w:tr>
          </w:tbl>
          <w:p w:rsidR="00A24097" w:rsidRPr="001C5C73" w:rsidRDefault="00A24097" w:rsidP="00A24097">
            <w:pPr>
              <w:jc w:val="both"/>
            </w:pPr>
          </w:p>
          <w:p w:rsidR="00A24097" w:rsidRPr="001C5C73" w:rsidRDefault="00A24097" w:rsidP="00A24097">
            <w:pPr>
              <w:tabs>
                <w:tab w:val="left" w:pos="7050"/>
              </w:tabs>
              <w:jc w:val="both"/>
            </w:pPr>
            <w:r w:rsidRPr="001C5C73">
              <w:rPr>
                <w:b/>
              </w:rPr>
              <w:t>Câu 1 (</w:t>
            </w:r>
            <w:r w:rsidRPr="001C5C73">
              <w:rPr>
                <w:b/>
                <w:i/>
              </w:rPr>
              <w:t>3,0 điểm</w:t>
            </w:r>
            <w:r w:rsidRPr="001C5C73">
              <w:rPr>
                <w:b/>
              </w:rPr>
              <w:t>).</w:t>
            </w:r>
            <w:r>
              <w:rPr>
                <w:b/>
              </w:rPr>
              <w:tab/>
            </w:r>
          </w:p>
          <w:p w:rsidR="00A24097" w:rsidRPr="001C5C73" w:rsidRDefault="00A24097" w:rsidP="004242C7">
            <w:pPr>
              <w:pStyle w:val="ListParagraph"/>
              <w:numPr>
                <w:ilvl w:val="0"/>
                <w:numId w:val="50"/>
              </w:numPr>
              <w:spacing w:line="276" w:lineRule="auto"/>
              <w:rPr>
                <w:sz w:val="24"/>
                <w:szCs w:val="24"/>
              </w:rPr>
            </w:pPr>
            <w:r w:rsidRPr="001C5C73">
              <w:rPr>
                <w:sz w:val="24"/>
                <w:szCs w:val="24"/>
              </w:rPr>
              <w:t>Giải hệ phương trình</w:t>
            </w:r>
            <w:r>
              <w:rPr>
                <w:sz w:val="24"/>
                <w:szCs w:val="24"/>
              </w:rPr>
              <w:t>:</w:t>
            </w:r>
            <w:r w:rsidRPr="001C5C73">
              <w:rPr>
                <w:sz w:val="24"/>
                <w:szCs w:val="24"/>
              </w:rPr>
              <w:t xml:space="preserve"> </w:t>
            </w:r>
            <w:r w:rsidRPr="00F96F47">
              <w:rPr>
                <w:position w:val="-50"/>
                <w:sz w:val="24"/>
                <w:szCs w:val="24"/>
              </w:rPr>
              <w:object w:dxaOrig="3040" w:dyaOrig="1120">
                <v:shape id="_x0000_i2361" type="#_x0000_t75" style="width:152.3pt;height:56.2pt" o:ole="">
                  <v:imagedata r:id="rId2550" o:title=""/>
                </v:shape>
                <o:OLEObject Type="Embed" ProgID="Equation.DSMT4" ShapeID="_x0000_i2361" DrawAspect="Content" ObjectID="_1586713367" r:id="rId2551"/>
              </w:object>
            </w:r>
          </w:p>
          <w:p w:rsidR="00A24097" w:rsidRPr="001C5C73" w:rsidRDefault="00A24097" w:rsidP="004242C7">
            <w:pPr>
              <w:pStyle w:val="ListParagraph"/>
              <w:numPr>
                <w:ilvl w:val="0"/>
                <w:numId w:val="50"/>
              </w:numPr>
              <w:spacing w:line="276" w:lineRule="auto"/>
              <w:rPr>
                <w:sz w:val="24"/>
                <w:szCs w:val="24"/>
              </w:rPr>
            </w:pPr>
            <w:r w:rsidRPr="001C5C73">
              <w:rPr>
                <w:sz w:val="24"/>
                <w:szCs w:val="24"/>
              </w:rPr>
              <w:t>Giải phương trình</w:t>
            </w:r>
            <w:r>
              <w:rPr>
                <w:sz w:val="24"/>
                <w:szCs w:val="24"/>
              </w:rPr>
              <w:t>:</w:t>
            </w:r>
            <w:r w:rsidRPr="001C5C73">
              <w:rPr>
                <w:sz w:val="24"/>
                <w:szCs w:val="24"/>
              </w:rPr>
              <w:t xml:space="preserve"> </w:t>
            </w:r>
            <w:r w:rsidRPr="00F96F47">
              <w:rPr>
                <w:position w:val="-14"/>
                <w:sz w:val="24"/>
                <w:szCs w:val="24"/>
              </w:rPr>
              <w:object w:dxaOrig="6399" w:dyaOrig="460">
                <v:shape id="_x0000_i2362" type="#_x0000_t75" style="width:320.25pt;height:23.25pt" o:ole="">
                  <v:imagedata r:id="rId2552" o:title=""/>
                </v:shape>
                <o:OLEObject Type="Embed" ProgID="Equation.DSMT4" ShapeID="_x0000_i2362" DrawAspect="Content" ObjectID="_1586713368" r:id="rId2553"/>
              </w:object>
            </w:r>
            <w:r w:rsidRPr="001C5C73">
              <w:rPr>
                <w:sz w:val="24"/>
                <w:szCs w:val="24"/>
              </w:rPr>
              <w:t>.</w:t>
            </w:r>
          </w:p>
          <w:p w:rsidR="00A24097" w:rsidRPr="001C5C73" w:rsidRDefault="00A24097" w:rsidP="00A24097">
            <w:pPr>
              <w:pStyle w:val="ListParagraph"/>
              <w:spacing w:before="120" w:after="120"/>
              <w:ind w:left="0"/>
              <w:jc w:val="both"/>
              <w:rPr>
                <w:b/>
                <w:sz w:val="24"/>
                <w:szCs w:val="24"/>
              </w:rPr>
            </w:pPr>
          </w:p>
          <w:p w:rsidR="00A24097" w:rsidRPr="001C5C73" w:rsidRDefault="00A24097" w:rsidP="00A24097">
            <w:pPr>
              <w:pStyle w:val="ListParagraph"/>
              <w:spacing w:before="120" w:after="120"/>
              <w:ind w:left="0"/>
              <w:jc w:val="both"/>
              <w:rPr>
                <w:b/>
                <w:sz w:val="24"/>
                <w:szCs w:val="24"/>
              </w:rPr>
            </w:pPr>
            <w:r w:rsidRPr="001C5C73">
              <w:rPr>
                <w:b/>
                <w:sz w:val="24"/>
                <w:szCs w:val="24"/>
              </w:rPr>
              <w:t>Câu 2 (</w:t>
            </w:r>
            <w:r w:rsidRPr="001C5C73">
              <w:rPr>
                <w:b/>
                <w:i/>
                <w:sz w:val="24"/>
                <w:szCs w:val="24"/>
              </w:rPr>
              <w:t>2,0 điểm</w:t>
            </w:r>
            <w:r w:rsidRPr="001C5C73">
              <w:rPr>
                <w:b/>
                <w:sz w:val="24"/>
                <w:szCs w:val="24"/>
              </w:rPr>
              <w:t>).</w:t>
            </w:r>
          </w:p>
          <w:p w:rsidR="00A24097" w:rsidRPr="001C5C73" w:rsidRDefault="00A24097" w:rsidP="00A24097">
            <w:pPr>
              <w:pStyle w:val="ListParagraph"/>
              <w:spacing w:before="120" w:after="120"/>
              <w:ind w:left="0"/>
              <w:jc w:val="both"/>
              <w:rPr>
                <w:b/>
                <w:sz w:val="24"/>
                <w:szCs w:val="24"/>
              </w:rPr>
            </w:pPr>
            <w:r w:rsidRPr="001C5C73">
              <w:rPr>
                <w:b/>
                <w:sz w:val="24"/>
                <w:szCs w:val="24"/>
              </w:rPr>
              <w:t xml:space="preserve">      a) </w:t>
            </w:r>
            <w:r w:rsidRPr="001C5C73">
              <w:rPr>
                <w:sz w:val="24"/>
                <w:szCs w:val="24"/>
              </w:rPr>
              <w:t>Chứng minh rằng nếu</w:t>
            </w:r>
            <w:r>
              <w:rPr>
                <w:sz w:val="24"/>
                <w:szCs w:val="24"/>
              </w:rPr>
              <w:t xml:space="preserve"> </w:t>
            </w:r>
            <w:r w:rsidRPr="00F96F47">
              <w:rPr>
                <w:position w:val="-6"/>
                <w:sz w:val="24"/>
                <w:szCs w:val="24"/>
              </w:rPr>
              <w:object w:dxaOrig="200" w:dyaOrig="220">
                <v:shape id="_x0000_i2363" type="#_x0000_t75" style="width:9.75pt;height:11.25pt" o:ole="">
                  <v:imagedata r:id="rId2554" o:title=""/>
                </v:shape>
                <o:OLEObject Type="Embed" ProgID="Equation.DSMT4" ShapeID="_x0000_i2363" DrawAspect="Content" ObjectID="_1586713369" r:id="rId2555"/>
              </w:object>
            </w:r>
            <w:r>
              <w:rPr>
                <w:position w:val="-6"/>
                <w:sz w:val="24"/>
                <w:szCs w:val="24"/>
              </w:rPr>
              <w:t xml:space="preserve"> </w:t>
            </w:r>
            <w:r w:rsidRPr="001C5C73">
              <w:rPr>
                <w:sz w:val="24"/>
                <w:szCs w:val="24"/>
              </w:rPr>
              <w:t>là số</w:t>
            </w:r>
            <w:r>
              <w:rPr>
                <w:sz w:val="24"/>
                <w:szCs w:val="24"/>
              </w:rPr>
              <w:t xml:space="preserve"> nguyên dương </w:t>
            </w:r>
            <w:r w:rsidRPr="001C5C73">
              <w:rPr>
                <w:sz w:val="24"/>
                <w:szCs w:val="24"/>
              </w:rPr>
              <w:t xml:space="preserve">thì </w:t>
            </w:r>
            <w:r w:rsidRPr="00F96F47">
              <w:rPr>
                <w:position w:val="-16"/>
                <w:sz w:val="24"/>
                <w:szCs w:val="24"/>
              </w:rPr>
              <w:object w:dxaOrig="2439" w:dyaOrig="440">
                <v:shape id="_x0000_i2364" type="#_x0000_t75" style="width:122.2pt;height:21.75pt" o:ole="">
                  <v:imagedata r:id="rId2556" o:title=""/>
                </v:shape>
                <o:OLEObject Type="Embed" ProgID="Equation.DSMT4" ShapeID="_x0000_i2364" DrawAspect="Content" ObjectID="_1586713370" r:id="rId2557"/>
              </w:object>
            </w:r>
            <w:r w:rsidRPr="001C5C73">
              <w:rPr>
                <w:sz w:val="24"/>
                <w:szCs w:val="24"/>
              </w:rPr>
              <w:t xml:space="preserve"> chia hết cho </w:t>
            </w:r>
            <w:r w:rsidRPr="00F96F47">
              <w:rPr>
                <w:position w:val="-14"/>
                <w:sz w:val="24"/>
                <w:szCs w:val="24"/>
              </w:rPr>
              <w:object w:dxaOrig="820" w:dyaOrig="400">
                <v:shape id="_x0000_i2365" type="#_x0000_t75" style="width:41.25pt;height:20.25pt" o:ole="">
                  <v:imagedata r:id="rId2558" o:title=""/>
                </v:shape>
                <o:OLEObject Type="Embed" ProgID="Equation.DSMT4" ShapeID="_x0000_i2365" DrawAspect="Content" ObjectID="_1586713371" r:id="rId2559"/>
              </w:object>
            </w:r>
            <w:r>
              <w:rPr>
                <w:sz w:val="24"/>
                <w:szCs w:val="24"/>
              </w:rPr>
              <w:t>.</w:t>
            </w:r>
          </w:p>
          <w:p w:rsidR="00A24097" w:rsidRPr="001C5C73" w:rsidRDefault="00A24097" w:rsidP="00A24097">
            <w:pPr>
              <w:pStyle w:val="ListParagraph"/>
              <w:spacing w:before="120" w:after="120"/>
              <w:ind w:left="0"/>
              <w:jc w:val="both"/>
              <w:rPr>
                <w:b/>
                <w:sz w:val="24"/>
                <w:szCs w:val="24"/>
              </w:rPr>
            </w:pPr>
            <w:r w:rsidRPr="001C5C73">
              <w:rPr>
                <w:b/>
                <w:sz w:val="24"/>
                <w:szCs w:val="24"/>
              </w:rPr>
              <w:t xml:space="preserve">      b) </w:t>
            </w:r>
            <w:r w:rsidRPr="001C5C73">
              <w:rPr>
                <w:sz w:val="24"/>
                <w:szCs w:val="24"/>
              </w:rPr>
              <w:t xml:space="preserve">Tìm tất cả các số nguyên tố </w:t>
            </w:r>
            <w:r w:rsidRPr="00F96F47">
              <w:rPr>
                <w:position w:val="-10"/>
                <w:sz w:val="24"/>
                <w:szCs w:val="24"/>
              </w:rPr>
              <w:object w:dxaOrig="499" w:dyaOrig="260">
                <v:shape id="_x0000_i2366" type="#_x0000_t75" style="width:24.75pt;height:12.75pt" o:ole="">
                  <v:imagedata r:id="rId2560" o:title=""/>
                </v:shape>
                <o:OLEObject Type="Embed" ProgID="Equation.DSMT4" ShapeID="_x0000_i2366" DrawAspect="Content" ObjectID="_1586713372" r:id="rId2561"/>
              </w:object>
            </w:r>
            <w:r w:rsidRPr="001C5C73">
              <w:rPr>
                <w:sz w:val="24"/>
                <w:szCs w:val="24"/>
              </w:rPr>
              <w:t xml:space="preserve"> thỏa mãn điều kiện </w:t>
            </w:r>
            <w:r w:rsidRPr="00F96F47">
              <w:rPr>
                <w:position w:val="-10"/>
                <w:sz w:val="24"/>
                <w:szCs w:val="24"/>
              </w:rPr>
              <w:object w:dxaOrig="1219" w:dyaOrig="360">
                <v:shape id="_x0000_i2367" type="#_x0000_t75" style="width:60.75pt;height:18pt" o:ole="">
                  <v:imagedata r:id="rId2562" o:title=""/>
                </v:shape>
                <o:OLEObject Type="Embed" ProgID="Equation.DSMT4" ShapeID="_x0000_i2367" DrawAspect="Content" ObjectID="_1586713373" r:id="rId2563"/>
              </w:object>
            </w:r>
            <w:r w:rsidRPr="001C5C73">
              <w:rPr>
                <w:sz w:val="24"/>
                <w:szCs w:val="24"/>
              </w:rPr>
              <w:t>.</w:t>
            </w:r>
          </w:p>
          <w:p w:rsidR="00A24097" w:rsidRPr="001C5C73" w:rsidRDefault="00A24097" w:rsidP="00A24097">
            <w:pPr>
              <w:jc w:val="both"/>
              <w:rPr>
                <w:b/>
              </w:rPr>
            </w:pPr>
          </w:p>
          <w:p w:rsidR="00A24097" w:rsidRPr="001C5C73" w:rsidRDefault="00A24097" w:rsidP="00A24097">
            <w:pPr>
              <w:jc w:val="both"/>
              <w:rPr>
                <w:b/>
              </w:rPr>
            </w:pPr>
            <w:r w:rsidRPr="001C5C73">
              <w:rPr>
                <w:b/>
              </w:rPr>
              <w:t>Câu 3 (</w:t>
            </w:r>
            <w:r w:rsidRPr="001C5C73">
              <w:rPr>
                <w:b/>
                <w:i/>
              </w:rPr>
              <w:t>1,0 điểm</w:t>
            </w:r>
            <w:r w:rsidRPr="001C5C73">
              <w:rPr>
                <w:b/>
              </w:rPr>
              <w:t xml:space="preserve">). </w:t>
            </w:r>
            <w:r w:rsidRPr="001C5C73">
              <w:t xml:space="preserve">Cho </w:t>
            </w:r>
            <w:r w:rsidRPr="00F96F47">
              <w:rPr>
                <w:position w:val="-10"/>
              </w:rPr>
              <w:object w:dxaOrig="600" w:dyaOrig="320">
                <v:shape id="_x0000_i2368" type="#_x0000_t75" style="width:30pt;height:15.75pt" o:ole="">
                  <v:imagedata r:id="rId2564" o:title=""/>
                </v:shape>
                <o:OLEObject Type="Embed" ProgID="Equation.DSMT4" ShapeID="_x0000_i2368" DrawAspect="Content" ObjectID="_1586713374" r:id="rId2565"/>
              </w:object>
            </w:r>
            <w:r w:rsidRPr="001C5C73">
              <w:t xml:space="preserve"> là các số thực dương thỏa mãn </w:t>
            </w:r>
            <w:r w:rsidRPr="00F96F47">
              <w:rPr>
                <w:position w:val="-6"/>
              </w:rPr>
              <w:object w:dxaOrig="740" w:dyaOrig="279">
                <v:shape id="_x0000_i2369" type="#_x0000_t75" style="width:36.75pt;height:14.25pt" o:ole="">
                  <v:imagedata r:id="rId2566" o:title=""/>
                </v:shape>
                <o:OLEObject Type="Embed" ProgID="Equation.DSMT4" ShapeID="_x0000_i2369" DrawAspect="Content" ObjectID="_1586713375" r:id="rId2567"/>
              </w:object>
            </w:r>
            <w:r w:rsidRPr="001C5C73">
              <w:t>. Chứng minh</w:t>
            </w:r>
            <w:r>
              <w:t>:</w:t>
            </w:r>
          </w:p>
          <w:p w:rsidR="00A24097" w:rsidRPr="001C5C73" w:rsidRDefault="00A24097" w:rsidP="00A24097">
            <w:pPr>
              <w:pStyle w:val="ListParagraph"/>
              <w:jc w:val="center"/>
              <w:rPr>
                <w:sz w:val="24"/>
                <w:szCs w:val="24"/>
              </w:rPr>
            </w:pPr>
            <w:r w:rsidRPr="00F96F47">
              <w:rPr>
                <w:position w:val="-32"/>
                <w:sz w:val="24"/>
                <w:szCs w:val="24"/>
              </w:rPr>
              <w:object w:dxaOrig="4640" w:dyaOrig="700">
                <v:shape id="_x0000_i2370" type="#_x0000_t75" style="width:231.75pt;height:35.25pt" o:ole="">
                  <v:imagedata r:id="rId2568" o:title=""/>
                </v:shape>
                <o:OLEObject Type="Embed" ProgID="Equation.DSMT4" ShapeID="_x0000_i2370" DrawAspect="Content" ObjectID="_1586713376" r:id="rId2569"/>
              </w:object>
            </w:r>
          </w:p>
          <w:p w:rsidR="00A24097" w:rsidRPr="001C5C73" w:rsidRDefault="00A24097" w:rsidP="00A24097">
            <w:pPr>
              <w:spacing w:before="120" w:after="120" w:line="360" w:lineRule="auto"/>
              <w:jc w:val="both"/>
              <w:rPr>
                <w:b/>
              </w:rPr>
            </w:pPr>
            <w:r w:rsidRPr="001C5C73">
              <w:rPr>
                <w:b/>
              </w:rPr>
              <w:t>Câu 4 (</w:t>
            </w:r>
            <w:r w:rsidRPr="001C5C73">
              <w:rPr>
                <w:b/>
                <w:i/>
              </w:rPr>
              <w:t>3,0 điểm</w:t>
            </w:r>
            <w:r w:rsidRPr="001C5C73">
              <w:rPr>
                <w:b/>
              </w:rPr>
              <w:t xml:space="preserve">). </w:t>
            </w:r>
            <w:r w:rsidRPr="001C5C73">
              <w:t xml:space="preserve">Cho tam giác </w:t>
            </w:r>
            <w:r>
              <w:t>nh</w:t>
            </w:r>
            <w:r w:rsidRPr="007C3FF5">
              <w:t>ọn</w:t>
            </w:r>
            <w:r>
              <w:t xml:space="preserve"> </w:t>
            </w:r>
            <w:r w:rsidRPr="001C5C73">
              <w:rPr>
                <w:i/>
              </w:rPr>
              <w:t>ABC</w:t>
            </w:r>
            <w:r w:rsidRPr="001C5C73">
              <w:t>,</w:t>
            </w:r>
            <w:r w:rsidRPr="001C5C73">
              <w:rPr>
                <w:position w:val="-14"/>
              </w:rPr>
              <w:t xml:space="preserve"> </w:t>
            </w:r>
            <w:r w:rsidRPr="00F96F47">
              <w:rPr>
                <w:position w:val="-6"/>
              </w:rPr>
              <w:object w:dxaOrig="980" w:dyaOrig="279">
                <v:shape id="_x0000_i2371" type="#_x0000_t75" style="width:48.75pt;height:14.25pt" o:ole="">
                  <v:imagedata r:id="rId2570" o:title=""/>
                </v:shape>
                <o:OLEObject Type="Embed" ProgID="Equation.DSMT4" ShapeID="_x0000_i2371" DrawAspect="Content" ObjectID="_1586713377" r:id="rId2571"/>
              </w:object>
            </w:r>
            <w:r w:rsidRPr="001C5C73">
              <w:t xml:space="preserve">. Gọi </w:t>
            </w:r>
            <w:r w:rsidRPr="001C5C73">
              <w:rPr>
                <w:i/>
              </w:rPr>
              <w:t>D, E, F</w:t>
            </w:r>
            <w:r w:rsidRPr="001C5C73">
              <w:t xml:space="preserve"> lần lượt là chân đường cao kẻ từ </w:t>
            </w:r>
            <w:r w:rsidRPr="001C5C73">
              <w:rPr>
                <w:i/>
              </w:rPr>
              <w:t>A, B, C.</w:t>
            </w:r>
            <w:r w:rsidRPr="001C5C73">
              <w:t xml:space="preserve"> Gọi </w:t>
            </w:r>
            <w:r w:rsidRPr="001C5C73">
              <w:rPr>
                <w:i/>
              </w:rPr>
              <w:t>P</w:t>
            </w:r>
            <w:r w:rsidRPr="001C5C73">
              <w:t xml:space="preserve"> là giao điểm của đường thẳng </w:t>
            </w:r>
            <w:r w:rsidRPr="001C5C73">
              <w:rPr>
                <w:i/>
              </w:rPr>
              <w:t>BC</w:t>
            </w:r>
            <w:r w:rsidRPr="001C5C73">
              <w:t xml:space="preserve"> và </w:t>
            </w:r>
            <w:r w:rsidRPr="001C5C73">
              <w:rPr>
                <w:i/>
              </w:rPr>
              <w:t>EF</w:t>
            </w:r>
            <w:r w:rsidRPr="001C5C73">
              <w:t xml:space="preserve">. Đường thẳng qua </w:t>
            </w:r>
            <w:r w:rsidRPr="001C5C73">
              <w:rPr>
                <w:i/>
              </w:rPr>
              <w:t>D</w:t>
            </w:r>
            <w:r w:rsidRPr="001C5C73">
              <w:t xml:space="preserve"> song song với </w:t>
            </w:r>
            <w:r w:rsidRPr="001C5C73">
              <w:rPr>
                <w:i/>
              </w:rPr>
              <w:t>EF</w:t>
            </w:r>
            <w:r w:rsidRPr="001C5C73">
              <w:t xml:space="preserve"> lần lượt cắt các đường thẳng </w:t>
            </w:r>
            <w:r w:rsidRPr="001C5C73">
              <w:rPr>
                <w:i/>
              </w:rPr>
              <w:t>AB, AC, CF</w:t>
            </w:r>
            <w:r w:rsidRPr="001C5C73">
              <w:t xml:space="preserve"> tại </w:t>
            </w:r>
            <w:r w:rsidRPr="001C5C73">
              <w:rPr>
                <w:i/>
              </w:rPr>
              <w:t xml:space="preserve">Q, R, </w:t>
            </w:r>
            <w:smartTag w:uri="urn:schemas-microsoft-com:office:smarttags" w:element="place">
              <w:r w:rsidRPr="001C5C73">
                <w:rPr>
                  <w:i/>
                </w:rPr>
                <w:t>S</w:t>
              </w:r>
              <w:r w:rsidRPr="001C5C73">
                <w:t>. Chứng</w:t>
              </w:r>
            </w:smartTag>
            <w:r w:rsidRPr="001C5C73">
              <w:t xml:space="preserve"> minh</w:t>
            </w:r>
            <w:r>
              <w:t>:</w:t>
            </w:r>
          </w:p>
          <w:p w:rsidR="00A24097" w:rsidRPr="001C5C73" w:rsidRDefault="00A24097" w:rsidP="004242C7">
            <w:pPr>
              <w:pStyle w:val="ListParagraph"/>
              <w:numPr>
                <w:ilvl w:val="0"/>
                <w:numId w:val="51"/>
              </w:numPr>
              <w:spacing w:line="276" w:lineRule="auto"/>
              <w:rPr>
                <w:sz w:val="24"/>
                <w:szCs w:val="24"/>
              </w:rPr>
            </w:pPr>
            <w:r w:rsidRPr="001C5C73">
              <w:rPr>
                <w:sz w:val="24"/>
                <w:szCs w:val="24"/>
              </w:rPr>
              <w:t xml:space="preserve">Tứ giác </w:t>
            </w:r>
            <w:r w:rsidRPr="001C5C73">
              <w:rPr>
                <w:i/>
                <w:sz w:val="24"/>
                <w:szCs w:val="24"/>
              </w:rPr>
              <w:t>BQCR</w:t>
            </w:r>
            <w:r w:rsidRPr="001C5C73">
              <w:rPr>
                <w:sz w:val="24"/>
                <w:szCs w:val="24"/>
              </w:rPr>
              <w:t xml:space="preserve"> nội tiếp.</w:t>
            </w:r>
          </w:p>
          <w:p w:rsidR="00A24097" w:rsidRPr="001C5C73" w:rsidRDefault="00A24097" w:rsidP="004242C7">
            <w:pPr>
              <w:pStyle w:val="ListParagraph"/>
              <w:numPr>
                <w:ilvl w:val="0"/>
                <w:numId w:val="51"/>
              </w:numPr>
              <w:spacing w:line="276" w:lineRule="auto"/>
              <w:rPr>
                <w:sz w:val="24"/>
                <w:szCs w:val="24"/>
              </w:rPr>
            </w:pPr>
            <w:r w:rsidRPr="00F96F47">
              <w:rPr>
                <w:position w:val="-24"/>
                <w:sz w:val="24"/>
                <w:szCs w:val="24"/>
              </w:rPr>
              <w:object w:dxaOrig="1080" w:dyaOrig="620">
                <v:shape id="_x0000_i2372" type="#_x0000_t75" style="width:54pt;height:30.75pt" o:ole="">
                  <v:imagedata r:id="rId2572" o:title=""/>
                </v:shape>
                <o:OLEObject Type="Embed" ProgID="Equation.DSMT4" ShapeID="_x0000_i2372" DrawAspect="Content" ObjectID="_1586713378" r:id="rId2573"/>
              </w:object>
            </w:r>
            <w:r w:rsidRPr="001C5C73">
              <w:rPr>
                <w:sz w:val="24"/>
                <w:szCs w:val="24"/>
              </w:rPr>
              <w:t xml:space="preserve"> và </w:t>
            </w:r>
            <w:r w:rsidRPr="001C5C73">
              <w:rPr>
                <w:i/>
                <w:sz w:val="24"/>
                <w:szCs w:val="24"/>
              </w:rPr>
              <w:t>D</w:t>
            </w:r>
            <w:r w:rsidRPr="001C5C73">
              <w:rPr>
                <w:sz w:val="24"/>
                <w:szCs w:val="24"/>
              </w:rPr>
              <w:t xml:space="preserve"> là trung điểm của </w:t>
            </w:r>
            <w:r w:rsidRPr="001C5C73">
              <w:rPr>
                <w:i/>
                <w:sz w:val="24"/>
                <w:szCs w:val="24"/>
              </w:rPr>
              <w:t>QS</w:t>
            </w:r>
            <w:r w:rsidRPr="001C5C73">
              <w:rPr>
                <w:sz w:val="24"/>
                <w:szCs w:val="24"/>
              </w:rPr>
              <w:t>.</w:t>
            </w:r>
          </w:p>
          <w:p w:rsidR="00A24097" w:rsidRPr="001C5C73" w:rsidRDefault="00A24097" w:rsidP="004242C7">
            <w:pPr>
              <w:pStyle w:val="ListParagraph"/>
              <w:numPr>
                <w:ilvl w:val="0"/>
                <w:numId w:val="51"/>
              </w:numPr>
              <w:spacing w:line="276" w:lineRule="auto"/>
              <w:rPr>
                <w:b/>
                <w:sz w:val="24"/>
                <w:szCs w:val="24"/>
              </w:rPr>
            </w:pPr>
            <w:r w:rsidRPr="001C5C73">
              <w:rPr>
                <w:sz w:val="24"/>
                <w:szCs w:val="24"/>
              </w:rPr>
              <w:t xml:space="preserve">Đường tròn ngoại tiếp tam giác </w:t>
            </w:r>
            <w:r w:rsidRPr="001C5C73">
              <w:rPr>
                <w:i/>
                <w:sz w:val="24"/>
                <w:szCs w:val="24"/>
              </w:rPr>
              <w:t>PQR</w:t>
            </w:r>
            <w:r w:rsidRPr="001C5C73">
              <w:rPr>
                <w:sz w:val="24"/>
                <w:szCs w:val="24"/>
              </w:rPr>
              <w:t xml:space="preserve"> đi qua trung điểm</w:t>
            </w:r>
            <w:r>
              <w:rPr>
                <w:sz w:val="24"/>
                <w:szCs w:val="24"/>
              </w:rPr>
              <w:t xml:space="preserve"> c</w:t>
            </w:r>
            <w:r w:rsidRPr="002D196F">
              <w:rPr>
                <w:sz w:val="24"/>
                <w:szCs w:val="24"/>
              </w:rPr>
              <w:t>ủa</w:t>
            </w:r>
            <w:r w:rsidRPr="001C5C73">
              <w:rPr>
                <w:sz w:val="24"/>
                <w:szCs w:val="24"/>
              </w:rPr>
              <w:t xml:space="preserve"> </w:t>
            </w:r>
            <w:r w:rsidRPr="001C5C73">
              <w:rPr>
                <w:i/>
                <w:sz w:val="24"/>
                <w:szCs w:val="24"/>
              </w:rPr>
              <w:t>BC</w:t>
            </w:r>
            <w:r w:rsidRPr="001C5C73">
              <w:rPr>
                <w:sz w:val="24"/>
                <w:szCs w:val="24"/>
              </w:rPr>
              <w:t xml:space="preserve">. </w:t>
            </w:r>
          </w:p>
          <w:p w:rsidR="00A24097" w:rsidRPr="001C5C73" w:rsidRDefault="00A24097" w:rsidP="00A24097">
            <w:pPr>
              <w:jc w:val="both"/>
              <w:rPr>
                <w:b/>
              </w:rPr>
            </w:pPr>
          </w:p>
          <w:p w:rsidR="00A24097" w:rsidRPr="001C5C73" w:rsidRDefault="00A24097" w:rsidP="00A24097">
            <w:pPr>
              <w:spacing w:line="360" w:lineRule="auto"/>
              <w:jc w:val="both"/>
              <w:rPr>
                <w:b/>
              </w:rPr>
            </w:pPr>
            <w:r w:rsidRPr="001C5C73">
              <w:rPr>
                <w:b/>
              </w:rPr>
              <w:t>Câu 5 (</w:t>
            </w:r>
            <w:r w:rsidRPr="001C5C73">
              <w:rPr>
                <w:b/>
                <w:i/>
              </w:rPr>
              <w:t>1,0 điểm</w:t>
            </w:r>
            <w:r w:rsidRPr="001C5C73">
              <w:rPr>
                <w:b/>
              </w:rPr>
              <w:t xml:space="preserve">). </w:t>
            </w:r>
            <w:r w:rsidRPr="001C5C73">
              <w:t xml:space="preserve">Hỏi có hay không 16 số tự nhiên, </w:t>
            </w:r>
            <w:r>
              <w:t xml:space="preserve">mỗi số có ba chữ số </w:t>
            </w:r>
            <w:r w:rsidRPr="00CB4F21">
              <w:t>được</w:t>
            </w:r>
            <w:r>
              <w:t xml:space="preserve"> t</w:t>
            </w:r>
            <w:r w:rsidRPr="00AB6B6A">
              <w:t>ạo</w:t>
            </w:r>
            <w:r>
              <w:t xml:space="preserve"> th</w:t>
            </w:r>
            <w:r w:rsidRPr="00AB6B6A">
              <w:t>ành</w:t>
            </w:r>
            <w:r w:rsidRPr="001C5C73">
              <w:t xml:space="preserve"> từ ba chữ số </w:t>
            </w:r>
            <w:r w:rsidRPr="001C5C73">
              <w:rPr>
                <w:i/>
              </w:rPr>
              <w:t>a</w:t>
            </w:r>
            <w:r w:rsidRPr="001C5C73">
              <w:t xml:space="preserve">, </w:t>
            </w:r>
            <w:r w:rsidRPr="001C5C73">
              <w:rPr>
                <w:i/>
              </w:rPr>
              <w:t>b</w:t>
            </w:r>
            <w:r w:rsidRPr="001C5C73">
              <w:t xml:space="preserve">, </w:t>
            </w:r>
            <w:r w:rsidRPr="001C5C73">
              <w:rPr>
                <w:i/>
              </w:rPr>
              <w:t>c</w:t>
            </w:r>
            <w:r w:rsidRPr="001C5C73">
              <w:t xml:space="preserve"> thỏa mãn hai số bất kỳ trong chúng không có cùng số dư khi chia cho 16?</w:t>
            </w:r>
          </w:p>
          <w:p w:rsidR="00A24097" w:rsidRPr="001C5C73" w:rsidRDefault="00A24097" w:rsidP="00A24097">
            <w:pPr>
              <w:jc w:val="both"/>
            </w:pPr>
          </w:p>
          <w:p w:rsidR="00A24097" w:rsidRPr="001C5C73" w:rsidRDefault="00A24097" w:rsidP="00A24097">
            <w:pPr>
              <w:jc w:val="center"/>
              <w:rPr>
                <w:b/>
              </w:rPr>
            </w:pPr>
          </w:p>
          <w:p w:rsidR="00A24097" w:rsidRDefault="00A24097" w:rsidP="00A24097">
            <w:pPr>
              <w:jc w:val="center"/>
              <w:rPr>
                <w:b/>
              </w:rPr>
            </w:pPr>
          </w:p>
          <w:p w:rsidR="00A24097" w:rsidRPr="001C5C73" w:rsidRDefault="00A24097" w:rsidP="00A24097">
            <w:pPr>
              <w:jc w:val="center"/>
              <w:rPr>
                <w:b/>
              </w:rPr>
            </w:pPr>
            <w:r w:rsidRPr="001C5C73">
              <w:rPr>
                <w:b/>
              </w:rPr>
              <w:t>------------------H</w:t>
            </w:r>
            <w:r>
              <w:rPr>
                <w:b/>
              </w:rPr>
              <w:t>ẾT</w:t>
            </w:r>
            <w:r w:rsidRPr="001C5C73">
              <w:rPr>
                <w:b/>
              </w:rPr>
              <w:t>------------------</w:t>
            </w:r>
          </w:p>
          <w:p w:rsidR="00A24097" w:rsidRPr="001C5C73" w:rsidRDefault="00A24097" w:rsidP="00A24097">
            <w:pPr>
              <w:jc w:val="both"/>
              <w:rPr>
                <w:b/>
                <w:i/>
              </w:rPr>
            </w:pPr>
          </w:p>
          <w:p w:rsidR="00A24097" w:rsidRPr="001C5C73" w:rsidRDefault="00A24097" w:rsidP="00A24097">
            <w:pPr>
              <w:jc w:val="both"/>
              <w:rPr>
                <w:b/>
                <w:i/>
              </w:rPr>
            </w:pPr>
          </w:p>
          <w:p w:rsidR="00A24097" w:rsidRPr="001C5C73" w:rsidRDefault="00A24097" w:rsidP="00A24097">
            <w:pPr>
              <w:jc w:val="center"/>
              <w:rPr>
                <w:i/>
              </w:rPr>
            </w:pPr>
            <w:r w:rsidRPr="001C5C73">
              <w:rPr>
                <w:i/>
              </w:rPr>
              <w:t>Cán bộ coi thi không giải thích gì thêm!</w:t>
            </w:r>
          </w:p>
          <w:p w:rsidR="00A24097" w:rsidRPr="001C5C73" w:rsidRDefault="00A24097" w:rsidP="00A24097">
            <w:pPr>
              <w:jc w:val="both"/>
              <w:rPr>
                <w:b/>
                <w:i/>
              </w:rPr>
            </w:pPr>
          </w:p>
          <w:p w:rsidR="00A24097" w:rsidRPr="001C5C73" w:rsidRDefault="00A24097" w:rsidP="00A24097">
            <w:pPr>
              <w:jc w:val="both"/>
              <w:rPr>
                <w:i/>
              </w:rPr>
            </w:pPr>
          </w:p>
          <w:p w:rsidR="00A24097" w:rsidRDefault="00A24097" w:rsidP="00A24097">
            <w:pPr>
              <w:jc w:val="both"/>
              <w:rPr>
                <w:b/>
              </w:rPr>
            </w:pPr>
            <w:r w:rsidRPr="001C5C73">
              <w:rPr>
                <w:b/>
              </w:rPr>
              <w:t>Họ và tên thí sinh:……………………………………………; SBD:……………………………….</w:t>
            </w:r>
          </w:p>
          <w:p w:rsidR="00A24097" w:rsidRPr="001C5C73" w:rsidRDefault="00A24097" w:rsidP="00A24097">
            <w:pPr>
              <w:jc w:val="both"/>
              <w:rPr>
                <w:b/>
              </w:rPr>
            </w:pPr>
          </w:p>
          <w:p w:rsidR="00A24097" w:rsidRPr="001C5C73" w:rsidRDefault="00A24097" w:rsidP="00A24097">
            <w:pPr>
              <w:jc w:val="both"/>
              <w:rPr>
                <w:b/>
              </w:rPr>
            </w:pPr>
          </w:p>
          <w:tbl>
            <w:tblPr>
              <w:tblW w:w="11033" w:type="dxa"/>
              <w:tblLook w:val="01E0" w:firstRow="1" w:lastRow="1" w:firstColumn="1" w:lastColumn="1" w:noHBand="0" w:noVBand="0"/>
            </w:tblPr>
            <w:tblGrid>
              <w:gridCol w:w="3258"/>
              <w:gridCol w:w="7775"/>
            </w:tblGrid>
            <w:tr w:rsidR="00A24097" w:rsidRPr="00406F8A" w:rsidTr="00050611">
              <w:tc>
                <w:tcPr>
                  <w:tcW w:w="3258" w:type="dxa"/>
                  <w:shd w:val="clear" w:color="auto" w:fill="auto"/>
                </w:tcPr>
                <w:p w:rsidR="00A24097" w:rsidRPr="00406F8A" w:rsidRDefault="00A24097" w:rsidP="00050611">
                  <w:pPr>
                    <w:jc w:val="center"/>
                    <w:rPr>
                      <w:b/>
                    </w:rPr>
                  </w:pPr>
                  <w:r w:rsidRPr="00406F8A">
                    <w:rPr>
                      <w:b/>
                    </w:rPr>
                    <w:t>SỞ GD&amp;ĐT VĨNH PHÚC</w:t>
                  </w:r>
                </w:p>
                <w:p w:rsidR="00A24097" w:rsidRPr="00406F8A" w:rsidRDefault="00A24097" w:rsidP="00050611">
                  <w:pPr>
                    <w:jc w:val="center"/>
                  </w:pPr>
                  <w:r w:rsidRPr="00406F8A">
                    <w:t>———————</w:t>
                  </w:r>
                </w:p>
                <w:p w:rsidR="00A24097" w:rsidRPr="00406F8A" w:rsidRDefault="00A24097" w:rsidP="00050611">
                  <w:pPr>
                    <w:jc w:val="center"/>
                    <w:rPr>
                      <w:i/>
                    </w:rPr>
                  </w:pPr>
                  <w:r>
                    <w:rPr>
                      <w:i/>
                    </w:rPr>
                    <w:t>(Hướng dẫn chấm có 04</w:t>
                  </w:r>
                  <w:r w:rsidRPr="00406F8A">
                    <w:rPr>
                      <w:i/>
                    </w:rPr>
                    <w:t xml:space="preserve"> trang)</w:t>
                  </w:r>
                </w:p>
              </w:tc>
              <w:tc>
                <w:tcPr>
                  <w:tcW w:w="7775" w:type="dxa"/>
                  <w:shd w:val="clear" w:color="auto" w:fill="auto"/>
                </w:tcPr>
                <w:p w:rsidR="00A24097" w:rsidRPr="00406F8A" w:rsidRDefault="00A24097" w:rsidP="00050611">
                  <w:pPr>
                    <w:jc w:val="center"/>
                    <w:rPr>
                      <w:b/>
                    </w:rPr>
                  </w:pPr>
                  <w:r w:rsidRPr="00406F8A">
                    <w:rPr>
                      <w:b/>
                    </w:rPr>
                    <w:t>KỲ THI TUYỂN SINH LỚP 10 THPT CHUYÊN NĂM HỌC 2013-2014</w:t>
                  </w:r>
                </w:p>
                <w:p w:rsidR="00A24097" w:rsidRPr="00406F8A" w:rsidRDefault="00A24097" w:rsidP="00050611">
                  <w:pPr>
                    <w:jc w:val="center"/>
                    <w:rPr>
                      <w:b/>
                    </w:rPr>
                  </w:pPr>
                  <w:r w:rsidRPr="00406F8A">
                    <w:rPr>
                      <w:b/>
                    </w:rPr>
                    <w:t>HƯỚNG DẪN CHẤM MÔN: TOÁN</w:t>
                  </w:r>
                </w:p>
                <w:p w:rsidR="00A24097" w:rsidRPr="00420DEF" w:rsidRDefault="00A24097" w:rsidP="00050611">
                  <w:pPr>
                    <w:jc w:val="center"/>
                    <w:rPr>
                      <w:b/>
                      <w:i/>
                    </w:rPr>
                  </w:pPr>
                  <w:r w:rsidRPr="00420DEF">
                    <w:rPr>
                      <w:b/>
                      <w:i/>
                    </w:rPr>
                    <w:t>Dành cho thí sinh thi vào lớp chuyên Toán</w:t>
                  </w:r>
                </w:p>
                <w:p w:rsidR="00A24097" w:rsidRPr="00406F8A" w:rsidRDefault="00A24097" w:rsidP="00050611">
                  <w:pPr>
                    <w:jc w:val="center"/>
                  </w:pPr>
                  <w:r w:rsidRPr="00406F8A">
                    <w:t>—————————</w:t>
                  </w:r>
                </w:p>
              </w:tc>
            </w:tr>
          </w:tbl>
          <w:p w:rsidR="00A24097" w:rsidRPr="00406F8A" w:rsidRDefault="00A24097" w:rsidP="00A24097">
            <w:pPr>
              <w:spacing w:line="288" w:lineRule="auto"/>
              <w:jc w:val="both"/>
              <w:rPr>
                <w:b/>
              </w:rPr>
            </w:pPr>
          </w:p>
          <w:p w:rsidR="00A24097" w:rsidRPr="00406F8A" w:rsidRDefault="00A24097" w:rsidP="00A24097">
            <w:pPr>
              <w:spacing w:line="288" w:lineRule="auto"/>
              <w:jc w:val="both"/>
            </w:pPr>
            <w:r w:rsidRPr="00406F8A">
              <w:rPr>
                <w:b/>
              </w:rPr>
              <w:t>A. LƯU Ý CHUNG</w:t>
            </w:r>
          </w:p>
          <w:p w:rsidR="00A24097" w:rsidRPr="00406F8A" w:rsidRDefault="00A24097" w:rsidP="00A24097">
            <w:pPr>
              <w:spacing w:line="288" w:lineRule="auto"/>
              <w:jc w:val="both"/>
            </w:pPr>
            <w:r w:rsidRPr="00406F8A">
              <w:t>- Hướng dẫn chấm chỉ trình bày một cách giải với những ý cơ bản phải có. Khi chấm bài học sinh làm theo cách khác nếu đúng và đủ ý thì vẫn cho điểm tối đa.</w:t>
            </w:r>
          </w:p>
          <w:p w:rsidR="00A24097" w:rsidRPr="00406F8A" w:rsidRDefault="00A24097" w:rsidP="00A24097">
            <w:pPr>
              <w:spacing w:line="288" w:lineRule="auto"/>
              <w:jc w:val="both"/>
            </w:pPr>
            <w:r w:rsidRPr="00406F8A">
              <w:t>- Điểm toàn bài tính đến 0,25 và không làm tròn.</w:t>
            </w:r>
          </w:p>
          <w:p w:rsidR="00A24097" w:rsidRPr="00406F8A" w:rsidRDefault="00A24097" w:rsidP="00A24097">
            <w:pPr>
              <w:spacing w:line="288" w:lineRule="auto"/>
              <w:jc w:val="both"/>
            </w:pPr>
            <w:r w:rsidRPr="00406F8A">
              <w:t>- Với bài hình học nếu thí sinh không vẽ hình phần nào thì không cho điểm tương ứng với phần đó.</w:t>
            </w:r>
          </w:p>
          <w:p w:rsidR="00A24097" w:rsidRDefault="00A24097" w:rsidP="00A24097">
            <w:pPr>
              <w:spacing w:before="240" w:after="120"/>
              <w:jc w:val="both"/>
              <w:rPr>
                <w:b/>
              </w:rPr>
            </w:pPr>
            <w:r w:rsidRPr="00406F8A">
              <w:rPr>
                <w:b/>
              </w:rPr>
              <w:t>B. ĐÁP ÁN VÀ THANG ĐIỂM</w:t>
            </w:r>
          </w:p>
          <w:tbl>
            <w:tblP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1"/>
              <w:gridCol w:w="386"/>
              <w:gridCol w:w="8508"/>
              <w:gridCol w:w="830"/>
            </w:tblGrid>
            <w:tr w:rsidR="00A24097" w:rsidRPr="00406F8A" w:rsidTr="00050611">
              <w:tc>
                <w:tcPr>
                  <w:tcW w:w="840" w:type="dxa"/>
                  <w:shd w:val="clear" w:color="auto" w:fill="auto"/>
                </w:tcPr>
                <w:p w:rsidR="00A24097" w:rsidRPr="00406F8A" w:rsidRDefault="00A24097" w:rsidP="00050611">
                  <w:pPr>
                    <w:spacing w:line="288" w:lineRule="auto"/>
                    <w:jc w:val="both"/>
                    <w:rPr>
                      <w:b/>
                    </w:rPr>
                  </w:pPr>
                  <w:r w:rsidRPr="00406F8A">
                    <w:rPr>
                      <w:b/>
                    </w:rPr>
                    <w:t>Câu</w:t>
                  </w:r>
                </w:p>
              </w:tc>
              <w:tc>
                <w:tcPr>
                  <w:tcW w:w="390" w:type="dxa"/>
                  <w:shd w:val="clear" w:color="auto" w:fill="auto"/>
                </w:tcPr>
                <w:p w:rsidR="00A24097" w:rsidRPr="00406F8A" w:rsidRDefault="00A24097" w:rsidP="00050611">
                  <w:pPr>
                    <w:spacing w:line="288" w:lineRule="auto"/>
                    <w:jc w:val="both"/>
                    <w:rPr>
                      <w:b/>
                    </w:rPr>
                  </w:pPr>
                  <w:r w:rsidRPr="00406F8A">
                    <w:rPr>
                      <w:b/>
                    </w:rPr>
                    <w:t>Ý</w:t>
                  </w:r>
                </w:p>
              </w:tc>
              <w:tc>
                <w:tcPr>
                  <w:tcW w:w="8475" w:type="dxa"/>
                  <w:tcBorders>
                    <w:bottom w:val="single" w:sz="4" w:space="0" w:color="auto"/>
                  </w:tcBorders>
                  <w:shd w:val="clear" w:color="auto" w:fill="auto"/>
                </w:tcPr>
                <w:p w:rsidR="00A24097" w:rsidRPr="00406F8A" w:rsidRDefault="00A24097" w:rsidP="00050611">
                  <w:pPr>
                    <w:spacing w:line="288" w:lineRule="auto"/>
                    <w:jc w:val="both"/>
                    <w:rPr>
                      <w:b/>
                    </w:rPr>
                  </w:pPr>
                  <w:r w:rsidRPr="00406F8A">
                    <w:rPr>
                      <w:b/>
                    </w:rPr>
                    <w:t>Nội dung trình bày</w:t>
                  </w:r>
                </w:p>
              </w:tc>
              <w:tc>
                <w:tcPr>
                  <w:tcW w:w="840" w:type="dxa"/>
                  <w:tcBorders>
                    <w:bottom w:val="single" w:sz="4" w:space="0" w:color="auto"/>
                  </w:tcBorders>
                  <w:shd w:val="clear" w:color="auto" w:fill="auto"/>
                  <w:vAlign w:val="center"/>
                </w:tcPr>
                <w:p w:rsidR="00A24097" w:rsidRPr="00406F8A" w:rsidRDefault="00A24097" w:rsidP="00050611">
                  <w:pPr>
                    <w:spacing w:line="288" w:lineRule="auto"/>
                    <w:jc w:val="both"/>
                    <w:rPr>
                      <w:b/>
                    </w:rPr>
                  </w:pPr>
                  <w:r w:rsidRPr="00406F8A">
                    <w:rPr>
                      <w:b/>
                    </w:rPr>
                    <w:t>Điểm</w:t>
                  </w:r>
                </w:p>
              </w:tc>
            </w:tr>
            <w:tr w:rsidR="00A24097" w:rsidRPr="00406F8A" w:rsidTr="00050611">
              <w:tc>
                <w:tcPr>
                  <w:tcW w:w="840" w:type="dxa"/>
                  <w:vMerge w:val="restart"/>
                  <w:shd w:val="clear" w:color="auto" w:fill="auto"/>
                </w:tcPr>
                <w:p w:rsidR="00A24097" w:rsidRDefault="00A24097" w:rsidP="00050611">
                  <w:pPr>
                    <w:spacing w:line="288" w:lineRule="auto"/>
                    <w:jc w:val="center"/>
                    <w:rPr>
                      <w:b/>
                    </w:rPr>
                  </w:pPr>
                </w:p>
                <w:p w:rsidR="00A24097" w:rsidRDefault="00A24097" w:rsidP="00050611">
                  <w:pPr>
                    <w:spacing w:line="288" w:lineRule="auto"/>
                    <w:jc w:val="center"/>
                    <w:rPr>
                      <w:b/>
                    </w:rPr>
                  </w:pPr>
                </w:p>
                <w:p w:rsidR="00A24097" w:rsidRPr="00406F8A" w:rsidRDefault="00A24097" w:rsidP="00050611">
                  <w:pPr>
                    <w:spacing w:line="288" w:lineRule="auto"/>
                    <w:jc w:val="center"/>
                    <w:rPr>
                      <w:b/>
                    </w:rPr>
                  </w:pPr>
                  <w:r>
                    <w:rPr>
                      <w:b/>
                    </w:rPr>
                    <w:t>1</w:t>
                  </w:r>
                </w:p>
              </w:tc>
              <w:tc>
                <w:tcPr>
                  <w:tcW w:w="390" w:type="dxa"/>
                  <w:vMerge w:val="restart"/>
                  <w:shd w:val="clear" w:color="auto" w:fill="auto"/>
                </w:tcPr>
                <w:p w:rsidR="00A24097" w:rsidRDefault="00A24097" w:rsidP="00050611">
                  <w:pPr>
                    <w:spacing w:line="288" w:lineRule="auto"/>
                    <w:jc w:val="both"/>
                    <w:rPr>
                      <w:b/>
                    </w:rPr>
                  </w:pPr>
                </w:p>
                <w:p w:rsidR="00A24097" w:rsidRPr="00406F8A" w:rsidRDefault="00A24097" w:rsidP="00050611">
                  <w:pPr>
                    <w:spacing w:line="288" w:lineRule="auto"/>
                    <w:jc w:val="both"/>
                    <w:rPr>
                      <w:b/>
                    </w:rPr>
                  </w:pPr>
                  <w:r>
                    <w:rPr>
                      <w:b/>
                    </w:rPr>
                    <w:t>a</w:t>
                  </w:r>
                </w:p>
              </w:tc>
              <w:tc>
                <w:tcPr>
                  <w:tcW w:w="8475" w:type="dxa"/>
                  <w:tcBorders>
                    <w:bottom w:val="dashSmallGap" w:sz="4" w:space="0" w:color="auto"/>
                  </w:tcBorders>
                  <w:shd w:val="clear" w:color="auto" w:fill="auto"/>
                </w:tcPr>
                <w:p w:rsidR="00A24097" w:rsidRPr="00336AC8" w:rsidRDefault="00A24097" w:rsidP="00050611">
                  <w:pPr>
                    <w:spacing w:line="288" w:lineRule="auto"/>
                  </w:pPr>
                  <w:r w:rsidRPr="001C5C73">
                    <w:t xml:space="preserve">Giải hệ phương trình </w:t>
                  </w:r>
                  <w:r w:rsidRPr="00F96F47">
                    <w:rPr>
                      <w:position w:val="-50"/>
                      <w:sz w:val="24"/>
                      <w:szCs w:val="24"/>
                    </w:rPr>
                    <w:object w:dxaOrig="3040" w:dyaOrig="1120">
                      <v:shape id="_x0000_i2373" type="#_x0000_t75" style="width:152.3pt;height:56.2pt" o:ole="">
                        <v:imagedata r:id="rId2574" o:title=""/>
                      </v:shape>
                      <o:OLEObject Type="Embed" ProgID="Equation.DSMT4" ShapeID="_x0000_i2373" DrawAspect="Content" ObjectID="_1586713379" r:id="rId2575"/>
                    </w:object>
                  </w:r>
                </w:p>
              </w:tc>
              <w:tc>
                <w:tcPr>
                  <w:tcW w:w="840" w:type="dxa"/>
                  <w:tcBorders>
                    <w:bottom w:val="dashSmallGap" w:sz="4" w:space="0" w:color="auto"/>
                  </w:tcBorders>
                  <w:shd w:val="clear" w:color="auto" w:fill="auto"/>
                  <w:vAlign w:val="center"/>
                </w:tcPr>
                <w:p w:rsidR="00A24097" w:rsidRPr="00713ECB" w:rsidRDefault="00A24097" w:rsidP="00050611">
                  <w:pPr>
                    <w:spacing w:line="288" w:lineRule="auto"/>
                    <w:jc w:val="center"/>
                    <w:rPr>
                      <w:b/>
                    </w:rPr>
                  </w:pPr>
                  <w:r w:rsidRPr="00713ECB">
                    <w:rPr>
                      <w:b/>
                    </w:rPr>
                    <w:t>1,</w:t>
                  </w:r>
                  <w:r>
                    <w:rPr>
                      <w:b/>
                    </w:rPr>
                    <w:t>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rsidRPr="00F96F47">
                    <w:rPr>
                      <w:position w:val="-56"/>
                      <w:sz w:val="24"/>
                      <w:szCs w:val="24"/>
                    </w:rPr>
                    <w:object w:dxaOrig="3560" w:dyaOrig="1240">
                      <v:shape id="_x0000_i2374" type="#_x0000_t75" style="width:177.8pt;height:62.25pt" o:ole="">
                        <v:imagedata r:id="rId2576" o:title=""/>
                      </v:shape>
                      <o:OLEObject Type="Embed" ProgID="Equation.DSMT4" ShapeID="_x0000_i2374" DrawAspect="Content" ObjectID="_1586713380" r:id="rId2577"/>
                    </w:object>
                  </w:r>
                </w:p>
              </w:tc>
              <w:tc>
                <w:tcPr>
                  <w:tcW w:w="840" w:type="dxa"/>
                  <w:tcBorders>
                    <w:top w:val="dashSmallGap" w:sz="4" w:space="0" w:color="auto"/>
                    <w:bottom w:val="dashSmallGap" w:sz="4" w:space="0" w:color="auto"/>
                  </w:tcBorders>
                  <w:shd w:val="clear" w:color="auto" w:fill="auto"/>
                  <w:vAlign w:val="center"/>
                </w:tcPr>
                <w:p w:rsidR="00A24097" w:rsidRPr="00713ECB" w:rsidRDefault="00A24097" w:rsidP="00050611">
                  <w:pPr>
                    <w:jc w:val="center"/>
                  </w:pPr>
                  <w:r>
                    <w:t>0,</w:t>
                  </w:r>
                  <w:r w:rsidRPr="00713ECB">
                    <w:t>5</w:t>
                  </w:r>
                  <w:r>
                    <w:t>0</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t>Nhân từng vế các phương trình của hệ trên ta được</w:t>
                  </w:r>
                </w:p>
                <w:p w:rsidR="00A24097" w:rsidRDefault="00A24097" w:rsidP="00050611">
                  <w:r w:rsidRPr="00F96F47">
                    <w:rPr>
                      <w:position w:val="-36"/>
                      <w:sz w:val="24"/>
                      <w:szCs w:val="24"/>
                    </w:rPr>
                    <w:object w:dxaOrig="5480" w:dyaOrig="840">
                      <v:shape id="_x0000_i2375" type="#_x0000_t75" style="width:273.75pt;height:42pt" o:ole="">
                        <v:imagedata r:id="rId2578" o:title=""/>
                      </v:shape>
                      <o:OLEObject Type="Embed" ProgID="Equation.DSMT4" ShapeID="_x0000_i2375" DrawAspect="Content" ObjectID="_1586713381" r:id="rId2579"/>
                    </w:object>
                  </w:r>
                </w:p>
              </w:tc>
              <w:tc>
                <w:tcPr>
                  <w:tcW w:w="840" w:type="dxa"/>
                  <w:tcBorders>
                    <w:top w:val="dashSmallGap" w:sz="4" w:space="0" w:color="auto"/>
                    <w:bottom w:val="dashSmallGap" w:sz="4" w:space="0" w:color="auto"/>
                  </w:tcBorders>
                  <w:shd w:val="clear" w:color="auto" w:fill="auto"/>
                  <w:vAlign w:val="center"/>
                </w:tcPr>
                <w:p w:rsidR="00A24097" w:rsidRPr="00713ECB" w:rsidRDefault="00A24097" w:rsidP="00050611">
                  <w:pPr>
                    <w:jc w:val="center"/>
                  </w:pPr>
                  <w:r>
                    <w:t>0,</w:t>
                  </w:r>
                  <w:r w:rsidRPr="00713ECB">
                    <w:t>5</w:t>
                  </w:r>
                  <w:r>
                    <w:t>0</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t xml:space="preserve">+) Nếu </w:t>
                  </w:r>
                  <w:r w:rsidRPr="00F96F47">
                    <w:rPr>
                      <w:position w:val="-14"/>
                      <w:sz w:val="24"/>
                      <w:szCs w:val="24"/>
                    </w:rPr>
                    <w:object w:dxaOrig="2280" w:dyaOrig="400">
                      <v:shape id="_x0000_i2376" type="#_x0000_t75" style="width:114pt;height:20.25pt" o:ole="">
                        <v:imagedata r:id="rId2580" o:title=""/>
                      </v:shape>
                      <o:OLEObject Type="Embed" ProgID="Equation.DSMT4" ShapeID="_x0000_i2376" DrawAspect="Content" ObjectID="_1586713382" r:id="rId2581"/>
                    </w:object>
                  </w:r>
                  <w:r>
                    <w:t>, kết hợp với hệ trên ta được</w:t>
                  </w:r>
                </w:p>
                <w:p w:rsidR="00A24097" w:rsidRDefault="00A24097" w:rsidP="00050611">
                  <w:r w:rsidRPr="00F96F47">
                    <w:rPr>
                      <w:position w:val="-50"/>
                      <w:sz w:val="24"/>
                      <w:szCs w:val="24"/>
                    </w:rPr>
                    <w:object w:dxaOrig="1960" w:dyaOrig="1120">
                      <v:shape id="_x0000_i2377" type="#_x0000_t75" style="width:98.3pt;height:56.2pt" o:ole="">
                        <v:imagedata r:id="rId2582" o:title=""/>
                      </v:shape>
                      <o:OLEObject Type="Embed" ProgID="Equation.DSMT4" ShapeID="_x0000_i2377" DrawAspect="Content" ObjectID="_1586713383" r:id="rId2583"/>
                    </w:object>
                  </w:r>
                </w:p>
              </w:tc>
              <w:tc>
                <w:tcPr>
                  <w:tcW w:w="840" w:type="dxa"/>
                  <w:tcBorders>
                    <w:top w:val="dashSmallGap" w:sz="4" w:space="0" w:color="auto"/>
                    <w:bottom w:val="dashSmallGap" w:sz="4" w:space="0" w:color="auto"/>
                  </w:tcBorders>
                  <w:shd w:val="clear" w:color="auto" w:fill="auto"/>
                  <w:vAlign w:val="center"/>
                </w:tcPr>
                <w:p w:rsidR="00A24097" w:rsidRPr="00713ECB" w:rsidRDefault="00A24097" w:rsidP="00050611">
                  <w:pPr>
                    <w:jc w:val="center"/>
                  </w:pPr>
                  <w:r w:rsidRPr="00713ECB">
                    <w:t>0,25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single" w:sz="4" w:space="0" w:color="auto"/>
                  </w:tcBorders>
                  <w:shd w:val="clear" w:color="auto" w:fill="auto"/>
                </w:tcPr>
                <w:p w:rsidR="00A24097" w:rsidRDefault="00A24097" w:rsidP="00050611">
                  <w:r>
                    <w:t xml:space="preserve">+) Nếu </w:t>
                  </w:r>
                  <w:r w:rsidRPr="00F96F47">
                    <w:rPr>
                      <w:position w:val="-14"/>
                      <w:sz w:val="24"/>
                      <w:szCs w:val="24"/>
                    </w:rPr>
                    <w:object w:dxaOrig="2420" w:dyaOrig="400">
                      <v:shape id="_x0000_i2378" type="#_x0000_t75" style="width:120.75pt;height:20.25pt" o:ole="">
                        <v:imagedata r:id="rId2584" o:title=""/>
                      </v:shape>
                      <o:OLEObject Type="Embed" ProgID="Equation.DSMT4" ShapeID="_x0000_i2378" DrawAspect="Content" ObjectID="_1586713384" r:id="rId2585"/>
                    </w:object>
                  </w:r>
                  <w:r>
                    <w:t>, kết hợp với hệ trên ta được</w:t>
                  </w:r>
                </w:p>
                <w:p w:rsidR="00A24097" w:rsidRDefault="00A24097" w:rsidP="00050611">
                  <w:r w:rsidRPr="00F96F47">
                    <w:rPr>
                      <w:position w:val="-50"/>
                      <w:sz w:val="24"/>
                      <w:szCs w:val="24"/>
                    </w:rPr>
                    <w:object w:dxaOrig="2220" w:dyaOrig="1120">
                      <v:shape id="_x0000_i2379" type="#_x0000_t75" style="width:111pt;height:56.2pt" o:ole="">
                        <v:imagedata r:id="rId2586" o:title=""/>
                      </v:shape>
                      <o:OLEObject Type="Embed" ProgID="Equation.DSMT4" ShapeID="_x0000_i2379" DrawAspect="Content" ObjectID="_1586713385" r:id="rId2587"/>
                    </w:object>
                  </w:r>
                  <w:r>
                    <w:t xml:space="preserve">. Vậy hệ phương trình đã cho có 2 nghiệm </w:t>
                  </w:r>
                  <w:r w:rsidRPr="00F96F47">
                    <w:rPr>
                      <w:position w:val="-14"/>
                      <w:sz w:val="24"/>
                      <w:szCs w:val="24"/>
                    </w:rPr>
                    <w:object w:dxaOrig="2820" w:dyaOrig="400">
                      <v:shape id="_x0000_i2380" type="#_x0000_t75" style="width:141pt;height:20.25pt" o:ole="">
                        <v:imagedata r:id="rId2588" o:title=""/>
                      </v:shape>
                      <o:OLEObject Type="Embed" ProgID="Equation.DSMT4" ShapeID="_x0000_i2380" DrawAspect="Content" ObjectID="_1586713386" r:id="rId2589"/>
                    </w:object>
                  </w:r>
                  <w:r>
                    <w:t>.</w:t>
                  </w:r>
                </w:p>
              </w:tc>
              <w:tc>
                <w:tcPr>
                  <w:tcW w:w="840" w:type="dxa"/>
                  <w:tcBorders>
                    <w:top w:val="dashSmallGap" w:sz="4" w:space="0" w:color="auto"/>
                    <w:bottom w:val="single" w:sz="4" w:space="0" w:color="auto"/>
                  </w:tcBorders>
                  <w:shd w:val="clear" w:color="auto" w:fill="auto"/>
                  <w:vAlign w:val="center"/>
                </w:tcPr>
                <w:p w:rsidR="00A24097" w:rsidRPr="00713ECB" w:rsidRDefault="00A24097" w:rsidP="00050611">
                  <w:pPr>
                    <w:jc w:val="center"/>
                  </w:pPr>
                  <w:r w:rsidRPr="00713ECB">
                    <w:t>0,25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val="restart"/>
                  <w:shd w:val="clear" w:color="auto" w:fill="auto"/>
                </w:tcPr>
                <w:p w:rsidR="00A24097" w:rsidRPr="00406F8A" w:rsidRDefault="00A24097" w:rsidP="00050611">
                  <w:pPr>
                    <w:spacing w:line="288" w:lineRule="auto"/>
                    <w:jc w:val="both"/>
                    <w:rPr>
                      <w:b/>
                    </w:rPr>
                  </w:pPr>
                  <w:r>
                    <w:rPr>
                      <w:b/>
                    </w:rPr>
                    <w:t>b</w:t>
                  </w:r>
                </w:p>
                <w:p w:rsidR="00A24097" w:rsidRDefault="00A24097" w:rsidP="00050611">
                  <w:pPr>
                    <w:spacing w:line="288" w:lineRule="auto"/>
                    <w:jc w:val="both"/>
                    <w:rPr>
                      <w:b/>
                    </w:rPr>
                  </w:pPr>
                </w:p>
                <w:p w:rsidR="00A24097" w:rsidRPr="00406F8A" w:rsidRDefault="00A24097" w:rsidP="00050611">
                  <w:pPr>
                    <w:rPr>
                      <w:b/>
                    </w:rPr>
                  </w:pPr>
                </w:p>
              </w:tc>
              <w:tc>
                <w:tcPr>
                  <w:tcW w:w="8475" w:type="dxa"/>
                  <w:tcBorders>
                    <w:bottom w:val="dashSmallGap" w:sz="4" w:space="0" w:color="auto"/>
                  </w:tcBorders>
                  <w:shd w:val="clear" w:color="auto" w:fill="auto"/>
                </w:tcPr>
                <w:p w:rsidR="00A24097" w:rsidRPr="00336AC8" w:rsidRDefault="00A24097" w:rsidP="00050611">
                  <w:pPr>
                    <w:spacing w:line="288" w:lineRule="auto"/>
                  </w:pPr>
                  <w:r w:rsidRPr="001C5C73">
                    <w:t xml:space="preserve">Giải phương trình </w:t>
                  </w:r>
                  <w:r w:rsidRPr="00F96F47">
                    <w:rPr>
                      <w:position w:val="-14"/>
                      <w:sz w:val="24"/>
                      <w:szCs w:val="24"/>
                    </w:rPr>
                    <w:object w:dxaOrig="6399" w:dyaOrig="460">
                      <v:shape id="_x0000_i2381" type="#_x0000_t75" style="width:320.25pt;height:23.25pt" o:ole="">
                        <v:imagedata r:id="rId2590" o:title=""/>
                      </v:shape>
                      <o:OLEObject Type="Embed" ProgID="Equation.DSMT4" ShapeID="_x0000_i2381" DrawAspect="Content" ObjectID="_1586713387" r:id="rId2591"/>
                    </w:object>
                  </w:r>
                </w:p>
              </w:tc>
              <w:tc>
                <w:tcPr>
                  <w:tcW w:w="840" w:type="dxa"/>
                  <w:tcBorders>
                    <w:bottom w:val="dashSmallGap" w:sz="4" w:space="0" w:color="auto"/>
                  </w:tcBorders>
                  <w:shd w:val="clear" w:color="auto" w:fill="auto"/>
                  <w:vAlign w:val="center"/>
                </w:tcPr>
                <w:p w:rsidR="00A24097" w:rsidRPr="00985FBD" w:rsidRDefault="00A24097" w:rsidP="00050611">
                  <w:pPr>
                    <w:spacing w:line="288" w:lineRule="auto"/>
                    <w:jc w:val="center"/>
                    <w:rPr>
                      <w:b/>
                    </w:rPr>
                  </w:pPr>
                  <w:r w:rsidRPr="00985FBD">
                    <w:rPr>
                      <w:b/>
                    </w:rPr>
                    <w:t>1,</w:t>
                  </w:r>
                  <w:r>
                    <w:rPr>
                      <w:b/>
                    </w:rPr>
                    <w:t>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38047E" w:rsidRDefault="00A24097" w:rsidP="00050611"/>
              </w:tc>
              <w:tc>
                <w:tcPr>
                  <w:tcW w:w="8475" w:type="dxa"/>
                  <w:tcBorders>
                    <w:top w:val="dashSmallGap" w:sz="4" w:space="0" w:color="auto"/>
                    <w:bottom w:val="dashSmallGap" w:sz="4" w:space="0" w:color="auto"/>
                  </w:tcBorders>
                  <w:shd w:val="clear" w:color="auto" w:fill="auto"/>
                </w:tcPr>
                <w:p w:rsidR="00A24097" w:rsidRDefault="00A24097" w:rsidP="00050611">
                  <w:r>
                    <w:t xml:space="preserve">Điều kiện xác định </w:t>
                  </w:r>
                  <w:r w:rsidRPr="00F96F47">
                    <w:rPr>
                      <w:position w:val="-6"/>
                      <w:sz w:val="24"/>
                      <w:szCs w:val="24"/>
                    </w:rPr>
                    <w:object w:dxaOrig="499" w:dyaOrig="279">
                      <v:shape id="_x0000_i2382" type="#_x0000_t75" style="width:24.75pt;height:14.25pt" o:ole="">
                        <v:imagedata r:id="rId2592" o:title=""/>
                      </v:shape>
                      <o:OLEObject Type="Embed" ProgID="Equation.DSMT4" ShapeID="_x0000_i2382" DrawAspect="Content" ObjectID="_1586713388" r:id="rId2593"/>
                    </w:object>
                  </w:r>
                  <w:r>
                    <w:t>. Khi đó ta có</w:t>
                  </w:r>
                </w:p>
                <w:p w:rsidR="00A24097" w:rsidRDefault="00A24097" w:rsidP="00050611">
                  <w:r w:rsidRPr="00F96F47">
                    <w:rPr>
                      <w:position w:val="-10"/>
                      <w:sz w:val="24"/>
                      <w:szCs w:val="24"/>
                    </w:rPr>
                    <w:object w:dxaOrig="5380" w:dyaOrig="420">
                      <v:shape id="_x0000_i2383" type="#_x0000_t75" style="width:269.25pt;height:21pt" o:ole="">
                        <v:imagedata r:id="rId2594" o:title=""/>
                      </v:shape>
                      <o:OLEObject Type="Embed" ProgID="Equation.DSMT4" ShapeID="_x0000_i2383" DrawAspect="Content" ObjectID="_1586713389" r:id="rId2595"/>
                    </w:object>
                  </w:r>
                </w:p>
                <w:p w:rsidR="00A24097" w:rsidRDefault="00A24097" w:rsidP="00050611">
                  <w:r w:rsidRPr="00F96F47">
                    <w:rPr>
                      <w:position w:val="-16"/>
                      <w:sz w:val="24"/>
                      <w:szCs w:val="24"/>
                    </w:rPr>
                    <w:object w:dxaOrig="6660" w:dyaOrig="460">
                      <v:shape id="_x0000_i2384" type="#_x0000_t75" style="width:333pt;height:23.25pt" o:ole="">
                        <v:imagedata r:id="rId2596" o:title=""/>
                      </v:shape>
                      <o:OLEObject Type="Embed" ProgID="Equation.DSMT4" ShapeID="_x0000_i2384" DrawAspect="Content" ObjectID="_1586713390" r:id="rId2597"/>
                    </w:object>
                  </w:r>
                </w:p>
              </w:tc>
              <w:tc>
                <w:tcPr>
                  <w:tcW w:w="840" w:type="dxa"/>
                  <w:tcBorders>
                    <w:top w:val="dashSmallGap" w:sz="4" w:space="0" w:color="auto"/>
                    <w:bottom w:val="dashSmallGap" w:sz="4" w:space="0" w:color="auto"/>
                  </w:tcBorders>
                  <w:shd w:val="clear" w:color="auto" w:fill="auto"/>
                  <w:vAlign w:val="center"/>
                </w:tcPr>
                <w:p w:rsidR="00A24097" w:rsidRPr="00002846" w:rsidRDefault="00A24097" w:rsidP="00050611">
                  <w:pPr>
                    <w:jc w:val="center"/>
                  </w:pPr>
                  <w:r w:rsidRPr="00002846">
                    <w:t>0,50</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rsidRPr="00F96F47">
                    <w:rPr>
                      <w:position w:val="-16"/>
                      <w:sz w:val="24"/>
                      <w:szCs w:val="24"/>
                    </w:rPr>
                    <w:object w:dxaOrig="6600" w:dyaOrig="460">
                      <v:shape id="_x0000_i2385" type="#_x0000_t75" style="width:330pt;height:23.25pt" o:ole="">
                        <v:imagedata r:id="rId2598" o:title=""/>
                      </v:shape>
                      <o:OLEObject Type="Embed" ProgID="Equation.DSMT4" ShapeID="_x0000_i2385" DrawAspect="Content" ObjectID="_1586713391" r:id="rId2599"/>
                    </w:object>
                  </w:r>
                </w:p>
                <w:p w:rsidR="00A24097" w:rsidRDefault="00A24097" w:rsidP="00050611">
                  <w:r w:rsidRPr="00F96F47">
                    <w:rPr>
                      <w:position w:val="-18"/>
                      <w:sz w:val="24"/>
                      <w:szCs w:val="24"/>
                    </w:rPr>
                    <w:object w:dxaOrig="5319" w:dyaOrig="480">
                      <v:shape id="_x0000_i2386" type="#_x0000_t75" style="width:266.2pt;height:24pt" o:ole="">
                        <v:imagedata r:id="rId2600" o:title=""/>
                      </v:shape>
                      <o:OLEObject Type="Embed" ProgID="Equation.DSMT4" ShapeID="_x0000_i2386" DrawAspect="Content" ObjectID="_1586713392" r:id="rId2601"/>
                    </w:object>
                  </w:r>
                </w:p>
                <w:p w:rsidR="00A24097" w:rsidRDefault="00A24097" w:rsidP="00050611">
                  <w:r w:rsidRPr="00F96F47">
                    <w:rPr>
                      <w:position w:val="-18"/>
                      <w:sz w:val="24"/>
                      <w:szCs w:val="24"/>
                    </w:rPr>
                    <w:object w:dxaOrig="3879" w:dyaOrig="480">
                      <v:shape id="_x0000_i2387" type="#_x0000_t75" style="width:194.35pt;height:24pt" o:ole="">
                        <v:imagedata r:id="rId2602" o:title=""/>
                      </v:shape>
                      <o:OLEObject Type="Embed" ProgID="Equation.DSMT4" ShapeID="_x0000_i2387" DrawAspect="Content" ObjectID="_1586713393" r:id="rId2603"/>
                    </w:object>
                  </w:r>
                </w:p>
              </w:tc>
              <w:tc>
                <w:tcPr>
                  <w:tcW w:w="840" w:type="dxa"/>
                  <w:tcBorders>
                    <w:top w:val="dashSmallGap" w:sz="4" w:space="0" w:color="auto"/>
                    <w:bottom w:val="dashSmallGap" w:sz="4" w:space="0" w:color="auto"/>
                  </w:tcBorders>
                  <w:shd w:val="clear" w:color="auto" w:fill="auto"/>
                  <w:vAlign w:val="center"/>
                </w:tcPr>
                <w:p w:rsidR="00A24097" w:rsidRPr="00002846" w:rsidRDefault="00A24097" w:rsidP="00050611">
                  <w:pPr>
                    <w:jc w:val="center"/>
                  </w:pPr>
                  <w:r w:rsidRPr="00002846">
                    <w:t>0,50</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t xml:space="preserve">*) </w:t>
                  </w:r>
                  <w:r w:rsidRPr="00F96F47">
                    <w:rPr>
                      <w:position w:val="-16"/>
                      <w:sz w:val="24"/>
                      <w:szCs w:val="24"/>
                    </w:rPr>
                    <w:object w:dxaOrig="7900" w:dyaOrig="480">
                      <v:shape id="_x0000_i2388" type="#_x0000_t75" style="width:395.4pt;height:24pt" o:ole="">
                        <v:imagedata r:id="rId2604" o:title=""/>
                      </v:shape>
                      <o:OLEObject Type="Embed" ProgID="Equation.DSMT4" ShapeID="_x0000_i2388" DrawAspect="Content" ObjectID="_1586713394" r:id="rId2605"/>
                    </w:object>
                  </w:r>
                </w:p>
                <w:p w:rsidR="00A24097" w:rsidRDefault="00A24097" w:rsidP="00050611">
                  <w:r w:rsidRPr="00F96F47">
                    <w:rPr>
                      <w:position w:val="-32"/>
                      <w:sz w:val="24"/>
                      <w:szCs w:val="24"/>
                    </w:rPr>
                    <w:object w:dxaOrig="3580" w:dyaOrig="760">
                      <v:shape id="_x0000_i2389" type="#_x0000_t75" style="width:179.2pt;height:38.25pt" o:ole="">
                        <v:imagedata r:id="rId2606" o:title=""/>
                      </v:shape>
                      <o:OLEObject Type="Embed" ProgID="Equation.DSMT4" ShapeID="_x0000_i2389" DrawAspect="Content" ObjectID="_1586713395" r:id="rId2607"/>
                    </w:object>
                  </w:r>
                </w:p>
              </w:tc>
              <w:tc>
                <w:tcPr>
                  <w:tcW w:w="840" w:type="dxa"/>
                  <w:tcBorders>
                    <w:top w:val="dashSmallGap" w:sz="4" w:space="0" w:color="auto"/>
                    <w:bottom w:val="dashSmallGap" w:sz="4" w:space="0" w:color="auto"/>
                  </w:tcBorders>
                  <w:shd w:val="clear" w:color="auto" w:fill="auto"/>
                  <w:vAlign w:val="center"/>
                </w:tcPr>
                <w:p w:rsidR="00A24097" w:rsidRPr="00002846" w:rsidRDefault="00A24097" w:rsidP="00050611">
                  <w:pPr>
                    <w:jc w:val="center"/>
                  </w:pPr>
                  <w:r w:rsidRPr="00002846">
                    <w:t>0,25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single" w:sz="4" w:space="0" w:color="auto"/>
                  </w:tcBorders>
                  <w:shd w:val="clear" w:color="auto" w:fill="auto"/>
                </w:tcPr>
                <w:p w:rsidR="00A24097" w:rsidRDefault="00A24097" w:rsidP="00050611">
                  <w:pPr>
                    <w:rPr>
                      <w:position w:val="-8"/>
                    </w:rPr>
                  </w:pPr>
                  <w:r>
                    <w:rPr>
                      <w:position w:val="-8"/>
                    </w:rPr>
                    <w:t xml:space="preserve">*) </w:t>
                  </w:r>
                  <w:r w:rsidRPr="00F96F47">
                    <w:rPr>
                      <w:position w:val="-8"/>
                      <w:sz w:val="24"/>
                      <w:szCs w:val="24"/>
                    </w:rPr>
                    <w:object w:dxaOrig="3060" w:dyaOrig="360">
                      <v:shape id="_x0000_i2390" type="#_x0000_t75" style="width:153pt;height:18pt" o:ole="">
                        <v:imagedata r:id="rId2608" o:title=""/>
                      </v:shape>
                      <o:OLEObject Type="Embed" ProgID="Equation.DSMT4" ShapeID="_x0000_i2390" DrawAspect="Content" ObjectID="_1586713396" r:id="rId2609"/>
                    </w:object>
                  </w:r>
                </w:p>
                <w:p w:rsidR="00A24097" w:rsidRDefault="00A24097" w:rsidP="00050611">
                  <w:r>
                    <w:t xml:space="preserve">Vậy phương trình đã cho có tập nghiệm là </w:t>
                  </w:r>
                  <w:r w:rsidRPr="00F96F47">
                    <w:rPr>
                      <w:position w:val="-14"/>
                      <w:sz w:val="24"/>
                      <w:szCs w:val="24"/>
                    </w:rPr>
                    <w:object w:dxaOrig="960" w:dyaOrig="400">
                      <v:shape id="_x0000_i2391" type="#_x0000_t75" style="width:48pt;height:20.25pt" o:ole="">
                        <v:imagedata r:id="rId2610" o:title=""/>
                      </v:shape>
                      <o:OLEObject Type="Embed" ProgID="Equation.DSMT4" ShapeID="_x0000_i2391" DrawAspect="Content" ObjectID="_1586713397" r:id="rId2611"/>
                    </w:object>
                  </w:r>
                  <w:r>
                    <w:t>.</w:t>
                  </w:r>
                </w:p>
              </w:tc>
              <w:tc>
                <w:tcPr>
                  <w:tcW w:w="840" w:type="dxa"/>
                  <w:tcBorders>
                    <w:top w:val="dashSmallGap" w:sz="4" w:space="0" w:color="auto"/>
                    <w:bottom w:val="single" w:sz="4" w:space="0" w:color="auto"/>
                  </w:tcBorders>
                  <w:shd w:val="clear" w:color="auto" w:fill="auto"/>
                  <w:vAlign w:val="center"/>
                </w:tcPr>
                <w:p w:rsidR="00A24097" w:rsidRPr="00002846" w:rsidRDefault="00A24097" w:rsidP="00050611">
                  <w:pPr>
                    <w:jc w:val="center"/>
                  </w:pPr>
                  <w:r w:rsidRPr="00002846">
                    <w:t>0,25</w:t>
                  </w:r>
                </w:p>
              </w:tc>
            </w:tr>
            <w:tr w:rsidR="00A24097" w:rsidRPr="00406F8A" w:rsidTr="00050611">
              <w:tc>
                <w:tcPr>
                  <w:tcW w:w="840" w:type="dxa"/>
                  <w:vMerge w:val="restart"/>
                  <w:shd w:val="clear" w:color="auto" w:fill="auto"/>
                </w:tcPr>
                <w:p w:rsidR="00A24097" w:rsidRPr="00406F8A" w:rsidRDefault="00A24097" w:rsidP="00050611">
                  <w:pPr>
                    <w:spacing w:line="288" w:lineRule="auto"/>
                    <w:jc w:val="center"/>
                    <w:rPr>
                      <w:b/>
                    </w:rPr>
                  </w:pPr>
                  <w:r>
                    <w:rPr>
                      <w:b/>
                    </w:rPr>
                    <w:t>2</w:t>
                  </w:r>
                </w:p>
              </w:tc>
              <w:tc>
                <w:tcPr>
                  <w:tcW w:w="390" w:type="dxa"/>
                  <w:vMerge w:val="restart"/>
                  <w:shd w:val="clear" w:color="auto" w:fill="auto"/>
                </w:tcPr>
                <w:p w:rsidR="00A24097" w:rsidRPr="00406F8A" w:rsidRDefault="00A24097" w:rsidP="00050611">
                  <w:pPr>
                    <w:spacing w:line="288" w:lineRule="auto"/>
                    <w:jc w:val="both"/>
                    <w:rPr>
                      <w:b/>
                    </w:rPr>
                  </w:pPr>
                  <w:r>
                    <w:rPr>
                      <w:b/>
                    </w:rPr>
                    <w:t>a</w:t>
                  </w:r>
                </w:p>
              </w:tc>
              <w:tc>
                <w:tcPr>
                  <w:tcW w:w="8475" w:type="dxa"/>
                  <w:tcBorders>
                    <w:bottom w:val="dashSmallGap" w:sz="4" w:space="0" w:color="auto"/>
                  </w:tcBorders>
                  <w:shd w:val="clear" w:color="auto" w:fill="auto"/>
                </w:tcPr>
                <w:p w:rsidR="00A24097" w:rsidRPr="00336AC8" w:rsidRDefault="00A24097" w:rsidP="00050611">
                  <w:pPr>
                    <w:spacing w:line="288" w:lineRule="auto"/>
                  </w:pPr>
                  <w:r w:rsidRPr="001C5C73">
                    <w:t>Chứng minh rằng nếu</w:t>
                  </w:r>
                  <w:r>
                    <w:t xml:space="preserve"> </w:t>
                  </w:r>
                  <w:r w:rsidRPr="00F96F47">
                    <w:rPr>
                      <w:position w:val="-6"/>
                      <w:sz w:val="24"/>
                      <w:szCs w:val="24"/>
                    </w:rPr>
                    <w:object w:dxaOrig="200" w:dyaOrig="220">
                      <v:shape id="_x0000_i2392" type="#_x0000_t75" style="width:9.75pt;height:11.25pt" o:ole="">
                        <v:imagedata r:id="rId2612" o:title=""/>
                      </v:shape>
                      <o:OLEObject Type="Embed" ProgID="Equation.DSMT4" ShapeID="_x0000_i2392" DrawAspect="Content" ObjectID="_1586713398" r:id="rId2613"/>
                    </w:object>
                  </w:r>
                  <w:r>
                    <w:rPr>
                      <w:position w:val="-6"/>
                    </w:rPr>
                    <w:t xml:space="preserve"> </w:t>
                  </w:r>
                  <w:r w:rsidRPr="001C5C73">
                    <w:t xml:space="preserve">là số nguyên dương  thì </w:t>
                  </w:r>
                  <w:r w:rsidRPr="00F96F47">
                    <w:rPr>
                      <w:position w:val="-16"/>
                      <w:sz w:val="24"/>
                      <w:szCs w:val="24"/>
                    </w:rPr>
                    <w:object w:dxaOrig="2439" w:dyaOrig="440">
                      <v:shape id="_x0000_i2393" type="#_x0000_t75" style="width:122.2pt;height:21.75pt" o:ole="">
                        <v:imagedata r:id="rId2614" o:title=""/>
                      </v:shape>
                      <o:OLEObject Type="Embed" ProgID="Equation.DSMT4" ShapeID="_x0000_i2393" DrawAspect="Content" ObjectID="_1586713399" r:id="rId2615"/>
                    </w:object>
                  </w:r>
                  <w:r w:rsidRPr="001C5C73">
                    <w:t xml:space="preserve"> chia hết cho </w:t>
                  </w:r>
                  <w:r w:rsidRPr="00F96F47">
                    <w:rPr>
                      <w:position w:val="-14"/>
                      <w:sz w:val="24"/>
                      <w:szCs w:val="24"/>
                    </w:rPr>
                    <w:object w:dxaOrig="820" w:dyaOrig="400">
                      <v:shape id="_x0000_i2394" type="#_x0000_t75" style="width:41.25pt;height:20.25pt" o:ole="">
                        <v:imagedata r:id="rId2616" o:title=""/>
                      </v:shape>
                      <o:OLEObject Type="Embed" ProgID="Equation.DSMT4" ShapeID="_x0000_i2394" DrawAspect="Content" ObjectID="_1586713400" r:id="rId2617"/>
                    </w:object>
                  </w:r>
                  <w:r>
                    <w:t>.</w:t>
                  </w:r>
                </w:p>
              </w:tc>
              <w:tc>
                <w:tcPr>
                  <w:tcW w:w="840" w:type="dxa"/>
                  <w:tcBorders>
                    <w:bottom w:val="dashSmallGap" w:sz="4" w:space="0" w:color="auto"/>
                  </w:tcBorders>
                  <w:shd w:val="clear" w:color="auto" w:fill="auto"/>
                  <w:vAlign w:val="center"/>
                </w:tcPr>
                <w:p w:rsidR="00A24097" w:rsidRPr="004F161F" w:rsidRDefault="00A24097" w:rsidP="00050611">
                  <w:pPr>
                    <w:spacing w:line="288" w:lineRule="auto"/>
                    <w:jc w:val="center"/>
                    <w:rPr>
                      <w:b/>
                    </w:rPr>
                  </w:pPr>
                  <w:r w:rsidRPr="004F161F">
                    <w:rPr>
                      <w:b/>
                    </w:rPr>
                    <w:t>1,0</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t xml:space="preserve">Nhận xét. Nếu </w:t>
                  </w:r>
                  <w:r w:rsidRPr="00F96F47">
                    <w:rPr>
                      <w:position w:val="-10"/>
                      <w:sz w:val="24"/>
                      <w:szCs w:val="24"/>
                    </w:rPr>
                    <w:object w:dxaOrig="400" w:dyaOrig="320">
                      <v:shape id="_x0000_i2395" type="#_x0000_t75" style="width:20.25pt;height:15.75pt" o:ole="">
                        <v:imagedata r:id="rId2618" o:title=""/>
                      </v:shape>
                      <o:OLEObject Type="Embed" ProgID="Equation.DSMT4" ShapeID="_x0000_i2395" DrawAspect="Content" ObjectID="_1586713401" r:id="rId2619"/>
                    </w:object>
                  </w:r>
                  <w:r>
                    <w:t xml:space="preserve">là hai số nguyên dương thì </w:t>
                  </w:r>
                  <w:r w:rsidRPr="00F96F47">
                    <w:rPr>
                      <w:position w:val="-14"/>
                      <w:sz w:val="24"/>
                      <w:szCs w:val="24"/>
                    </w:rPr>
                    <w:object w:dxaOrig="1880" w:dyaOrig="400">
                      <v:shape id="_x0000_i2396" type="#_x0000_t75" style="width:93.7pt;height:20.25pt" o:ole="">
                        <v:imagedata r:id="rId2620" o:title=""/>
                      </v:shape>
                      <o:OLEObject Type="Embed" ProgID="Equation.DSMT4" ShapeID="_x0000_i2396" DrawAspect="Content" ObjectID="_1586713402" r:id="rId2621"/>
                    </w:object>
                  </w:r>
                  <w:r>
                    <w:t>.</w:t>
                  </w:r>
                </w:p>
              </w:tc>
              <w:tc>
                <w:tcPr>
                  <w:tcW w:w="840" w:type="dxa"/>
                  <w:tcBorders>
                    <w:top w:val="dashSmallGap" w:sz="4" w:space="0" w:color="auto"/>
                    <w:bottom w:val="dashSmallGap" w:sz="4" w:space="0" w:color="auto"/>
                  </w:tcBorders>
                  <w:shd w:val="clear" w:color="auto" w:fill="auto"/>
                  <w:vAlign w:val="center"/>
                </w:tcPr>
                <w:p w:rsidR="00A24097" w:rsidRPr="004F161F" w:rsidRDefault="00A24097" w:rsidP="00050611">
                  <w:pPr>
                    <w:jc w:val="center"/>
                  </w:pPr>
                  <w:r w:rsidRPr="004F161F">
                    <w:t>0,</w:t>
                  </w:r>
                  <w:r>
                    <w:t>2</w:t>
                  </w:r>
                  <w:r w:rsidRPr="004F161F">
                    <w:t>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t xml:space="preserve"> Khi đó ta có</w:t>
                  </w:r>
                </w:p>
                <w:p w:rsidR="00A24097" w:rsidRDefault="00A24097" w:rsidP="00050611">
                  <w:r w:rsidRPr="00F96F47">
                    <w:rPr>
                      <w:position w:val="-20"/>
                      <w:sz w:val="24"/>
                      <w:szCs w:val="24"/>
                    </w:rPr>
                    <w:object w:dxaOrig="8300" w:dyaOrig="520">
                      <v:shape id="_x0000_i2397" type="#_x0000_t75" style="width:414.6pt;height:26.25pt" o:ole="">
                        <v:imagedata r:id="rId2622" o:title=""/>
                      </v:shape>
                      <o:OLEObject Type="Embed" ProgID="Equation.DSMT4" ShapeID="_x0000_i2397" DrawAspect="Content" ObjectID="_1586713403" r:id="rId2623"/>
                    </w:object>
                  </w:r>
                  <w:r>
                    <w:t>(1)</w:t>
                  </w:r>
                </w:p>
              </w:tc>
              <w:tc>
                <w:tcPr>
                  <w:tcW w:w="840" w:type="dxa"/>
                  <w:tcBorders>
                    <w:top w:val="dashSmallGap" w:sz="4" w:space="0" w:color="auto"/>
                    <w:bottom w:val="dashSmallGap" w:sz="4" w:space="0" w:color="auto"/>
                  </w:tcBorders>
                  <w:shd w:val="clear" w:color="auto" w:fill="auto"/>
                  <w:vAlign w:val="center"/>
                </w:tcPr>
                <w:p w:rsidR="00A24097" w:rsidRPr="004F161F" w:rsidRDefault="00A24097" w:rsidP="00050611">
                  <w:pPr>
                    <w:jc w:val="center"/>
                  </w:pPr>
                  <w:r w:rsidRPr="004F161F">
                    <w:t>0,</w:t>
                  </w:r>
                  <w:r>
                    <w:t>2</w:t>
                  </w:r>
                  <w:r w:rsidRPr="004F161F">
                    <w:t>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t>Mặt khác</w:t>
                  </w:r>
                </w:p>
                <w:p w:rsidR="00A24097" w:rsidRDefault="00A24097" w:rsidP="00050611">
                  <w:r w:rsidRPr="00F96F47">
                    <w:rPr>
                      <w:position w:val="-44"/>
                      <w:sz w:val="24"/>
                      <w:szCs w:val="24"/>
                    </w:rPr>
                    <w:object w:dxaOrig="7540" w:dyaOrig="999">
                      <v:shape id="_x0000_i2398" type="#_x0000_t75" style="width:377.4pt;height:50.25pt" o:ole="">
                        <v:imagedata r:id="rId2624" o:title=""/>
                      </v:shape>
                      <o:OLEObject Type="Embed" ProgID="Equation.DSMT4" ShapeID="_x0000_i2398" DrawAspect="Content" ObjectID="_1586713404" r:id="rId2625"/>
                    </w:object>
                  </w:r>
                </w:p>
              </w:tc>
              <w:tc>
                <w:tcPr>
                  <w:tcW w:w="840" w:type="dxa"/>
                  <w:tcBorders>
                    <w:top w:val="dashSmallGap" w:sz="4" w:space="0" w:color="auto"/>
                    <w:bottom w:val="dashSmallGap" w:sz="4" w:space="0" w:color="auto"/>
                  </w:tcBorders>
                  <w:shd w:val="clear" w:color="auto" w:fill="auto"/>
                  <w:vAlign w:val="center"/>
                </w:tcPr>
                <w:p w:rsidR="00A24097" w:rsidRPr="004F161F" w:rsidRDefault="00A24097" w:rsidP="00050611">
                  <w:pPr>
                    <w:jc w:val="center"/>
                  </w:pPr>
                  <w:r w:rsidRPr="004F161F">
                    <w:t>0,</w:t>
                  </w:r>
                  <w:r>
                    <w:t>2</w:t>
                  </w:r>
                  <w:r w:rsidRPr="004F161F">
                    <w:t>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single" w:sz="4" w:space="0" w:color="auto"/>
                  </w:tcBorders>
                  <w:shd w:val="clear" w:color="auto" w:fill="auto"/>
                </w:tcPr>
                <w:p w:rsidR="00A24097" w:rsidRPr="00336AC8" w:rsidRDefault="00A24097" w:rsidP="00050611">
                  <w:pPr>
                    <w:spacing w:line="288" w:lineRule="auto"/>
                  </w:pPr>
                  <w:r>
                    <w:t xml:space="preserve">Do </w:t>
                  </w:r>
                  <w:r w:rsidRPr="00F96F47">
                    <w:rPr>
                      <w:position w:val="-14"/>
                      <w:sz w:val="24"/>
                      <w:szCs w:val="24"/>
                    </w:rPr>
                    <w:object w:dxaOrig="1200" w:dyaOrig="400">
                      <v:shape id="_x0000_i2399" type="#_x0000_t75" style="width:60pt;height:20.25pt" o:ole="">
                        <v:imagedata r:id="rId2626" o:title=""/>
                      </v:shape>
                      <o:OLEObject Type="Embed" ProgID="Equation.DSMT4" ShapeID="_x0000_i2399" DrawAspect="Content" ObjectID="_1586713405" r:id="rId2627"/>
                    </w:object>
                  </w:r>
                  <w:r>
                    <w:t xml:space="preserve"> và kết hợp với (1), (2) ta được </w:t>
                  </w:r>
                  <w:r w:rsidRPr="00F96F47">
                    <w:rPr>
                      <w:position w:val="-16"/>
                      <w:sz w:val="24"/>
                      <w:szCs w:val="24"/>
                    </w:rPr>
                    <w:object w:dxaOrig="2439" w:dyaOrig="440">
                      <v:shape id="_x0000_i2400" type="#_x0000_t75" style="width:122.2pt;height:21.75pt" o:ole="">
                        <v:imagedata r:id="rId2628" o:title=""/>
                      </v:shape>
                      <o:OLEObject Type="Embed" ProgID="Equation.DSMT4" ShapeID="_x0000_i2400" DrawAspect="Content" ObjectID="_1586713406" r:id="rId2629"/>
                    </w:object>
                  </w:r>
                  <w:r>
                    <w:t xml:space="preserve"> chia hết cho </w:t>
                  </w:r>
                  <w:r w:rsidRPr="00F96F47">
                    <w:rPr>
                      <w:position w:val="-14"/>
                      <w:sz w:val="24"/>
                      <w:szCs w:val="24"/>
                    </w:rPr>
                    <w:object w:dxaOrig="820" w:dyaOrig="400">
                      <v:shape id="_x0000_i2401" type="#_x0000_t75" style="width:41.25pt;height:20.25pt" o:ole="">
                        <v:imagedata r:id="rId2630" o:title=""/>
                      </v:shape>
                      <o:OLEObject Type="Embed" ProgID="Equation.DSMT4" ShapeID="_x0000_i2401" DrawAspect="Content" ObjectID="_1586713407" r:id="rId2631"/>
                    </w:object>
                  </w:r>
                  <w:r>
                    <w:t>.</w:t>
                  </w:r>
                </w:p>
              </w:tc>
              <w:tc>
                <w:tcPr>
                  <w:tcW w:w="840" w:type="dxa"/>
                  <w:tcBorders>
                    <w:top w:val="dashSmallGap" w:sz="4" w:space="0" w:color="auto"/>
                    <w:bottom w:val="single" w:sz="4" w:space="0" w:color="auto"/>
                  </w:tcBorders>
                  <w:shd w:val="clear" w:color="auto" w:fill="auto"/>
                  <w:vAlign w:val="center"/>
                </w:tcPr>
                <w:p w:rsidR="00A24097" w:rsidRPr="004F161F" w:rsidRDefault="00A24097" w:rsidP="00050611">
                  <w:pPr>
                    <w:jc w:val="center"/>
                  </w:pPr>
                  <w:r w:rsidRPr="004F161F">
                    <w:t>0,</w:t>
                  </w:r>
                  <w:r>
                    <w:t>2</w:t>
                  </w:r>
                  <w:r w:rsidRPr="004F161F">
                    <w:t>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val="restart"/>
                  <w:shd w:val="clear" w:color="auto" w:fill="auto"/>
                </w:tcPr>
                <w:p w:rsidR="00A24097" w:rsidRPr="00406F8A" w:rsidRDefault="00A24097" w:rsidP="00050611">
                  <w:pPr>
                    <w:spacing w:line="288" w:lineRule="auto"/>
                    <w:jc w:val="both"/>
                    <w:rPr>
                      <w:b/>
                    </w:rPr>
                  </w:pPr>
                  <w:r>
                    <w:rPr>
                      <w:b/>
                    </w:rPr>
                    <w:t>b</w:t>
                  </w:r>
                </w:p>
              </w:tc>
              <w:tc>
                <w:tcPr>
                  <w:tcW w:w="8475" w:type="dxa"/>
                  <w:tcBorders>
                    <w:bottom w:val="dashSmallGap" w:sz="4" w:space="0" w:color="auto"/>
                  </w:tcBorders>
                  <w:shd w:val="clear" w:color="auto" w:fill="auto"/>
                </w:tcPr>
                <w:p w:rsidR="00A24097" w:rsidRPr="00336AC8" w:rsidRDefault="00A24097" w:rsidP="00050611">
                  <w:pPr>
                    <w:spacing w:line="288" w:lineRule="auto"/>
                  </w:pPr>
                  <w:r w:rsidRPr="001C5C73">
                    <w:t xml:space="preserve">Tìm tất cả các số nguyên tố </w:t>
                  </w:r>
                  <w:r w:rsidRPr="00F96F47">
                    <w:rPr>
                      <w:position w:val="-10"/>
                      <w:sz w:val="24"/>
                      <w:szCs w:val="24"/>
                    </w:rPr>
                    <w:object w:dxaOrig="440" w:dyaOrig="260">
                      <v:shape id="_x0000_i2402" type="#_x0000_t75" style="width:21.75pt;height:12.75pt" o:ole="">
                        <v:imagedata r:id="rId2632" o:title=""/>
                      </v:shape>
                      <o:OLEObject Type="Embed" ProgID="Equation.DSMT4" ShapeID="_x0000_i2402" DrawAspect="Content" ObjectID="_1586713408" r:id="rId2633"/>
                    </w:object>
                  </w:r>
                  <w:r w:rsidRPr="001C5C73">
                    <w:t xml:space="preserve"> thỏa mãn điều kiện </w:t>
                  </w:r>
                  <w:r w:rsidRPr="00F96F47">
                    <w:rPr>
                      <w:position w:val="-10"/>
                      <w:sz w:val="24"/>
                      <w:szCs w:val="24"/>
                    </w:rPr>
                    <w:object w:dxaOrig="1219" w:dyaOrig="360">
                      <v:shape id="_x0000_i2403" type="#_x0000_t75" style="width:60.75pt;height:18pt" o:ole="">
                        <v:imagedata r:id="rId2634" o:title=""/>
                      </v:shape>
                      <o:OLEObject Type="Embed" ProgID="Equation.DSMT4" ShapeID="_x0000_i2403" DrawAspect="Content" ObjectID="_1586713409" r:id="rId2635"/>
                    </w:object>
                  </w:r>
                </w:p>
              </w:tc>
              <w:tc>
                <w:tcPr>
                  <w:tcW w:w="840" w:type="dxa"/>
                  <w:tcBorders>
                    <w:bottom w:val="dashSmallGap" w:sz="4" w:space="0" w:color="auto"/>
                  </w:tcBorders>
                  <w:shd w:val="clear" w:color="auto" w:fill="auto"/>
                  <w:vAlign w:val="center"/>
                </w:tcPr>
                <w:p w:rsidR="00A24097" w:rsidRPr="00443676" w:rsidRDefault="00A24097" w:rsidP="00050611">
                  <w:pPr>
                    <w:spacing w:line="288" w:lineRule="auto"/>
                    <w:jc w:val="center"/>
                    <w:rPr>
                      <w:b/>
                    </w:rPr>
                  </w:pPr>
                  <w:r w:rsidRPr="00443676">
                    <w:rPr>
                      <w:b/>
                    </w:rPr>
                    <w:t>1,0</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pPr>
                    <w:jc w:val="both"/>
                  </w:pPr>
                  <w:r>
                    <w:t xml:space="preserve">Nếu </w:t>
                  </w:r>
                  <w:r w:rsidRPr="00F96F47">
                    <w:rPr>
                      <w:position w:val="-10"/>
                      <w:sz w:val="24"/>
                      <w:szCs w:val="24"/>
                    </w:rPr>
                    <w:object w:dxaOrig="440" w:dyaOrig="260">
                      <v:shape id="_x0000_i2404" type="#_x0000_t75" style="width:21.75pt;height:12.75pt" o:ole="">
                        <v:imagedata r:id="rId2636" o:title=""/>
                      </v:shape>
                      <o:OLEObject Type="Embed" ProgID="Equation.DSMT4" ShapeID="_x0000_i2404" DrawAspect="Content" ObjectID="_1586713410" r:id="rId2637"/>
                    </w:object>
                  </w:r>
                  <w:r>
                    <w:t>đều không chia hết cho 3 thì</w:t>
                  </w:r>
                </w:p>
                <w:p w:rsidR="00A24097" w:rsidRDefault="00A24097" w:rsidP="00050611">
                  <w:pPr>
                    <w:jc w:val="both"/>
                  </w:pPr>
                  <w:r w:rsidRPr="00F96F47">
                    <w:rPr>
                      <w:position w:val="-14"/>
                      <w:sz w:val="24"/>
                      <w:szCs w:val="24"/>
                    </w:rPr>
                    <w:object w:dxaOrig="5280" w:dyaOrig="400">
                      <v:shape id="_x0000_i2405" type="#_x0000_t75" style="width:264pt;height:20.25pt" o:ole="">
                        <v:imagedata r:id="rId2638" o:title=""/>
                      </v:shape>
                      <o:OLEObject Type="Embed" ProgID="Equation.DSMT4" ShapeID="_x0000_i2405" DrawAspect="Content" ObjectID="_1586713411" r:id="rId2639"/>
                    </w:object>
                  </w:r>
                  <w:r>
                    <w:t xml:space="preserve"> vô lý. Do đó trong hai số </w:t>
                  </w:r>
                  <w:r w:rsidRPr="00F96F47">
                    <w:rPr>
                      <w:position w:val="-10"/>
                      <w:sz w:val="24"/>
                      <w:szCs w:val="24"/>
                    </w:rPr>
                    <w:object w:dxaOrig="440" w:dyaOrig="260">
                      <v:shape id="_x0000_i2406" type="#_x0000_t75" style="width:21.75pt;height:12.75pt" o:ole="">
                        <v:imagedata r:id="rId2640" o:title=""/>
                      </v:shape>
                      <o:OLEObject Type="Embed" ProgID="Equation.DSMT4" ShapeID="_x0000_i2406" DrawAspect="Content" ObjectID="_1586713412" r:id="rId2641"/>
                    </w:object>
                  </w:r>
                  <w:r>
                    <w:t xml:space="preserve"> phải có một số bằng 3.</w:t>
                  </w:r>
                </w:p>
              </w:tc>
              <w:tc>
                <w:tcPr>
                  <w:tcW w:w="840" w:type="dxa"/>
                  <w:tcBorders>
                    <w:top w:val="dashSmallGap" w:sz="4" w:space="0" w:color="auto"/>
                    <w:bottom w:val="dashSmallGap" w:sz="4" w:space="0" w:color="auto"/>
                  </w:tcBorders>
                  <w:shd w:val="clear" w:color="auto" w:fill="auto"/>
                  <w:vAlign w:val="center"/>
                </w:tcPr>
                <w:p w:rsidR="00A24097" w:rsidRPr="00174F3B" w:rsidRDefault="00A24097" w:rsidP="00050611">
                  <w:pPr>
                    <w:jc w:val="center"/>
                  </w:pPr>
                  <w:r w:rsidRPr="00174F3B">
                    <w:t>0,50</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pPr>
                    <w:jc w:val="both"/>
                  </w:pPr>
                  <w:r>
                    <w:t xml:space="preserve">+) Nếu </w:t>
                  </w:r>
                  <w:r w:rsidRPr="00F96F47">
                    <w:rPr>
                      <w:position w:val="-10"/>
                      <w:sz w:val="24"/>
                      <w:szCs w:val="24"/>
                    </w:rPr>
                    <w:object w:dxaOrig="3700" w:dyaOrig="360">
                      <v:shape id="_x0000_i2407" type="#_x0000_t75" style="width:185.2pt;height:18pt" o:ole="">
                        <v:imagedata r:id="rId2642" o:title=""/>
                      </v:shape>
                      <o:OLEObject Type="Embed" ProgID="Equation.DSMT4" ShapeID="_x0000_i2407" DrawAspect="Content" ObjectID="_1586713413" r:id="rId2643"/>
                    </w:object>
                  </w:r>
                  <w:r>
                    <w:t xml:space="preserve">. Do đó </w:t>
                  </w:r>
                  <w:r w:rsidRPr="00F96F47">
                    <w:rPr>
                      <w:position w:val="-14"/>
                      <w:sz w:val="24"/>
                      <w:szCs w:val="24"/>
                    </w:rPr>
                    <w:object w:dxaOrig="1359" w:dyaOrig="400">
                      <v:shape id="_x0000_i2408" type="#_x0000_t75" style="width:68.2pt;height:20.25pt" o:ole="">
                        <v:imagedata r:id="rId2644" o:title=""/>
                      </v:shape>
                      <o:OLEObject Type="Embed" ProgID="Equation.DSMT4" ShapeID="_x0000_i2408" DrawAspect="Content" ObjectID="_1586713414" r:id="rId2645"/>
                    </w:object>
                  </w:r>
                  <w:r>
                    <w:t>.</w:t>
                  </w:r>
                </w:p>
              </w:tc>
              <w:tc>
                <w:tcPr>
                  <w:tcW w:w="840" w:type="dxa"/>
                  <w:tcBorders>
                    <w:top w:val="dashSmallGap" w:sz="4" w:space="0" w:color="auto"/>
                    <w:bottom w:val="dashSmallGap" w:sz="4" w:space="0" w:color="auto"/>
                  </w:tcBorders>
                  <w:shd w:val="clear" w:color="auto" w:fill="auto"/>
                  <w:vAlign w:val="center"/>
                </w:tcPr>
                <w:p w:rsidR="00A24097" w:rsidRPr="00174F3B" w:rsidRDefault="00A24097" w:rsidP="00050611">
                  <w:pPr>
                    <w:jc w:val="center"/>
                  </w:pPr>
                  <w:r w:rsidRPr="00174F3B">
                    <w:t>0,25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single" w:sz="4" w:space="0" w:color="auto"/>
                  </w:tcBorders>
                  <w:shd w:val="clear" w:color="auto" w:fill="auto"/>
                </w:tcPr>
                <w:p w:rsidR="00A24097" w:rsidRDefault="00A24097" w:rsidP="00050611">
                  <w:pPr>
                    <w:jc w:val="both"/>
                  </w:pPr>
                  <w:r>
                    <w:t xml:space="preserve">+) Nếu </w:t>
                  </w:r>
                  <w:r w:rsidRPr="00F96F47">
                    <w:rPr>
                      <w:position w:val="-10"/>
                      <w:sz w:val="24"/>
                      <w:szCs w:val="24"/>
                    </w:rPr>
                    <w:object w:dxaOrig="2960" w:dyaOrig="360">
                      <v:shape id="_x0000_i2409" type="#_x0000_t75" style="width:147.7pt;height:18pt" o:ole="">
                        <v:imagedata r:id="rId2646" o:title=""/>
                      </v:shape>
                      <o:OLEObject Type="Embed" ProgID="Equation.DSMT4" ShapeID="_x0000_i2409" DrawAspect="Content" ObjectID="_1586713415" r:id="rId2647"/>
                    </w:object>
                  </w:r>
                  <w:r>
                    <w:t xml:space="preserve"> vô lí. Vậy </w:t>
                  </w:r>
                  <w:r w:rsidRPr="00F96F47">
                    <w:rPr>
                      <w:position w:val="-14"/>
                      <w:sz w:val="24"/>
                      <w:szCs w:val="24"/>
                    </w:rPr>
                    <w:object w:dxaOrig="1359" w:dyaOrig="400">
                      <v:shape id="_x0000_i2410" type="#_x0000_t75" style="width:68.2pt;height:20.25pt" o:ole="">
                        <v:imagedata r:id="rId2648" o:title=""/>
                      </v:shape>
                      <o:OLEObject Type="Embed" ProgID="Equation.DSMT4" ShapeID="_x0000_i2410" DrawAspect="Content" ObjectID="_1586713416" r:id="rId2649"/>
                    </w:object>
                  </w:r>
                  <w:r>
                    <w:t>.</w:t>
                  </w:r>
                </w:p>
              </w:tc>
              <w:tc>
                <w:tcPr>
                  <w:tcW w:w="840" w:type="dxa"/>
                  <w:tcBorders>
                    <w:top w:val="dashSmallGap" w:sz="4" w:space="0" w:color="auto"/>
                    <w:bottom w:val="single" w:sz="4" w:space="0" w:color="auto"/>
                  </w:tcBorders>
                  <w:shd w:val="clear" w:color="auto" w:fill="auto"/>
                  <w:vAlign w:val="center"/>
                </w:tcPr>
                <w:p w:rsidR="00A24097" w:rsidRPr="00174F3B" w:rsidRDefault="00A24097" w:rsidP="00050611">
                  <w:pPr>
                    <w:jc w:val="center"/>
                  </w:pPr>
                  <w:r w:rsidRPr="00174F3B">
                    <w:t>0,25</w:t>
                  </w:r>
                </w:p>
              </w:tc>
            </w:tr>
            <w:tr w:rsidR="00A24097" w:rsidRPr="00406F8A" w:rsidTr="00050611">
              <w:tc>
                <w:tcPr>
                  <w:tcW w:w="840" w:type="dxa"/>
                  <w:vMerge w:val="restart"/>
                  <w:shd w:val="clear" w:color="auto" w:fill="auto"/>
                </w:tcPr>
                <w:p w:rsidR="00A24097" w:rsidRPr="00406F8A" w:rsidRDefault="00A24097" w:rsidP="00050611">
                  <w:pPr>
                    <w:spacing w:line="288" w:lineRule="auto"/>
                    <w:jc w:val="center"/>
                    <w:rPr>
                      <w:b/>
                    </w:rPr>
                  </w:pPr>
                  <w:r>
                    <w:rPr>
                      <w:b/>
                    </w:rPr>
                    <w:t>3</w:t>
                  </w:r>
                </w:p>
              </w:tc>
              <w:tc>
                <w:tcPr>
                  <w:tcW w:w="390" w:type="dxa"/>
                  <w:vMerge w:val="restart"/>
                  <w:shd w:val="clear" w:color="auto" w:fill="auto"/>
                </w:tcPr>
                <w:p w:rsidR="00A24097" w:rsidRPr="00406F8A" w:rsidRDefault="00A24097" w:rsidP="00050611">
                  <w:pPr>
                    <w:spacing w:line="288" w:lineRule="auto"/>
                    <w:jc w:val="both"/>
                    <w:rPr>
                      <w:b/>
                    </w:rPr>
                  </w:pPr>
                </w:p>
              </w:tc>
              <w:tc>
                <w:tcPr>
                  <w:tcW w:w="8475" w:type="dxa"/>
                  <w:tcBorders>
                    <w:bottom w:val="dashSmallGap" w:sz="4" w:space="0" w:color="auto"/>
                  </w:tcBorders>
                  <w:shd w:val="clear" w:color="auto" w:fill="auto"/>
                </w:tcPr>
                <w:p w:rsidR="00A24097" w:rsidRPr="001C5C73" w:rsidRDefault="00A24097" w:rsidP="00050611">
                  <w:pPr>
                    <w:jc w:val="both"/>
                    <w:rPr>
                      <w:b/>
                    </w:rPr>
                  </w:pPr>
                  <w:r w:rsidRPr="001C5C73">
                    <w:t xml:space="preserve">Cho </w:t>
                  </w:r>
                  <w:r w:rsidRPr="00F96F47">
                    <w:rPr>
                      <w:position w:val="-10"/>
                      <w:sz w:val="24"/>
                      <w:szCs w:val="24"/>
                    </w:rPr>
                    <w:object w:dxaOrig="600" w:dyaOrig="320">
                      <v:shape id="_x0000_i2411" type="#_x0000_t75" style="width:30pt;height:15.75pt" o:ole="">
                        <v:imagedata r:id="rId2650" o:title=""/>
                      </v:shape>
                      <o:OLEObject Type="Embed" ProgID="Equation.DSMT4" ShapeID="_x0000_i2411" DrawAspect="Content" ObjectID="_1586713417" r:id="rId2651"/>
                    </w:object>
                  </w:r>
                  <w:r w:rsidRPr="001C5C73">
                    <w:t xml:space="preserve"> là các số thực dương thỏa mãn </w:t>
                  </w:r>
                  <w:r w:rsidRPr="00F96F47">
                    <w:rPr>
                      <w:position w:val="-6"/>
                      <w:sz w:val="24"/>
                      <w:szCs w:val="24"/>
                    </w:rPr>
                    <w:object w:dxaOrig="740" w:dyaOrig="279">
                      <v:shape id="_x0000_i2412" type="#_x0000_t75" style="width:36.75pt;height:14.25pt" o:ole="">
                        <v:imagedata r:id="rId2652" o:title=""/>
                      </v:shape>
                      <o:OLEObject Type="Embed" ProgID="Equation.DSMT4" ShapeID="_x0000_i2412" DrawAspect="Content" ObjectID="_1586713418" r:id="rId2653"/>
                    </w:object>
                  </w:r>
                  <w:r w:rsidRPr="001C5C73">
                    <w:t>. Chứng minh</w:t>
                  </w:r>
                  <w:r>
                    <w:t>:</w:t>
                  </w:r>
                </w:p>
                <w:p w:rsidR="00A24097" w:rsidRPr="00336AC8" w:rsidRDefault="00A24097" w:rsidP="00050611">
                  <w:pPr>
                    <w:spacing w:line="288" w:lineRule="auto"/>
                    <w:jc w:val="center"/>
                  </w:pPr>
                  <w:r w:rsidRPr="00F96F47">
                    <w:rPr>
                      <w:position w:val="-32"/>
                      <w:sz w:val="24"/>
                      <w:szCs w:val="24"/>
                    </w:rPr>
                    <w:object w:dxaOrig="4640" w:dyaOrig="700">
                      <v:shape id="_x0000_i2413" type="#_x0000_t75" style="width:231.75pt;height:35.25pt" o:ole="">
                        <v:imagedata r:id="rId2654" o:title=""/>
                      </v:shape>
                      <o:OLEObject Type="Embed" ProgID="Equation.DSMT4" ShapeID="_x0000_i2413" DrawAspect="Content" ObjectID="_1586713419" r:id="rId2655"/>
                    </w:object>
                  </w:r>
                </w:p>
              </w:tc>
              <w:tc>
                <w:tcPr>
                  <w:tcW w:w="840" w:type="dxa"/>
                  <w:tcBorders>
                    <w:bottom w:val="dashSmallGap" w:sz="4" w:space="0" w:color="auto"/>
                  </w:tcBorders>
                  <w:shd w:val="clear" w:color="auto" w:fill="auto"/>
                  <w:vAlign w:val="center"/>
                </w:tcPr>
                <w:p w:rsidR="00A24097" w:rsidRPr="001B237B" w:rsidRDefault="00A24097" w:rsidP="00050611">
                  <w:pPr>
                    <w:spacing w:line="288" w:lineRule="auto"/>
                    <w:jc w:val="center"/>
                    <w:rPr>
                      <w:b/>
                    </w:rPr>
                  </w:pPr>
                  <w:r w:rsidRPr="001B237B">
                    <w:rPr>
                      <w:b/>
                    </w:rPr>
                    <w:t>1,0</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pPr>
                    <w:jc w:val="both"/>
                    <w:rPr>
                      <w:position w:val="-32"/>
                    </w:rPr>
                  </w:pPr>
                  <w:r>
                    <w:t xml:space="preserve">Ta có </w:t>
                  </w:r>
                  <w:r w:rsidRPr="00F96F47">
                    <w:rPr>
                      <w:position w:val="-32"/>
                      <w:sz w:val="24"/>
                      <w:szCs w:val="24"/>
                    </w:rPr>
                    <w:object w:dxaOrig="4640" w:dyaOrig="700">
                      <v:shape id="_x0000_i2414" type="#_x0000_t75" style="width:231.75pt;height:35.25pt" o:ole="">
                        <v:imagedata r:id="rId2656" o:title=""/>
                      </v:shape>
                      <o:OLEObject Type="Embed" ProgID="Equation.DSMT4" ShapeID="_x0000_i2414" DrawAspect="Content" ObjectID="_1586713420" r:id="rId2657"/>
                    </w:object>
                  </w:r>
                </w:p>
                <w:p w:rsidR="00A24097" w:rsidRDefault="00A24097" w:rsidP="00050611">
                  <w:pPr>
                    <w:jc w:val="both"/>
                  </w:pPr>
                  <w:r w:rsidRPr="00F96F47">
                    <w:rPr>
                      <w:position w:val="-14"/>
                      <w:sz w:val="24"/>
                      <w:szCs w:val="24"/>
                    </w:rPr>
                    <w:object w:dxaOrig="5600" w:dyaOrig="400">
                      <v:shape id="_x0000_i2415" type="#_x0000_t75" style="width:279.7pt;height:20.25pt" o:ole="">
                        <v:imagedata r:id="rId2658" o:title=""/>
                      </v:shape>
                      <o:OLEObject Type="Embed" ProgID="Equation.DSMT4" ShapeID="_x0000_i2415" DrawAspect="Content" ObjectID="_1586713421" r:id="rId2659"/>
                    </w:object>
                  </w:r>
                </w:p>
              </w:tc>
              <w:tc>
                <w:tcPr>
                  <w:tcW w:w="840" w:type="dxa"/>
                  <w:tcBorders>
                    <w:top w:val="dashSmallGap" w:sz="4" w:space="0" w:color="auto"/>
                    <w:bottom w:val="dashSmallGap" w:sz="4" w:space="0" w:color="auto"/>
                  </w:tcBorders>
                  <w:shd w:val="clear" w:color="auto" w:fill="auto"/>
                  <w:vAlign w:val="center"/>
                </w:tcPr>
                <w:p w:rsidR="00A24097" w:rsidRPr="001B237B" w:rsidRDefault="00A24097" w:rsidP="00050611">
                  <w:pPr>
                    <w:jc w:val="center"/>
                  </w:pPr>
                  <w:r>
                    <w:t>0,50</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pPr>
                    <w:jc w:val="both"/>
                  </w:pPr>
                  <w:r w:rsidRPr="00F96F47">
                    <w:rPr>
                      <w:position w:val="-14"/>
                      <w:sz w:val="24"/>
                      <w:szCs w:val="24"/>
                    </w:rPr>
                    <w:object w:dxaOrig="7160" w:dyaOrig="400">
                      <v:shape id="_x0000_i2416" type="#_x0000_t75" style="width:357.65pt;height:20.25pt" o:ole="">
                        <v:imagedata r:id="rId2660" o:title=""/>
                      </v:shape>
                      <o:OLEObject Type="Embed" ProgID="Equation.DSMT4" ShapeID="_x0000_i2416" DrawAspect="Content" ObjectID="_1586713422" r:id="rId2661"/>
                    </w:object>
                  </w:r>
                </w:p>
                <w:p w:rsidR="00A24097" w:rsidRDefault="00A24097" w:rsidP="00050611">
                  <w:pPr>
                    <w:jc w:val="both"/>
                  </w:pPr>
                  <w:r w:rsidRPr="00F96F47">
                    <w:rPr>
                      <w:position w:val="-6"/>
                      <w:sz w:val="24"/>
                      <w:szCs w:val="24"/>
                    </w:rPr>
                    <w:object w:dxaOrig="2860" w:dyaOrig="279">
                      <v:shape id="_x0000_i2417" type="#_x0000_t75" style="width:143.3pt;height:14.25pt" o:ole="">
                        <v:imagedata r:id="rId2662" o:title=""/>
                      </v:shape>
                      <o:OLEObject Type="Embed" ProgID="Equation.DSMT4" ShapeID="_x0000_i2417" DrawAspect="Content" ObjectID="_1586713423" r:id="rId2663"/>
                    </w:object>
                  </w:r>
                  <w:r>
                    <w:t xml:space="preserve"> (1)</w:t>
                  </w:r>
                </w:p>
              </w:tc>
              <w:tc>
                <w:tcPr>
                  <w:tcW w:w="840" w:type="dxa"/>
                  <w:tcBorders>
                    <w:top w:val="dashSmallGap" w:sz="4" w:space="0" w:color="auto"/>
                    <w:bottom w:val="dashSmallGap" w:sz="4" w:space="0" w:color="auto"/>
                  </w:tcBorders>
                  <w:shd w:val="clear" w:color="auto" w:fill="auto"/>
                  <w:vAlign w:val="center"/>
                </w:tcPr>
                <w:p w:rsidR="00A24097" w:rsidRPr="001B237B" w:rsidRDefault="00A24097" w:rsidP="00050611">
                  <w:pPr>
                    <w:jc w:val="center"/>
                  </w:pPr>
                  <w:r>
                    <w:t>0,25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tcBorders>
                  <w:shd w:val="clear" w:color="auto" w:fill="auto"/>
                </w:tcPr>
                <w:p w:rsidR="00A24097" w:rsidRDefault="00A24097" w:rsidP="00050611">
                  <w:pPr>
                    <w:jc w:val="both"/>
                  </w:pPr>
                  <w:r>
                    <w:t>Áp dụng bất đẳng thức AM-GM cho 3 số dương ta được:</w:t>
                  </w:r>
                </w:p>
                <w:p w:rsidR="00A24097" w:rsidRDefault="00A24097" w:rsidP="00050611">
                  <w:pPr>
                    <w:jc w:val="both"/>
                  </w:pPr>
                  <w:r w:rsidRPr="00F96F47">
                    <w:rPr>
                      <w:position w:val="-16"/>
                      <w:sz w:val="24"/>
                      <w:szCs w:val="24"/>
                    </w:rPr>
                    <w:object w:dxaOrig="2700" w:dyaOrig="520">
                      <v:shape id="_x0000_i2418" type="#_x0000_t75" style="width:135pt;height:26.25pt" o:ole="">
                        <v:imagedata r:id="rId2664" o:title=""/>
                      </v:shape>
                      <o:OLEObject Type="Embed" ProgID="Equation.DSMT4" ShapeID="_x0000_i2418" DrawAspect="Content" ObjectID="_1586713424" r:id="rId2665"/>
                    </w:object>
                  </w:r>
                  <w:r>
                    <w:t xml:space="preserve">; </w:t>
                  </w:r>
                  <w:r w:rsidRPr="00F96F47">
                    <w:rPr>
                      <w:position w:val="-8"/>
                      <w:sz w:val="24"/>
                      <w:szCs w:val="24"/>
                    </w:rPr>
                    <w:object w:dxaOrig="2079" w:dyaOrig="360">
                      <v:shape id="_x0000_i2419" type="#_x0000_t75" style="width:104.25pt;height:18pt" o:ole="">
                        <v:imagedata r:id="rId2666" o:title=""/>
                      </v:shape>
                      <o:OLEObject Type="Embed" ProgID="Equation.DSMT4" ShapeID="_x0000_i2419" DrawAspect="Content" ObjectID="_1586713425" r:id="rId2667"/>
                    </w:object>
                  </w:r>
                  <w:r>
                    <w:t xml:space="preserve"> cộng từng vế hai bất đẳng thức này ta được (1). Do đó bất đẳng thức ban đầu được chứng minh.</w:t>
                  </w:r>
                </w:p>
                <w:p w:rsidR="00A24097" w:rsidRDefault="00A24097" w:rsidP="00050611">
                  <w:pPr>
                    <w:jc w:val="both"/>
                  </w:pPr>
                  <w:r>
                    <w:t xml:space="preserve">Dấu đẳng thức xảy ra khi và chỉ khi </w:t>
                  </w:r>
                  <w:r w:rsidRPr="00F96F47">
                    <w:rPr>
                      <w:position w:val="-6"/>
                      <w:sz w:val="24"/>
                      <w:szCs w:val="24"/>
                    </w:rPr>
                    <w:object w:dxaOrig="1219" w:dyaOrig="279">
                      <v:shape id="_x0000_i2420" type="#_x0000_t75" style="width:60.75pt;height:14.25pt" o:ole="">
                        <v:imagedata r:id="rId2668" o:title=""/>
                      </v:shape>
                      <o:OLEObject Type="Embed" ProgID="Equation.DSMT4" ShapeID="_x0000_i2420" DrawAspect="Content" ObjectID="_1586713426" r:id="rId2669"/>
                    </w:object>
                  </w:r>
                  <w:r>
                    <w:t>.</w:t>
                  </w:r>
                </w:p>
              </w:tc>
              <w:tc>
                <w:tcPr>
                  <w:tcW w:w="840" w:type="dxa"/>
                  <w:tcBorders>
                    <w:top w:val="dashSmallGap" w:sz="4" w:space="0" w:color="auto"/>
                  </w:tcBorders>
                  <w:shd w:val="clear" w:color="auto" w:fill="auto"/>
                  <w:vAlign w:val="center"/>
                </w:tcPr>
                <w:p w:rsidR="00A24097" w:rsidRPr="001B237B" w:rsidRDefault="00A24097" w:rsidP="00050611">
                  <w:pPr>
                    <w:jc w:val="center"/>
                  </w:pPr>
                  <w:r w:rsidRPr="001B237B">
                    <w:t>0,</w:t>
                  </w:r>
                  <w:r>
                    <w:t>2</w:t>
                  </w:r>
                  <w:r w:rsidRPr="001B237B">
                    <w:t>5</w:t>
                  </w:r>
                </w:p>
              </w:tc>
            </w:tr>
            <w:tr w:rsidR="00A24097" w:rsidRPr="00406F8A" w:rsidTr="00050611">
              <w:tc>
                <w:tcPr>
                  <w:tcW w:w="840" w:type="dxa"/>
                  <w:vMerge w:val="restart"/>
                  <w:shd w:val="clear" w:color="auto" w:fill="auto"/>
                </w:tcPr>
                <w:p w:rsidR="00A24097" w:rsidRDefault="00A24097" w:rsidP="00050611">
                  <w:pPr>
                    <w:spacing w:line="288" w:lineRule="auto"/>
                    <w:jc w:val="center"/>
                    <w:rPr>
                      <w:b/>
                    </w:rPr>
                  </w:pPr>
                </w:p>
                <w:p w:rsidR="00A24097" w:rsidRDefault="00A24097" w:rsidP="00050611">
                  <w:pPr>
                    <w:spacing w:line="288" w:lineRule="auto"/>
                    <w:jc w:val="center"/>
                    <w:rPr>
                      <w:b/>
                    </w:rPr>
                  </w:pPr>
                </w:p>
                <w:p w:rsidR="00A24097" w:rsidRDefault="00A24097" w:rsidP="00050611">
                  <w:pPr>
                    <w:spacing w:line="288" w:lineRule="auto"/>
                    <w:jc w:val="center"/>
                    <w:rPr>
                      <w:b/>
                    </w:rPr>
                  </w:pPr>
                </w:p>
                <w:p w:rsidR="00A24097" w:rsidRPr="00406F8A" w:rsidRDefault="00A24097" w:rsidP="00050611">
                  <w:pPr>
                    <w:spacing w:line="288" w:lineRule="auto"/>
                    <w:jc w:val="center"/>
                    <w:rPr>
                      <w:b/>
                    </w:rPr>
                  </w:pPr>
                  <w:r>
                    <w:rPr>
                      <w:b/>
                    </w:rPr>
                    <w:t>4</w:t>
                  </w:r>
                </w:p>
              </w:tc>
              <w:tc>
                <w:tcPr>
                  <w:tcW w:w="390" w:type="dxa"/>
                  <w:shd w:val="clear" w:color="auto" w:fill="auto"/>
                </w:tcPr>
                <w:p w:rsidR="00A24097" w:rsidRPr="00406F8A" w:rsidRDefault="00A24097" w:rsidP="00050611">
                  <w:pPr>
                    <w:spacing w:line="288" w:lineRule="auto"/>
                    <w:jc w:val="both"/>
                    <w:rPr>
                      <w:b/>
                    </w:rPr>
                  </w:pPr>
                </w:p>
              </w:tc>
              <w:tc>
                <w:tcPr>
                  <w:tcW w:w="8475" w:type="dxa"/>
                  <w:tcBorders>
                    <w:bottom w:val="single" w:sz="4" w:space="0" w:color="auto"/>
                  </w:tcBorders>
                  <w:shd w:val="clear" w:color="auto" w:fill="auto"/>
                </w:tcPr>
                <w:p w:rsidR="00A24097" w:rsidRPr="0099523E" w:rsidRDefault="00A24097" w:rsidP="00050611">
                  <w:pPr>
                    <w:spacing w:line="288" w:lineRule="auto"/>
                    <w:jc w:val="center"/>
                  </w:pPr>
                  <w:r>
                    <w:rPr>
                      <w:noProof/>
                      <w:sz w:val="24"/>
                      <w:szCs w:val="24"/>
                      <w:lang w:val="en-US"/>
                    </w:rPr>
                    <mc:AlternateContent>
                      <mc:Choice Requires="wpc">
                        <w:drawing>
                          <wp:inline distT="0" distB="0" distL="0" distR="0" wp14:anchorId="35A562A4" wp14:editId="24C6016D">
                            <wp:extent cx="3186430" cy="1990725"/>
                            <wp:effectExtent l="1905" t="0" r="2540" b="1270"/>
                            <wp:docPr id="1504" name="Canvas 150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446" name="Freeform 224"/>
                                    <wps:cNvSpPr>
                                      <a:spLocks/>
                                    </wps:cNvSpPr>
                                    <wps:spPr bwMode="auto">
                                      <a:xfrm>
                                        <a:off x="2887980" y="1482725"/>
                                        <a:ext cx="188595" cy="130810"/>
                                      </a:xfrm>
                                      <a:custGeom>
                                        <a:avLst/>
                                        <a:gdLst>
                                          <a:gd name="T0" fmla="*/ 11 w 36"/>
                                          <a:gd name="T1" fmla="*/ 0 h 25"/>
                                          <a:gd name="T2" fmla="*/ 1 w 36"/>
                                          <a:gd name="T3" fmla="*/ 25 h 25"/>
                                          <a:gd name="T4" fmla="*/ 1 w 36"/>
                                          <a:gd name="T5" fmla="*/ 25 h 25"/>
                                          <a:gd name="T6" fmla="*/ 36 w 36"/>
                                          <a:gd name="T7" fmla="*/ 25 h 25"/>
                                          <a:gd name="T8" fmla="*/ 11 w 36"/>
                                          <a:gd name="T9" fmla="*/ 0 h 25"/>
                                        </a:gdLst>
                                        <a:ahLst/>
                                        <a:cxnLst>
                                          <a:cxn ang="0">
                                            <a:pos x="T0" y="T1"/>
                                          </a:cxn>
                                          <a:cxn ang="0">
                                            <a:pos x="T2" y="T3"/>
                                          </a:cxn>
                                          <a:cxn ang="0">
                                            <a:pos x="T4" y="T5"/>
                                          </a:cxn>
                                          <a:cxn ang="0">
                                            <a:pos x="T6" y="T7"/>
                                          </a:cxn>
                                          <a:cxn ang="0">
                                            <a:pos x="T8" y="T9"/>
                                          </a:cxn>
                                        </a:cxnLst>
                                        <a:rect l="0" t="0" r="r" b="b"/>
                                        <a:pathLst>
                                          <a:path w="36" h="25">
                                            <a:moveTo>
                                              <a:pt x="11" y="0"/>
                                            </a:moveTo>
                                            <a:cubicBezTo>
                                              <a:pt x="4" y="7"/>
                                              <a:pt x="1" y="16"/>
                                              <a:pt x="1" y="25"/>
                                            </a:cubicBezTo>
                                            <a:cubicBezTo>
                                              <a:pt x="0" y="25"/>
                                              <a:pt x="1" y="25"/>
                                              <a:pt x="1" y="25"/>
                                            </a:cubicBezTo>
                                            <a:lnTo>
                                              <a:pt x="36" y="25"/>
                                            </a:lnTo>
                                            <a:lnTo>
                                              <a:pt x="11" y="0"/>
                                            </a:lnTo>
                                            <a:close/>
                                          </a:path>
                                        </a:pathLst>
                                      </a:custGeom>
                                      <a:solidFill>
                                        <a:srgbClr val="00FF00"/>
                                      </a:solidFill>
                                      <a:ln w="0">
                                        <a:solidFill>
                                          <a:srgbClr val="00FF00"/>
                                        </a:solidFill>
                                        <a:round/>
                                        <a:headEnd/>
                                        <a:tailEnd/>
                                      </a:ln>
                                    </wps:spPr>
                                    <wps:bodyPr rot="0" vert="horz" wrap="square" lIns="91440" tIns="45720" rIns="91440" bIns="45720" anchor="t" anchorCtr="0" upright="1">
                                      <a:noAutofit/>
                                    </wps:bodyPr>
                                  </wps:wsp>
                                  <wps:wsp>
                                    <wps:cNvPr id="1447" name="Freeform 225"/>
                                    <wps:cNvSpPr>
                                      <a:spLocks/>
                                    </wps:cNvSpPr>
                                    <wps:spPr bwMode="auto">
                                      <a:xfrm>
                                        <a:off x="1378585" y="817245"/>
                                        <a:ext cx="193675" cy="204470"/>
                                      </a:xfrm>
                                      <a:custGeom>
                                        <a:avLst/>
                                        <a:gdLst>
                                          <a:gd name="T0" fmla="*/ 37 w 37"/>
                                          <a:gd name="T1" fmla="*/ 21 h 39"/>
                                          <a:gd name="T2" fmla="*/ 14 w 37"/>
                                          <a:gd name="T3" fmla="*/ 0 h 39"/>
                                          <a:gd name="T4" fmla="*/ 0 w 37"/>
                                          <a:gd name="T5" fmla="*/ 39 h 39"/>
                                          <a:gd name="T6" fmla="*/ 37 w 37"/>
                                          <a:gd name="T7" fmla="*/ 21 h 39"/>
                                        </a:gdLst>
                                        <a:ahLst/>
                                        <a:cxnLst>
                                          <a:cxn ang="0">
                                            <a:pos x="T0" y="T1"/>
                                          </a:cxn>
                                          <a:cxn ang="0">
                                            <a:pos x="T2" y="T3"/>
                                          </a:cxn>
                                          <a:cxn ang="0">
                                            <a:pos x="T4" y="T5"/>
                                          </a:cxn>
                                          <a:cxn ang="0">
                                            <a:pos x="T6" y="T7"/>
                                          </a:cxn>
                                        </a:cxnLst>
                                        <a:rect l="0" t="0" r="r" b="b"/>
                                        <a:pathLst>
                                          <a:path w="37" h="39">
                                            <a:moveTo>
                                              <a:pt x="37" y="21"/>
                                            </a:moveTo>
                                            <a:cubicBezTo>
                                              <a:pt x="32" y="11"/>
                                              <a:pt x="24" y="4"/>
                                              <a:pt x="14" y="0"/>
                                            </a:cubicBezTo>
                                            <a:lnTo>
                                              <a:pt x="0" y="39"/>
                                            </a:lnTo>
                                            <a:lnTo>
                                              <a:pt x="37" y="21"/>
                                            </a:lnTo>
                                            <a:close/>
                                          </a:path>
                                        </a:pathLst>
                                      </a:custGeom>
                                      <a:solidFill>
                                        <a:srgbClr val="00FF00"/>
                                      </a:solidFill>
                                      <a:ln w="0">
                                        <a:solidFill>
                                          <a:srgbClr val="00FF00"/>
                                        </a:solidFill>
                                        <a:round/>
                                        <a:headEnd/>
                                        <a:tailEnd/>
                                      </a:ln>
                                    </wps:spPr>
                                    <wps:bodyPr rot="0" vert="horz" wrap="square" lIns="91440" tIns="45720" rIns="91440" bIns="45720" anchor="t" anchorCtr="0" upright="1">
                                      <a:noAutofit/>
                                    </wps:bodyPr>
                                  </wps:wsp>
                                  <wps:wsp>
                                    <wps:cNvPr id="1448" name="Freeform 226"/>
                                    <wps:cNvSpPr>
                                      <a:spLocks/>
                                    </wps:cNvSpPr>
                                    <wps:spPr bwMode="auto">
                                      <a:xfrm>
                                        <a:off x="1069340" y="1734185"/>
                                        <a:ext cx="162560" cy="167640"/>
                                      </a:xfrm>
                                      <a:custGeom>
                                        <a:avLst/>
                                        <a:gdLst>
                                          <a:gd name="T0" fmla="*/ 31 w 31"/>
                                          <a:gd name="T1" fmla="*/ 18 h 32"/>
                                          <a:gd name="T2" fmla="*/ 11 w 31"/>
                                          <a:gd name="T3" fmla="*/ 0 h 32"/>
                                          <a:gd name="T4" fmla="*/ 0 w 31"/>
                                          <a:gd name="T5" fmla="*/ 32 h 32"/>
                                          <a:gd name="T6" fmla="*/ 31 w 31"/>
                                          <a:gd name="T7" fmla="*/ 18 h 32"/>
                                        </a:gdLst>
                                        <a:ahLst/>
                                        <a:cxnLst>
                                          <a:cxn ang="0">
                                            <a:pos x="T0" y="T1"/>
                                          </a:cxn>
                                          <a:cxn ang="0">
                                            <a:pos x="T2" y="T3"/>
                                          </a:cxn>
                                          <a:cxn ang="0">
                                            <a:pos x="T4" y="T5"/>
                                          </a:cxn>
                                          <a:cxn ang="0">
                                            <a:pos x="T6" y="T7"/>
                                          </a:cxn>
                                        </a:cxnLst>
                                        <a:rect l="0" t="0" r="r" b="b"/>
                                        <a:pathLst>
                                          <a:path w="31" h="32">
                                            <a:moveTo>
                                              <a:pt x="31" y="18"/>
                                            </a:moveTo>
                                            <a:cubicBezTo>
                                              <a:pt x="27" y="10"/>
                                              <a:pt x="20" y="3"/>
                                              <a:pt x="11" y="0"/>
                                            </a:cubicBezTo>
                                            <a:lnTo>
                                              <a:pt x="0" y="32"/>
                                            </a:lnTo>
                                            <a:lnTo>
                                              <a:pt x="31" y="18"/>
                                            </a:lnTo>
                                            <a:close/>
                                          </a:path>
                                        </a:pathLst>
                                      </a:custGeom>
                                      <a:solidFill>
                                        <a:srgbClr val="00FF00"/>
                                      </a:solidFill>
                                      <a:ln w="0">
                                        <a:solidFill>
                                          <a:srgbClr val="00FF00"/>
                                        </a:solidFill>
                                        <a:round/>
                                        <a:headEnd/>
                                        <a:tailEnd/>
                                      </a:ln>
                                    </wps:spPr>
                                    <wps:bodyPr rot="0" vert="horz" wrap="square" lIns="91440" tIns="45720" rIns="91440" bIns="45720" anchor="t" anchorCtr="0" upright="1">
                                      <a:noAutofit/>
                                    </wps:bodyPr>
                                  </wps:wsp>
                                  <wps:wsp>
                                    <wps:cNvPr id="1449" name="Arc 227"/>
                                    <wps:cNvSpPr>
                                      <a:spLocks/>
                                    </wps:cNvSpPr>
                                    <wps:spPr bwMode="auto">
                                      <a:xfrm>
                                        <a:off x="2893060" y="1484630"/>
                                        <a:ext cx="186055" cy="133985"/>
                                      </a:xfrm>
                                      <a:custGeom>
                                        <a:avLst/>
                                        <a:gdLst>
                                          <a:gd name="G0" fmla="+- 21600 0 0"/>
                                          <a:gd name="G1" fmla="+- 15274 0 0"/>
                                          <a:gd name="G2" fmla="+- 21600 0 0"/>
                                          <a:gd name="T0" fmla="*/ 2 w 21600"/>
                                          <a:gd name="T1" fmla="*/ 15569 h 15569"/>
                                          <a:gd name="T2" fmla="*/ 6326 w 21600"/>
                                          <a:gd name="T3" fmla="*/ 0 h 15569"/>
                                          <a:gd name="T4" fmla="*/ 21600 w 21600"/>
                                          <a:gd name="T5" fmla="*/ 15274 h 15569"/>
                                        </a:gdLst>
                                        <a:ahLst/>
                                        <a:cxnLst>
                                          <a:cxn ang="0">
                                            <a:pos x="T0" y="T1"/>
                                          </a:cxn>
                                          <a:cxn ang="0">
                                            <a:pos x="T2" y="T3"/>
                                          </a:cxn>
                                          <a:cxn ang="0">
                                            <a:pos x="T4" y="T5"/>
                                          </a:cxn>
                                        </a:cxnLst>
                                        <a:rect l="0" t="0" r="r" b="b"/>
                                        <a:pathLst>
                                          <a:path w="21600" h="15569" fill="none" extrusionOk="0">
                                            <a:moveTo>
                                              <a:pt x="2" y="15568"/>
                                            </a:moveTo>
                                            <a:cubicBezTo>
                                              <a:pt x="0" y="15470"/>
                                              <a:pt x="0" y="15372"/>
                                              <a:pt x="0" y="15274"/>
                                            </a:cubicBezTo>
                                            <a:cubicBezTo>
                                              <a:pt x="-1" y="9545"/>
                                              <a:pt x="2275" y="4051"/>
                                              <a:pt x="6326" y="0"/>
                                            </a:cubicBezTo>
                                          </a:path>
                                          <a:path w="21600" h="15569" stroke="0" extrusionOk="0">
                                            <a:moveTo>
                                              <a:pt x="2" y="15568"/>
                                            </a:moveTo>
                                            <a:cubicBezTo>
                                              <a:pt x="0" y="15470"/>
                                              <a:pt x="0" y="15372"/>
                                              <a:pt x="0" y="15274"/>
                                            </a:cubicBezTo>
                                            <a:cubicBezTo>
                                              <a:pt x="-1" y="9545"/>
                                              <a:pt x="2275" y="4051"/>
                                              <a:pt x="6326" y="0"/>
                                            </a:cubicBezTo>
                                            <a:lnTo>
                                              <a:pt x="21600" y="15274"/>
                                            </a:lnTo>
                                            <a:close/>
                                          </a:path>
                                        </a:pathLst>
                                      </a:custGeom>
                                      <a:noFill/>
                                      <a:ln w="5715">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0" name="Arc 228"/>
                                    <wps:cNvSpPr>
                                      <a:spLocks/>
                                    </wps:cNvSpPr>
                                    <wps:spPr bwMode="auto">
                                      <a:xfrm>
                                        <a:off x="1069340" y="1734820"/>
                                        <a:ext cx="162560" cy="169545"/>
                                      </a:xfrm>
                                      <a:custGeom>
                                        <a:avLst/>
                                        <a:gdLst>
                                          <a:gd name="G0" fmla="+- 0 0 0"/>
                                          <a:gd name="G1" fmla="+- 20223 0 0"/>
                                          <a:gd name="G2" fmla="+- 21600 0 0"/>
                                          <a:gd name="T0" fmla="*/ 7590 w 19717"/>
                                          <a:gd name="T1" fmla="*/ 0 h 20223"/>
                                          <a:gd name="T2" fmla="*/ 19717 w 19717"/>
                                          <a:gd name="T3" fmla="*/ 11402 h 20223"/>
                                          <a:gd name="T4" fmla="*/ 0 w 19717"/>
                                          <a:gd name="T5" fmla="*/ 20223 h 20223"/>
                                        </a:gdLst>
                                        <a:ahLst/>
                                        <a:cxnLst>
                                          <a:cxn ang="0">
                                            <a:pos x="T0" y="T1"/>
                                          </a:cxn>
                                          <a:cxn ang="0">
                                            <a:pos x="T2" y="T3"/>
                                          </a:cxn>
                                          <a:cxn ang="0">
                                            <a:pos x="T4" y="T5"/>
                                          </a:cxn>
                                        </a:cxnLst>
                                        <a:rect l="0" t="0" r="r" b="b"/>
                                        <a:pathLst>
                                          <a:path w="19717" h="20223" fill="none" extrusionOk="0">
                                            <a:moveTo>
                                              <a:pt x="7589" y="0"/>
                                            </a:moveTo>
                                            <a:cubicBezTo>
                                              <a:pt x="12993" y="2028"/>
                                              <a:pt x="17359" y="6134"/>
                                              <a:pt x="19716" y="11402"/>
                                            </a:cubicBezTo>
                                          </a:path>
                                          <a:path w="19717" h="20223" stroke="0" extrusionOk="0">
                                            <a:moveTo>
                                              <a:pt x="7589" y="0"/>
                                            </a:moveTo>
                                            <a:cubicBezTo>
                                              <a:pt x="12993" y="2028"/>
                                              <a:pt x="17359" y="6134"/>
                                              <a:pt x="19716" y="11402"/>
                                            </a:cubicBezTo>
                                            <a:lnTo>
                                              <a:pt x="0" y="20223"/>
                                            </a:lnTo>
                                            <a:close/>
                                          </a:path>
                                        </a:pathLst>
                                      </a:custGeom>
                                      <a:noFill/>
                                      <a:ln w="5715">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1" name="Arc 229"/>
                                    <wps:cNvSpPr>
                                      <a:spLocks/>
                                    </wps:cNvSpPr>
                                    <wps:spPr bwMode="auto">
                                      <a:xfrm>
                                        <a:off x="1378585" y="821690"/>
                                        <a:ext cx="194310" cy="200025"/>
                                      </a:xfrm>
                                      <a:custGeom>
                                        <a:avLst/>
                                        <a:gdLst>
                                          <a:gd name="G0" fmla="+- 0 0 0"/>
                                          <a:gd name="G1" fmla="+- 20161 0 0"/>
                                          <a:gd name="G2" fmla="+- 21600 0 0"/>
                                          <a:gd name="T0" fmla="*/ 7752 w 19498"/>
                                          <a:gd name="T1" fmla="*/ 0 h 20161"/>
                                          <a:gd name="T2" fmla="*/ 19498 w 19498"/>
                                          <a:gd name="T3" fmla="*/ 10866 h 20161"/>
                                          <a:gd name="T4" fmla="*/ 0 w 19498"/>
                                          <a:gd name="T5" fmla="*/ 20161 h 20161"/>
                                        </a:gdLst>
                                        <a:ahLst/>
                                        <a:cxnLst>
                                          <a:cxn ang="0">
                                            <a:pos x="T0" y="T1"/>
                                          </a:cxn>
                                          <a:cxn ang="0">
                                            <a:pos x="T2" y="T3"/>
                                          </a:cxn>
                                          <a:cxn ang="0">
                                            <a:pos x="T4" y="T5"/>
                                          </a:cxn>
                                        </a:cxnLst>
                                        <a:rect l="0" t="0" r="r" b="b"/>
                                        <a:pathLst>
                                          <a:path w="19498" h="20161" fill="none" extrusionOk="0">
                                            <a:moveTo>
                                              <a:pt x="7752" y="-1"/>
                                            </a:moveTo>
                                            <a:cubicBezTo>
                                              <a:pt x="12913" y="1984"/>
                                              <a:pt x="17117" y="5873"/>
                                              <a:pt x="19497" y="10866"/>
                                            </a:cubicBezTo>
                                          </a:path>
                                          <a:path w="19498" h="20161" stroke="0" extrusionOk="0">
                                            <a:moveTo>
                                              <a:pt x="7752" y="-1"/>
                                            </a:moveTo>
                                            <a:cubicBezTo>
                                              <a:pt x="12913" y="1984"/>
                                              <a:pt x="17117" y="5873"/>
                                              <a:pt x="19497" y="10866"/>
                                            </a:cubicBezTo>
                                            <a:lnTo>
                                              <a:pt x="0" y="20161"/>
                                            </a:lnTo>
                                            <a:close/>
                                          </a:path>
                                        </a:pathLst>
                                      </a:custGeom>
                                      <a:noFill/>
                                      <a:ln w="5715">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2" name="Line 230"/>
                                    <wps:cNvCnPr/>
                                    <wps:spPr bwMode="auto">
                                      <a:xfrm>
                                        <a:off x="1666875" y="214630"/>
                                        <a:ext cx="1414780" cy="140398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453" name="Line 231"/>
                                    <wps:cNvCnPr/>
                                    <wps:spPr bwMode="auto">
                                      <a:xfrm flipH="1">
                                        <a:off x="1174115" y="214630"/>
                                        <a:ext cx="492760" cy="140398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454" name="Line 232"/>
                                    <wps:cNvCnPr/>
                                    <wps:spPr bwMode="auto">
                                      <a:xfrm>
                                        <a:off x="1174115" y="1618615"/>
                                        <a:ext cx="1907540" cy="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455" name="Line 233"/>
                                    <wps:cNvCnPr/>
                                    <wps:spPr bwMode="auto">
                                      <a:xfrm>
                                        <a:off x="1666875" y="214630"/>
                                        <a:ext cx="0" cy="140398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456" name="Line 234"/>
                                    <wps:cNvCnPr/>
                                    <wps:spPr bwMode="auto">
                                      <a:xfrm flipH="1">
                                        <a:off x="1174115" y="665480"/>
                                        <a:ext cx="948690" cy="9531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457" name="Line 235"/>
                                    <wps:cNvCnPr/>
                                    <wps:spPr bwMode="auto">
                                      <a:xfrm>
                                        <a:off x="1383665" y="1021715"/>
                                        <a:ext cx="1697990" cy="59690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458" name="Line 236"/>
                                    <wps:cNvCnPr/>
                                    <wps:spPr bwMode="auto">
                                      <a:xfrm>
                                        <a:off x="157480" y="1618615"/>
                                        <a:ext cx="1016635" cy="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459" name="Line 237"/>
                                    <wps:cNvCnPr/>
                                    <wps:spPr bwMode="auto">
                                      <a:xfrm flipH="1">
                                        <a:off x="157480" y="665480"/>
                                        <a:ext cx="1965325" cy="9531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460" name="Line 238"/>
                                    <wps:cNvCnPr/>
                                    <wps:spPr bwMode="auto">
                                      <a:xfrm flipH="1">
                                        <a:off x="1074420" y="1618615"/>
                                        <a:ext cx="99695" cy="28829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461" name="Line 239"/>
                                    <wps:cNvCnPr/>
                                    <wps:spPr bwMode="auto">
                                      <a:xfrm flipH="1">
                                        <a:off x="1074420" y="1157605"/>
                                        <a:ext cx="1541145" cy="74930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462" name="Line 240"/>
                                    <wps:cNvCnPr/>
                                    <wps:spPr bwMode="auto">
                                      <a:xfrm>
                                        <a:off x="1351915" y="1115695"/>
                                        <a:ext cx="99695" cy="3683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463" name="Line 241"/>
                                    <wps:cNvCnPr/>
                                    <wps:spPr bwMode="auto">
                                      <a:xfrm flipH="1">
                                        <a:off x="1451610" y="1058545"/>
                                        <a:ext cx="36830" cy="9398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464" name="Line 242"/>
                                    <wps:cNvCnPr/>
                                    <wps:spPr bwMode="auto">
                                      <a:xfrm>
                                        <a:off x="2049145" y="738505"/>
                                        <a:ext cx="73660" cy="7366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465" name="Line 243"/>
                                    <wps:cNvCnPr/>
                                    <wps:spPr bwMode="auto">
                                      <a:xfrm flipH="1">
                                        <a:off x="2122805" y="738505"/>
                                        <a:ext cx="73025" cy="7366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466" name="Line 244"/>
                                    <wps:cNvCnPr/>
                                    <wps:spPr bwMode="auto">
                                      <a:xfrm>
                                        <a:off x="1556385" y="1524635"/>
                                        <a:ext cx="110490" cy="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467" name="Line 245"/>
                                    <wps:cNvCnPr/>
                                    <wps:spPr bwMode="auto">
                                      <a:xfrm>
                                        <a:off x="1556385" y="1524635"/>
                                        <a:ext cx="0" cy="9398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g:wgp>
                                    <wpg:cNvPr id="1468" name="Group 246"/>
                                    <wpg:cNvGrpSpPr>
                                      <a:grpSpLocks/>
                                    </wpg:cNvGrpSpPr>
                                    <wpg:grpSpPr bwMode="auto">
                                      <a:xfrm>
                                        <a:off x="1656080" y="1608455"/>
                                        <a:ext cx="116840" cy="197485"/>
                                        <a:chOff x="2608" y="2533"/>
                                        <a:chExt cx="184" cy="311"/>
                                      </a:xfrm>
                                    </wpg:grpSpPr>
                                    <wps:wsp>
                                      <wps:cNvPr id="1469" name="Oval 247"/>
                                      <wps:cNvSpPr>
                                        <a:spLocks noChangeArrowheads="1"/>
                                      </wps:cNvSpPr>
                                      <wps:spPr bwMode="auto">
                                        <a:xfrm>
                                          <a:off x="2608" y="2533"/>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70" name="Rectangle 248"/>
                                      <wps:cNvSpPr>
                                        <a:spLocks noChangeArrowheads="1"/>
                                      </wps:cNvSpPr>
                                      <wps:spPr bwMode="auto">
                                        <a:xfrm>
                                          <a:off x="2633" y="2591"/>
                                          <a:ext cx="159"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Default="00A24097" w:rsidP="00A24097">
                                            <w:r>
                                              <w:rPr>
                                                <w:rFonts w:ascii="Arial" w:hAnsi="Arial" w:cs="Arial"/>
                                                <w:color w:val="000000"/>
                                              </w:rPr>
                                              <w:t>D</w:t>
                                            </w:r>
                                          </w:p>
                                        </w:txbxContent>
                                      </wps:txbx>
                                      <wps:bodyPr rot="0" vert="horz" wrap="none" lIns="0" tIns="0" rIns="0" bIns="0" anchor="t" anchorCtr="0" upright="1">
                                        <a:spAutoFit/>
                                      </wps:bodyPr>
                                    </wps:wsp>
                                  </wpg:wgp>
                                  <wpg:wgp>
                                    <wpg:cNvPr id="1471" name="Group 249"/>
                                    <wpg:cNvGrpSpPr>
                                      <a:grpSpLocks/>
                                    </wpg:cNvGrpSpPr>
                                    <wpg:grpSpPr bwMode="auto">
                                      <a:xfrm>
                                        <a:off x="2117725" y="1608455"/>
                                        <a:ext cx="116840" cy="197485"/>
                                        <a:chOff x="3335" y="2533"/>
                                        <a:chExt cx="184" cy="311"/>
                                      </a:xfrm>
                                    </wpg:grpSpPr>
                                    <wps:wsp>
                                      <wps:cNvPr id="1472" name="Oval 250"/>
                                      <wps:cNvSpPr>
                                        <a:spLocks noChangeArrowheads="1"/>
                                      </wps:cNvSpPr>
                                      <wps:spPr bwMode="auto">
                                        <a:xfrm>
                                          <a:off x="3335" y="2533"/>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73" name="Rectangle 251"/>
                                      <wps:cNvSpPr>
                                        <a:spLocks noChangeArrowheads="1"/>
                                      </wps:cNvSpPr>
                                      <wps:spPr bwMode="auto">
                                        <a:xfrm>
                                          <a:off x="3335" y="2591"/>
                                          <a:ext cx="184"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Default="00A24097" w:rsidP="00A24097">
                                            <w:r>
                                              <w:rPr>
                                                <w:rFonts w:ascii="Arial" w:hAnsi="Arial" w:cs="Arial"/>
                                                <w:color w:val="000000"/>
                                              </w:rPr>
                                              <w:t>M</w:t>
                                            </w:r>
                                          </w:p>
                                        </w:txbxContent>
                                      </wps:txbx>
                                      <wps:bodyPr rot="0" vert="horz" wrap="none" lIns="0" tIns="0" rIns="0" bIns="0" anchor="t" anchorCtr="0" upright="1">
                                        <a:spAutoFit/>
                                      </wps:bodyPr>
                                    </wps:wsp>
                                  </wpg:wgp>
                                  <wpg:wgp>
                                    <wpg:cNvPr id="1474" name="Group 252"/>
                                    <wpg:cNvGrpSpPr>
                                      <a:grpSpLocks/>
                                    </wpg:cNvGrpSpPr>
                                    <wpg:grpSpPr bwMode="auto">
                                      <a:xfrm>
                                        <a:off x="52070" y="1503680"/>
                                        <a:ext cx="115570" cy="160655"/>
                                        <a:chOff x="82" y="2368"/>
                                        <a:chExt cx="182" cy="253"/>
                                      </a:xfrm>
                                    </wpg:grpSpPr>
                                    <wps:wsp>
                                      <wps:cNvPr id="1475" name="Oval 253"/>
                                      <wps:cNvSpPr>
                                        <a:spLocks noChangeArrowheads="1"/>
                                      </wps:cNvSpPr>
                                      <wps:spPr bwMode="auto">
                                        <a:xfrm>
                                          <a:off x="231" y="2533"/>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76" name="Rectangle 254"/>
                                      <wps:cNvSpPr>
                                        <a:spLocks noChangeArrowheads="1"/>
                                      </wps:cNvSpPr>
                                      <wps:spPr bwMode="auto">
                                        <a:xfrm>
                                          <a:off x="82" y="2368"/>
                                          <a:ext cx="147"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Default="00A24097" w:rsidP="00A24097">
                                            <w:r>
                                              <w:rPr>
                                                <w:rFonts w:ascii="Arial" w:hAnsi="Arial" w:cs="Arial"/>
                                                <w:color w:val="000000"/>
                                              </w:rPr>
                                              <w:t>P</w:t>
                                            </w:r>
                                          </w:p>
                                        </w:txbxContent>
                                      </wps:txbx>
                                      <wps:bodyPr rot="0" vert="horz" wrap="none" lIns="0" tIns="0" rIns="0" bIns="0" anchor="t" anchorCtr="0" upright="1">
                                        <a:spAutoFit/>
                                      </wps:bodyPr>
                                    </wps:wsp>
                                  </wpg:wgp>
                                  <wpg:wgp>
                                    <wpg:cNvPr id="1477" name="Group 255"/>
                                    <wpg:cNvGrpSpPr>
                                      <a:grpSpLocks/>
                                    </wpg:cNvGrpSpPr>
                                    <wpg:grpSpPr bwMode="auto">
                                      <a:xfrm>
                                        <a:off x="932815" y="1797050"/>
                                        <a:ext cx="152400" cy="160655"/>
                                        <a:chOff x="1469" y="2830"/>
                                        <a:chExt cx="240" cy="253"/>
                                      </a:xfrm>
                                    </wpg:grpSpPr>
                                    <wps:wsp>
                                      <wps:cNvPr id="1478" name="Oval 256"/>
                                      <wps:cNvSpPr>
                                        <a:spLocks noChangeArrowheads="1"/>
                                      </wps:cNvSpPr>
                                      <wps:spPr bwMode="auto">
                                        <a:xfrm>
                                          <a:off x="1676" y="2987"/>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79" name="Rectangle 257"/>
                                      <wps:cNvSpPr>
                                        <a:spLocks noChangeArrowheads="1"/>
                                      </wps:cNvSpPr>
                                      <wps:spPr bwMode="auto">
                                        <a:xfrm>
                                          <a:off x="1469" y="2830"/>
                                          <a:ext cx="17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Default="00A24097" w:rsidP="00A24097">
                                            <w:r>
                                              <w:rPr>
                                                <w:rFonts w:ascii="Arial" w:hAnsi="Arial" w:cs="Arial"/>
                                                <w:color w:val="000000"/>
                                              </w:rPr>
                                              <w:t>Q</w:t>
                                            </w:r>
                                          </w:p>
                                        </w:txbxContent>
                                      </wps:txbx>
                                      <wps:bodyPr rot="0" vert="horz" wrap="none" lIns="0" tIns="0" rIns="0" bIns="0" anchor="t" anchorCtr="0" upright="1">
                                        <a:spAutoFit/>
                                      </wps:bodyPr>
                                    </wps:wsp>
                                  </wpg:wgp>
                                  <wpg:wgp>
                                    <wpg:cNvPr id="1480" name="Group 258"/>
                                    <wpg:cNvGrpSpPr>
                                      <a:grpSpLocks/>
                                    </wpg:cNvGrpSpPr>
                                    <wpg:grpSpPr bwMode="auto">
                                      <a:xfrm>
                                        <a:off x="2604770" y="1052830"/>
                                        <a:ext cx="153670" cy="160655"/>
                                        <a:chOff x="4102" y="1658"/>
                                        <a:chExt cx="242" cy="253"/>
                                      </a:xfrm>
                                    </wpg:grpSpPr>
                                    <wps:wsp>
                                      <wps:cNvPr id="1481" name="Oval 259"/>
                                      <wps:cNvSpPr>
                                        <a:spLocks noChangeArrowheads="1"/>
                                      </wps:cNvSpPr>
                                      <wps:spPr bwMode="auto">
                                        <a:xfrm>
                                          <a:off x="4102" y="1807"/>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82" name="Rectangle 260"/>
                                      <wps:cNvSpPr>
                                        <a:spLocks noChangeArrowheads="1"/>
                                      </wps:cNvSpPr>
                                      <wps:spPr bwMode="auto">
                                        <a:xfrm>
                                          <a:off x="4185" y="1658"/>
                                          <a:ext cx="159"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Default="00A24097" w:rsidP="00A24097">
                                            <w:r>
                                              <w:rPr>
                                                <w:rFonts w:ascii="Arial" w:hAnsi="Arial" w:cs="Arial"/>
                                                <w:color w:val="000000"/>
                                              </w:rPr>
                                              <w:t>R</w:t>
                                            </w:r>
                                          </w:p>
                                        </w:txbxContent>
                                      </wps:txbx>
                                      <wps:bodyPr rot="0" vert="horz" wrap="none" lIns="0" tIns="0" rIns="0" bIns="0" anchor="t" anchorCtr="0" upright="1">
                                        <a:spAutoFit/>
                                      </wps:bodyPr>
                                    </wps:wsp>
                                  </wpg:wgp>
                                  <wpg:wgp>
                                    <wpg:cNvPr id="1483" name="Group 261"/>
                                    <wpg:cNvGrpSpPr>
                                      <a:grpSpLocks/>
                                    </wpg:cNvGrpSpPr>
                                    <wpg:grpSpPr bwMode="auto">
                                      <a:xfrm>
                                        <a:off x="2222500" y="1320165"/>
                                        <a:ext cx="93345" cy="197485"/>
                                        <a:chOff x="3500" y="2079"/>
                                        <a:chExt cx="147" cy="311"/>
                                      </a:xfrm>
                                    </wpg:grpSpPr>
                                    <wps:wsp>
                                      <wps:cNvPr id="1484" name="Oval 262"/>
                                      <wps:cNvSpPr>
                                        <a:spLocks noChangeArrowheads="1"/>
                                      </wps:cNvSpPr>
                                      <wps:spPr bwMode="auto">
                                        <a:xfrm>
                                          <a:off x="3541" y="2079"/>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85" name="Rectangle 263"/>
                                      <wps:cNvSpPr>
                                        <a:spLocks noChangeArrowheads="1"/>
                                      </wps:cNvSpPr>
                                      <wps:spPr bwMode="auto">
                                        <a:xfrm>
                                          <a:off x="3500" y="2137"/>
                                          <a:ext cx="147"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Default="00A24097" w:rsidP="00A24097">
                                            <w:r>
                                              <w:rPr>
                                                <w:rFonts w:ascii="Arial" w:hAnsi="Arial" w:cs="Arial"/>
                                                <w:color w:val="000000"/>
                                              </w:rPr>
                                              <w:t>S</w:t>
                                            </w:r>
                                          </w:p>
                                        </w:txbxContent>
                                      </wps:txbx>
                                      <wps:bodyPr rot="0" vert="horz" wrap="none" lIns="0" tIns="0" rIns="0" bIns="0" anchor="t" anchorCtr="0" upright="1">
                                        <a:spAutoFit/>
                                      </wps:bodyPr>
                                    </wps:wsp>
                                  </wpg:wgp>
                                  <wpg:wgp>
                                    <wpg:cNvPr id="1486" name="Group 264"/>
                                    <wpg:cNvGrpSpPr>
                                      <a:grpSpLocks/>
                                    </wpg:cNvGrpSpPr>
                                    <wpg:grpSpPr bwMode="auto">
                                      <a:xfrm>
                                        <a:off x="2112010" y="549910"/>
                                        <a:ext cx="146050" cy="160655"/>
                                        <a:chOff x="3326" y="866"/>
                                        <a:chExt cx="230" cy="253"/>
                                      </a:xfrm>
                                    </wpg:grpSpPr>
                                    <wps:wsp>
                                      <wps:cNvPr id="1487" name="Oval 265"/>
                                      <wps:cNvSpPr>
                                        <a:spLocks noChangeArrowheads="1"/>
                                      </wps:cNvSpPr>
                                      <wps:spPr bwMode="auto">
                                        <a:xfrm>
                                          <a:off x="3326" y="1031"/>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88" name="Rectangle 266"/>
                                      <wps:cNvSpPr>
                                        <a:spLocks noChangeArrowheads="1"/>
                                      </wps:cNvSpPr>
                                      <wps:spPr bwMode="auto">
                                        <a:xfrm>
                                          <a:off x="3409" y="866"/>
                                          <a:ext cx="147"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Default="00A24097" w:rsidP="00A24097">
                                            <w:r>
                                              <w:rPr>
                                                <w:rFonts w:ascii="Arial" w:hAnsi="Arial" w:cs="Arial"/>
                                                <w:color w:val="000000"/>
                                              </w:rPr>
                                              <w:t>E</w:t>
                                            </w:r>
                                          </w:p>
                                        </w:txbxContent>
                                      </wps:txbx>
                                      <wps:bodyPr rot="0" vert="horz" wrap="none" lIns="0" tIns="0" rIns="0" bIns="0" anchor="t" anchorCtr="0" upright="1">
                                        <a:spAutoFit/>
                                      </wps:bodyPr>
                                    </wps:wsp>
                                  </wpg:wgp>
                                  <wpg:wgp>
                                    <wpg:cNvPr id="1489" name="Group 267"/>
                                    <wpg:cNvGrpSpPr>
                                      <a:grpSpLocks/>
                                    </wpg:cNvGrpSpPr>
                                    <wpg:grpSpPr bwMode="auto">
                                      <a:xfrm>
                                        <a:off x="1273810" y="901065"/>
                                        <a:ext cx="120650" cy="160655"/>
                                        <a:chOff x="2006" y="1419"/>
                                        <a:chExt cx="190" cy="253"/>
                                      </a:xfrm>
                                    </wpg:grpSpPr>
                                    <wps:wsp>
                                      <wps:cNvPr id="1490" name="Oval 268"/>
                                      <wps:cNvSpPr>
                                        <a:spLocks noChangeArrowheads="1"/>
                                      </wps:cNvSpPr>
                                      <wps:spPr bwMode="auto">
                                        <a:xfrm>
                                          <a:off x="2162" y="1592"/>
                                          <a:ext cx="34"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91" name="Rectangle 269"/>
                                      <wps:cNvSpPr>
                                        <a:spLocks noChangeArrowheads="1"/>
                                      </wps:cNvSpPr>
                                      <wps:spPr bwMode="auto">
                                        <a:xfrm>
                                          <a:off x="2006" y="1419"/>
                                          <a:ext cx="135"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Default="00A24097" w:rsidP="00A24097">
                                            <w:r>
                                              <w:rPr>
                                                <w:rFonts w:ascii="Arial" w:hAnsi="Arial" w:cs="Arial"/>
                                                <w:color w:val="000000"/>
                                              </w:rPr>
                                              <w:t>F</w:t>
                                            </w:r>
                                          </w:p>
                                        </w:txbxContent>
                                      </wps:txbx>
                                      <wps:bodyPr rot="0" vert="horz" wrap="none" lIns="0" tIns="0" rIns="0" bIns="0" anchor="t" anchorCtr="0" upright="1">
                                        <a:spAutoFit/>
                                      </wps:bodyPr>
                                    </wps:wsp>
                                  </wpg:wgp>
                                  <wpg:wgp>
                                    <wpg:cNvPr id="1492" name="Group 270"/>
                                    <wpg:cNvGrpSpPr>
                                      <a:grpSpLocks/>
                                    </wpg:cNvGrpSpPr>
                                    <wpg:grpSpPr bwMode="auto">
                                      <a:xfrm>
                                        <a:off x="1656080" y="1110615"/>
                                        <a:ext cx="121920" cy="197485"/>
                                        <a:chOff x="2608" y="1749"/>
                                        <a:chExt cx="192" cy="311"/>
                                      </a:xfrm>
                                    </wpg:grpSpPr>
                                    <wps:wsp>
                                      <wps:cNvPr id="1493" name="Oval 271"/>
                                      <wps:cNvSpPr>
                                        <a:spLocks noChangeArrowheads="1"/>
                                      </wps:cNvSpPr>
                                      <wps:spPr bwMode="auto">
                                        <a:xfrm>
                                          <a:off x="2608" y="1749"/>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94" name="Rectangle 272"/>
                                      <wps:cNvSpPr>
                                        <a:spLocks noChangeArrowheads="1"/>
                                      </wps:cNvSpPr>
                                      <wps:spPr bwMode="auto">
                                        <a:xfrm>
                                          <a:off x="2641" y="1807"/>
                                          <a:ext cx="159"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Default="00A24097" w:rsidP="00A24097">
                                            <w:r>
                                              <w:rPr>
                                                <w:rFonts w:ascii="Arial" w:hAnsi="Arial" w:cs="Arial"/>
                                                <w:color w:val="000000"/>
                                              </w:rPr>
                                              <w:t>H</w:t>
                                            </w:r>
                                          </w:p>
                                        </w:txbxContent>
                                      </wps:txbx>
                                      <wps:bodyPr rot="0" vert="horz" wrap="none" lIns="0" tIns="0" rIns="0" bIns="0" anchor="t" anchorCtr="0" upright="1">
                                        <a:spAutoFit/>
                                      </wps:bodyPr>
                                    </wps:wsp>
                                  </wpg:wgp>
                                  <wpg:wgp>
                                    <wpg:cNvPr id="1495" name="Group 273"/>
                                    <wpg:cNvGrpSpPr>
                                      <a:grpSpLocks/>
                                    </wpg:cNvGrpSpPr>
                                    <wpg:grpSpPr bwMode="auto">
                                      <a:xfrm>
                                        <a:off x="1624965" y="52705"/>
                                        <a:ext cx="93345" cy="172720"/>
                                        <a:chOff x="2559" y="83"/>
                                        <a:chExt cx="147" cy="272"/>
                                      </a:xfrm>
                                    </wpg:grpSpPr>
                                    <wps:wsp>
                                      <wps:cNvPr id="1496" name="Oval 274"/>
                                      <wps:cNvSpPr>
                                        <a:spLocks noChangeArrowheads="1"/>
                                      </wps:cNvSpPr>
                                      <wps:spPr bwMode="auto">
                                        <a:xfrm>
                                          <a:off x="2608" y="322"/>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97" name="Rectangle 275"/>
                                      <wps:cNvSpPr>
                                        <a:spLocks noChangeArrowheads="1"/>
                                      </wps:cNvSpPr>
                                      <wps:spPr bwMode="auto">
                                        <a:xfrm>
                                          <a:off x="2559" y="83"/>
                                          <a:ext cx="147"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Default="00A24097" w:rsidP="00A24097">
                                            <w:r>
                                              <w:rPr>
                                                <w:rFonts w:ascii="Arial" w:hAnsi="Arial" w:cs="Arial"/>
                                                <w:color w:val="000000"/>
                                              </w:rPr>
                                              <w:t>A</w:t>
                                            </w:r>
                                          </w:p>
                                        </w:txbxContent>
                                      </wps:txbx>
                                      <wps:bodyPr rot="0" vert="horz" wrap="none" lIns="0" tIns="0" rIns="0" bIns="0" anchor="t" anchorCtr="0" upright="1">
                                        <a:spAutoFit/>
                                      </wps:bodyPr>
                                    </wps:wsp>
                                  </wpg:wgp>
                                  <wpg:wgp>
                                    <wpg:cNvPr id="1498" name="Group 276"/>
                                    <wpg:cNvGrpSpPr>
                                      <a:grpSpLocks/>
                                    </wpg:cNvGrpSpPr>
                                    <wpg:grpSpPr bwMode="auto">
                                      <a:xfrm>
                                        <a:off x="1048385" y="1477645"/>
                                        <a:ext cx="135890" cy="160655"/>
                                        <a:chOff x="1651" y="2327"/>
                                        <a:chExt cx="214" cy="253"/>
                                      </a:xfrm>
                                    </wpg:grpSpPr>
                                    <wps:wsp>
                                      <wps:cNvPr id="1499" name="Oval 277"/>
                                      <wps:cNvSpPr>
                                        <a:spLocks noChangeArrowheads="1"/>
                                      </wps:cNvSpPr>
                                      <wps:spPr bwMode="auto">
                                        <a:xfrm>
                                          <a:off x="1832" y="2533"/>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500" name="Rectangle 278"/>
                                      <wps:cNvSpPr>
                                        <a:spLocks noChangeArrowheads="1"/>
                                      </wps:cNvSpPr>
                                      <wps:spPr bwMode="auto">
                                        <a:xfrm>
                                          <a:off x="1651" y="2327"/>
                                          <a:ext cx="147"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Default="00A24097" w:rsidP="00A24097">
                                            <w:r>
                                              <w:rPr>
                                                <w:rFonts w:ascii="Arial" w:hAnsi="Arial" w:cs="Arial"/>
                                                <w:color w:val="000000"/>
                                              </w:rPr>
                                              <w:t>B</w:t>
                                            </w:r>
                                          </w:p>
                                        </w:txbxContent>
                                      </wps:txbx>
                                      <wps:bodyPr rot="0" vert="horz" wrap="none" lIns="0" tIns="0" rIns="0" bIns="0" anchor="t" anchorCtr="0" upright="1">
                                        <a:spAutoFit/>
                                      </wps:bodyPr>
                                    </wps:wsp>
                                  </wpg:wgp>
                                  <wpg:wgp>
                                    <wpg:cNvPr id="1501" name="Group 279"/>
                                    <wpg:cNvGrpSpPr>
                                      <a:grpSpLocks/>
                                    </wpg:cNvGrpSpPr>
                                    <wpg:grpSpPr bwMode="auto">
                                      <a:xfrm>
                                        <a:off x="3039745" y="1608455"/>
                                        <a:ext cx="100965" cy="186690"/>
                                        <a:chOff x="4787" y="2533"/>
                                        <a:chExt cx="159" cy="294"/>
                                      </a:xfrm>
                                    </wpg:grpSpPr>
                                    <wps:wsp>
                                      <wps:cNvPr id="1502" name="Oval 280"/>
                                      <wps:cNvSpPr>
                                        <a:spLocks noChangeArrowheads="1"/>
                                      </wps:cNvSpPr>
                                      <wps:spPr bwMode="auto">
                                        <a:xfrm>
                                          <a:off x="4837" y="2533"/>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503" name="Rectangle 281"/>
                                      <wps:cNvSpPr>
                                        <a:spLocks noChangeArrowheads="1"/>
                                      </wps:cNvSpPr>
                                      <wps:spPr bwMode="auto">
                                        <a:xfrm>
                                          <a:off x="4787" y="2574"/>
                                          <a:ext cx="159"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097" w:rsidRDefault="00A24097" w:rsidP="00A24097">
                                            <w:r>
                                              <w:rPr>
                                                <w:rFonts w:ascii="Arial" w:hAnsi="Arial" w:cs="Arial"/>
                                                <w:color w:val="000000"/>
                                              </w:rPr>
                                              <w:t>C</w:t>
                                            </w:r>
                                          </w:p>
                                        </w:txbxContent>
                                      </wps:txbx>
                                      <wps:bodyPr rot="0" vert="horz" wrap="none" lIns="0" tIns="0" rIns="0" bIns="0" anchor="t" anchorCtr="0" upright="1">
                                        <a:spAutoFit/>
                                      </wps:bodyPr>
                                    </wps:wsp>
                                  </wpg:wgp>
                                </wpc:wpc>
                              </a:graphicData>
                            </a:graphic>
                          </wp:inline>
                        </w:drawing>
                      </mc:Choice>
                      <mc:Fallback>
                        <w:pict>
                          <v:group id="Canvas 1504" o:spid="_x0000_s1176" editas="canvas" style="width:250.9pt;height:156.75pt;mso-position-horizontal-relative:char;mso-position-vertical-relative:line" coordsize="31864,199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">
                            <v:shape id="_x0000_s1177" type="#_x0000_t75" style="position:absolute;width:31864;height:19907;visibility:visible;mso-wrap-style:square">
                              <v:fill o:detectmouseclick="t"/>
                              <v:path o:connecttype="none"/>
                            </v:shape>
                            <v:shape id="Freeform 224" o:spid="_x0000_s1178" style="position:absolute;left:28879;top:14827;width:1886;height:1308;visibility:visible;mso-wrap-style:square;v-text-anchor:top" coordsize="3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rJjsYA&#10;AADdAAAADwAAAGRycy9kb3ducmV2LnhtbESPzWrDMBCE74W8g9hALyWRnTohOFFMaFooueWHnBdp&#10;Y5tYK2Optvv2VaHQ2y4z3+zsthhtI3rqfO1YQTpPQBBrZ2ouFVwvH7M1CB+QDTaOScE3eSh2k6ct&#10;5sYNfKL+HEoRQ9jnqKAKoc2l9Loii37uWuKo3V1nMcS1K6XpcIjhtpGLJFlJizXHCxW29FaRfpy/&#10;bKwhL83Rvx6zw/hyknr5fkv18qbU83Tcb0AEGsO/+Y/+NJHLshX8fhNH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zrJjsYAAADdAAAADwAAAAAAAAAAAAAAAACYAgAAZHJz&#10;L2Rvd25yZXYueG1sUEsFBgAAAAAEAAQA9QAAAIsDAAAAAA==&#10;" path="m11,c4,7,1,16,1,25v-1,,,,,l36,25,11,xe" fillcolor="lime" strokecolor="lime" strokeweight="0">
                              <v:path arrowok="t" o:connecttype="custom" o:connectlocs="57626,0;5239,130810;5239,130810;188595,130810;57626,0" o:connectangles="0,0,0,0,0"/>
                            </v:shape>
                            <v:shape id="Freeform 225" o:spid="_x0000_s1179" style="position:absolute;left:13785;top:8172;width:1937;height:2045;visibility:visible;mso-wrap-style:square;v-text-anchor:top" coordsize="3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mhS8QA&#10;AADdAAAADwAAAGRycy9kb3ducmV2LnhtbERPS2vCQBC+C/0PyxR6001FTEldxQdCqZea9qC3aXaa&#10;hGZnQ3aq8d+7QsHbfHzPmS1616gTdaH2bOB5lIAiLrytuTTw9bkdvoAKgmyx8UwGLhRgMX8YzDCz&#10;/sx7OuVSqhjCIUMDlUibaR2KihyGkW+JI/fjO4cSYVdq2+E5hrtGj5Nkqh3WHBsqbGldUfGb/zkD&#10;H7uD7NLvNCzHLO/FHo+rzeFozNNjv3wFJdTLXfzvfrNx/mSSwu2beIKe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ZoUvEAAAA3QAAAA8AAAAAAAAAAAAAAAAAmAIAAGRycy9k&#10;b3ducmV2LnhtbFBLBQYAAAAABAAEAPUAAACJAwAAAAA=&#10;" path="m37,21c32,11,24,4,14,l,39,37,21xe" fillcolor="lime" strokecolor="lime" strokeweight="0">
                              <v:path arrowok="t" o:connecttype="custom" o:connectlocs="193675,110099;73282,0;0,204470;193675,110099" o:connectangles="0,0,0,0"/>
                            </v:shape>
                            <v:shape id="Freeform 226" o:spid="_x0000_s1180" style="position:absolute;left:10693;top:17341;width:1626;height:1677;visibility:visible;mso-wrap-style:square;v-text-anchor:top" coordsize="3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aLksYA&#10;AADdAAAADwAAAGRycy9kb3ducmV2LnhtbESPzW7CQAyE75V4h5WRuJUNP6poyoJQRSt6KwmX3qys&#10;m0RkvVF2AylPXx+QuNma8czn9XZwjbpQF2rPBmbTBBRx4W3NpYFT/vG8AhUissXGMxn4owDbzehp&#10;jan1Vz7SJYulkhAOKRqoYmxTrUNRkcMw9S2xaL++cxhl7UptO7xKuGv0PEletMOapaHClt4rKs5Z&#10;7wzsb7P+9fsn35fZgvL58NknX0jGTMbD7g1UpCE+zPfrgxX85VJw5RsZQ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YaLksYAAADdAAAADwAAAAAAAAAAAAAAAACYAgAAZHJz&#10;L2Rvd25yZXYueG1sUEsFBgAAAAAEAAQA9QAAAIsDAAAAAA==&#10;" path="m31,18c27,10,20,3,11,l,32,31,18xe" fillcolor="lime" strokecolor="lime" strokeweight="0">
                              <v:path arrowok="t" o:connecttype="custom" o:connectlocs="162560,94298;57683,0;0,167640;162560,94298" o:connectangles="0,0,0,0"/>
                            </v:shape>
                            <v:shape id="Arc 227" o:spid="_x0000_s1181" style="position:absolute;left:28930;top:14846;width:1861;height:1340;visibility:visible;mso-wrap-style:square;v-text-anchor:top" coordsize="21600,15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goV8MA&#10;AADdAAAADwAAAGRycy9kb3ducmV2LnhtbERPTWsCMRC9C/0PYQpeRLOKtLoaRUWh12oVj8Nmurt2&#10;M1mTqNt/bwTB2zze50znjanElZwvLSvo9xIQxJnVJecKfnab7giED8gaK8uk4J88zGdvrSmm2t74&#10;m67bkIsYwj5FBUUIdSqlzwoy6Hu2Jo7cr3UGQ4Qul9rhLYabSg6S5EMaLDk2FFjTqqDsb3sxCk4d&#10;e1q7QaUXy/Ny5477w/lTH5RqvzeLCYhATXiJn+4vHecPh2N4fBNP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goV8MAAADdAAAADwAAAAAAAAAAAAAAAACYAgAAZHJzL2Rv&#10;d25yZXYueG1sUEsFBgAAAAAEAAQA9QAAAIgDAAAAAA==&#10;" path="m2,15568nfc,15470,,15372,,15274,-1,9545,2275,4051,6326,em2,15568nsc,15470,,15372,,15274,-1,9545,2275,4051,6326,l21600,15274,2,15568xe" filled="f" strokecolor="green" strokeweight=".45pt">
                              <v:path arrowok="t" o:extrusionok="f" o:connecttype="custom" o:connectlocs="17,133985;54490,0;186055,131446" o:connectangles="0,0,0"/>
                            </v:shape>
                            <v:shape id="Arc 228" o:spid="_x0000_s1182" style="position:absolute;left:10693;top:17348;width:1626;height:1695;visibility:visible;mso-wrap-style:square;v-text-anchor:top" coordsize="19717,20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pV2MYA&#10;AADdAAAADwAAAGRycy9kb3ducmV2LnhtbESPQWsCMRCF70L/QxihN83aWimrUURoqb0UrRdvw2bc&#10;XdxMliR103/fOQi9zfDevPfNapNdp24UYuvZwGxagCKuvG25NnD6fpu8gooJ2WLnmQz8UoTN+mG0&#10;wtL6gQ90O6ZaSQjHEg00KfWl1rFqyGGc+p5YtIsPDpOsodY24CDhrtNPRbHQDluWhgZ72jVUXY8/&#10;zsD7c5z33X43uw6nxacO23z+arMxj+O8XYJKlNO/+X79YQV//iL88o2Mo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pV2MYAAADdAAAADwAAAAAAAAAAAAAAAACYAgAAZHJz&#10;L2Rvd25yZXYueG1sUEsFBgAAAAAEAAQA9QAAAIsDAAAAAA==&#10;" path="m7589,nfc12993,2028,17359,6134,19716,11402em7589,nsc12993,2028,17359,6134,19716,11402l,20223,7589,xe" filled="f" strokecolor="green" strokeweight=".45pt">
                              <v:path arrowok="t" o:extrusionok="f" o:connecttype="custom" o:connectlocs="62577,0;162560,95592;0,169545" o:connectangles="0,0,0"/>
                            </v:shape>
                            <v:shape id="Arc 229" o:spid="_x0000_s1183" style="position:absolute;left:13785;top:8216;width:1943;height:2001;visibility:visible;mso-wrap-style:square;v-text-anchor:top" coordsize="19498,20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chQsQA&#10;AADdAAAADwAAAGRycy9kb3ducmV2LnhtbERPTWvCQBC9C/6HZQRvujGkIqmriCUYemrVHnqbZsck&#10;mJ1Ns2tM/323UPA2j/c56+1gGtFT52rLChbzCARxYXXNpYLzKZutQDiPrLGxTAp+yMF2Mx6tMdX2&#10;zu/UH30pQgi7FBVU3replK6oyKCb25Y4cBfbGfQBdqXUHd5DuGlkHEVLabDm0FBhS/uKiuvxZhR8&#10;vBUn/5295nGy/Gzr/OvwchtYqelk2D2D8DT4h/jfneswP3lawN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XIULEAAAA3QAAAA8AAAAAAAAAAAAAAAAAmAIAAGRycy9k&#10;b3ducmV2LnhtbFBLBQYAAAAABAAEAPUAAACJAwAAAAA=&#10;" path="m7752,-1nfc12913,1984,17117,5873,19497,10866em7752,-1nsc12913,1984,17117,5873,19497,10866l,20161,7752,-1xe" filled="f" strokecolor="green" strokeweight=".45pt">
                              <v:path arrowok="t" o:extrusionok="f" o:connecttype="custom" o:connectlocs="77254,0;194310,107806;0,200025" o:connectangles="0,0,0"/>
                            </v:shape>
                            <v:line id="Line 230" o:spid="_x0000_s1184" style="position:absolute;visibility:visible;mso-wrap-style:square" from="16668,2146" to="30816,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MzZMQAAADdAAAADwAAAGRycy9kb3ducmV2LnhtbERPS2vCQBC+F/wPyxS81U21iqZuRNRC&#10;kVLwceltyI5JSHY27K5J+u+7hUJv8/E9Z70ZTCM6cr6yrOB5koAgzq2uuFBwvbw9LUH4gKyxsUwK&#10;vsnDJhs9rDHVtucTdedQiBjCPkUFZQhtKqXPSzLoJ7YljtzNOoMhQldI7bCP4aaR0yRZSIMVx4YS&#10;W9qVlNfnu1Hg2pX5wEsdGvt1mx32xdF9Dgulxo/D9hVEoCH8i//c7zrOf5lP4febeILM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AzNkxAAAAN0AAAAPAAAAAAAAAAAA&#10;AAAAAKECAABkcnMvZG93bnJldi54bWxQSwUGAAAAAAQABAD5AAAAkgMAAAAA&#10;" strokeweight=".45pt"/>
                            <v:line id="Line 231" o:spid="_x0000_s1185" style="position:absolute;flip:x;visibility:visible;mso-wrap-style:square" from="11741,2146" to="16668,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QcRsQAAADdAAAADwAAAGRycy9kb3ducmV2LnhtbERPS2vCQBC+F/wPywi91U1tlRhdRYMF&#10;D0XwdfA2ZMdsaHY2ZFdN++vdQqG3+fieM1t0thY3an3lWMHrIAFBXDhdcangePh4SUH4gKyxdkwK&#10;vsnDYt57mmGm3Z13dNuHUsQQ9hkqMCE0mZS+MGTRD1xDHLmLay2GCNtS6hbvMdzWcpgkY2mx4thg&#10;sKHcUPG1v1oFId9azNdpvpqk/mSOn+efpR0p9dzvllMQgbrwL/5zb3Sc/z56g99v4gl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5BxGxAAAAN0AAAAPAAAAAAAAAAAA&#10;AAAAAKECAABkcnMvZG93bnJldi54bWxQSwUGAAAAAAQABAD5AAAAkgMAAAAA&#10;" strokeweight=".45pt"/>
                            <v:line id="Line 232" o:spid="_x0000_s1186" style="position:absolute;visibility:visible;mso-wrap-style:square" from="11741,16186" to="30816,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YOi8IAAADdAAAADwAAAGRycy9kb3ducmV2LnhtbERPS4vCMBC+C/6HMAveNF1XRbtGEVdh&#10;ERF8XPY2NGNbbCYliVr/vVkQvM3H95zpvDGVuJHzpWUFn70EBHFmdcm5gtNx3R2D8AFZY2WZFDzI&#10;w3zWbk0x1fbOe7odQi5iCPsUFRQh1KmUPivIoO/ZmjhyZ+sMhghdLrXDeww3lewnyUgaLDk2FFjT&#10;sqDscrgaBa6emC0eL6Gyf+ev1U++cbtmpFTno1l8gwjUhLf45f7Vcf5gOID/b+IJcvY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KYOi8IAAADdAAAADwAAAAAAAAAAAAAA&#10;AAChAgAAZHJzL2Rvd25yZXYueG1sUEsFBgAAAAAEAAQA+QAAAJADAAAAAA==&#10;" strokeweight=".45pt"/>
                            <v:line id="Line 233" o:spid="_x0000_s1187" style="position:absolute;visibility:visible;mso-wrap-style:square" from="16668,2146" to="16668,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rEMQAAADdAAAADwAAAGRycy9kb3ducmV2LnhtbERPS2vCQBC+F/wPywi91Y21ikY3QWoL&#10;UkrBx8XbkB2TkOxs2N3G9N+7hUJv8/E9Z5MPphU9OV9bVjCdJCCIC6trLhWcT+9PSxA+IGtsLZOC&#10;H/KQZ6OHDaba3vhA/TGUIoawT1FBFUKXSumLigz6ie2II3e1zmCI0JVSO7zFcNPK5yRZSIM1x4YK&#10;O3qtqGiO30aB61bmE09NaO3lOnvblR/ua1go9TgetmsQgYbwL/5z73Wc/zKfw+838QSZ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6qsQxAAAAN0AAAAPAAAAAAAAAAAA&#10;AAAAAKECAABkcnMvZG93bnJldi54bWxQSwUGAAAAAAQABAD5AAAAkgMAAAAA&#10;" strokeweight=".45pt"/>
                            <v:line id="Line 234" o:spid="_x0000_s1188" style="position:absolute;flip:x;visibility:visible;mso-wrap-style:square" from="11741,6654" to="21228,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O/3sQAAADdAAAADwAAAGRycy9kb3ducmV2LnhtbERPTWvCQBC9C/6HZYTedKNUidFVNLTQ&#10;QxFq9eBtyI7ZYHY2ZFdN++u7BcHbPN7nLNedrcWNWl85VjAeJSCIC6crLhUcvt+HKQgfkDXWjknB&#10;D3lYr/q9JWba3fmLbvtQihjCPkMFJoQmk9IXhiz6kWuII3d2rcUQYVtK3eI9httaTpJkJi1WHBsM&#10;NpQbKi77q1UQ8p3F/C3Nt/PUH83h8/S7sVOlXgbdZgEiUBee4of7Q8f5r9MZ/H8TT5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7/exAAAAN0AAAAPAAAAAAAAAAAA&#10;AAAAAKECAABkcnMvZG93bnJldi54bWxQSwUGAAAAAAQABAD5AAAAkgMAAAAA&#10;" strokeweight=".45pt"/>
                            <v:line id="Line 235" o:spid="_x0000_s1189" style="position:absolute;visibility:visible;mso-wrap-style:square" from="13836,10217" to="30816,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SQ/MMAAADdAAAADwAAAGRycy9kb3ducmV2LnhtbERPS2sCMRC+C/6HMII3N1u11m6NIj6g&#10;SClUvfQ2bMbdxc1kSaKu/94UCt7m43vObNGaWlzJ+cqygpckBUGcW11xoeB42A6mIHxA1lhbJgV3&#10;8rCYdzszzLS98Q9d96EQMYR9hgrKEJpMSp+XZNAntiGO3Mk6gyFCV0jt8BbDTS2HaTqRBiuODSU2&#10;tCopP+8vRoFr3s0XHs6htr+n0WZd7Nx3O1Gq32uXHyACteEp/nd/6jh//PoGf9/EE+T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B0kPzDAAAA3QAAAA8AAAAAAAAAAAAA&#10;AAAAoQIAAGRycy9kb3ducmV2LnhtbFBLBQYAAAAABAAEAPkAAACRAwAAAAA=&#10;" strokeweight=".45pt"/>
                            <v:line id="Line 236" o:spid="_x0000_s1190" style="position:absolute;visibility:visible;mso-wrap-style:square" from="1574,16186" to="11741,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sEjsYAAADdAAAADwAAAGRycy9kb3ducmV2LnhtbESPQWsCQQyF74L/YYjgrc5aW7FbR5Gq&#10;UKQU1F56Cztxd3Ens8yMuv33zUHwlvBe3vsyX3auUVcKsfZsYDzKQBEX3tZcGvg5bp9moGJCtth4&#10;JgN/FGG56PfmmFt/4z1dD6lUEsIxRwNVSm2udSwqchhHviUW7eSDwyRrKLUNeJNw1+jnLJtqhzVL&#10;Q4UtfVRUnA8XZyC0b+4Lj+fU+N/TZLMud+G7mxozHHSrd1CJuvQw368/reC/vAqufCMj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rBI7GAAAA3QAAAA8AAAAAAAAA&#10;AAAAAAAAoQIAAGRycy9kb3ducmV2LnhtbFBLBQYAAAAABAAEAPkAAACUAwAAAAA=&#10;" strokeweight=".45pt"/>
                            <v:line id="Line 237" o:spid="_x0000_s1191" style="position:absolute;flip:x;visibility:visible;mso-wrap-style:square" from="1574,6654" to="21228,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wrrMQAAADdAAAADwAAAGRycy9kb3ducmV2LnhtbERPTWvCQBC9C/6HZYTedKNUiamraLDg&#10;oQi19tDbkJ1mg9nZkF019dd3BcHbPN7nLFadrcWFWl85VjAeJSCIC6crLhUcv96HKQgfkDXWjknB&#10;H3lYLfu9BWbaXfmTLodQihjCPkMFJoQmk9IXhiz6kWuII/frWoshwraUusVrDLe1nCTJTFqsODYY&#10;bCg3VJwOZ6sg5HuL+TbNN/PUf5vjx89tbadKvQy69RuIQF14ih/unY7zX6dzuH8TT5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DCusxAAAAN0AAAAPAAAAAAAAAAAA&#10;AAAAAKECAABkcnMvZG93bnJldi54bWxQSwUGAAAAAAQABAD5AAAAkgMAAAAA&#10;" strokeweight=".45pt"/>
                            <v:line id="Line 238" o:spid="_x0000_s1192" style="position:absolute;flip:x;visibility:visible;mso-wrap-style:square" from="10744,16186" to="11741,19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pIjMcAAADdAAAADwAAAGRycy9kb3ducmV2LnhtbESPQWvCQBCF74X+h2UKvdVNi5UYXcUG&#10;Cx5KoVYP3obsmA1mZ0N2q7G/vnMoeJvhvXnvm/ly8K06Ux+bwAaeRxko4irYhmsDu+/3pxxUTMgW&#10;28Bk4EoRlov7uzkWNlz4i87bVCsJ4VigAZdSV2gdK0ce4yh0xKIdQ+8xydrX2vZ4kXDf6pcsm2iP&#10;DUuDw45KR9Vp++MNpPLTY7nOy7dpHvdu93H4XflXYx4fhtUMVKIh3cz/1xsr+OOJ8Ms3MoJe/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WkiMxwAAAN0AAAAPAAAAAAAA&#10;AAAAAAAAAKECAABkcnMvZG93bnJldi54bWxQSwUGAAAAAAQABAD5AAAAlQMAAAAA&#10;" strokeweight=".45pt"/>
                            <v:line id="Line 239" o:spid="_x0000_s1193" style="position:absolute;flip:x;visibility:visible;mso-wrap-style:square" from="10744,11576" to="26155,19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btF8UAAADdAAAADwAAAGRycy9kb3ducmV2LnhtbERPS2vCQBC+F/wPywi91Y1SJU3dBA0t&#10;eCiCjx56G7JjNpidDdmtpv313YLgbT6+5yyLwbbiQr1vHCuYThIQxJXTDdcKjof3pxSED8gaW8ek&#10;4Ic8FPnoYYmZdlfe0WUfahFD2GeowITQZVL6ypBFP3EdceROrrcYIuxrqXu8xnDbylmSLKTFhmOD&#10;wY5KQ9V5/20VhHJrsXxLy/VL6j/N8ePrd2XnSj2Oh9UriEBDuItv7o2O858XU/j/Jp4g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RbtF8UAAADdAAAADwAAAAAAAAAA&#10;AAAAAAChAgAAZHJzL2Rvd25yZXYueG1sUEsFBgAAAAAEAAQA+QAAAJMDAAAAAA==&#10;" strokeweight=".45pt"/>
                            <v:line id="Line 240" o:spid="_x0000_s1194" style="position:absolute;visibility:visible;mso-wrap-style:square" from="13519,11156" to="14516,11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52cEAAADdAAAADwAAAGRycy9kb3ducmV2LnhtbERPS4vCMBC+C/6HMII3TX1QtBpF9gEi&#10;Ivi4eBuasS02k5JktfvvzcKCt/n4nrNct6YWD3K+sqxgNExAEOdWV1wouJy/BzMQPiBrrC2Tgl/y&#10;sF51O0vMtH3ykR6nUIgYwj5DBWUITSalz0sy6Ie2IY7czTqDIUJXSO3wGcNNLcdJkkqDFceGEhv6&#10;KCm/n36MAtfMzR7P91Db623y9Vns3KFNler32s0CRKA2vMX/7q2O86fpGP6+iSfI1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b/nZwQAAAN0AAAAPAAAAAAAAAAAAAAAA&#10;AKECAABkcnMvZG93bnJldi54bWxQSwUGAAAAAAQABAD5AAAAjwMAAAAA&#10;" strokeweight=".45pt"/>
                            <v:line id="Line 241" o:spid="_x0000_s1195" style="position:absolute;flip:x;visibility:visible;mso-wrap-style:square" from="14516,10585" to="14884,11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jW+8QAAADdAAAADwAAAGRycy9kb3ducmV2LnhtbERPS2vCQBC+F/wPywi91U1tKzG6igYL&#10;Horg6+BtyI7Z0OxsyK6a9te7hYK3+fieM513thZXan3lWMHrIAFBXDhdcangsP98SUH4gKyxdkwK&#10;fsjDfNZ7mmKm3Y23dN2FUsQQ9hkqMCE0mZS+MGTRD1xDHLmzay2GCNtS6hZvMdzWcpgkI2mx4thg&#10;sKHcUPG9u1gFId9YzFdpvhyn/mgOX6ffhf1Q6rnfLSYgAnXhIf53r3Wc/z56g79v4glyd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iNb7xAAAAN0AAAAPAAAAAAAAAAAA&#10;AAAAAKECAABkcnMvZG93bnJldi54bWxQSwUGAAAAAAQABAD5AAAAkgMAAAAA&#10;" strokeweight=".45pt"/>
                            <v:line id="Line 242" o:spid="_x0000_s1196" style="position:absolute;visibility:visible;mso-wrap-style:square" from="20491,7385" to="21228,8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rENsQAAADdAAAADwAAAGRycy9kb3ducmV2LnhtbERPS2vCQBC+F/wPyxS81U1VQpu6BvEB&#10;RYrQpJfehuyYhGRnw+6q6b93C4Xe5uN7ziofTS+u5HxrWcHzLAFBXFndcq3gqzw8vYDwAVljb5kU&#10;/JCHfD15WGGm7Y0/6VqEWsQQ9hkqaEIYMil91ZBBP7MDceTO1hkMEbpaaoe3GG56OU+SVBpsOTY0&#10;ONC2oaorLkaBG17NB5Zd6O33ebHf1Ud3GlOlpo/j5g1EoDH8i//c7zrOX6ZL+P0mni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ysQ2xAAAAN0AAAAPAAAAAAAAAAAA&#10;AAAAAKECAABkcnMvZG93bnJldi54bWxQSwUGAAAAAAQABAD5AAAAkgMAAAAA&#10;" strokeweight=".45pt"/>
                            <v:line id="Line 243" o:spid="_x0000_s1197" style="position:absolute;flip:x;visibility:visible;mso-wrap-style:square" from="21228,7385" to="21958,8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3rFMQAAADdAAAADwAAAGRycy9kb3ducmV2LnhtbERPTWvCQBC9C/6HZYTedKNUidFVNLTQ&#10;QxFq9eBtyI7ZYHY2ZFdN++u7BcHbPN7nLNedrcWNWl85VjAeJSCIC6crLhUcvt+HKQgfkDXWjknB&#10;D3lYr/q9JWba3fmLbvtQihjCPkMFJoQmk9IXhiz6kWuII3d2rcUQYVtK3eI9httaTpJkJi1WHBsM&#10;NpQbKi77q1UQ8p3F/C3Nt/PUH83h8/S7sVOlXgbdZgEiUBee4of7Q8f5r7Mp/H8TT5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LesUxAAAAN0AAAAPAAAAAAAAAAAA&#10;AAAAAKECAABkcnMvZG93bnJldi54bWxQSwUGAAAAAAQABAD5AAAAkgMAAAAA&#10;" strokeweight=".45pt"/>
                            <v:line id="Line 244" o:spid="_x0000_s1198" style="position:absolute;visibility:visible;mso-wrap-style:square" from="15563,15246" to="16668,15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T/2sIAAADdAAAADwAAAGRycy9kb3ducmV2LnhtbERPS4vCMBC+C/sfwix409QHZbcaZVkV&#10;RERQ97K3oRnbYjMpSdT6740geJuP7znTeWtqcSXnK8sKBv0EBHFudcWFgr/jqvcFwgdkjbVlUnAn&#10;D/PZR2eKmbY33tP1EAoRQ9hnqKAMocmk9HlJBn3fNsSRO1lnMEToCqkd3mK4qeUwSVJpsOLYUGJD&#10;vyXl58PFKHDNt9ni8Rxq+38aLRfFxu3aVKnuZ/szARGoDW/xy73Wcf44TeH5TTxBz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VT/2sIAAADdAAAADwAAAAAAAAAAAAAA&#10;AAChAgAAZHJzL2Rvd25yZXYueG1sUEsFBgAAAAAEAAQA+QAAAJADAAAAAA==&#10;" strokeweight=".45pt"/>
                            <v:line id="Line 245" o:spid="_x0000_s1199" style="position:absolute;visibility:visible;mso-wrap-style:square" from="15563,15246" to="15563,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haQcMAAADdAAAADwAAAGRycy9kb3ducmV2LnhtbERPS2vCQBC+F/wPyxS8mU1bSTV1FWkV&#10;RKTg49LbkB2TYHY27K4a/70rCL3Nx/ecyawzjbiQ87VlBW9JCoK4sLrmUsFhvxyMQPiArLGxTApu&#10;5GE27b1MMNf2ylu67EIpYgj7HBVUIbS5lL6oyKBPbEscuaN1BkOErpTa4TWGm0a+p2kmDdYcGyps&#10;6bui4rQ7GwWuHZsN7k+hsX/Hj8VPuXa/XaZU/7Wbf4EI1IV/8dO90nH+MPuExzfxBDm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4YWkHDAAAA3QAAAA8AAAAAAAAAAAAA&#10;AAAAoQIAAGRycy9kb3ducmV2LnhtbFBLBQYAAAAABAAEAPkAAACRAwAAAAA=&#10;" strokeweight=".45pt"/>
                            <v:group id="Group 246" o:spid="_x0000_s1200" style="position:absolute;left:16560;top:16084;width:1169;height:1975" coordorigin="2608,2533" coordsize="184,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e8LNzIAAAA&#10;3QAAAA8AAAAAAAAAAAAAAAAAqgIAAGRycy9kb3ducmV2LnhtbFBLBQYAAAAABAAEAPoAAACfAwAA&#10;AAA=&#10;">
                              <v:oval id="Oval 247" o:spid="_x0000_s1201" style="position:absolute;left:2608;top:2533;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mprMUA&#10;AADdAAAADwAAAGRycy9kb3ducmV2LnhtbERPTWvCQBC9C/0PyxS8mU2LaI2uIgVpe6ig9aC3ITsm&#10;abOzIbtm0/76riB4m8f7nMWqN7XoqHWVZQVPSQqCOLe64kLB4WszegHhPLLG2jIp+CUHq+XDYIGZ&#10;toF31O19IWIIuwwVlN43mZQuL8mgS2xDHLmzbQ36CNtC6hZDDDe1fE7TiTRYcWwosaHXkvKf/cUo&#10;oG13ejNpbT6P0zDuP8L673sTlBo+9us5CE+9v4tv7ncd548nM7h+E0+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qamsxQAAAN0AAAAPAAAAAAAAAAAAAAAAAJgCAABkcnMv&#10;ZG93bnJldi54bWxQSwUGAAAAAAQABAD1AAAAigMAAAAA&#10;" fillcolor="red" strokeweight="0"/>
                              <v:rect id="Rectangle 248" o:spid="_x0000_s1202" style="position:absolute;left:2633;top:2591;width:159;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djpcQA&#10;AADdAAAADwAAAGRycy9kb3ducmV2LnhtbESP3WoCMRCF74W+Q5hC72q2Ila2RpGCoMUb1z7AsJn9&#10;wWSyJKm7ffvORcG7Gc6Zc77Z7Cbv1J1i6gMbeJsXoIjrYHtuDXxfD69rUCkjW3SBycAvJdhtn2Yb&#10;LG0Y+UL3KrdKQjiVaKDLeSi1TnVHHtM8DMSiNSF6zLLGVtuIo4R7pxdFsdIee5aGDgf67Ki+VT/e&#10;gL5Wh3FduViEr0VzdqfjpaFgzMvztP8AlWnKD/P/9dEK/vJd+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HY6XEAAAA3QAAAA8AAAAAAAAAAAAAAAAAmAIAAGRycy9k&#10;b3ducmV2LnhtbFBLBQYAAAAABAAEAPUAAACJAwAAAAA=&#10;" filled="f" stroked="f">
                                <v:textbox style="mso-fit-shape-to-text:t" inset="0,0,0,0">
                                  <w:txbxContent>
                                    <w:p w:rsidR="00A24097" w:rsidRDefault="00A24097" w:rsidP="00A24097">
                                      <w:r>
                                        <w:rPr>
                                          <w:rFonts w:ascii="Arial" w:hAnsi="Arial" w:cs="Arial"/>
                                          <w:color w:val="000000"/>
                                        </w:rPr>
                                        <w:t>D</w:t>
                                      </w:r>
                                    </w:p>
                                  </w:txbxContent>
                                </v:textbox>
                              </v:rect>
                            </v:group>
                            <v:group id="Group 249" o:spid="_x0000_s1203" style="position:absolute;left:21177;top:16084;width:1168;height:1975" coordorigin="3335,2533" coordsize="184,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18TnMQAAADdAAAADwAAAGRycy9kb3ducmV2LnhtbERPTWvCQBC9F/wPywje&#10;dBNtbYmuIqLFgwhqoXgbsmMSzM6G7JrEf+8WhN7m8T5nvuxMKRqqXWFZQTyKQBCnVhecKfg5b4df&#10;IJxH1lhaJgUPcrBc9N7mmGjb8pGak89ECGGXoILc+yqR0qU5GXQjWxEH7mprgz7AOpO6xjaEm1KO&#10;o2gqDRYcGnKsaJ1TejvdjYLvFtvVJN40+9t1/bicPw6/+5iUGvS71QyEp87/i1/unQ7z3z9j+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18TnMQAAADdAAAA&#10;DwAAAAAAAAAAAAAAAACqAgAAZHJzL2Rvd25yZXYueG1sUEsFBgAAAAAEAAQA+gAAAJsDAAAAAA==&#10;">
                              <v:oval id="Oval 250" o:spid="_x0000_s1204" style="position:absolute;left:3335;top:2533;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StAMUA&#10;AADdAAAADwAAAGRycy9kb3ducmV2LnhtbERPTWvCQBC9C/6HZQRvujFIlegqQZDqoYVaD+1tyI5J&#10;2uxsyG6zsb++Wyj0No/3Odv9YBrRU+dqywoW8wQEcWF1zaWC6+txtgbhPLLGxjIpuJOD/W482mKm&#10;beAX6i++FDGEXYYKKu/bTEpXVGTQzW1LHLmb7Qz6CLtS6g5DDDeNTJPkQRqsOTZU2NKhouLz8mUU&#10;0HP//miSxjy9rcJyOIf8++MYlJpOhnwDwtPg/8V/7pOO85erFH6/iSf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1K0AxQAAAN0AAAAPAAAAAAAAAAAAAAAAAJgCAABkcnMv&#10;ZG93bnJldi54bWxQSwUGAAAAAAQABAD1AAAAigMAAAAA&#10;" fillcolor="red" strokeweight="0"/>
                              <v:rect id="Rectangle 251" o:spid="_x0000_s1205" style="position:absolute;left:3335;top:2591;width:184;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X90sEA&#10;AADdAAAADwAAAGRycy9kb3ducmV2LnhtbERP22oCMRB9L/gPYQTfalYtKqtRpCDY4ourHzBsZi+Y&#10;TJYkdbd/3xQE3+ZwrrPdD9aIB/nQOlYwm2YgiEunW64V3K7H9zWIEJE1Gsek4JcC7Hejty3m2vV8&#10;oUcRa5FCOOSooImxy6UMZUMWw9R1xImrnLcYE/S11B77FG6NnGfZUlpsOTU02NFnQ+W9+LEK5LU4&#10;9uvC+Mx9z6uz+TpdKnJKTcbDYQMi0hBf4qf7pNP8j9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V/dLBAAAA3QAAAA8AAAAAAAAAAAAAAAAAmAIAAGRycy9kb3du&#10;cmV2LnhtbFBLBQYAAAAABAAEAPUAAACGAwAAAAA=&#10;" filled="f" stroked="f">
                                <v:textbox style="mso-fit-shape-to-text:t" inset="0,0,0,0">
                                  <w:txbxContent>
                                    <w:p w:rsidR="00A24097" w:rsidRDefault="00A24097" w:rsidP="00A24097">
                                      <w:r>
                                        <w:rPr>
                                          <w:rFonts w:ascii="Arial" w:hAnsi="Arial" w:cs="Arial"/>
                                          <w:color w:val="000000"/>
                                        </w:rPr>
                                        <w:t>M</w:t>
                                      </w:r>
                                    </w:p>
                                  </w:txbxContent>
                                </v:textbox>
                              </v:rect>
                            </v:group>
                            <v:group id="Group 252" o:spid="_x0000_s1206" style="position:absolute;left:520;top:15036;width:1156;height:1607" coordorigin="82,2368" coordsize="182,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iwBMQAAADdAAAADwAAAGRycy9kb3ducmV2LnhtbERPTWvCQBC9F/oflin0&#10;pptUbSV1FREVD1JoFMTbkB2TYHY2ZLdJ/PeuIPQ2j/c5s0VvKtFS40rLCuJhBII4s7rkXMHxsBlM&#10;QTiPrLGyTApu5GAxf32ZYaJtx7/Upj4XIYRdggoK7+tESpcVZNANbU0cuIttDPoAm1zqBrsQbir5&#10;EUWf0mDJoaHAmlYFZdf0zyjYdtgtR/G63V8vq9v5MPk57WNS6v2tX36D8NT7f/HTvdNh/vhr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iwBMQAAADdAAAA&#10;DwAAAAAAAAAAAAAAAACqAgAAZHJzL2Rvd25yZXYueG1sUEsFBgAAAAAEAAQA+gAAAJsDAAAAAA==&#10;">
                              <v:oval id="Oval 253" o:spid="_x0000_s1207" style="position:absolute;left:231;top:2533;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01dMUA&#10;AADdAAAADwAAAGRycy9kb3ducmV2LnhtbERPTWvCQBC9C/0PyxR6002LNhJdRQrSelCoetDbkJ0m&#10;abOzIbvNRn+9KxR6m8f7nPmyN7XoqHWVZQXPowQEcW51xYWC42E9nIJwHlljbZkUXMjBcvEwmGOm&#10;beBP6va+EDGEXYYKSu+bTEqXl2TQjWxDHLkv2xr0EbaF1C2GGG5q+ZIkr9JgxbGhxIbeSsp/9r9G&#10;Ae2687tJarM9pWHcb8Lq+r0OSj099qsZCE+9/xf/uT90nD9OJ3D/Jp4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PTV0xQAAAN0AAAAPAAAAAAAAAAAAAAAAAJgCAABkcnMv&#10;ZG93bnJldi54bWxQSwUGAAAAAAQABAD1AAAAigMAAAAA&#10;" fillcolor="red" strokeweight="0"/>
                              <v:rect id="Rectangle 254" o:spid="_x0000_s1208" style="position:absolute;left:82;top:2368;width:147;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JeSsAA&#10;AADdAAAADwAAAGRycy9kb3ducmV2LnhtbERP24rCMBB9F/yHMMK+aaqIK12jiCCo+GLdDxia6QWT&#10;SUmytvv3G0HYtzmc62x2gzXiST60jhXMZxkI4tLplmsF3/fjdA0iRGSNxjEp+KUAu+14tMFcu55v&#10;9CxiLVIIhxwVNDF2uZShbMhimLmOOHGV8xZjgr6W2mOfwq2RiyxbSYstp4YGOzo0VD6KH6tA3otj&#10;vy6Mz9xlUV3N+XSryCn1MRn2XyAiDfFf/HafdJq//FzB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eJeSsAAAADdAAAADwAAAAAAAAAAAAAAAACYAgAAZHJzL2Rvd25y&#10;ZXYueG1sUEsFBgAAAAAEAAQA9QAAAIUDAAAAAA==&#10;" filled="f" stroked="f">
                                <v:textbox style="mso-fit-shape-to-text:t" inset="0,0,0,0">
                                  <w:txbxContent>
                                    <w:p w:rsidR="00A24097" w:rsidRDefault="00A24097" w:rsidP="00A24097">
                                      <w:r>
                                        <w:rPr>
                                          <w:rFonts w:ascii="Arial" w:hAnsi="Arial" w:cs="Arial"/>
                                          <w:color w:val="000000"/>
                                        </w:rPr>
                                        <w:t>P</w:t>
                                      </w:r>
                                    </w:p>
                                  </w:txbxContent>
                                </v:textbox>
                              </v:rect>
                            </v:group>
                            <v:group id="Group 255" o:spid="_x0000_s1209" style="position:absolute;left:9328;top:17970;width:1524;height:1607" coordorigin="1469,2830" coordsize="240,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uc8UAAADdAAAADwAAAGRycy9kb3ducmV2LnhtbERPS2vCQBC+F/oflil4&#10;M5vU+iB1FZG2eBDBB0hvQ3ZMgtnZkN0m8d+7gtDbfHzPmS97U4mWGldaVpBEMQjizOqScwWn4/dw&#10;BsJ5ZI2VZVJwIwfLxevLHFNtO95Te/C5CCHsUlRQeF+nUrqsIIMusjVx4C62MegDbHKpG+xCuKnk&#10;exxPpMGSQ0OBNa0Lyq6HP6Pgp8NuNUq+2u31sr79Hse78zYhpQZv/eoThKfe/4uf7o0O8z+mU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P6LnPFAAAA3QAA&#10;AA8AAAAAAAAAAAAAAAAAqgIAAGRycy9kb3ducmV2LnhtbFBLBQYAAAAABAAEAPoAAACcAwAAAAA=&#10;">
                              <v:oval id="Oval 256" o:spid="_x0000_s1210" style="position:absolute;left:1676;top:2987;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ya6scA&#10;AADdAAAADwAAAGRycy9kb3ducmV2LnhtbESPQWvCQBCF74L/YRmhN91YREt0FRGk7aGF2h70NmTH&#10;JG12NmS32dRf3zkUepvhvXnvm81ucI3qqQu1ZwPzWQaKuPC25tLAx/tx+gAqRGSLjWcy8EMBdtvx&#10;aIO59YnfqD/FUkkIhxwNVDG2udahqMhhmPmWWLSr7xxGWbtS2w6ThLtG32fZUjusWRoqbOlQUfF1&#10;+nYG6LW/PLqscS/nVVoMz2l/+zwmY+4mw34NKtIQ/81/109W8BcrwZVvZAS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8murHAAAA3QAAAA8AAAAAAAAAAAAAAAAAmAIAAGRy&#10;cy9kb3ducmV2LnhtbFBLBQYAAAAABAAEAPUAAACMAwAAAAA=&#10;" fillcolor="red" strokeweight="0"/>
                              <v:rect id="Rectangle 257" o:spid="_x0000_s1211" style="position:absolute;left:1469;top:2830;width:172;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3KOMEA&#10;AADdAAAADwAAAGRycy9kb3ducmV2LnhtbERP22oCMRB9L/gPYQTfalaRqqtRpCDY4ourHzBsZi+Y&#10;TJYkdbd/3xQE3+ZwrrPdD9aIB/nQOlYwm2YgiEunW64V3K7H9xWIEJE1Gsek4JcC7Hejty3m2vV8&#10;oUcRa5FCOOSooImxy6UMZUMWw9R1xImrnLcYE/S11B77FG6NnGfZh7TYcmposKPPhsp78WMVyGtx&#10;7FeF8Zn7nldn83W6VOSUmoyHwwZEpCG+xE/3Saf5i+U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9yjjBAAAA3QAAAA8AAAAAAAAAAAAAAAAAmAIAAGRycy9kb3du&#10;cmV2LnhtbFBLBQYAAAAABAAEAPUAAACGAwAAAAA=&#10;" filled="f" stroked="f">
                                <v:textbox style="mso-fit-shape-to-text:t" inset="0,0,0,0">
                                  <w:txbxContent>
                                    <w:p w:rsidR="00A24097" w:rsidRDefault="00A24097" w:rsidP="00A24097">
                                      <w:r>
                                        <w:rPr>
                                          <w:rFonts w:ascii="Arial" w:hAnsi="Arial" w:cs="Arial"/>
                                          <w:color w:val="000000"/>
                                        </w:rPr>
                                        <w:t>Q</w:t>
                                      </w:r>
                                    </w:p>
                                  </w:txbxContent>
                                </v:textbox>
                              </v:rect>
                            </v:group>
                            <v:group id="Group 258" o:spid="_x0000_s1212" style="position:absolute;left:26047;top:10528;width:1537;height:1606" coordorigin="4102,1658" coordsize="242,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cbGIMcAAADd&#10;AAAADwAAAAAAAAAAAAAAAACqAgAAZHJzL2Rvd25yZXYueG1sUEsFBgAAAAAEAAQA+gAAAJ4DAAAA&#10;AA==&#10;">
                              <v:oval id="Oval 259" o:spid="_x0000_s1213" style="position:absolute;left:4102;top:1807;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NDUMQA&#10;AADdAAAADwAAAGRycy9kb3ducmV2LnhtbERPTWvCQBC9F/wPywi91Y1FrERXEUFqDxWqHvQ2ZMck&#10;mp0N2TWb+uvdQsHbPN7nzBadqURLjSstKxgOEhDEmdUl5woO+/XbBITzyBory6Tglxws5r2XGaba&#10;Bv6hdudzEUPYpaig8L5OpXRZQQbdwNbEkTvbxqCPsMmlbjDEcFPJ9yQZS4Mlx4YCa1oVlF13N6OA&#10;tu3p0ySV+T5+hFH3FZb3yzoo9drvllMQnjr/FP+7NzrOH02G8PdNPEH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TQ1DEAAAA3QAAAA8AAAAAAAAAAAAAAAAAmAIAAGRycy9k&#10;b3ducmV2LnhtbFBLBQYAAAAABAAEAPUAAACJAwAAAAA=&#10;" fillcolor="red" strokeweight="0"/>
                              <v:rect id="Rectangle 260" o:spid="_x0000_s1214" style="position:absolute;left:4185;top:1658;width:159;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wobsEA&#10;AADdAAAADwAAAGRycy9kb3ducmV2LnhtbERP3WrCMBS+F3yHcITd2XRlSKlGGQNBx26sPsChOf1h&#10;yUlJou3efhkMvDsf3+/ZHWZrxIN8GBwreM1yEMSN0wN3Cm7X47oEESKyRuOYFPxQgMN+udhhpd3E&#10;F3rUsRMphEOFCvoYx0rK0PRkMWRuJE5c67zFmKDvpPY4pXBrZJHnG2lx4NTQ40gfPTXf9d0qkNf6&#10;OJW18bn7LNovcz5dWnJKvazm9y2ISHN8iv/dJ53mv5U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MKG7BAAAA3QAAAA8AAAAAAAAAAAAAAAAAmAIAAGRycy9kb3du&#10;cmV2LnhtbFBLBQYAAAAABAAEAPUAAACGAwAAAAA=&#10;" filled="f" stroked="f">
                                <v:textbox style="mso-fit-shape-to-text:t" inset="0,0,0,0">
                                  <w:txbxContent>
                                    <w:p w:rsidR="00A24097" w:rsidRDefault="00A24097" w:rsidP="00A24097">
                                      <w:r>
                                        <w:rPr>
                                          <w:rFonts w:ascii="Arial" w:hAnsi="Arial" w:cs="Arial"/>
                                          <w:color w:val="000000"/>
                                        </w:rPr>
                                        <w:t>R</w:t>
                                      </w:r>
                                    </w:p>
                                  </w:txbxContent>
                                </v:textbox>
                              </v:rect>
                            </v:group>
                            <v:group id="Group 261" o:spid="_x0000_s1215" style="position:absolute;left:22225;top:13201;width:933;height:1975" coordorigin="3500,2079" coordsize="147,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RYV8UAAADdAAAADwAAAGRycy9kb3ducmV2LnhtbERPS2vCQBC+F/wPywi9&#10;1U1MWyR1FQm29BCEqiC9DdkxCWZnQ3abx7/vFoTe5uN7zno7mkb01LnasoJ4EYEgLqyuuVRwPr0/&#10;rUA4j6yxsUwKJnKw3cwe1phqO/AX9UdfihDCLkUFlfdtKqUrKjLoFrYlDtzVdgZ9gF0pdYdDCDeN&#10;XEbRqzRYc2iosKWsouJ2/DEKPgYcdkm87/PbNZu+Ty+HSx6TUo/zcfcGwtPo/8V396cO859X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UWFfFAAAA3QAA&#10;AA8AAAAAAAAAAAAAAAAAqgIAAGRycy9kb3ducmV2LnhtbFBLBQYAAAAABAAEAPoAAACcAwAAAAA=&#10;">
                              <v:oval id="Oval 262" o:spid="_x0000_s1216" style="position:absolute;left:3541;top:2079;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TgyMQA&#10;AADdAAAADwAAAGRycy9kb3ducmV2LnhtbERPTWvCQBC9C/0PyxS86aYlWImuIgWpHhRqe9DbkB2T&#10;tNnZkF2z0V/vFgre5vE+Z77sTS06al1lWcHLOAFBnFtdcaHg+2s9moJwHlljbZkUXMnBcvE0mGOm&#10;beBP6g6+EDGEXYYKSu+bTEqXl2TQjW1DHLmzbQ36CNtC6hZDDDe1fE2SiTRYcWwosaH3kvLfw8Uo&#10;oH13+jBJbXbHt5D227C6/ayDUsPnfjUD4an3D/G/e6Pj/HSawt838QS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k4MjEAAAA3QAAAA8AAAAAAAAAAAAAAAAAmAIAAGRycy9k&#10;b3ducmV2LnhtbFBLBQYAAAAABAAEAPUAAACJAwAAAAA=&#10;" fillcolor="red" strokeweight="0"/>
                              <v:rect id="Rectangle 263" o:spid="_x0000_s1217" style="position:absolute;left:3500;top:2137;width:147;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WwGsAA&#10;AADdAAAADwAAAGRycy9kb3ducmV2LnhtbERP22oCMRB9F/oPYQq+abaisqxGKYJgiy+ufsCwmb1g&#10;MlmS6G7/vikUfJvDuc52P1ojnuRD51jBxzwDQVw53XGj4HY9znIQISJrNI5JwQ8F2O/eJlsstBv4&#10;Qs8yNiKFcChQQRtjX0gZqpYshrnriRNXO28xJugbqT0OKdwauciytbTYcWposadDS9W9fFgF8loe&#10;h7w0PnPfi/psvk6XmpxS0/fxcwMi0hhf4n/3Saf5y3w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OWwGsAAAADdAAAADwAAAAAAAAAAAAAAAACYAgAAZHJzL2Rvd25y&#10;ZXYueG1sUEsFBgAAAAAEAAQA9QAAAIUDAAAAAA==&#10;" filled="f" stroked="f">
                                <v:textbox style="mso-fit-shape-to-text:t" inset="0,0,0,0">
                                  <w:txbxContent>
                                    <w:p w:rsidR="00A24097" w:rsidRDefault="00A24097" w:rsidP="00A24097">
                                      <w:r>
                                        <w:rPr>
                                          <w:rFonts w:ascii="Arial" w:hAnsi="Arial" w:cs="Arial"/>
                                          <w:color w:val="000000"/>
                                        </w:rPr>
                                        <w:t>S</w:t>
                                      </w:r>
                                    </w:p>
                                  </w:txbxContent>
                                </v:textbox>
                              </v:rect>
                            </v:group>
                            <v:group id="Group 264" o:spid="_x0000_s1218" style="position:absolute;left:21120;top:5499;width:1460;height:1606" coordorigin="3326,866" coordsize="230,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7z8QAAADdAAAADwAAAGRycy9kb3ducmV2LnhtbERPS4vCMBC+C/sfwix4&#10;07TrA6lGEdld9iCCDxBvQzO2xWZSmmxb/70RBG/z8T1nsepMKRqqXWFZQTyMQBCnVhecKTgdfwYz&#10;EM4jaywtk4I7OVgtP3oLTLRteU/NwWcihLBLUEHufZVI6dKcDLqhrYgDd7W1QR9gnUldYxvCTSm/&#10;omgqDRYcGnKsaJNTejv8GwW/LbbrUfzdbG/Xzf1ynOzO25iU6n926zkIT51/i1/uPx3mj2d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P7z8QAAADdAAAA&#10;DwAAAAAAAAAAAAAAAACqAgAAZHJzL2Rvd25yZXYueG1sUEsFBgAAAAAEAAQA+gAAAJsDAAAAAA==&#10;">
                              <v:oval id="Oval 265" o:spid="_x0000_s1219" style="position:absolute;left:3326;top:1031;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v8UA&#10;AADdAAAADwAAAGRycy9kb3ducmV2LnhtbERPTWvCQBC9C/6HZQRvummRKtE1hIKohxZqe6i3ITtN&#10;0mZnQ3bNRn+9Wyj0No/3OZtsMI3oqXO1ZQUP8wQEcWF1zaWCj/fdbAXCeWSNjWVScCUH2XY82mCq&#10;beA36k++FDGEXYoKKu/bVEpXVGTQzW1LHLkv2xn0EXal1B2GGG4a+ZgkT9JgzbGhwpaeKyp+Thej&#10;gF77894kjXn5XIbFcAz57XsXlJpOhnwNwtPg/8V/7oOO8xerJfx+E0+Q2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dn6/xQAAAN0AAAAPAAAAAAAAAAAAAAAAAJgCAABkcnMv&#10;ZG93bnJldi54bWxQSwUGAAAAAAQABAD1AAAAigMAAAAA&#10;" fillcolor="red" strokeweight="0"/>
                              <v:rect id="Rectangle 266" o:spid="_x0000_s1220" style="position:absolute;left:3409;top:866;width:147;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QfhMQA&#10;AADdAAAADwAAAGRycy9kb3ducmV2LnhtbESPzWoDMQyE74W+g1Ggt8abUMqyiRNCIJCWXrLJA4i1&#10;9ofY8mK72e3bV4dCbxIzmvm03c/eqQfFNAQ2sFoWoIibYAfuDNyup9cSVMrIFl1gMvBDCfa756ct&#10;VjZMfKFHnTslIZwqNNDnPFZap6Ynj2kZRmLR2hA9Zlljp23EScK90+uieNceB5aGHkc69tTc629v&#10;QF/r01TWLhbhc91+uY/zpaVgzMtiPmxAZZrzv/nv+mwF/60U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kH4TEAAAA3QAAAA8AAAAAAAAAAAAAAAAAmAIAAGRycy9k&#10;b3ducmV2LnhtbFBLBQYAAAAABAAEAPUAAACJAwAAAAA=&#10;" filled="f" stroked="f">
                                <v:textbox style="mso-fit-shape-to-text:t" inset="0,0,0,0">
                                  <w:txbxContent>
                                    <w:p w:rsidR="00A24097" w:rsidRDefault="00A24097" w:rsidP="00A24097">
                                      <w:r>
                                        <w:rPr>
                                          <w:rFonts w:ascii="Arial" w:hAnsi="Arial" w:cs="Arial"/>
                                          <w:color w:val="000000"/>
                                        </w:rPr>
                                        <w:t>E</w:t>
                                      </w:r>
                                    </w:p>
                                  </w:txbxContent>
                                </v:textbox>
                              </v:rect>
                            </v:group>
                            <v:group id="Group 267" o:spid="_x0000_s1221" style="position:absolute;left:12738;top:9010;width:1206;height:1607" coordorigin="2006,1419" coordsize="190,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xvvcQAAADdAAAADwAAAGRycy9kb3ducmV2LnhtbERPS2vCQBC+F/oflil4&#10;M5vUKpq6ikhbPIjgA6S3ITsmwexsyG6T+O9dQehtPr7nzJe9qURLjSstK0iiGARxZnXJuYLT8Xs4&#10;BeE8ssbKMim4kYPl4vVljqm2He+pPfhchBB2KSoovK9TKV1WkEEX2Zo4cBfbGPQBNrnUDXYh3FTy&#10;PY4n0mDJoaHAmtYFZdfDn1Hw02G3GiVf7fZ6Wd9+j+PdeZuQUoO3fvUJwlPv/8VP90aH+R/T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PxvvcQAAADdAAAA&#10;DwAAAAAAAAAAAAAAAACqAgAAZHJzL2Rvd25yZXYueG1sUEsFBgAAAAAEAAQA+gAAAJsDAAAAAA==&#10;">
                              <v:oval id="Oval 268" o:spid="_x0000_s1222" style="position:absolute;left:2162;top:1592;width:34;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wFsgA&#10;AADdAAAADwAAAGRycy9kb3ducmV2LnhtbESPQU/CQBCF7yb+h82YeJMthAhWFkJIiHiABPSgt0l3&#10;bCvd2aa7dKu/njmYeJvJe/PeN4vV4BrVUxdqzwbGowwUceFtzaWB97ftwxxUiMgWG89k4IcCrJa3&#10;NwvMrU98pP4USyUhHHI0UMXY5lqHoiKHYeRbYtG+fOcwytqV2naYJNw1epJlj9phzdJQYUubiorz&#10;6eIM0KH/fHFZ4/YfszQdXtP693ubjLm/G9bPoCIN8d/8d72zgj99En75RkbQy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RnAWyAAAAN0AAAAPAAAAAAAAAAAAAAAAAJgCAABk&#10;cnMvZG93bnJldi54bWxQSwUGAAAAAAQABAD1AAAAjQMAAAAA&#10;" fillcolor="red" strokeweight="0"/>
                              <v:rect id="Rectangle 269" o:spid="_x0000_s1223" style="position:absolute;left:2006;top:1419;width:135;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cgxMAA&#10;AADdAAAADwAAAGRycy9kb3ducmV2LnhtbERP24rCMBB9F/yHMIJvmiqyuNUoIgi6+GLdDxia6QWT&#10;SUmytvv3ZkHYtzmc62z3gzXiST60jhUs5hkI4tLplmsF3/fTbA0iRGSNxjEp+KUA+914tMVcu55v&#10;9CxiLVIIhxwVNDF2uZShbMhimLuOOHGV8xZjgr6W2mOfwq2Ryyz7kBZbTg0NdnRsqHwUP1aBvBen&#10;fl0Yn7mvZXU1l/OtIqfUdDIcNiAiDfFf/HafdZq/+lz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gcgxMAAAADdAAAADwAAAAAAAAAAAAAAAACYAgAAZHJzL2Rvd25y&#10;ZXYueG1sUEsFBgAAAAAEAAQA9QAAAIUDAAAAAA==&#10;" filled="f" stroked="f">
                                <v:textbox style="mso-fit-shape-to-text:t" inset="0,0,0,0">
                                  <w:txbxContent>
                                    <w:p w:rsidR="00A24097" w:rsidRDefault="00A24097" w:rsidP="00A24097">
                                      <w:r>
                                        <w:rPr>
                                          <w:rFonts w:ascii="Arial" w:hAnsi="Arial" w:cs="Arial"/>
                                          <w:color w:val="000000"/>
                                        </w:rPr>
                                        <w:t>F</w:t>
                                      </w:r>
                                    </w:p>
                                  </w:txbxContent>
                                </v:textbox>
                              </v:rect>
                            </v:group>
                            <v:group id="Group 270" o:spid="_x0000_s1224" style="position:absolute;left:16560;top:11106;width:1220;height:1975" coordorigin="2608,1749" coordsize="192,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4FrEcQAAADdAAAADwAAAGRycy9kb3ducmV2LnhtbERPS2vCQBC+C/6HZQRv&#10;dRNf2OgqIio9SKFaKL0N2TEJZmdDdk3iv+8KBW/z8T1ntelMKRqqXWFZQTyKQBCnVhecKfi+HN4W&#10;IJxH1lhaJgUPcrBZ93srTLRt+Yuas89ECGGXoILc+yqR0qU5GXQjWxEH7mprgz7AOpO6xjaEm1KO&#10;o2guDRYcGnKsaJdTejvfjYJji+12Eu+b0+26e/xeZp8/p5iUGg667RKEp86/xP/uDx3mT9/H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4FrEcQAAADdAAAA&#10;DwAAAAAAAAAAAAAAAACqAgAAZHJzL2Rvd25yZXYueG1sUEsFBgAAAAAEAAQA+gAAAJsDAAAAAA==&#10;">
                              <v:oval id="Oval 271" o:spid="_x0000_s1225" style="position:absolute;left:2608;top:1749;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TuYcUA&#10;AADdAAAADwAAAGRycy9kb3ducmV2LnhtbERPS2vCQBC+F/wPywje6sYqVaOrSEHaHir4OOhtyI5J&#10;NDsbstts2l/fLRR6m4/vOct1ZyrRUuNKywpGwwQEcWZ1ybmC03H7OAPhPLLGyjIp+CIH61XvYYmp&#10;toH31B58LmIIuxQVFN7XqZQuK8igG9qaOHJX2xj0ETa51A2GGG4q+ZQkz9JgybGhwJpeCsruh0+j&#10;gHbt5dUklfk4T8Okew+b79s2KDXod5sFCE+d/xf/ud90nD+Zj+H3m3iC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lO5hxQAAAN0AAAAPAAAAAAAAAAAAAAAAAJgCAABkcnMv&#10;ZG93bnJldi54bWxQSwUGAAAAAAQABAD1AAAAigMAAAAA&#10;" fillcolor="red" strokeweight="0"/>
                              <v:rect id="Rectangle 272" o:spid="_x0000_s1226" style="position:absolute;left:2641;top:1807;width:159;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CDXMAA&#10;AADdAAAADwAAAGRycy9kb3ducmV2LnhtbERP24rCMBB9X/Afwgi+rakii1uNIoKgsi/W/YChmV4w&#10;mZQk2vr3RljYtzmc66y3gzXiQT60jhXMphkI4tLplmsFv9fD5xJEiMgajWNS8KQA283oY425dj1f&#10;6FHEWqQQDjkqaGLscilD2ZDFMHUdceIq5y3GBH0ttcc+hVsj51n2JS22nBoa7GjfUHkr7laBvBaH&#10;flkYn7nzvPoxp+OlIqfUZDzsViAiDfFf/Oc+6jR/8b2A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nCDXMAAAADdAAAADwAAAAAAAAAAAAAAAACYAgAAZHJzL2Rvd25y&#10;ZXYueG1sUEsFBgAAAAAEAAQA9QAAAIUDAAAAAA==&#10;" filled="f" stroked="f">
                                <v:textbox style="mso-fit-shape-to-text:t" inset="0,0,0,0">
                                  <w:txbxContent>
                                    <w:p w:rsidR="00A24097" w:rsidRDefault="00A24097" w:rsidP="00A24097">
                                      <w:r>
                                        <w:rPr>
                                          <w:rFonts w:ascii="Arial" w:hAnsi="Arial" w:cs="Arial"/>
                                          <w:color w:val="000000"/>
                                        </w:rPr>
                                        <w:t>H</w:t>
                                      </w:r>
                                    </w:p>
                                  </w:txbxContent>
                                </v:textbox>
                              </v:rect>
                            </v:group>
                            <v:group id="Group 273" o:spid="_x0000_s1227" style="position:absolute;left:16249;top:527;width:934;height:1727" coordorigin="2559,83" coordsize="147,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jzZcQAAADdAAAADwAAAGRycy9kb3ducmV2LnhtbERPTWvCQBC9C/0PyxR6&#10;003aWmrqKiJVPIhgFMTbkB2TYHY2ZLdJ/PddQfA2j/c503lvKtFS40rLCuJRBII4s7rkXMHxsBp+&#10;g3AeWWNlmRTcyMF89jKYYqJtx3tqU5+LEMIuQQWF93UipcsKMuhGtiYO3MU2Bn2ATS51g10IN5V8&#10;j6IvabDk0FBgTcuCsmv6ZxSsO+wWH/Fvu71elrfzYbw7bWNS6u21X/yA8NT7p/jh3ugw/3My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GjzZcQAAADdAAAA&#10;DwAAAAAAAAAAAAAAAACqAgAAZHJzL2Rvd25yZXYueG1sUEsFBgAAAAAEAAQA+gAAAJsDAAAAAA==&#10;">
                              <v:oval id="Oval 274" o:spid="_x0000_s1228" style="position:absolute;left:2608;top:322;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N+cUA&#10;AADdAAAADwAAAGRycy9kb3ducmV2LnhtbERPTWvCQBC9C/0PyxS8mU2LaI2uIgVpe6ig9aC3ITsm&#10;abOzIbtm0/76riB4m8f7nMWqN7XoqHWVZQVPSQqCOLe64kLB4WszegHhPLLG2jIp+CUHq+XDYIGZ&#10;toF31O19IWIIuwwVlN43mZQuL8mgS2xDHLmzbQ36CNtC6hZDDDe1fE7TiTRYcWwosaHXkvKf/cUo&#10;oG13ejNpbT6P0zDuP8L673sTlBo+9us5CE+9v4tv7ncd549nE7h+E0+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4035xQAAAN0AAAAPAAAAAAAAAAAAAAAAAJgCAABkcnMv&#10;ZG93bnJldi54bWxQSwUGAAAAAAQABAD1AAAAigMAAAAA&#10;" fillcolor="red" strokeweight="0"/>
                              <v:rect id="Rectangle 275" o:spid="_x0000_s1229" style="position:absolute;left:2559;top:83;width:147;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IdK8EA&#10;AADdAAAADwAAAGRycy9kb3ducmV2LnhtbERP22oCMRB9L/gPYQTfalaRqqtRpCDY4ourHzBsZi+Y&#10;TJYkdbd/3xQE3+ZwrrPdD9aIB/nQOlYwm2YgiEunW64V3K7H9xWIEJE1Gsek4JcC7Hejty3m2vV8&#10;oUcRa5FCOOSooImxy6UMZUMWw9R1xImrnLcYE/S11B77FG6NnGfZh7TYcmposKPPhsp78WMVyGtx&#10;7FeF8Zn7nldn83W6VOSUmoyHwwZEpCG+xE/3Saf5i/US/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6iHSvBAAAA3QAAAA8AAAAAAAAAAAAAAAAAmAIAAGRycy9kb3du&#10;cmV2LnhtbFBLBQYAAAAABAAEAPUAAACGAwAAAAA=&#10;" filled="f" stroked="f">
                                <v:textbox style="mso-fit-shape-to-text:t" inset="0,0,0,0">
                                  <w:txbxContent>
                                    <w:p w:rsidR="00A24097" w:rsidRDefault="00A24097" w:rsidP="00A24097">
                                      <w:r>
                                        <w:rPr>
                                          <w:rFonts w:ascii="Arial" w:hAnsi="Arial" w:cs="Arial"/>
                                          <w:color w:val="000000"/>
                                        </w:rPr>
                                        <w:t>A</w:t>
                                      </w:r>
                                    </w:p>
                                  </w:txbxContent>
                                </v:textbox>
                              </v:rect>
                            </v:group>
                            <v:group id="Group 276" o:spid="_x0000_s1230" style="position:absolute;left:10483;top:14776;width:1359;height:1607" coordorigin="1651,2327" coordsize="214,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mlc+8cAAADd&#10;AAAADwAAAAAAAAAAAAAAAACqAgAAZHJzL2Rvd25yZXYueG1sUEsFBgAAAAAEAAQA+gAAAJ4DAAAA&#10;AA==&#10;">
                              <v:oval id="Oval 277" o:spid="_x0000_s1231" style="position:absolute;left:1832;top:2533;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Zi8UA&#10;AADdAAAADwAAAGRycy9kb3ducmV2LnhtbERPTWvCQBC9C/6HZYTezEYRW6OriCCthwq1PdTbkB2T&#10;aHY2ZLfZtL++KxR6m8f7nNWmN7XoqHWVZQWTJAVBnFtdcaHg430/fgLhPLLG2jIp+CYHm/VwsMJM&#10;28Bv1J18IWIIuwwVlN43mZQuL8mgS2xDHLmLbQ36CNtC6hZDDDe1nKbpXBqsODaU2NCupPx2+jIK&#10;6Nidn01am9fPxzDrD2H7c90HpR5G/XYJwlPv/8V/7hcd588WC7h/E0+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fNmLxQAAAN0AAAAPAAAAAAAAAAAAAAAAAJgCAABkcnMv&#10;ZG93bnJldi54bWxQSwUGAAAAAAQABAD1AAAAigMAAAAA&#10;" fillcolor="red" strokeweight="0"/>
                              <v:rect id="Rectangle 278" o:spid="_x0000_s1232" style="position:absolute;left:1651;top:2327;width:147;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AfRcMA&#10;AADdAAAADwAAAGRycy9kb3ducmV2LnhtbESPzWoDMQyE74W8g1Ght8ZuoCVs4oRSCKSll2zyAGKt&#10;/SG2vNhOdvv21aHQm8SMZj5t93Pw6k4pD5EtvCwNKOImuoE7C5fz4XkNKhdkhz4yWfihDPvd4mGL&#10;lYsTn+hel05JCOcKLfSljJXWuekpYF7GkVi0NqaARdbUaZdwkvDg9cqYNx1wYGnocaSPnpprfQsW&#10;9Lk+TOvaJxO/Vu23/zyeWorWPj3O7xtQhebyb/67PjrBfzXCL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6AfRcMAAADdAAAADwAAAAAAAAAAAAAAAACYAgAAZHJzL2Rv&#10;d25yZXYueG1sUEsFBgAAAAAEAAQA9QAAAIgDAAAAAA==&#10;" filled="f" stroked="f">
                                <v:textbox style="mso-fit-shape-to-text:t" inset="0,0,0,0">
                                  <w:txbxContent>
                                    <w:p w:rsidR="00A24097" w:rsidRDefault="00A24097" w:rsidP="00A24097">
                                      <w:r>
                                        <w:rPr>
                                          <w:rFonts w:ascii="Arial" w:hAnsi="Arial" w:cs="Arial"/>
                                          <w:color w:val="000000"/>
                                        </w:rPr>
                                        <w:t>B</w:t>
                                      </w:r>
                                    </w:p>
                                  </w:txbxContent>
                                </v:textbox>
                              </v:rect>
                            </v:group>
                            <v:group id="Group 279" o:spid="_x0000_s1233" style="position:absolute;left:30397;top:16084;width:1010;height:1867" coordorigin="4787,2533" coordsize="159,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hvfMMAAADdAAAADwAAAGRycy9kb3ducmV2LnhtbERPTYvCMBC9C/sfwgje&#10;NK2iSDWKyLp4kAWrsOxtaMa22ExKk23rvzcLgrd5vM9Zb3tTiZYaV1pWEE8iEMSZ1SXnCq6Xw3gJ&#10;wnlkjZVlUvAgB9vNx2CNibYdn6lNfS5CCLsEFRTe14mULivIoJvYmjhwN9sY9AE2udQNdiHcVHIa&#10;RQtpsOTQUGBN+4Kye/pnFHx12O1m8Wd7ut/2j9/L/PvnFJNSo2G/W4Hw1Pu3+OU+6jB/H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uG98wwAAAN0AAAAP&#10;AAAAAAAAAAAAAAAAAKoCAABkcnMvZG93bnJldi54bWxQSwUGAAAAAAQABAD6AAAAmgMAAAAA&#10;">
                              <v:oval id="Oval 280" o:spid="_x0000_s1234" style="position:absolute;left:4837;top:2533;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PR4MUA&#10;AADdAAAADwAAAGRycy9kb3ducmV2LnhtbERPS2sCMRC+F/ofwhR6q4nSh6xGkYK0PVjwcdDbsBl3&#10;VzeTZZNuVn+9KRR6m4/vOdN5b2vRUesrxxqGAwWCOHem4kLDbrt8GoPwAdlg7Zg0XMjDfHZ/N8XM&#10;uMhr6jahECmEfYYayhCaTEqfl2TRD1xDnLijay2GBNtCmhZjCre1HCn1Ki1WnBpKbOi9pPy8+bEa&#10;6Ls7fFhV29X+LT73X3FxPS2j1o8P/WICIlAf/sV/7k+T5r+oEfx+k06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M9HgxQAAAN0AAAAPAAAAAAAAAAAAAAAAAJgCAABkcnMv&#10;ZG93bnJldi54bWxQSwUGAAAAAAQABAD1AAAAigMAAAAA&#10;" fillcolor="red" strokeweight="0"/>
                              <v:rect id="Rectangle 281" o:spid="_x0000_s1235" style="position:absolute;left:4787;top:2574;width:159;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KBMsAA&#10;AADdAAAADwAAAGRycy9kb3ducmV2LnhtbERP22oCMRB9F/oPYQp900SLRbZGEUGw4ourHzBsZi80&#10;mSxJdLd/bwqFvs3hXGe9HZ0VDwqx86xhPlMgiCtvOm403K6H6QpETMgGrWfS8EMRtpuXyRoL4we+&#10;0KNMjcghHAvU0KbUF1LGqiWHceZ74szVPjhMGYZGmoBDDndWLpT6kA47zg0t9rRvqfou706DvJaH&#10;YVXaoPxpUZ/t1/FSk9f67XXcfYJINKZ/8Z/7aPL8pXqH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3KBMsAAAADdAAAADwAAAAAAAAAAAAAAAACYAgAAZHJzL2Rvd25y&#10;ZXYueG1sUEsFBgAAAAAEAAQA9QAAAIUDAAAAAA==&#10;" filled="f" stroked="f">
                                <v:textbox style="mso-fit-shape-to-text:t" inset="0,0,0,0">
                                  <w:txbxContent>
                                    <w:p w:rsidR="00A24097" w:rsidRDefault="00A24097" w:rsidP="00A24097">
                                      <w:r>
                                        <w:rPr>
                                          <w:rFonts w:ascii="Arial" w:hAnsi="Arial" w:cs="Arial"/>
                                          <w:color w:val="000000"/>
                                        </w:rPr>
                                        <w:t>C</w:t>
                                      </w:r>
                                    </w:p>
                                  </w:txbxContent>
                                </v:textbox>
                              </v:rect>
                            </v:group>
                            <w10:anchorlock/>
                          </v:group>
                        </w:pict>
                      </mc:Fallback>
                    </mc:AlternateContent>
                  </w:r>
                </w:p>
              </w:tc>
              <w:tc>
                <w:tcPr>
                  <w:tcW w:w="840" w:type="dxa"/>
                  <w:tcBorders>
                    <w:bottom w:val="single" w:sz="4" w:space="0" w:color="auto"/>
                  </w:tcBorders>
                  <w:shd w:val="clear" w:color="auto" w:fill="auto"/>
                  <w:vAlign w:val="center"/>
                </w:tcPr>
                <w:p w:rsidR="00A24097" w:rsidRPr="00336AC8" w:rsidRDefault="00A24097" w:rsidP="00050611">
                  <w:pPr>
                    <w:spacing w:line="288" w:lineRule="auto"/>
                    <w:jc w:val="center"/>
                  </w:pP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val="restart"/>
                  <w:shd w:val="clear" w:color="auto" w:fill="auto"/>
                </w:tcPr>
                <w:p w:rsidR="00A24097" w:rsidRPr="00406F8A" w:rsidRDefault="00A24097" w:rsidP="00050611">
                  <w:pPr>
                    <w:spacing w:line="288" w:lineRule="auto"/>
                    <w:jc w:val="both"/>
                    <w:rPr>
                      <w:b/>
                    </w:rPr>
                  </w:pPr>
                  <w:r>
                    <w:rPr>
                      <w:b/>
                    </w:rPr>
                    <w:t>a</w:t>
                  </w:r>
                </w:p>
              </w:tc>
              <w:tc>
                <w:tcPr>
                  <w:tcW w:w="8475" w:type="dxa"/>
                  <w:tcBorders>
                    <w:bottom w:val="dashSmallGap" w:sz="4" w:space="0" w:color="auto"/>
                  </w:tcBorders>
                  <w:shd w:val="clear" w:color="auto" w:fill="auto"/>
                </w:tcPr>
                <w:p w:rsidR="00A24097" w:rsidRPr="00336AC8" w:rsidRDefault="00A24097" w:rsidP="00050611">
                  <w:pPr>
                    <w:spacing w:line="288" w:lineRule="auto"/>
                  </w:pPr>
                  <w:r w:rsidRPr="001C5C73">
                    <w:t xml:space="preserve">Tứ giác </w:t>
                  </w:r>
                  <w:r w:rsidRPr="001C5C73">
                    <w:rPr>
                      <w:i/>
                    </w:rPr>
                    <w:t>BQCR</w:t>
                  </w:r>
                  <w:r w:rsidRPr="001C5C73">
                    <w:t xml:space="preserve"> nội tiếp</w:t>
                  </w:r>
                  <w:r>
                    <w:t>.</w:t>
                  </w:r>
                </w:p>
              </w:tc>
              <w:tc>
                <w:tcPr>
                  <w:tcW w:w="840" w:type="dxa"/>
                  <w:tcBorders>
                    <w:bottom w:val="dashSmallGap" w:sz="4" w:space="0" w:color="auto"/>
                  </w:tcBorders>
                  <w:shd w:val="clear" w:color="auto" w:fill="auto"/>
                  <w:vAlign w:val="center"/>
                </w:tcPr>
                <w:p w:rsidR="00A24097" w:rsidRPr="007C35C4" w:rsidRDefault="00A24097" w:rsidP="00050611">
                  <w:pPr>
                    <w:spacing w:line="288" w:lineRule="auto"/>
                    <w:jc w:val="center"/>
                    <w:rPr>
                      <w:b/>
                    </w:rPr>
                  </w:pPr>
                  <w:r w:rsidRPr="007C35C4">
                    <w:rPr>
                      <w:b/>
                    </w:rPr>
                    <w:t>1,0</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t xml:space="preserve">Do </w:t>
                  </w:r>
                  <w:r w:rsidRPr="00F96F47">
                    <w:rPr>
                      <w:position w:val="-6"/>
                      <w:sz w:val="24"/>
                      <w:szCs w:val="24"/>
                    </w:rPr>
                    <w:object w:dxaOrig="980" w:dyaOrig="279">
                      <v:shape id="_x0000_i2421" type="#_x0000_t75" style="width:48.75pt;height:14.25pt" o:ole="">
                        <v:imagedata r:id="rId2670" o:title=""/>
                      </v:shape>
                      <o:OLEObject Type="Embed" ProgID="Equation.DSMT4" ShapeID="_x0000_i2421" DrawAspect="Content" ObjectID="_1586713427" r:id="rId2671"/>
                    </w:object>
                  </w:r>
                  <w:r>
                    <w:t xml:space="preserve"> nên </w:t>
                  </w:r>
                  <w:r>
                    <w:rPr>
                      <w:i/>
                    </w:rPr>
                    <w:t>Q</w:t>
                  </w:r>
                  <w:r>
                    <w:t xml:space="preserve"> nằm trên tia đối của tia </w:t>
                  </w:r>
                  <w:r>
                    <w:rPr>
                      <w:i/>
                    </w:rPr>
                    <w:t>BA</w:t>
                  </w:r>
                  <w:r>
                    <w:t xml:space="preserve"> và </w:t>
                  </w:r>
                  <w:r>
                    <w:rPr>
                      <w:i/>
                    </w:rPr>
                    <w:t>R</w:t>
                  </w:r>
                  <w:r>
                    <w:t xml:space="preserve"> nằm trong đoạn </w:t>
                  </w:r>
                  <w:r>
                    <w:rPr>
                      <w:i/>
                    </w:rPr>
                    <w:t>CA</w:t>
                  </w:r>
                  <w:r>
                    <w:t xml:space="preserve">, từ đó </w:t>
                  </w:r>
                  <w:r>
                    <w:rPr>
                      <w:i/>
                    </w:rPr>
                    <w:t>Q</w:t>
                  </w:r>
                  <w:r>
                    <w:t xml:space="preserve">, </w:t>
                  </w:r>
                  <w:r>
                    <w:rPr>
                      <w:i/>
                    </w:rPr>
                    <w:t>C</w:t>
                  </w:r>
                  <w:r>
                    <w:t xml:space="preserve"> nằm về cùng một phía của đường thẳng </w:t>
                  </w:r>
                  <w:smartTag w:uri="urn:schemas-microsoft-com:office:smarttags" w:element="place">
                    <w:smartTag w:uri="urn:schemas-microsoft-com:office:smarttags" w:element="country-region">
                      <w:r>
                        <w:rPr>
                          <w:i/>
                        </w:rPr>
                        <w:t>BR</w:t>
                      </w:r>
                      <w:r>
                        <w:t>.</w:t>
                      </w:r>
                    </w:smartTag>
                  </w:smartTag>
                </w:p>
              </w:tc>
              <w:tc>
                <w:tcPr>
                  <w:tcW w:w="840" w:type="dxa"/>
                  <w:tcBorders>
                    <w:top w:val="dashSmallGap" w:sz="4" w:space="0" w:color="auto"/>
                    <w:bottom w:val="dashSmallGap" w:sz="4" w:space="0" w:color="auto"/>
                  </w:tcBorders>
                  <w:shd w:val="clear" w:color="auto" w:fill="auto"/>
                  <w:vAlign w:val="center"/>
                </w:tcPr>
                <w:p w:rsidR="00A24097" w:rsidRPr="007C35C4" w:rsidRDefault="00A24097" w:rsidP="00050611">
                  <w:pPr>
                    <w:jc w:val="center"/>
                  </w:pPr>
                  <w:r>
                    <w:t>0,</w:t>
                  </w:r>
                  <w:r w:rsidRPr="007C35C4">
                    <w:t>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t xml:space="preserve">Do tứ giác </w:t>
                  </w:r>
                  <w:r>
                    <w:rPr>
                      <w:i/>
                    </w:rPr>
                    <w:t>BFEC</w:t>
                  </w:r>
                  <w:r>
                    <w:t xml:space="preserve"> nội tiếp nên </w:t>
                  </w:r>
                  <w:r w:rsidRPr="00F96F47">
                    <w:rPr>
                      <w:position w:val="-6"/>
                      <w:sz w:val="24"/>
                      <w:szCs w:val="24"/>
                    </w:rPr>
                    <w:object w:dxaOrig="1240" w:dyaOrig="360">
                      <v:shape id="_x0000_i2422" type="#_x0000_t75" style="width:62.25pt;height:18pt" o:ole="">
                        <v:imagedata r:id="rId2672" o:title=""/>
                      </v:shape>
                      <o:OLEObject Type="Embed" ProgID="Equation.DSMT4" ShapeID="_x0000_i2422" DrawAspect="Content" ObjectID="_1586713428" r:id="rId2673"/>
                    </w:object>
                  </w:r>
                  <w:r>
                    <w:t>,</w:t>
                  </w:r>
                </w:p>
              </w:tc>
              <w:tc>
                <w:tcPr>
                  <w:tcW w:w="840" w:type="dxa"/>
                  <w:tcBorders>
                    <w:top w:val="dashSmallGap" w:sz="4" w:space="0" w:color="auto"/>
                    <w:bottom w:val="dashSmallGap" w:sz="4" w:space="0" w:color="auto"/>
                  </w:tcBorders>
                  <w:shd w:val="clear" w:color="auto" w:fill="auto"/>
                  <w:vAlign w:val="center"/>
                </w:tcPr>
                <w:p w:rsidR="00A24097" w:rsidRPr="007C35C4" w:rsidRDefault="00A24097" w:rsidP="00050611">
                  <w:pPr>
                    <w:jc w:val="center"/>
                  </w:pPr>
                  <w:r>
                    <w:t>0,</w:t>
                  </w:r>
                  <w:r w:rsidRPr="007C35C4">
                    <w:t>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t xml:space="preserve">Do </w:t>
                  </w:r>
                  <w:r>
                    <w:rPr>
                      <w:i/>
                    </w:rPr>
                    <w:t>QR</w:t>
                  </w:r>
                  <w:r>
                    <w:t xml:space="preserve"> song song với </w:t>
                  </w:r>
                  <w:r>
                    <w:rPr>
                      <w:i/>
                    </w:rPr>
                    <w:t>EF</w:t>
                  </w:r>
                  <w:r>
                    <w:t xml:space="preserve"> nên </w:t>
                  </w:r>
                  <w:r w:rsidRPr="00F96F47">
                    <w:rPr>
                      <w:position w:val="-10"/>
                      <w:sz w:val="24"/>
                      <w:szCs w:val="24"/>
                    </w:rPr>
                    <w:object w:dxaOrig="1260" w:dyaOrig="400">
                      <v:shape id="_x0000_i2423" type="#_x0000_t75" style="width:63pt;height:20.25pt" o:ole="">
                        <v:imagedata r:id="rId2674" o:title=""/>
                      </v:shape>
                      <o:OLEObject Type="Embed" ProgID="Equation.DSMT4" ShapeID="_x0000_i2423" DrawAspect="Content" ObjectID="_1586713429" r:id="rId2675"/>
                    </w:object>
                  </w:r>
                </w:p>
              </w:tc>
              <w:tc>
                <w:tcPr>
                  <w:tcW w:w="840" w:type="dxa"/>
                  <w:tcBorders>
                    <w:top w:val="dashSmallGap" w:sz="4" w:space="0" w:color="auto"/>
                    <w:bottom w:val="dashSmallGap" w:sz="4" w:space="0" w:color="auto"/>
                  </w:tcBorders>
                  <w:shd w:val="clear" w:color="auto" w:fill="auto"/>
                  <w:vAlign w:val="center"/>
                </w:tcPr>
                <w:p w:rsidR="00A24097" w:rsidRPr="007C35C4" w:rsidRDefault="00A24097" w:rsidP="00050611">
                  <w:pPr>
                    <w:jc w:val="center"/>
                  </w:pPr>
                  <w:r>
                    <w:t>0,</w:t>
                  </w:r>
                  <w:r w:rsidRPr="007C35C4">
                    <w:t>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single" w:sz="4" w:space="0" w:color="auto"/>
                  </w:tcBorders>
                  <w:shd w:val="clear" w:color="auto" w:fill="auto"/>
                </w:tcPr>
                <w:p w:rsidR="00A24097" w:rsidRDefault="00A24097" w:rsidP="00050611">
                  <w:r>
                    <w:t xml:space="preserve">Từ đó suy ra </w:t>
                  </w:r>
                  <w:r w:rsidRPr="00F96F47">
                    <w:rPr>
                      <w:position w:val="-10"/>
                      <w:sz w:val="24"/>
                      <w:szCs w:val="24"/>
                    </w:rPr>
                    <w:object w:dxaOrig="1260" w:dyaOrig="400">
                      <v:shape id="_x0000_i2424" type="#_x0000_t75" style="width:63pt;height:20.25pt" o:ole="">
                        <v:imagedata r:id="rId2676" o:title=""/>
                      </v:shape>
                      <o:OLEObject Type="Embed" ProgID="Equation.DSMT4" ShapeID="_x0000_i2424" DrawAspect="Content" ObjectID="_1586713430" r:id="rId2677"/>
                    </w:object>
                  </w:r>
                  <w:r>
                    <w:t xml:space="preserve"> hay tứ giác </w:t>
                  </w:r>
                  <w:r>
                    <w:rPr>
                      <w:i/>
                    </w:rPr>
                    <w:t>BQCR</w:t>
                  </w:r>
                  <w:r>
                    <w:t xml:space="preserve"> nội tiếp.</w:t>
                  </w:r>
                </w:p>
              </w:tc>
              <w:tc>
                <w:tcPr>
                  <w:tcW w:w="840" w:type="dxa"/>
                  <w:tcBorders>
                    <w:top w:val="dashSmallGap" w:sz="4" w:space="0" w:color="auto"/>
                    <w:bottom w:val="single" w:sz="4" w:space="0" w:color="auto"/>
                  </w:tcBorders>
                  <w:shd w:val="clear" w:color="auto" w:fill="auto"/>
                  <w:vAlign w:val="center"/>
                </w:tcPr>
                <w:p w:rsidR="00A24097" w:rsidRPr="007C35C4" w:rsidRDefault="00A24097" w:rsidP="00050611">
                  <w:pPr>
                    <w:jc w:val="center"/>
                  </w:pPr>
                  <w:r>
                    <w:t>0,</w:t>
                  </w:r>
                  <w:r w:rsidRPr="007C35C4">
                    <w:t>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val="restart"/>
                  <w:shd w:val="clear" w:color="auto" w:fill="auto"/>
                </w:tcPr>
                <w:p w:rsidR="00A24097" w:rsidRPr="00406F8A" w:rsidRDefault="00A24097" w:rsidP="00050611">
                  <w:pPr>
                    <w:spacing w:line="288" w:lineRule="auto"/>
                    <w:jc w:val="both"/>
                    <w:rPr>
                      <w:b/>
                    </w:rPr>
                  </w:pPr>
                  <w:r>
                    <w:rPr>
                      <w:b/>
                    </w:rPr>
                    <w:t>b</w:t>
                  </w:r>
                </w:p>
              </w:tc>
              <w:tc>
                <w:tcPr>
                  <w:tcW w:w="8475" w:type="dxa"/>
                  <w:tcBorders>
                    <w:bottom w:val="dashSmallGap" w:sz="4" w:space="0" w:color="auto"/>
                  </w:tcBorders>
                  <w:shd w:val="clear" w:color="auto" w:fill="auto"/>
                </w:tcPr>
                <w:p w:rsidR="00A24097" w:rsidRPr="00336AC8" w:rsidRDefault="00A24097" w:rsidP="00050611">
                  <w:pPr>
                    <w:spacing w:line="288" w:lineRule="auto"/>
                  </w:pPr>
                  <w:r w:rsidRPr="00F96F47">
                    <w:rPr>
                      <w:position w:val="-24"/>
                      <w:sz w:val="24"/>
                      <w:szCs w:val="24"/>
                    </w:rPr>
                    <w:object w:dxaOrig="1080" w:dyaOrig="620">
                      <v:shape id="_x0000_i2425" type="#_x0000_t75" style="width:54pt;height:30.75pt" o:ole="">
                        <v:imagedata r:id="rId2678" o:title=""/>
                      </v:shape>
                      <o:OLEObject Type="Embed" ProgID="Equation.DSMT4" ShapeID="_x0000_i2425" DrawAspect="Content" ObjectID="_1586713431" r:id="rId2679"/>
                    </w:object>
                  </w:r>
                  <w:r w:rsidRPr="001C5C73">
                    <w:t xml:space="preserve"> và </w:t>
                  </w:r>
                  <w:r w:rsidRPr="001C5C73">
                    <w:rPr>
                      <w:i/>
                    </w:rPr>
                    <w:t>D</w:t>
                  </w:r>
                  <w:r w:rsidRPr="001C5C73">
                    <w:t xml:space="preserve"> là trung điểm của </w:t>
                  </w:r>
                  <w:r w:rsidRPr="001C5C73">
                    <w:rPr>
                      <w:i/>
                    </w:rPr>
                    <w:t>QS</w:t>
                  </w:r>
                  <w:r>
                    <w:rPr>
                      <w:i/>
                    </w:rPr>
                    <w:t>.</w:t>
                  </w:r>
                </w:p>
              </w:tc>
              <w:tc>
                <w:tcPr>
                  <w:tcW w:w="840" w:type="dxa"/>
                  <w:tcBorders>
                    <w:bottom w:val="dashSmallGap" w:sz="4" w:space="0" w:color="auto"/>
                  </w:tcBorders>
                  <w:shd w:val="clear" w:color="auto" w:fill="auto"/>
                  <w:vAlign w:val="center"/>
                </w:tcPr>
                <w:p w:rsidR="00A24097" w:rsidRPr="00575F5F" w:rsidRDefault="00A24097" w:rsidP="00050611">
                  <w:pPr>
                    <w:spacing w:line="288" w:lineRule="auto"/>
                    <w:jc w:val="center"/>
                    <w:rPr>
                      <w:b/>
                    </w:rPr>
                  </w:pPr>
                  <w:r w:rsidRPr="00575F5F">
                    <w:rPr>
                      <w:b/>
                    </w:rPr>
                    <w:t>1,0</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t xml:space="preserve">Tam giác </w:t>
                  </w:r>
                  <w:r>
                    <w:rPr>
                      <w:i/>
                    </w:rPr>
                    <w:t>DHB</w:t>
                  </w:r>
                  <w:r>
                    <w:t xml:space="preserve"> đồng dạng tam giác </w:t>
                  </w:r>
                  <w:r>
                    <w:rPr>
                      <w:i/>
                    </w:rPr>
                    <w:t>EHA</w:t>
                  </w:r>
                  <w:r>
                    <w:t xml:space="preserve"> nên </w:t>
                  </w:r>
                  <w:r w:rsidRPr="00F96F47">
                    <w:rPr>
                      <w:position w:val="-24"/>
                      <w:sz w:val="24"/>
                      <w:szCs w:val="24"/>
                    </w:rPr>
                    <w:object w:dxaOrig="1060" w:dyaOrig="620">
                      <v:shape id="_x0000_i2426" type="#_x0000_t75" style="width:53.25pt;height:30.75pt" o:ole="">
                        <v:imagedata r:id="rId2680" o:title=""/>
                      </v:shape>
                      <o:OLEObject Type="Embed" ProgID="Equation.DSMT4" ShapeID="_x0000_i2426" DrawAspect="Content" ObjectID="_1586713432" r:id="rId2681"/>
                    </w:object>
                  </w:r>
                </w:p>
                <w:p w:rsidR="00A24097" w:rsidRDefault="00A24097" w:rsidP="00050611">
                  <w:r>
                    <w:t xml:space="preserve">Tam giác </w:t>
                  </w:r>
                  <w:r>
                    <w:rPr>
                      <w:i/>
                    </w:rPr>
                    <w:t>DHC</w:t>
                  </w:r>
                  <w:r>
                    <w:t xml:space="preserve"> đồng dạng tam giác </w:t>
                  </w:r>
                  <w:r>
                    <w:rPr>
                      <w:i/>
                    </w:rPr>
                    <w:t>FHA</w:t>
                  </w:r>
                  <w:r>
                    <w:t xml:space="preserve"> nên </w:t>
                  </w:r>
                  <w:r w:rsidRPr="00F96F47">
                    <w:rPr>
                      <w:position w:val="-24"/>
                      <w:sz w:val="24"/>
                      <w:szCs w:val="24"/>
                    </w:rPr>
                    <w:object w:dxaOrig="1100" w:dyaOrig="620">
                      <v:shape id="_x0000_i2427" type="#_x0000_t75" style="width:54.7pt;height:30.75pt" o:ole="">
                        <v:imagedata r:id="rId2682" o:title=""/>
                      </v:shape>
                      <o:OLEObject Type="Embed" ProgID="Equation.DSMT4" ShapeID="_x0000_i2427" DrawAspect="Content" ObjectID="_1586713433" r:id="rId2683"/>
                    </w:object>
                  </w:r>
                </w:p>
                <w:p w:rsidR="00A24097" w:rsidRDefault="00A24097" w:rsidP="00050611">
                  <w:r>
                    <w:t xml:space="preserve">Từ hai tỷ số trên ta được </w:t>
                  </w:r>
                  <w:r w:rsidRPr="00F96F47">
                    <w:rPr>
                      <w:position w:val="-24"/>
                      <w:sz w:val="24"/>
                      <w:szCs w:val="24"/>
                    </w:rPr>
                    <w:object w:dxaOrig="2980" w:dyaOrig="620">
                      <v:shape id="_x0000_i2428" type="#_x0000_t75" style="width:149.3pt;height:30.75pt" o:ole="">
                        <v:imagedata r:id="rId2684" o:title=""/>
                      </v:shape>
                      <o:OLEObject Type="Embed" ProgID="Equation.DSMT4" ShapeID="_x0000_i2428" DrawAspect="Content" ObjectID="_1586713434" r:id="rId2685"/>
                    </w:object>
                  </w:r>
                </w:p>
              </w:tc>
              <w:tc>
                <w:tcPr>
                  <w:tcW w:w="840" w:type="dxa"/>
                  <w:tcBorders>
                    <w:top w:val="dashSmallGap" w:sz="4" w:space="0" w:color="auto"/>
                    <w:bottom w:val="dashSmallGap" w:sz="4" w:space="0" w:color="auto"/>
                  </w:tcBorders>
                  <w:shd w:val="clear" w:color="auto" w:fill="auto"/>
                  <w:vAlign w:val="center"/>
                </w:tcPr>
                <w:p w:rsidR="00A24097" w:rsidRPr="00575F5F" w:rsidRDefault="00A24097" w:rsidP="00050611">
                  <w:pPr>
                    <w:jc w:val="center"/>
                  </w:pPr>
                  <w:r w:rsidRPr="00575F5F">
                    <w:t>0,25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t xml:space="preserve">Áp dụng định lí Menelaus cho tam giác </w:t>
                  </w:r>
                  <w:r>
                    <w:rPr>
                      <w:i/>
                    </w:rPr>
                    <w:t>ABC</w:t>
                  </w:r>
                  <w:r>
                    <w:t xml:space="preserve"> với cát tuyến </w:t>
                  </w:r>
                  <w:r>
                    <w:rPr>
                      <w:i/>
                    </w:rPr>
                    <w:t>PEF</w:t>
                  </w:r>
                  <w:r>
                    <w:t xml:space="preserve"> ta được:</w:t>
                  </w:r>
                </w:p>
                <w:p w:rsidR="00A24097" w:rsidRDefault="00A24097" w:rsidP="00050611">
                  <w:r w:rsidRPr="00F96F47">
                    <w:rPr>
                      <w:position w:val="-24"/>
                      <w:sz w:val="24"/>
                      <w:szCs w:val="24"/>
                    </w:rPr>
                    <w:object w:dxaOrig="3840" w:dyaOrig="620">
                      <v:shape id="_x0000_i2429" type="#_x0000_t75" style="width:192pt;height:30.75pt" o:ole="">
                        <v:imagedata r:id="rId2686" o:title=""/>
                      </v:shape>
                      <o:OLEObject Type="Embed" ProgID="Equation.DSMT4" ShapeID="_x0000_i2429" DrawAspect="Content" ObjectID="_1586713435" r:id="rId2687"/>
                    </w:object>
                  </w:r>
                </w:p>
              </w:tc>
              <w:tc>
                <w:tcPr>
                  <w:tcW w:w="840" w:type="dxa"/>
                  <w:tcBorders>
                    <w:top w:val="dashSmallGap" w:sz="4" w:space="0" w:color="auto"/>
                    <w:bottom w:val="dashSmallGap" w:sz="4" w:space="0" w:color="auto"/>
                  </w:tcBorders>
                  <w:shd w:val="clear" w:color="auto" w:fill="auto"/>
                  <w:vAlign w:val="center"/>
                </w:tcPr>
                <w:p w:rsidR="00A24097" w:rsidRPr="00575F5F" w:rsidRDefault="00A24097" w:rsidP="00050611">
                  <w:pPr>
                    <w:jc w:val="center"/>
                  </w:pPr>
                  <w:r w:rsidRPr="00575F5F">
                    <w:t>0,25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t xml:space="preserve">Từ (1) và (2) ta được </w:t>
                  </w:r>
                  <w:r w:rsidRPr="00F96F47">
                    <w:rPr>
                      <w:position w:val="-24"/>
                      <w:sz w:val="24"/>
                      <w:szCs w:val="24"/>
                    </w:rPr>
                    <w:object w:dxaOrig="1440" w:dyaOrig="620">
                      <v:shape id="_x0000_i2430" type="#_x0000_t75" style="width:1in;height:30.75pt" o:ole="">
                        <v:imagedata r:id="rId2688" o:title=""/>
                      </v:shape>
                      <o:OLEObject Type="Embed" ProgID="Equation.DSMT4" ShapeID="_x0000_i2430" DrawAspect="Content" ObjectID="_1586713436" r:id="rId2689"/>
                    </w:object>
                  </w:r>
                </w:p>
              </w:tc>
              <w:tc>
                <w:tcPr>
                  <w:tcW w:w="840" w:type="dxa"/>
                  <w:tcBorders>
                    <w:top w:val="dashSmallGap" w:sz="4" w:space="0" w:color="auto"/>
                    <w:bottom w:val="dashSmallGap" w:sz="4" w:space="0" w:color="auto"/>
                  </w:tcBorders>
                  <w:shd w:val="clear" w:color="auto" w:fill="auto"/>
                  <w:vAlign w:val="center"/>
                </w:tcPr>
                <w:p w:rsidR="00A24097" w:rsidRPr="00575F5F" w:rsidRDefault="00A24097" w:rsidP="00050611">
                  <w:pPr>
                    <w:jc w:val="center"/>
                  </w:pPr>
                  <w:r w:rsidRPr="00575F5F">
                    <w:t>0,25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single" w:sz="4" w:space="0" w:color="auto"/>
                  </w:tcBorders>
                  <w:shd w:val="clear" w:color="auto" w:fill="auto"/>
                </w:tcPr>
                <w:p w:rsidR="00A24097" w:rsidRDefault="00A24097" w:rsidP="00050611">
                  <w:r>
                    <w:t xml:space="preserve">Do </w:t>
                  </w:r>
                  <w:r>
                    <w:rPr>
                      <w:i/>
                    </w:rPr>
                    <w:t>QR</w:t>
                  </w:r>
                  <w:r>
                    <w:t xml:space="preserve"> song song với </w:t>
                  </w:r>
                  <w:r>
                    <w:rPr>
                      <w:i/>
                    </w:rPr>
                    <w:t>EF</w:t>
                  </w:r>
                  <w:r>
                    <w:t xml:space="preserve"> nên theo định lí Thales:</w:t>
                  </w:r>
                  <w:r w:rsidRPr="00F96F47">
                    <w:rPr>
                      <w:position w:val="-24"/>
                      <w:sz w:val="24"/>
                      <w:szCs w:val="24"/>
                    </w:rPr>
                    <w:object w:dxaOrig="2220" w:dyaOrig="620">
                      <v:shape id="_x0000_i2431" type="#_x0000_t75" style="width:111pt;height:30.75pt" o:ole="">
                        <v:imagedata r:id="rId2690" o:title=""/>
                      </v:shape>
                      <o:OLEObject Type="Embed" ProgID="Equation.DSMT4" ShapeID="_x0000_i2431" DrawAspect="Content" ObjectID="_1586713437" r:id="rId2691"/>
                    </w:object>
                  </w:r>
                  <w:r>
                    <w:t>.</w:t>
                  </w:r>
                </w:p>
                <w:p w:rsidR="00A24097" w:rsidRDefault="00A24097" w:rsidP="00050611">
                  <w:r>
                    <w:t xml:space="preserve"> Kết hợp với (3) ta được </w:t>
                  </w:r>
                  <w:r w:rsidRPr="00F96F47">
                    <w:rPr>
                      <w:position w:val="-10"/>
                      <w:sz w:val="24"/>
                      <w:szCs w:val="24"/>
                    </w:rPr>
                    <w:object w:dxaOrig="999" w:dyaOrig="320">
                      <v:shape id="_x0000_i2432" type="#_x0000_t75" style="width:50.25pt;height:15.75pt" o:ole="">
                        <v:imagedata r:id="rId2692" o:title=""/>
                      </v:shape>
                      <o:OLEObject Type="Embed" ProgID="Equation.DSMT4" ShapeID="_x0000_i2432" DrawAspect="Content" ObjectID="_1586713438" r:id="rId2693"/>
                    </w:object>
                  </w:r>
                  <w:r>
                    <w:t xml:space="preserve"> hay </w:t>
                  </w:r>
                  <w:r>
                    <w:rPr>
                      <w:i/>
                    </w:rPr>
                    <w:t>D</w:t>
                  </w:r>
                  <w:r>
                    <w:t xml:space="preserve"> là trung điểm của </w:t>
                  </w:r>
                  <w:r>
                    <w:rPr>
                      <w:i/>
                    </w:rPr>
                    <w:t>QS</w:t>
                  </w:r>
                  <w:r>
                    <w:t>.</w:t>
                  </w:r>
                </w:p>
              </w:tc>
              <w:tc>
                <w:tcPr>
                  <w:tcW w:w="840" w:type="dxa"/>
                  <w:tcBorders>
                    <w:top w:val="dashSmallGap" w:sz="4" w:space="0" w:color="auto"/>
                    <w:bottom w:val="single" w:sz="4" w:space="0" w:color="auto"/>
                  </w:tcBorders>
                  <w:shd w:val="clear" w:color="auto" w:fill="auto"/>
                  <w:vAlign w:val="center"/>
                </w:tcPr>
                <w:p w:rsidR="00A24097" w:rsidRPr="00575F5F" w:rsidRDefault="00A24097" w:rsidP="00050611">
                  <w:pPr>
                    <w:jc w:val="center"/>
                  </w:pPr>
                  <w:r w:rsidRPr="00575F5F">
                    <w:t>0,25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val="restart"/>
                  <w:shd w:val="clear" w:color="auto" w:fill="auto"/>
                </w:tcPr>
                <w:p w:rsidR="00A24097" w:rsidRPr="00406F8A" w:rsidRDefault="00A24097" w:rsidP="00050611">
                  <w:pPr>
                    <w:spacing w:line="288" w:lineRule="auto"/>
                    <w:jc w:val="both"/>
                    <w:rPr>
                      <w:b/>
                    </w:rPr>
                  </w:pPr>
                  <w:r>
                    <w:rPr>
                      <w:b/>
                    </w:rPr>
                    <w:t>c</w:t>
                  </w:r>
                </w:p>
              </w:tc>
              <w:tc>
                <w:tcPr>
                  <w:tcW w:w="8475" w:type="dxa"/>
                  <w:tcBorders>
                    <w:bottom w:val="dashSmallGap" w:sz="4" w:space="0" w:color="auto"/>
                  </w:tcBorders>
                  <w:shd w:val="clear" w:color="auto" w:fill="auto"/>
                </w:tcPr>
                <w:p w:rsidR="00A24097" w:rsidRPr="00336AC8" w:rsidRDefault="00A24097" w:rsidP="00050611">
                  <w:pPr>
                    <w:spacing w:line="288" w:lineRule="auto"/>
                  </w:pPr>
                  <w:r w:rsidRPr="001C5C73">
                    <w:t xml:space="preserve">Đường tròn ngoại tiếp tam giác </w:t>
                  </w:r>
                  <w:r w:rsidRPr="001C5C73">
                    <w:rPr>
                      <w:i/>
                    </w:rPr>
                    <w:t>PQR</w:t>
                  </w:r>
                  <w:r w:rsidRPr="001C5C73">
                    <w:t xml:space="preserve"> đi qua trung điểm </w:t>
                  </w:r>
                  <w:r>
                    <w:t>c</w:t>
                  </w:r>
                  <w:r w:rsidRPr="00FD0F79">
                    <w:t>ủa</w:t>
                  </w:r>
                  <w:r>
                    <w:t xml:space="preserve"> </w:t>
                  </w:r>
                  <w:r w:rsidRPr="001C5C73">
                    <w:rPr>
                      <w:i/>
                    </w:rPr>
                    <w:t>BC</w:t>
                  </w:r>
                  <w:r>
                    <w:rPr>
                      <w:i/>
                    </w:rPr>
                    <w:t>.</w:t>
                  </w:r>
                </w:p>
              </w:tc>
              <w:tc>
                <w:tcPr>
                  <w:tcW w:w="840" w:type="dxa"/>
                  <w:tcBorders>
                    <w:bottom w:val="dashSmallGap" w:sz="4" w:space="0" w:color="auto"/>
                  </w:tcBorders>
                  <w:shd w:val="clear" w:color="auto" w:fill="auto"/>
                  <w:vAlign w:val="center"/>
                </w:tcPr>
                <w:p w:rsidR="00A24097" w:rsidRPr="000844B9" w:rsidRDefault="00A24097" w:rsidP="00050611">
                  <w:pPr>
                    <w:spacing w:line="288" w:lineRule="auto"/>
                    <w:jc w:val="center"/>
                    <w:rPr>
                      <w:b/>
                    </w:rPr>
                  </w:pPr>
                  <w:r w:rsidRPr="000844B9">
                    <w:rPr>
                      <w:b/>
                    </w:rPr>
                    <w:t>1,0</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t xml:space="preserve">Gọi </w:t>
                  </w:r>
                  <w:r>
                    <w:rPr>
                      <w:i/>
                    </w:rPr>
                    <w:t>M</w:t>
                  </w:r>
                  <w:r>
                    <w:t xml:space="preserve"> là trung điểm của </w:t>
                  </w:r>
                  <w:r>
                    <w:rPr>
                      <w:i/>
                    </w:rPr>
                    <w:t>BC</w:t>
                  </w:r>
                  <w:r>
                    <w:t xml:space="preserve">. Ta sẽ chứng minh </w:t>
                  </w:r>
                  <w:r w:rsidRPr="00F96F47">
                    <w:rPr>
                      <w:position w:val="-10"/>
                      <w:sz w:val="24"/>
                      <w:szCs w:val="24"/>
                    </w:rPr>
                    <w:object w:dxaOrig="1840" w:dyaOrig="320">
                      <v:shape id="_x0000_i2433" type="#_x0000_t75" style="width:92.3pt;height:15.75pt" o:ole="">
                        <v:imagedata r:id="rId2694" o:title=""/>
                      </v:shape>
                      <o:OLEObject Type="Embed" ProgID="Equation.DSMT4" ShapeID="_x0000_i2433" DrawAspect="Content" ObjectID="_1586713439" r:id="rId2695"/>
                    </w:object>
                  </w:r>
                  <w:r>
                    <w:t>.</w:t>
                  </w:r>
                </w:p>
                <w:p w:rsidR="00A24097" w:rsidRDefault="00A24097" w:rsidP="00050611">
                  <w:r>
                    <w:t xml:space="preserve">Thật vậy, do tứ giác </w:t>
                  </w:r>
                  <w:r>
                    <w:rPr>
                      <w:i/>
                    </w:rPr>
                    <w:t>BQCR</w:t>
                  </w:r>
                  <w:r>
                    <w:t xml:space="preserve"> nội tiếp nên </w:t>
                  </w:r>
                  <w:r w:rsidRPr="00F96F47">
                    <w:rPr>
                      <w:position w:val="-10"/>
                      <w:sz w:val="24"/>
                      <w:szCs w:val="24"/>
                    </w:rPr>
                    <w:object w:dxaOrig="1780" w:dyaOrig="320">
                      <v:shape id="_x0000_i2434" type="#_x0000_t75" style="width:89.25pt;height:15.75pt" o:ole="">
                        <v:imagedata r:id="rId2696" o:title=""/>
                      </v:shape>
                      <o:OLEObject Type="Embed" ProgID="Equation.DSMT4" ShapeID="_x0000_i2434" DrawAspect="Content" ObjectID="_1586713440" r:id="rId2697"/>
                    </w:object>
                  </w:r>
                  <w:r>
                    <w:t xml:space="preserve"> (4).</w:t>
                  </w:r>
                </w:p>
              </w:tc>
              <w:tc>
                <w:tcPr>
                  <w:tcW w:w="840" w:type="dxa"/>
                  <w:tcBorders>
                    <w:top w:val="dashSmallGap" w:sz="4" w:space="0" w:color="auto"/>
                    <w:bottom w:val="dashSmallGap" w:sz="4" w:space="0" w:color="auto"/>
                  </w:tcBorders>
                  <w:shd w:val="clear" w:color="auto" w:fill="auto"/>
                  <w:vAlign w:val="center"/>
                </w:tcPr>
                <w:p w:rsidR="00A24097" w:rsidRPr="00AE78FD" w:rsidRDefault="00A24097" w:rsidP="00050611">
                  <w:pPr>
                    <w:jc w:val="center"/>
                  </w:pPr>
                  <w:r w:rsidRPr="00AE78FD">
                    <w:t>0,25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t xml:space="preserve">Tiếp theo ta chứng minh </w:t>
                  </w:r>
                  <w:r w:rsidRPr="00F96F47">
                    <w:rPr>
                      <w:position w:val="-28"/>
                      <w:sz w:val="24"/>
                      <w:szCs w:val="24"/>
                    </w:rPr>
                    <w:object w:dxaOrig="4720" w:dyaOrig="680">
                      <v:shape id="_x0000_i2435" type="#_x0000_t75" style="width:236.25pt;height:33.75pt" o:ole="">
                        <v:imagedata r:id="rId2698" o:title=""/>
                      </v:shape>
                      <o:OLEObject Type="Embed" ProgID="Equation.DSMT4" ShapeID="_x0000_i2435" DrawAspect="Content" ObjectID="_1586713441" r:id="rId2699"/>
                    </w:object>
                  </w:r>
                </w:p>
              </w:tc>
              <w:tc>
                <w:tcPr>
                  <w:tcW w:w="840" w:type="dxa"/>
                  <w:tcBorders>
                    <w:top w:val="dashSmallGap" w:sz="4" w:space="0" w:color="auto"/>
                    <w:bottom w:val="dashSmallGap" w:sz="4" w:space="0" w:color="auto"/>
                  </w:tcBorders>
                  <w:shd w:val="clear" w:color="auto" w:fill="auto"/>
                  <w:vAlign w:val="center"/>
                </w:tcPr>
                <w:p w:rsidR="00A24097" w:rsidRPr="00AE78FD" w:rsidRDefault="00A24097" w:rsidP="00050611">
                  <w:pPr>
                    <w:jc w:val="center"/>
                  </w:pPr>
                  <w:r w:rsidRPr="00AE78FD">
                    <w:t>0,25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rsidRPr="00F96F47">
                    <w:rPr>
                      <w:position w:val="-14"/>
                      <w:sz w:val="24"/>
                      <w:szCs w:val="24"/>
                    </w:rPr>
                    <w:object w:dxaOrig="8140" w:dyaOrig="400">
                      <v:shape id="_x0000_i2436" type="#_x0000_t75" style="width:407.4pt;height:20.25pt" o:ole="">
                        <v:imagedata r:id="rId2700" o:title=""/>
                      </v:shape>
                      <o:OLEObject Type="Embed" ProgID="Equation.DSMT4" ShapeID="_x0000_i2436" DrawAspect="Content" ObjectID="_1586713442" r:id="rId2701"/>
                    </w:object>
                  </w:r>
                </w:p>
                <w:p w:rsidR="00A24097" w:rsidRDefault="00A24097" w:rsidP="00050611">
                  <w:r w:rsidRPr="00F96F47">
                    <w:rPr>
                      <w:position w:val="-24"/>
                      <w:sz w:val="24"/>
                      <w:szCs w:val="24"/>
                    </w:rPr>
                    <w:object w:dxaOrig="1380" w:dyaOrig="620">
                      <v:shape id="_x0000_i2437" type="#_x0000_t75" style="width:69pt;height:30.75pt" o:ole="">
                        <v:imagedata r:id="rId2702" o:title=""/>
                      </v:shape>
                      <o:OLEObject Type="Embed" ProgID="Equation.DSMT4" ShapeID="_x0000_i2437" DrawAspect="Content" ObjectID="_1586713443" r:id="rId2703"/>
                    </w:object>
                  </w:r>
                  <w:r>
                    <w:t xml:space="preserve"> (đúng theo phần b). Do đó </w:t>
                  </w:r>
                  <w:r w:rsidRPr="00F96F47">
                    <w:rPr>
                      <w:position w:val="-14"/>
                      <w:sz w:val="24"/>
                      <w:szCs w:val="24"/>
                    </w:rPr>
                    <w:object w:dxaOrig="2200" w:dyaOrig="400">
                      <v:shape id="_x0000_i2438" type="#_x0000_t75" style="width:110.2pt;height:20.25pt" o:ole="">
                        <v:imagedata r:id="rId2704" o:title=""/>
                      </v:shape>
                      <o:OLEObject Type="Embed" ProgID="Equation.DSMT4" ShapeID="_x0000_i2438" DrawAspect="Content" ObjectID="_1586713444" r:id="rId2705"/>
                    </w:object>
                  </w:r>
                </w:p>
              </w:tc>
              <w:tc>
                <w:tcPr>
                  <w:tcW w:w="840" w:type="dxa"/>
                  <w:tcBorders>
                    <w:top w:val="dashSmallGap" w:sz="4" w:space="0" w:color="auto"/>
                    <w:bottom w:val="dashSmallGap" w:sz="4" w:space="0" w:color="auto"/>
                  </w:tcBorders>
                  <w:shd w:val="clear" w:color="auto" w:fill="auto"/>
                  <w:vAlign w:val="center"/>
                </w:tcPr>
                <w:p w:rsidR="00A24097" w:rsidRPr="00AE78FD" w:rsidRDefault="00A24097" w:rsidP="00050611">
                  <w:pPr>
                    <w:jc w:val="center"/>
                  </w:pPr>
                  <w:r w:rsidRPr="00AE78FD">
                    <w:t>0,25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single" w:sz="4" w:space="0" w:color="auto"/>
                  </w:tcBorders>
                  <w:shd w:val="clear" w:color="auto" w:fill="auto"/>
                </w:tcPr>
                <w:p w:rsidR="00A24097" w:rsidRDefault="00A24097" w:rsidP="00050611">
                  <w:r>
                    <w:t xml:space="preserve">Từ (4) và (5) ta được </w:t>
                  </w:r>
                  <w:r w:rsidRPr="00F96F47">
                    <w:rPr>
                      <w:position w:val="-10"/>
                      <w:sz w:val="24"/>
                      <w:szCs w:val="24"/>
                    </w:rPr>
                    <w:object w:dxaOrig="1840" w:dyaOrig="320">
                      <v:shape id="_x0000_i2439" type="#_x0000_t75" style="width:92.3pt;height:15.75pt" o:ole="">
                        <v:imagedata r:id="rId2706" o:title=""/>
                      </v:shape>
                      <o:OLEObject Type="Embed" ProgID="Equation.DSMT4" ShapeID="_x0000_i2439" DrawAspect="Content" ObjectID="_1586713445" r:id="rId2707"/>
                    </w:object>
                  </w:r>
                  <w:r>
                    <w:t xml:space="preserve"> suy ra  tứ giác </w:t>
                  </w:r>
                  <w:r>
                    <w:rPr>
                      <w:i/>
                    </w:rPr>
                    <w:t>PQMR</w:t>
                  </w:r>
                  <w:r>
                    <w:t xml:space="preserve"> nội tiếp hay đường tròn ngoại tiếp tam giác </w:t>
                  </w:r>
                  <w:r>
                    <w:rPr>
                      <w:i/>
                    </w:rPr>
                    <w:t>PQR</w:t>
                  </w:r>
                  <w:r>
                    <w:t xml:space="preserve"> đi qua trung điểm của </w:t>
                  </w:r>
                  <w:r>
                    <w:rPr>
                      <w:i/>
                    </w:rPr>
                    <w:t>BC</w:t>
                  </w:r>
                  <w:r>
                    <w:t>.</w:t>
                  </w:r>
                </w:p>
                <w:p w:rsidR="00A24097" w:rsidRDefault="00A24097" w:rsidP="00050611"/>
              </w:tc>
              <w:tc>
                <w:tcPr>
                  <w:tcW w:w="840" w:type="dxa"/>
                  <w:tcBorders>
                    <w:top w:val="dashSmallGap" w:sz="4" w:space="0" w:color="auto"/>
                    <w:bottom w:val="single" w:sz="4" w:space="0" w:color="auto"/>
                  </w:tcBorders>
                  <w:shd w:val="clear" w:color="auto" w:fill="auto"/>
                  <w:vAlign w:val="center"/>
                </w:tcPr>
                <w:p w:rsidR="00A24097" w:rsidRPr="00AE78FD" w:rsidRDefault="00A24097" w:rsidP="00050611">
                  <w:pPr>
                    <w:jc w:val="center"/>
                  </w:pPr>
                  <w:r w:rsidRPr="00AE78FD">
                    <w:t>0,25</w:t>
                  </w:r>
                </w:p>
              </w:tc>
            </w:tr>
            <w:tr w:rsidR="00A24097" w:rsidRPr="00406F8A" w:rsidTr="00050611">
              <w:tc>
                <w:tcPr>
                  <w:tcW w:w="840" w:type="dxa"/>
                  <w:vMerge w:val="restart"/>
                  <w:shd w:val="clear" w:color="auto" w:fill="auto"/>
                </w:tcPr>
                <w:p w:rsidR="00A24097" w:rsidRDefault="00A24097" w:rsidP="00050611">
                  <w:pPr>
                    <w:spacing w:line="288" w:lineRule="auto"/>
                    <w:jc w:val="center"/>
                    <w:rPr>
                      <w:b/>
                    </w:rPr>
                  </w:pPr>
                </w:p>
                <w:p w:rsidR="00A24097" w:rsidRPr="00406F8A" w:rsidRDefault="00A24097" w:rsidP="00050611">
                  <w:pPr>
                    <w:spacing w:line="288" w:lineRule="auto"/>
                    <w:jc w:val="center"/>
                    <w:rPr>
                      <w:b/>
                    </w:rPr>
                  </w:pPr>
                  <w:r>
                    <w:rPr>
                      <w:b/>
                    </w:rPr>
                    <w:t>5</w:t>
                  </w:r>
                </w:p>
              </w:tc>
              <w:tc>
                <w:tcPr>
                  <w:tcW w:w="390" w:type="dxa"/>
                  <w:vMerge w:val="restart"/>
                  <w:shd w:val="clear" w:color="auto" w:fill="auto"/>
                </w:tcPr>
                <w:p w:rsidR="00A24097" w:rsidRPr="00406F8A" w:rsidRDefault="00A24097" w:rsidP="00050611">
                  <w:pPr>
                    <w:spacing w:line="288" w:lineRule="auto"/>
                    <w:jc w:val="both"/>
                    <w:rPr>
                      <w:b/>
                    </w:rPr>
                  </w:pPr>
                </w:p>
              </w:tc>
              <w:tc>
                <w:tcPr>
                  <w:tcW w:w="8475" w:type="dxa"/>
                  <w:tcBorders>
                    <w:bottom w:val="dashSmallGap" w:sz="4" w:space="0" w:color="auto"/>
                  </w:tcBorders>
                  <w:shd w:val="clear" w:color="auto" w:fill="auto"/>
                </w:tcPr>
                <w:p w:rsidR="00A24097" w:rsidRPr="00336AC8" w:rsidRDefault="00A24097" w:rsidP="00050611">
                  <w:pPr>
                    <w:spacing w:line="288" w:lineRule="auto"/>
                  </w:pPr>
                  <w:r w:rsidRPr="001C5C73">
                    <w:t>Hỏi có hay không 16 số tự nhiên, mỗi số có</w:t>
                  </w:r>
                  <w:r>
                    <w:t xml:space="preserve"> ba chữ số </w:t>
                  </w:r>
                  <w:r w:rsidRPr="000844B9">
                    <w:t>được</w:t>
                  </w:r>
                  <w:r>
                    <w:t xml:space="preserve"> t</w:t>
                  </w:r>
                  <w:r w:rsidRPr="000844B9">
                    <w:t>ạo</w:t>
                  </w:r>
                  <w:r>
                    <w:t xml:space="preserve"> th</w:t>
                  </w:r>
                  <w:r w:rsidRPr="000844B9">
                    <w:t>ành</w:t>
                  </w:r>
                  <w:r w:rsidRPr="001C5C73">
                    <w:t xml:space="preserve"> từ ba chữ số </w:t>
                  </w:r>
                  <w:r w:rsidRPr="001C5C73">
                    <w:rPr>
                      <w:i/>
                    </w:rPr>
                    <w:t>a</w:t>
                  </w:r>
                  <w:r w:rsidRPr="001C5C73">
                    <w:t xml:space="preserve">, </w:t>
                  </w:r>
                  <w:r w:rsidRPr="001C5C73">
                    <w:rPr>
                      <w:i/>
                    </w:rPr>
                    <w:t>b</w:t>
                  </w:r>
                  <w:r w:rsidRPr="001C5C73">
                    <w:t xml:space="preserve">, </w:t>
                  </w:r>
                  <w:r w:rsidRPr="001C5C73">
                    <w:rPr>
                      <w:i/>
                    </w:rPr>
                    <w:t>c</w:t>
                  </w:r>
                  <w:r w:rsidRPr="001C5C73">
                    <w:t xml:space="preserve"> thỏa mãn hai số bất kỳ trong chúng không có cùng số dư khi chia cho 16?</w:t>
                  </w:r>
                </w:p>
              </w:tc>
              <w:tc>
                <w:tcPr>
                  <w:tcW w:w="840" w:type="dxa"/>
                  <w:tcBorders>
                    <w:bottom w:val="dashSmallGap" w:sz="4" w:space="0" w:color="auto"/>
                  </w:tcBorders>
                  <w:shd w:val="clear" w:color="auto" w:fill="auto"/>
                  <w:vAlign w:val="center"/>
                </w:tcPr>
                <w:p w:rsidR="00A24097" w:rsidRPr="004849E8" w:rsidRDefault="00A24097" w:rsidP="00050611">
                  <w:pPr>
                    <w:spacing w:line="288" w:lineRule="auto"/>
                    <w:jc w:val="center"/>
                    <w:rPr>
                      <w:b/>
                    </w:rPr>
                  </w:pPr>
                  <w:r w:rsidRPr="004849E8">
                    <w:rPr>
                      <w:b/>
                    </w:rPr>
                    <w:t>1,0</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rPr>
                      <w:b/>
                      <w:i/>
                    </w:rPr>
                    <w:t xml:space="preserve">Trả lời: </w:t>
                  </w:r>
                  <w:r>
                    <w:rPr>
                      <w:i/>
                    </w:rPr>
                    <w:t xml:space="preserve">Không tồn tại 16 số như vậy. </w:t>
                  </w:r>
                  <w:r>
                    <w:t xml:space="preserve">Thật vậy, giả sử trái lại, tìm được 16 số thỏa mãn. Khi đó, ta có 16 số dư phân biệt khi chia cho 16: 0,1,2,3,4,5,6,7,8,9,10,11,12,13,14,15; trong đó có 8 số chẵn, 8 số lẻ. </w:t>
                  </w:r>
                </w:p>
                <w:p w:rsidR="00A24097" w:rsidRDefault="00A24097" w:rsidP="00050611">
                  <w:r>
                    <w:t xml:space="preserve">Do đó, ba chữ số </w:t>
                  </w:r>
                  <w:r w:rsidRPr="001944AD">
                    <w:rPr>
                      <w:i/>
                    </w:rPr>
                    <w:t>a, b, c</w:t>
                  </w:r>
                  <w:r>
                    <w:t xml:space="preserve"> khác tính chẵn lẻ, giả sử hai chữ số chẵn là </w:t>
                  </w:r>
                  <w:r>
                    <w:rPr>
                      <w:i/>
                    </w:rPr>
                    <w:t>a</w:t>
                  </w:r>
                  <w:r>
                    <w:t xml:space="preserve">, </w:t>
                  </w:r>
                  <w:r>
                    <w:rPr>
                      <w:i/>
                    </w:rPr>
                    <w:t>b</w:t>
                  </w:r>
                  <w:r>
                    <w:t xml:space="preserve"> và chữ số lẻ là </w:t>
                  </w:r>
                  <w:r>
                    <w:rPr>
                      <w:i/>
                    </w:rPr>
                    <w:t>c.</w:t>
                  </w:r>
                </w:p>
              </w:tc>
              <w:tc>
                <w:tcPr>
                  <w:tcW w:w="840" w:type="dxa"/>
                  <w:tcBorders>
                    <w:top w:val="dashSmallGap" w:sz="4" w:space="0" w:color="auto"/>
                    <w:bottom w:val="dashSmallGap" w:sz="4" w:space="0" w:color="auto"/>
                  </w:tcBorders>
                  <w:shd w:val="clear" w:color="auto" w:fill="auto"/>
                  <w:vAlign w:val="center"/>
                </w:tcPr>
                <w:p w:rsidR="00A24097" w:rsidRPr="004849E8" w:rsidRDefault="00A24097" w:rsidP="00050611">
                  <w:pPr>
                    <w:jc w:val="center"/>
                  </w:pPr>
                  <w:r w:rsidRPr="004849E8">
                    <w:t>0.25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t xml:space="preserve">Có 9 số lẻ được tạo thành từ những chữ số này: </w:t>
                  </w:r>
                  <w:r w:rsidRPr="00F96F47">
                    <w:rPr>
                      <w:position w:val="-10"/>
                      <w:sz w:val="24"/>
                      <w:szCs w:val="24"/>
                    </w:rPr>
                    <w:object w:dxaOrig="3860" w:dyaOrig="380">
                      <v:shape id="_x0000_i2440" type="#_x0000_t75" style="width:192.8pt;height:18.75pt" o:ole="">
                        <v:imagedata r:id="rId2708" o:title=""/>
                      </v:shape>
                      <o:OLEObject Type="Embed" ProgID="Equation.DSMT4" ShapeID="_x0000_i2440" DrawAspect="Content" ObjectID="_1586713446" r:id="rId2709"/>
                    </w:object>
                  </w:r>
                </w:p>
              </w:tc>
              <w:tc>
                <w:tcPr>
                  <w:tcW w:w="840" w:type="dxa"/>
                  <w:tcBorders>
                    <w:top w:val="dashSmallGap" w:sz="4" w:space="0" w:color="auto"/>
                    <w:bottom w:val="dashSmallGap" w:sz="4" w:space="0" w:color="auto"/>
                  </w:tcBorders>
                  <w:shd w:val="clear" w:color="auto" w:fill="auto"/>
                  <w:vAlign w:val="center"/>
                </w:tcPr>
                <w:p w:rsidR="00A24097" w:rsidRPr="004849E8" w:rsidRDefault="00A24097" w:rsidP="00050611">
                  <w:pPr>
                    <w:jc w:val="center"/>
                  </w:pPr>
                  <w:r w:rsidRPr="004849E8">
                    <w:t>0.25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bottom w:val="dashSmallGap" w:sz="4" w:space="0" w:color="auto"/>
                  </w:tcBorders>
                  <w:shd w:val="clear" w:color="auto" w:fill="auto"/>
                </w:tcPr>
                <w:p w:rsidR="00A24097" w:rsidRDefault="00A24097" w:rsidP="00050611">
                  <w:r>
                    <w:t xml:space="preserve">Gọi </w:t>
                  </w:r>
                  <w:r w:rsidRPr="00F96F47">
                    <w:rPr>
                      <w:position w:val="-12"/>
                      <w:sz w:val="24"/>
                      <w:szCs w:val="24"/>
                    </w:rPr>
                    <w:object w:dxaOrig="1140" w:dyaOrig="360">
                      <v:shape id="_x0000_i2441" type="#_x0000_t75" style="width:57pt;height:18pt" o:ole="">
                        <v:imagedata r:id="rId2710" o:title=""/>
                      </v:shape>
                      <o:OLEObject Type="Embed" ProgID="Equation.DSMT4" ShapeID="_x0000_i2441" DrawAspect="Content" ObjectID="_1586713447" r:id="rId2711"/>
                    </w:object>
                  </w:r>
                  <w:r>
                    <w:t xml:space="preserve"> là các số có hai chữ số thu được từ các số ở trên bằng cách bỏ đi chữ số </w:t>
                  </w:r>
                  <w:r>
                    <w:rPr>
                      <w:i/>
                    </w:rPr>
                    <w:t>c</w:t>
                  </w:r>
                  <w:r>
                    <w:t xml:space="preserve"> (ở hàng đơn vị).  Khi đó</w:t>
                  </w:r>
                </w:p>
                <w:p w:rsidR="00A24097" w:rsidRDefault="00A24097" w:rsidP="00050611">
                  <w:r w:rsidRPr="00F96F47">
                    <w:rPr>
                      <w:position w:val="-14"/>
                      <w:sz w:val="24"/>
                      <w:szCs w:val="24"/>
                    </w:rPr>
                    <w:object w:dxaOrig="2560" w:dyaOrig="420">
                      <v:shape id="_x0000_i2442" type="#_x0000_t75" style="width:128.25pt;height:21pt" o:ole="">
                        <v:imagedata r:id="rId2712" o:title=""/>
                      </v:shape>
                      <o:OLEObject Type="Embed" ProgID="Equation.DSMT4" ShapeID="_x0000_i2442" DrawAspect="Content" ObjectID="_1586713448" r:id="rId2713"/>
                    </w:object>
                  </w:r>
                  <w:r>
                    <w:t xml:space="preserve"> không là ước của </w:t>
                  </w:r>
                  <w:r w:rsidRPr="00F96F47">
                    <w:rPr>
                      <w:position w:val="-14"/>
                      <w:sz w:val="24"/>
                      <w:szCs w:val="24"/>
                    </w:rPr>
                    <w:object w:dxaOrig="859" w:dyaOrig="420">
                      <v:shape id="_x0000_i2443" type="#_x0000_t75" style="width:42.75pt;height:21pt" o:ole="">
                        <v:imagedata r:id="rId2714" o:title=""/>
                      </v:shape>
                      <o:OLEObject Type="Embed" ProgID="Equation.DSMT4" ShapeID="_x0000_i2443" DrawAspect="Content" ObjectID="_1586713449" r:id="rId2715"/>
                    </w:object>
                  </w:r>
                  <w:r>
                    <w:t xml:space="preserve"> tức là </w:t>
                  </w:r>
                  <w:r w:rsidRPr="00F96F47">
                    <w:rPr>
                      <w:position w:val="-14"/>
                      <w:sz w:val="24"/>
                      <w:szCs w:val="24"/>
                    </w:rPr>
                    <w:object w:dxaOrig="660" w:dyaOrig="380">
                      <v:shape id="_x0000_i2444" type="#_x0000_t75" style="width:33pt;height:18.75pt" o:ole="">
                        <v:imagedata r:id="rId2716" o:title=""/>
                      </v:shape>
                      <o:OLEObject Type="Embed" ProgID="Equation.DSMT4" ShapeID="_x0000_i2444" DrawAspect="Content" ObjectID="_1586713450" r:id="rId2717"/>
                    </w:object>
                  </w:r>
                  <w:r>
                    <w:t xml:space="preserve"> không chia hết cho 8</w:t>
                  </w:r>
                </w:p>
              </w:tc>
              <w:tc>
                <w:tcPr>
                  <w:tcW w:w="840" w:type="dxa"/>
                  <w:tcBorders>
                    <w:top w:val="dashSmallGap" w:sz="4" w:space="0" w:color="auto"/>
                    <w:bottom w:val="dashSmallGap" w:sz="4" w:space="0" w:color="auto"/>
                  </w:tcBorders>
                  <w:shd w:val="clear" w:color="auto" w:fill="auto"/>
                  <w:vAlign w:val="center"/>
                </w:tcPr>
                <w:p w:rsidR="00A24097" w:rsidRPr="004849E8" w:rsidRDefault="00A24097" w:rsidP="00050611">
                  <w:pPr>
                    <w:jc w:val="center"/>
                  </w:pPr>
                  <w:r w:rsidRPr="004849E8">
                    <w:t>0.25</w:t>
                  </w:r>
                </w:p>
              </w:tc>
            </w:tr>
            <w:tr w:rsidR="00A24097" w:rsidRPr="00406F8A" w:rsidTr="00050611">
              <w:tc>
                <w:tcPr>
                  <w:tcW w:w="840" w:type="dxa"/>
                  <w:vMerge/>
                  <w:shd w:val="clear" w:color="auto" w:fill="auto"/>
                </w:tcPr>
                <w:p w:rsidR="00A24097" w:rsidRPr="00406F8A" w:rsidRDefault="00A24097" w:rsidP="00050611">
                  <w:pPr>
                    <w:spacing w:line="288" w:lineRule="auto"/>
                    <w:jc w:val="center"/>
                    <w:rPr>
                      <w:b/>
                    </w:rPr>
                  </w:pPr>
                </w:p>
              </w:tc>
              <w:tc>
                <w:tcPr>
                  <w:tcW w:w="390" w:type="dxa"/>
                  <w:vMerge/>
                  <w:shd w:val="clear" w:color="auto" w:fill="auto"/>
                </w:tcPr>
                <w:p w:rsidR="00A24097" w:rsidRPr="00406F8A" w:rsidRDefault="00A24097" w:rsidP="00050611">
                  <w:pPr>
                    <w:spacing w:line="288" w:lineRule="auto"/>
                    <w:jc w:val="both"/>
                    <w:rPr>
                      <w:b/>
                    </w:rPr>
                  </w:pPr>
                </w:p>
              </w:tc>
              <w:tc>
                <w:tcPr>
                  <w:tcW w:w="8475" w:type="dxa"/>
                  <w:tcBorders>
                    <w:top w:val="dashSmallGap" w:sz="4" w:space="0" w:color="auto"/>
                  </w:tcBorders>
                  <w:shd w:val="clear" w:color="auto" w:fill="auto"/>
                </w:tcPr>
                <w:p w:rsidR="00A24097" w:rsidRDefault="00A24097" w:rsidP="00050611">
                  <w:r>
                    <w:t xml:space="preserve">Nhưng trong 9 số </w:t>
                  </w:r>
                  <w:r w:rsidRPr="00F96F47">
                    <w:rPr>
                      <w:position w:val="-12"/>
                      <w:sz w:val="24"/>
                      <w:szCs w:val="24"/>
                    </w:rPr>
                    <w:object w:dxaOrig="1140" w:dyaOrig="360">
                      <v:shape id="_x0000_i2445" type="#_x0000_t75" style="width:57pt;height:18pt" o:ole="">
                        <v:imagedata r:id="rId2718" o:title=""/>
                      </v:shape>
                      <o:OLEObject Type="Embed" ProgID="Equation.DSMT4" ShapeID="_x0000_i2445" DrawAspect="Content" ObjectID="_1586713451" r:id="rId2719"/>
                    </w:object>
                  </w:r>
                  <w:r>
                    <w:t xml:space="preserve"> chỉ có ba số lẻ </w:t>
                  </w:r>
                  <w:r w:rsidRPr="00F96F47">
                    <w:rPr>
                      <w:position w:val="-10"/>
                      <w:sz w:val="24"/>
                      <w:szCs w:val="24"/>
                    </w:rPr>
                    <w:object w:dxaOrig="920" w:dyaOrig="380">
                      <v:shape id="_x0000_i2446" type="#_x0000_t75" style="width:45.75pt;height:18.75pt" o:ole="">
                        <v:imagedata r:id="rId2720" o:title=""/>
                      </v:shape>
                      <o:OLEObject Type="Embed" ProgID="Equation.DSMT4" ShapeID="_x0000_i2446" DrawAspect="Content" ObjectID="_1586713452" r:id="rId2721"/>
                    </w:object>
                  </w:r>
                  <w:r>
                    <w:t xml:space="preserve"> nên 8 số bất kỳ trong 9 số </w:t>
                  </w:r>
                  <w:r w:rsidRPr="00F96F47">
                    <w:rPr>
                      <w:position w:val="-12"/>
                      <w:sz w:val="24"/>
                      <w:szCs w:val="24"/>
                    </w:rPr>
                    <w:object w:dxaOrig="1140" w:dyaOrig="360">
                      <v:shape id="_x0000_i2447" type="#_x0000_t75" style="width:57pt;height:18pt" o:ole="">
                        <v:imagedata r:id="rId2722" o:title=""/>
                      </v:shape>
                      <o:OLEObject Type="Embed" ProgID="Equation.DSMT4" ShapeID="_x0000_i2447" DrawAspect="Content" ObjectID="_1586713453" r:id="rId2723"/>
                    </w:object>
                  </w:r>
                  <w:r>
                    <w:t xml:space="preserve"> luôn có hai số có cùng số dư khi chia cho 8, mâu thuẫn.</w:t>
                  </w:r>
                </w:p>
                <w:p w:rsidR="00A24097" w:rsidRDefault="00A24097" w:rsidP="00050611">
                  <w:r>
                    <w:t xml:space="preserve">Tương tự, trường hợp trong ba số </w:t>
                  </w:r>
                  <w:r>
                    <w:rPr>
                      <w:i/>
                    </w:rPr>
                    <w:t>a</w:t>
                  </w:r>
                  <w:r>
                    <w:t xml:space="preserve">, </w:t>
                  </w:r>
                  <w:r>
                    <w:rPr>
                      <w:i/>
                    </w:rPr>
                    <w:t>b</w:t>
                  </w:r>
                  <w:r>
                    <w:t xml:space="preserve">, </w:t>
                  </w:r>
                  <w:r>
                    <w:rPr>
                      <w:i/>
                    </w:rPr>
                    <w:t>c</w:t>
                  </w:r>
                  <w:r>
                    <w:t xml:space="preserve"> có hai số lẻ, một số chẵn cũng không xảy ra</w:t>
                  </w:r>
                </w:p>
              </w:tc>
              <w:tc>
                <w:tcPr>
                  <w:tcW w:w="840" w:type="dxa"/>
                  <w:tcBorders>
                    <w:top w:val="dashSmallGap" w:sz="4" w:space="0" w:color="auto"/>
                  </w:tcBorders>
                  <w:shd w:val="clear" w:color="auto" w:fill="auto"/>
                  <w:vAlign w:val="center"/>
                </w:tcPr>
                <w:p w:rsidR="00A24097" w:rsidRPr="004849E8" w:rsidRDefault="00A24097" w:rsidP="00050611">
                  <w:pPr>
                    <w:jc w:val="center"/>
                  </w:pPr>
                  <w:r w:rsidRPr="004849E8">
                    <w:t>0.25</w:t>
                  </w:r>
                </w:p>
              </w:tc>
            </w:tr>
          </w:tbl>
          <w:p w:rsidR="00A24097" w:rsidRPr="00406F8A" w:rsidRDefault="00A24097" w:rsidP="00A24097">
            <w:pPr>
              <w:spacing w:before="240" w:after="120"/>
              <w:jc w:val="center"/>
            </w:pPr>
            <w:r w:rsidRPr="00406F8A">
              <w:t>---------------------------Hết----------------------------</w:t>
            </w:r>
          </w:p>
          <w:p w:rsidR="00A24097" w:rsidRDefault="00A24097" w:rsidP="00A24097"/>
          <w:p w:rsidR="00A24097" w:rsidRPr="003B691E" w:rsidRDefault="00A24097"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188</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140"/>
              <w:gridCol w:w="6660"/>
            </w:tblGrid>
            <w:tr w:rsidR="00A24097" w:rsidTr="00050611">
              <w:tc>
                <w:tcPr>
                  <w:tcW w:w="4140" w:type="dxa"/>
                </w:tcPr>
                <w:p w:rsidR="00A24097" w:rsidRPr="00515850" w:rsidRDefault="00A24097" w:rsidP="00050611">
                  <w:pPr>
                    <w:jc w:val="center"/>
                    <w:rPr>
                      <w:rFonts w:ascii=".VnTimeH" w:hAnsi=".VnTimeH"/>
                      <w:lang w:val="pt-BR"/>
                    </w:rPr>
                  </w:pPr>
                  <w:r w:rsidRPr="00515850">
                    <w:rPr>
                      <w:rFonts w:ascii=".VnTimeH" w:hAnsi=".VnTimeH"/>
                      <w:lang w:val="pt-BR"/>
                    </w:rPr>
                    <w:t>Së Gi¸o dôc vµ ®µo t¹o</w:t>
                  </w:r>
                </w:p>
                <w:p w:rsidR="00A24097" w:rsidRDefault="00A24097" w:rsidP="00050611">
                  <w:pPr>
                    <w:jc w:val="center"/>
                    <w:rPr>
                      <w:rFonts w:ascii=".VnTimeH" w:hAnsi=".VnTimeH"/>
                    </w:rPr>
                  </w:pPr>
                  <w:r w:rsidRPr="00763DDA">
                    <w:rPr>
                      <w:rFonts w:ascii=".VnTimeH" w:hAnsi=".VnTimeH"/>
                    </w:rPr>
                    <w:t>H¶i D­¬ng</w:t>
                  </w:r>
                </w:p>
                <w:p w:rsidR="00A24097" w:rsidRDefault="00A24097" w:rsidP="00050611">
                  <w:pPr>
                    <w:jc w:val="center"/>
                    <w:rPr>
                      <w:rFonts w:ascii=".VnTimeH" w:hAnsi=".VnTimeH"/>
                    </w:rPr>
                  </w:pPr>
                  <w:r>
                    <w:rPr>
                      <w:rFonts w:ascii=".VnTimeH" w:hAnsi=".VnTimeH"/>
                      <w:noProof/>
                      <w:lang w:val="en-US"/>
                    </w:rPr>
                    <mc:AlternateContent>
                      <mc:Choice Requires="wps">
                        <w:drawing>
                          <wp:anchor distT="0" distB="0" distL="114300" distR="114300" simplePos="0" relativeHeight="251767808" behindDoc="0" locked="0" layoutInCell="1" allowOverlap="1" wp14:anchorId="5B316FE3" wp14:editId="129E47A3">
                            <wp:simplePos x="0" y="0"/>
                            <wp:positionH relativeFrom="column">
                              <wp:posOffset>571500</wp:posOffset>
                            </wp:positionH>
                            <wp:positionV relativeFrom="paragraph">
                              <wp:posOffset>110490</wp:posOffset>
                            </wp:positionV>
                            <wp:extent cx="1257300" cy="0"/>
                            <wp:effectExtent l="7620" t="7620" r="11430" b="11430"/>
                            <wp:wrapNone/>
                            <wp:docPr id="1517" name="Straight Connector 15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17" o:spid="_x0000_s1026" style="position:absolute;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8.7pt" to="2in,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"/>
                        </w:pict>
                      </mc:Fallback>
                    </mc:AlternateContent>
                  </w:r>
                </w:p>
                <w:p w:rsidR="00A24097" w:rsidRDefault="00A24097" w:rsidP="00050611">
                  <w:pPr>
                    <w:jc w:val="center"/>
                    <w:rPr>
                      <w:rFonts w:ascii=".VnTimeH" w:hAnsi=".VnTimeH"/>
                    </w:rPr>
                  </w:pPr>
                </w:p>
                <w:p w:rsidR="00A24097" w:rsidRDefault="00A24097" w:rsidP="00050611">
                  <w:pPr>
                    <w:jc w:val="center"/>
                    <w:rPr>
                      <w:rFonts w:ascii=".VnTimeH" w:hAnsi=".VnTimeH"/>
                    </w:rPr>
                  </w:pPr>
                </w:p>
                <w:p w:rsidR="00A24097" w:rsidRPr="00763DDA" w:rsidRDefault="00A24097" w:rsidP="00050611">
                  <w:pPr>
                    <w:jc w:val="center"/>
                  </w:pPr>
                  <w:r>
                    <w:rPr>
                      <w:rFonts w:ascii=".VnTimeH" w:hAnsi=".VnTimeH"/>
                      <w:noProof/>
                      <w:lang w:val="en-US"/>
                    </w:rPr>
                    <mc:AlternateContent>
                      <mc:Choice Requires="wps">
                        <w:drawing>
                          <wp:anchor distT="0" distB="0" distL="114300" distR="114300" simplePos="0" relativeHeight="251768832" behindDoc="0" locked="0" layoutInCell="1" allowOverlap="1" wp14:anchorId="5D2EE878" wp14:editId="6B991C88">
                            <wp:simplePos x="0" y="0"/>
                            <wp:positionH relativeFrom="column">
                              <wp:posOffset>274320</wp:posOffset>
                            </wp:positionH>
                            <wp:positionV relativeFrom="paragraph">
                              <wp:posOffset>635</wp:posOffset>
                            </wp:positionV>
                            <wp:extent cx="1943100" cy="228600"/>
                            <wp:effectExtent l="5715" t="11430" r="13335" b="7620"/>
                            <wp:wrapNone/>
                            <wp:docPr id="1516" name="Rectangle 1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2286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16" o:spid="_x0000_s1026" style="position:absolute;margin-left:21.6pt;margin-top:.05pt;width:153pt;height:18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" filled="f"/>
                        </w:pict>
                      </mc:Fallback>
                    </mc:AlternateContent>
                  </w:r>
                  <w:r>
                    <w:rPr>
                      <w:rFonts w:ascii=".VnTimeH" w:hAnsi=".VnTimeH"/>
                    </w:rPr>
                    <w:t>§Ò thi chÝnh thøc</w:t>
                  </w:r>
                </w:p>
              </w:tc>
              <w:tc>
                <w:tcPr>
                  <w:tcW w:w="6660" w:type="dxa"/>
                </w:tcPr>
                <w:p w:rsidR="00A24097" w:rsidRPr="00763DDA" w:rsidRDefault="00A24097" w:rsidP="00050611">
                  <w:pPr>
                    <w:jc w:val="center"/>
                    <w:rPr>
                      <w:rFonts w:ascii=".VnTimeH" w:hAnsi=".VnTimeH"/>
                      <w:b/>
                    </w:rPr>
                  </w:pPr>
                  <w:r w:rsidRPr="00763DDA">
                    <w:rPr>
                      <w:rFonts w:ascii=".VnTimeH" w:hAnsi=".VnTimeH"/>
                      <w:b/>
                    </w:rPr>
                    <w:t>Kú thi tuyÓn sinh líp 10 THPT</w:t>
                  </w:r>
                </w:p>
                <w:p w:rsidR="00A24097" w:rsidRPr="00515850" w:rsidRDefault="00A24097" w:rsidP="00050611">
                  <w:pPr>
                    <w:jc w:val="center"/>
                    <w:rPr>
                      <w:rFonts w:ascii=".VnTimeH" w:hAnsi=".VnTimeH"/>
                      <w:b/>
                      <w:lang w:val="pt-BR"/>
                    </w:rPr>
                  </w:pPr>
                  <w:r w:rsidRPr="00515850">
                    <w:rPr>
                      <w:rFonts w:ascii=".VnTimeH" w:hAnsi=".VnTimeH"/>
                      <w:b/>
                      <w:lang w:val="pt-BR"/>
                    </w:rPr>
                    <w:t>N¨m häc 2009-2010</w:t>
                  </w:r>
                </w:p>
                <w:p w:rsidR="00A24097" w:rsidRPr="00515850" w:rsidRDefault="00A24097" w:rsidP="00050611">
                  <w:pPr>
                    <w:jc w:val="center"/>
                    <w:rPr>
                      <w:rFonts w:ascii=".VnTimeH" w:hAnsi=".VnTimeH"/>
                      <w:lang w:val="pt-BR"/>
                    </w:rPr>
                  </w:pPr>
                  <w:r w:rsidRPr="00515850">
                    <w:rPr>
                      <w:rFonts w:ascii=".VnTimeH" w:hAnsi=".VnTimeH"/>
                      <w:lang w:val="pt-BR"/>
                    </w:rPr>
                    <w:t>M«n thi: To¸n</w:t>
                  </w:r>
                </w:p>
                <w:p w:rsidR="00A24097" w:rsidRPr="00F3168F" w:rsidRDefault="00A24097" w:rsidP="00050611">
                  <w:pPr>
                    <w:rPr>
                      <w:b/>
                      <w:i/>
                      <w:sz w:val="26"/>
                      <w:szCs w:val="24"/>
                    </w:rPr>
                  </w:pPr>
                  <w:r w:rsidRPr="00F3168F">
                    <w:rPr>
                      <w:b/>
                      <w:i/>
                      <w:sz w:val="26"/>
                      <w:szCs w:val="24"/>
                    </w:rPr>
                    <w:t>Thêi gian lµm bµi: 120 phót kh«ng kÓ thêi gian giao ®Ò.</w:t>
                  </w:r>
                </w:p>
                <w:p w:rsidR="00A24097" w:rsidRDefault="00A24097" w:rsidP="00050611">
                  <w:r>
                    <w:t xml:space="preserve">                      Ngµy 08 th¸ng 07 n¨m 2009 (buæi chiÒu)</w:t>
                  </w:r>
                </w:p>
                <w:p w:rsidR="00A24097" w:rsidRDefault="00A24097" w:rsidP="00050611">
                  <w:pPr>
                    <w:jc w:val="center"/>
                  </w:pPr>
                  <w:r>
                    <w:t>(§Ò thi gåm cã: 01 trang)</w:t>
                  </w:r>
                </w:p>
                <w:p w:rsidR="00A24097" w:rsidRDefault="00A24097" w:rsidP="00050611">
                  <w:pPr>
                    <w:jc w:val="center"/>
                  </w:pPr>
                  <w:r>
                    <w:rPr>
                      <w:rFonts w:ascii=".VnTimeH" w:hAnsi=".VnTimeH"/>
                      <w:b/>
                      <w:noProof/>
                      <w:lang w:val="en-US"/>
                    </w:rPr>
                    <mc:AlternateContent>
                      <mc:Choice Requires="wps">
                        <w:drawing>
                          <wp:anchor distT="0" distB="0" distL="114300" distR="114300" simplePos="0" relativeHeight="251769856" behindDoc="0" locked="0" layoutInCell="1" allowOverlap="1" wp14:anchorId="6BE87E8C" wp14:editId="514BA556">
                            <wp:simplePos x="0" y="0"/>
                            <wp:positionH relativeFrom="column">
                              <wp:posOffset>731520</wp:posOffset>
                            </wp:positionH>
                            <wp:positionV relativeFrom="paragraph">
                              <wp:posOffset>96520</wp:posOffset>
                            </wp:positionV>
                            <wp:extent cx="2859405" cy="13970"/>
                            <wp:effectExtent l="10160" t="9525" r="6985" b="5080"/>
                            <wp:wrapNone/>
                            <wp:docPr id="1515" name="Straight Connector 15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59405" cy="139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15" o:spid="_x0000_s1026" style="position:absolute;flip:y;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7.6pt" to="282.7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"/>
                        </w:pict>
                      </mc:Fallback>
                    </mc:AlternateContent>
                  </w:r>
                </w:p>
              </w:tc>
            </w:tr>
          </w:tbl>
          <w:p w:rsidR="00A24097" w:rsidRDefault="00A24097" w:rsidP="00A24097">
            <w:pPr>
              <w:tabs>
                <w:tab w:val="left" w:pos="3855"/>
              </w:tabs>
              <w:rPr>
                <w:rFonts w:ascii="Times New Roman" w:hAnsi="Times New Roman"/>
                <w:lang w:val="fr-FR"/>
              </w:rPr>
            </w:pPr>
          </w:p>
          <w:p w:rsidR="00A24097" w:rsidRDefault="00A24097" w:rsidP="00A24097">
            <w:pPr>
              <w:rPr>
                <w:rFonts w:ascii="Times New Roman" w:hAnsi="Times New Roman"/>
                <w:i/>
                <w:iCs/>
                <w:lang w:val="fr-FR"/>
              </w:rPr>
            </w:pPr>
          </w:p>
          <w:p w:rsidR="00A24097" w:rsidRPr="00A24097" w:rsidRDefault="00A24097" w:rsidP="00A24097">
            <w:pPr>
              <w:rPr>
                <w:rFonts w:ascii="Times New Roman" w:hAnsi="Times New Roman"/>
                <w:b/>
                <w:bCs/>
                <w:sz w:val="28"/>
                <w:u w:val="single"/>
              </w:rPr>
            </w:pPr>
            <w:r w:rsidRPr="00A24097">
              <w:rPr>
                <w:rFonts w:ascii="Times New Roman" w:hAnsi="Times New Roman"/>
                <w:b/>
                <w:bCs/>
                <w:sz w:val="28"/>
                <w:lang w:val="fr-FR"/>
              </w:rPr>
              <w:t xml:space="preserve">    </w:t>
            </w:r>
            <w:r w:rsidRPr="00A24097">
              <w:rPr>
                <w:rFonts w:ascii="Times New Roman" w:hAnsi="Times New Roman"/>
                <w:b/>
                <w:bCs/>
                <w:sz w:val="28"/>
                <w:u w:val="single"/>
              </w:rPr>
              <w:t>Câu 1(2.0 điểm):</w:t>
            </w:r>
          </w:p>
          <w:p w:rsidR="00A24097" w:rsidRPr="00A24097" w:rsidRDefault="00A24097" w:rsidP="00A24097">
            <w:pPr>
              <w:rPr>
                <w:rFonts w:ascii="Times New Roman" w:hAnsi="Times New Roman"/>
                <w:sz w:val="28"/>
              </w:rPr>
            </w:pPr>
            <w:r w:rsidRPr="00A24097">
              <w:rPr>
                <w:rFonts w:ascii="Times New Roman" w:hAnsi="Times New Roman"/>
                <w:sz w:val="28"/>
              </w:rPr>
              <w:t xml:space="preserve">          1) Giải phương trình:   </w:t>
            </w:r>
            <w:r w:rsidRPr="00A24097">
              <w:rPr>
                <w:rFonts w:ascii="Times New Roman" w:hAnsi="Times New Roman"/>
                <w:noProof/>
                <w:position w:val="-26"/>
                <w:sz w:val="28"/>
                <w:lang w:val="en-US"/>
              </w:rPr>
              <w:drawing>
                <wp:inline distT="0" distB="0" distL="0" distR="0" wp14:anchorId="5E12C469" wp14:editId="1105C6C4">
                  <wp:extent cx="1057275" cy="447675"/>
                  <wp:effectExtent l="0" t="0" r="9525" b="9525"/>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1"/>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1057275" cy="447675"/>
                          </a:xfrm>
                          <a:prstGeom prst="rect">
                            <a:avLst/>
                          </a:prstGeom>
                          <a:noFill/>
                          <a:ln>
                            <a:noFill/>
                          </a:ln>
                        </pic:spPr>
                      </pic:pic>
                    </a:graphicData>
                  </a:graphic>
                </wp:inline>
              </w:drawing>
            </w:r>
            <w:r w:rsidRPr="00A24097">
              <w:rPr>
                <w:rFonts w:ascii="Times New Roman" w:hAnsi="Times New Roman"/>
                <w:sz w:val="28"/>
              </w:rPr>
              <w:t xml:space="preserve">                 </w:t>
            </w:r>
          </w:p>
          <w:p w:rsidR="00A24097" w:rsidRPr="00A24097" w:rsidRDefault="00A24097" w:rsidP="00A24097">
            <w:pPr>
              <w:rPr>
                <w:rFonts w:ascii="Times New Roman" w:hAnsi="Times New Roman"/>
                <w:sz w:val="28"/>
              </w:rPr>
            </w:pPr>
            <w:r w:rsidRPr="00A24097">
              <w:rPr>
                <w:rFonts w:ascii="Times New Roman" w:hAnsi="Times New Roman"/>
                <w:sz w:val="28"/>
              </w:rPr>
              <w:t xml:space="preserve">          2) Giải hệ phương trình:    </w:t>
            </w:r>
            <w:r w:rsidRPr="00A24097">
              <w:rPr>
                <w:rFonts w:ascii="Times New Roman" w:hAnsi="Times New Roman"/>
                <w:noProof/>
                <w:position w:val="-36"/>
                <w:sz w:val="28"/>
                <w:lang w:val="en-US"/>
              </w:rPr>
              <w:drawing>
                <wp:inline distT="0" distB="0" distL="0" distR="0" wp14:anchorId="25A6FFC8" wp14:editId="12AF6670">
                  <wp:extent cx="723900" cy="542925"/>
                  <wp:effectExtent l="0" t="0" r="0" b="9525"/>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2"/>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723900" cy="542925"/>
                          </a:xfrm>
                          <a:prstGeom prst="rect">
                            <a:avLst/>
                          </a:prstGeom>
                          <a:noFill/>
                          <a:ln>
                            <a:noFill/>
                          </a:ln>
                        </pic:spPr>
                      </pic:pic>
                    </a:graphicData>
                  </a:graphic>
                </wp:inline>
              </w:drawing>
            </w:r>
          </w:p>
          <w:p w:rsidR="00A24097" w:rsidRPr="00A24097" w:rsidRDefault="00A24097" w:rsidP="00A24097">
            <w:pPr>
              <w:rPr>
                <w:rFonts w:ascii="Times New Roman" w:hAnsi="Times New Roman"/>
                <w:sz w:val="28"/>
              </w:rPr>
            </w:pPr>
          </w:p>
          <w:p w:rsidR="00A24097" w:rsidRPr="00A24097" w:rsidRDefault="00A24097" w:rsidP="00A24097">
            <w:pPr>
              <w:rPr>
                <w:rFonts w:ascii="Times New Roman" w:hAnsi="Times New Roman"/>
                <w:sz w:val="28"/>
                <w:u w:val="single"/>
              </w:rPr>
            </w:pPr>
            <w:r w:rsidRPr="00A24097">
              <w:rPr>
                <w:rFonts w:ascii="Times New Roman" w:hAnsi="Times New Roman"/>
                <w:b/>
                <w:bCs/>
                <w:sz w:val="28"/>
              </w:rPr>
              <w:t xml:space="preserve">      </w:t>
            </w:r>
            <w:r w:rsidRPr="00A24097">
              <w:rPr>
                <w:rFonts w:ascii="Times New Roman" w:hAnsi="Times New Roman"/>
                <w:b/>
                <w:bCs/>
                <w:sz w:val="28"/>
                <w:u w:val="single"/>
              </w:rPr>
              <w:t>Câu 2:(2.0 điểm</w:t>
            </w:r>
            <w:r w:rsidRPr="00A24097">
              <w:rPr>
                <w:rFonts w:ascii="Times New Roman" w:hAnsi="Times New Roman"/>
                <w:sz w:val="28"/>
                <w:u w:val="single"/>
              </w:rPr>
              <w:t>)</w:t>
            </w:r>
          </w:p>
          <w:p w:rsidR="00A24097" w:rsidRPr="00A24097" w:rsidRDefault="00A24097" w:rsidP="00A24097">
            <w:pPr>
              <w:rPr>
                <w:rFonts w:ascii="Times New Roman" w:hAnsi="Times New Roman"/>
                <w:sz w:val="28"/>
              </w:rPr>
            </w:pPr>
            <w:r w:rsidRPr="00A24097">
              <w:rPr>
                <w:rFonts w:ascii="Times New Roman" w:hAnsi="Times New Roman"/>
                <w:sz w:val="28"/>
              </w:rPr>
              <w:t xml:space="preserve">            a) Rút gọn biểu thức:     A = </w:t>
            </w:r>
            <w:r w:rsidRPr="00A24097">
              <w:rPr>
                <w:rFonts w:ascii="Times New Roman" w:hAnsi="Times New Roman"/>
                <w:noProof/>
                <w:position w:val="-30"/>
                <w:sz w:val="28"/>
                <w:lang w:val="en-US"/>
              </w:rPr>
              <w:drawing>
                <wp:inline distT="0" distB="0" distL="0" distR="0" wp14:anchorId="6DF994CD" wp14:editId="1ACE6C91">
                  <wp:extent cx="1447800" cy="504825"/>
                  <wp:effectExtent l="0" t="0" r="0" b="9525"/>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3"/>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1447800" cy="504825"/>
                          </a:xfrm>
                          <a:prstGeom prst="rect">
                            <a:avLst/>
                          </a:prstGeom>
                          <a:noFill/>
                          <a:ln>
                            <a:noFill/>
                          </a:ln>
                        </pic:spPr>
                      </pic:pic>
                    </a:graphicData>
                  </a:graphic>
                </wp:inline>
              </w:drawing>
            </w:r>
            <w:r w:rsidRPr="00A24097">
              <w:rPr>
                <w:rFonts w:ascii="Times New Roman" w:hAnsi="Times New Roman"/>
                <w:sz w:val="28"/>
              </w:rPr>
              <w:t xml:space="preserve">  với x </w:t>
            </w:r>
            <w:r w:rsidRPr="00A24097">
              <w:rPr>
                <w:rFonts w:ascii="Times New Roman" w:hAnsi="Times New Roman"/>
                <w:noProof/>
                <w:position w:val="-4"/>
                <w:sz w:val="28"/>
                <w:lang w:val="en-US"/>
              </w:rPr>
              <w:drawing>
                <wp:inline distT="0" distB="0" distL="0" distR="0" wp14:anchorId="7C27C652" wp14:editId="1CF03B37">
                  <wp:extent cx="123825" cy="152400"/>
                  <wp:effectExtent l="0" t="0" r="9525"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4"/>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A24097">
              <w:rPr>
                <w:rFonts w:ascii="Times New Roman" w:hAnsi="Times New Roman"/>
                <w:sz w:val="28"/>
              </w:rPr>
              <w:t xml:space="preserve"> 0 và x </w:t>
            </w:r>
            <w:r w:rsidRPr="00A24097">
              <w:rPr>
                <w:rFonts w:ascii="Times New Roman" w:hAnsi="Times New Roman"/>
                <w:noProof/>
                <w:position w:val="-4"/>
                <w:sz w:val="28"/>
                <w:lang w:val="en-US"/>
              </w:rPr>
              <w:drawing>
                <wp:inline distT="0" distB="0" distL="0" distR="0" wp14:anchorId="471C7762" wp14:editId="2A1CD29B">
                  <wp:extent cx="142875" cy="142875"/>
                  <wp:effectExtent l="0" t="0" r="9525" b="9525"/>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5"/>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A24097">
              <w:rPr>
                <w:rFonts w:ascii="Times New Roman" w:hAnsi="Times New Roman"/>
                <w:sz w:val="28"/>
              </w:rPr>
              <w:t>4.</w:t>
            </w:r>
          </w:p>
          <w:p w:rsidR="00A24097" w:rsidRPr="00A24097" w:rsidRDefault="00A24097" w:rsidP="00A24097">
            <w:pPr>
              <w:ind w:left="744" w:hanging="744"/>
              <w:rPr>
                <w:rFonts w:ascii="Times New Roman" w:hAnsi="Times New Roman"/>
                <w:sz w:val="28"/>
              </w:rPr>
            </w:pPr>
            <w:r w:rsidRPr="00A24097">
              <w:rPr>
                <w:rFonts w:ascii="Times New Roman" w:hAnsi="Times New Roman"/>
                <w:sz w:val="28"/>
              </w:rPr>
              <w:t xml:space="preserve">           b) Một hình chữ nhật có chiều dài hơn chiều rộng 2 cm và diện tích của nó là 15 cm</w:t>
            </w:r>
            <w:r w:rsidRPr="00A24097">
              <w:rPr>
                <w:rFonts w:ascii="Times New Roman" w:hAnsi="Times New Roman"/>
                <w:sz w:val="28"/>
                <w:vertAlign w:val="superscript"/>
              </w:rPr>
              <w:t>2</w:t>
            </w:r>
            <w:r w:rsidRPr="00A24097">
              <w:rPr>
                <w:rFonts w:ascii="Times New Roman" w:hAnsi="Times New Roman"/>
                <w:sz w:val="28"/>
              </w:rPr>
              <w:t>. Tính chiều dài và chiều rộng của hình chữ nhật đó.</w:t>
            </w:r>
          </w:p>
          <w:p w:rsidR="00A24097" w:rsidRPr="00A24097" w:rsidRDefault="00A24097" w:rsidP="00A24097">
            <w:pPr>
              <w:ind w:left="744" w:hanging="744"/>
              <w:rPr>
                <w:rFonts w:ascii="Times New Roman" w:hAnsi="Times New Roman"/>
                <w:sz w:val="28"/>
              </w:rPr>
            </w:pPr>
          </w:p>
          <w:p w:rsidR="00A24097" w:rsidRPr="00A24097" w:rsidRDefault="00A24097" w:rsidP="00A24097">
            <w:pPr>
              <w:rPr>
                <w:rFonts w:ascii="Times New Roman" w:hAnsi="Times New Roman"/>
                <w:b/>
                <w:bCs/>
                <w:sz w:val="28"/>
                <w:u w:val="single"/>
              </w:rPr>
            </w:pPr>
            <w:r w:rsidRPr="00A24097">
              <w:rPr>
                <w:rFonts w:ascii="Times New Roman" w:hAnsi="Times New Roman"/>
                <w:b/>
                <w:bCs/>
                <w:sz w:val="28"/>
              </w:rPr>
              <w:t xml:space="preserve">     </w:t>
            </w:r>
            <w:r w:rsidRPr="00A24097">
              <w:rPr>
                <w:rFonts w:ascii="Times New Roman" w:hAnsi="Times New Roman"/>
                <w:b/>
                <w:bCs/>
                <w:sz w:val="28"/>
                <w:u w:val="single"/>
              </w:rPr>
              <w:t>Câu 3: (2,0 điểm)</w:t>
            </w:r>
          </w:p>
          <w:p w:rsidR="00A24097" w:rsidRPr="00A24097" w:rsidRDefault="00A24097" w:rsidP="00A24097">
            <w:pPr>
              <w:rPr>
                <w:rFonts w:ascii="Times New Roman" w:hAnsi="Times New Roman"/>
                <w:sz w:val="28"/>
              </w:rPr>
            </w:pPr>
            <w:r w:rsidRPr="00A24097">
              <w:rPr>
                <w:rFonts w:ascii="Times New Roman" w:hAnsi="Times New Roman"/>
                <w:sz w:val="28"/>
              </w:rPr>
              <w:t xml:space="preserve">               Cho phương trình: x</w:t>
            </w:r>
            <w:r w:rsidRPr="00A24097">
              <w:rPr>
                <w:rFonts w:ascii="Times New Roman" w:hAnsi="Times New Roman"/>
                <w:sz w:val="28"/>
                <w:vertAlign w:val="superscript"/>
              </w:rPr>
              <w:t>2</w:t>
            </w:r>
            <w:r w:rsidRPr="00A24097">
              <w:rPr>
                <w:rFonts w:ascii="Times New Roman" w:hAnsi="Times New Roman"/>
                <w:sz w:val="28"/>
              </w:rPr>
              <w:t>- 2x + (m – 3) = 0   (ẩn x)</w:t>
            </w:r>
          </w:p>
          <w:p w:rsidR="00A24097" w:rsidRPr="00A24097" w:rsidRDefault="00A24097" w:rsidP="004242C7">
            <w:pPr>
              <w:numPr>
                <w:ilvl w:val="0"/>
                <w:numId w:val="52"/>
              </w:numPr>
              <w:ind w:firstLine="247"/>
              <w:rPr>
                <w:rFonts w:ascii="Times New Roman" w:hAnsi="Times New Roman"/>
                <w:sz w:val="28"/>
              </w:rPr>
            </w:pPr>
            <w:r w:rsidRPr="00A24097">
              <w:rPr>
                <w:rFonts w:ascii="Times New Roman" w:hAnsi="Times New Roman"/>
                <w:sz w:val="28"/>
              </w:rPr>
              <w:t xml:space="preserve"> Giải phương trình với m = 3.</w:t>
            </w:r>
          </w:p>
          <w:p w:rsidR="00A24097" w:rsidRPr="00A24097" w:rsidRDefault="00A24097" w:rsidP="004242C7">
            <w:pPr>
              <w:numPr>
                <w:ilvl w:val="0"/>
                <w:numId w:val="52"/>
              </w:numPr>
              <w:ind w:firstLine="247"/>
              <w:rPr>
                <w:rFonts w:ascii="Times New Roman" w:hAnsi="Times New Roman"/>
                <w:sz w:val="28"/>
              </w:rPr>
            </w:pPr>
            <w:r w:rsidRPr="00A24097">
              <w:rPr>
                <w:rFonts w:ascii="Times New Roman" w:hAnsi="Times New Roman"/>
                <w:sz w:val="28"/>
              </w:rPr>
              <w:t xml:space="preserve"> Tính giá trị của m, biết phương trình đã cho có hai nghiệm phân biệt x</w:t>
            </w:r>
            <w:r w:rsidRPr="00A24097">
              <w:rPr>
                <w:rFonts w:ascii="Times New Roman" w:hAnsi="Times New Roman"/>
                <w:sz w:val="28"/>
                <w:vertAlign w:val="subscript"/>
              </w:rPr>
              <w:t>1</w:t>
            </w:r>
            <w:r w:rsidRPr="00A24097">
              <w:rPr>
                <w:rFonts w:ascii="Times New Roman" w:hAnsi="Times New Roman"/>
                <w:sz w:val="28"/>
              </w:rPr>
              <w:t>, x</w:t>
            </w:r>
            <w:r w:rsidRPr="00A24097">
              <w:rPr>
                <w:rFonts w:ascii="Times New Roman" w:hAnsi="Times New Roman"/>
                <w:sz w:val="28"/>
                <w:vertAlign w:val="subscript"/>
              </w:rPr>
              <w:t>2</w:t>
            </w:r>
            <w:r w:rsidRPr="00A24097">
              <w:rPr>
                <w:rFonts w:ascii="Times New Roman" w:hAnsi="Times New Roman"/>
                <w:sz w:val="28"/>
              </w:rPr>
              <w:t xml:space="preserve"> và thỏa mãn điều kiện: x</w:t>
            </w:r>
            <w:r w:rsidRPr="00A24097">
              <w:rPr>
                <w:rFonts w:ascii="Times New Roman" w:hAnsi="Times New Roman"/>
                <w:sz w:val="28"/>
                <w:vertAlign w:val="subscript"/>
              </w:rPr>
              <w:t>1</w:t>
            </w:r>
            <w:r w:rsidRPr="00A24097">
              <w:rPr>
                <w:rFonts w:ascii="Times New Roman" w:hAnsi="Times New Roman"/>
                <w:sz w:val="28"/>
                <w:vertAlign w:val="superscript"/>
              </w:rPr>
              <w:t>2</w:t>
            </w:r>
            <w:r w:rsidRPr="00A24097">
              <w:rPr>
                <w:rFonts w:ascii="Times New Roman" w:hAnsi="Times New Roman"/>
                <w:sz w:val="28"/>
              </w:rPr>
              <w:t xml:space="preserve"> – 2x</w:t>
            </w:r>
            <w:r w:rsidRPr="00A24097">
              <w:rPr>
                <w:rFonts w:ascii="Times New Roman" w:hAnsi="Times New Roman"/>
                <w:sz w:val="28"/>
                <w:vertAlign w:val="subscript"/>
              </w:rPr>
              <w:t>2</w:t>
            </w:r>
            <w:r w:rsidRPr="00A24097">
              <w:rPr>
                <w:rFonts w:ascii="Times New Roman" w:hAnsi="Times New Roman"/>
                <w:sz w:val="28"/>
              </w:rPr>
              <w:t xml:space="preserve"> + x</w:t>
            </w:r>
            <w:r w:rsidRPr="00A24097">
              <w:rPr>
                <w:rFonts w:ascii="Times New Roman" w:hAnsi="Times New Roman"/>
                <w:sz w:val="28"/>
                <w:vertAlign w:val="subscript"/>
              </w:rPr>
              <w:t>1</w:t>
            </w:r>
            <w:r w:rsidRPr="00A24097">
              <w:rPr>
                <w:rFonts w:ascii="Times New Roman" w:hAnsi="Times New Roman"/>
                <w:sz w:val="28"/>
              </w:rPr>
              <w:t>x</w:t>
            </w:r>
            <w:r w:rsidRPr="00A24097">
              <w:rPr>
                <w:rFonts w:ascii="Times New Roman" w:hAnsi="Times New Roman"/>
                <w:sz w:val="28"/>
                <w:vertAlign w:val="subscript"/>
              </w:rPr>
              <w:t>2</w:t>
            </w:r>
            <w:r w:rsidRPr="00A24097">
              <w:rPr>
                <w:rFonts w:ascii="Times New Roman" w:hAnsi="Times New Roman"/>
                <w:sz w:val="28"/>
              </w:rPr>
              <w:t xml:space="preserve"> = - 12</w:t>
            </w:r>
          </w:p>
          <w:p w:rsidR="00A24097" w:rsidRPr="00A24097" w:rsidRDefault="00A24097" w:rsidP="004242C7">
            <w:pPr>
              <w:numPr>
                <w:ilvl w:val="0"/>
                <w:numId w:val="52"/>
              </w:numPr>
              <w:ind w:firstLine="247"/>
              <w:rPr>
                <w:rFonts w:ascii="Times New Roman" w:hAnsi="Times New Roman"/>
                <w:sz w:val="28"/>
              </w:rPr>
            </w:pPr>
          </w:p>
          <w:p w:rsidR="00A24097" w:rsidRPr="00A24097" w:rsidRDefault="00A24097" w:rsidP="00A24097">
            <w:pPr>
              <w:ind w:left="75"/>
              <w:rPr>
                <w:rFonts w:ascii="Times New Roman" w:hAnsi="Times New Roman"/>
                <w:b/>
                <w:bCs/>
                <w:sz w:val="28"/>
                <w:u w:val="single"/>
              </w:rPr>
            </w:pPr>
            <w:r w:rsidRPr="00A24097">
              <w:rPr>
                <w:rFonts w:ascii="Times New Roman" w:hAnsi="Times New Roman"/>
                <w:b/>
                <w:bCs/>
                <w:sz w:val="28"/>
              </w:rPr>
              <w:t xml:space="preserve">    </w:t>
            </w:r>
            <w:r w:rsidRPr="00A24097">
              <w:rPr>
                <w:rFonts w:ascii="Times New Roman" w:hAnsi="Times New Roman"/>
                <w:b/>
                <w:bCs/>
                <w:sz w:val="28"/>
                <w:u w:val="single"/>
              </w:rPr>
              <w:t>Câu 4:(3 điểm)</w:t>
            </w:r>
          </w:p>
          <w:p w:rsidR="00A24097" w:rsidRPr="00A24097" w:rsidRDefault="00A24097" w:rsidP="00A24097">
            <w:pPr>
              <w:ind w:left="775"/>
              <w:rPr>
                <w:rFonts w:ascii="Times New Roman" w:hAnsi="Times New Roman"/>
                <w:sz w:val="28"/>
              </w:rPr>
            </w:pPr>
            <w:r w:rsidRPr="00A24097">
              <w:rPr>
                <w:rFonts w:ascii="Times New Roman" w:hAnsi="Times New Roman"/>
                <w:sz w:val="28"/>
              </w:rPr>
              <w:t xml:space="preserve">              Cho tam giác MNP cân tại M có cậnh đáy nhỏ hơn cạnh bên, nội tiếp đường tròn ( O;R). Tiếp tuyến tại N và P của đường tròn lần lượt cắt tia MP và tia MN tại E và D.</w:t>
            </w:r>
          </w:p>
          <w:p w:rsidR="00A24097" w:rsidRPr="00A24097" w:rsidRDefault="00A24097" w:rsidP="004242C7">
            <w:pPr>
              <w:numPr>
                <w:ilvl w:val="0"/>
                <w:numId w:val="53"/>
              </w:numPr>
              <w:ind w:firstLine="198"/>
              <w:rPr>
                <w:rFonts w:ascii="Times New Roman" w:hAnsi="Times New Roman"/>
                <w:sz w:val="28"/>
              </w:rPr>
            </w:pPr>
            <w:r w:rsidRPr="00A24097">
              <w:rPr>
                <w:rFonts w:ascii="Times New Roman" w:hAnsi="Times New Roman"/>
                <w:sz w:val="28"/>
              </w:rPr>
              <w:t>Chứng minh: NE</w:t>
            </w:r>
            <w:r w:rsidRPr="00A24097">
              <w:rPr>
                <w:rFonts w:ascii="Times New Roman" w:hAnsi="Times New Roman"/>
                <w:sz w:val="28"/>
                <w:vertAlign w:val="superscript"/>
              </w:rPr>
              <w:t>2</w:t>
            </w:r>
            <w:r w:rsidRPr="00A24097">
              <w:rPr>
                <w:rFonts w:ascii="Times New Roman" w:hAnsi="Times New Roman"/>
                <w:sz w:val="28"/>
              </w:rPr>
              <w:t xml:space="preserve"> = EP.EM</w:t>
            </w:r>
          </w:p>
          <w:p w:rsidR="00A24097" w:rsidRPr="00A24097" w:rsidRDefault="00A24097" w:rsidP="004242C7">
            <w:pPr>
              <w:numPr>
                <w:ilvl w:val="0"/>
                <w:numId w:val="53"/>
              </w:numPr>
              <w:ind w:firstLine="167"/>
              <w:rPr>
                <w:rFonts w:ascii="Times New Roman" w:hAnsi="Times New Roman"/>
                <w:sz w:val="28"/>
              </w:rPr>
            </w:pPr>
            <w:r w:rsidRPr="00A24097">
              <w:rPr>
                <w:rFonts w:ascii="Times New Roman" w:hAnsi="Times New Roman"/>
                <w:sz w:val="28"/>
              </w:rPr>
              <w:t>Chứng minh tứ giác DEPN kà tứ giác nội tiếp.</w:t>
            </w:r>
          </w:p>
          <w:p w:rsidR="00A24097" w:rsidRPr="00A24097" w:rsidRDefault="00A24097" w:rsidP="004242C7">
            <w:pPr>
              <w:numPr>
                <w:ilvl w:val="0"/>
                <w:numId w:val="53"/>
              </w:numPr>
              <w:ind w:firstLine="198"/>
              <w:rPr>
                <w:rFonts w:ascii="Times New Roman" w:hAnsi="Times New Roman"/>
                <w:sz w:val="28"/>
              </w:rPr>
            </w:pPr>
            <w:r w:rsidRPr="00A24097">
              <w:rPr>
                <w:rFonts w:ascii="Times New Roman" w:hAnsi="Times New Roman"/>
                <w:sz w:val="28"/>
              </w:rPr>
              <w:t xml:space="preserve">Qua P kẻ đường thẳng vuông góc với MN cắt đường tròn (O) tại K </w:t>
            </w:r>
          </w:p>
          <w:p w:rsidR="00A24097" w:rsidRPr="00A24097" w:rsidRDefault="00A24097" w:rsidP="00A24097">
            <w:pPr>
              <w:ind w:left="608"/>
              <w:rPr>
                <w:rFonts w:ascii="Times New Roman" w:hAnsi="Times New Roman"/>
                <w:sz w:val="28"/>
              </w:rPr>
            </w:pPr>
            <w:r w:rsidRPr="00A24097">
              <w:rPr>
                <w:rFonts w:ascii="Times New Roman" w:hAnsi="Times New Roman"/>
                <w:sz w:val="28"/>
              </w:rPr>
              <w:t xml:space="preserve">       ( K không trùng với P). Chứng minh rằng: MN</w:t>
            </w:r>
            <w:r w:rsidRPr="00A24097">
              <w:rPr>
                <w:rFonts w:ascii="Times New Roman" w:hAnsi="Times New Roman"/>
                <w:sz w:val="28"/>
                <w:vertAlign w:val="superscript"/>
              </w:rPr>
              <w:t>2</w:t>
            </w:r>
            <w:r w:rsidRPr="00A24097">
              <w:rPr>
                <w:rFonts w:ascii="Times New Roman" w:hAnsi="Times New Roman"/>
                <w:sz w:val="28"/>
              </w:rPr>
              <w:t xml:space="preserve"> + NK</w:t>
            </w:r>
            <w:r w:rsidRPr="00A24097">
              <w:rPr>
                <w:rFonts w:ascii="Times New Roman" w:hAnsi="Times New Roman"/>
                <w:sz w:val="28"/>
                <w:vertAlign w:val="superscript"/>
              </w:rPr>
              <w:t>2</w:t>
            </w:r>
            <w:r w:rsidRPr="00A24097">
              <w:rPr>
                <w:rFonts w:ascii="Times New Roman" w:hAnsi="Times New Roman"/>
                <w:sz w:val="28"/>
              </w:rPr>
              <w:t xml:space="preserve"> = 4R</w:t>
            </w:r>
            <w:r w:rsidRPr="00A24097">
              <w:rPr>
                <w:rFonts w:ascii="Times New Roman" w:hAnsi="Times New Roman"/>
                <w:sz w:val="28"/>
                <w:vertAlign w:val="superscript"/>
              </w:rPr>
              <w:t>2</w:t>
            </w:r>
            <w:r w:rsidRPr="00A24097">
              <w:rPr>
                <w:rFonts w:ascii="Times New Roman" w:hAnsi="Times New Roman"/>
                <w:sz w:val="28"/>
              </w:rPr>
              <w:t>.</w:t>
            </w:r>
          </w:p>
          <w:p w:rsidR="00A24097" w:rsidRPr="00A24097" w:rsidRDefault="00A24097" w:rsidP="00A24097">
            <w:pPr>
              <w:ind w:left="608"/>
              <w:rPr>
                <w:rFonts w:ascii="Times New Roman" w:hAnsi="Times New Roman"/>
                <w:sz w:val="28"/>
              </w:rPr>
            </w:pPr>
          </w:p>
          <w:p w:rsidR="00A24097" w:rsidRPr="00A24097" w:rsidRDefault="00A24097" w:rsidP="00A24097">
            <w:pPr>
              <w:ind w:left="75"/>
              <w:rPr>
                <w:rFonts w:ascii="Times New Roman" w:hAnsi="Times New Roman"/>
                <w:b/>
                <w:bCs/>
                <w:sz w:val="28"/>
                <w:u w:val="single"/>
              </w:rPr>
            </w:pPr>
            <w:r w:rsidRPr="00A24097">
              <w:rPr>
                <w:rFonts w:ascii="Times New Roman" w:hAnsi="Times New Roman"/>
                <w:b/>
                <w:bCs/>
                <w:sz w:val="28"/>
              </w:rPr>
              <w:t xml:space="preserve">    </w:t>
            </w:r>
            <w:r w:rsidRPr="00A24097">
              <w:rPr>
                <w:rFonts w:ascii="Times New Roman" w:hAnsi="Times New Roman"/>
                <w:b/>
                <w:bCs/>
                <w:sz w:val="28"/>
                <w:u w:val="single"/>
              </w:rPr>
              <w:t>Câu 5:(1,0 điểm)</w:t>
            </w:r>
          </w:p>
          <w:p w:rsidR="00A24097" w:rsidRPr="00A24097" w:rsidRDefault="00A24097" w:rsidP="00A24097">
            <w:pPr>
              <w:ind w:left="75"/>
              <w:rPr>
                <w:rFonts w:ascii="Times New Roman" w:hAnsi="Times New Roman"/>
                <w:sz w:val="28"/>
              </w:rPr>
            </w:pPr>
            <w:r w:rsidRPr="00A24097">
              <w:rPr>
                <w:rFonts w:ascii="Times New Roman" w:hAnsi="Times New Roman"/>
                <w:sz w:val="28"/>
              </w:rPr>
              <w:t xml:space="preserve">        Tìm giá trị lớn nhất, nhỏ nhất của biểu thức:   A = </w:t>
            </w:r>
            <w:r w:rsidRPr="00A24097">
              <w:rPr>
                <w:rFonts w:ascii="Times New Roman" w:hAnsi="Times New Roman"/>
                <w:noProof/>
                <w:position w:val="-26"/>
                <w:sz w:val="28"/>
                <w:lang w:val="en-US"/>
              </w:rPr>
              <w:drawing>
                <wp:inline distT="0" distB="0" distL="0" distR="0" wp14:anchorId="2EC83C48" wp14:editId="52BD63EE">
                  <wp:extent cx="523875" cy="447675"/>
                  <wp:effectExtent l="0" t="0" r="0" b="9525"/>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6"/>
                          <pic:cNvPicPr>
                            <a:picLocks noChangeAspect="1" noChangeArrowheads="1"/>
                          </pic:cNvPicPr>
                        </pic:nvPicPr>
                        <pic:blipFill>
                          <a:blip r:embed="rId2729" cstate="print">
                            <a:extLst>
                              <a:ext uri="{28A0092B-C50C-407E-A947-70E740481C1C}">
                                <a14:useLocalDpi xmlns:a14="http://schemas.microsoft.com/office/drawing/2010/main" val="0"/>
                              </a:ext>
                            </a:extLst>
                          </a:blip>
                          <a:srcRect/>
                          <a:stretch>
                            <a:fillRect/>
                          </a:stretch>
                        </pic:blipFill>
                        <pic:spPr bwMode="auto">
                          <a:xfrm>
                            <a:off x="0" y="0"/>
                            <a:ext cx="523875" cy="447675"/>
                          </a:xfrm>
                          <a:prstGeom prst="rect">
                            <a:avLst/>
                          </a:prstGeom>
                          <a:noFill/>
                          <a:ln>
                            <a:noFill/>
                          </a:ln>
                        </pic:spPr>
                      </pic:pic>
                    </a:graphicData>
                  </a:graphic>
                </wp:inline>
              </w:drawing>
            </w:r>
          </w:p>
          <w:p w:rsidR="00A24097" w:rsidRDefault="00A24097" w:rsidP="00A24097">
            <w:pPr>
              <w:jc w:val="center"/>
              <w:rPr>
                <w:rFonts w:ascii="Times New Roman" w:hAnsi="Times New Roman"/>
              </w:rPr>
            </w:pPr>
          </w:p>
          <w:p w:rsidR="00A24097" w:rsidRDefault="00A24097" w:rsidP="00A24097">
            <w:pPr>
              <w:jc w:val="center"/>
              <w:rPr>
                <w:rFonts w:ascii="Times New Roman" w:hAnsi="Times New Roman"/>
              </w:rPr>
            </w:pPr>
          </w:p>
          <w:p w:rsidR="00A24097" w:rsidRDefault="00A24097" w:rsidP="00A24097">
            <w:pPr>
              <w:jc w:val="center"/>
              <w:rPr>
                <w:rFonts w:ascii="Times New Roman" w:hAnsi="Times New Roman"/>
              </w:rPr>
            </w:pPr>
            <w:r>
              <w:rPr>
                <w:rFonts w:ascii="Times New Roman" w:hAnsi="Times New Roman"/>
              </w:rPr>
              <w:t>-----------Hết----------</w:t>
            </w:r>
          </w:p>
          <w:p w:rsidR="00A24097" w:rsidRDefault="00A24097" w:rsidP="00A24097">
            <w:pPr>
              <w:jc w:val="center"/>
              <w:rPr>
                <w:rFonts w:ascii="Times New Roman" w:hAnsi="Times New Roman"/>
              </w:rPr>
            </w:pPr>
          </w:p>
          <w:p w:rsidR="00A24097" w:rsidRDefault="00A24097" w:rsidP="00A24097">
            <w:pPr>
              <w:jc w:val="center"/>
              <w:rPr>
                <w:rFonts w:ascii="Times New Roman" w:hAnsi="Times New Roman"/>
              </w:rPr>
            </w:pPr>
          </w:p>
          <w:p w:rsidR="00A24097" w:rsidRDefault="00A24097" w:rsidP="00A24097">
            <w:pPr>
              <w:jc w:val="center"/>
              <w:rPr>
                <w:rFonts w:ascii="Times New Roman" w:hAnsi="Times New Roman"/>
              </w:rPr>
            </w:pPr>
          </w:p>
          <w:p w:rsidR="00A24097" w:rsidRPr="00946633" w:rsidRDefault="00A24097" w:rsidP="00A24097">
            <w:pPr>
              <w:tabs>
                <w:tab w:val="left" w:pos="210"/>
              </w:tabs>
              <w:jc w:val="center"/>
              <w:rPr>
                <w:rFonts w:ascii="Times New Roman" w:hAnsi="Times New Roman"/>
                <w:b/>
                <w:bCs/>
                <w:u w:val="single"/>
                <w:lang w:val="fr-FR"/>
              </w:rPr>
            </w:pPr>
            <w:r>
              <w:rPr>
                <w:rFonts w:ascii="Times New Roman" w:hAnsi="Times New Roman"/>
                <w:b/>
                <w:bCs/>
                <w:u w:val="single"/>
                <w:lang w:val="fr-FR"/>
              </w:rPr>
              <w:t>Giải</w:t>
            </w:r>
          </w:p>
          <w:p w:rsidR="00A24097" w:rsidRDefault="00A24097" w:rsidP="00A24097">
            <w:pPr>
              <w:jc w:val="center"/>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0908"/>
            </w:tblGrid>
            <w:tr w:rsidR="00A24097" w:rsidTr="00050611">
              <w:trPr>
                <w:trHeight w:val="1030"/>
              </w:trPr>
              <w:tc>
                <w:tcPr>
                  <w:tcW w:w="10908" w:type="dxa"/>
                </w:tcPr>
                <w:p w:rsidR="00A24097" w:rsidRDefault="00A24097" w:rsidP="00050611">
                  <w:pPr>
                    <w:rPr>
                      <w:u w:val="single"/>
                    </w:rPr>
                  </w:pPr>
                  <w:r>
                    <w:rPr>
                      <w:u w:val="single"/>
                    </w:rPr>
                    <w:t>Câu I.</w:t>
                  </w:r>
                </w:p>
                <w:p w:rsidR="00A24097" w:rsidRDefault="00A24097" w:rsidP="00050611">
                  <w:r>
                    <w:t xml:space="preserve">a, </w:t>
                  </w:r>
                  <w:r>
                    <w:rPr>
                      <w:rFonts w:asciiTheme="minorHAnsi" w:eastAsiaTheme="minorHAnsi" w:hAnsiTheme="minorHAnsi" w:cstheme="minorBidi"/>
                      <w:position w:val="-26"/>
                      <w:sz w:val="22"/>
                      <w:szCs w:val="22"/>
                    </w:rPr>
                    <w:object w:dxaOrig="5220" w:dyaOrig="700">
                      <v:shape id="_x0000_i2448" type="#_x0000_t75" style="width:261pt;height:35.25pt" o:ole="">
                        <v:imagedata r:id="rId2730" o:title=""/>
                      </v:shape>
                      <o:OLEObject Type="Embed" ProgID="Equation.DSMT4" ShapeID="_x0000_i2448" DrawAspect="Content" ObjectID="_1586713454" r:id="rId2731"/>
                    </w:object>
                  </w:r>
                  <w:r>
                    <w:t xml:space="preserve"> Vậy tập nghiệm của phương trình S=</w:t>
                  </w:r>
                  <w:r w:rsidRPr="00FA5411">
                    <w:rPr>
                      <w:rFonts w:asciiTheme="minorHAnsi" w:eastAsiaTheme="minorHAnsi" w:hAnsiTheme="minorHAnsi" w:cstheme="minorBidi"/>
                      <w:position w:val="-14"/>
                      <w:sz w:val="22"/>
                      <w:szCs w:val="22"/>
                    </w:rPr>
                    <w:object w:dxaOrig="499" w:dyaOrig="400">
                      <v:shape id="_x0000_i2449" type="#_x0000_t75" style="width:24.95pt;height:20pt" o:ole="">
                        <v:imagedata r:id="rId2732" o:title=""/>
                      </v:shape>
                      <o:OLEObject Type="Embed" ProgID="Equation.DSMT4" ShapeID="_x0000_i2449" DrawAspect="Content" ObjectID="_1586713455" r:id="rId2733"/>
                    </w:object>
                  </w:r>
                </w:p>
              </w:tc>
            </w:tr>
            <w:tr w:rsidR="00A24097" w:rsidTr="00050611">
              <w:trPr>
                <w:trHeight w:val="878"/>
              </w:trPr>
              <w:tc>
                <w:tcPr>
                  <w:tcW w:w="10908" w:type="dxa"/>
                </w:tcPr>
                <w:p w:rsidR="00A24097" w:rsidRDefault="00A24097" w:rsidP="00050611">
                  <w:r>
                    <w:t xml:space="preserve">b, </w:t>
                  </w:r>
                  <w:r>
                    <w:rPr>
                      <w:rFonts w:asciiTheme="minorHAnsi" w:eastAsiaTheme="minorHAnsi" w:hAnsiTheme="minorHAnsi" w:cstheme="minorBidi"/>
                      <w:position w:val="-36"/>
                      <w:sz w:val="22"/>
                      <w:szCs w:val="22"/>
                    </w:rPr>
                    <w:object w:dxaOrig="3940" w:dyaOrig="860">
                      <v:shape id="_x0000_i2450" type="#_x0000_t75" style="width:197.2pt;height:42.75pt" o:ole="">
                        <v:imagedata r:id="rId2734" o:title=""/>
                      </v:shape>
                      <o:OLEObject Type="Embed" ProgID="Equation.DSMT4" ShapeID="_x0000_i2450" DrawAspect="Content" ObjectID="_1586713456" r:id="rId2735"/>
                    </w:object>
                  </w:r>
                  <w:r>
                    <w:t xml:space="preserve"> Vậy nghiệm của hệ (x;y) =(10;5)</w:t>
                  </w:r>
                </w:p>
              </w:tc>
            </w:tr>
            <w:tr w:rsidR="00A24097" w:rsidTr="00050611">
              <w:trPr>
                <w:trHeight w:val="1393"/>
              </w:trPr>
              <w:tc>
                <w:tcPr>
                  <w:tcW w:w="10908" w:type="dxa"/>
                </w:tcPr>
                <w:p w:rsidR="00A24097" w:rsidRDefault="00A24097" w:rsidP="00050611">
                  <w:pPr>
                    <w:rPr>
                      <w:u w:val="single"/>
                      <w:lang w:val="fr-FR"/>
                    </w:rPr>
                  </w:pPr>
                  <w:r>
                    <w:rPr>
                      <w:u w:val="single"/>
                      <w:lang w:val="fr-FR"/>
                    </w:rPr>
                    <w:t>Câu II.</w:t>
                  </w:r>
                </w:p>
                <w:p w:rsidR="00A24097" w:rsidRDefault="00A24097" w:rsidP="00050611">
                  <w:pPr>
                    <w:rPr>
                      <w:lang w:val="fr-FR"/>
                    </w:rPr>
                  </w:pPr>
                  <w:r>
                    <w:rPr>
                      <w:lang w:val="fr-FR"/>
                    </w:rPr>
                    <w:t xml:space="preserve">a, với x </w:t>
                  </w:r>
                  <w:r>
                    <w:rPr>
                      <w:noProof/>
                      <w:position w:val="-4"/>
                      <w:lang w:val="en-US"/>
                    </w:rPr>
                    <w:drawing>
                      <wp:inline distT="0" distB="0" distL="0" distR="0" wp14:anchorId="46AF9021" wp14:editId="583926B1">
                        <wp:extent cx="123825" cy="152400"/>
                        <wp:effectExtent l="0" t="0" r="9525"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0"/>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Pr>
                      <w:lang w:val="fr-FR"/>
                    </w:rPr>
                    <w:t xml:space="preserve"> 0 và x </w:t>
                  </w:r>
                  <w:r>
                    <w:rPr>
                      <w:noProof/>
                      <w:position w:val="-4"/>
                      <w:lang w:val="en-US"/>
                    </w:rPr>
                    <w:drawing>
                      <wp:inline distT="0" distB="0" distL="0" distR="0" wp14:anchorId="238E32F0" wp14:editId="2144E47A">
                        <wp:extent cx="142875" cy="142875"/>
                        <wp:effectExtent l="0" t="0" r="9525" b="9525"/>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1"/>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Pr>
                      <w:lang w:val="fr-FR"/>
                    </w:rPr>
                    <w:t>4.</w:t>
                  </w:r>
                </w:p>
                <w:p w:rsidR="00A24097" w:rsidRDefault="00A24097" w:rsidP="00050611">
                  <w:pPr>
                    <w:rPr>
                      <w:lang w:val="fr-FR"/>
                    </w:rPr>
                  </w:pPr>
                  <w:r>
                    <w:rPr>
                      <w:lang w:val="fr-FR"/>
                    </w:rPr>
                    <w:t xml:space="preserve">Ta có: </w:t>
                  </w:r>
                  <w:r>
                    <w:rPr>
                      <w:rFonts w:asciiTheme="minorHAnsi" w:eastAsiaTheme="minorHAnsi" w:hAnsiTheme="minorHAnsi" w:cstheme="minorBidi"/>
                      <w:position w:val="-30"/>
                      <w:sz w:val="22"/>
                      <w:szCs w:val="22"/>
                    </w:rPr>
                    <w:object w:dxaOrig="7920" w:dyaOrig="740">
                      <v:shape id="_x0000_i2451" type="#_x0000_t75" style="width:396pt;height:36.75pt" o:ole="">
                        <v:imagedata r:id="rId2736" o:title=""/>
                      </v:shape>
                      <o:OLEObject Type="Embed" ProgID="Equation.DSMT4" ShapeID="_x0000_i2451" DrawAspect="Content" ObjectID="_1586713457" r:id="rId2737"/>
                    </w:object>
                  </w:r>
                </w:p>
              </w:tc>
            </w:tr>
            <w:tr w:rsidR="00A24097" w:rsidRPr="00515850" w:rsidTr="00050611">
              <w:trPr>
                <w:trHeight w:val="1620"/>
              </w:trPr>
              <w:tc>
                <w:tcPr>
                  <w:tcW w:w="10908" w:type="dxa"/>
                </w:tcPr>
                <w:p w:rsidR="00A24097" w:rsidRDefault="00A24097" w:rsidP="00050611">
                  <w:pPr>
                    <w:rPr>
                      <w:lang w:val="fr-FR"/>
                    </w:rPr>
                  </w:pPr>
                  <w:r>
                    <w:rPr>
                      <w:lang w:val="fr-FR"/>
                    </w:rPr>
                    <w:t>b, Gọi chiều rộng của HCN là x (cm);  x &gt; 0</w:t>
                  </w:r>
                </w:p>
                <w:p w:rsidR="00A24097" w:rsidRDefault="00A24097" w:rsidP="00050611">
                  <w:pPr>
                    <w:rPr>
                      <w:lang w:val="fr-FR"/>
                    </w:rPr>
                  </w:pPr>
                  <w:r>
                    <w:rPr>
                      <w:rFonts w:asciiTheme="minorHAnsi" w:eastAsiaTheme="minorHAnsi" w:hAnsiTheme="minorHAnsi" w:cstheme="minorBidi"/>
                      <w:position w:val="-6"/>
                      <w:sz w:val="22"/>
                      <w:szCs w:val="22"/>
                      <w:lang w:val="fr-FR"/>
                    </w:rPr>
                    <w:object w:dxaOrig="300" w:dyaOrig="240">
                      <v:shape id="_x0000_i2452" type="#_x0000_t75" style="width:15pt;height:12pt" o:ole="">
                        <v:imagedata r:id="rId2738" o:title=""/>
                      </v:shape>
                      <o:OLEObject Type="Embed" ProgID="Equation.DSMT4" ShapeID="_x0000_i2452" DrawAspect="Content" ObjectID="_1586713458" r:id="rId2739"/>
                    </w:object>
                  </w:r>
                  <w:r>
                    <w:rPr>
                      <w:lang w:val="fr-FR"/>
                    </w:rPr>
                    <w:t xml:space="preserve"> Chiều dài của HCN là : x + 2 (cm)</w:t>
                  </w:r>
                </w:p>
                <w:p w:rsidR="00A24097" w:rsidRDefault="00A24097" w:rsidP="00050611">
                  <w:pPr>
                    <w:rPr>
                      <w:lang w:val="fr-FR"/>
                    </w:rPr>
                  </w:pPr>
                  <w:r>
                    <w:rPr>
                      <w:lang w:val="fr-FR"/>
                    </w:rPr>
                    <w:t>Theo bài ra ta có PT:  x(x+2) = 15 .</w:t>
                  </w:r>
                </w:p>
                <w:p w:rsidR="00A24097" w:rsidRDefault="00A24097" w:rsidP="00050611">
                  <w:pPr>
                    <w:rPr>
                      <w:lang w:val="fr-FR"/>
                    </w:rPr>
                  </w:pPr>
                  <w:r>
                    <w:rPr>
                      <w:lang w:val="fr-FR"/>
                    </w:rPr>
                    <w:t>Giải ra tìm được :x</w:t>
                  </w:r>
                  <w:r>
                    <w:rPr>
                      <w:vertAlign w:val="subscript"/>
                      <w:lang w:val="fr-FR"/>
                    </w:rPr>
                    <w:t>1</w:t>
                  </w:r>
                  <w:r>
                    <w:rPr>
                      <w:lang w:val="fr-FR"/>
                    </w:rPr>
                    <w:t xml:space="preserve"> = -5 ( loại ); x</w:t>
                  </w:r>
                  <w:r>
                    <w:rPr>
                      <w:vertAlign w:val="subscript"/>
                      <w:lang w:val="fr-FR"/>
                    </w:rPr>
                    <w:t>2</w:t>
                  </w:r>
                  <w:r>
                    <w:rPr>
                      <w:lang w:val="fr-FR"/>
                    </w:rPr>
                    <w:t xml:space="preserve"> = 3 ( thỏa mãn ) .</w:t>
                  </w:r>
                </w:p>
                <w:p w:rsidR="00A24097" w:rsidRDefault="00A24097" w:rsidP="00050611">
                  <w:pPr>
                    <w:rPr>
                      <w:lang w:val="fr-FR"/>
                    </w:rPr>
                  </w:pPr>
                  <w:r>
                    <w:rPr>
                      <w:lang w:val="fr-FR"/>
                    </w:rPr>
                    <w:t>Vậy chiều rộng HCN là : 3 cm , chiều dài HCN là: 5 cm.</w:t>
                  </w:r>
                </w:p>
              </w:tc>
            </w:tr>
            <w:tr w:rsidR="00A24097" w:rsidTr="00050611">
              <w:trPr>
                <w:trHeight w:val="4421"/>
              </w:trPr>
              <w:tc>
                <w:tcPr>
                  <w:tcW w:w="10908" w:type="dxa"/>
                </w:tcPr>
                <w:p w:rsidR="00A24097" w:rsidRDefault="00A24097" w:rsidP="00050611">
                  <w:pPr>
                    <w:rPr>
                      <w:u w:val="single"/>
                      <w:lang w:val="fr-FR"/>
                    </w:rPr>
                  </w:pPr>
                  <w:r>
                    <w:rPr>
                      <w:u w:val="single"/>
                      <w:lang w:val="fr-FR"/>
                    </w:rPr>
                    <w:t>Câu III.</w:t>
                  </w:r>
                </w:p>
                <w:p w:rsidR="00A24097" w:rsidRDefault="00A24097" w:rsidP="00050611">
                  <w:pPr>
                    <w:rPr>
                      <w:lang w:val="fr-FR"/>
                    </w:rPr>
                  </w:pPr>
                  <w:r>
                    <w:rPr>
                      <w:lang w:val="fr-FR"/>
                    </w:rPr>
                    <w:t>a, Với m = 3 Phương trình có dạng : x</w:t>
                  </w:r>
                  <w:r>
                    <w:rPr>
                      <w:vertAlign w:val="superscript"/>
                      <w:lang w:val="fr-FR"/>
                    </w:rPr>
                    <w:t>2</w:t>
                  </w:r>
                  <w:r>
                    <w:rPr>
                      <w:lang w:val="fr-FR"/>
                    </w:rPr>
                    <w:t xml:space="preserve"> - 2x  </w:t>
                  </w:r>
                  <w:r>
                    <w:rPr>
                      <w:rFonts w:asciiTheme="minorHAnsi" w:eastAsiaTheme="minorHAnsi" w:hAnsiTheme="minorHAnsi" w:cstheme="minorBidi"/>
                      <w:position w:val="-10"/>
                      <w:sz w:val="22"/>
                      <w:szCs w:val="22"/>
                    </w:rPr>
                    <w:object w:dxaOrig="1479" w:dyaOrig="320">
                      <v:shape id="_x0000_i2453" type="#_x0000_t75" style="width:74.25pt;height:15.75pt" o:ole="">
                        <v:imagedata r:id="rId2740" o:title=""/>
                      </v:shape>
                      <o:OLEObject Type="Embed" ProgID="Equation.DSMT4" ShapeID="_x0000_i2453" DrawAspect="Content" ObjectID="_1586713459" r:id="rId2741"/>
                    </w:object>
                  </w:r>
                  <w:r>
                    <w:rPr>
                      <w:rFonts w:asciiTheme="minorHAnsi" w:eastAsiaTheme="minorHAnsi" w:hAnsiTheme="minorHAnsi" w:cstheme="minorBidi"/>
                      <w:position w:val="-6"/>
                      <w:sz w:val="22"/>
                      <w:szCs w:val="22"/>
                    </w:rPr>
                    <w:object w:dxaOrig="300" w:dyaOrig="240">
                      <v:shape id="_x0000_i2454" type="#_x0000_t75" style="width:15pt;height:12pt" o:ole="">
                        <v:imagedata r:id="rId2742" o:title=""/>
                      </v:shape>
                      <o:OLEObject Type="Embed" ProgID="Equation.DSMT4" ShapeID="_x0000_i2454" DrawAspect="Content" ObjectID="_1586713460" r:id="rId2743"/>
                    </w:object>
                  </w:r>
                  <w:r>
                    <w:rPr>
                      <w:lang w:val="fr-FR"/>
                    </w:rPr>
                    <w:t xml:space="preserve">x = 0 hoặc x = 2 </w:t>
                  </w:r>
                </w:p>
                <w:p w:rsidR="00A24097" w:rsidRPr="00515850" w:rsidRDefault="00A24097" w:rsidP="00050611">
                  <w:pPr>
                    <w:rPr>
                      <w:lang w:val="fr-FR"/>
                    </w:rPr>
                  </w:pPr>
                  <w:r w:rsidRPr="00515850">
                    <w:rPr>
                      <w:lang w:val="fr-FR"/>
                    </w:rPr>
                    <w:t>Vậy tập nghiệm của phương trình S=</w:t>
                  </w:r>
                  <w:r w:rsidRPr="00F51718">
                    <w:rPr>
                      <w:rFonts w:asciiTheme="minorHAnsi" w:eastAsiaTheme="minorHAnsi" w:hAnsiTheme="minorHAnsi" w:cstheme="minorBidi"/>
                      <w:position w:val="-14"/>
                      <w:sz w:val="22"/>
                      <w:szCs w:val="22"/>
                    </w:rPr>
                    <w:object w:dxaOrig="580" w:dyaOrig="400">
                      <v:shape id="_x0000_i2455" type="#_x0000_t75" style="width:29pt;height:20pt" o:ole="">
                        <v:imagedata r:id="rId2744" o:title=""/>
                      </v:shape>
                      <o:OLEObject Type="Embed" ProgID="Equation.DSMT4" ShapeID="_x0000_i2455" DrawAspect="Content" ObjectID="_1586713461" r:id="rId2745"/>
                    </w:object>
                  </w:r>
                </w:p>
                <w:p w:rsidR="00A24097" w:rsidRPr="00515850" w:rsidRDefault="00A24097" w:rsidP="00050611">
                  <w:pPr>
                    <w:rPr>
                      <w:lang w:val="fr-FR"/>
                    </w:rPr>
                  </w:pPr>
                  <w:r w:rsidRPr="00515850">
                    <w:rPr>
                      <w:lang w:val="fr-FR"/>
                    </w:rPr>
                    <w:t>b, Để PT có nghiệm phân biệt x</w:t>
                  </w:r>
                  <w:r w:rsidRPr="00515850">
                    <w:rPr>
                      <w:vertAlign w:val="subscript"/>
                      <w:lang w:val="fr-FR"/>
                    </w:rPr>
                    <w:t>1</w:t>
                  </w:r>
                  <w:r w:rsidRPr="00515850">
                    <w:rPr>
                      <w:lang w:val="fr-FR"/>
                    </w:rPr>
                    <w:t xml:space="preserve"> ; x</w:t>
                  </w:r>
                  <w:r w:rsidRPr="00515850">
                    <w:rPr>
                      <w:vertAlign w:val="subscript"/>
                      <w:lang w:val="fr-FR"/>
                    </w:rPr>
                    <w:t>2</w:t>
                  </w:r>
                  <w:r w:rsidRPr="00515850">
                    <w:rPr>
                      <w:lang w:val="fr-FR"/>
                    </w:rPr>
                    <w:t xml:space="preserve"> thì </w:t>
                  </w:r>
                  <w:r>
                    <w:rPr>
                      <w:rFonts w:asciiTheme="minorHAnsi" w:eastAsiaTheme="minorHAnsi" w:hAnsiTheme="minorHAnsi" w:cstheme="minorBidi"/>
                      <w:position w:val="-10"/>
                      <w:sz w:val="22"/>
                      <w:szCs w:val="22"/>
                    </w:rPr>
                    <w:object w:dxaOrig="3280" w:dyaOrig="360">
                      <v:shape id="_x0000_i2456" type="#_x0000_t75" style="width:164.35pt;height:18pt" o:ole="">
                        <v:imagedata r:id="rId2746" o:title=""/>
                      </v:shape>
                      <o:OLEObject Type="Embed" ProgID="Equation.DSMT4" ShapeID="_x0000_i2456" DrawAspect="Content" ObjectID="_1586713462" r:id="rId2747"/>
                    </w:object>
                  </w:r>
                  <w:r w:rsidRPr="00515850">
                    <w:rPr>
                      <w:lang w:val="fr-FR"/>
                    </w:rPr>
                    <w:t>.</w:t>
                  </w:r>
                </w:p>
                <w:p w:rsidR="00A24097" w:rsidRDefault="00A24097" w:rsidP="00050611">
                  <w:r>
                    <w:t>Theo Vi-et :</w:t>
                  </w:r>
                </w:p>
                <w:p w:rsidR="00A24097" w:rsidRDefault="00A24097" w:rsidP="00050611">
                  <w:r>
                    <w:rPr>
                      <w:rFonts w:asciiTheme="minorHAnsi" w:eastAsiaTheme="minorHAnsi" w:hAnsiTheme="minorHAnsi" w:cstheme="minorBidi"/>
                      <w:position w:val="-32"/>
                      <w:sz w:val="22"/>
                      <w:szCs w:val="22"/>
                    </w:rPr>
                    <w:object w:dxaOrig="2059" w:dyaOrig="760">
                      <v:shape id="_x0000_i2457" type="#_x0000_t75" style="width:102.75pt;height:38.25pt" o:ole="">
                        <v:imagedata r:id="rId2748" o:title=""/>
                      </v:shape>
                      <o:OLEObject Type="Embed" ProgID="Equation.DSMT4" ShapeID="_x0000_i2457" DrawAspect="Content" ObjectID="_1586713463" r:id="rId2749"/>
                    </w:object>
                  </w:r>
                </w:p>
                <w:p w:rsidR="00A24097" w:rsidRDefault="00A24097" w:rsidP="00050611">
                  <w:r>
                    <w:t>Theo bài: x</w:t>
                  </w:r>
                  <w:r>
                    <w:rPr>
                      <w:vertAlign w:val="superscript"/>
                    </w:rPr>
                    <w:t>2</w:t>
                  </w:r>
                  <w:r>
                    <w:rPr>
                      <w:vertAlign w:val="subscript"/>
                    </w:rPr>
                    <w:t xml:space="preserve">1 </w:t>
                  </w:r>
                  <w:r>
                    <w:rPr>
                      <w:vertAlign w:val="superscript"/>
                    </w:rPr>
                    <w:t>-</w:t>
                  </w:r>
                  <w:r>
                    <w:t>2x</w:t>
                  </w:r>
                  <w:r>
                    <w:rPr>
                      <w:vertAlign w:val="subscript"/>
                    </w:rPr>
                    <w:t>2</w:t>
                  </w:r>
                  <w:r>
                    <w:t xml:space="preserve"> + x</w:t>
                  </w:r>
                  <w:r>
                    <w:rPr>
                      <w:vertAlign w:val="subscript"/>
                    </w:rPr>
                    <w:t>1</w:t>
                  </w:r>
                  <w:r>
                    <w:t>x</w:t>
                  </w:r>
                  <w:r>
                    <w:rPr>
                      <w:vertAlign w:val="subscript"/>
                    </w:rPr>
                    <w:t>2</w:t>
                  </w:r>
                  <w:r>
                    <w:t xml:space="preserve"> = - 12  =&gt; x</w:t>
                  </w:r>
                  <w:r>
                    <w:rPr>
                      <w:vertAlign w:val="subscript"/>
                    </w:rPr>
                    <w:t>1</w:t>
                  </w:r>
                  <w:r>
                    <w:t>(x</w:t>
                  </w:r>
                  <w:r>
                    <w:rPr>
                      <w:vertAlign w:val="subscript"/>
                    </w:rPr>
                    <w:t>1</w:t>
                  </w:r>
                  <w:r>
                    <w:t xml:space="preserve"> + x</w:t>
                  </w:r>
                  <w:r>
                    <w:rPr>
                      <w:vertAlign w:val="subscript"/>
                    </w:rPr>
                    <w:t>2</w:t>
                  </w:r>
                  <w:r>
                    <w:t xml:space="preserve"> ) -2x</w:t>
                  </w:r>
                  <w:r>
                    <w:rPr>
                      <w:vertAlign w:val="subscript"/>
                    </w:rPr>
                    <w:t>2</w:t>
                  </w:r>
                  <w:r>
                    <w:t xml:space="preserve"> =-12</w:t>
                  </w:r>
                </w:p>
                <w:p w:rsidR="00A24097" w:rsidRDefault="00A24097" w:rsidP="00050611">
                  <w:r>
                    <w:rPr>
                      <w:noProof/>
                      <w:lang w:val="en-US"/>
                    </w:rPr>
                    <w:drawing>
                      <wp:anchor distT="0" distB="0" distL="114300" distR="114300" simplePos="0" relativeHeight="251766784" behindDoc="0" locked="0" layoutInCell="1" allowOverlap="1" wp14:anchorId="6AFDD424" wp14:editId="26C04F48">
                        <wp:simplePos x="0" y="0"/>
                        <wp:positionH relativeFrom="column">
                          <wp:posOffset>4114800</wp:posOffset>
                        </wp:positionH>
                        <wp:positionV relativeFrom="paragraph">
                          <wp:posOffset>48895</wp:posOffset>
                        </wp:positionV>
                        <wp:extent cx="2720340" cy="3192780"/>
                        <wp:effectExtent l="0" t="0" r="0" b="0"/>
                        <wp:wrapNone/>
                        <wp:docPr id="1514" name="Picture 1514">
                          <a:hlinkClick xmlns:a="http://schemas.openxmlformats.org/drawingml/2006/main" r:id="rId27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a:hlinkClick r:id="rId2750"/>
                                </pic:cNvPr>
                                <pic:cNvPicPr>
                                  <a:picLocks noChangeAspect="1" noChangeArrowheads="1"/>
                                </pic:cNvPicPr>
                              </pic:nvPicPr>
                              <pic:blipFill>
                                <a:blip r:embed="rId2751">
                                  <a:extLst>
                                    <a:ext uri="{28A0092B-C50C-407E-A947-70E740481C1C}">
                                      <a14:useLocalDpi xmlns:a14="http://schemas.microsoft.com/office/drawing/2010/main" val="0"/>
                                    </a:ext>
                                  </a:extLst>
                                </a:blip>
                                <a:srcRect/>
                                <a:stretch>
                                  <a:fillRect/>
                                </a:stretch>
                              </pic:blipFill>
                              <pic:spPr bwMode="auto">
                                <a:xfrm>
                                  <a:off x="0" y="0"/>
                                  <a:ext cx="2720340" cy="3192780"/>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eastAsiaTheme="minorHAnsi" w:hAnsiTheme="minorHAnsi" w:cstheme="minorBidi"/>
                      <w:position w:val="-6"/>
                      <w:sz w:val="22"/>
                      <w:szCs w:val="22"/>
                    </w:rPr>
                    <w:object w:dxaOrig="300" w:dyaOrig="240">
                      <v:shape id="_x0000_i2458" type="#_x0000_t75" style="width:15pt;height:12pt" o:ole="">
                        <v:imagedata r:id="rId2752" o:title=""/>
                      </v:shape>
                      <o:OLEObject Type="Embed" ProgID="Equation.DSMT4" ShapeID="_x0000_i2458" DrawAspect="Content" ObjectID="_1586713464" r:id="rId2753"/>
                    </w:object>
                  </w:r>
                  <w:r>
                    <w:t xml:space="preserve"> 2x</w:t>
                  </w:r>
                  <w:r>
                    <w:rPr>
                      <w:vertAlign w:val="subscript"/>
                    </w:rPr>
                    <w:t>1</w:t>
                  </w:r>
                  <w:r>
                    <w:t xml:space="preserve"> - 2x</w:t>
                  </w:r>
                  <w:r>
                    <w:rPr>
                      <w:vertAlign w:val="subscript"/>
                    </w:rPr>
                    <w:t>2</w:t>
                  </w:r>
                  <w:r>
                    <w:t xml:space="preserve"> = -12  )    ( Theo (1) )</w:t>
                  </w:r>
                </w:p>
                <w:p w:rsidR="00A24097" w:rsidRDefault="00A24097" w:rsidP="00050611">
                  <w:r>
                    <w:t>hay x</w:t>
                  </w:r>
                  <w:r>
                    <w:rPr>
                      <w:vertAlign w:val="subscript"/>
                    </w:rPr>
                    <w:t>1</w:t>
                  </w:r>
                  <w:r>
                    <w:t xml:space="preserve"> - x</w:t>
                  </w:r>
                  <w:r>
                    <w:rPr>
                      <w:vertAlign w:val="subscript"/>
                    </w:rPr>
                    <w:t>2</w:t>
                  </w:r>
                  <w:r>
                    <w:t xml:space="preserve"> = -6 . </w:t>
                  </w:r>
                </w:p>
                <w:p w:rsidR="00A24097" w:rsidRDefault="00A24097" w:rsidP="00050611">
                  <w:r>
                    <w:t xml:space="preserve">Kết hợp (1) </w:t>
                  </w:r>
                  <w:r>
                    <w:rPr>
                      <w:rFonts w:asciiTheme="minorHAnsi" w:eastAsiaTheme="minorHAnsi" w:hAnsiTheme="minorHAnsi" w:cstheme="minorBidi"/>
                      <w:position w:val="-6"/>
                      <w:sz w:val="22"/>
                      <w:szCs w:val="22"/>
                    </w:rPr>
                    <w:object w:dxaOrig="300" w:dyaOrig="240">
                      <v:shape id="_x0000_i2459" type="#_x0000_t75" style="width:15pt;height:12pt" o:ole="">
                        <v:imagedata r:id="rId2752" o:title=""/>
                      </v:shape>
                      <o:OLEObject Type="Embed" ProgID="Equation.DSMT4" ShapeID="_x0000_i2459" DrawAspect="Content" ObjectID="_1586713465" r:id="rId2754"/>
                    </w:object>
                  </w:r>
                  <w:r>
                    <w:t xml:space="preserve"> x</w:t>
                  </w:r>
                  <w:r>
                    <w:rPr>
                      <w:vertAlign w:val="subscript"/>
                    </w:rPr>
                    <w:t>1</w:t>
                  </w:r>
                  <w:r>
                    <w:t xml:space="preserve"> = -2 ; x</w:t>
                  </w:r>
                  <w:r>
                    <w:rPr>
                      <w:vertAlign w:val="subscript"/>
                    </w:rPr>
                    <w:t>2</w:t>
                  </w:r>
                  <w:r>
                    <w:t xml:space="preserve"> = 4 Thay vào (2) được :</w:t>
                  </w:r>
                </w:p>
                <w:p w:rsidR="00A24097" w:rsidRDefault="00A24097" w:rsidP="00050611">
                  <w:r>
                    <w:t xml:space="preserve">m - 3 = -8 </w:t>
                  </w:r>
                  <w:r>
                    <w:rPr>
                      <w:rFonts w:asciiTheme="minorHAnsi" w:eastAsiaTheme="minorHAnsi" w:hAnsiTheme="minorHAnsi" w:cstheme="minorBidi"/>
                      <w:position w:val="-6"/>
                      <w:sz w:val="22"/>
                      <w:szCs w:val="22"/>
                    </w:rPr>
                    <w:object w:dxaOrig="300" w:dyaOrig="240">
                      <v:shape id="_x0000_i2460" type="#_x0000_t75" style="width:15pt;height:12pt" o:ole="">
                        <v:imagedata r:id="rId2752" o:title=""/>
                      </v:shape>
                      <o:OLEObject Type="Embed" ProgID="Equation.DSMT4" ShapeID="_x0000_i2460" DrawAspect="Content" ObjectID="_1586713466" r:id="rId2755"/>
                    </w:object>
                  </w:r>
                  <w:r>
                    <w:t>m = -5 ( TM (*) )</w:t>
                  </w:r>
                </w:p>
                <w:p w:rsidR="00A24097" w:rsidRDefault="00A24097" w:rsidP="00050611"/>
              </w:tc>
            </w:tr>
            <w:tr w:rsidR="00A24097" w:rsidTr="00050611">
              <w:trPr>
                <w:trHeight w:val="1605"/>
              </w:trPr>
              <w:tc>
                <w:tcPr>
                  <w:tcW w:w="10908" w:type="dxa"/>
                </w:tcPr>
                <w:p w:rsidR="00A24097" w:rsidRDefault="00A24097" w:rsidP="00050611">
                  <w:pPr>
                    <w:rPr>
                      <w:u w:val="single"/>
                    </w:rPr>
                  </w:pPr>
                  <w:r>
                    <w:rPr>
                      <w:u w:val="single"/>
                    </w:rPr>
                    <w:t>Câu IV .</w:t>
                  </w:r>
                </w:p>
                <w:p w:rsidR="00A24097" w:rsidRDefault="00A24097" w:rsidP="00050611">
                  <w:r>
                    <w:t xml:space="preserve">a, </w:t>
                  </w:r>
                  <w:r>
                    <w:rPr>
                      <w:rFonts w:asciiTheme="minorHAnsi" w:eastAsiaTheme="minorHAnsi" w:hAnsiTheme="minorHAnsi" w:cstheme="minorBidi"/>
                      <w:position w:val="-4"/>
                      <w:sz w:val="22"/>
                      <w:szCs w:val="22"/>
                    </w:rPr>
                    <w:object w:dxaOrig="220" w:dyaOrig="260">
                      <v:shape id="_x0000_i2461" type="#_x0000_t75" style="width:11.25pt;height:12.75pt" o:ole="">
                        <v:imagedata r:id="rId2756" o:title=""/>
                      </v:shape>
                      <o:OLEObject Type="Embed" ProgID="Equation.DSMT4" ShapeID="_x0000_i2461" DrawAspect="Content" ObjectID="_1586713467" r:id="rId2757"/>
                    </w:object>
                  </w:r>
                  <w:r>
                    <w:t xml:space="preserve">NEM đồng dạng </w:t>
                  </w:r>
                  <w:r>
                    <w:rPr>
                      <w:rFonts w:asciiTheme="minorHAnsi" w:eastAsiaTheme="minorHAnsi" w:hAnsiTheme="minorHAnsi" w:cstheme="minorBidi"/>
                      <w:position w:val="-4"/>
                      <w:sz w:val="22"/>
                      <w:szCs w:val="22"/>
                    </w:rPr>
                    <w:object w:dxaOrig="220" w:dyaOrig="260">
                      <v:shape id="_x0000_i2462" type="#_x0000_t75" style="width:11.25pt;height:12.75pt" o:ole="">
                        <v:imagedata r:id="rId2758" o:title=""/>
                      </v:shape>
                      <o:OLEObject Type="Embed" ProgID="Equation.DSMT4" ShapeID="_x0000_i2462" DrawAspect="Content" ObjectID="_1586713468" r:id="rId2759"/>
                    </w:object>
                  </w:r>
                  <w:r>
                    <w:t>PEN ( g-g)</w:t>
                  </w:r>
                </w:p>
                <w:p w:rsidR="00A24097" w:rsidRDefault="00A24097" w:rsidP="00050611">
                  <w:r>
                    <w:rPr>
                      <w:rFonts w:asciiTheme="minorHAnsi" w:eastAsiaTheme="minorHAnsi" w:hAnsiTheme="minorHAnsi" w:cstheme="minorBidi"/>
                      <w:position w:val="-24"/>
                      <w:sz w:val="22"/>
                      <w:szCs w:val="22"/>
                    </w:rPr>
                    <w:object w:dxaOrig="3180" w:dyaOrig="620">
                      <v:shape id="_x0000_i2463" type="#_x0000_t75" style="width:159pt;height:30.75pt" o:ole="">
                        <v:imagedata r:id="rId2760" o:title=""/>
                      </v:shape>
                      <o:OLEObject Type="Embed" ProgID="Equation.DSMT4" ShapeID="_x0000_i2463" DrawAspect="Content" ObjectID="_1586713469" r:id="rId2761"/>
                    </w:object>
                  </w:r>
                </w:p>
                <w:p w:rsidR="00A24097" w:rsidRDefault="00A24097" w:rsidP="00050611"/>
              </w:tc>
            </w:tr>
            <w:tr w:rsidR="00A24097" w:rsidTr="00050611">
              <w:trPr>
                <w:trHeight w:val="1787"/>
              </w:trPr>
              <w:tc>
                <w:tcPr>
                  <w:tcW w:w="10908" w:type="dxa"/>
                </w:tcPr>
                <w:p w:rsidR="00A24097" w:rsidRPr="00515850" w:rsidRDefault="00A24097" w:rsidP="00050611">
                  <w:pPr>
                    <w:rPr>
                      <w:lang w:val="pt-BR"/>
                    </w:rPr>
                  </w:pPr>
                  <w:r w:rsidRPr="00515850">
                    <w:rPr>
                      <w:lang w:val="pt-BR"/>
                    </w:rPr>
                    <w:t xml:space="preserve">b, </w:t>
                  </w:r>
                  <w:r>
                    <w:rPr>
                      <w:rFonts w:asciiTheme="minorHAnsi" w:eastAsiaTheme="minorHAnsi" w:hAnsiTheme="minorHAnsi" w:cstheme="minorBidi"/>
                      <w:position w:val="-6"/>
                      <w:sz w:val="22"/>
                      <w:szCs w:val="22"/>
                    </w:rPr>
                    <w:object w:dxaOrig="1359" w:dyaOrig="360">
                      <v:shape id="_x0000_i2464" type="#_x0000_t75" style="width:68.2pt;height:18pt" o:ole="">
                        <v:imagedata r:id="rId2762" o:title=""/>
                      </v:shape>
                      <o:OLEObject Type="Embed" ProgID="Equation.DSMT4" ShapeID="_x0000_i2464" DrawAspect="Content" ObjectID="_1586713470" r:id="rId2763"/>
                    </w:object>
                  </w:r>
                  <w:r w:rsidRPr="00515850">
                    <w:rPr>
                      <w:lang w:val="pt-BR"/>
                    </w:rPr>
                    <w:t xml:space="preserve"> ( do tam giác MNP cân tại M )</w:t>
                  </w:r>
                </w:p>
                <w:p w:rsidR="00A24097" w:rsidRDefault="00A24097" w:rsidP="00050611">
                  <w:r>
                    <w:rPr>
                      <w:rFonts w:asciiTheme="minorHAnsi" w:eastAsiaTheme="minorHAnsi" w:hAnsiTheme="minorHAnsi" w:cstheme="minorBidi"/>
                      <w:position w:val="-10"/>
                      <w:sz w:val="22"/>
                      <w:szCs w:val="22"/>
                    </w:rPr>
                    <w:object w:dxaOrig="2700" w:dyaOrig="400">
                      <v:shape id="_x0000_i2465" type="#_x0000_t75" style="width:135pt;height:20.25pt" o:ole="">
                        <v:imagedata r:id="rId2764" o:title=""/>
                      </v:shape>
                      <o:OLEObject Type="Embed" ProgID="Equation.DSMT4" ShapeID="_x0000_i2465" DrawAspect="Content" ObjectID="_1586713471" r:id="rId2765"/>
                    </w:object>
                  </w:r>
                </w:p>
                <w:p w:rsidR="00A24097" w:rsidRDefault="00A24097" w:rsidP="00050611">
                  <w:r>
                    <w:t xml:space="preserve">=&gt; </w:t>
                  </w:r>
                  <w:r>
                    <w:rPr>
                      <w:rFonts w:asciiTheme="minorHAnsi" w:eastAsiaTheme="minorHAnsi" w:hAnsiTheme="minorHAnsi" w:cstheme="minorBidi"/>
                      <w:position w:val="-6"/>
                      <w:sz w:val="22"/>
                      <w:szCs w:val="22"/>
                    </w:rPr>
                    <w:object w:dxaOrig="1300" w:dyaOrig="360">
                      <v:shape id="_x0000_i2466" type="#_x0000_t75" style="width:65.25pt;height:18pt" o:ole="">
                        <v:imagedata r:id="rId2766" o:title=""/>
                      </v:shape>
                      <o:OLEObject Type="Embed" ProgID="Equation.DSMT4" ShapeID="_x0000_i2466" DrawAspect="Content" ObjectID="_1586713472" r:id="rId2767"/>
                    </w:object>
                  </w:r>
                  <w:r>
                    <w:t>.</w:t>
                  </w:r>
                </w:p>
                <w:p w:rsidR="00A24097" w:rsidRDefault="00A24097" w:rsidP="00050611">
                  <w:r>
                    <w:t xml:space="preserve">Hai điểm N; P cùng thuộc nửa mp bờ DE và cùng nhìn DE </w:t>
                  </w:r>
                </w:p>
                <w:p w:rsidR="00A24097" w:rsidRDefault="00A24097" w:rsidP="00050611">
                  <w:r>
                    <w:t>dưới 1 góc bằng nhau nên tứ giác DNPE nội tiếp .</w:t>
                  </w:r>
                </w:p>
              </w:tc>
            </w:tr>
            <w:tr w:rsidR="00A24097" w:rsidTr="00050611">
              <w:trPr>
                <w:trHeight w:val="939"/>
              </w:trPr>
              <w:tc>
                <w:tcPr>
                  <w:tcW w:w="10908" w:type="dxa"/>
                </w:tcPr>
                <w:p w:rsidR="00A24097" w:rsidRDefault="00A24097" w:rsidP="00050611">
                  <w:r>
                    <w:t xml:space="preserve">c, </w:t>
                  </w:r>
                  <w:r>
                    <w:rPr>
                      <w:rFonts w:asciiTheme="minorHAnsi" w:eastAsiaTheme="minorHAnsi" w:hAnsiTheme="minorHAnsi" w:cstheme="minorBidi"/>
                      <w:position w:val="-4"/>
                      <w:sz w:val="22"/>
                      <w:szCs w:val="22"/>
                    </w:rPr>
                    <w:object w:dxaOrig="220" w:dyaOrig="260">
                      <v:shape id="_x0000_i2467" type="#_x0000_t75" style="width:11.25pt;height:12.75pt" o:ole="">
                        <v:imagedata r:id="rId2768" o:title=""/>
                      </v:shape>
                      <o:OLEObject Type="Embed" ProgID="Equation.DSMT4" ShapeID="_x0000_i2467" DrawAspect="Content" ObjectID="_1586713473" r:id="rId2769"/>
                    </w:object>
                  </w:r>
                  <w:r>
                    <w:t xml:space="preserve">MPF đồng dạng </w:t>
                  </w:r>
                  <w:r>
                    <w:rPr>
                      <w:rFonts w:asciiTheme="minorHAnsi" w:eastAsiaTheme="minorHAnsi" w:hAnsiTheme="minorHAnsi" w:cstheme="minorBidi"/>
                      <w:position w:val="-4"/>
                      <w:sz w:val="22"/>
                      <w:szCs w:val="22"/>
                    </w:rPr>
                    <w:object w:dxaOrig="220" w:dyaOrig="260">
                      <v:shape id="_x0000_i2468" type="#_x0000_t75" style="width:11.25pt;height:12.75pt" o:ole="">
                        <v:imagedata r:id="rId2770" o:title=""/>
                      </v:shape>
                      <o:OLEObject Type="Embed" ProgID="Equation.DSMT4" ShapeID="_x0000_i2468" DrawAspect="Content" ObjectID="_1586713474" r:id="rId2771"/>
                    </w:object>
                  </w:r>
                  <w:r>
                    <w:t xml:space="preserve">MIP ( g - g ) </w:t>
                  </w:r>
                </w:p>
                <w:p w:rsidR="00A24097" w:rsidRDefault="00A24097" w:rsidP="00050611">
                  <w:r>
                    <w:rPr>
                      <w:rFonts w:asciiTheme="minorHAnsi" w:eastAsiaTheme="minorHAnsi" w:hAnsiTheme="minorHAnsi" w:cstheme="minorBidi"/>
                      <w:position w:val="-24"/>
                      <w:sz w:val="22"/>
                      <w:szCs w:val="22"/>
                    </w:rPr>
                    <w:object w:dxaOrig="3480" w:dyaOrig="620">
                      <v:shape id="_x0000_i2469" type="#_x0000_t75" style="width:174pt;height:30.75pt" o:ole="">
                        <v:imagedata r:id="rId2772" o:title=""/>
                      </v:shape>
                      <o:OLEObject Type="Embed" ProgID="Equation.DSMT4" ShapeID="_x0000_i2469" DrawAspect="Content" ObjectID="_1586713475" r:id="rId2773"/>
                    </w:object>
                  </w:r>
                  <w:r>
                    <w:t>.</w:t>
                  </w:r>
                </w:p>
                <w:p w:rsidR="00A24097" w:rsidRDefault="00A24097" w:rsidP="00050611">
                  <w:r>
                    <w:rPr>
                      <w:rFonts w:asciiTheme="minorHAnsi" w:eastAsiaTheme="minorHAnsi" w:hAnsiTheme="minorHAnsi" w:cstheme="minorBidi"/>
                      <w:position w:val="-4"/>
                      <w:sz w:val="22"/>
                      <w:szCs w:val="22"/>
                    </w:rPr>
                    <w:object w:dxaOrig="220" w:dyaOrig="260">
                      <v:shape id="_x0000_i2470" type="#_x0000_t75" style="width:11.25pt;height:12.75pt" o:ole="">
                        <v:imagedata r:id="rId2774" o:title=""/>
                      </v:shape>
                      <o:OLEObject Type="Embed" ProgID="Equation.DSMT4" ShapeID="_x0000_i2470" DrawAspect="Content" ObjectID="_1586713476" r:id="rId2775"/>
                    </w:object>
                  </w:r>
                  <w:r>
                    <w:t xml:space="preserve">MNI đồng dạng </w:t>
                  </w:r>
                  <w:r>
                    <w:rPr>
                      <w:rFonts w:asciiTheme="minorHAnsi" w:eastAsiaTheme="minorHAnsi" w:hAnsiTheme="minorHAnsi" w:cstheme="minorBidi"/>
                      <w:position w:val="-4"/>
                      <w:sz w:val="22"/>
                      <w:szCs w:val="22"/>
                    </w:rPr>
                    <w:object w:dxaOrig="220" w:dyaOrig="260">
                      <v:shape id="_x0000_i2471" type="#_x0000_t75" style="width:11.25pt;height:12.75pt" o:ole="">
                        <v:imagedata r:id="rId2776" o:title=""/>
                      </v:shape>
                      <o:OLEObject Type="Embed" ProgID="Equation.DSMT4" ShapeID="_x0000_i2471" DrawAspect="Content" ObjectID="_1586713477" r:id="rId2777"/>
                    </w:object>
                  </w:r>
                  <w:r>
                    <w:t>NIF ( g-g )</w:t>
                  </w:r>
                </w:p>
                <w:p w:rsidR="00A24097" w:rsidRDefault="00A24097" w:rsidP="00050611">
                  <w:r>
                    <w:rPr>
                      <w:rFonts w:asciiTheme="minorHAnsi" w:eastAsiaTheme="minorHAnsi" w:hAnsiTheme="minorHAnsi" w:cstheme="minorBidi"/>
                      <w:position w:val="-24"/>
                      <w:sz w:val="22"/>
                      <w:szCs w:val="22"/>
                    </w:rPr>
                    <w:object w:dxaOrig="3140" w:dyaOrig="620">
                      <v:shape id="_x0000_i2472" type="#_x0000_t75" style="width:156.7pt;height:30.75pt" o:ole="">
                        <v:imagedata r:id="rId2778" o:title=""/>
                      </v:shape>
                      <o:OLEObject Type="Embed" ProgID="Equation.DSMT4" ShapeID="_x0000_i2472" DrawAspect="Content" ObjectID="_1586713478" r:id="rId2779"/>
                    </w:object>
                  </w:r>
                </w:p>
                <w:p w:rsidR="00A24097" w:rsidRDefault="00A24097" w:rsidP="00050611">
                  <w:pPr>
                    <w:rPr>
                      <w:lang w:val="fr-FR"/>
                    </w:rPr>
                  </w:pPr>
                  <w:r>
                    <w:rPr>
                      <w:lang w:val="fr-FR"/>
                    </w:rPr>
                    <w:t>Từ (1) và (2) : MP</w:t>
                  </w:r>
                  <w:r>
                    <w:rPr>
                      <w:vertAlign w:val="superscript"/>
                      <w:lang w:val="fr-FR"/>
                    </w:rPr>
                    <w:t>2</w:t>
                  </w:r>
                  <w:r>
                    <w:rPr>
                      <w:lang w:val="fr-FR"/>
                    </w:rPr>
                    <w:t xml:space="preserve"> + NI</w:t>
                  </w:r>
                  <w:r>
                    <w:rPr>
                      <w:vertAlign w:val="superscript"/>
                      <w:lang w:val="fr-FR"/>
                    </w:rPr>
                    <w:t>2</w:t>
                  </w:r>
                  <w:r>
                    <w:rPr>
                      <w:lang w:val="fr-FR"/>
                    </w:rPr>
                    <w:t xml:space="preserve"> = MI.( MF + IF ) = MI</w:t>
                  </w:r>
                  <w:r>
                    <w:rPr>
                      <w:vertAlign w:val="superscript"/>
                      <w:lang w:val="fr-FR"/>
                    </w:rPr>
                    <w:t>2</w:t>
                  </w:r>
                  <w:r>
                    <w:rPr>
                      <w:lang w:val="fr-FR"/>
                    </w:rPr>
                    <w:t xml:space="preserve">  = 4R</w:t>
                  </w:r>
                  <w:r>
                    <w:rPr>
                      <w:vertAlign w:val="superscript"/>
                      <w:lang w:val="fr-FR"/>
                    </w:rPr>
                    <w:t>2</w:t>
                  </w:r>
                  <w:r>
                    <w:rPr>
                      <w:lang w:val="fr-FR"/>
                    </w:rPr>
                    <w:t xml:space="preserve"> ( 3).</w:t>
                  </w:r>
                </w:p>
                <w:p w:rsidR="00A24097" w:rsidRDefault="00A24097" w:rsidP="00050611">
                  <w:pPr>
                    <w:rPr>
                      <w:lang w:val="fr-FR"/>
                    </w:rPr>
                  </w:pPr>
                  <w:r w:rsidRPr="00696AB4">
                    <w:rPr>
                      <w:rFonts w:asciiTheme="minorHAnsi" w:eastAsiaTheme="minorHAnsi" w:hAnsiTheme="minorHAnsi" w:cstheme="minorBidi"/>
                      <w:position w:val="-6"/>
                      <w:sz w:val="22"/>
                      <w:szCs w:val="22"/>
                      <w:lang w:val="fr-FR"/>
                    </w:rPr>
                    <w:object w:dxaOrig="1300" w:dyaOrig="360">
                      <v:shape id="_x0000_i2473" type="#_x0000_t75" style="width:65pt;height:18pt" o:ole="">
                        <v:imagedata r:id="rId2780" o:title=""/>
                      </v:shape>
                      <o:OLEObject Type="Embed" ProgID="Equation.DSMT4" ShapeID="_x0000_i2473" DrawAspect="Content" ObjectID="_1586713479" r:id="rId2781"/>
                    </w:object>
                  </w:r>
                  <w:r>
                    <w:rPr>
                      <w:lang w:val="fr-FR"/>
                    </w:rPr>
                    <w:t xml:space="preserve"> </w:t>
                  </w:r>
                  <w:r>
                    <w:rPr>
                      <w:i/>
                      <w:lang w:val="fr-FR"/>
                    </w:rPr>
                    <w:t xml:space="preserve">( cùng phụ </w:t>
                  </w:r>
                  <w:r w:rsidRPr="00696AB4">
                    <w:rPr>
                      <w:rFonts w:asciiTheme="minorHAnsi" w:eastAsiaTheme="minorHAnsi" w:hAnsiTheme="minorHAnsi" w:cstheme="minorBidi"/>
                      <w:i/>
                      <w:position w:val="-6"/>
                      <w:sz w:val="22"/>
                      <w:szCs w:val="22"/>
                      <w:lang w:val="fr-FR"/>
                    </w:rPr>
                    <w:object w:dxaOrig="560" w:dyaOrig="360">
                      <v:shape id="_x0000_i2474" type="#_x0000_t75" style="width:28pt;height:18pt" o:ole="">
                        <v:imagedata r:id="rId2782" o:title=""/>
                      </v:shape>
                      <o:OLEObject Type="Embed" ProgID="Equation.DSMT4" ShapeID="_x0000_i2474" DrawAspect="Content" ObjectID="_1586713480" r:id="rId2783"/>
                    </w:object>
                  </w:r>
                  <w:r w:rsidRPr="00E9577A">
                    <w:rPr>
                      <w:i/>
                      <w:lang w:val="fr-FR"/>
                    </w:rPr>
                    <w:t xml:space="preserve"> )</w:t>
                  </w:r>
                  <w:r>
                    <w:rPr>
                      <w:lang w:val="fr-FR"/>
                    </w:rPr>
                    <w:t xml:space="preserve"> </w:t>
                  </w:r>
                </w:p>
                <w:p w:rsidR="00A24097" w:rsidRDefault="00A24097" w:rsidP="00050611">
                  <w:pPr>
                    <w:rPr>
                      <w:lang w:val="fr-FR"/>
                    </w:rPr>
                  </w:pPr>
                  <w:r>
                    <w:rPr>
                      <w:lang w:val="fr-FR"/>
                    </w:rPr>
                    <w:t xml:space="preserve">=&gt; </w:t>
                  </w:r>
                  <w:r w:rsidRPr="00696AB4">
                    <w:rPr>
                      <w:rFonts w:asciiTheme="minorHAnsi" w:eastAsiaTheme="minorHAnsi" w:hAnsiTheme="minorHAnsi" w:cstheme="minorBidi"/>
                      <w:position w:val="-6"/>
                      <w:sz w:val="22"/>
                      <w:szCs w:val="22"/>
                      <w:lang w:val="fr-FR"/>
                    </w:rPr>
                    <w:object w:dxaOrig="1240" w:dyaOrig="360">
                      <v:shape id="_x0000_i2475" type="#_x0000_t75" style="width:62pt;height:18pt" o:ole="">
                        <v:imagedata r:id="rId2784" o:title=""/>
                      </v:shape>
                      <o:OLEObject Type="Embed" ProgID="Equation.DSMT4" ShapeID="_x0000_i2475" DrawAspect="Content" ObjectID="_1586713481" r:id="rId2785"/>
                    </w:object>
                  </w:r>
                  <w:r>
                    <w:rPr>
                      <w:lang w:val="fr-FR"/>
                    </w:rPr>
                    <w:t xml:space="preserve"> </w:t>
                  </w:r>
                </w:p>
                <w:p w:rsidR="00A24097" w:rsidRDefault="00A24097" w:rsidP="00050611">
                  <w:pPr>
                    <w:rPr>
                      <w:lang w:val="fr-FR"/>
                    </w:rPr>
                  </w:pPr>
                  <w:r>
                    <w:rPr>
                      <w:lang w:val="fr-FR"/>
                    </w:rPr>
                    <w:t xml:space="preserve">=&gt; NK = NI ( 4 ) </w:t>
                  </w:r>
                </w:p>
                <w:p w:rsidR="00A24097" w:rsidRPr="00515850" w:rsidRDefault="00A24097" w:rsidP="00050611">
                  <w:pPr>
                    <w:rPr>
                      <w:lang w:val="pt-BR"/>
                    </w:rPr>
                  </w:pPr>
                  <w:r w:rsidRPr="00515850">
                    <w:rPr>
                      <w:lang w:val="pt-BR"/>
                    </w:rPr>
                    <w:t xml:space="preserve">Do tam giác MNP cân tại M =&gt; MN = MP ( 5) </w:t>
                  </w:r>
                </w:p>
                <w:p w:rsidR="00A24097" w:rsidRDefault="00A24097" w:rsidP="00050611">
                  <w:r>
                    <w:t>Từ (3) (4) (5) suy ra đpcm .</w:t>
                  </w:r>
                </w:p>
              </w:tc>
            </w:tr>
            <w:tr w:rsidR="00A24097" w:rsidTr="00050611">
              <w:trPr>
                <w:trHeight w:val="2559"/>
              </w:trPr>
              <w:tc>
                <w:tcPr>
                  <w:tcW w:w="10908" w:type="dxa"/>
                </w:tcPr>
                <w:p w:rsidR="00A24097" w:rsidRDefault="00A24097" w:rsidP="00050611">
                  <w:pPr>
                    <w:rPr>
                      <w:u w:val="single"/>
                    </w:rPr>
                  </w:pPr>
                  <w:r>
                    <w:rPr>
                      <w:u w:val="single"/>
                    </w:rPr>
                    <w:t>Câu V .</w:t>
                  </w:r>
                </w:p>
                <w:p w:rsidR="00A24097" w:rsidRDefault="00A24097" w:rsidP="00050611">
                  <w:r w:rsidRPr="00F51718">
                    <w:rPr>
                      <w:rFonts w:asciiTheme="minorHAnsi" w:eastAsiaTheme="minorHAnsi" w:hAnsiTheme="minorHAnsi" w:cstheme="minorBidi"/>
                      <w:position w:val="-24"/>
                      <w:sz w:val="22"/>
                      <w:szCs w:val="22"/>
                    </w:rPr>
                    <w:object w:dxaOrig="3820" w:dyaOrig="620">
                      <v:shape id="_x0000_i2476" type="#_x0000_t75" style="width:191.2pt;height:30.75pt" o:ole="">
                        <v:imagedata r:id="rId2786" o:title=""/>
                      </v:shape>
                      <o:OLEObject Type="Embed" ProgID="Equation.DSMT4" ShapeID="_x0000_i2476" DrawAspect="Content" ObjectID="_1586713482" r:id="rId2787"/>
                    </w:object>
                  </w:r>
                </w:p>
                <w:p w:rsidR="00A24097" w:rsidRDefault="00A24097" w:rsidP="00050611">
                  <w:r>
                    <w:t xml:space="preserve">+) k=0 . Phương trình (1) có dạng 8x-6=0 </w:t>
                  </w:r>
                  <w:r w:rsidRPr="00F51718">
                    <w:sym w:font="Wingdings" w:char="F0F3"/>
                  </w:r>
                  <w:r>
                    <w:t xml:space="preserve">  x=</w:t>
                  </w:r>
                  <w:r w:rsidRPr="00F51718">
                    <w:rPr>
                      <w:rFonts w:asciiTheme="minorHAnsi" w:eastAsiaTheme="minorHAnsi" w:hAnsiTheme="minorHAnsi" w:cstheme="minorBidi"/>
                      <w:position w:val="-24"/>
                      <w:sz w:val="22"/>
                      <w:szCs w:val="22"/>
                    </w:rPr>
                    <w:object w:dxaOrig="240" w:dyaOrig="620">
                      <v:shape id="_x0000_i2477" type="#_x0000_t75" style="width:12pt;height:31pt" o:ole="">
                        <v:imagedata r:id="rId2788" o:title=""/>
                      </v:shape>
                      <o:OLEObject Type="Embed" ProgID="Equation.DSMT4" ShapeID="_x0000_i2477" DrawAspect="Content" ObjectID="_1586713483" r:id="rId2789"/>
                    </w:object>
                  </w:r>
                </w:p>
                <w:p w:rsidR="00A24097" w:rsidRDefault="00A24097" w:rsidP="00050611">
                  <w:r>
                    <w:t xml:space="preserve">+) k </w:t>
                  </w:r>
                  <w:r w:rsidRPr="00E9577A">
                    <w:rPr>
                      <w:rFonts w:asciiTheme="minorHAnsi" w:eastAsiaTheme="minorHAnsi" w:hAnsiTheme="minorHAnsi" w:cstheme="minorBidi"/>
                      <w:position w:val="-4"/>
                      <w:sz w:val="22"/>
                      <w:szCs w:val="22"/>
                    </w:rPr>
                    <w:object w:dxaOrig="220" w:dyaOrig="220">
                      <v:shape id="_x0000_i2478" type="#_x0000_t75" style="width:11pt;height:11pt" o:ole="">
                        <v:imagedata r:id="rId2790" o:title=""/>
                      </v:shape>
                      <o:OLEObject Type="Embed" ProgID="Equation.DSMT4" ShapeID="_x0000_i2478" DrawAspect="Content" ObjectID="_1586713484" r:id="rId2791"/>
                    </w:object>
                  </w:r>
                  <w:r>
                    <w:t xml:space="preserve">0 thì (1) phải có nghiệm </w:t>
                  </w:r>
                  <w:r w:rsidRPr="00E9577A">
                    <w:sym w:font="Wingdings" w:char="F0F3"/>
                  </w:r>
                  <w:r>
                    <w:rPr>
                      <w:rFonts w:asciiTheme="minorHAnsi" w:eastAsiaTheme="minorHAnsi" w:hAnsiTheme="minorHAnsi" w:cstheme="minorBidi"/>
                      <w:position w:val="-4"/>
                      <w:sz w:val="22"/>
                      <w:szCs w:val="22"/>
                    </w:rPr>
                    <w:object w:dxaOrig="260" w:dyaOrig="300">
                      <v:shape id="_x0000_i2479" type="#_x0000_t75" style="width:12.75pt;height:15pt" o:ole="">
                        <v:imagedata r:id="rId2792" o:title=""/>
                      </v:shape>
                      <o:OLEObject Type="Embed" ProgID="Equation.DSMT4" ShapeID="_x0000_i2479" DrawAspect="Content" ObjectID="_1586713485" r:id="rId2793"/>
                    </w:object>
                  </w:r>
                  <w:r>
                    <w:t xml:space="preserve">= 16 - k (k - 6) </w:t>
                  </w:r>
                  <w:r>
                    <w:rPr>
                      <w:rFonts w:asciiTheme="minorHAnsi" w:eastAsiaTheme="minorHAnsi" w:hAnsiTheme="minorHAnsi" w:cstheme="minorBidi"/>
                      <w:position w:val="-4"/>
                      <w:sz w:val="22"/>
                      <w:szCs w:val="22"/>
                    </w:rPr>
                    <w:object w:dxaOrig="200" w:dyaOrig="240">
                      <v:shape id="_x0000_i2480" type="#_x0000_t75" style="width:9.75pt;height:12pt" o:ole="">
                        <v:imagedata r:id="rId2794" o:title=""/>
                      </v:shape>
                      <o:OLEObject Type="Embed" ProgID="Equation.DSMT4" ShapeID="_x0000_i2480" DrawAspect="Content" ObjectID="_1586713486" r:id="rId2795"/>
                    </w:object>
                  </w:r>
                  <w:r>
                    <w:t xml:space="preserve"> 0 </w:t>
                  </w:r>
                </w:p>
                <w:p w:rsidR="00A24097" w:rsidRDefault="00A24097" w:rsidP="00050611">
                  <w:r w:rsidRPr="00E9577A">
                    <w:rPr>
                      <w:rFonts w:asciiTheme="minorHAnsi" w:eastAsiaTheme="minorHAnsi" w:hAnsiTheme="minorHAnsi" w:cstheme="minorBidi"/>
                      <w:position w:val="-6"/>
                      <w:sz w:val="22"/>
                      <w:szCs w:val="22"/>
                    </w:rPr>
                    <w:object w:dxaOrig="1480" w:dyaOrig="279">
                      <v:shape id="_x0000_i2481" type="#_x0000_t75" style="width:74.05pt;height:14.2pt" o:ole="">
                        <v:imagedata r:id="rId2796" o:title=""/>
                      </v:shape>
                      <o:OLEObject Type="Embed" ProgID="Equation.DSMT4" ShapeID="_x0000_i2481" DrawAspect="Content" ObjectID="_1586713487" r:id="rId2797"/>
                    </w:object>
                  </w:r>
                  <w:r>
                    <w:t>.</w:t>
                  </w:r>
                </w:p>
                <w:p w:rsidR="00A24097" w:rsidRDefault="00A24097" w:rsidP="00050611">
                  <w:r>
                    <w:t xml:space="preserve">Max k = 8 </w:t>
                  </w:r>
                  <w:r>
                    <w:rPr>
                      <w:rFonts w:asciiTheme="minorHAnsi" w:eastAsiaTheme="minorHAnsi" w:hAnsiTheme="minorHAnsi" w:cstheme="minorBidi"/>
                      <w:position w:val="-6"/>
                      <w:sz w:val="22"/>
                      <w:szCs w:val="22"/>
                    </w:rPr>
                    <w:object w:dxaOrig="340" w:dyaOrig="240">
                      <v:shape id="_x0000_i2482" type="#_x0000_t75" style="width:17.25pt;height:12pt" o:ole="">
                        <v:imagedata r:id="rId2798" o:title=""/>
                      </v:shape>
                      <o:OLEObject Type="Embed" ProgID="Equation.DSMT4" ShapeID="_x0000_i2482" DrawAspect="Content" ObjectID="_1586713488" r:id="rId2799"/>
                    </w:object>
                  </w:r>
                  <w:r>
                    <w:t xml:space="preserve"> x = </w:t>
                  </w:r>
                  <w:r>
                    <w:rPr>
                      <w:rFonts w:asciiTheme="minorHAnsi" w:eastAsiaTheme="minorHAnsi" w:hAnsiTheme="minorHAnsi" w:cstheme="minorBidi"/>
                      <w:position w:val="-24"/>
                      <w:sz w:val="22"/>
                      <w:szCs w:val="22"/>
                    </w:rPr>
                    <w:object w:dxaOrig="340" w:dyaOrig="619">
                      <v:shape id="_x0000_i2483" type="#_x0000_t75" style="width:17.25pt;height:30.75pt" o:ole="">
                        <v:imagedata r:id="rId2800" o:title=""/>
                      </v:shape>
                      <o:OLEObject Type="Embed" ProgID="Equation.DSMT4" ShapeID="_x0000_i2483" DrawAspect="Content" ObjectID="_1586713489" r:id="rId2801"/>
                    </w:object>
                  </w:r>
                  <w:r>
                    <w:t>.</w:t>
                  </w:r>
                </w:p>
                <w:p w:rsidR="00A24097" w:rsidRPr="00E9577A" w:rsidRDefault="009B0B42" w:rsidP="00050611">
                  <w:pPr>
                    <w:rPr>
                      <w:color w:val="000000"/>
                    </w:rPr>
                  </w:pPr>
                  <w:hyperlink r:id="rId2802" w:history="1">
                    <w:r w:rsidR="00A24097" w:rsidRPr="00E9577A">
                      <w:rPr>
                        <w:rStyle w:val="Hyperlink"/>
                        <w:color w:val="000000"/>
                      </w:rPr>
                      <w:t xml:space="preserve">Min k = -2 </w:t>
                    </w:r>
                    <w:r w:rsidR="00A24097">
                      <w:rPr>
                        <w:noProof/>
                        <w:color w:val="000000"/>
                        <w:position w:val="-6"/>
                        <w:lang w:val="en-US"/>
                      </w:rPr>
                      <w:drawing>
                        <wp:inline distT="0" distB="0" distL="0" distR="0" wp14:anchorId="3AAE4DB4" wp14:editId="4BE7D658">
                          <wp:extent cx="219075" cy="152400"/>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5"/>
                                  <pic:cNvPicPr>
                                    <a:picLocks noChangeAspect="1" noChangeArrowheads="1"/>
                                  </pic:cNvPicPr>
                                </pic:nvPicPr>
                                <pic:blipFill>
                                  <a:blip r:embed="rId2803"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00A24097" w:rsidRPr="00E9577A">
                      <w:rPr>
                        <w:rStyle w:val="Hyperlink"/>
                        <w:color w:val="000000"/>
                      </w:rPr>
                      <w:t xml:space="preserve"> x = 2 .</w:t>
                    </w:r>
                  </w:hyperlink>
                </w:p>
              </w:tc>
            </w:tr>
          </w:tbl>
          <w:p w:rsidR="00A24097" w:rsidRPr="00321F0B" w:rsidRDefault="00A24097" w:rsidP="00A24097"/>
          <w:p w:rsidR="00A24097" w:rsidRDefault="00A24097" w:rsidP="00A24097"/>
          <w:p w:rsidR="00A24097" w:rsidRPr="003B691E" w:rsidRDefault="00A24097"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189</w:t>
            </w:r>
          </w:p>
          <w:p w:rsidR="00A24097" w:rsidRPr="005A2AE0" w:rsidRDefault="00A24097" w:rsidP="00A24097">
            <w:pPr>
              <w:rPr>
                <w:b/>
              </w:rPr>
            </w:pPr>
            <w:r w:rsidRPr="005A2AE0">
              <w:rPr>
                <w:b/>
              </w:rPr>
              <w:t>SỞ GIÁO DỤC - ĐÀO TẠO</w:t>
            </w:r>
            <w:r w:rsidRPr="005A2AE0">
              <w:rPr>
                <w:b/>
              </w:rPr>
              <w:tab/>
            </w:r>
            <w:r w:rsidRPr="005A2AE0">
              <w:rPr>
                <w:b/>
              </w:rPr>
              <w:tab/>
              <w:t>KỲ THI TUYỂN SINH VÀO LỚP 10 THPT 2012-2013</w:t>
            </w:r>
          </w:p>
          <w:p w:rsidR="00A24097" w:rsidRPr="005A2AE0" w:rsidRDefault="00A24097" w:rsidP="00A24097">
            <w:pPr>
              <w:ind w:firstLine="720"/>
              <w:rPr>
                <w:b/>
              </w:rPr>
            </w:pPr>
            <w:r w:rsidRPr="005A2AE0">
              <w:rPr>
                <w:b/>
                <w:u w:val="single"/>
              </w:rPr>
              <w:t>BÌNH ĐỊNH</w:t>
            </w:r>
            <w:r w:rsidRPr="005A2AE0">
              <w:rPr>
                <w:b/>
                <w:u w:val="single"/>
              </w:rPr>
              <w:tab/>
            </w:r>
            <w:r w:rsidRPr="005A2AE0">
              <w:rPr>
                <w:b/>
              </w:rPr>
              <w:tab/>
            </w:r>
            <w:r w:rsidRPr="005A2AE0">
              <w:rPr>
                <w:b/>
              </w:rPr>
              <w:tab/>
            </w:r>
            <w:r w:rsidRPr="005A2AE0">
              <w:rPr>
                <w:b/>
              </w:rPr>
              <w:tab/>
            </w:r>
            <w:r w:rsidRPr="005A2AE0">
              <w:rPr>
                <w:b/>
                <w:u w:val="single"/>
              </w:rPr>
              <w:t>TRƯỜNG THPT CHUYÊN LÊ QUÝ ĐÔN</w:t>
            </w:r>
          </w:p>
          <w:p w:rsidR="00A24097" w:rsidRDefault="00A24097" w:rsidP="00A24097">
            <w:pPr>
              <w:ind w:firstLine="720"/>
              <w:rPr>
                <w:b/>
              </w:rPr>
            </w:pPr>
          </w:p>
          <w:p w:rsidR="00A24097" w:rsidRDefault="00A24097" w:rsidP="00A24097">
            <w:pPr>
              <w:ind w:firstLine="720"/>
              <w:rPr>
                <w:b/>
              </w:rPr>
            </w:pPr>
            <w:r>
              <w:rPr>
                <w:b/>
              </w:rPr>
              <w:t>Đề chính thức</w:t>
            </w:r>
          </w:p>
          <w:p w:rsidR="00A24097" w:rsidRDefault="00A24097" w:rsidP="00A24097">
            <w:pPr>
              <w:ind w:firstLine="720"/>
            </w:pPr>
            <w:r>
              <w:rPr>
                <w:b/>
              </w:rPr>
              <w:tab/>
            </w:r>
            <w:r>
              <w:rPr>
                <w:b/>
              </w:rPr>
              <w:tab/>
            </w:r>
            <w:r>
              <w:rPr>
                <w:b/>
              </w:rPr>
              <w:tab/>
            </w:r>
            <w:r>
              <w:t xml:space="preserve">Môn thi: </w:t>
            </w:r>
            <w:r w:rsidRPr="004055D7">
              <w:rPr>
                <w:b/>
              </w:rPr>
              <w:t>TOÁN</w:t>
            </w:r>
          </w:p>
          <w:p w:rsidR="00A24097" w:rsidRDefault="00A24097" w:rsidP="00A24097">
            <w:pPr>
              <w:ind w:firstLine="720"/>
            </w:pPr>
            <w:r>
              <w:tab/>
            </w:r>
            <w:r>
              <w:tab/>
            </w:r>
            <w:r>
              <w:tab/>
              <w:t xml:space="preserve">Ngày thi: </w:t>
            </w:r>
            <w:r w:rsidRPr="004055D7">
              <w:rPr>
                <w:b/>
              </w:rPr>
              <w:t>14 / 6 / 2012</w:t>
            </w:r>
          </w:p>
          <w:p w:rsidR="00A24097" w:rsidRDefault="00A24097" w:rsidP="00A24097">
            <w:pPr>
              <w:ind w:firstLine="720"/>
            </w:pPr>
            <w:r>
              <w:tab/>
            </w:r>
            <w:r>
              <w:tab/>
            </w:r>
            <w:r>
              <w:tab/>
              <w:t xml:space="preserve">Thời gian làm bài: </w:t>
            </w:r>
            <w:r w:rsidRPr="004055D7">
              <w:rPr>
                <w:b/>
              </w:rPr>
              <w:t>120 phút</w:t>
            </w:r>
            <w:r>
              <w:t xml:space="preserve"> ( không kể thời gian phát đề )</w:t>
            </w:r>
          </w:p>
          <w:p w:rsidR="00A24097" w:rsidRDefault="00A24097" w:rsidP="00A24097">
            <w:r w:rsidRPr="00F46E4F">
              <w:rPr>
                <w:b/>
              </w:rPr>
              <w:t>Bài 1:</w:t>
            </w:r>
            <w:r>
              <w:t xml:space="preserve"> (2 điểm)</w:t>
            </w:r>
          </w:p>
          <w:p w:rsidR="00A24097" w:rsidRPr="00747F67" w:rsidRDefault="00A24097" w:rsidP="00A24097">
            <w:pPr>
              <w:ind w:firstLine="720"/>
            </w:pPr>
            <w:r w:rsidRPr="00F22654">
              <w:rPr>
                <w:lang w:val="fr-FR"/>
              </w:rPr>
              <w:t xml:space="preserve">Cho biểu thức  D = </w:t>
            </w:r>
            <w:r w:rsidRPr="0031534F">
              <w:rPr>
                <w:position w:val="-36"/>
                <w:lang w:val="fr-FR"/>
              </w:rPr>
              <w:object w:dxaOrig="2260" w:dyaOrig="840">
                <v:shape id="_x0000_i2484" type="#_x0000_t75" style="width:113pt;height:42pt" o:ole="">
                  <v:imagedata r:id="rId2804" o:title=""/>
                </v:shape>
                <o:OLEObject Type="Embed" ProgID="Equation.DSMT4" ShapeID="_x0000_i2484" DrawAspect="Content" ObjectID="_1586713490" r:id="rId2805"/>
              </w:object>
            </w:r>
            <w:r w:rsidRPr="00F22654">
              <w:rPr>
                <w:lang w:val="fr-FR"/>
              </w:rPr>
              <w:t>:</w:t>
            </w:r>
            <w:r w:rsidRPr="0031534F">
              <w:rPr>
                <w:position w:val="-30"/>
                <w:lang w:val="fr-FR"/>
              </w:rPr>
              <w:object w:dxaOrig="1700" w:dyaOrig="720">
                <v:shape id="_x0000_i2485" type="#_x0000_t75" style="width:85pt;height:36pt" o:ole="">
                  <v:imagedata r:id="rId2806" o:title=""/>
                </v:shape>
                <o:OLEObject Type="Embed" ProgID="Equation.DSMT4" ShapeID="_x0000_i2485" DrawAspect="Content" ObjectID="_1586713491" r:id="rId2807"/>
              </w:object>
            </w:r>
            <w:r>
              <w:rPr>
                <w:lang w:val="fr-FR"/>
              </w:rPr>
              <w:t xml:space="preserve"> với </w:t>
            </w:r>
            <w:r w:rsidRPr="00747F67">
              <w:rPr>
                <w:position w:val="-8"/>
                <w:lang w:val="fr-FR"/>
              </w:rPr>
              <w:object w:dxaOrig="1920" w:dyaOrig="300">
                <v:shape id="_x0000_i2486" type="#_x0000_t75" style="width:96pt;height:15pt" o:ole="">
                  <v:imagedata r:id="rId2808" o:title=""/>
                </v:shape>
                <o:OLEObject Type="Embed" ProgID="Equation.DSMT4" ShapeID="_x0000_i2486" DrawAspect="Content" ObjectID="_1586713492" r:id="rId2809"/>
              </w:object>
            </w:r>
            <w:r>
              <w:t>.</w:t>
            </w:r>
          </w:p>
          <w:p w:rsidR="00A24097" w:rsidRPr="00F22654" w:rsidRDefault="00A24097" w:rsidP="00A24097">
            <w:pPr>
              <w:rPr>
                <w:lang w:val="fr-FR"/>
              </w:rPr>
            </w:pPr>
            <w:r>
              <w:rPr>
                <w:lang w:val="fr-FR"/>
              </w:rPr>
              <w:tab/>
              <w:t>a) R</w:t>
            </w:r>
            <w:r w:rsidRPr="00F22654">
              <w:rPr>
                <w:lang w:val="fr-FR"/>
              </w:rPr>
              <w:t>út gọn D</w:t>
            </w:r>
            <w:r>
              <w:rPr>
                <w:lang w:val="fr-FR"/>
              </w:rPr>
              <w:t>.</w:t>
            </w:r>
          </w:p>
          <w:p w:rsidR="00A24097" w:rsidRPr="00724332" w:rsidRDefault="00A24097" w:rsidP="00A24097">
            <w:r w:rsidRPr="00F22654">
              <w:rPr>
                <w:lang w:val="fr-FR"/>
              </w:rPr>
              <w:tab/>
            </w:r>
            <w:r>
              <w:rPr>
                <w:lang w:val="pt-BR"/>
              </w:rPr>
              <w:t xml:space="preserve">b) Tính giá trị của D với </w:t>
            </w:r>
            <w:r w:rsidRPr="0031534F">
              <w:rPr>
                <w:position w:val="-30"/>
                <w:lang w:val="pt-BR"/>
              </w:rPr>
              <w:object w:dxaOrig="1100" w:dyaOrig="700">
                <v:shape id="_x0000_i2487" type="#_x0000_t75" style="width:55pt;height:35pt" o:ole="">
                  <v:imagedata r:id="rId2810" o:title=""/>
                </v:shape>
                <o:OLEObject Type="Embed" ProgID="Equation.DSMT4" ShapeID="_x0000_i2487" DrawAspect="Content" ObjectID="_1586713493" r:id="rId2811"/>
              </w:object>
            </w:r>
            <w:r>
              <w:t>.</w:t>
            </w:r>
          </w:p>
          <w:p w:rsidR="00A24097" w:rsidRDefault="00A24097" w:rsidP="00A24097">
            <w:r>
              <w:rPr>
                <w:b/>
              </w:rPr>
              <w:t>Bài 2</w:t>
            </w:r>
            <w:r w:rsidRPr="00F46E4F">
              <w:rPr>
                <w:b/>
              </w:rPr>
              <w:t>:</w:t>
            </w:r>
            <w:r>
              <w:t xml:space="preserve"> (2 điểm)</w:t>
            </w:r>
          </w:p>
          <w:p w:rsidR="00A24097" w:rsidRDefault="00A24097" w:rsidP="004242C7">
            <w:pPr>
              <w:numPr>
                <w:ilvl w:val="0"/>
                <w:numId w:val="54"/>
              </w:numPr>
              <w:rPr>
                <w:lang w:val="pt-BR"/>
              </w:rPr>
            </w:pPr>
            <w:r>
              <w:rPr>
                <w:lang w:val="pt-BR"/>
              </w:rPr>
              <w:t xml:space="preserve">Giải phương trình: </w:t>
            </w:r>
            <w:r>
              <w:tab/>
            </w:r>
            <w:r w:rsidRPr="0031534F">
              <w:rPr>
                <w:position w:val="-8"/>
                <w:lang w:val="pt-BR"/>
              </w:rPr>
              <w:object w:dxaOrig="1920" w:dyaOrig="400">
                <v:shape id="_x0000_i2488" type="#_x0000_t75" style="width:96pt;height:20pt" o:ole="">
                  <v:imagedata r:id="rId2812" o:title=""/>
                </v:shape>
                <o:OLEObject Type="Embed" ProgID="Equation.DSMT4" ShapeID="_x0000_i2488" DrawAspect="Content" ObjectID="_1586713494" r:id="rId2813"/>
              </w:object>
            </w:r>
          </w:p>
          <w:p w:rsidR="00A24097" w:rsidRDefault="00A24097" w:rsidP="004242C7">
            <w:pPr>
              <w:numPr>
                <w:ilvl w:val="0"/>
                <w:numId w:val="54"/>
              </w:numPr>
              <w:rPr>
                <w:lang w:val="pt-BR"/>
              </w:rPr>
            </w:pPr>
            <w:r>
              <w:rPr>
                <w:lang w:val="pt-BR"/>
              </w:rPr>
              <w:t xml:space="preserve">Giải hệ phương trình: </w:t>
            </w:r>
            <w:r>
              <w:tab/>
            </w:r>
            <w:r w:rsidRPr="0031534F">
              <w:rPr>
                <w:position w:val="-32"/>
                <w:lang w:val="pt-BR"/>
              </w:rPr>
              <w:object w:dxaOrig="1500" w:dyaOrig="760">
                <v:shape id="_x0000_i2489" type="#_x0000_t75" style="width:75pt;height:38pt" o:ole="">
                  <v:imagedata r:id="rId2814" o:title=""/>
                </v:shape>
                <o:OLEObject Type="Embed" ProgID="Equation.DSMT4" ShapeID="_x0000_i2489" DrawAspect="Content" ObjectID="_1586713495" r:id="rId2815"/>
              </w:object>
            </w:r>
          </w:p>
          <w:p w:rsidR="00A24097" w:rsidRDefault="00A24097" w:rsidP="00A24097">
            <w:r>
              <w:rPr>
                <w:b/>
              </w:rPr>
              <w:t>Bài 3</w:t>
            </w:r>
            <w:r w:rsidRPr="00F46E4F">
              <w:rPr>
                <w:b/>
              </w:rPr>
              <w:t>:</w:t>
            </w:r>
            <w:r>
              <w:t xml:space="preserve"> (2 điểm)</w:t>
            </w:r>
          </w:p>
          <w:p w:rsidR="00A24097" w:rsidRDefault="00A24097" w:rsidP="00A24097">
            <w:pPr>
              <w:ind w:firstLine="720"/>
            </w:pPr>
            <w:r>
              <w:t xml:space="preserve">Trên mặt phẳng tọa độ Oxy cho Parabol (P) là đồ thị của hàm số </w:t>
            </w:r>
            <w:r w:rsidRPr="0031534F">
              <w:rPr>
                <w:position w:val="-24"/>
              </w:rPr>
              <w:object w:dxaOrig="859" w:dyaOrig="639">
                <v:shape id="_x0000_i2490" type="#_x0000_t75" style="width:42.95pt;height:31.95pt" o:ole="">
                  <v:imagedata r:id="rId2816" o:title=""/>
                </v:shape>
                <o:OLEObject Type="Embed" ProgID="Equation.DSMT4" ShapeID="_x0000_i2490" DrawAspect="Content" ObjectID="_1586713496" r:id="rId2817"/>
              </w:object>
            </w:r>
            <w:r>
              <w:t xml:space="preserve"> và đường thẳng (d) có hệ số góc </w:t>
            </w:r>
            <w:r w:rsidRPr="00747F67">
              <w:rPr>
                <w:i/>
              </w:rPr>
              <w:t>m</w:t>
            </w:r>
            <w:r>
              <w:t xml:space="preserve"> và đi qua điểm </w:t>
            </w:r>
            <w:r w:rsidRPr="00747F67">
              <w:rPr>
                <w:position w:val="-10"/>
              </w:rPr>
              <w:object w:dxaOrig="680" w:dyaOrig="320">
                <v:shape id="_x0000_i2491" type="#_x0000_t75" style="width:34pt;height:16pt" o:ole="">
                  <v:imagedata r:id="rId2818" o:title=""/>
                </v:shape>
                <o:OLEObject Type="Embed" ProgID="Equation.DSMT4" ShapeID="_x0000_i2491" DrawAspect="Content" ObjectID="_1586713497" r:id="rId2819"/>
              </w:object>
            </w:r>
            <w:r>
              <w:t>.</w:t>
            </w:r>
          </w:p>
          <w:p w:rsidR="00A24097" w:rsidRDefault="00A24097" w:rsidP="004242C7">
            <w:pPr>
              <w:numPr>
                <w:ilvl w:val="0"/>
                <w:numId w:val="55"/>
              </w:numPr>
            </w:pPr>
            <w:r>
              <w:t>Viết phương trình đường thẳng (d).</w:t>
            </w:r>
          </w:p>
          <w:p w:rsidR="00A24097" w:rsidRDefault="00A24097" w:rsidP="004242C7">
            <w:pPr>
              <w:numPr>
                <w:ilvl w:val="0"/>
                <w:numId w:val="55"/>
              </w:numPr>
            </w:pPr>
            <w:r>
              <w:t xml:space="preserve">Chứng minh rằng (d) luôn cắt (P) tại hai điểm phân biệt với mọi </w:t>
            </w:r>
            <w:r w:rsidRPr="00747F67">
              <w:rPr>
                <w:i/>
              </w:rPr>
              <w:t>m</w:t>
            </w:r>
            <w:r>
              <w:t>.</w:t>
            </w:r>
          </w:p>
          <w:p w:rsidR="00A24097" w:rsidRDefault="00A24097" w:rsidP="004242C7">
            <w:pPr>
              <w:numPr>
                <w:ilvl w:val="0"/>
                <w:numId w:val="55"/>
              </w:numPr>
            </w:pPr>
            <w:r>
              <w:t xml:space="preserve">Gọi </w:t>
            </w:r>
            <w:r w:rsidRPr="00747F67">
              <w:rPr>
                <w:position w:val="-14"/>
              </w:rPr>
              <w:object w:dxaOrig="639" w:dyaOrig="400">
                <v:shape id="_x0000_i2492" type="#_x0000_t75" style="width:31.95pt;height:20pt" o:ole="">
                  <v:imagedata r:id="rId2820" o:title=""/>
                </v:shape>
                <o:OLEObject Type="Embed" ProgID="Equation.DSMT4" ShapeID="_x0000_i2492" DrawAspect="Content" ObjectID="_1586713498" r:id="rId2821"/>
              </w:object>
            </w:r>
            <w:r>
              <w:t xml:space="preserve"> là hoành độ hai giao điểm của (d) và (P). Tìm giá trị của m để </w:t>
            </w:r>
            <w:r w:rsidRPr="0031534F">
              <w:rPr>
                <w:position w:val="-14"/>
              </w:rPr>
              <w:object w:dxaOrig="1260" w:dyaOrig="460">
                <v:shape id="_x0000_i2493" type="#_x0000_t75" style="width:63pt;height:23pt" o:ole="">
                  <v:imagedata r:id="rId2822" o:title=""/>
                </v:shape>
                <o:OLEObject Type="Embed" ProgID="Equation.DSMT4" ShapeID="_x0000_i2493" DrawAspect="Content" ObjectID="_1586713499" r:id="rId2823"/>
              </w:object>
            </w:r>
            <w:r>
              <w:t>.</w:t>
            </w:r>
          </w:p>
          <w:p w:rsidR="00A24097" w:rsidRDefault="00A24097" w:rsidP="00A24097">
            <w:r>
              <w:rPr>
                <w:b/>
              </w:rPr>
              <w:t>Bài 4</w:t>
            </w:r>
            <w:r w:rsidRPr="00F46E4F">
              <w:rPr>
                <w:b/>
              </w:rPr>
              <w:t>:</w:t>
            </w:r>
            <w:r>
              <w:t xml:space="preserve"> (3 điểm)</w:t>
            </w:r>
          </w:p>
          <w:p w:rsidR="00A24097" w:rsidRDefault="00A24097" w:rsidP="00A24097">
            <w:pPr>
              <w:ind w:right="-64" w:firstLine="720"/>
            </w:pPr>
            <w:r>
              <w:t xml:space="preserve">Từ điểm A ở ngoài đường tròn tâm O kẻ hai tiếp tuyến AB, AC tới đường tròn (B, C là các tiếp </w:t>
            </w:r>
            <w:r>
              <w:tab/>
              <w:t xml:space="preserve">điểm). Đường thẳng qua A cắt đường tròn (O) tại D và E (D nằm giữa A và E, dây DE không đi </w:t>
            </w:r>
            <w:r>
              <w:tab/>
              <w:t xml:space="preserve">qua tâm O). Gọi H là trung điểm của DE, AE cắt BC tại K. </w:t>
            </w:r>
          </w:p>
          <w:p w:rsidR="00A24097" w:rsidRDefault="00A24097" w:rsidP="004242C7">
            <w:pPr>
              <w:numPr>
                <w:ilvl w:val="0"/>
                <w:numId w:val="56"/>
              </w:numPr>
            </w:pPr>
            <w:r>
              <w:t>Chứng minh 5 điểm A, B, H, O, C cùng nằm trên một đường tròn.</w:t>
            </w:r>
          </w:p>
          <w:p w:rsidR="00A24097" w:rsidRDefault="00A24097" w:rsidP="004242C7">
            <w:pPr>
              <w:numPr>
                <w:ilvl w:val="0"/>
                <w:numId w:val="56"/>
              </w:numPr>
            </w:pPr>
            <w:r>
              <w:t xml:space="preserve">Chứng minh: </w:t>
            </w:r>
            <w:r w:rsidRPr="00747F67">
              <w:rPr>
                <w:position w:val="-6"/>
              </w:rPr>
              <w:object w:dxaOrig="1500" w:dyaOrig="380">
                <v:shape id="_x0000_i2494" type="#_x0000_t75" style="width:75pt;height:19pt" o:ole="">
                  <v:imagedata r:id="rId2824" o:title=""/>
                </v:shape>
                <o:OLEObject Type="Embed" ProgID="Equation.DSMT4" ShapeID="_x0000_i2494" DrawAspect="Content" ObjectID="_1586713500" r:id="rId2825"/>
              </w:object>
            </w:r>
            <w:r>
              <w:t>.</w:t>
            </w:r>
          </w:p>
          <w:p w:rsidR="00A24097" w:rsidRDefault="00A24097" w:rsidP="004242C7">
            <w:pPr>
              <w:numPr>
                <w:ilvl w:val="0"/>
                <w:numId w:val="56"/>
              </w:numPr>
            </w:pPr>
            <w:r>
              <w:t xml:space="preserve">Chứng minh: </w:t>
            </w:r>
            <w:r w:rsidRPr="0031534F">
              <w:rPr>
                <w:position w:val="-24"/>
              </w:rPr>
              <w:object w:dxaOrig="1640" w:dyaOrig="639">
                <v:shape id="_x0000_i2495" type="#_x0000_t75" style="width:82pt;height:31.95pt" o:ole="">
                  <v:imagedata r:id="rId2826" o:title=""/>
                </v:shape>
                <o:OLEObject Type="Embed" ProgID="Equation.DSMT4" ShapeID="_x0000_i2495" DrawAspect="Content" ObjectID="_1586713501" r:id="rId2827"/>
              </w:object>
            </w:r>
          </w:p>
          <w:p w:rsidR="00A24097" w:rsidRDefault="00A24097" w:rsidP="00A24097">
            <w:pPr>
              <w:ind w:firstLine="720"/>
            </w:pPr>
            <w:r>
              <w:rPr>
                <w:b/>
              </w:rPr>
              <w:t>Bài 5</w:t>
            </w:r>
            <w:r w:rsidRPr="00F46E4F">
              <w:rPr>
                <w:b/>
              </w:rPr>
              <w:t>:</w:t>
            </w:r>
            <w:r>
              <w:t xml:space="preserve"> (1điểm)</w:t>
            </w:r>
          </w:p>
          <w:p w:rsidR="00A24097" w:rsidRDefault="00A24097" w:rsidP="00A24097">
            <w:pPr>
              <w:ind w:firstLine="720"/>
            </w:pPr>
            <w:r>
              <w:t xml:space="preserve">Cho ba số </w:t>
            </w:r>
            <w:r w:rsidRPr="00EE274F">
              <w:rPr>
                <w:position w:val="-10"/>
              </w:rPr>
              <w:object w:dxaOrig="600" w:dyaOrig="320">
                <v:shape id="_x0000_i2496" type="#_x0000_t75" style="width:30pt;height:16pt" o:ole="">
                  <v:imagedata r:id="rId2828" o:title=""/>
                </v:shape>
                <o:OLEObject Type="Embed" ProgID="Equation.DSMT4" ShapeID="_x0000_i2496" DrawAspect="Content" ObjectID="_1586713502" r:id="rId2829"/>
              </w:object>
            </w:r>
            <w:r>
              <w:t xml:space="preserve"> khác 0 thỏa mãn: </w:t>
            </w:r>
            <w:r w:rsidRPr="0031534F">
              <w:rPr>
                <w:position w:val="-24"/>
              </w:rPr>
              <w:object w:dxaOrig="1340" w:dyaOrig="639">
                <v:shape id="_x0000_i2497" type="#_x0000_t75" style="width:67pt;height:31.95pt" o:ole="">
                  <v:imagedata r:id="rId2830" o:title=""/>
                </v:shape>
                <o:OLEObject Type="Embed" ProgID="Equation.DSMT4" ShapeID="_x0000_i2497" DrawAspect="Content" ObjectID="_1586713503" r:id="rId2831"/>
              </w:object>
            </w:r>
            <w:r>
              <w:t>.</w:t>
            </w:r>
          </w:p>
          <w:p w:rsidR="00A24097" w:rsidRDefault="00A24097" w:rsidP="00A24097">
            <w:pPr>
              <w:ind w:firstLine="720"/>
            </w:pPr>
            <w:r>
              <w:t xml:space="preserve">Chứng minh rằng </w:t>
            </w:r>
            <w:r w:rsidRPr="0031534F">
              <w:rPr>
                <w:position w:val="-28"/>
              </w:rPr>
              <w:object w:dxaOrig="1700" w:dyaOrig="680">
                <v:shape id="_x0000_i2498" type="#_x0000_t75" style="width:85pt;height:34pt" o:ole="">
                  <v:imagedata r:id="rId2832" o:title=""/>
                </v:shape>
                <o:OLEObject Type="Embed" ProgID="Equation.DSMT4" ShapeID="_x0000_i2498" DrawAspect="Content" ObjectID="_1586713504" r:id="rId2833"/>
              </w:object>
            </w:r>
          </w:p>
          <w:p w:rsidR="00A24097" w:rsidRDefault="00A24097" w:rsidP="00A24097">
            <w:pPr>
              <w:jc w:val="center"/>
            </w:pPr>
            <w:r>
              <w:t>------------------------------HẾT--------------------------------</w:t>
            </w:r>
          </w:p>
          <w:p w:rsidR="00A24097" w:rsidRDefault="00A24097" w:rsidP="00A24097">
            <w:pPr>
              <w:ind w:firstLine="720"/>
            </w:pPr>
          </w:p>
          <w:p w:rsidR="00A24097" w:rsidRPr="005D02C2" w:rsidRDefault="00A24097" w:rsidP="00A24097"/>
          <w:p w:rsidR="00A24097" w:rsidRDefault="00A24097" w:rsidP="00A24097">
            <w:pPr>
              <w:ind w:left="570" w:hanging="570"/>
            </w:pPr>
            <w:r>
              <w:rPr>
                <w:b/>
              </w:rPr>
              <w:t>Bài 5:</w:t>
            </w:r>
            <w:r>
              <w:t xml:space="preserve"> Cho ba số </w:t>
            </w:r>
            <w:r w:rsidRPr="00EE274F">
              <w:rPr>
                <w:position w:val="-10"/>
              </w:rPr>
              <w:object w:dxaOrig="600" w:dyaOrig="320">
                <v:shape id="_x0000_i2499" type="#_x0000_t75" style="width:30pt;height:16pt" o:ole="">
                  <v:imagedata r:id="rId2828" o:title=""/>
                </v:shape>
                <o:OLEObject Type="Embed" ProgID="Equation.DSMT4" ShapeID="_x0000_i2499" DrawAspect="Content" ObjectID="_1586713505" r:id="rId2834"/>
              </w:object>
            </w:r>
            <w:r>
              <w:t xml:space="preserve"> khác 0 thoả mãn: </w:t>
            </w:r>
            <w:r w:rsidRPr="00EE274F">
              <w:rPr>
                <w:position w:val="-24"/>
              </w:rPr>
              <w:object w:dxaOrig="1340" w:dyaOrig="639">
                <v:shape id="_x0000_i2500" type="#_x0000_t75" style="width:67pt;height:31.95pt" o:ole="">
                  <v:imagedata r:id="rId2835" o:title=""/>
                </v:shape>
                <o:OLEObject Type="Embed" ProgID="Equation.DSMT4" ShapeID="_x0000_i2500" DrawAspect="Content" ObjectID="_1586713506" r:id="rId2836"/>
              </w:object>
            </w:r>
            <w:r>
              <w:t xml:space="preserve">. Chứng minh rằng: </w:t>
            </w:r>
            <w:r w:rsidRPr="00EE274F">
              <w:rPr>
                <w:position w:val="-28"/>
              </w:rPr>
              <w:object w:dxaOrig="1700" w:dyaOrig="680">
                <v:shape id="_x0000_i2501" type="#_x0000_t75" style="width:85pt;height:34pt" o:ole="">
                  <v:imagedata r:id="rId2837" o:title=""/>
                </v:shape>
                <o:OLEObject Type="Embed" ProgID="Equation.DSMT4" ShapeID="_x0000_i2501" DrawAspect="Content" ObjectID="_1586713507" r:id="rId2838"/>
              </w:object>
            </w:r>
            <w:r>
              <w:t>.</w:t>
            </w:r>
          </w:p>
          <w:p w:rsidR="00A24097" w:rsidRDefault="00A24097" w:rsidP="00A24097">
            <w:pPr>
              <w:ind w:left="570" w:hanging="570"/>
              <w:rPr>
                <w:i/>
              </w:rPr>
            </w:pPr>
            <w:r w:rsidRPr="00EE274F">
              <w:tab/>
            </w:r>
            <w:r w:rsidRPr="00EE274F">
              <w:rPr>
                <w:rFonts w:ascii="SymbolPS" w:hAnsi="SymbolPS"/>
              </w:rPr>
              <w:t></w:t>
            </w:r>
            <w:r w:rsidRPr="00EE274F">
              <w:t xml:space="preserve"> </w:t>
            </w:r>
            <w:r w:rsidRPr="00EE274F">
              <w:rPr>
                <w:i/>
              </w:rPr>
              <w:t xml:space="preserve">Đặt </w:t>
            </w:r>
            <w:r w:rsidRPr="00EE274F">
              <w:rPr>
                <w:i/>
                <w:position w:val="-24"/>
              </w:rPr>
              <w:object w:dxaOrig="1920" w:dyaOrig="639">
                <v:shape id="_x0000_i2502" type="#_x0000_t75" style="width:96pt;height:31.95pt" o:ole="">
                  <v:imagedata r:id="rId2839" o:title=""/>
                </v:shape>
                <o:OLEObject Type="Embed" ProgID="Equation.DSMT4" ShapeID="_x0000_i2502" DrawAspect="Content" ObjectID="_1586713508" r:id="rId2840"/>
              </w:object>
            </w:r>
            <w:r>
              <w:rPr>
                <w:i/>
              </w:rPr>
              <w:t xml:space="preserve">. </w:t>
            </w:r>
          </w:p>
          <w:p w:rsidR="00A24097" w:rsidRDefault="00A24097" w:rsidP="00A24097">
            <w:pPr>
              <w:ind w:left="570" w:hanging="570"/>
              <w:rPr>
                <w:i/>
              </w:rPr>
            </w:pPr>
            <w:r>
              <w:rPr>
                <w:i/>
              </w:rPr>
              <w:tab/>
              <w:t xml:space="preserve">Từ giả thiết suy ra </w:t>
            </w:r>
            <w:r w:rsidRPr="00EE274F">
              <w:rPr>
                <w:i/>
                <w:position w:val="-10"/>
              </w:rPr>
              <w:object w:dxaOrig="1240" w:dyaOrig="320">
                <v:shape id="_x0000_i2503" type="#_x0000_t75" style="width:62pt;height:16pt" o:ole="">
                  <v:imagedata r:id="rId2841" o:title=""/>
                </v:shape>
                <o:OLEObject Type="Embed" ProgID="Equation.DSMT4" ShapeID="_x0000_i2503" DrawAspect="Content" ObjectID="_1586713509" r:id="rId2842"/>
              </w:object>
            </w:r>
            <w:r>
              <w:rPr>
                <w:i/>
              </w:rPr>
              <w:sym w:font="SymbolPS" w:char="F0DE"/>
            </w:r>
            <w:r>
              <w:rPr>
                <w:i/>
              </w:rPr>
              <w:t xml:space="preserve"> </w:t>
            </w:r>
            <w:r w:rsidRPr="00EE274F">
              <w:rPr>
                <w:i/>
                <w:position w:val="-10"/>
              </w:rPr>
              <w:object w:dxaOrig="1180" w:dyaOrig="320">
                <v:shape id="_x0000_i2504" type="#_x0000_t75" style="width:59pt;height:16pt" o:ole="">
                  <v:imagedata r:id="rId2843" o:title=""/>
                </v:shape>
                <o:OLEObject Type="Embed" ProgID="Equation.DSMT4" ShapeID="_x0000_i2504" DrawAspect="Content" ObjectID="_1586713510" r:id="rId2844"/>
              </w:object>
            </w:r>
            <w:r>
              <w:rPr>
                <w:i/>
              </w:rPr>
              <w:t xml:space="preserve"> </w:t>
            </w:r>
            <w:r>
              <w:rPr>
                <w:i/>
              </w:rPr>
              <w:sym w:font="SymbolPS" w:char="F0DE"/>
            </w:r>
            <w:r>
              <w:rPr>
                <w:i/>
              </w:rPr>
              <w:t xml:space="preserve"> </w:t>
            </w:r>
            <w:r w:rsidRPr="00EE274F">
              <w:rPr>
                <w:i/>
                <w:position w:val="-10"/>
              </w:rPr>
              <w:object w:dxaOrig="2659" w:dyaOrig="420">
                <v:shape id="_x0000_i2505" type="#_x0000_t75" style="width:132.95pt;height:21pt" o:ole="">
                  <v:imagedata r:id="rId2845" o:title=""/>
                </v:shape>
                <o:OLEObject Type="Embed" ProgID="Equation.DSMT4" ShapeID="_x0000_i2505" DrawAspect="Content" ObjectID="_1586713511" r:id="rId2846"/>
              </w:object>
            </w:r>
          </w:p>
          <w:p w:rsidR="00A24097" w:rsidRDefault="00A24097" w:rsidP="00A24097">
            <w:pPr>
              <w:ind w:left="570" w:hanging="570"/>
              <w:rPr>
                <w:i/>
              </w:rPr>
            </w:pPr>
            <w:r>
              <w:rPr>
                <w:i/>
              </w:rPr>
              <w:tab/>
            </w:r>
            <w:r>
              <w:rPr>
                <w:i/>
              </w:rPr>
              <w:tab/>
            </w:r>
            <w:r>
              <w:rPr>
                <w:i/>
              </w:rPr>
              <w:tab/>
            </w:r>
            <w:r>
              <w:rPr>
                <w:i/>
              </w:rPr>
              <w:tab/>
            </w:r>
            <w:r>
              <w:rPr>
                <w:i/>
              </w:rPr>
              <w:tab/>
            </w:r>
            <w:r>
              <w:rPr>
                <w:i/>
              </w:rPr>
              <w:tab/>
            </w:r>
            <w:r>
              <w:rPr>
                <w:i/>
              </w:rPr>
              <w:sym w:font="SymbolPS" w:char="F0DE"/>
            </w:r>
            <w:r>
              <w:rPr>
                <w:i/>
              </w:rPr>
              <w:t xml:space="preserve"> </w:t>
            </w:r>
            <w:r w:rsidRPr="00EE274F">
              <w:rPr>
                <w:i/>
                <w:position w:val="-10"/>
              </w:rPr>
              <w:object w:dxaOrig="2020" w:dyaOrig="420">
                <v:shape id="_x0000_i2506" type="#_x0000_t75" style="width:101pt;height:21pt" o:ole="">
                  <v:imagedata r:id="rId2847" o:title=""/>
                </v:shape>
                <o:OLEObject Type="Embed" ProgID="Equation.DSMT4" ShapeID="_x0000_i2506" DrawAspect="Content" ObjectID="_1586713512" r:id="rId2848"/>
              </w:object>
            </w:r>
            <w:r>
              <w:rPr>
                <w:i/>
              </w:rPr>
              <w:t>.</w:t>
            </w:r>
          </w:p>
          <w:p w:rsidR="00A24097" w:rsidRPr="001267D1" w:rsidRDefault="00A24097" w:rsidP="001267D1">
            <w:pPr>
              <w:ind w:left="570" w:hanging="570"/>
              <w:rPr>
                <w:i/>
                <w:lang w:val="en-US"/>
              </w:rPr>
            </w:pPr>
            <w:r>
              <w:rPr>
                <w:i/>
              </w:rPr>
              <w:tab/>
              <w:t xml:space="preserve">Từ đó: </w:t>
            </w:r>
            <w:r w:rsidRPr="00EE274F">
              <w:rPr>
                <w:i/>
                <w:position w:val="-28"/>
              </w:rPr>
              <w:object w:dxaOrig="1760" w:dyaOrig="680">
                <v:shape id="_x0000_i2507" type="#_x0000_t75" style="width:88pt;height:34pt" o:ole="">
                  <v:imagedata r:id="rId2849" o:title=""/>
                </v:shape>
                <o:OLEObject Type="Embed" ProgID="Equation.DSMT4" ShapeID="_x0000_i2507" DrawAspect="Content" ObjectID="_1586713513" r:id="rId2850"/>
              </w:object>
            </w:r>
            <w:r>
              <w:rPr>
                <w:i/>
              </w:rPr>
              <w:t xml:space="preserve">= </w:t>
            </w:r>
            <w:r w:rsidRPr="00EE274F">
              <w:rPr>
                <w:i/>
                <w:position w:val="-30"/>
              </w:rPr>
              <w:object w:dxaOrig="1920" w:dyaOrig="720">
                <v:shape id="_x0000_i2508" type="#_x0000_t75" style="width:96pt;height:36pt" o:ole="">
                  <v:imagedata r:id="rId2851" o:title=""/>
                </v:shape>
                <o:OLEObject Type="Embed" ProgID="Equation.DSMT4" ShapeID="_x0000_i2508" DrawAspect="Content" ObjectID="_1586713514" r:id="rId2852"/>
              </w:object>
            </w:r>
            <w:r>
              <w:rPr>
                <w:i/>
              </w:rPr>
              <w:t xml:space="preserve"> = </w:t>
            </w:r>
            <w:r w:rsidRPr="00EE274F">
              <w:rPr>
                <w:i/>
                <w:position w:val="-28"/>
              </w:rPr>
              <w:object w:dxaOrig="1320" w:dyaOrig="680">
                <v:shape id="_x0000_i2509" type="#_x0000_t75" style="width:66pt;height:34pt" o:ole="">
                  <v:imagedata r:id="rId2853" o:title=""/>
                </v:shape>
                <o:OLEObject Type="Embed" ProgID="Equation.DSMT4" ShapeID="_x0000_i2509" DrawAspect="Content" ObjectID="_1586713515" r:id="rId2854"/>
              </w:object>
            </w:r>
            <w:r>
              <w:rPr>
                <w:i/>
              </w:rPr>
              <w:t xml:space="preserve"> (đpcm).</w:t>
            </w:r>
          </w:p>
          <w:p w:rsidR="00A24097" w:rsidRPr="00F46E4F" w:rsidRDefault="00A24097" w:rsidP="00A24097">
            <w:pPr>
              <w:rPr>
                <w:lang w:val="pt-BR"/>
              </w:rPr>
            </w:pPr>
          </w:p>
          <w:p w:rsidR="00A24097" w:rsidRPr="003B691E" w:rsidRDefault="00A24097"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190</w:t>
            </w:r>
          </w:p>
          <w:p w:rsidR="001267D1" w:rsidRDefault="001267D1" w:rsidP="001267D1">
            <w:r>
              <w:t>Họ và tên:……………………………….</w:t>
            </w:r>
            <w:r>
              <w:tab/>
            </w:r>
            <w:r>
              <w:tab/>
            </w:r>
            <w:r>
              <w:tab/>
            </w:r>
            <w:r>
              <w:tab/>
            </w:r>
            <w:r>
              <w:tab/>
            </w:r>
            <w:r>
              <w:tab/>
              <w:t>Đề chung 1617</w:t>
            </w:r>
          </w:p>
          <w:p w:rsidR="001267D1" w:rsidRPr="00D35637" w:rsidRDefault="001267D1" w:rsidP="001267D1">
            <w:pPr>
              <w:jc w:val="center"/>
              <w:rPr>
                <w:b/>
              </w:rPr>
            </w:pPr>
            <w:r w:rsidRPr="00D35637">
              <w:rPr>
                <w:b/>
              </w:rPr>
              <w:t>TUYỂN SINH VÀO LỚP 10 – THPT CHUYÊN NTT</w:t>
            </w:r>
          </w:p>
          <w:p w:rsidR="001267D1" w:rsidRDefault="001267D1" w:rsidP="001267D1">
            <w:r w:rsidRPr="006C36D2">
              <w:rPr>
                <w:b/>
              </w:rPr>
              <w:t>Câu 1/ (1 điểm).</w:t>
            </w:r>
            <w:r>
              <w:t xml:space="preserve"> Tính giá trị của biểu thức: A = </w:t>
            </w:r>
            <w:r w:rsidRPr="00D35637">
              <w:rPr>
                <w:position w:val="-28"/>
              </w:rPr>
              <w:object w:dxaOrig="1840" w:dyaOrig="660">
                <v:shape id="_x0000_i2510" type="#_x0000_t75" style="width:92pt;height:33pt" o:ole="">
                  <v:imagedata r:id="rId2855" o:title=""/>
                </v:shape>
                <o:OLEObject Type="Embed" ProgID="Equation.DSMT4" ShapeID="_x0000_i2510" DrawAspect="Content" ObjectID="_1586713516" r:id="rId2856"/>
              </w:object>
            </w:r>
          </w:p>
          <w:p w:rsidR="001267D1" w:rsidRDefault="001267D1" w:rsidP="001267D1">
            <w:r w:rsidRPr="006C36D2">
              <w:rPr>
                <w:b/>
              </w:rPr>
              <w:t>Câu 2/ (1 điểm).</w:t>
            </w:r>
            <w:r>
              <w:t xml:space="preserve"> Không sử dụng máy tính giải hệ pt: </w:t>
            </w:r>
            <w:r w:rsidRPr="00D35637">
              <w:rPr>
                <w:position w:val="-30"/>
              </w:rPr>
              <w:object w:dxaOrig="1260" w:dyaOrig="720">
                <v:shape id="_x0000_i2511" type="#_x0000_t75" style="width:63pt;height:36pt" o:ole="">
                  <v:imagedata r:id="rId2857" o:title=""/>
                </v:shape>
                <o:OLEObject Type="Embed" ProgID="Equation.DSMT4" ShapeID="_x0000_i2511" DrawAspect="Content" ObjectID="_1586713517" r:id="rId2858"/>
              </w:object>
            </w:r>
            <w:r>
              <w:t>\</w:t>
            </w:r>
          </w:p>
          <w:p w:rsidR="001267D1" w:rsidRDefault="001267D1" w:rsidP="001267D1">
            <w:pPr>
              <w:jc w:val="both"/>
            </w:pPr>
            <w:r w:rsidRPr="006C36D2">
              <w:rPr>
                <w:b/>
              </w:rPr>
              <w:t>Câu 3/ (1 điểm).</w:t>
            </w:r>
            <w:r>
              <w:t xml:space="preserve"> Tìm b biết đồ thị hàm số y = 2x + b cắt đường thẳng y = 3x – 2 tại một điểm nằm trên trục hoành.</w:t>
            </w:r>
          </w:p>
          <w:p w:rsidR="001267D1" w:rsidRDefault="001267D1" w:rsidP="001267D1">
            <w:r w:rsidRPr="006C36D2">
              <w:rPr>
                <w:b/>
              </w:rPr>
              <w:t>Câu 4/ (1 điểm).</w:t>
            </w:r>
            <w:r>
              <w:t xml:space="preserve"> Rút gọn biểu thức: P = </w:t>
            </w:r>
            <w:r w:rsidRPr="001C6D50">
              <w:rPr>
                <w:position w:val="-34"/>
              </w:rPr>
              <w:object w:dxaOrig="5360" w:dyaOrig="800">
                <v:shape id="_x0000_i2512" type="#_x0000_t75" style="width:268pt;height:40pt" o:ole="">
                  <v:imagedata r:id="rId2859" o:title=""/>
                </v:shape>
                <o:OLEObject Type="Embed" ProgID="Equation.DSMT4" ShapeID="_x0000_i2512" DrawAspect="Content" ObjectID="_1586713518" r:id="rId2860"/>
              </w:object>
            </w:r>
          </w:p>
          <w:p w:rsidR="001267D1" w:rsidRDefault="001267D1" w:rsidP="001267D1">
            <w:pPr>
              <w:jc w:val="both"/>
            </w:pPr>
            <w:r w:rsidRPr="006C36D2">
              <w:rPr>
                <w:b/>
              </w:rPr>
              <w:t>Câu 5/ (1 điểm).</w:t>
            </w:r>
            <w:r>
              <w:t xml:space="preserve"> Xác định m để pt x</w:t>
            </w:r>
            <w:r>
              <w:rPr>
                <w:vertAlign w:val="superscript"/>
              </w:rPr>
              <w:t>2</w:t>
            </w:r>
            <w:r>
              <w:t xml:space="preserve"> – (m – 1)x – 2m – 3 = 0 có hai nghiệm phân biệt </w:t>
            </w:r>
            <w:r w:rsidRPr="001C6D50">
              <w:rPr>
                <w:position w:val="-12"/>
              </w:rPr>
              <w:object w:dxaOrig="540" w:dyaOrig="360">
                <v:shape id="_x0000_i2513" type="#_x0000_t75" style="width:27pt;height:18pt" o:ole="">
                  <v:imagedata r:id="rId2861" o:title=""/>
                </v:shape>
                <o:OLEObject Type="Embed" ProgID="Equation.DSMT4" ShapeID="_x0000_i2513" DrawAspect="Content" ObjectID="_1586713519" r:id="rId2862"/>
              </w:object>
            </w:r>
            <w:r>
              <w:t xml:space="preserve"> thỏa mãn đẳng thức </w:t>
            </w:r>
            <w:r w:rsidRPr="001C6D50">
              <w:rPr>
                <w:position w:val="-12"/>
              </w:rPr>
              <w:object w:dxaOrig="2280" w:dyaOrig="380">
                <v:shape id="_x0000_i2514" type="#_x0000_t75" style="width:114pt;height:19pt" o:ole="">
                  <v:imagedata r:id="rId2863" o:title=""/>
                </v:shape>
                <o:OLEObject Type="Embed" ProgID="Equation.DSMT4" ShapeID="_x0000_i2514" DrawAspect="Content" ObjectID="_1586713520" r:id="rId2864"/>
              </w:object>
            </w:r>
          </w:p>
          <w:p w:rsidR="001267D1" w:rsidRDefault="001267D1" w:rsidP="001267D1">
            <w:pPr>
              <w:jc w:val="both"/>
            </w:pPr>
            <w:r w:rsidRPr="006C36D2">
              <w:rPr>
                <w:b/>
              </w:rPr>
              <w:t>Câu 6/ (1,5 điểm).</w:t>
            </w:r>
            <w:r>
              <w:t xml:space="preserve"> Cho một số có hai chữ số. Tổng hai chữ số của chúng bằng 12. Tích hai chữ số ấy nhỏ hơn số đã cho là 16. Tìm số đã cho</w:t>
            </w:r>
          </w:p>
          <w:p w:rsidR="001267D1" w:rsidRDefault="001267D1" w:rsidP="001267D1">
            <w:pPr>
              <w:jc w:val="both"/>
            </w:pPr>
            <w:r w:rsidRPr="006C36D2">
              <w:rPr>
                <w:b/>
              </w:rPr>
              <w:t>Câu 7/ (2,5 điểm).</w:t>
            </w:r>
            <w:r>
              <w:t xml:space="preserve"> Cho đường tròn tâm (O). Từ điểm S ở ngoài đường tròn (O) kẻ các tiếp tuyến SA và SB với (O) (A, B là các tiếp điểm). Kẻ cát tuyến SCD không đi qua tâm O (C nằm giữa S và D). Gọi I là trung điểm của CD.</w:t>
            </w:r>
          </w:p>
          <w:p w:rsidR="001267D1" w:rsidRDefault="001267D1" w:rsidP="001267D1">
            <w:pPr>
              <w:ind w:left="720"/>
            </w:pPr>
            <w:r>
              <w:t>a/ Chứng minh các điểm S, A, I, O, B cùng nằm trên một đường tròn.</w:t>
            </w:r>
          </w:p>
          <w:p w:rsidR="001267D1" w:rsidRDefault="001267D1" w:rsidP="001267D1">
            <w:pPr>
              <w:ind w:left="720"/>
            </w:pPr>
            <w:r>
              <w:t>b/ Chứng minh SI là đường phân giác của góc AIB.</w:t>
            </w:r>
          </w:p>
          <w:p w:rsidR="001267D1" w:rsidRDefault="001267D1" w:rsidP="001267D1">
            <w:pPr>
              <w:ind w:left="720"/>
              <w:jc w:val="both"/>
            </w:pPr>
            <w:r>
              <w:t>c/ Gọi M là giao điểm của hai đường thẳng SO và AB; N là giao điểm của hai đường thẳng SD và AB. Chứng minh MC.ND = NC.MD</w:t>
            </w:r>
          </w:p>
          <w:p w:rsidR="001267D1" w:rsidRDefault="001267D1" w:rsidP="001267D1">
            <w:pPr>
              <w:jc w:val="both"/>
            </w:pPr>
            <w:r w:rsidRPr="006C36D2">
              <w:rPr>
                <w:b/>
              </w:rPr>
              <w:t>Câu 8/ (1 điểm).</w:t>
            </w:r>
            <w:r>
              <w:t xml:space="preserve"> Cho tam giác ABC cân tại A, biết cạnh AC = 15cm; BC = 18cm. Tính độ dài các đường cao của tam giác ABC.</w:t>
            </w:r>
          </w:p>
          <w:p w:rsidR="001267D1" w:rsidRDefault="001267D1" w:rsidP="001267D1">
            <w:pPr>
              <w:jc w:val="center"/>
            </w:pPr>
            <w:r>
              <w:t>-------------------------------- *** --------------------------------</w:t>
            </w:r>
          </w:p>
          <w:p w:rsidR="001267D1" w:rsidRPr="002941CF" w:rsidRDefault="001267D1" w:rsidP="001267D1">
            <w:r w:rsidRPr="002941CF">
              <w:rPr>
                <w:rFonts w:ascii="Helvetica" w:hAnsi="Helvetica" w:cs="Helvetica"/>
                <w:color w:val="000000"/>
                <w:shd w:val="clear" w:color="auto" w:fill="FFFFFF"/>
              </w:rPr>
              <w:t>Gọi hai đường thẳng đó là: (d): y=ax+b và (d'): y=cx+d</w:t>
            </w:r>
            <w:r w:rsidRPr="002941CF">
              <w:rPr>
                <w:rStyle w:val="apple-converted-space"/>
                <w:rFonts w:ascii="Helvetica" w:hAnsi="Helvetica" w:cs="Helvetica"/>
                <w:color w:val="000000"/>
                <w:shd w:val="clear" w:color="auto" w:fill="FFFFFF"/>
              </w:rPr>
              <w:t> </w:t>
            </w:r>
            <w:r w:rsidRPr="002941CF">
              <w:rPr>
                <w:rFonts w:ascii="Helvetica" w:hAnsi="Helvetica" w:cs="Helvetica"/>
                <w:color w:val="000000"/>
              </w:rPr>
              <w:br/>
            </w:r>
            <w:r w:rsidRPr="002941CF">
              <w:rPr>
                <w:rFonts w:ascii="Helvetica" w:hAnsi="Helvetica" w:cs="Helvetica"/>
                <w:color w:val="000000"/>
                <w:shd w:val="clear" w:color="auto" w:fill="FFFFFF"/>
              </w:rPr>
              <w:t>(d) và (d') cắt nhau tại 1 điểm trên trục hoành nên tung độ giao điểm y=0 ta có</w:t>
            </w:r>
            <w:r w:rsidRPr="002941CF">
              <w:rPr>
                <w:rStyle w:val="apple-converted-space"/>
                <w:rFonts w:ascii="Helvetica" w:hAnsi="Helvetica" w:cs="Helvetica"/>
                <w:color w:val="000000"/>
                <w:shd w:val="clear" w:color="auto" w:fill="FFFFFF"/>
              </w:rPr>
              <w:t> </w:t>
            </w:r>
            <w:r w:rsidRPr="002941CF">
              <w:rPr>
                <w:rFonts w:ascii="Helvetica" w:hAnsi="Helvetica" w:cs="Helvetica"/>
                <w:color w:val="000000"/>
              </w:rPr>
              <w:br/>
            </w:r>
            <w:r w:rsidRPr="002941CF">
              <w:rPr>
                <w:rFonts w:ascii="Helvetica" w:hAnsi="Helvetica" w:cs="Helvetica"/>
                <w:color w:val="000000"/>
                <w:shd w:val="clear" w:color="auto" w:fill="FFFFFF"/>
              </w:rPr>
              <w:t>ax + b = 0 suy ra hoành độ giao điểm x = -b/a</w:t>
            </w:r>
            <w:r w:rsidRPr="002941CF">
              <w:rPr>
                <w:rStyle w:val="apple-converted-space"/>
                <w:rFonts w:ascii="Helvetica" w:hAnsi="Helvetica" w:cs="Helvetica"/>
                <w:color w:val="000000"/>
                <w:shd w:val="clear" w:color="auto" w:fill="FFFFFF"/>
              </w:rPr>
              <w:t> </w:t>
            </w:r>
            <w:r w:rsidRPr="002941CF">
              <w:rPr>
                <w:rFonts w:ascii="Helvetica" w:hAnsi="Helvetica" w:cs="Helvetica"/>
                <w:color w:val="000000"/>
              </w:rPr>
              <w:br/>
            </w:r>
            <w:r w:rsidRPr="002941CF">
              <w:rPr>
                <w:rFonts w:ascii="Helvetica" w:hAnsi="Helvetica" w:cs="Helvetica"/>
                <w:color w:val="000000"/>
                <w:shd w:val="clear" w:color="auto" w:fill="FFFFFF"/>
              </w:rPr>
              <w:t>cx + d = 0 suy ra hoành độ giao điểm x = -d/c</w:t>
            </w:r>
            <w:r w:rsidRPr="002941CF">
              <w:rPr>
                <w:rStyle w:val="apple-converted-space"/>
                <w:rFonts w:ascii="Helvetica" w:hAnsi="Helvetica" w:cs="Helvetica"/>
                <w:color w:val="000000"/>
                <w:shd w:val="clear" w:color="auto" w:fill="FFFFFF"/>
              </w:rPr>
              <w:t> </w:t>
            </w:r>
            <w:r w:rsidRPr="002941CF">
              <w:rPr>
                <w:rFonts w:ascii="Helvetica" w:hAnsi="Helvetica" w:cs="Helvetica"/>
                <w:color w:val="000000"/>
              </w:rPr>
              <w:br/>
            </w:r>
            <w:r w:rsidRPr="002941CF">
              <w:rPr>
                <w:rFonts w:ascii="Helvetica" w:hAnsi="Helvetica" w:cs="Helvetica"/>
                <w:color w:val="000000"/>
                <w:shd w:val="clear" w:color="auto" w:fill="FFFFFF"/>
              </w:rPr>
              <w:t>Do (d) và (d') cắt nhau tại 1 điểm trên trục hoành nên -b/a = -d/c</w:t>
            </w:r>
            <w:r w:rsidRPr="002941CF">
              <w:rPr>
                <w:rStyle w:val="apple-converted-space"/>
                <w:rFonts w:ascii="Helvetica" w:hAnsi="Helvetica" w:cs="Helvetica"/>
                <w:color w:val="000000"/>
                <w:shd w:val="clear" w:color="auto" w:fill="FFFFFF"/>
              </w:rPr>
              <w:t> </w:t>
            </w:r>
            <w:r w:rsidRPr="002941CF">
              <w:rPr>
                <w:rFonts w:ascii="Helvetica" w:hAnsi="Helvetica" w:cs="Helvetica"/>
                <w:color w:val="000000"/>
              </w:rPr>
              <w:br/>
            </w:r>
            <w:r w:rsidRPr="002941CF">
              <w:rPr>
                <w:rFonts w:ascii="Helvetica" w:hAnsi="Helvetica" w:cs="Helvetica"/>
                <w:color w:val="000000"/>
                <w:shd w:val="clear" w:color="auto" w:fill="FFFFFF"/>
              </w:rPr>
              <w:t>hay b/a=d/c &lt;=&gt; ad=bc</w:t>
            </w:r>
            <w:r w:rsidRPr="002941CF">
              <w:rPr>
                <w:rStyle w:val="apple-converted-space"/>
                <w:rFonts w:ascii="Helvetica" w:hAnsi="Helvetica" w:cs="Helvetica"/>
                <w:color w:val="000000"/>
                <w:shd w:val="clear" w:color="auto" w:fill="FFFFFF"/>
              </w:rPr>
              <w:t> </w:t>
            </w:r>
            <w:r w:rsidRPr="002941CF">
              <w:rPr>
                <w:rFonts w:ascii="Helvetica" w:hAnsi="Helvetica" w:cs="Helvetica"/>
                <w:color w:val="000000"/>
              </w:rPr>
              <w:br/>
            </w:r>
            <w:r w:rsidRPr="002941CF">
              <w:rPr>
                <w:rFonts w:ascii="Helvetica" w:hAnsi="Helvetica" w:cs="Helvetica"/>
                <w:color w:val="000000"/>
                <w:shd w:val="clear" w:color="auto" w:fill="FFFFFF"/>
              </w:rPr>
              <w:t>Vậy điều kiện để 2 đường thẳng y = ax + b và y = cx + d</w:t>
            </w:r>
            <w:r w:rsidRPr="002941CF">
              <w:rPr>
                <w:rStyle w:val="apple-converted-space"/>
                <w:rFonts w:ascii="Helvetica" w:hAnsi="Helvetica" w:cs="Helvetica"/>
                <w:color w:val="000000"/>
                <w:shd w:val="clear" w:color="auto" w:fill="FFFFFF"/>
              </w:rPr>
              <w:t> </w:t>
            </w:r>
            <w:r w:rsidRPr="002941CF">
              <w:rPr>
                <w:rFonts w:ascii="Helvetica" w:hAnsi="Helvetica" w:cs="Helvetica"/>
                <w:color w:val="000000"/>
              </w:rPr>
              <w:br/>
            </w:r>
            <w:r w:rsidRPr="002941CF">
              <w:rPr>
                <w:rFonts w:ascii="Helvetica" w:hAnsi="Helvetica" w:cs="Helvetica"/>
                <w:color w:val="000000"/>
                <w:shd w:val="clear" w:color="auto" w:fill="FFFFFF"/>
              </w:rPr>
              <w:t>cắt nhau tại 1 điểm trên trục hoành là ad = bc</w:t>
            </w:r>
            <w:r w:rsidRPr="002941CF">
              <w:rPr>
                <w:rStyle w:val="apple-converted-space"/>
                <w:rFonts w:ascii="Helvetica" w:hAnsi="Helvetica" w:cs="Helvetica"/>
                <w:color w:val="000000"/>
                <w:shd w:val="clear" w:color="auto" w:fill="FFFFFF"/>
              </w:rPr>
              <w:t> </w:t>
            </w:r>
          </w:p>
          <w:p w:rsidR="001267D1" w:rsidRDefault="001267D1" w:rsidP="001267D1"/>
          <w:p w:rsidR="00A24097" w:rsidRPr="003B691E" w:rsidRDefault="00A24097"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191</w:t>
            </w:r>
          </w:p>
          <w:tbl>
            <w:tblPr>
              <w:tblW w:w="0" w:type="auto"/>
              <w:jc w:val="center"/>
              <w:tblLook w:val="01E0" w:firstRow="1" w:lastRow="1" w:firstColumn="1" w:lastColumn="1" w:noHBand="0" w:noVBand="0"/>
            </w:tblPr>
            <w:tblGrid>
              <w:gridCol w:w="2948"/>
              <w:gridCol w:w="6788"/>
            </w:tblGrid>
            <w:tr w:rsidR="001267D1" w:rsidRPr="00457476" w:rsidTr="00050611">
              <w:trPr>
                <w:jc w:val="center"/>
              </w:trPr>
              <w:tc>
                <w:tcPr>
                  <w:tcW w:w="2948" w:type="dxa"/>
                  <w:shd w:val="clear" w:color="auto" w:fill="auto"/>
                </w:tcPr>
                <w:p w:rsidR="001267D1" w:rsidRPr="00457476" w:rsidRDefault="001267D1" w:rsidP="00050611">
                  <w:pPr>
                    <w:rPr>
                      <w:rFonts w:ascii="Times New Roman" w:hAnsi="Times New Roman"/>
                      <w:lang w:val="nl-NL"/>
                    </w:rPr>
                  </w:pPr>
                  <w:r w:rsidRPr="00457476">
                    <w:rPr>
                      <w:rFonts w:ascii="Times New Roman" w:hAnsi="Times New Roman"/>
                      <w:lang w:val="nl-NL"/>
                    </w:rPr>
                    <w:t xml:space="preserve"> SỞ GD &amp; ĐT HOÀ BÌNH</w:t>
                  </w:r>
                </w:p>
                <w:p w:rsidR="001267D1" w:rsidRPr="00457476" w:rsidRDefault="001267D1" w:rsidP="00050611">
                  <w:pPr>
                    <w:rPr>
                      <w:rFonts w:ascii="Times New Roman" w:hAnsi="Times New Roman"/>
                      <w:lang w:val="nl-NL"/>
                    </w:rPr>
                  </w:pPr>
                  <w:r>
                    <w:rPr>
                      <w:rFonts w:ascii="Times New Roman" w:hAnsi="Times New Roman"/>
                      <w:noProof/>
                      <w:lang w:val="en-US"/>
                    </w:rPr>
                    <mc:AlternateContent>
                      <mc:Choice Requires="wps">
                        <w:drawing>
                          <wp:anchor distT="0" distB="0" distL="114300" distR="114300" simplePos="0" relativeHeight="251772928" behindDoc="0" locked="0" layoutInCell="1" allowOverlap="1" wp14:anchorId="1816D3A6" wp14:editId="3EC24D70">
                            <wp:simplePos x="0" y="0"/>
                            <wp:positionH relativeFrom="column">
                              <wp:posOffset>452120</wp:posOffset>
                            </wp:positionH>
                            <wp:positionV relativeFrom="paragraph">
                              <wp:posOffset>20955</wp:posOffset>
                            </wp:positionV>
                            <wp:extent cx="811530" cy="0"/>
                            <wp:effectExtent l="9525" t="6985" r="7620" b="12065"/>
                            <wp:wrapNone/>
                            <wp:docPr id="1575" name="Straight Connector 15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15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75" o:spid="_x0000_s1026" style="position:absolute;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6pt,1.65pt" to="99.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"/>
                        </w:pict>
                      </mc:Fallback>
                    </mc:AlternateContent>
                  </w:r>
                </w:p>
                <w:p w:rsidR="001267D1" w:rsidRPr="00457476" w:rsidRDefault="001267D1" w:rsidP="00050611">
                  <w:pPr>
                    <w:jc w:val="center"/>
                    <w:rPr>
                      <w:rFonts w:ascii="Times New Roman" w:hAnsi="Times New Roman"/>
                      <w:lang w:val="nl-NL"/>
                    </w:rPr>
                  </w:pPr>
                  <w:r w:rsidRPr="00457476">
                    <w:rPr>
                      <w:rFonts w:ascii="Times New Roman" w:hAnsi="Times New Roman"/>
                      <w:b/>
                      <w:sz w:val="26"/>
                      <w:lang w:val="nl-NL"/>
                    </w:rPr>
                    <w:t>Đề chính thức</w:t>
                  </w:r>
                </w:p>
              </w:tc>
              <w:tc>
                <w:tcPr>
                  <w:tcW w:w="6788" w:type="dxa"/>
                  <w:shd w:val="clear" w:color="auto" w:fill="auto"/>
                </w:tcPr>
                <w:p w:rsidR="001267D1" w:rsidRPr="00457476" w:rsidRDefault="001267D1" w:rsidP="00050611">
                  <w:pPr>
                    <w:jc w:val="center"/>
                    <w:rPr>
                      <w:rFonts w:ascii="Times New Roman" w:hAnsi="Times New Roman"/>
                      <w:lang w:val="nl-NL"/>
                    </w:rPr>
                  </w:pPr>
                  <w:r w:rsidRPr="00457476">
                    <w:rPr>
                      <w:rFonts w:ascii="Times New Roman" w:hAnsi="Times New Roman"/>
                      <w:lang w:val="nl-NL"/>
                    </w:rPr>
                    <w:t>KỲ THI TUYỂN  SINH VÀO LỚP 10 NĂM HỌC 2012-2013</w:t>
                  </w:r>
                </w:p>
                <w:p w:rsidR="001267D1" w:rsidRPr="00457476" w:rsidRDefault="001267D1" w:rsidP="00050611">
                  <w:pPr>
                    <w:jc w:val="center"/>
                    <w:rPr>
                      <w:rFonts w:ascii="Times New Roman" w:hAnsi="Times New Roman"/>
                      <w:lang w:val="nl-NL"/>
                    </w:rPr>
                  </w:pPr>
                  <w:r w:rsidRPr="00457476">
                    <w:rPr>
                      <w:rFonts w:ascii="Times New Roman" w:hAnsi="Times New Roman"/>
                      <w:lang w:val="nl-NL"/>
                    </w:rPr>
                    <w:t>TRƯỜNG THPT CHUYÊN HOÀNG VĂN THỤ</w:t>
                  </w:r>
                </w:p>
                <w:p w:rsidR="001267D1" w:rsidRPr="00457476" w:rsidRDefault="001267D1" w:rsidP="00050611">
                  <w:pPr>
                    <w:jc w:val="center"/>
                    <w:rPr>
                      <w:rFonts w:ascii="Times New Roman" w:hAnsi="Times New Roman"/>
                      <w:b/>
                      <w:sz w:val="26"/>
                      <w:lang w:val="nl-NL"/>
                    </w:rPr>
                  </w:pPr>
                  <w:r w:rsidRPr="00457476">
                    <w:rPr>
                      <w:rFonts w:ascii="Times New Roman" w:hAnsi="Times New Roman"/>
                      <w:b/>
                      <w:sz w:val="26"/>
                      <w:lang w:val="nl-NL"/>
                    </w:rPr>
                    <w:t>ĐỀ THI MÔN TOÁN</w:t>
                  </w:r>
                </w:p>
                <w:p w:rsidR="001267D1" w:rsidRPr="00457476" w:rsidRDefault="001267D1" w:rsidP="00050611">
                  <w:pPr>
                    <w:jc w:val="center"/>
                    <w:rPr>
                      <w:rFonts w:ascii="Times New Roman" w:hAnsi="Times New Roman"/>
                      <w:b/>
                      <w:color w:val="FF0000"/>
                      <w:sz w:val="26"/>
                      <w:lang w:val="nl-NL"/>
                    </w:rPr>
                  </w:pPr>
                  <w:r w:rsidRPr="00457476">
                    <w:rPr>
                      <w:rFonts w:ascii="Times New Roman" w:hAnsi="Times New Roman"/>
                      <w:b/>
                      <w:sz w:val="26"/>
                      <w:lang w:val="nl-NL"/>
                    </w:rPr>
                    <w:t xml:space="preserve">Ngày thi: </w:t>
                  </w:r>
                  <w:r w:rsidRPr="00457476">
                    <w:rPr>
                      <w:rFonts w:ascii="Times New Roman" w:hAnsi="Times New Roman"/>
                      <w:b/>
                      <w:color w:val="FF0000"/>
                      <w:sz w:val="26"/>
                      <w:lang w:val="nl-NL"/>
                    </w:rPr>
                    <w:t>29 tháng 6 năm 2012</w:t>
                  </w:r>
                </w:p>
                <w:p w:rsidR="001267D1" w:rsidRPr="00457476" w:rsidRDefault="001267D1" w:rsidP="00050611">
                  <w:pPr>
                    <w:jc w:val="center"/>
                    <w:rPr>
                      <w:rFonts w:ascii="Times New Roman" w:hAnsi="Times New Roman"/>
                      <w:i/>
                      <w:sz w:val="26"/>
                      <w:lang w:val="nl-NL"/>
                    </w:rPr>
                  </w:pPr>
                  <w:r w:rsidRPr="00457476">
                    <w:rPr>
                      <w:rFonts w:ascii="Times New Roman" w:hAnsi="Times New Roman"/>
                      <w:i/>
                      <w:sz w:val="26"/>
                      <w:lang w:val="nl-NL"/>
                    </w:rPr>
                    <w:t xml:space="preserve">Thời gian làm bài: </w:t>
                  </w:r>
                  <w:r w:rsidRPr="00457476">
                    <w:rPr>
                      <w:rFonts w:ascii="Times New Roman" w:hAnsi="Times New Roman"/>
                      <w:b/>
                      <w:i/>
                      <w:sz w:val="26"/>
                      <w:lang w:val="nl-NL"/>
                    </w:rPr>
                    <w:t>120 phút</w:t>
                  </w:r>
                  <w:r w:rsidRPr="00457476">
                    <w:rPr>
                      <w:rFonts w:ascii="Times New Roman" w:hAnsi="Times New Roman"/>
                      <w:i/>
                      <w:sz w:val="26"/>
                      <w:lang w:val="nl-NL"/>
                    </w:rPr>
                    <w:t xml:space="preserve"> (không kể thời gian giao đề)</w:t>
                  </w:r>
                </w:p>
                <w:p w:rsidR="001267D1" w:rsidRPr="00457476" w:rsidRDefault="001267D1" w:rsidP="00050611">
                  <w:pPr>
                    <w:jc w:val="center"/>
                    <w:rPr>
                      <w:rFonts w:ascii="Times New Roman" w:hAnsi="Times New Roman"/>
                      <w:i/>
                      <w:sz w:val="26"/>
                      <w:lang w:val="nl-NL"/>
                    </w:rPr>
                  </w:pPr>
                  <w:r w:rsidRPr="00457476">
                    <w:rPr>
                      <w:rFonts w:ascii="Times New Roman" w:hAnsi="Times New Roman"/>
                      <w:b/>
                      <w:sz w:val="26"/>
                      <w:lang w:val="nl-NL"/>
                    </w:rPr>
                    <w:t>Đề thi gồm có 01 trang</w:t>
                  </w:r>
                </w:p>
              </w:tc>
            </w:tr>
          </w:tbl>
          <w:p w:rsidR="001267D1" w:rsidRPr="006E7C6E" w:rsidRDefault="001267D1" w:rsidP="001267D1">
            <w:pPr>
              <w:rPr>
                <w:rFonts w:ascii="Times New Roman" w:hAnsi="Times New Roman"/>
                <w:lang w:val="nl-NL"/>
              </w:rPr>
            </w:pPr>
            <w:r>
              <w:rPr>
                <w:rFonts w:ascii="Times New Roman" w:hAnsi="Times New Roman"/>
                <w:b/>
                <w:noProof/>
                <w:sz w:val="16"/>
                <w:szCs w:val="16"/>
                <w:lang w:val="en-US"/>
              </w:rPr>
              <mc:AlternateContent>
                <mc:Choice Requires="wps">
                  <w:drawing>
                    <wp:anchor distT="0" distB="0" distL="114300" distR="114300" simplePos="0" relativeHeight="251771904" behindDoc="0" locked="0" layoutInCell="1" allowOverlap="1" wp14:anchorId="3F219C20" wp14:editId="076F5AAF">
                      <wp:simplePos x="0" y="0"/>
                      <wp:positionH relativeFrom="column">
                        <wp:posOffset>523875</wp:posOffset>
                      </wp:positionH>
                      <wp:positionV relativeFrom="paragraph">
                        <wp:posOffset>54610</wp:posOffset>
                      </wp:positionV>
                      <wp:extent cx="5029200" cy="0"/>
                      <wp:effectExtent l="5080" t="13335" r="13970" b="5715"/>
                      <wp:wrapNone/>
                      <wp:docPr id="1574" name="Straight Connector 15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29200"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74"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25pt,4.3pt" to="437.25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">
                      <v:stroke dashstyle="longDash"/>
                    </v:line>
                  </w:pict>
                </mc:Fallback>
              </mc:AlternateContent>
            </w:r>
          </w:p>
          <w:p w:rsidR="001267D1" w:rsidRPr="00745C06" w:rsidRDefault="001267D1" w:rsidP="001267D1">
            <w:pPr>
              <w:spacing w:line="360" w:lineRule="auto"/>
              <w:jc w:val="both"/>
              <w:rPr>
                <w:rFonts w:ascii="Times New Roman" w:hAnsi="Times New Roman"/>
                <w:i/>
                <w:iCs/>
                <w:lang w:val="nl-NL"/>
              </w:rPr>
            </w:pPr>
            <w:r w:rsidRPr="001D35F8">
              <w:rPr>
                <w:rFonts w:ascii="Times New Roman" w:hAnsi="Times New Roman"/>
                <w:b/>
                <w:iCs/>
                <w:lang w:val="nl-NL"/>
              </w:rPr>
              <w:t>PHẦN I . TRẮC NGHIỆM</w:t>
            </w:r>
            <w:r w:rsidRPr="001D35F8">
              <w:rPr>
                <w:rFonts w:ascii="Times New Roman" w:hAnsi="Times New Roman"/>
                <w:iCs/>
                <w:sz w:val="28"/>
                <w:szCs w:val="28"/>
                <w:lang w:val="nl-NL"/>
              </w:rPr>
              <w:t xml:space="preserve"> </w:t>
            </w:r>
            <w:r w:rsidRPr="001D35F8">
              <w:rPr>
                <w:rFonts w:ascii="Times New Roman" w:hAnsi="Times New Roman"/>
                <w:b/>
                <w:i/>
                <w:iCs/>
                <w:lang w:val="nl-NL"/>
              </w:rPr>
              <w:t>(2 điểm)</w:t>
            </w:r>
            <w:r w:rsidRPr="001D35F8">
              <w:rPr>
                <w:rFonts w:ascii="Times New Roman" w:hAnsi="Times New Roman"/>
                <w:iCs/>
                <w:lang w:val="nl-NL"/>
              </w:rPr>
              <w:t xml:space="preserve"> </w:t>
            </w:r>
            <w:r w:rsidRPr="00745C06">
              <w:rPr>
                <w:rFonts w:ascii="Times New Roman" w:hAnsi="Times New Roman"/>
                <w:i/>
                <w:iCs/>
                <w:lang w:val="nl-NL"/>
              </w:rPr>
              <w:t>(Thí sinh không cần giải thích và không phải chép lại đề bài,  hãy viết kết quả các bài toán sau vào tờ giấy thi)</w:t>
            </w:r>
          </w:p>
          <w:p w:rsidR="001267D1" w:rsidRDefault="001267D1" w:rsidP="004242C7">
            <w:pPr>
              <w:numPr>
                <w:ilvl w:val="0"/>
                <w:numId w:val="57"/>
              </w:numPr>
              <w:tabs>
                <w:tab w:val="clear" w:pos="720"/>
                <w:tab w:val="num" w:pos="560"/>
              </w:tabs>
              <w:spacing w:line="360" w:lineRule="auto"/>
              <w:ind w:left="700" w:hanging="440"/>
              <w:jc w:val="both"/>
              <w:rPr>
                <w:rFonts w:ascii="Times New Roman" w:hAnsi="Times New Roman"/>
                <w:iCs/>
                <w:lang w:val="nl-NL"/>
              </w:rPr>
            </w:pPr>
            <w:r>
              <w:rPr>
                <w:rFonts w:ascii="Times New Roman" w:hAnsi="Times New Roman"/>
                <w:iCs/>
                <w:lang w:val="nl-NL"/>
              </w:rPr>
              <w:t xml:space="preserve">Biểu thức </w:t>
            </w:r>
            <w:r w:rsidRPr="009F6B02">
              <w:rPr>
                <w:rFonts w:ascii="Times New Roman" w:hAnsi="Times New Roman"/>
                <w:iCs/>
                <w:position w:val="-8"/>
                <w:lang w:val="nl-NL"/>
              </w:rPr>
              <w:object w:dxaOrig="1219" w:dyaOrig="360">
                <v:shape id="_x0000_i2515" type="#_x0000_t75" style="width:60.95pt;height:18pt" o:ole="">
                  <v:imagedata r:id="rId2865" o:title=""/>
                </v:shape>
                <o:OLEObject Type="Embed" ProgID="Equation.DSMT4" ShapeID="_x0000_i2515" DrawAspect="Content" ObjectID="_1586713521" r:id="rId2866"/>
              </w:object>
            </w:r>
            <w:r>
              <w:rPr>
                <w:rFonts w:ascii="Times New Roman" w:hAnsi="Times New Roman"/>
                <w:iCs/>
                <w:lang w:val="nl-NL"/>
              </w:rPr>
              <w:t xml:space="preserve"> có nghĩa với các giá trị của x là:...</w:t>
            </w:r>
          </w:p>
          <w:p w:rsidR="001267D1" w:rsidRDefault="001267D1" w:rsidP="004242C7">
            <w:pPr>
              <w:numPr>
                <w:ilvl w:val="0"/>
                <w:numId w:val="57"/>
              </w:numPr>
              <w:tabs>
                <w:tab w:val="clear" w:pos="720"/>
                <w:tab w:val="num" w:pos="560"/>
              </w:tabs>
              <w:spacing w:line="360" w:lineRule="auto"/>
              <w:ind w:left="700" w:hanging="440"/>
              <w:jc w:val="both"/>
              <w:rPr>
                <w:rFonts w:ascii="Times New Roman" w:hAnsi="Times New Roman"/>
                <w:iCs/>
                <w:lang w:val="nl-NL"/>
              </w:rPr>
            </w:pPr>
            <w:r>
              <w:rPr>
                <w:rFonts w:ascii="Times New Roman" w:hAnsi="Times New Roman"/>
                <w:iCs/>
                <w:lang w:val="nl-NL"/>
              </w:rPr>
              <w:t xml:space="preserve">Giá trị của m để hai đường thẳng </w:t>
            </w:r>
            <w:r w:rsidRPr="009F6B02">
              <w:rPr>
                <w:rFonts w:ascii="Times New Roman" w:hAnsi="Times New Roman"/>
                <w:iCs/>
                <w:position w:val="-12"/>
                <w:lang w:val="nl-NL"/>
              </w:rPr>
              <w:object w:dxaOrig="1560" w:dyaOrig="360">
                <v:shape id="_x0000_i2516" type="#_x0000_t75" style="width:78pt;height:18pt" o:ole="">
                  <v:imagedata r:id="rId2867" o:title=""/>
                </v:shape>
                <o:OLEObject Type="Embed" ProgID="Equation.DSMT4" ShapeID="_x0000_i2516" DrawAspect="Content" ObjectID="_1586713522" r:id="rId2868"/>
              </w:object>
            </w:r>
            <w:r>
              <w:rPr>
                <w:rFonts w:ascii="Times New Roman" w:hAnsi="Times New Roman"/>
                <w:iCs/>
                <w:lang w:val="nl-NL"/>
              </w:rPr>
              <w:t xml:space="preserve"> và </w:t>
            </w:r>
            <w:r w:rsidRPr="009F6B02">
              <w:rPr>
                <w:rFonts w:ascii="Times New Roman" w:hAnsi="Times New Roman"/>
                <w:iCs/>
                <w:position w:val="-12"/>
                <w:lang w:val="nl-NL"/>
              </w:rPr>
              <w:object w:dxaOrig="2100" w:dyaOrig="360">
                <v:shape id="_x0000_i2517" type="#_x0000_t75" style="width:105pt;height:18pt" o:ole="">
                  <v:imagedata r:id="rId2869" o:title=""/>
                </v:shape>
                <o:OLEObject Type="Embed" ProgID="Equation.DSMT4" ShapeID="_x0000_i2517" DrawAspect="Content" ObjectID="_1586713523" r:id="rId2870"/>
              </w:object>
            </w:r>
            <w:r>
              <w:rPr>
                <w:rFonts w:ascii="Times New Roman" w:hAnsi="Times New Roman"/>
                <w:iCs/>
                <w:lang w:val="nl-NL"/>
              </w:rPr>
              <w:t xml:space="preserve"> cắt nhau tại một điểm trên trục tung là: ...</w:t>
            </w:r>
          </w:p>
          <w:p w:rsidR="001267D1" w:rsidRDefault="001267D1" w:rsidP="004242C7">
            <w:pPr>
              <w:numPr>
                <w:ilvl w:val="0"/>
                <w:numId w:val="57"/>
              </w:numPr>
              <w:tabs>
                <w:tab w:val="clear" w:pos="720"/>
                <w:tab w:val="num" w:pos="560"/>
              </w:tabs>
              <w:spacing w:line="360" w:lineRule="auto"/>
              <w:ind w:left="700" w:hanging="440"/>
              <w:jc w:val="both"/>
              <w:rPr>
                <w:rFonts w:ascii="Times New Roman" w:hAnsi="Times New Roman"/>
                <w:iCs/>
                <w:lang w:val="nl-NL"/>
              </w:rPr>
            </w:pPr>
            <w:r>
              <w:rPr>
                <w:rFonts w:ascii="Times New Roman" w:hAnsi="Times New Roman"/>
                <w:iCs/>
                <w:lang w:val="nl-NL"/>
              </w:rPr>
              <w:t xml:space="preserve">Các nghiệm của phương trình </w:t>
            </w:r>
            <w:r w:rsidRPr="009F6B02">
              <w:rPr>
                <w:rFonts w:ascii="Times New Roman" w:hAnsi="Times New Roman"/>
                <w:iCs/>
                <w:position w:val="-14"/>
                <w:lang w:val="nl-NL"/>
              </w:rPr>
              <w:object w:dxaOrig="1040" w:dyaOrig="400">
                <v:shape id="_x0000_i2518" type="#_x0000_t75" style="width:52pt;height:20pt" o:ole="">
                  <v:imagedata r:id="rId2871" o:title=""/>
                </v:shape>
                <o:OLEObject Type="Embed" ProgID="Equation.DSMT4" ShapeID="_x0000_i2518" DrawAspect="Content" ObjectID="_1586713524" r:id="rId2872"/>
              </w:object>
            </w:r>
            <w:r>
              <w:rPr>
                <w:rFonts w:ascii="Times New Roman" w:hAnsi="Times New Roman"/>
                <w:iCs/>
                <w:lang w:val="nl-NL"/>
              </w:rPr>
              <w:t xml:space="preserve"> là:</w:t>
            </w:r>
            <w:r w:rsidRPr="00745C06">
              <w:rPr>
                <w:rFonts w:ascii="Times New Roman" w:hAnsi="Times New Roman"/>
                <w:iCs/>
                <w:lang w:val="nl-NL"/>
              </w:rPr>
              <w:t xml:space="preserve"> </w:t>
            </w:r>
            <w:r>
              <w:rPr>
                <w:rFonts w:ascii="Times New Roman" w:hAnsi="Times New Roman"/>
                <w:iCs/>
                <w:lang w:val="nl-NL"/>
              </w:rPr>
              <w:t>...</w:t>
            </w:r>
          </w:p>
          <w:p w:rsidR="001267D1" w:rsidRPr="009F6B02" w:rsidRDefault="001267D1" w:rsidP="004242C7">
            <w:pPr>
              <w:numPr>
                <w:ilvl w:val="0"/>
                <w:numId w:val="57"/>
              </w:numPr>
              <w:tabs>
                <w:tab w:val="clear" w:pos="720"/>
                <w:tab w:val="num" w:pos="560"/>
              </w:tabs>
              <w:spacing w:line="360" w:lineRule="auto"/>
              <w:ind w:left="700" w:hanging="440"/>
              <w:jc w:val="both"/>
              <w:rPr>
                <w:rFonts w:ascii="Times New Roman" w:hAnsi="Times New Roman"/>
                <w:iCs/>
                <w:lang w:val="nl-NL"/>
              </w:rPr>
            </w:pPr>
            <w:r>
              <w:rPr>
                <w:rFonts w:ascii="Times New Roman" w:hAnsi="Times New Roman"/>
                <w:iCs/>
                <w:lang w:val="nl-NL"/>
              </w:rPr>
              <w:t xml:space="preserve">Giá trị của m để phương trình </w:t>
            </w:r>
            <w:r w:rsidRPr="009F6B02">
              <w:rPr>
                <w:rFonts w:ascii="Times New Roman" w:hAnsi="Times New Roman"/>
                <w:iCs/>
                <w:position w:val="-10"/>
                <w:lang w:val="nl-NL"/>
              </w:rPr>
              <w:object w:dxaOrig="2000" w:dyaOrig="360">
                <v:shape id="_x0000_i2519" type="#_x0000_t75" style="width:100pt;height:18pt" o:ole="">
                  <v:imagedata r:id="rId2873" o:title=""/>
                </v:shape>
                <o:OLEObject Type="Embed" ProgID="Equation.DSMT4" ShapeID="_x0000_i2519" DrawAspect="Content" ObjectID="_1586713525" r:id="rId2874"/>
              </w:object>
            </w:r>
            <w:r>
              <w:rPr>
                <w:rFonts w:ascii="Times New Roman" w:hAnsi="Times New Roman"/>
                <w:iCs/>
                <w:lang w:val="nl-NL"/>
              </w:rPr>
              <w:t xml:space="preserve"> có hai nghiệm </w:t>
            </w:r>
            <w:r w:rsidRPr="009F6B02">
              <w:rPr>
                <w:position w:val="-12"/>
              </w:rPr>
              <w:object w:dxaOrig="540" w:dyaOrig="360">
                <v:shape id="_x0000_i2520" type="#_x0000_t75" style="width:27pt;height:18pt" o:ole="">
                  <v:imagedata r:id="rId2875" o:title=""/>
                </v:shape>
                <o:OLEObject Type="Embed" ProgID="Equation.DSMT4" ShapeID="_x0000_i2520" DrawAspect="Content" ObjectID="_1586713526" r:id="rId2876"/>
              </w:object>
            </w:r>
            <w:r w:rsidRPr="009D13BF">
              <w:rPr>
                <w:lang w:val="nl-NL"/>
              </w:rPr>
              <w:t xml:space="preserve"> </w:t>
            </w:r>
            <w:r w:rsidRPr="009F6B02">
              <w:rPr>
                <w:rFonts w:ascii="Times New Roman" w:hAnsi="Times New Roman"/>
                <w:lang w:val="nl-NL"/>
              </w:rPr>
              <w:t xml:space="preserve">thỏa mãn </w:t>
            </w:r>
            <w:r w:rsidRPr="009F6B02">
              <w:rPr>
                <w:rFonts w:ascii="Times New Roman" w:hAnsi="Times New Roman"/>
                <w:position w:val="-12"/>
              </w:rPr>
              <w:object w:dxaOrig="1500" w:dyaOrig="380">
                <v:shape id="_x0000_i2521" type="#_x0000_t75" style="width:75pt;height:19pt" o:ole="">
                  <v:imagedata r:id="rId2877" o:title=""/>
                </v:shape>
                <o:OLEObject Type="Embed" ProgID="Equation.DSMT4" ShapeID="_x0000_i2521" DrawAspect="Content" ObjectID="_1586713527" r:id="rId2878"/>
              </w:object>
            </w:r>
            <w:r w:rsidRPr="009F6B02">
              <w:rPr>
                <w:rFonts w:ascii="Times New Roman" w:hAnsi="Times New Roman"/>
                <w:lang w:val="nl-NL"/>
              </w:rPr>
              <w:t xml:space="preserve"> là:</w:t>
            </w:r>
            <w:r>
              <w:rPr>
                <w:rFonts w:ascii="Times New Roman" w:hAnsi="Times New Roman"/>
                <w:lang w:val="nl-NL"/>
              </w:rPr>
              <w:t xml:space="preserve"> ...</w:t>
            </w:r>
          </w:p>
          <w:p w:rsidR="001267D1" w:rsidRPr="001D35F8" w:rsidRDefault="001267D1" w:rsidP="001267D1">
            <w:pPr>
              <w:tabs>
                <w:tab w:val="left" w:pos="6278"/>
              </w:tabs>
              <w:spacing w:line="360" w:lineRule="auto"/>
              <w:jc w:val="both"/>
              <w:rPr>
                <w:rFonts w:ascii="Times New Roman" w:hAnsi="Times New Roman"/>
                <w:b/>
                <w:i/>
                <w:iCs/>
                <w:lang w:val="nl-NL"/>
              </w:rPr>
            </w:pPr>
            <w:r w:rsidRPr="001D35F8">
              <w:rPr>
                <w:rFonts w:ascii="Times New Roman" w:hAnsi="Times New Roman"/>
                <w:b/>
                <w:iCs/>
                <w:lang w:val="nl-NL"/>
              </w:rPr>
              <w:t xml:space="preserve">PHẦN II. TỰ LUẬN </w:t>
            </w:r>
            <w:r w:rsidRPr="001D35F8">
              <w:rPr>
                <w:rFonts w:ascii="Times New Roman" w:hAnsi="Times New Roman"/>
                <w:b/>
                <w:i/>
                <w:iCs/>
                <w:lang w:val="nl-NL"/>
              </w:rPr>
              <w:t xml:space="preserve">(8 </w:t>
            </w:r>
            <w:r w:rsidRPr="001D35F8">
              <w:rPr>
                <w:rFonts w:ascii="Times New Roman" w:hAnsi="Times New Roman"/>
                <w:i/>
                <w:iCs/>
                <w:lang w:val="nl-NL"/>
              </w:rPr>
              <w:t>điểm</w:t>
            </w:r>
            <w:r w:rsidRPr="001D35F8">
              <w:rPr>
                <w:rFonts w:ascii="Times New Roman" w:hAnsi="Times New Roman"/>
                <w:b/>
                <w:i/>
                <w:iCs/>
                <w:lang w:val="nl-NL"/>
              </w:rPr>
              <w:t>)</w:t>
            </w:r>
          </w:p>
          <w:p w:rsidR="001267D1" w:rsidRPr="001D35F8" w:rsidRDefault="001267D1" w:rsidP="001267D1">
            <w:pPr>
              <w:spacing w:line="360" w:lineRule="auto"/>
              <w:jc w:val="both"/>
              <w:rPr>
                <w:rFonts w:ascii="Times New Roman" w:hAnsi="Times New Roman"/>
                <w:lang w:val="nl-NL"/>
              </w:rPr>
            </w:pPr>
            <w:r w:rsidRPr="001D35F8">
              <w:rPr>
                <w:rFonts w:ascii="Times New Roman" w:hAnsi="Times New Roman"/>
                <w:b/>
                <w:u w:val="single"/>
                <w:lang w:val="nl-NL"/>
              </w:rPr>
              <w:t>Bài 1:</w:t>
            </w:r>
            <w:r w:rsidRPr="001D35F8">
              <w:rPr>
                <w:rFonts w:ascii="Times New Roman" w:hAnsi="Times New Roman"/>
                <w:b/>
                <w:lang w:val="nl-NL"/>
              </w:rPr>
              <w:t xml:space="preserve"> </w:t>
            </w:r>
            <w:r w:rsidRPr="001D35F8">
              <w:rPr>
                <w:rFonts w:ascii="Times New Roman" w:hAnsi="Times New Roman"/>
                <w:lang w:val="nl-NL"/>
              </w:rPr>
              <w:t>(</w:t>
            </w:r>
            <w:r>
              <w:rPr>
                <w:rFonts w:ascii="Times New Roman" w:hAnsi="Times New Roman"/>
                <w:lang w:val="nl-NL"/>
              </w:rPr>
              <w:t>2</w:t>
            </w:r>
            <w:r w:rsidRPr="001D35F8">
              <w:rPr>
                <w:rFonts w:ascii="Times New Roman" w:hAnsi="Times New Roman"/>
                <w:i/>
                <w:lang w:val="nl-NL"/>
              </w:rPr>
              <w:t xml:space="preserve"> điểm</w:t>
            </w:r>
            <w:r w:rsidRPr="001D35F8">
              <w:rPr>
                <w:rFonts w:ascii="Times New Roman" w:hAnsi="Times New Roman"/>
                <w:lang w:val="nl-NL"/>
              </w:rPr>
              <w:t xml:space="preserve">) </w:t>
            </w:r>
          </w:p>
          <w:p w:rsidR="001267D1" w:rsidRPr="001D35F8" w:rsidRDefault="001267D1" w:rsidP="004242C7">
            <w:pPr>
              <w:numPr>
                <w:ilvl w:val="0"/>
                <w:numId w:val="58"/>
              </w:numPr>
              <w:tabs>
                <w:tab w:val="clear" w:pos="990"/>
                <w:tab w:val="left" w:pos="561"/>
              </w:tabs>
              <w:spacing w:line="360" w:lineRule="auto"/>
              <w:ind w:left="703" w:hanging="442"/>
              <w:jc w:val="both"/>
              <w:rPr>
                <w:rFonts w:ascii="Times New Roman" w:hAnsi="Times New Roman"/>
                <w:lang w:val="nl-NL"/>
              </w:rPr>
            </w:pPr>
            <w:r>
              <w:rPr>
                <w:rFonts w:ascii="Times New Roman" w:hAnsi="Times New Roman"/>
                <w:lang w:val="nl-NL"/>
              </w:rPr>
              <w:t xml:space="preserve">Giải hệ phương trình  </w:t>
            </w:r>
            <w:r w:rsidRPr="006E3D34">
              <w:rPr>
                <w:rFonts w:ascii="Times New Roman" w:hAnsi="Times New Roman"/>
                <w:position w:val="-64"/>
                <w:lang w:val="nl-NL"/>
              </w:rPr>
              <w:object w:dxaOrig="1260" w:dyaOrig="1400">
                <v:shape id="_x0000_i2522" type="#_x0000_t75" style="width:63pt;height:70pt" o:ole="">
                  <v:imagedata r:id="rId2879" o:title=""/>
                </v:shape>
                <o:OLEObject Type="Embed" ProgID="Equation.DSMT4" ShapeID="_x0000_i2522" DrawAspect="Content" ObjectID="_1586713528" r:id="rId2880"/>
              </w:object>
            </w:r>
          </w:p>
          <w:p w:rsidR="001267D1" w:rsidRPr="001D35F8" w:rsidRDefault="001267D1" w:rsidP="004242C7">
            <w:pPr>
              <w:numPr>
                <w:ilvl w:val="0"/>
                <w:numId w:val="58"/>
              </w:numPr>
              <w:tabs>
                <w:tab w:val="clear" w:pos="990"/>
                <w:tab w:val="left" w:pos="561"/>
              </w:tabs>
              <w:spacing w:line="360" w:lineRule="auto"/>
              <w:ind w:left="703" w:hanging="442"/>
              <w:jc w:val="both"/>
              <w:rPr>
                <w:rFonts w:ascii="Times New Roman" w:hAnsi="Times New Roman"/>
                <w:lang w:val="nl-NL"/>
              </w:rPr>
            </w:pPr>
            <w:r>
              <w:rPr>
                <w:rFonts w:ascii="Times New Roman" w:hAnsi="Times New Roman"/>
                <w:lang w:val="nl-NL"/>
              </w:rPr>
              <w:t xml:space="preserve">Cho tam giác ABC vuông tại A (AB &gt; AC). Đường phân giác AD chia cạnh huyền BC thành hai đoạn theo tỉ  lệ </w:t>
            </w:r>
            <w:r w:rsidRPr="006E3D34">
              <w:rPr>
                <w:rFonts w:ascii="Times New Roman" w:hAnsi="Times New Roman"/>
                <w:position w:val="-24"/>
                <w:lang w:val="nl-NL"/>
              </w:rPr>
              <w:object w:dxaOrig="240" w:dyaOrig="620">
                <v:shape id="_x0000_i2523" type="#_x0000_t75" style="width:12pt;height:31pt" o:ole="">
                  <v:imagedata r:id="rId2881" o:title=""/>
                </v:shape>
                <o:OLEObject Type="Embed" ProgID="Equation.DSMT4" ShapeID="_x0000_i2523" DrawAspect="Content" ObjectID="_1586713529" r:id="rId2882"/>
              </w:object>
            </w:r>
            <w:r>
              <w:rPr>
                <w:rFonts w:ascii="Times New Roman" w:hAnsi="Times New Roman"/>
                <w:lang w:val="nl-NL"/>
              </w:rPr>
              <w:t xml:space="preserve"> và BC = 20 cm. Tính độ dài hai cạnh góc vuông.</w:t>
            </w:r>
          </w:p>
          <w:p w:rsidR="001267D1" w:rsidRPr="001D35F8" w:rsidRDefault="001267D1" w:rsidP="001267D1">
            <w:pPr>
              <w:spacing w:line="360" w:lineRule="auto"/>
              <w:jc w:val="both"/>
              <w:rPr>
                <w:rFonts w:ascii="Times New Roman" w:hAnsi="Times New Roman"/>
                <w:lang w:val="nl-NL"/>
              </w:rPr>
            </w:pPr>
            <w:r w:rsidRPr="001D35F8">
              <w:rPr>
                <w:rFonts w:ascii="Times New Roman" w:hAnsi="Times New Roman"/>
                <w:b/>
                <w:u w:val="single"/>
                <w:lang w:val="nl-NL"/>
              </w:rPr>
              <w:t>Bài 2:</w:t>
            </w:r>
            <w:r w:rsidRPr="001D35F8">
              <w:rPr>
                <w:rFonts w:ascii="Times New Roman" w:hAnsi="Times New Roman"/>
                <w:lang w:val="nl-NL"/>
              </w:rPr>
              <w:t xml:space="preserve"> (</w:t>
            </w:r>
            <w:r w:rsidRPr="001D35F8">
              <w:rPr>
                <w:rFonts w:ascii="Times New Roman" w:hAnsi="Times New Roman"/>
                <w:i/>
                <w:lang w:val="nl-NL"/>
              </w:rPr>
              <w:t>2 điểm</w:t>
            </w:r>
            <w:r w:rsidRPr="001D35F8">
              <w:rPr>
                <w:rFonts w:ascii="Times New Roman" w:hAnsi="Times New Roman"/>
                <w:lang w:val="nl-NL"/>
              </w:rPr>
              <w:t xml:space="preserve">) </w:t>
            </w:r>
            <w:r>
              <w:rPr>
                <w:rFonts w:ascii="Times New Roman" w:hAnsi="Times New Roman"/>
                <w:lang w:val="nl-NL"/>
              </w:rPr>
              <w:t>Tìm một số có hai chữ số, biết rằng chữ số hàng chục lớn hơn chữ số hàng đơn vị là 5 và nếu đem số đó chia cho tổng các chữ số của nó thì được thương là 7 và dư là 6.</w:t>
            </w:r>
          </w:p>
          <w:p w:rsidR="001267D1" w:rsidRDefault="001267D1" w:rsidP="001267D1">
            <w:pPr>
              <w:spacing w:line="360" w:lineRule="auto"/>
              <w:jc w:val="both"/>
              <w:rPr>
                <w:rFonts w:ascii="Times New Roman" w:hAnsi="Times New Roman"/>
                <w:color w:val="000000"/>
                <w:lang w:val="nl-NL"/>
              </w:rPr>
            </w:pPr>
            <w:r w:rsidRPr="00575B17">
              <w:rPr>
                <w:rFonts w:ascii="Times New Roman" w:hAnsi="Times New Roman"/>
                <w:b/>
                <w:color w:val="000000"/>
                <w:u w:val="single"/>
                <w:lang w:val="nl-NL"/>
              </w:rPr>
              <w:t>Bài 3:</w:t>
            </w:r>
            <w:r w:rsidRPr="00575B17">
              <w:rPr>
                <w:rFonts w:ascii="Times New Roman" w:hAnsi="Times New Roman"/>
                <w:color w:val="000000"/>
                <w:lang w:val="nl-NL"/>
              </w:rPr>
              <w:t xml:space="preserve"> (</w:t>
            </w:r>
            <w:r>
              <w:rPr>
                <w:rFonts w:ascii="Times New Roman" w:hAnsi="Times New Roman"/>
                <w:color w:val="000000"/>
                <w:lang w:val="nl-NL"/>
              </w:rPr>
              <w:t>3</w:t>
            </w:r>
            <w:r w:rsidRPr="00575B17">
              <w:rPr>
                <w:rFonts w:ascii="Times New Roman" w:hAnsi="Times New Roman"/>
                <w:i/>
                <w:color w:val="000000"/>
                <w:lang w:val="nl-NL"/>
              </w:rPr>
              <w:t xml:space="preserve"> điểm</w:t>
            </w:r>
            <w:r w:rsidRPr="00575B17">
              <w:rPr>
                <w:rFonts w:ascii="Times New Roman" w:hAnsi="Times New Roman"/>
                <w:color w:val="000000"/>
                <w:lang w:val="nl-NL"/>
              </w:rPr>
              <w:t xml:space="preserve">) </w:t>
            </w:r>
            <w:r>
              <w:rPr>
                <w:rFonts w:ascii="Times New Roman" w:hAnsi="Times New Roman"/>
                <w:color w:val="000000"/>
                <w:lang w:val="nl-NL"/>
              </w:rPr>
              <w:t>Cho tam giác ABC có ba góc nhọn nội tiếp trong đường tròn tâm O, bán kính R. Các đường cao AD, BE, CF của tam giác cắt nhau tại H. Chứng minh rằng:</w:t>
            </w:r>
          </w:p>
          <w:p w:rsidR="001267D1" w:rsidRDefault="001267D1" w:rsidP="004242C7">
            <w:pPr>
              <w:numPr>
                <w:ilvl w:val="0"/>
                <w:numId w:val="59"/>
              </w:numPr>
              <w:spacing w:line="360" w:lineRule="auto"/>
              <w:jc w:val="both"/>
              <w:rPr>
                <w:rFonts w:ascii="Times New Roman" w:hAnsi="Times New Roman"/>
                <w:color w:val="000000"/>
                <w:lang w:val="nl-NL"/>
              </w:rPr>
            </w:pPr>
            <w:r>
              <w:rPr>
                <w:rFonts w:ascii="Times New Roman" w:hAnsi="Times New Roman"/>
                <w:color w:val="000000"/>
                <w:lang w:val="nl-NL"/>
              </w:rPr>
              <w:t>Tứ giác BCEF nội tiếp được.</w:t>
            </w:r>
          </w:p>
          <w:p w:rsidR="001267D1" w:rsidRDefault="001267D1" w:rsidP="004242C7">
            <w:pPr>
              <w:numPr>
                <w:ilvl w:val="0"/>
                <w:numId w:val="59"/>
              </w:numPr>
              <w:spacing w:line="360" w:lineRule="auto"/>
              <w:jc w:val="both"/>
              <w:rPr>
                <w:rFonts w:ascii="Times New Roman" w:hAnsi="Times New Roman"/>
                <w:color w:val="000000"/>
                <w:lang w:val="nl-NL"/>
              </w:rPr>
            </w:pPr>
            <w:r>
              <w:rPr>
                <w:rFonts w:ascii="Times New Roman" w:hAnsi="Times New Roman"/>
                <w:color w:val="000000"/>
                <w:lang w:val="nl-NL"/>
              </w:rPr>
              <w:t>EF vuông góc với AO.</w:t>
            </w:r>
          </w:p>
          <w:p w:rsidR="001267D1" w:rsidRDefault="001267D1" w:rsidP="004242C7">
            <w:pPr>
              <w:numPr>
                <w:ilvl w:val="0"/>
                <w:numId w:val="59"/>
              </w:numPr>
              <w:spacing w:line="360" w:lineRule="auto"/>
              <w:jc w:val="both"/>
              <w:rPr>
                <w:rFonts w:ascii="Times New Roman" w:hAnsi="Times New Roman"/>
                <w:color w:val="000000"/>
                <w:lang w:val="nl-NL"/>
              </w:rPr>
            </w:pPr>
            <w:r>
              <w:rPr>
                <w:rFonts w:ascii="Times New Roman" w:hAnsi="Times New Roman"/>
                <w:color w:val="000000"/>
                <w:lang w:val="nl-NL"/>
              </w:rPr>
              <w:t>Bán kính đường tròn ngoại tiếp tam giác BHC bằng R.</w:t>
            </w:r>
          </w:p>
          <w:p w:rsidR="001267D1" w:rsidRDefault="001267D1" w:rsidP="001267D1">
            <w:pPr>
              <w:spacing w:line="360" w:lineRule="auto"/>
              <w:jc w:val="both"/>
              <w:rPr>
                <w:rFonts w:ascii="Times New Roman" w:hAnsi="Times New Roman"/>
                <w:lang w:val="nl-NL"/>
              </w:rPr>
            </w:pPr>
            <w:r w:rsidRPr="001D35F8">
              <w:rPr>
                <w:rFonts w:ascii="Times New Roman" w:hAnsi="Times New Roman"/>
                <w:b/>
                <w:u w:val="single"/>
                <w:lang w:val="nl-NL"/>
              </w:rPr>
              <w:t>Bài 4:</w:t>
            </w:r>
            <w:r w:rsidRPr="001D35F8">
              <w:rPr>
                <w:rFonts w:ascii="Times New Roman" w:hAnsi="Times New Roman"/>
                <w:lang w:val="nl-NL"/>
              </w:rPr>
              <w:t xml:space="preserve"> (</w:t>
            </w:r>
            <w:r w:rsidRPr="001D35F8">
              <w:rPr>
                <w:rFonts w:ascii="Times New Roman" w:hAnsi="Times New Roman"/>
                <w:i/>
                <w:lang w:val="nl-NL"/>
              </w:rPr>
              <w:t>1 điểm</w:t>
            </w:r>
            <w:r w:rsidRPr="001D35F8">
              <w:rPr>
                <w:rFonts w:ascii="Times New Roman" w:hAnsi="Times New Roman"/>
                <w:lang w:val="nl-NL"/>
              </w:rPr>
              <w:t xml:space="preserve">) </w:t>
            </w:r>
            <w:r>
              <w:rPr>
                <w:rFonts w:ascii="Times New Roman" w:hAnsi="Times New Roman"/>
                <w:lang w:val="nl-NL"/>
              </w:rPr>
              <w:t xml:space="preserve">Trên các cạnh của một hình chữ nhật đặt lần lượt 4 điểm tùy ý. Bốn điểm này tạo thành một tứ giác có độ dài các cạnh lần lượt là x, y, z, t. Chứng minh rằng:     </w:t>
            </w:r>
            <w:r w:rsidRPr="002A6A64">
              <w:rPr>
                <w:rFonts w:ascii="Times New Roman" w:hAnsi="Times New Roman"/>
                <w:position w:val="-10"/>
                <w:lang w:val="nl-NL"/>
              </w:rPr>
              <w:object w:dxaOrig="2540" w:dyaOrig="360">
                <v:shape id="_x0000_i2524" type="#_x0000_t75" style="width:127pt;height:18pt" o:ole="">
                  <v:imagedata r:id="rId2883" o:title=""/>
                </v:shape>
                <o:OLEObject Type="Embed" ProgID="Equation.DSMT4" ShapeID="_x0000_i2524" DrawAspect="Content" ObjectID="_1586713530" r:id="rId2884"/>
              </w:object>
            </w:r>
            <w:r>
              <w:rPr>
                <w:rFonts w:ascii="Times New Roman" w:hAnsi="Times New Roman"/>
                <w:lang w:val="nl-NL"/>
              </w:rPr>
              <w:t>. Biết rằng hình chữ nhật có chiều rộng và chiều dài là 3 và 4.</w:t>
            </w:r>
          </w:p>
          <w:p w:rsidR="001267D1" w:rsidRDefault="001267D1" w:rsidP="001267D1">
            <w:pPr>
              <w:spacing w:line="360" w:lineRule="auto"/>
              <w:jc w:val="center"/>
              <w:rPr>
                <w:rFonts w:ascii="Times New Roman" w:hAnsi="Times New Roman"/>
                <w:lang w:val="nl-NL"/>
              </w:rPr>
            </w:pPr>
            <w:r>
              <w:rPr>
                <w:rFonts w:ascii="Times New Roman" w:hAnsi="Times New Roman"/>
                <w:lang w:val="nl-NL"/>
              </w:rPr>
              <w:t>------------------------------------------------ HẾT -------------------------------------------------------</w:t>
            </w:r>
          </w:p>
          <w:p w:rsidR="001267D1" w:rsidRDefault="001267D1" w:rsidP="001267D1">
            <w:pPr>
              <w:rPr>
                <w:rFonts w:ascii="Times New Roman" w:hAnsi="Times New Roman"/>
                <w:lang w:val="nl-NL"/>
              </w:rPr>
            </w:pPr>
            <w:r>
              <w:rPr>
                <w:rFonts w:ascii="Times New Roman" w:hAnsi="Times New Roman"/>
                <w:lang w:val="nl-NL"/>
              </w:rPr>
              <w:t xml:space="preserve">    </w:t>
            </w:r>
          </w:p>
          <w:p w:rsidR="001267D1" w:rsidRPr="001D35F8" w:rsidRDefault="001267D1" w:rsidP="001267D1">
            <w:pPr>
              <w:rPr>
                <w:rFonts w:ascii="Times New Roman" w:hAnsi="Times New Roman"/>
                <w:lang w:val="nl-NL"/>
              </w:rPr>
            </w:pPr>
            <w:r>
              <w:rPr>
                <w:rFonts w:ascii="Times New Roman" w:hAnsi="Times New Roman"/>
                <w:lang w:val="nl-NL"/>
              </w:rPr>
              <w:t xml:space="preserve">       </w:t>
            </w:r>
            <w:r w:rsidRPr="001D35F8">
              <w:rPr>
                <w:rFonts w:ascii="Times New Roman" w:hAnsi="Times New Roman"/>
                <w:lang w:val="nl-NL"/>
              </w:rPr>
              <w:t>Họ và tên thí sinh:</w:t>
            </w:r>
            <w:r>
              <w:rPr>
                <w:rFonts w:ascii="Times New Roman" w:hAnsi="Times New Roman"/>
                <w:lang w:val="nl-NL"/>
              </w:rPr>
              <w:t xml:space="preserve"> </w:t>
            </w:r>
            <w:r w:rsidRPr="001D35F8">
              <w:rPr>
                <w:rFonts w:ascii="Times New Roman" w:hAnsi="Times New Roman"/>
                <w:lang w:val="nl-NL"/>
              </w:rPr>
              <w:t>...........................</w:t>
            </w:r>
            <w:r>
              <w:rPr>
                <w:rFonts w:ascii="Times New Roman" w:hAnsi="Times New Roman"/>
                <w:lang w:val="nl-NL"/>
              </w:rPr>
              <w:t xml:space="preserve">.............. </w:t>
            </w:r>
            <w:r w:rsidRPr="001D35F8">
              <w:rPr>
                <w:rFonts w:ascii="Times New Roman" w:hAnsi="Times New Roman"/>
                <w:lang w:val="nl-NL"/>
              </w:rPr>
              <w:t>SBD: .............</w:t>
            </w:r>
            <w:r>
              <w:rPr>
                <w:rFonts w:ascii="Times New Roman" w:hAnsi="Times New Roman"/>
                <w:lang w:val="nl-NL"/>
              </w:rPr>
              <w:t>...</w:t>
            </w:r>
            <w:r w:rsidRPr="001D35F8">
              <w:rPr>
                <w:rFonts w:ascii="Times New Roman" w:hAnsi="Times New Roman"/>
                <w:lang w:val="nl-NL"/>
              </w:rPr>
              <w:t>............</w:t>
            </w:r>
            <w:r>
              <w:rPr>
                <w:rFonts w:ascii="Times New Roman" w:hAnsi="Times New Roman"/>
                <w:lang w:val="nl-NL"/>
              </w:rPr>
              <w:t xml:space="preserve"> </w:t>
            </w:r>
            <w:r w:rsidRPr="001D35F8">
              <w:rPr>
                <w:rFonts w:ascii="Times New Roman" w:hAnsi="Times New Roman"/>
                <w:lang w:val="nl-NL"/>
              </w:rPr>
              <w:t xml:space="preserve">Phòng thi: </w:t>
            </w:r>
            <w:r w:rsidRPr="001D35F8">
              <w:rPr>
                <w:rFonts w:ascii="Arial" w:hAnsi="Arial" w:cs="Arial"/>
                <w:lang w:val="nl-NL"/>
              </w:rPr>
              <w:t>…</w:t>
            </w:r>
            <w:r w:rsidRPr="001D35F8">
              <w:rPr>
                <w:rFonts w:ascii="Times New Roman" w:hAnsi="Times New Roman"/>
                <w:lang w:val="nl-NL"/>
              </w:rPr>
              <w:t>.</w:t>
            </w:r>
            <w:r>
              <w:rPr>
                <w:rFonts w:ascii="Times New Roman" w:hAnsi="Times New Roman"/>
                <w:lang w:val="nl-NL"/>
              </w:rPr>
              <w:t>...........</w:t>
            </w:r>
          </w:p>
          <w:p w:rsidR="001267D1" w:rsidRPr="001D35F8" w:rsidRDefault="001267D1" w:rsidP="001267D1">
            <w:pPr>
              <w:pStyle w:val="BodyTextIndent2"/>
              <w:spacing w:before="120" w:after="0" w:line="240" w:lineRule="auto"/>
              <w:ind w:left="357"/>
              <w:rPr>
                <w:rFonts w:ascii="Times New Roman" w:hAnsi="Times New Roman"/>
                <w:szCs w:val="28"/>
                <w:lang w:val="nl-NL"/>
              </w:rPr>
            </w:pPr>
            <w:r w:rsidRPr="001D35F8">
              <w:rPr>
                <w:rFonts w:ascii="Times New Roman" w:hAnsi="Times New Roman"/>
                <w:szCs w:val="28"/>
                <w:lang w:val="nl-NL"/>
              </w:rPr>
              <w:t xml:space="preserve">Giám thị  1 </w:t>
            </w:r>
            <w:r w:rsidRPr="001D35F8">
              <w:rPr>
                <w:rFonts w:ascii="Times New Roman" w:hAnsi="Times New Roman"/>
                <w:i/>
                <w:szCs w:val="28"/>
                <w:lang w:val="nl-NL"/>
              </w:rPr>
              <w:t>(họ và tên, chữ ký)</w:t>
            </w:r>
            <w:r>
              <w:rPr>
                <w:rFonts w:ascii="Times New Roman" w:hAnsi="Times New Roman"/>
                <w:szCs w:val="28"/>
                <w:lang w:val="nl-NL"/>
              </w:rPr>
              <w:t>:</w:t>
            </w:r>
            <w:r w:rsidRPr="001D35F8">
              <w:rPr>
                <w:rFonts w:ascii="Times New Roman" w:hAnsi="Times New Roman"/>
                <w:szCs w:val="28"/>
                <w:lang w:val="nl-NL"/>
              </w:rPr>
              <w:t>.................................................................</w:t>
            </w:r>
            <w:r>
              <w:rPr>
                <w:rFonts w:ascii="Times New Roman" w:hAnsi="Times New Roman"/>
                <w:szCs w:val="28"/>
                <w:lang w:val="nl-NL"/>
              </w:rPr>
              <w:t>...</w:t>
            </w:r>
            <w:r w:rsidRPr="001D35F8">
              <w:rPr>
                <w:rFonts w:ascii="Times New Roman" w:hAnsi="Times New Roman"/>
                <w:szCs w:val="28"/>
                <w:lang w:val="nl-NL"/>
              </w:rPr>
              <w:t>.................</w:t>
            </w:r>
            <w:r>
              <w:rPr>
                <w:rFonts w:ascii="Times New Roman" w:hAnsi="Times New Roman"/>
                <w:szCs w:val="28"/>
                <w:lang w:val="nl-NL"/>
              </w:rPr>
              <w:t>..........</w:t>
            </w:r>
          </w:p>
          <w:p w:rsidR="001267D1" w:rsidRDefault="001267D1" w:rsidP="001267D1">
            <w:pPr>
              <w:pStyle w:val="BodyTextIndent2"/>
              <w:spacing w:before="120" w:after="0" w:line="240" w:lineRule="auto"/>
              <w:ind w:left="357"/>
              <w:rPr>
                <w:rFonts w:ascii="Times New Roman" w:hAnsi="Times New Roman"/>
                <w:szCs w:val="28"/>
                <w:lang w:val="nl-NL"/>
              </w:rPr>
            </w:pPr>
            <w:r w:rsidRPr="001D35F8">
              <w:rPr>
                <w:rFonts w:ascii="Times New Roman" w:hAnsi="Times New Roman"/>
                <w:szCs w:val="28"/>
                <w:lang w:val="nl-NL"/>
              </w:rPr>
              <w:t xml:space="preserve">Giám thị  2 </w:t>
            </w:r>
            <w:r w:rsidRPr="001D35F8">
              <w:rPr>
                <w:rFonts w:ascii="Times New Roman" w:hAnsi="Times New Roman"/>
                <w:i/>
                <w:szCs w:val="28"/>
                <w:lang w:val="nl-NL"/>
              </w:rPr>
              <w:t>(họ và tên, chữ ký)</w:t>
            </w:r>
            <w:r w:rsidRPr="001D35F8">
              <w:rPr>
                <w:rFonts w:ascii="Times New Roman" w:hAnsi="Times New Roman"/>
                <w:szCs w:val="28"/>
                <w:lang w:val="nl-NL"/>
              </w:rPr>
              <w:t>: ......................................................</w:t>
            </w:r>
            <w:r>
              <w:rPr>
                <w:rFonts w:ascii="Times New Roman" w:hAnsi="Times New Roman"/>
                <w:szCs w:val="28"/>
                <w:lang w:val="nl-NL"/>
              </w:rPr>
              <w:t>...</w:t>
            </w:r>
            <w:r w:rsidRPr="001D35F8">
              <w:rPr>
                <w:rFonts w:ascii="Times New Roman" w:hAnsi="Times New Roman"/>
                <w:szCs w:val="28"/>
                <w:lang w:val="nl-NL"/>
              </w:rPr>
              <w:t>..............................</w:t>
            </w:r>
            <w:r>
              <w:rPr>
                <w:rFonts w:ascii="Times New Roman" w:hAnsi="Times New Roman"/>
                <w:szCs w:val="28"/>
                <w:lang w:val="nl-NL"/>
              </w:rPr>
              <w:t>.......</w:t>
            </w:r>
          </w:p>
          <w:p w:rsidR="001267D1" w:rsidRPr="00BB01A4" w:rsidRDefault="001267D1" w:rsidP="001267D1">
            <w:pPr>
              <w:ind w:left="-432"/>
              <w:rPr>
                <w:lang w:val="nl-NL"/>
              </w:rPr>
            </w:pPr>
            <w:r>
              <w:rPr>
                <w:rFonts w:ascii="Times New Roman" w:hAnsi="Times New Roman"/>
                <w:szCs w:val="28"/>
                <w:lang w:val="nl-NL"/>
              </w:rPr>
              <w:br w:type="page"/>
            </w:r>
            <w:r w:rsidRPr="00BB01A4">
              <w:rPr>
                <w:lang w:val="nl-NL"/>
              </w:rPr>
              <w:t>S</w:t>
            </w:r>
            <w:r w:rsidRPr="00BB01A4">
              <w:rPr>
                <w:rFonts w:ascii="Arial" w:hAnsi="Arial" w:cs="Arial"/>
                <w:lang w:val="nl-NL"/>
              </w:rPr>
              <w:t>Ở</w:t>
            </w:r>
            <w:r w:rsidRPr="00BB01A4">
              <w:rPr>
                <w:lang w:val="nl-NL"/>
              </w:rPr>
              <w:t xml:space="preserve"> GD &amp; </w:t>
            </w:r>
            <w:r w:rsidRPr="00BB01A4">
              <w:rPr>
                <w:rFonts w:ascii="Arial" w:hAnsi="Arial" w:cs="Arial"/>
                <w:lang w:val="nl-NL"/>
              </w:rPr>
              <w:t>Đ</w:t>
            </w:r>
            <w:r w:rsidRPr="00BB01A4">
              <w:rPr>
                <w:lang w:val="nl-NL"/>
              </w:rPr>
              <w:t>T HO</w:t>
            </w:r>
            <w:r w:rsidRPr="00BB01A4">
              <w:rPr>
                <w:rFonts w:ascii="Arial" w:hAnsi="Arial" w:cs="Arial"/>
                <w:lang w:val="nl-NL"/>
              </w:rPr>
              <w:t>À</w:t>
            </w:r>
            <w:r w:rsidRPr="00BB01A4">
              <w:rPr>
                <w:lang w:val="nl-NL"/>
              </w:rPr>
              <w:t xml:space="preserve"> BÌNH           K</w:t>
            </w:r>
            <w:r w:rsidRPr="00BB01A4">
              <w:rPr>
                <w:rFonts w:ascii="Arial" w:hAnsi="Arial" w:cs="Arial"/>
                <w:lang w:val="nl-NL"/>
              </w:rPr>
              <w:t>Ỳ</w:t>
            </w:r>
            <w:r w:rsidRPr="00BB01A4">
              <w:rPr>
                <w:lang w:val="nl-NL"/>
              </w:rPr>
              <w:t xml:space="preserve"> THI TUY</w:t>
            </w:r>
            <w:r w:rsidRPr="00BB01A4">
              <w:rPr>
                <w:rFonts w:ascii="Arial" w:hAnsi="Arial" w:cs="Arial"/>
                <w:lang w:val="nl-NL"/>
              </w:rPr>
              <w:t>Ể</w:t>
            </w:r>
            <w:r w:rsidRPr="00BB01A4">
              <w:rPr>
                <w:lang w:val="nl-NL"/>
              </w:rPr>
              <w:t>N  SINH V</w:t>
            </w:r>
            <w:r w:rsidRPr="00BB01A4">
              <w:rPr>
                <w:rFonts w:ascii="Arial" w:hAnsi="Arial" w:cs="Arial"/>
                <w:lang w:val="nl-NL"/>
              </w:rPr>
              <w:t>À</w:t>
            </w:r>
            <w:r w:rsidRPr="00BB01A4">
              <w:rPr>
                <w:lang w:val="nl-NL"/>
              </w:rPr>
              <w:t>O L</w:t>
            </w:r>
            <w:r w:rsidRPr="00BB01A4">
              <w:rPr>
                <w:rFonts w:ascii="Arial" w:hAnsi="Arial" w:cs="Arial"/>
                <w:lang w:val="nl-NL"/>
              </w:rPr>
              <w:t>Ớ</w:t>
            </w:r>
            <w:r w:rsidRPr="00BB01A4">
              <w:rPr>
                <w:lang w:val="nl-NL"/>
              </w:rPr>
              <w:t>P 10 N</w:t>
            </w:r>
            <w:r w:rsidRPr="00BB01A4">
              <w:rPr>
                <w:rFonts w:ascii="Arial" w:hAnsi="Arial" w:cs="Arial"/>
                <w:lang w:val="nl-NL"/>
              </w:rPr>
              <w:t>Ă</w:t>
            </w:r>
            <w:r w:rsidRPr="00BB01A4">
              <w:rPr>
                <w:lang w:val="nl-NL"/>
              </w:rPr>
              <w:t>M H</w:t>
            </w:r>
            <w:r w:rsidRPr="00BB01A4">
              <w:rPr>
                <w:rFonts w:ascii="Arial" w:hAnsi="Arial" w:cs="Arial"/>
                <w:lang w:val="nl-NL"/>
              </w:rPr>
              <w:t>Ọ</w:t>
            </w:r>
            <w:r w:rsidRPr="00BB01A4">
              <w:rPr>
                <w:lang w:val="nl-NL"/>
              </w:rPr>
              <w:t>C 20</w:t>
            </w:r>
            <w:r>
              <w:rPr>
                <w:lang w:val="nl-NL"/>
              </w:rPr>
              <w:t>12-2013</w:t>
            </w:r>
          </w:p>
          <w:p w:rsidR="001267D1" w:rsidRPr="00BB01A4" w:rsidRDefault="001267D1" w:rsidP="001267D1">
            <w:pPr>
              <w:ind w:left="2160" w:firstLine="720"/>
              <w:rPr>
                <w:lang w:val="nl-NL"/>
              </w:rPr>
            </w:pPr>
            <w:r>
              <w:rPr>
                <w:noProof/>
                <w:lang w:val="en-US"/>
              </w:rPr>
              <mc:AlternateContent>
                <mc:Choice Requires="wps">
                  <w:drawing>
                    <wp:anchor distT="0" distB="0" distL="114300" distR="114300" simplePos="0" relativeHeight="251773952" behindDoc="0" locked="0" layoutInCell="1" allowOverlap="1" wp14:anchorId="55F6A3FF" wp14:editId="71FE3EDB">
                      <wp:simplePos x="0" y="0"/>
                      <wp:positionH relativeFrom="column">
                        <wp:posOffset>241300</wp:posOffset>
                      </wp:positionH>
                      <wp:positionV relativeFrom="paragraph">
                        <wp:posOffset>55245</wp:posOffset>
                      </wp:positionV>
                      <wp:extent cx="1143000" cy="0"/>
                      <wp:effectExtent l="8255" t="13335" r="10795" b="5715"/>
                      <wp:wrapNone/>
                      <wp:docPr id="1573" name="Straight Connector 15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73" o:spid="_x0000_s1026" style="position:absolute;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4.35pt" to="109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"/>
                  </w:pict>
                </mc:Fallback>
              </mc:AlternateContent>
            </w:r>
            <w:r w:rsidRPr="00BB01A4">
              <w:rPr>
                <w:lang w:val="nl-NL"/>
              </w:rPr>
              <w:t xml:space="preserve">            </w:t>
            </w:r>
            <w:r>
              <w:rPr>
                <w:lang w:val="nl-NL"/>
              </w:rPr>
              <w:t xml:space="preserve">     </w:t>
            </w:r>
            <w:r w:rsidRPr="00BB01A4">
              <w:rPr>
                <w:lang w:val="nl-NL"/>
              </w:rPr>
              <w:t xml:space="preserve">  TR</w:t>
            </w:r>
            <w:r w:rsidRPr="00BB01A4">
              <w:rPr>
                <w:rFonts w:ascii="Arial" w:hAnsi="Arial" w:cs="Arial"/>
                <w:lang w:val="nl-NL"/>
              </w:rPr>
              <w:t>Ư</w:t>
            </w:r>
            <w:r w:rsidRPr="00BB01A4">
              <w:rPr>
                <w:lang w:val="nl-NL"/>
              </w:rPr>
              <w:softHyphen/>
            </w:r>
            <w:r w:rsidRPr="00BB01A4">
              <w:rPr>
                <w:rFonts w:ascii="Arial" w:hAnsi="Arial" w:cs="Arial"/>
                <w:lang w:val="nl-NL"/>
              </w:rPr>
              <w:t>Ờ</w:t>
            </w:r>
            <w:r w:rsidRPr="00BB01A4">
              <w:rPr>
                <w:lang w:val="nl-NL"/>
              </w:rPr>
              <w:t xml:space="preserve">NG THPT chuyên </w:t>
            </w:r>
            <w:r>
              <w:rPr>
                <w:lang w:val="nl-NL"/>
              </w:rPr>
              <w:t>H</w:t>
            </w:r>
            <w:r w:rsidRPr="00BB01A4">
              <w:rPr>
                <w:lang w:val="nl-NL"/>
              </w:rPr>
              <w:t>o</w:t>
            </w:r>
            <w:r w:rsidRPr="00BB01A4">
              <w:rPr>
                <w:rFonts w:ascii="Arial" w:hAnsi="Arial" w:cs="Arial"/>
                <w:lang w:val="nl-NL"/>
              </w:rPr>
              <w:t>à</w:t>
            </w:r>
            <w:r w:rsidRPr="00BB01A4">
              <w:rPr>
                <w:lang w:val="nl-NL"/>
              </w:rPr>
              <w:t xml:space="preserve">ng </w:t>
            </w:r>
            <w:r>
              <w:rPr>
                <w:lang w:val="nl-NL"/>
              </w:rPr>
              <w:t>V</w:t>
            </w:r>
            <w:r w:rsidRPr="00BB01A4">
              <w:rPr>
                <w:rFonts w:ascii="Arial" w:hAnsi="Arial" w:cs="Arial"/>
                <w:lang w:val="nl-NL"/>
              </w:rPr>
              <w:t>ă</w:t>
            </w:r>
            <w:r w:rsidRPr="00BB01A4">
              <w:rPr>
                <w:lang w:val="nl-NL"/>
              </w:rPr>
              <w:t xml:space="preserve">n </w:t>
            </w:r>
            <w:r>
              <w:rPr>
                <w:lang w:val="nl-NL"/>
              </w:rPr>
              <w:t>T</w:t>
            </w:r>
            <w:r w:rsidRPr="00BB01A4">
              <w:rPr>
                <w:lang w:val="nl-NL"/>
              </w:rPr>
              <w:t>h</w:t>
            </w:r>
            <w:r w:rsidRPr="00BB01A4">
              <w:rPr>
                <w:rFonts w:ascii="Arial" w:hAnsi="Arial" w:cs="Arial"/>
                <w:lang w:val="nl-NL"/>
              </w:rPr>
              <w:t>ụ</w:t>
            </w:r>
            <w:r w:rsidRPr="00BB01A4">
              <w:rPr>
                <w:lang w:val="nl-NL"/>
              </w:rPr>
              <w:t xml:space="preserve"> </w:t>
            </w:r>
          </w:p>
          <w:p w:rsidR="001267D1" w:rsidRPr="00BB01A4" w:rsidRDefault="001267D1" w:rsidP="001267D1">
            <w:pPr>
              <w:ind w:firstLine="720"/>
              <w:jc w:val="center"/>
              <w:rPr>
                <w:b/>
                <w:lang w:val="nl-NL"/>
              </w:rPr>
            </w:pPr>
            <w:r w:rsidRPr="00BB01A4">
              <w:rPr>
                <w:b/>
                <w:lang w:val="nl-NL"/>
              </w:rPr>
              <w:t xml:space="preserve">                  </w:t>
            </w:r>
            <w:r>
              <w:rPr>
                <w:b/>
                <w:lang w:val="nl-NL"/>
              </w:rPr>
              <w:t xml:space="preserve">       </w:t>
            </w:r>
            <w:r w:rsidRPr="00BB01A4">
              <w:rPr>
                <w:b/>
                <w:lang w:val="nl-NL"/>
              </w:rPr>
              <w:t xml:space="preserve">  H</w:t>
            </w:r>
            <w:r w:rsidRPr="00BB01A4">
              <w:rPr>
                <w:rFonts w:ascii="Arial" w:hAnsi="Arial" w:cs="Arial"/>
                <w:b/>
                <w:lang w:val="nl-NL"/>
              </w:rPr>
              <w:t>ướ</w:t>
            </w:r>
            <w:r w:rsidRPr="00BB01A4">
              <w:rPr>
                <w:b/>
                <w:lang w:val="nl-NL"/>
              </w:rPr>
              <w:t>ng d</w:t>
            </w:r>
            <w:r w:rsidRPr="00BB01A4">
              <w:rPr>
                <w:rFonts w:ascii="Arial" w:hAnsi="Arial" w:cs="Arial"/>
                <w:b/>
                <w:lang w:val="nl-NL"/>
              </w:rPr>
              <w:t>ẫ</w:t>
            </w:r>
            <w:r w:rsidRPr="00BB01A4">
              <w:rPr>
                <w:b/>
                <w:lang w:val="nl-NL"/>
              </w:rPr>
              <w:t>n ch</w:t>
            </w:r>
            <w:r w:rsidRPr="00BB01A4">
              <w:rPr>
                <w:rFonts w:ascii="Arial" w:hAnsi="Arial" w:cs="Arial"/>
                <w:b/>
                <w:lang w:val="nl-NL"/>
              </w:rPr>
              <w:t>ấ</w:t>
            </w:r>
            <w:r w:rsidRPr="00BB01A4">
              <w:rPr>
                <w:b/>
                <w:lang w:val="nl-NL"/>
              </w:rPr>
              <w:t>m Toán (chung)</w:t>
            </w:r>
          </w:p>
          <w:p w:rsidR="001267D1" w:rsidRPr="00E13016" w:rsidRDefault="001267D1" w:rsidP="001267D1">
            <w:pPr>
              <w:ind w:firstLine="720"/>
              <w:jc w:val="center"/>
              <w:rPr>
                <w:i/>
                <w:lang w:val="nl-NL"/>
              </w:rPr>
            </w:pPr>
            <w:r w:rsidRPr="00BB01A4">
              <w:rPr>
                <w:i/>
                <w:lang w:val="nl-NL"/>
              </w:rPr>
              <w:t xml:space="preserve">             </w:t>
            </w:r>
            <w:r>
              <w:rPr>
                <w:i/>
                <w:lang w:val="nl-NL"/>
              </w:rPr>
              <w:t xml:space="preserve">        </w:t>
            </w:r>
            <w:r w:rsidRPr="00BB01A4">
              <w:rPr>
                <w:i/>
                <w:lang w:val="nl-NL"/>
              </w:rPr>
              <w:t xml:space="preserve"> </w:t>
            </w:r>
          </w:p>
          <w:p w:rsidR="001267D1" w:rsidRDefault="001267D1" w:rsidP="001267D1">
            <w:pPr>
              <w:jc w:val="both"/>
              <w:rPr>
                <w:i/>
                <w:iCs/>
                <w:lang w:val="nl-NL"/>
              </w:rPr>
            </w:pPr>
            <w:r w:rsidRPr="00BB01A4">
              <w:rPr>
                <w:b/>
                <w:iCs/>
                <w:lang w:val="nl-NL"/>
              </w:rPr>
              <w:t>PH</w:t>
            </w:r>
            <w:r w:rsidRPr="00BB01A4">
              <w:rPr>
                <w:rFonts w:ascii="Arial" w:hAnsi="Arial" w:cs="Arial"/>
                <w:b/>
                <w:iCs/>
                <w:lang w:val="nl-NL"/>
              </w:rPr>
              <w:t>Ầ</w:t>
            </w:r>
            <w:r w:rsidRPr="00BB01A4">
              <w:rPr>
                <w:b/>
                <w:iCs/>
                <w:lang w:val="nl-NL"/>
              </w:rPr>
              <w:t>N I . TR</w:t>
            </w:r>
            <w:r w:rsidRPr="00BB01A4">
              <w:rPr>
                <w:rFonts w:ascii="Arial" w:hAnsi="Arial" w:cs="Arial"/>
                <w:b/>
                <w:iCs/>
                <w:lang w:val="nl-NL"/>
              </w:rPr>
              <w:t>Ắ</w:t>
            </w:r>
            <w:r w:rsidRPr="00BB01A4">
              <w:rPr>
                <w:b/>
                <w:iCs/>
                <w:lang w:val="nl-NL"/>
              </w:rPr>
              <w:t>C NGHI</w:t>
            </w:r>
            <w:r w:rsidRPr="00BB01A4">
              <w:rPr>
                <w:rFonts w:ascii="Arial" w:hAnsi="Arial" w:cs="Arial"/>
                <w:b/>
                <w:iCs/>
                <w:lang w:val="nl-NL"/>
              </w:rPr>
              <w:t>Ệ</w:t>
            </w:r>
            <w:r w:rsidRPr="00BB01A4">
              <w:rPr>
                <w:b/>
                <w:iCs/>
                <w:lang w:val="nl-NL"/>
              </w:rPr>
              <w:t>M</w:t>
            </w:r>
            <w:r w:rsidRPr="00BB01A4">
              <w:rPr>
                <w:iCs/>
                <w:lang w:val="nl-NL"/>
              </w:rPr>
              <w:t xml:space="preserve"> (2</w:t>
            </w:r>
            <w:r w:rsidRPr="00BB01A4">
              <w:rPr>
                <w:b/>
                <w:i/>
                <w:iCs/>
                <w:lang w:val="nl-NL"/>
              </w:rPr>
              <w:t xml:space="preserve"> </w:t>
            </w:r>
            <w:r w:rsidRPr="00BB01A4">
              <w:rPr>
                <w:rFonts w:ascii="Arial" w:hAnsi="Arial" w:cs="Arial"/>
                <w:b/>
                <w:i/>
                <w:iCs/>
                <w:lang w:val="nl-NL"/>
              </w:rPr>
              <w:t>đ</w:t>
            </w:r>
            <w:r w:rsidRPr="00BB01A4">
              <w:rPr>
                <w:b/>
                <w:i/>
                <w:iCs/>
                <w:lang w:val="nl-NL"/>
              </w:rPr>
              <w:t>i</w:t>
            </w:r>
            <w:r w:rsidRPr="00BB01A4">
              <w:rPr>
                <w:rFonts w:ascii="Arial" w:hAnsi="Arial" w:cs="Arial"/>
                <w:b/>
                <w:i/>
                <w:iCs/>
                <w:lang w:val="nl-NL"/>
              </w:rPr>
              <w:t>ể</w:t>
            </w:r>
            <w:r w:rsidRPr="00BB01A4">
              <w:rPr>
                <w:b/>
                <w:i/>
                <w:iCs/>
                <w:lang w:val="nl-NL"/>
              </w:rPr>
              <w:t>m</w:t>
            </w:r>
            <w:r w:rsidRPr="00BB01A4">
              <w:rPr>
                <w:iCs/>
                <w:lang w:val="nl-NL"/>
              </w:rPr>
              <w:t>)</w:t>
            </w:r>
            <w:r w:rsidRPr="00BB01A4">
              <w:rPr>
                <w:i/>
                <w:iCs/>
                <w:lang w:val="nl-NL"/>
              </w:rPr>
              <w:t xml:space="preserve">  </w:t>
            </w:r>
            <w:r w:rsidRPr="00737698">
              <w:rPr>
                <w:b/>
                <w:i/>
                <w:iCs/>
                <w:lang w:val="nl-NL"/>
              </w:rPr>
              <w:t>M</w:t>
            </w:r>
            <w:r w:rsidRPr="00737698">
              <w:rPr>
                <w:rFonts w:ascii="Arial" w:hAnsi="Arial" w:cs="Arial"/>
                <w:b/>
                <w:i/>
                <w:iCs/>
                <w:lang w:val="nl-NL"/>
              </w:rPr>
              <w:t>ỗ</w:t>
            </w:r>
            <w:r w:rsidRPr="00737698">
              <w:rPr>
                <w:b/>
                <w:i/>
                <w:iCs/>
                <w:lang w:val="nl-NL"/>
              </w:rPr>
              <w:t xml:space="preserve">i ý </w:t>
            </w:r>
            <w:r w:rsidRPr="00737698">
              <w:rPr>
                <w:rFonts w:ascii="Arial" w:hAnsi="Arial" w:cs="Arial"/>
                <w:b/>
                <w:i/>
                <w:iCs/>
                <w:lang w:val="nl-NL"/>
              </w:rPr>
              <w:t>đ</w:t>
            </w:r>
            <w:r w:rsidRPr="00737698">
              <w:rPr>
                <w:b/>
                <w:i/>
                <w:iCs/>
                <w:lang w:val="nl-NL"/>
              </w:rPr>
              <w:t xml:space="preserve">úng </w:t>
            </w:r>
            <w:r w:rsidRPr="00737698">
              <w:rPr>
                <w:rFonts w:ascii="Arial" w:hAnsi="Arial" w:cs="Arial"/>
                <w:b/>
                <w:i/>
                <w:iCs/>
                <w:lang w:val="nl-NL"/>
              </w:rPr>
              <w:t>đượ</w:t>
            </w:r>
            <w:r w:rsidRPr="00737698">
              <w:rPr>
                <w:b/>
                <w:i/>
                <w:iCs/>
                <w:lang w:val="nl-NL"/>
              </w:rPr>
              <w:t>c</w:t>
            </w:r>
            <w:r w:rsidRPr="00BB01A4">
              <w:rPr>
                <w:b/>
                <w:i/>
                <w:iCs/>
                <w:lang w:val="nl-NL"/>
              </w:rPr>
              <w:t xml:space="preserve"> 0,</w:t>
            </w:r>
            <w:r>
              <w:rPr>
                <w:b/>
                <w:i/>
                <w:iCs/>
                <w:lang w:val="nl-NL"/>
              </w:rPr>
              <w:t>5</w:t>
            </w:r>
            <w:r w:rsidRPr="00BB01A4">
              <w:rPr>
                <w:b/>
                <w:i/>
                <w:iCs/>
                <w:lang w:val="nl-NL"/>
              </w:rPr>
              <w:t xml:space="preserve"> </w:t>
            </w:r>
            <w:r w:rsidRPr="00BB01A4">
              <w:rPr>
                <w:rFonts w:ascii="Arial" w:hAnsi="Arial" w:cs="Arial"/>
                <w:b/>
                <w:i/>
                <w:iCs/>
                <w:lang w:val="nl-NL"/>
              </w:rPr>
              <w:t>đ</w:t>
            </w:r>
            <w:r w:rsidRPr="00BB01A4">
              <w:rPr>
                <w:b/>
                <w:i/>
                <w:iCs/>
                <w:lang w:val="nl-NL"/>
              </w:rPr>
              <w:t>i</w:t>
            </w:r>
            <w:r w:rsidRPr="00BB01A4">
              <w:rPr>
                <w:rFonts w:ascii="Arial" w:hAnsi="Arial" w:cs="Arial"/>
                <w:b/>
                <w:i/>
                <w:iCs/>
                <w:lang w:val="nl-NL"/>
              </w:rPr>
              <w:t>ể</w:t>
            </w:r>
            <w:r w:rsidRPr="00BB01A4">
              <w:rPr>
                <w:b/>
                <w:i/>
                <w:iCs/>
                <w:lang w:val="nl-NL"/>
              </w:rPr>
              <w:t>m</w:t>
            </w:r>
            <w:r w:rsidRPr="00BB01A4">
              <w:rPr>
                <w:i/>
                <w:iCs/>
                <w:lang w:val="nl-N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6"/>
              <w:gridCol w:w="2616"/>
              <w:gridCol w:w="2507"/>
              <w:gridCol w:w="2289"/>
            </w:tblGrid>
            <w:tr w:rsidR="001267D1" w:rsidRPr="00457476" w:rsidTr="00050611">
              <w:tc>
                <w:tcPr>
                  <w:tcW w:w="2616" w:type="dxa"/>
                  <w:shd w:val="clear" w:color="auto" w:fill="auto"/>
                  <w:vAlign w:val="center"/>
                </w:tcPr>
                <w:p w:rsidR="001267D1" w:rsidRPr="00457476" w:rsidRDefault="001267D1" w:rsidP="00050611">
                  <w:pPr>
                    <w:rPr>
                      <w:b/>
                      <w:iCs/>
                      <w:lang w:val="nl-NL"/>
                    </w:rPr>
                  </w:pPr>
                  <w:r w:rsidRPr="00457476">
                    <w:rPr>
                      <w:b/>
                      <w:iCs/>
                      <w:lang w:val="nl-NL"/>
                    </w:rPr>
                    <w:t xml:space="preserve">1. </w:t>
                  </w:r>
                  <w:r w:rsidRPr="00457476">
                    <w:rPr>
                      <w:b/>
                      <w:iCs/>
                      <w:position w:val="-24"/>
                      <w:lang w:val="nl-NL"/>
                    </w:rPr>
                    <w:object w:dxaOrig="720" w:dyaOrig="620">
                      <v:shape id="_x0000_i2525" type="#_x0000_t75" style="width:36pt;height:31pt" o:ole="">
                        <v:imagedata r:id="rId2885" o:title=""/>
                      </v:shape>
                      <o:OLEObject Type="Embed" ProgID="Equation.DSMT4" ShapeID="_x0000_i2525" DrawAspect="Content" ObjectID="_1586713531" r:id="rId2886"/>
                    </w:object>
                  </w:r>
                </w:p>
              </w:tc>
              <w:tc>
                <w:tcPr>
                  <w:tcW w:w="2616" w:type="dxa"/>
                  <w:shd w:val="clear" w:color="auto" w:fill="auto"/>
                  <w:vAlign w:val="center"/>
                </w:tcPr>
                <w:p w:rsidR="001267D1" w:rsidRPr="00457476" w:rsidRDefault="001267D1" w:rsidP="00050611">
                  <w:pPr>
                    <w:rPr>
                      <w:iCs/>
                      <w:lang w:val="nl-NL"/>
                    </w:rPr>
                  </w:pPr>
                  <w:r w:rsidRPr="00457476">
                    <w:rPr>
                      <w:b/>
                      <w:iCs/>
                      <w:lang w:val="nl-NL"/>
                    </w:rPr>
                    <w:t>2.</w:t>
                  </w:r>
                  <w:r w:rsidRPr="00457476">
                    <w:rPr>
                      <w:iCs/>
                      <w:lang w:val="nl-NL"/>
                    </w:rPr>
                    <w:t xml:space="preserve"> </w:t>
                  </w:r>
                  <w:r w:rsidRPr="00457476">
                    <w:rPr>
                      <w:iCs/>
                      <w:position w:val="-24"/>
                      <w:lang w:val="nl-NL"/>
                    </w:rPr>
                    <w:object w:dxaOrig="780" w:dyaOrig="620">
                      <v:shape id="_x0000_i2526" type="#_x0000_t75" style="width:39pt;height:31pt" o:ole="">
                        <v:imagedata r:id="rId2887" o:title=""/>
                      </v:shape>
                      <o:OLEObject Type="Embed" ProgID="Equation.DSMT4" ShapeID="_x0000_i2526" DrawAspect="Content" ObjectID="_1586713532" r:id="rId2888"/>
                    </w:object>
                  </w:r>
                </w:p>
              </w:tc>
              <w:tc>
                <w:tcPr>
                  <w:tcW w:w="2507" w:type="dxa"/>
                  <w:shd w:val="clear" w:color="auto" w:fill="auto"/>
                  <w:vAlign w:val="center"/>
                </w:tcPr>
                <w:p w:rsidR="001267D1" w:rsidRPr="00457476" w:rsidRDefault="001267D1" w:rsidP="00050611">
                  <w:pPr>
                    <w:rPr>
                      <w:i/>
                      <w:iCs/>
                      <w:lang w:val="nl-NL"/>
                    </w:rPr>
                  </w:pPr>
                  <w:r w:rsidRPr="00457476">
                    <w:rPr>
                      <w:b/>
                      <w:lang w:val="nl-NL"/>
                    </w:rPr>
                    <w:t>3.</w:t>
                  </w:r>
                  <w:r w:rsidRPr="00457476">
                    <w:rPr>
                      <w:i/>
                      <w:lang w:val="nl-NL"/>
                    </w:rPr>
                    <w:t xml:space="preserve"> </w:t>
                  </w:r>
                  <w:r w:rsidRPr="00457476">
                    <w:rPr>
                      <w:i/>
                      <w:position w:val="-24"/>
                      <w:lang w:val="nl-NL"/>
                    </w:rPr>
                    <w:object w:dxaOrig="1180" w:dyaOrig="620">
                      <v:shape id="_x0000_i2527" type="#_x0000_t75" style="width:59pt;height:31pt" o:ole="">
                        <v:imagedata r:id="rId2889" o:title=""/>
                      </v:shape>
                      <o:OLEObject Type="Embed" ProgID="Equation.DSMT4" ShapeID="_x0000_i2527" DrawAspect="Content" ObjectID="_1586713533" r:id="rId2890"/>
                    </w:object>
                  </w:r>
                </w:p>
              </w:tc>
              <w:tc>
                <w:tcPr>
                  <w:tcW w:w="2289" w:type="dxa"/>
                  <w:shd w:val="clear" w:color="auto" w:fill="auto"/>
                  <w:vAlign w:val="center"/>
                </w:tcPr>
                <w:p w:rsidR="001267D1" w:rsidRPr="00457476" w:rsidRDefault="001267D1" w:rsidP="00050611">
                  <w:pPr>
                    <w:rPr>
                      <w:i/>
                      <w:iCs/>
                      <w:lang w:val="nl-NL"/>
                    </w:rPr>
                  </w:pPr>
                  <w:r w:rsidRPr="00457476">
                    <w:rPr>
                      <w:b/>
                      <w:iCs/>
                      <w:lang w:val="nl-NL"/>
                    </w:rPr>
                    <w:t>4.</w:t>
                  </w:r>
                  <w:r w:rsidRPr="00457476">
                    <w:rPr>
                      <w:i/>
                      <w:iCs/>
                      <w:lang w:val="nl-NL"/>
                    </w:rPr>
                    <w:t xml:space="preserve"> </w:t>
                  </w:r>
                  <w:r w:rsidRPr="00457476">
                    <w:rPr>
                      <w:lang w:val="nl-NL"/>
                    </w:rPr>
                    <w:t>m = -3</w:t>
                  </w:r>
                </w:p>
              </w:tc>
            </w:tr>
          </w:tbl>
          <w:p w:rsidR="001267D1" w:rsidRPr="00DC2C06" w:rsidRDefault="001267D1" w:rsidP="001267D1">
            <w:pPr>
              <w:jc w:val="both"/>
              <w:rPr>
                <w:b/>
                <w:i/>
                <w:iCs/>
                <w:lang w:val="nl-NL"/>
              </w:rPr>
            </w:pPr>
            <w:r w:rsidRPr="00BB01A4">
              <w:rPr>
                <w:b/>
                <w:iCs/>
                <w:lang w:val="nl-NL"/>
              </w:rPr>
              <w:t>PH</w:t>
            </w:r>
            <w:r w:rsidRPr="00BB01A4">
              <w:rPr>
                <w:rFonts w:ascii="Arial" w:hAnsi="Arial" w:cs="Arial"/>
                <w:b/>
                <w:iCs/>
                <w:lang w:val="nl-NL"/>
              </w:rPr>
              <w:t>Ầ</w:t>
            </w:r>
            <w:r w:rsidRPr="00BB01A4">
              <w:rPr>
                <w:b/>
                <w:iCs/>
                <w:lang w:val="nl-NL"/>
              </w:rPr>
              <w:t>N II. T</w:t>
            </w:r>
            <w:r w:rsidRPr="00BB01A4">
              <w:rPr>
                <w:rFonts w:ascii="Arial" w:hAnsi="Arial" w:cs="Arial"/>
                <w:b/>
                <w:iCs/>
                <w:lang w:val="nl-NL"/>
              </w:rPr>
              <w:t>Ự</w:t>
            </w:r>
            <w:r w:rsidRPr="00BB01A4">
              <w:rPr>
                <w:b/>
                <w:iCs/>
                <w:lang w:val="nl-NL"/>
              </w:rPr>
              <w:t xml:space="preserve"> LU</w:t>
            </w:r>
            <w:r w:rsidRPr="00BB01A4">
              <w:rPr>
                <w:rFonts w:ascii="Arial" w:hAnsi="Arial" w:cs="Arial"/>
                <w:b/>
                <w:iCs/>
                <w:lang w:val="nl-NL"/>
              </w:rPr>
              <w:t>Ậ</w:t>
            </w:r>
            <w:r w:rsidRPr="00BB01A4">
              <w:rPr>
                <w:b/>
                <w:iCs/>
                <w:lang w:val="nl-NL"/>
              </w:rPr>
              <w:t xml:space="preserve">N </w:t>
            </w:r>
            <w:r w:rsidRPr="00BB01A4">
              <w:rPr>
                <w:b/>
                <w:i/>
                <w:iCs/>
                <w:lang w:val="nl-NL"/>
              </w:rPr>
              <w:t xml:space="preserve">(8 </w:t>
            </w:r>
            <w:r w:rsidRPr="00BB01A4">
              <w:rPr>
                <w:rFonts w:ascii="Arial" w:hAnsi="Arial" w:cs="Arial"/>
                <w:b/>
                <w:i/>
                <w:iCs/>
                <w:lang w:val="nl-NL"/>
              </w:rPr>
              <w:t>đ</w:t>
            </w:r>
            <w:r w:rsidRPr="00BB01A4">
              <w:rPr>
                <w:b/>
                <w:i/>
                <w:iCs/>
                <w:lang w:val="nl-NL"/>
              </w:rPr>
              <w:t>i</w:t>
            </w:r>
            <w:r w:rsidRPr="00BB01A4">
              <w:rPr>
                <w:rFonts w:ascii="Arial" w:hAnsi="Arial" w:cs="Arial"/>
                <w:b/>
                <w:i/>
                <w:iCs/>
                <w:lang w:val="nl-NL"/>
              </w:rPr>
              <w:t>ể</w:t>
            </w:r>
            <w:r w:rsidRPr="00BB01A4">
              <w:rPr>
                <w:b/>
                <w:i/>
                <w:iCs/>
                <w:lang w:val="nl-NL"/>
              </w:rPr>
              <w:t>m)</w:t>
            </w:r>
            <w:r>
              <w:rPr>
                <w:b/>
                <w:i/>
                <w:iCs/>
                <w:lang w:val="nl-NL"/>
              </w:rPr>
              <w:t>.</w:t>
            </w:r>
          </w:p>
          <w:tbl>
            <w:tblPr>
              <w:tblpPr w:leftFromText="180" w:rightFromText="180" w:vertAnchor="text" w:tblpX="-219" w:tblpY="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8502"/>
              <w:gridCol w:w="872"/>
            </w:tblGrid>
            <w:tr w:rsidR="001267D1" w:rsidRPr="00457476" w:rsidTr="00050611">
              <w:tc>
                <w:tcPr>
                  <w:tcW w:w="653" w:type="dxa"/>
                  <w:shd w:val="clear" w:color="auto" w:fill="auto"/>
                </w:tcPr>
                <w:p w:rsidR="001267D1" w:rsidRPr="00457476" w:rsidRDefault="001267D1" w:rsidP="001267D1">
                  <w:pPr>
                    <w:jc w:val="center"/>
                    <w:rPr>
                      <w:b/>
                      <w:sz w:val="26"/>
                      <w:lang w:val="nl-NL"/>
                    </w:rPr>
                  </w:pPr>
                  <w:r w:rsidRPr="00457476">
                    <w:rPr>
                      <w:b/>
                      <w:sz w:val="26"/>
                      <w:lang w:val="nl-NL"/>
                    </w:rPr>
                    <w:t>B</w:t>
                  </w:r>
                  <w:r w:rsidRPr="00457476">
                    <w:rPr>
                      <w:rFonts w:ascii="Arial" w:hAnsi="Arial" w:cs="Arial"/>
                      <w:b/>
                      <w:sz w:val="26"/>
                      <w:lang w:val="nl-NL"/>
                    </w:rPr>
                    <w:t>à</w:t>
                  </w:r>
                  <w:r w:rsidRPr="00457476">
                    <w:rPr>
                      <w:b/>
                      <w:sz w:val="26"/>
                      <w:lang w:val="nl-NL"/>
                    </w:rPr>
                    <w:t>i</w:t>
                  </w:r>
                </w:p>
              </w:tc>
              <w:tc>
                <w:tcPr>
                  <w:tcW w:w="8502" w:type="dxa"/>
                  <w:tcBorders>
                    <w:bottom w:val="single" w:sz="4" w:space="0" w:color="auto"/>
                  </w:tcBorders>
                  <w:shd w:val="clear" w:color="auto" w:fill="auto"/>
                </w:tcPr>
                <w:p w:rsidR="001267D1" w:rsidRPr="00457476" w:rsidRDefault="001267D1" w:rsidP="001267D1">
                  <w:pPr>
                    <w:jc w:val="center"/>
                    <w:rPr>
                      <w:b/>
                      <w:sz w:val="26"/>
                      <w:lang w:val="nl-NL"/>
                    </w:rPr>
                  </w:pPr>
                  <w:r w:rsidRPr="00457476">
                    <w:rPr>
                      <w:b/>
                      <w:sz w:val="26"/>
                      <w:lang w:val="nl-NL"/>
                    </w:rPr>
                    <w:t>N</w:t>
                  </w:r>
                  <w:r w:rsidRPr="00457476">
                    <w:rPr>
                      <w:rFonts w:ascii="Arial" w:hAnsi="Arial" w:cs="Arial"/>
                      <w:b/>
                      <w:sz w:val="26"/>
                      <w:lang w:val="nl-NL"/>
                    </w:rPr>
                    <w:t>ộ</w:t>
                  </w:r>
                  <w:r w:rsidRPr="00457476">
                    <w:rPr>
                      <w:b/>
                      <w:sz w:val="26"/>
                      <w:lang w:val="nl-NL"/>
                    </w:rPr>
                    <w:t>i dung</w:t>
                  </w:r>
                </w:p>
              </w:tc>
              <w:tc>
                <w:tcPr>
                  <w:tcW w:w="872" w:type="dxa"/>
                  <w:tcBorders>
                    <w:bottom w:val="single" w:sz="4" w:space="0" w:color="auto"/>
                  </w:tcBorders>
                  <w:shd w:val="clear" w:color="auto" w:fill="auto"/>
                </w:tcPr>
                <w:p w:rsidR="001267D1" w:rsidRPr="00457476" w:rsidRDefault="001267D1" w:rsidP="001267D1">
                  <w:pPr>
                    <w:jc w:val="center"/>
                    <w:rPr>
                      <w:b/>
                      <w:sz w:val="26"/>
                      <w:lang w:val="nl-NL"/>
                    </w:rPr>
                  </w:pPr>
                  <w:r w:rsidRPr="00457476">
                    <w:rPr>
                      <w:rFonts w:ascii="Arial" w:hAnsi="Arial" w:cs="Arial"/>
                      <w:b/>
                      <w:sz w:val="26"/>
                      <w:lang w:val="nl-NL"/>
                    </w:rPr>
                    <w:t>Đ</w:t>
                  </w:r>
                  <w:r w:rsidRPr="00457476">
                    <w:rPr>
                      <w:b/>
                      <w:sz w:val="26"/>
                      <w:lang w:val="nl-NL"/>
                    </w:rPr>
                    <w:t>i</w:t>
                  </w:r>
                  <w:r w:rsidRPr="00457476">
                    <w:rPr>
                      <w:rFonts w:ascii="Arial" w:hAnsi="Arial" w:cs="Arial"/>
                      <w:b/>
                      <w:sz w:val="26"/>
                      <w:lang w:val="nl-NL"/>
                    </w:rPr>
                    <w:t>ể</w:t>
                  </w:r>
                  <w:r w:rsidRPr="00457476">
                    <w:rPr>
                      <w:b/>
                      <w:sz w:val="26"/>
                      <w:lang w:val="nl-NL"/>
                    </w:rPr>
                    <w:t>m</w:t>
                  </w:r>
                </w:p>
              </w:tc>
            </w:tr>
            <w:tr w:rsidR="001267D1" w:rsidRPr="00457476" w:rsidTr="00050611">
              <w:tc>
                <w:tcPr>
                  <w:tcW w:w="653" w:type="dxa"/>
                  <w:vMerge w:val="restart"/>
                  <w:shd w:val="clear" w:color="auto" w:fill="auto"/>
                </w:tcPr>
                <w:p w:rsidR="001267D1" w:rsidRPr="00457476" w:rsidRDefault="001267D1" w:rsidP="001267D1">
                  <w:pPr>
                    <w:jc w:val="center"/>
                    <w:rPr>
                      <w:b/>
                      <w:lang w:val="nl-NL"/>
                    </w:rPr>
                  </w:pPr>
                  <w:r w:rsidRPr="00457476">
                    <w:rPr>
                      <w:b/>
                      <w:lang w:val="nl-NL"/>
                    </w:rPr>
                    <w:t>1a</w:t>
                  </w:r>
                </w:p>
              </w:tc>
              <w:tc>
                <w:tcPr>
                  <w:tcW w:w="8502" w:type="dxa"/>
                  <w:tcBorders>
                    <w:bottom w:val="dotted" w:sz="4" w:space="0" w:color="auto"/>
                  </w:tcBorders>
                  <w:shd w:val="clear" w:color="auto" w:fill="auto"/>
                </w:tcPr>
                <w:p w:rsidR="001267D1" w:rsidRPr="00457476" w:rsidRDefault="001267D1" w:rsidP="001267D1">
                  <w:pPr>
                    <w:rPr>
                      <w:lang w:val="nl-NL"/>
                    </w:rPr>
                  </w:pPr>
                  <w:r w:rsidRPr="00457476">
                    <w:rPr>
                      <w:rFonts w:ascii="Arial" w:hAnsi="Arial" w:cs="Arial"/>
                      <w:lang w:val="nl-NL"/>
                    </w:rPr>
                    <w:t>Đặ</w:t>
                  </w:r>
                  <w:r w:rsidRPr="00457476">
                    <w:rPr>
                      <w:lang w:val="nl-NL"/>
                    </w:rPr>
                    <w:t xml:space="preserve">t </w:t>
                  </w:r>
                  <w:r w:rsidRPr="00457476">
                    <w:rPr>
                      <w:position w:val="-62"/>
                      <w:lang w:val="nl-NL"/>
                    </w:rPr>
                    <w:object w:dxaOrig="2400" w:dyaOrig="1359">
                      <v:shape id="_x0000_i2528" type="#_x0000_t75" style="width:120pt;height:67.95pt" o:ole="">
                        <v:imagedata r:id="rId2891" o:title=""/>
                      </v:shape>
                      <o:OLEObject Type="Embed" ProgID="Equation.DSMT4" ShapeID="_x0000_i2528" DrawAspect="Content" ObjectID="_1586713534" r:id="rId2892"/>
                    </w:object>
                  </w:r>
                </w:p>
              </w:tc>
              <w:tc>
                <w:tcPr>
                  <w:tcW w:w="872" w:type="dxa"/>
                  <w:tcBorders>
                    <w:bottom w:val="dotted" w:sz="4" w:space="0" w:color="auto"/>
                  </w:tcBorders>
                  <w:shd w:val="clear" w:color="auto" w:fill="auto"/>
                </w:tcPr>
                <w:p w:rsidR="001267D1" w:rsidRPr="00457476" w:rsidRDefault="001267D1" w:rsidP="001267D1">
                  <w:pPr>
                    <w:spacing w:line="360" w:lineRule="auto"/>
                    <w:jc w:val="center"/>
                    <w:rPr>
                      <w:lang w:val="nl-NL"/>
                    </w:rPr>
                  </w:pPr>
                  <w:r w:rsidRPr="00457476">
                    <w:rPr>
                      <w:lang w:val="nl-NL"/>
                    </w:rPr>
                    <w:t>0,5</w:t>
                  </w:r>
                </w:p>
              </w:tc>
            </w:tr>
            <w:tr w:rsidR="001267D1" w:rsidRPr="00457476" w:rsidTr="00050611">
              <w:tc>
                <w:tcPr>
                  <w:tcW w:w="653" w:type="dxa"/>
                  <w:vMerge/>
                  <w:shd w:val="clear" w:color="auto" w:fill="auto"/>
                </w:tcPr>
                <w:p w:rsidR="001267D1" w:rsidRPr="00457476" w:rsidRDefault="001267D1" w:rsidP="001267D1">
                  <w:pPr>
                    <w:jc w:val="center"/>
                    <w:rPr>
                      <w:b/>
                      <w:lang w:val="nl-NL"/>
                    </w:rPr>
                  </w:pPr>
                </w:p>
              </w:tc>
              <w:tc>
                <w:tcPr>
                  <w:tcW w:w="8502" w:type="dxa"/>
                  <w:tcBorders>
                    <w:top w:val="dotted" w:sz="4" w:space="0" w:color="auto"/>
                    <w:bottom w:val="single" w:sz="4" w:space="0" w:color="auto"/>
                  </w:tcBorders>
                  <w:shd w:val="clear" w:color="auto" w:fill="auto"/>
                </w:tcPr>
                <w:p w:rsidR="001267D1" w:rsidRPr="00457476" w:rsidRDefault="001267D1" w:rsidP="001267D1">
                  <w:pPr>
                    <w:rPr>
                      <w:lang w:val="nl-NL"/>
                    </w:rPr>
                  </w:pPr>
                  <w:r w:rsidRPr="00457476">
                    <w:rPr>
                      <w:lang w:val="nl-NL"/>
                    </w:rPr>
                    <w:t>Gi</w:t>
                  </w:r>
                  <w:r w:rsidRPr="00457476">
                    <w:rPr>
                      <w:rFonts w:ascii="Arial" w:hAnsi="Arial" w:cs="Arial"/>
                      <w:lang w:val="nl-NL"/>
                    </w:rPr>
                    <w:t>ả</w:t>
                  </w:r>
                  <w:r w:rsidRPr="00457476">
                    <w:rPr>
                      <w:lang w:val="nl-NL"/>
                    </w:rPr>
                    <w:t>i h</w:t>
                  </w:r>
                  <w:r w:rsidRPr="00457476">
                    <w:rPr>
                      <w:rFonts w:ascii="Arial" w:hAnsi="Arial" w:cs="Arial"/>
                      <w:lang w:val="nl-NL"/>
                    </w:rPr>
                    <w:t>ệ</w:t>
                  </w:r>
                  <w:r w:rsidRPr="00457476">
                    <w:rPr>
                      <w:lang w:val="nl-NL"/>
                    </w:rPr>
                    <w:t xml:space="preserve"> ta </w:t>
                  </w:r>
                  <w:r w:rsidRPr="00457476">
                    <w:rPr>
                      <w:rFonts w:ascii="Arial" w:hAnsi="Arial" w:cs="Arial"/>
                      <w:lang w:val="nl-NL"/>
                    </w:rPr>
                    <w:t>đượ</w:t>
                  </w:r>
                  <w:r w:rsidRPr="00457476">
                    <w:rPr>
                      <w:lang w:val="nl-NL"/>
                    </w:rPr>
                    <w:t xml:space="preserve">c </w:t>
                  </w:r>
                  <w:r w:rsidRPr="00457476">
                    <w:rPr>
                      <w:position w:val="-58"/>
                      <w:lang w:val="nl-NL"/>
                    </w:rPr>
                    <w:object w:dxaOrig="1700" w:dyaOrig="1280">
                      <v:shape id="_x0000_i2529" type="#_x0000_t75" style="width:85pt;height:64pt" o:ole="">
                        <v:imagedata r:id="rId2893" o:title=""/>
                      </v:shape>
                      <o:OLEObject Type="Embed" ProgID="Equation.DSMT4" ShapeID="_x0000_i2529" DrawAspect="Content" ObjectID="_1586713535" r:id="rId2894"/>
                    </w:object>
                  </w:r>
                </w:p>
              </w:tc>
              <w:tc>
                <w:tcPr>
                  <w:tcW w:w="872" w:type="dxa"/>
                  <w:tcBorders>
                    <w:top w:val="dotted" w:sz="4" w:space="0" w:color="auto"/>
                    <w:bottom w:val="single" w:sz="4" w:space="0" w:color="auto"/>
                  </w:tcBorders>
                  <w:shd w:val="clear" w:color="auto" w:fill="auto"/>
                </w:tcPr>
                <w:p w:rsidR="001267D1" w:rsidRPr="00457476" w:rsidRDefault="001267D1" w:rsidP="001267D1">
                  <w:pPr>
                    <w:spacing w:line="360" w:lineRule="auto"/>
                    <w:jc w:val="center"/>
                    <w:rPr>
                      <w:lang w:val="nl-NL"/>
                    </w:rPr>
                  </w:pPr>
                  <w:r w:rsidRPr="00457476">
                    <w:rPr>
                      <w:lang w:val="nl-NL"/>
                    </w:rPr>
                    <w:t>0,5</w:t>
                  </w:r>
                </w:p>
              </w:tc>
            </w:tr>
            <w:tr w:rsidR="001267D1" w:rsidRPr="00457476" w:rsidTr="00050611">
              <w:tc>
                <w:tcPr>
                  <w:tcW w:w="653" w:type="dxa"/>
                  <w:vMerge w:val="restart"/>
                  <w:shd w:val="clear" w:color="auto" w:fill="auto"/>
                </w:tcPr>
                <w:p w:rsidR="001267D1" w:rsidRPr="00457476" w:rsidRDefault="001267D1" w:rsidP="001267D1">
                  <w:pPr>
                    <w:jc w:val="center"/>
                    <w:rPr>
                      <w:b/>
                      <w:lang w:val="nl-NL"/>
                    </w:rPr>
                  </w:pPr>
                  <w:r w:rsidRPr="00457476">
                    <w:rPr>
                      <w:b/>
                      <w:lang w:val="nl-NL"/>
                    </w:rPr>
                    <w:t>1b</w:t>
                  </w:r>
                </w:p>
              </w:tc>
              <w:tc>
                <w:tcPr>
                  <w:tcW w:w="8502" w:type="dxa"/>
                  <w:tcBorders>
                    <w:bottom w:val="dotted" w:sz="4" w:space="0" w:color="auto"/>
                  </w:tcBorders>
                  <w:shd w:val="clear" w:color="auto" w:fill="auto"/>
                </w:tcPr>
                <w:p w:rsidR="001267D1" w:rsidRPr="00457476" w:rsidRDefault="001267D1" w:rsidP="001267D1">
                  <w:pPr>
                    <w:rPr>
                      <w:lang w:val="nl-NL"/>
                    </w:rPr>
                  </w:pPr>
                  <w:r>
                    <w:rPr>
                      <w:noProof/>
                      <w:lang w:val="en-US"/>
                    </w:rPr>
                    <w:drawing>
                      <wp:anchor distT="0" distB="0" distL="114300" distR="114300" simplePos="0" relativeHeight="251774976" behindDoc="0" locked="0" layoutInCell="1" allowOverlap="1" wp14:anchorId="41BE53DD" wp14:editId="3DA42C50">
                        <wp:simplePos x="0" y="0"/>
                        <wp:positionH relativeFrom="column">
                          <wp:posOffset>63500</wp:posOffset>
                        </wp:positionH>
                        <wp:positionV relativeFrom="paragraph">
                          <wp:posOffset>-5080</wp:posOffset>
                        </wp:positionV>
                        <wp:extent cx="1744980" cy="1280160"/>
                        <wp:effectExtent l="0" t="0" r="0" b="0"/>
                        <wp:wrapSquare wrapText="bothSides"/>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895">
                                  <a:extLst>
                                    <a:ext uri="{28A0092B-C50C-407E-A947-70E740481C1C}">
                                      <a14:useLocalDpi xmlns:a14="http://schemas.microsoft.com/office/drawing/2010/main" val="0"/>
                                    </a:ext>
                                  </a:extLst>
                                </a:blip>
                                <a:srcRect/>
                                <a:stretch>
                                  <a:fillRect/>
                                </a:stretch>
                              </pic:blipFill>
                              <pic:spPr bwMode="auto">
                                <a:xfrm>
                                  <a:off x="0" y="0"/>
                                  <a:ext cx="174498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57476">
                    <w:rPr>
                      <w:lang w:val="nl-NL"/>
                    </w:rPr>
                    <w:t xml:space="preserve"> </w:t>
                  </w:r>
                  <w:r w:rsidRPr="00457476">
                    <w:rPr>
                      <w:rFonts w:ascii="Arial" w:hAnsi="Arial" w:cs="Arial"/>
                      <w:lang w:val="nl-NL"/>
                    </w:rPr>
                    <w:t>Đặ</w:t>
                  </w:r>
                  <w:r w:rsidRPr="00457476">
                    <w:rPr>
                      <w:lang w:val="nl-NL"/>
                    </w:rPr>
                    <w:t>t AB = x (cm), AC = y (cm) (x &gt; y &gt; 0) theo tính ch</w:t>
                  </w:r>
                  <w:r w:rsidRPr="00457476">
                    <w:rPr>
                      <w:rFonts w:ascii="Arial" w:hAnsi="Arial" w:cs="Arial"/>
                      <w:lang w:val="nl-NL"/>
                    </w:rPr>
                    <w:t>ấ</w:t>
                  </w:r>
                  <w:r w:rsidRPr="00457476">
                    <w:rPr>
                      <w:lang w:val="nl-NL"/>
                    </w:rPr>
                    <w:t>t ph</w:t>
                  </w:r>
                  <w:r w:rsidRPr="00457476">
                    <w:rPr>
                      <w:rFonts w:cs=".VnTime"/>
                      <w:lang w:val="nl-NL"/>
                    </w:rPr>
                    <w:t>â</w:t>
                  </w:r>
                  <w:r w:rsidRPr="00457476">
                    <w:rPr>
                      <w:lang w:val="nl-NL"/>
                    </w:rPr>
                    <w:t>n gi</w:t>
                  </w:r>
                  <w:r w:rsidRPr="00457476">
                    <w:rPr>
                      <w:rFonts w:cs=".VnTime"/>
                      <w:lang w:val="nl-NL"/>
                    </w:rPr>
                    <w:t>á</w:t>
                  </w:r>
                  <w:r w:rsidRPr="00457476">
                    <w:rPr>
                      <w:lang w:val="nl-NL"/>
                    </w:rPr>
                    <w:t>c v</w:t>
                  </w:r>
                  <w:r w:rsidRPr="00457476">
                    <w:rPr>
                      <w:rFonts w:ascii="Arial" w:hAnsi="Arial" w:cs="Arial"/>
                      <w:lang w:val="nl-NL"/>
                    </w:rPr>
                    <w:t>à</w:t>
                  </w:r>
                  <w:r w:rsidRPr="00457476">
                    <w:rPr>
                      <w:lang w:val="nl-NL"/>
                    </w:rPr>
                    <w:t xml:space="preserve"> </w:t>
                  </w:r>
                  <w:r w:rsidRPr="00457476">
                    <w:rPr>
                      <w:rFonts w:ascii="Arial" w:hAnsi="Arial" w:cs="Arial"/>
                      <w:lang w:val="nl-NL"/>
                    </w:rPr>
                    <w:t>Đị</w:t>
                  </w:r>
                  <w:r w:rsidRPr="00457476">
                    <w:rPr>
                      <w:lang w:val="nl-NL"/>
                    </w:rPr>
                    <w:t>nh l</w:t>
                  </w:r>
                  <w:r w:rsidRPr="00457476">
                    <w:rPr>
                      <w:rFonts w:cs=".VnTime"/>
                      <w:lang w:val="nl-NL"/>
                    </w:rPr>
                    <w:t>í</w:t>
                  </w:r>
                  <w:r w:rsidRPr="00457476">
                    <w:rPr>
                      <w:lang w:val="nl-NL"/>
                    </w:rPr>
                    <w:t xml:space="preserve"> Pitago ta có:</w:t>
                  </w:r>
                </w:p>
                <w:p w:rsidR="001267D1" w:rsidRPr="00457476" w:rsidRDefault="001267D1" w:rsidP="001267D1">
                  <w:pPr>
                    <w:rPr>
                      <w:lang w:val="nl-NL"/>
                    </w:rPr>
                  </w:pPr>
                  <w:r w:rsidRPr="00457476">
                    <w:rPr>
                      <w:position w:val="-48"/>
                      <w:lang w:val="nl-NL"/>
                    </w:rPr>
                    <w:object w:dxaOrig="1960" w:dyaOrig="1080">
                      <v:shape id="_x0000_i2530" type="#_x0000_t75" style="width:98pt;height:54pt" o:ole="">
                        <v:imagedata r:id="rId2896" o:title=""/>
                      </v:shape>
                      <o:OLEObject Type="Embed" ProgID="Equation.DSMT4" ShapeID="_x0000_i2530" DrawAspect="Content" ObjectID="_1586713536" r:id="rId2897"/>
                    </w:object>
                  </w:r>
                </w:p>
              </w:tc>
              <w:tc>
                <w:tcPr>
                  <w:tcW w:w="872" w:type="dxa"/>
                  <w:tcBorders>
                    <w:bottom w:val="dotted" w:sz="4" w:space="0" w:color="auto"/>
                  </w:tcBorders>
                  <w:shd w:val="clear" w:color="auto" w:fill="auto"/>
                  <w:vAlign w:val="center"/>
                </w:tcPr>
                <w:p w:rsidR="001267D1" w:rsidRPr="00457476" w:rsidRDefault="001267D1" w:rsidP="001267D1">
                  <w:pPr>
                    <w:spacing w:line="360" w:lineRule="auto"/>
                    <w:jc w:val="center"/>
                    <w:rPr>
                      <w:lang w:val="nl-NL"/>
                    </w:rPr>
                  </w:pPr>
                  <w:r w:rsidRPr="00457476">
                    <w:rPr>
                      <w:lang w:val="nl-NL"/>
                    </w:rPr>
                    <w:t>0,5</w:t>
                  </w:r>
                </w:p>
              </w:tc>
            </w:tr>
            <w:tr w:rsidR="001267D1" w:rsidRPr="00457476" w:rsidTr="00050611">
              <w:trPr>
                <w:trHeight w:val="461"/>
              </w:trPr>
              <w:tc>
                <w:tcPr>
                  <w:tcW w:w="653" w:type="dxa"/>
                  <w:vMerge/>
                  <w:shd w:val="clear" w:color="auto" w:fill="auto"/>
                  <w:vAlign w:val="center"/>
                </w:tcPr>
                <w:p w:rsidR="001267D1" w:rsidRPr="00457476" w:rsidRDefault="001267D1" w:rsidP="001267D1">
                  <w:pPr>
                    <w:jc w:val="center"/>
                    <w:rPr>
                      <w:b/>
                      <w:lang w:val="nl-NL"/>
                    </w:rPr>
                  </w:pPr>
                </w:p>
              </w:tc>
              <w:tc>
                <w:tcPr>
                  <w:tcW w:w="8502" w:type="dxa"/>
                  <w:tcBorders>
                    <w:top w:val="dotted" w:sz="4" w:space="0" w:color="auto"/>
                  </w:tcBorders>
                  <w:shd w:val="clear" w:color="auto" w:fill="auto"/>
                </w:tcPr>
                <w:p w:rsidR="001267D1" w:rsidRPr="00457476" w:rsidRDefault="001267D1" w:rsidP="001267D1">
                  <w:pPr>
                    <w:rPr>
                      <w:lang w:val="nl-NL"/>
                    </w:rPr>
                  </w:pPr>
                  <w:r w:rsidRPr="00457476">
                    <w:rPr>
                      <w:lang w:val="nl-NL"/>
                    </w:rPr>
                    <w:t>Gi</w:t>
                  </w:r>
                  <w:r w:rsidRPr="00457476">
                    <w:rPr>
                      <w:rFonts w:ascii="Arial" w:hAnsi="Arial" w:cs="Arial"/>
                      <w:lang w:val="nl-NL"/>
                    </w:rPr>
                    <w:t>ả</w:t>
                  </w:r>
                  <w:r w:rsidRPr="00457476">
                    <w:rPr>
                      <w:lang w:val="nl-NL"/>
                    </w:rPr>
                    <w:t>i h</w:t>
                  </w:r>
                  <w:r w:rsidRPr="00457476">
                    <w:rPr>
                      <w:rFonts w:ascii="Arial" w:hAnsi="Arial" w:cs="Arial"/>
                      <w:lang w:val="nl-NL"/>
                    </w:rPr>
                    <w:t>ệ</w:t>
                  </w:r>
                  <w:r w:rsidRPr="00457476">
                    <w:rPr>
                      <w:lang w:val="nl-NL"/>
                    </w:rPr>
                    <w:t xml:space="preserve"> ph</w:t>
                  </w:r>
                  <w:r w:rsidRPr="00457476">
                    <w:rPr>
                      <w:rFonts w:ascii="Arial" w:hAnsi="Arial" w:cs="Arial"/>
                      <w:lang w:val="nl-NL"/>
                    </w:rPr>
                    <w:t>ươ</w:t>
                  </w:r>
                  <w:r w:rsidRPr="00457476">
                    <w:rPr>
                      <w:lang w:val="nl-NL"/>
                    </w:rPr>
                    <w:t>ng tr</w:t>
                  </w:r>
                  <w:r w:rsidRPr="00457476">
                    <w:rPr>
                      <w:rFonts w:cs=".VnTime"/>
                      <w:lang w:val="nl-NL"/>
                    </w:rPr>
                    <w:t>ì</w:t>
                  </w:r>
                  <w:r w:rsidRPr="00457476">
                    <w:rPr>
                      <w:lang w:val="nl-NL"/>
                    </w:rPr>
                    <w:t>nh t</w:t>
                  </w:r>
                  <w:r w:rsidRPr="00457476">
                    <w:rPr>
                      <w:rFonts w:cs=".VnTime"/>
                      <w:lang w:val="nl-NL"/>
                    </w:rPr>
                    <w:t>ì</w:t>
                  </w:r>
                  <w:r w:rsidRPr="00457476">
                    <w:rPr>
                      <w:lang w:val="nl-NL"/>
                    </w:rPr>
                    <w:t xml:space="preserve">m </w:t>
                  </w:r>
                  <w:r w:rsidRPr="00457476">
                    <w:rPr>
                      <w:rFonts w:ascii="Arial" w:hAnsi="Arial" w:cs="Arial"/>
                      <w:lang w:val="nl-NL"/>
                    </w:rPr>
                    <w:t>đượ</w:t>
                  </w:r>
                  <w:r w:rsidRPr="00457476">
                    <w:rPr>
                      <w:lang w:val="nl-NL"/>
                    </w:rPr>
                    <w:t xml:space="preserve">c </w:t>
                  </w:r>
                  <w:r w:rsidRPr="00457476">
                    <w:rPr>
                      <w:position w:val="-30"/>
                      <w:lang w:val="nl-NL"/>
                    </w:rPr>
                    <w:object w:dxaOrig="820" w:dyaOrig="720">
                      <v:shape id="_x0000_i2531" type="#_x0000_t75" style="width:41pt;height:36pt" o:ole="">
                        <v:imagedata r:id="rId2898" o:title=""/>
                      </v:shape>
                      <o:OLEObject Type="Embed" ProgID="Equation.DSMT4" ShapeID="_x0000_i2531" DrawAspect="Content" ObjectID="_1586713537" r:id="rId2899"/>
                    </w:object>
                  </w:r>
                  <w:r w:rsidRPr="00457476">
                    <w:rPr>
                      <w:lang w:val="nl-NL"/>
                    </w:rPr>
                    <w:t xml:space="preserve"> v</w:t>
                  </w:r>
                  <w:r w:rsidRPr="00457476">
                    <w:rPr>
                      <w:rFonts w:ascii="Arial" w:hAnsi="Arial" w:cs="Arial"/>
                      <w:lang w:val="nl-NL"/>
                    </w:rPr>
                    <w:t>à</w:t>
                  </w:r>
                  <w:r w:rsidRPr="00457476">
                    <w:rPr>
                      <w:lang w:val="nl-NL"/>
                    </w:rPr>
                    <w:t xml:space="preserve"> k</w:t>
                  </w:r>
                  <w:r w:rsidRPr="00457476">
                    <w:rPr>
                      <w:rFonts w:ascii="Arial" w:hAnsi="Arial" w:cs="Arial"/>
                      <w:lang w:val="nl-NL"/>
                    </w:rPr>
                    <w:t>ế</w:t>
                  </w:r>
                  <w:r w:rsidRPr="00457476">
                    <w:rPr>
                      <w:lang w:val="nl-NL"/>
                    </w:rPr>
                    <w:t>t lu</w:t>
                  </w:r>
                  <w:r w:rsidRPr="00457476">
                    <w:rPr>
                      <w:rFonts w:ascii="Arial" w:hAnsi="Arial" w:cs="Arial"/>
                      <w:lang w:val="nl-NL"/>
                    </w:rPr>
                    <w:t>ậ</w:t>
                  </w:r>
                  <w:r w:rsidRPr="00457476">
                    <w:rPr>
                      <w:lang w:val="nl-NL"/>
                    </w:rPr>
                    <w:t>n AB = 16 (cm), AC = 12 (cm)</w:t>
                  </w:r>
                </w:p>
              </w:tc>
              <w:tc>
                <w:tcPr>
                  <w:tcW w:w="872" w:type="dxa"/>
                  <w:tcBorders>
                    <w:top w:val="dotted" w:sz="4" w:space="0" w:color="auto"/>
                  </w:tcBorders>
                  <w:shd w:val="clear" w:color="auto" w:fill="auto"/>
                </w:tcPr>
                <w:p w:rsidR="001267D1" w:rsidRPr="00457476" w:rsidRDefault="001267D1" w:rsidP="001267D1">
                  <w:pPr>
                    <w:spacing w:line="360" w:lineRule="auto"/>
                    <w:jc w:val="center"/>
                    <w:rPr>
                      <w:lang w:val="nl-NL"/>
                    </w:rPr>
                  </w:pPr>
                  <w:r w:rsidRPr="00457476">
                    <w:rPr>
                      <w:lang w:val="nl-NL"/>
                    </w:rPr>
                    <w:t>0,5</w:t>
                  </w:r>
                </w:p>
              </w:tc>
            </w:tr>
            <w:tr w:rsidR="001267D1" w:rsidRPr="00457476" w:rsidTr="00050611">
              <w:trPr>
                <w:trHeight w:val="377"/>
              </w:trPr>
              <w:tc>
                <w:tcPr>
                  <w:tcW w:w="653" w:type="dxa"/>
                  <w:vMerge w:val="restart"/>
                  <w:shd w:val="clear" w:color="auto" w:fill="auto"/>
                </w:tcPr>
                <w:p w:rsidR="001267D1" w:rsidRPr="00457476" w:rsidRDefault="001267D1" w:rsidP="001267D1">
                  <w:pPr>
                    <w:jc w:val="center"/>
                    <w:rPr>
                      <w:b/>
                      <w:lang w:val="nl-NL"/>
                    </w:rPr>
                  </w:pPr>
                  <w:r w:rsidRPr="00457476">
                    <w:rPr>
                      <w:b/>
                      <w:lang w:val="nl-NL"/>
                    </w:rPr>
                    <w:t>2</w:t>
                  </w:r>
                </w:p>
              </w:tc>
              <w:tc>
                <w:tcPr>
                  <w:tcW w:w="8502" w:type="dxa"/>
                  <w:tcBorders>
                    <w:bottom w:val="dotted" w:sz="4" w:space="0" w:color="auto"/>
                  </w:tcBorders>
                  <w:shd w:val="clear" w:color="auto" w:fill="auto"/>
                </w:tcPr>
                <w:p w:rsidR="001267D1" w:rsidRPr="00457476" w:rsidRDefault="001267D1" w:rsidP="001267D1">
                  <w:pPr>
                    <w:rPr>
                      <w:lang w:val="nl-NL"/>
                    </w:rPr>
                  </w:pPr>
                  <w:r w:rsidRPr="00457476">
                    <w:rPr>
                      <w:lang w:val="nl-NL"/>
                    </w:rPr>
                    <w:t>G</w:t>
                  </w:r>
                  <w:r w:rsidRPr="00457476">
                    <w:rPr>
                      <w:rFonts w:ascii="Arial" w:hAnsi="Arial" w:cs="Arial"/>
                      <w:lang w:val="nl-NL"/>
                    </w:rPr>
                    <w:t>ọ</w:t>
                  </w:r>
                  <w:r w:rsidRPr="00457476">
                    <w:rPr>
                      <w:lang w:val="nl-NL"/>
                    </w:rPr>
                    <w:t>i s</w:t>
                  </w:r>
                  <w:r w:rsidRPr="00457476">
                    <w:rPr>
                      <w:rFonts w:ascii="Arial" w:hAnsi="Arial" w:cs="Arial"/>
                      <w:lang w:val="nl-NL"/>
                    </w:rPr>
                    <w:t>ố</w:t>
                  </w:r>
                  <w:r w:rsidRPr="00457476">
                    <w:rPr>
                      <w:lang w:val="nl-NL"/>
                    </w:rPr>
                    <w:t xml:space="preserve"> c</w:t>
                  </w:r>
                  <w:r w:rsidRPr="00457476">
                    <w:rPr>
                      <w:rFonts w:ascii="Arial" w:hAnsi="Arial" w:cs="Arial"/>
                      <w:lang w:val="nl-NL"/>
                    </w:rPr>
                    <w:t>ầ</w:t>
                  </w:r>
                  <w:r w:rsidRPr="00457476">
                    <w:rPr>
                      <w:lang w:val="nl-NL"/>
                    </w:rPr>
                    <w:t>n t</w:t>
                  </w:r>
                  <w:r w:rsidRPr="00457476">
                    <w:rPr>
                      <w:rFonts w:cs=".VnTime"/>
                      <w:lang w:val="nl-NL"/>
                    </w:rPr>
                    <w:t>ì</w:t>
                  </w:r>
                  <w:r w:rsidRPr="00457476">
                    <w:rPr>
                      <w:lang w:val="nl-NL"/>
                    </w:rPr>
                    <w:t>m l</w:t>
                  </w:r>
                  <w:r w:rsidRPr="00457476">
                    <w:rPr>
                      <w:rFonts w:ascii="Arial" w:hAnsi="Arial" w:cs="Arial"/>
                      <w:lang w:val="nl-NL"/>
                    </w:rPr>
                    <w:t>à</w:t>
                  </w:r>
                  <w:r w:rsidRPr="00457476">
                    <w:rPr>
                      <w:lang w:val="nl-NL"/>
                    </w:rPr>
                    <w:t xml:space="preserve"> </w:t>
                  </w:r>
                  <w:r w:rsidRPr="00457476">
                    <w:rPr>
                      <w:position w:val="-10"/>
                      <w:lang w:val="nl-NL"/>
                    </w:rPr>
                    <w:object w:dxaOrig="3560" w:dyaOrig="380">
                      <v:shape id="_x0000_i2532" type="#_x0000_t75" style="width:178pt;height:19pt" o:ole="">
                        <v:imagedata r:id="rId2900" o:title=""/>
                      </v:shape>
                      <o:OLEObject Type="Embed" ProgID="Equation.DSMT4" ShapeID="_x0000_i2532" DrawAspect="Content" ObjectID="_1586713538" r:id="rId2901"/>
                    </w:object>
                  </w:r>
                </w:p>
              </w:tc>
              <w:tc>
                <w:tcPr>
                  <w:tcW w:w="872" w:type="dxa"/>
                  <w:tcBorders>
                    <w:bottom w:val="dotted" w:sz="4" w:space="0" w:color="auto"/>
                  </w:tcBorders>
                  <w:shd w:val="clear" w:color="auto" w:fill="auto"/>
                </w:tcPr>
                <w:p w:rsidR="001267D1" w:rsidRPr="00457476" w:rsidRDefault="001267D1" w:rsidP="001267D1">
                  <w:pPr>
                    <w:jc w:val="center"/>
                    <w:rPr>
                      <w:lang w:val="nl-NL"/>
                    </w:rPr>
                  </w:pPr>
                  <w:r w:rsidRPr="00457476">
                    <w:rPr>
                      <w:lang w:val="nl-NL"/>
                    </w:rPr>
                    <w:t>0.5</w:t>
                  </w:r>
                </w:p>
              </w:tc>
            </w:tr>
            <w:tr w:rsidR="001267D1" w:rsidRPr="00457476" w:rsidTr="00050611">
              <w:tc>
                <w:tcPr>
                  <w:tcW w:w="653" w:type="dxa"/>
                  <w:vMerge/>
                  <w:shd w:val="clear" w:color="auto" w:fill="auto"/>
                  <w:vAlign w:val="center"/>
                </w:tcPr>
                <w:p w:rsidR="001267D1" w:rsidRPr="00457476" w:rsidRDefault="001267D1" w:rsidP="001267D1">
                  <w:pPr>
                    <w:rPr>
                      <w:b/>
                      <w:lang w:val="nl-NL"/>
                    </w:rPr>
                  </w:pPr>
                </w:p>
              </w:tc>
              <w:tc>
                <w:tcPr>
                  <w:tcW w:w="8502" w:type="dxa"/>
                  <w:tcBorders>
                    <w:top w:val="dotted" w:sz="4" w:space="0" w:color="auto"/>
                    <w:bottom w:val="dotted" w:sz="4" w:space="0" w:color="auto"/>
                  </w:tcBorders>
                  <w:shd w:val="clear" w:color="auto" w:fill="auto"/>
                </w:tcPr>
                <w:p w:rsidR="001267D1" w:rsidRPr="00457476" w:rsidRDefault="001267D1" w:rsidP="001267D1">
                  <w:pPr>
                    <w:tabs>
                      <w:tab w:val="left" w:pos="1064"/>
                    </w:tabs>
                    <w:rPr>
                      <w:lang w:val="nl-NL"/>
                    </w:rPr>
                  </w:pPr>
                  <w:r w:rsidRPr="00457476">
                    <w:rPr>
                      <w:lang w:val="nl-NL"/>
                    </w:rPr>
                    <w:t>Ta có h</w:t>
                  </w:r>
                  <w:r w:rsidRPr="00457476">
                    <w:rPr>
                      <w:rFonts w:ascii="Arial" w:hAnsi="Arial" w:cs="Arial"/>
                      <w:lang w:val="nl-NL"/>
                    </w:rPr>
                    <w:t>ệ</w:t>
                  </w:r>
                  <w:r w:rsidRPr="00457476">
                    <w:rPr>
                      <w:lang w:val="nl-NL"/>
                    </w:rPr>
                    <w:t xml:space="preserve"> </w:t>
                  </w:r>
                  <w:r w:rsidRPr="00457476">
                    <w:rPr>
                      <w:position w:val="-30"/>
                      <w:lang w:val="nl-NL"/>
                    </w:rPr>
                    <w:object w:dxaOrig="2240" w:dyaOrig="720">
                      <v:shape id="_x0000_i2533" type="#_x0000_t75" style="width:112pt;height:36pt" o:ole="">
                        <v:imagedata r:id="rId2902" o:title=""/>
                      </v:shape>
                      <o:OLEObject Type="Embed" ProgID="Equation.DSMT4" ShapeID="_x0000_i2533" DrawAspect="Content" ObjectID="_1586713539" r:id="rId2903"/>
                    </w:object>
                  </w:r>
                </w:p>
              </w:tc>
              <w:tc>
                <w:tcPr>
                  <w:tcW w:w="872" w:type="dxa"/>
                  <w:tcBorders>
                    <w:top w:val="dotted" w:sz="4" w:space="0" w:color="auto"/>
                    <w:bottom w:val="dotted" w:sz="4" w:space="0" w:color="auto"/>
                  </w:tcBorders>
                  <w:shd w:val="clear" w:color="auto" w:fill="auto"/>
                </w:tcPr>
                <w:p w:rsidR="001267D1" w:rsidRPr="00457476" w:rsidRDefault="001267D1" w:rsidP="001267D1">
                  <w:pPr>
                    <w:jc w:val="center"/>
                    <w:rPr>
                      <w:lang w:val="nl-NL"/>
                    </w:rPr>
                  </w:pPr>
                  <w:r w:rsidRPr="00457476">
                    <w:rPr>
                      <w:lang w:val="nl-NL"/>
                    </w:rPr>
                    <w:t>0,5</w:t>
                  </w:r>
                </w:p>
                <w:p w:rsidR="001267D1" w:rsidRPr="00457476" w:rsidRDefault="001267D1" w:rsidP="001267D1">
                  <w:pPr>
                    <w:jc w:val="center"/>
                    <w:rPr>
                      <w:lang w:val="nl-NL"/>
                    </w:rPr>
                  </w:pPr>
                </w:p>
              </w:tc>
            </w:tr>
            <w:tr w:rsidR="001267D1" w:rsidRPr="00457476" w:rsidTr="00050611">
              <w:tc>
                <w:tcPr>
                  <w:tcW w:w="653" w:type="dxa"/>
                  <w:vMerge/>
                  <w:shd w:val="clear" w:color="auto" w:fill="auto"/>
                  <w:vAlign w:val="center"/>
                </w:tcPr>
                <w:p w:rsidR="001267D1" w:rsidRPr="00457476" w:rsidRDefault="001267D1" w:rsidP="001267D1">
                  <w:pPr>
                    <w:jc w:val="center"/>
                    <w:rPr>
                      <w:b/>
                      <w:lang w:val="nl-NL"/>
                    </w:rPr>
                  </w:pPr>
                </w:p>
              </w:tc>
              <w:tc>
                <w:tcPr>
                  <w:tcW w:w="8502" w:type="dxa"/>
                  <w:tcBorders>
                    <w:top w:val="dotted" w:sz="4" w:space="0" w:color="auto"/>
                    <w:bottom w:val="dotted" w:sz="4" w:space="0" w:color="auto"/>
                  </w:tcBorders>
                  <w:shd w:val="clear" w:color="auto" w:fill="auto"/>
                </w:tcPr>
                <w:p w:rsidR="001267D1" w:rsidRPr="00457476" w:rsidRDefault="001267D1" w:rsidP="001267D1">
                  <w:pPr>
                    <w:rPr>
                      <w:lang w:val="nl-NL"/>
                    </w:rPr>
                  </w:pPr>
                  <w:r>
                    <w:rPr>
                      <w:noProof/>
                      <w:lang w:val="en-US"/>
                    </w:rPr>
                    <mc:AlternateContent>
                      <mc:Choice Requires="wpg">
                        <w:drawing>
                          <wp:anchor distT="0" distB="0" distL="114300" distR="114300" simplePos="0" relativeHeight="251776000" behindDoc="0" locked="0" layoutInCell="1" allowOverlap="1" wp14:anchorId="5E44C989" wp14:editId="0FF469C2">
                            <wp:simplePos x="0" y="0"/>
                            <wp:positionH relativeFrom="column">
                              <wp:posOffset>57150</wp:posOffset>
                            </wp:positionH>
                            <wp:positionV relativeFrom="paragraph">
                              <wp:posOffset>74295</wp:posOffset>
                            </wp:positionV>
                            <wp:extent cx="2606040" cy="2732405"/>
                            <wp:effectExtent l="3810" t="0" r="0" b="3175"/>
                            <wp:wrapNone/>
                            <wp:docPr id="1519" name="Group 15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6040" cy="2732405"/>
                                      <a:chOff x="2064" y="10705"/>
                                      <a:chExt cx="4104" cy="4303"/>
                                    </a:xfrm>
                                  </wpg:grpSpPr>
                                  <wps:wsp>
                                    <wps:cNvPr id="1520" name="Text Box 291"/>
                                    <wps:cNvSpPr txBox="1">
                                      <a:spLocks noChangeArrowheads="1"/>
                                    </wps:cNvSpPr>
                                    <wps:spPr bwMode="auto">
                                      <a:xfrm>
                                        <a:off x="4436" y="10705"/>
                                        <a:ext cx="327"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267D1" w:rsidRPr="002F5C2A" w:rsidRDefault="001267D1" w:rsidP="001267D1"/>
                                      </w:txbxContent>
                                    </wps:txbx>
                                    <wps:bodyPr rot="0" vert="horz" wrap="square" lIns="91440" tIns="45720" rIns="91440" bIns="45720" anchor="t" anchorCtr="0" upright="1">
                                      <a:noAutofit/>
                                    </wps:bodyPr>
                                  </wps:wsp>
                                  <wpg:grpSp>
                                    <wpg:cNvPr id="1521" name="Canvas 292"/>
                                    <wpg:cNvGrpSpPr>
                                      <a:grpSpLocks noChangeAspect="1"/>
                                    </wpg:cNvGrpSpPr>
                                    <wpg:grpSpPr bwMode="auto">
                                      <a:xfrm>
                                        <a:off x="2064" y="10762"/>
                                        <a:ext cx="4104" cy="4246"/>
                                        <a:chOff x="2064" y="10762"/>
                                        <a:chExt cx="4104" cy="4246"/>
                                      </a:xfrm>
                                    </wpg:grpSpPr>
                                    <wps:wsp>
                                      <wps:cNvPr id="1522" name="AutoShape 293"/>
                                      <wps:cNvSpPr>
                                        <a:spLocks noChangeAspect="1" noChangeArrowheads="1" noTextEdit="1"/>
                                      </wps:cNvSpPr>
                                      <wps:spPr bwMode="auto">
                                        <a:xfrm>
                                          <a:off x="2064" y="10762"/>
                                          <a:ext cx="4104" cy="4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3" name="Arc 294"/>
                                      <wps:cNvSpPr>
                                        <a:spLocks/>
                                      </wps:cNvSpPr>
                                      <wps:spPr bwMode="auto">
                                        <a:xfrm>
                                          <a:off x="2892" y="13797"/>
                                          <a:ext cx="264" cy="241"/>
                                        </a:xfrm>
                                        <a:custGeom>
                                          <a:avLst/>
                                          <a:gdLst>
                                            <a:gd name="G0" fmla="+- 0 0 0"/>
                                            <a:gd name="G1" fmla="+- 19698 0 0"/>
                                            <a:gd name="G2" fmla="+- 21600 0 0"/>
                                            <a:gd name="T0" fmla="*/ 8864 w 21580"/>
                                            <a:gd name="T1" fmla="*/ 0 h 19698"/>
                                            <a:gd name="T2" fmla="*/ 21580 w 21580"/>
                                            <a:gd name="T3" fmla="*/ 18760 h 19698"/>
                                            <a:gd name="T4" fmla="*/ 0 w 21580"/>
                                            <a:gd name="T5" fmla="*/ 19698 h 19698"/>
                                          </a:gdLst>
                                          <a:ahLst/>
                                          <a:cxnLst>
                                            <a:cxn ang="0">
                                              <a:pos x="T0" y="T1"/>
                                            </a:cxn>
                                            <a:cxn ang="0">
                                              <a:pos x="T2" y="T3"/>
                                            </a:cxn>
                                            <a:cxn ang="0">
                                              <a:pos x="T4" y="T5"/>
                                            </a:cxn>
                                          </a:cxnLst>
                                          <a:rect l="0" t="0" r="r" b="b"/>
                                          <a:pathLst>
                                            <a:path w="21580" h="19698" fill="none" extrusionOk="0">
                                              <a:moveTo>
                                                <a:pt x="8863" y="0"/>
                                              </a:moveTo>
                                              <a:cubicBezTo>
                                                <a:pt x="16305" y="3349"/>
                                                <a:pt x="21225" y="10606"/>
                                                <a:pt x="21579" y="18760"/>
                                              </a:cubicBezTo>
                                            </a:path>
                                            <a:path w="21580" h="19698" stroke="0" extrusionOk="0">
                                              <a:moveTo>
                                                <a:pt x="8863" y="0"/>
                                              </a:moveTo>
                                              <a:cubicBezTo>
                                                <a:pt x="16305" y="3349"/>
                                                <a:pt x="21225" y="10606"/>
                                                <a:pt x="21579" y="18760"/>
                                              </a:cubicBezTo>
                                              <a:lnTo>
                                                <a:pt x="0" y="19698"/>
                                              </a:lnTo>
                                              <a:close/>
                                            </a:path>
                                          </a:pathLst>
                                        </a:custGeom>
                                        <a:noFill/>
                                        <a:ln w="7620">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524" name="Group 295"/>
                                      <wpg:cNvGrpSpPr>
                                        <a:grpSpLocks/>
                                      </wpg:cNvGrpSpPr>
                                      <wpg:grpSpPr bwMode="auto">
                                        <a:xfrm>
                                          <a:off x="4092" y="12382"/>
                                          <a:ext cx="366" cy="297"/>
                                          <a:chOff x="4092" y="12382"/>
                                          <a:chExt cx="366" cy="297"/>
                                        </a:xfrm>
                                      </wpg:grpSpPr>
                                      <wps:wsp>
                                        <wps:cNvPr id="1525" name="Arc 296"/>
                                        <wps:cNvSpPr>
                                          <a:spLocks/>
                                        </wps:cNvSpPr>
                                        <wps:spPr bwMode="auto">
                                          <a:xfrm>
                                            <a:off x="4224" y="12415"/>
                                            <a:ext cx="234" cy="264"/>
                                          </a:xfrm>
                                          <a:custGeom>
                                            <a:avLst/>
                                            <a:gdLst>
                                              <a:gd name="G0" fmla="+- 21600 0 0"/>
                                              <a:gd name="G1" fmla="+- 15358 0 0"/>
                                              <a:gd name="G2" fmla="+- 21600 0 0"/>
                                              <a:gd name="T0" fmla="*/ 1697 w 21600"/>
                                              <a:gd name="T1" fmla="*/ 23750 h 23750"/>
                                              <a:gd name="T2" fmla="*/ 6411 w 21600"/>
                                              <a:gd name="T3" fmla="*/ 0 h 23750"/>
                                              <a:gd name="T4" fmla="*/ 21600 w 21600"/>
                                              <a:gd name="T5" fmla="*/ 15358 h 23750"/>
                                            </a:gdLst>
                                            <a:ahLst/>
                                            <a:cxnLst>
                                              <a:cxn ang="0">
                                                <a:pos x="T0" y="T1"/>
                                              </a:cxn>
                                              <a:cxn ang="0">
                                                <a:pos x="T2" y="T3"/>
                                              </a:cxn>
                                              <a:cxn ang="0">
                                                <a:pos x="T4" y="T5"/>
                                              </a:cxn>
                                            </a:cxnLst>
                                            <a:rect l="0" t="0" r="r" b="b"/>
                                            <a:pathLst>
                                              <a:path w="21600" h="23750" fill="none" extrusionOk="0">
                                                <a:moveTo>
                                                  <a:pt x="1696" y="23750"/>
                                                </a:moveTo>
                                                <a:cubicBezTo>
                                                  <a:pt x="576" y="21093"/>
                                                  <a:pt x="0" y="18240"/>
                                                  <a:pt x="0" y="15358"/>
                                                </a:cubicBezTo>
                                                <a:cubicBezTo>
                                                  <a:pt x="-1" y="9587"/>
                                                  <a:pt x="2308" y="4057"/>
                                                  <a:pt x="6411" y="0"/>
                                                </a:cubicBezTo>
                                              </a:path>
                                              <a:path w="21600" h="23750" stroke="0" extrusionOk="0">
                                                <a:moveTo>
                                                  <a:pt x="1696" y="23750"/>
                                                </a:moveTo>
                                                <a:cubicBezTo>
                                                  <a:pt x="576" y="21093"/>
                                                  <a:pt x="0" y="18240"/>
                                                  <a:pt x="0" y="15358"/>
                                                </a:cubicBezTo>
                                                <a:cubicBezTo>
                                                  <a:pt x="-1" y="9587"/>
                                                  <a:pt x="2308" y="4057"/>
                                                  <a:pt x="6411" y="0"/>
                                                </a:cubicBezTo>
                                                <a:lnTo>
                                                  <a:pt x="21600" y="15358"/>
                                                </a:lnTo>
                                                <a:close/>
                                              </a:path>
                                            </a:pathLst>
                                          </a:custGeom>
                                          <a:noFill/>
                                          <a:ln w="7620">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6" name="Rectangle 297"/>
                                        <wps:cNvSpPr>
                                          <a:spLocks noChangeArrowheads="1"/>
                                        </wps:cNvSpPr>
                                        <wps:spPr bwMode="auto">
                                          <a:xfrm>
                                            <a:off x="4092" y="12382"/>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67D1" w:rsidRDefault="001267D1" w:rsidP="001267D1">
                                              <w:r>
                                                <w:rPr>
                                                  <w:rFonts w:ascii="Arial" w:hAnsi="Arial" w:cs="Arial"/>
                                                  <w:color w:val="000000"/>
                                                  <w:sz w:val="14"/>
                                                  <w:szCs w:val="14"/>
                                                </w:rPr>
                                                <w:t>1</w:t>
                                              </w:r>
                                            </w:p>
                                          </w:txbxContent>
                                        </wps:txbx>
                                        <wps:bodyPr rot="0" vert="horz" wrap="none" lIns="0" tIns="0" rIns="0" bIns="0" anchor="t" anchorCtr="0" upright="1">
                                          <a:spAutoFit/>
                                        </wps:bodyPr>
                                      </wps:wsp>
                                    </wpg:grpSp>
                                    <wps:wsp>
                                      <wps:cNvPr id="1527" name="Oval 298"/>
                                      <wps:cNvSpPr>
                                        <a:spLocks noChangeArrowheads="1"/>
                                      </wps:cNvSpPr>
                                      <wps:spPr bwMode="auto">
                                        <a:xfrm>
                                          <a:off x="2700" y="11494"/>
                                          <a:ext cx="3336" cy="3336"/>
                                        </a:xfrm>
                                        <a:prstGeom prst="ellipse">
                                          <a:avLst/>
                                        </a:prstGeom>
                                        <a:noFill/>
                                        <a:ln w="7620">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8" name="Line 299"/>
                                      <wps:cNvCnPr/>
                                      <wps:spPr bwMode="auto">
                                        <a:xfrm flipH="1">
                                          <a:off x="2940" y="11686"/>
                                          <a:ext cx="636" cy="2340"/>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529" name="Line 300"/>
                                      <wps:cNvCnPr/>
                                      <wps:spPr bwMode="auto">
                                        <a:xfrm flipH="1">
                                          <a:off x="2940" y="13990"/>
                                          <a:ext cx="2880" cy="36"/>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530" name="Line 301"/>
                                      <wps:cNvCnPr/>
                                      <wps:spPr bwMode="auto">
                                        <a:xfrm>
                                          <a:off x="3576" y="11686"/>
                                          <a:ext cx="2244" cy="2304"/>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531" name="Line 302"/>
                                      <wps:cNvCnPr/>
                                      <wps:spPr bwMode="auto">
                                        <a:xfrm>
                                          <a:off x="3576" y="11686"/>
                                          <a:ext cx="24" cy="2328"/>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532" name="Line 303"/>
                                      <wps:cNvCnPr/>
                                      <wps:spPr bwMode="auto">
                                        <a:xfrm>
                                          <a:off x="3144" y="13258"/>
                                          <a:ext cx="2676" cy="732"/>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533" name="Line 304"/>
                                      <wps:cNvCnPr/>
                                      <wps:spPr bwMode="auto">
                                        <a:xfrm flipH="1">
                                          <a:off x="2940" y="12574"/>
                                          <a:ext cx="1500" cy="1452"/>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534" name="Line 305"/>
                                      <wps:cNvCnPr/>
                                      <wps:spPr bwMode="auto">
                                        <a:xfrm flipH="1">
                                          <a:off x="3144" y="12574"/>
                                          <a:ext cx="1296" cy="684"/>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535" name="Line 306"/>
                                      <wps:cNvCnPr/>
                                      <wps:spPr bwMode="auto">
                                        <a:xfrm>
                                          <a:off x="3576" y="11686"/>
                                          <a:ext cx="792" cy="1476"/>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536" name="Line 307"/>
                                      <wps:cNvCnPr/>
                                      <wps:spPr bwMode="auto">
                                        <a:xfrm>
                                          <a:off x="3120" y="13378"/>
                                          <a:ext cx="120" cy="48"/>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537" name="Line 308"/>
                                      <wps:cNvCnPr/>
                                      <wps:spPr bwMode="auto">
                                        <a:xfrm flipH="1">
                                          <a:off x="3240" y="13294"/>
                                          <a:ext cx="36" cy="132"/>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538" name="Line 309"/>
                                      <wps:cNvCnPr/>
                                      <wps:spPr bwMode="auto">
                                        <a:xfrm>
                                          <a:off x="4344" y="12658"/>
                                          <a:ext cx="84" cy="120"/>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539" name="Line 310"/>
                                      <wps:cNvCnPr/>
                                      <wps:spPr bwMode="auto">
                                        <a:xfrm flipH="1">
                                          <a:off x="4428" y="12670"/>
                                          <a:ext cx="108" cy="108"/>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540" name="Line 311"/>
                                      <wps:cNvCnPr/>
                                      <wps:spPr bwMode="auto">
                                        <a:xfrm>
                                          <a:off x="3600" y="13894"/>
                                          <a:ext cx="132" cy="1"/>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541" name="Line 312"/>
                                      <wps:cNvCnPr/>
                                      <wps:spPr bwMode="auto">
                                        <a:xfrm>
                                          <a:off x="3732" y="13894"/>
                                          <a:ext cx="1" cy="120"/>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542" name="Line 313"/>
                                      <wps:cNvCnPr/>
                                      <wps:spPr bwMode="auto">
                                        <a:xfrm>
                                          <a:off x="3576" y="11686"/>
                                          <a:ext cx="1596" cy="2940"/>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543" name="Line 314"/>
                                      <wps:cNvCnPr/>
                                      <wps:spPr bwMode="auto">
                                        <a:xfrm>
                                          <a:off x="2940" y="14026"/>
                                          <a:ext cx="2232" cy="600"/>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544" name="Line 315"/>
                                      <wps:cNvCnPr/>
                                      <wps:spPr bwMode="auto">
                                        <a:xfrm flipH="1">
                                          <a:off x="5172" y="13990"/>
                                          <a:ext cx="648" cy="636"/>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g:grpSp>
                                      <wpg:cNvPr id="1545" name="Group 316"/>
                                      <wpg:cNvGrpSpPr>
                                        <a:grpSpLocks/>
                                      </wpg:cNvGrpSpPr>
                                      <wpg:grpSpPr bwMode="auto">
                                        <a:xfrm>
                                          <a:off x="3576" y="13354"/>
                                          <a:ext cx="222" cy="245"/>
                                          <a:chOff x="3576" y="13354"/>
                                          <a:chExt cx="222" cy="245"/>
                                        </a:xfrm>
                                      </wpg:grpSpPr>
                                      <wps:wsp>
                                        <wps:cNvPr id="1546" name="Oval 317"/>
                                        <wps:cNvSpPr>
                                          <a:spLocks noChangeArrowheads="1"/>
                                        </wps:cNvSpPr>
                                        <wps:spPr bwMode="auto">
                                          <a:xfrm>
                                            <a:off x="3576" y="13354"/>
                                            <a:ext cx="48" cy="4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547" name="Rectangle 318"/>
                                        <wps:cNvSpPr>
                                          <a:spLocks noChangeArrowheads="1"/>
                                        </wps:cNvSpPr>
                                        <wps:spPr bwMode="auto">
                                          <a:xfrm>
                                            <a:off x="3696" y="13438"/>
                                            <a:ext cx="10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67D1" w:rsidRDefault="001267D1" w:rsidP="001267D1">
                                              <w:r>
                                                <w:rPr>
                                                  <w:rFonts w:ascii="Arial" w:hAnsi="Arial" w:cs="Arial"/>
                                                  <w:color w:val="000000"/>
                                                  <w:sz w:val="14"/>
                                                  <w:szCs w:val="14"/>
                                                </w:rPr>
                                                <w:t>H</w:t>
                                              </w:r>
                                            </w:p>
                                          </w:txbxContent>
                                        </wps:txbx>
                                        <wps:bodyPr rot="0" vert="horz" wrap="none" lIns="0" tIns="0" rIns="0" bIns="0" anchor="t" anchorCtr="0" upright="1">
                                          <a:spAutoFit/>
                                        </wps:bodyPr>
                                      </wps:wsp>
                                    </wpg:grpSp>
                                    <wpg:grpSp>
                                      <wpg:cNvPr id="1548" name="Group 319"/>
                                      <wpg:cNvGrpSpPr>
                                        <a:grpSpLocks/>
                                      </wpg:cNvGrpSpPr>
                                      <wpg:grpSpPr bwMode="auto">
                                        <a:xfrm>
                                          <a:off x="4416" y="12478"/>
                                          <a:ext cx="214" cy="161"/>
                                          <a:chOff x="4416" y="12478"/>
                                          <a:chExt cx="214" cy="161"/>
                                        </a:xfrm>
                                      </wpg:grpSpPr>
                                      <wps:wsp>
                                        <wps:cNvPr id="1549" name="Oval 320"/>
                                        <wps:cNvSpPr>
                                          <a:spLocks noChangeArrowheads="1"/>
                                        </wps:cNvSpPr>
                                        <wps:spPr bwMode="auto">
                                          <a:xfrm>
                                            <a:off x="4416" y="12550"/>
                                            <a:ext cx="48" cy="4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550" name="Rectangle 321"/>
                                        <wps:cNvSpPr>
                                          <a:spLocks noChangeArrowheads="1"/>
                                        </wps:cNvSpPr>
                                        <wps:spPr bwMode="auto">
                                          <a:xfrm>
                                            <a:off x="4536" y="12478"/>
                                            <a:ext cx="94"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67D1" w:rsidRDefault="001267D1" w:rsidP="001267D1">
                                              <w:r>
                                                <w:rPr>
                                                  <w:rFonts w:ascii="Arial" w:hAnsi="Arial" w:cs="Arial"/>
                                                  <w:color w:val="000000"/>
                                                  <w:sz w:val="14"/>
                                                  <w:szCs w:val="14"/>
                                                </w:rPr>
                                                <w:t>E</w:t>
                                              </w:r>
                                            </w:p>
                                          </w:txbxContent>
                                        </wps:txbx>
                                        <wps:bodyPr rot="0" vert="horz" wrap="none" lIns="0" tIns="0" rIns="0" bIns="0" anchor="t" anchorCtr="0" upright="1">
                                          <a:spAutoFit/>
                                        </wps:bodyPr>
                                      </wps:wsp>
                                    </wpg:grpSp>
                                    <wpg:grpSp>
                                      <wpg:cNvPr id="1551" name="Group 322"/>
                                      <wpg:cNvGrpSpPr>
                                        <a:grpSpLocks/>
                                      </wpg:cNvGrpSpPr>
                                      <wpg:grpSpPr bwMode="auto">
                                        <a:xfrm>
                                          <a:off x="2964" y="13114"/>
                                          <a:ext cx="204" cy="168"/>
                                          <a:chOff x="2964" y="13114"/>
                                          <a:chExt cx="204" cy="168"/>
                                        </a:xfrm>
                                      </wpg:grpSpPr>
                                      <wps:wsp>
                                        <wps:cNvPr id="1552" name="Oval 323"/>
                                        <wps:cNvSpPr>
                                          <a:spLocks noChangeArrowheads="1"/>
                                        </wps:cNvSpPr>
                                        <wps:spPr bwMode="auto">
                                          <a:xfrm>
                                            <a:off x="3120" y="13234"/>
                                            <a:ext cx="48" cy="4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553" name="Rectangle 324"/>
                                        <wps:cNvSpPr>
                                          <a:spLocks noChangeArrowheads="1"/>
                                        </wps:cNvSpPr>
                                        <wps:spPr bwMode="auto">
                                          <a:xfrm>
                                            <a:off x="2964" y="13114"/>
                                            <a:ext cx="8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67D1" w:rsidRDefault="001267D1" w:rsidP="001267D1">
                                              <w:r>
                                                <w:rPr>
                                                  <w:rFonts w:ascii="Arial" w:hAnsi="Arial" w:cs="Arial"/>
                                                  <w:color w:val="000000"/>
                                                  <w:sz w:val="14"/>
                                                  <w:szCs w:val="14"/>
                                                </w:rPr>
                                                <w:t>F</w:t>
                                              </w:r>
                                            </w:p>
                                          </w:txbxContent>
                                        </wps:txbx>
                                        <wps:bodyPr rot="0" vert="horz" wrap="none" lIns="0" tIns="0" rIns="0" bIns="0" anchor="t" anchorCtr="0" upright="1">
                                          <a:spAutoFit/>
                                        </wps:bodyPr>
                                      </wps:wsp>
                                    </wpg:grpSp>
                                    <wpg:grpSp>
                                      <wpg:cNvPr id="1554" name="Group 325"/>
                                      <wpg:cNvGrpSpPr>
                                        <a:grpSpLocks/>
                                      </wpg:cNvGrpSpPr>
                                      <wpg:grpSpPr bwMode="auto">
                                        <a:xfrm>
                                          <a:off x="3576" y="13990"/>
                                          <a:ext cx="222" cy="245"/>
                                          <a:chOff x="3576" y="13990"/>
                                          <a:chExt cx="222" cy="245"/>
                                        </a:xfrm>
                                      </wpg:grpSpPr>
                                      <wps:wsp>
                                        <wps:cNvPr id="1555" name="Oval 326"/>
                                        <wps:cNvSpPr>
                                          <a:spLocks noChangeArrowheads="1"/>
                                        </wps:cNvSpPr>
                                        <wps:spPr bwMode="auto">
                                          <a:xfrm>
                                            <a:off x="3576" y="13990"/>
                                            <a:ext cx="48" cy="4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556" name="Rectangle 327"/>
                                        <wps:cNvSpPr>
                                          <a:spLocks noChangeArrowheads="1"/>
                                        </wps:cNvSpPr>
                                        <wps:spPr bwMode="auto">
                                          <a:xfrm>
                                            <a:off x="3696" y="14074"/>
                                            <a:ext cx="10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67D1" w:rsidRDefault="001267D1" w:rsidP="001267D1">
                                              <w:r>
                                                <w:rPr>
                                                  <w:rFonts w:ascii="Arial" w:hAnsi="Arial" w:cs="Arial"/>
                                                  <w:color w:val="000000"/>
                                                  <w:sz w:val="14"/>
                                                  <w:szCs w:val="14"/>
                                                </w:rPr>
                                                <w:t>D</w:t>
                                              </w:r>
                                            </w:p>
                                          </w:txbxContent>
                                        </wps:txbx>
                                        <wps:bodyPr rot="0" vert="horz" wrap="none" lIns="0" tIns="0" rIns="0" bIns="0" anchor="t" anchorCtr="0" upright="1">
                                          <a:spAutoFit/>
                                        </wps:bodyPr>
                                      </wps:wsp>
                                    </wpg:grpSp>
                                    <wpg:grpSp>
                                      <wpg:cNvPr id="1557" name="Group 328"/>
                                      <wpg:cNvGrpSpPr>
                                        <a:grpSpLocks/>
                                      </wpg:cNvGrpSpPr>
                                      <wpg:grpSpPr bwMode="auto">
                                        <a:xfrm>
                                          <a:off x="4344" y="13078"/>
                                          <a:ext cx="229" cy="161"/>
                                          <a:chOff x="4344" y="13078"/>
                                          <a:chExt cx="229" cy="161"/>
                                        </a:xfrm>
                                      </wpg:grpSpPr>
                                      <wps:wsp>
                                        <wps:cNvPr id="1558" name="Oval 329"/>
                                        <wps:cNvSpPr>
                                          <a:spLocks noChangeArrowheads="1"/>
                                        </wps:cNvSpPr>
                                        <wps:spPr bwMode="auto">
                                          <a:xfrm>
                                            <a:off x="4344" y="13138"/>
                                            <a:ext cx="48" cy="4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559" name="Rectangle 330"/>
                                        <wps:cNvSpPr>
                                          <a:spLocks noChangeArrowheads="1"/>
                                        </wps:cNvSpPr>
                                        <wps:spPr bwMode="auto">
                                          <a:xfrm>
                                            <a:off x="4464" y="13078"/>
                                            <a:ext cx="109"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67D1" w:rsidRDefault="001267D1" w:rsidP="001267D1">
                                              <w:r>
                                                <w:rPr>
                                                  <w:rFonts w:ascii="Arial" w:hAnsi="Arial" w:cs="Arial"/>
                                                  <w:color w:val="000000"/>
                                                  <w:sz w:val="14"/>
                                                  <w:szCs w:val="14"/>
                                                </w:rPr>
                                                <w:t>O</w:t>
                                              </w:r>
                                            </w:p>
                                          </w:txbxContent>
                                        </wps:txbx>
                                        <wps:bodyPr rot="0" vert="horz" wrap="none" lIns="0" tIns="0" rIns="0" bIns="0" anchor="t" anchorCtr="0" upright="1">
                                          <a:spAutoFit/>
                                        </wps:bodyPr>
                                      </wps:wsp>
                                    </wpg:grpSp>
                                    <wpg:grpSp>
                                      <wpg:cNvPr id="1560" name="Group 331"/>
                                      <wpg:cNvGrpSpPr>
                                        <a:grpSpLocks/>
                                      </wpg:cNvGrpSpPr>
                                      <wpg:grpSpPr bwMode="auto">
                                        <a:xfrm>
                                          <a:off x="3528" y="11446"/>
                                          <a:ext cx="94" cy="264"/>
                                          <a:chOff x="3528" y="11446"/>
                                          <a:chExt cx="94" cy="264"/>
                                        </a:xfrm>
                                      </wpg:grpSpPr>
                                      <wps:wsp>
                                        <wps:cNvPr id="1561" name="Oval 332"/>
                                        <wps:cNvSpPr>
                                          <a:spLocks noChangeArrowheads="1"/>
                                        </wps:cNvSpPr>
                                        <wps:spPr bwMode="auto">
                                          <a:xfrm>
                                            <a:off x="3552" y="11662"/>
                                            <a:ext cx="48" cy="4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562" name="Rectangle 333"/>
                                        <wps:cNvSpPr>
                                          <a:spLocks noChangeArrowheads="1"/>
                                        </wps:cNvSpPr>
                                        <wps:spPr bwMode="auto">
                                          <a:xfrm>
                                            <a:off x="3528" y="11446"/>
                                            <a:ext cx="94"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67D1" w:rsidRDefault="001267D1" w:rsidP="001267D1">
                                              <w:r>
                                                <w:rPr>
                                                  <w:rFonts w:ascii="Arial" w:hAnsi="Arial" w:cs="Arial"/>
                                                  <w:color w:val="000000"/>
                                                  <w:sz w:val="14"/>
                                                  <w:szCs w:val="14"/>
                                                </w:rPr>
                                                <w:t>A</w:t>
                                              </w:r>
                                            </w:p>
                                          </w:txbxContent>
                                        </wps:txbx>
                                        <wps:bodyPr rot="0" vert="horz" wrap="none" lIns="0" tIns="0" rIns="0" bIns="0" anchor="t" anchorCtr="0" upright="1">
                                          <a:spAutoFit/>
                                        </wps:bodyPr>
                                      </wps:wsp>
                                    </wpg:grpSp>
                                    <wpg:grpSp>
                                      <wpg:cNvPr id="1563" name="Group 334"/>
                                      <wpg:cNvGrpSpPr>
                                        <a:grpSpLocks/>
                                      </wpg:cNvGrpSpPr>
                                      <wpg:grpSpPr bwMode="auto">
                                        <a:xfrm>
                                          <a:off x="2748" y="14002"/>
                                          <a:ext cx="216" cy="245"/>
                                          <a:chOff x="2748" y="14002"/>
                                          <a:chExt cx="216" cy="245"/>
                                        </a:xfrm>
                                      </wpg:grpSpPr>
                                      <wps:wsp>
                                        <wps:cNvPr id="1564" name="Oval 335"/>
                                        <wps:cNvSpPr>
                                          <a:spLocks noChangeArrowheads="1"/>
                                        </wps:cNvSpPr>
                                        <wps:spPr bwMode="auto">
                                          <a:xfrm>
                                            <a:off x="2916" y="14002"/>
                                            <a:ext cx="48" cy="4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565" name="Rectangle 336"/>
                                        <wps:cNvSpPr>
                                          <a:spLocks noChangeArrowheads="1"/>
                                        </wps:cNvSpPr>
                                        <wps:spPr bwMode="auto">
                                          <a:xfrm>
                                            <a:off x="2748" y="14086"/>
                                            <a:ext cx="94"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67D1" w:rsidRDefault="001267D1" w:rsidP="001267D1">
                                              <w:r>
                                                <w:rPr>
                                                  <w:rFonts w:ascii="Arial" w:hAnsi="Arial" w:cs="Arial"/>
                                                  <w:color w:val="000000"/>
                                                  <w:sz w:val="14"/>
                                                  <w:szCs w:val="14"/>
                                                </w:rPr>
                                                <w:t>B</w:t>
                                              </w:r>
                                            </w:p>
                                          </w:txbxContent>
                                        </wps:txbx>
                                        <wps:bodyPr rot="0" vert="horz" wrap="none" lIns="0" tIns="0" rIns="0" bIns="0" anchor="t" anchorCtr="0" upright="1">
                                          <a:spAutoFit/>
                                        </wps:bodyPr>
                                      </wps:wsp>
                                    </wpg:grpSp>
                                    <wpg:grpSp>
                                      <wpg:cNvPr id="1566" name="Group 337"/>
                                      <wpg:cNvGrpSpPr>
                                        <a:grpSpLocks/>
                                      </wpg:cNvGrpSpPr>
                                      <wpg:grpSpPr bwMode="auto">
                                        <a:xfrm>
                                          <a:off x="5796" y="13966"/>
                                          <a:ext cx="222" cy="245"/>
                                          <a:chOff x="5796" y="13966"/>
                                          <a:chExt cx="222" cy="245"/>
                                        </a:xfrm>
                                      </wpg:grpSpPr>
                                      <wps:wsp>
                                        <wps:cNvPr id="1567" name="Oval 338"/>
                                        <wps:cNvSpPr>
                                          <a:spLocks noChangeArrowheads="1"/>
                                        </wps:cNvSpPr>
                                        <wps:spPr bwMode="auto">
                                          <a:xfrm>
                                            <a:off x="5796" y="13966"/>
                                            <a:ext cx="48" cy="4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568" name="Rectangle 339"/>
                                        <wps:cNvSpPr>
                                          <a:spLocks noChangeArrowheads="1"/>
                                        </wps:cNvSpPr>
                                        <wps:spPr bwMode="auto">
                                          <a:xfrm>
                                            <a:off x="5916" y="14050"/>
                                            <a:ext cx="10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67D1" w:rsidRDefault="001267D1" w:rsidP="001267D1">
                                              <w:r>
                                                <w:rPr>
                                                  <w:rFonts w:ascii="Arial" w:hAnsi="Arial" w:cs="Arial"/>
                                                  <w:color w:val="000000"/>
                                                  <w:sz w:val="14"/>
                                                  <w:szCs w:val="14"/>
                                                </w:rPr>
                                                <w:t>C</w:t>
                                              </w:r>
                                            </w:p>
                                          </w:txbxContent>
                                        </wps:txbx>
                                        <wps:bodyPr rot="0" vert="horz" wrap="none" lIns="0" tIns="0" rIns="0" bIns="0" anchor="t" anchorCtr="0" upright="1">
                                          <a:spAutoFit/>
                                        </wps:bodyPr>
                                      </wps:wsp>
                                    </wpg:grpSp>
                                    <wpg:grpSp>
                                      <wpg:cNvPr id="1569" name="Group 340"/>
                                      <wpg:cNvGrpSpPr>
                                        <a:grpSpLocks/>
                                      </wpg:cNvGrpSpPr>
                                      <wpg:grpSpPr bwMode="auto">
                                        <a:xfrm>
                                          <a:off x="5148" y="14602"/>
                                          <a:ext cx="241" cy="245"/>
                                          <a:chOff x="5148" y="14602"/>
                                          <a:chExt cx="241" cy="245"/>
                                        </a:xfrm>
                                      </wpg:grpSpPr>
                                      <wps:wsp>
                                        <wps:cNvPr id="1570" name="Oval 341"/>
                                        <wps:cNvSpPr>
                                          <a:spLocks noChangeArrowheads="1"/>
                                        </wps:cNvSpPr>
                                        <wps:spPr bwMode="auto">
                                          <a:xfrm>
                                            <a:off x="5148" y="14602"/>
                                            <a:ext cx="48" cy="4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571" name="Rectangle 342"/>
                                        <wps:cNvSpPr>
                                          <a:spLocks noChangeArrowheads="1"/>
                                        </wps:cNvSpPr>
                                        <wps:spPr bwMode="auto">
                                          <a:xfrm>
                                            <a:off x="5268" y="14686"/>
                                            <a:ext cx="121"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67D1" w:rsidRDefault="001267D1" w:rsidP="001267D1">
                                              <w:r>
                                                <w:rPr>
                                                  <w:rFonts w:ascii="Arial" w:hAnsi="Arial" w:cs="Arial"/>
                                                  <w:color w:val="000000"/>
                                                  <w:sz w:val="14"/>
                                                  <w:szCs w:val="14"/>
                                                </w:rPr>
                                                <w:t>A'</w:t>
                                              </w:r>
                                            </w:p>
                                          </w:txbxContent>
                                        </wps:txbx>
                                        <wps:bodyPr rot="0" vert="horz" wrap="none" lIns="0" tIns="0" rIns="0" bIns="0" anchor="t" anchorCtr="0" upright="1">
                                          <a:spAutoFit/>
                                        </wps:bodyPr>
                                      </wps:wsp>
                                    </wpg:grpSp>
                                  </wpg:grpSp>
                                </wpg:wgp>
                              </a:graphicData>
                            </a:graphic>
                            <wp14:sizeRelH relativeFrom="page">
                              <wp14:pctWidth>0</wp14:pctWidth>
                            </wp14:sizeRelH>
                            <wp14:sizeRelV relativeFrom="page">
                              <wp14:pctHeight>0</wp14:pctHeight>
                            </wp14:sizeRelV>
                          </wp:anchor>
                        </w:drawing>
                      </mc:Choice>
                      <mc:Fallback>
                        <w:pict>
                          <v:group id="Group 1519" o:spid="_x0000_s1236" style="position:absolute;margin-left:4.5pt;margin-top:5.85pt;width:205.2pt;height:215.15pt;z-index:251776000;mso-position-horizontal-relative:text;mso-position-vertical-relative:text" coordorigin="2064,10705" coordsize="4104,43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">
                            <v:shape id="Text Box 291" o:spid="_x0000_s1237" type="#_x0000_t202" style="position:absolute;left:4436;top:10705;width:327;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KYz8UA&#10;AADdAAAADwAAAGRycy9kb3ducmV2LnhtbESPQWvCQBCF7wX/wzKCt7qr1GKjq4il4MnS2Ba8Ddkx&#10;CWZnQ3Zr4r/vHAq9zfDevPfNejv4Rt2oi3VgC7OpAUVcBFdzaeHz9Pa4BBUTssMmMFm4U4TtZvSw&#10;xsyFnj/olqdSSQjHDC1UKbWZ1rGoyGOchpZYtEvoPCZZu1K7DnsJ942eG/OsPdYsDRW2tK+ouOY/&#10;3sLX8XL+fjLv5atftH0YjGb/oq2djIfdClSiIf2b/64PTvAXc+GXb2QE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8pjPxQAAAN0AAAAPAAAAAAAAAAAAAAAAAJgCAABkcnMv&#10;ZG93bnJldi54bWxQSwUGAAAAAAQABAD1AAAAigMAAAAA&#10;" filled="f" stroked="f">
                              <v:textbox>
                                <w:txbxContent>
                                  <w:p w:rsidR="001267D1" w:rsidRPr="002F5C2A" w:rsidRDefault="001267D1" w:rsidP="001267D1"/>
                                </w:txbxContent>
                              </v:textbox>
                            </v:shape>
                            <v:group id="Canvas 292" o:spid="_x0000_s1238" style="position:absolute;left:2064;top:10762;width:4104;height:4246" coordorigin="2064,10762" coordsize="4104,4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0zHMMAAADdAAAADwAAAGRycy9kb3ducmV2LnhtbERPTYvCMBC9C/6HMII3&#10;TasoUo0isrt4kAXrwuJtaMa22ExKk23rvzcLgrd5vM/Z7HpTiZYaV1pWEE8jEMSZ1SXnCn4un5MV&#10;COeRNVaWScGDHOy2w8EGE207PlOb+lyEEHYJKii8rxMpXVaQQTe1NXHgbrYx6ANscqkb7EK4qeQs&#10;ipbSYMmhocCaDgVl9/TPKPjqsNvP44/2dL8dHtfL4vv3FJNS41G/X4Pw1Pu3+OU+6jB/MYvh/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mDTMcwwAAAN0AAAAP&#10;AAAAAAAAAAAAAAAAAKoCAABkcnMvZG93bnJldi54bWxQSwUGAAAAAAQABAD6AAAAmgMAAAAA&#10;">
                              <o:lock v:ext="edit" aspectratio="t"/>
                              <v:rect id="AutoShape 293" o:spid="_x0000_s1239" style="position:absolute;left:2064;top:10762;width:4104;height:4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s7VsQA&#10;AADdAAAADwAAAGRycy9kb3ducmV2LnhtbERP22rCQBB9L/gPywh9Kbox0CLRVUQQQylI4+V5yI5J&#10;MDsbs2uS/n23UPBtDuc6y/VgatFR6yrLCmbTCARxbnXFhYLTcTeZg3AeWWNtmRT8kIP1avSyxETb&#10;nr+py3whQgi7BBWU3jeJlC4vyaCb2oY4cFfbGvQBtoXULfYh3NQyjqIPabDi0FBiQ9uS8lv2MAr6&#10;/NBdjl97eXi7pJbv6X2bnT+Veh0PmwUIT4N/iv/dqQ7z3+MY/r4JJ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LO1bEAAAA3QAAAA8AAAAAAAAAAAAAAAAAmAIAAGRycy9k&#10;b3ducmV2LnhtbFBLBQYAAAAABAAEAPUAAACJAwAAAAA=&#10;" filled="f" stroked="f">
                                <o:lock v:ext="edit" aspectratio="t" text="t"/>
                              </v:rect>
                              <v:shape id="Arc 294" o:spid="_x0000_s1240" style="position:absolute;left:2892;top:13797;width:264;height:241;visibility:visible;mso-wrap-style:square;v-text-anchor:top" coordsize="21580,19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9yFMQA&#10;AADdAAAADwAAAGRycy9kb3ducmV2LnhtbERPTWvCQBC9F/wPyxR6q5umVEt0FbEUhCJULYi3ITsm&#10;IdmZkN1q7K93C4K3ebzPmc5716gTdb4SNvAyTEAR52IrLgz87D6f30H5gGyxESYDF/Iwnw0epphZ&#10;OfOGTttQqBjCPkMDZQhtprXPS3Loh9ISR+4oncMQYVdo2+E5hrtGp0ky0g4rjg0ltrQsKa+3v85A&#10;8vU3/v7YrKi+yMK6w17qdC3GPD32iwmoQH24i2/ulY3z39JX+P8mnqB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PchTEAAAA3QAAAA8AAAAAAAAAAAAAAAAAmAIAAGRycy9k&#10;b3ducmV2LnhtbFBLBQYAAAAABAAEAPUAAACJAwAAAAA=&#10;" path="m8863,nfc16305,3349,21225,10606,21579,18760em8863,nsc16305,3349,21225,10606,21579,18760l,19698,8863,xe" filled="f" strokecolor="green" strokeweight=".6pt">
                                <v:path arrowok="t" o:extrusionok="f" o:connecttype="custom" o:connectlocs="108,0;264,230;0,241" o:connectangles="0,0,0"/>
                              </v:shape>
                              <v:group id="Group 295" o:spid="_x0000_s1241" style="position:absolute;left:4092;top:12382;width:366;height:297" coordorigin="4092,12382" coordsize="366,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qQhMUAAADdAAAADwAAAGRycy9kb3ducmV2LnhtbERPTWvCQBC9F/wPywi9&#10;NZvYpkjMKiJWPIRCVSi9DdkxCWZnQ3abxH/fLRR6m8f7nHwzmVYM1LvGsoIkikEQl1Y3XCm4nN+e&#10;liCcR9bYWiYFd3KwWc8ecsy0HfmDhpOvRAhhl6GC2vsuk9KVNRl0ke2IA3e1vUEfYF9J3eMYwk0r&#10;F3H8Kg02HBpq7GhXU3k7fRsFhxHH7XOyH4rbdXf/Oqfvn0VCSj3Op+0KhKfJ/4v/3Ecd5qeL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6kITFAAAA3QAA&#10;AA8AAAAAAAAAAAAAAAAAqgIAAGRycy9kb3ducmV2LnhtbFBLBQYAAAAABAAEAPoAAACcAwAAAAA=&#10;">
                                <v:shape id="Arc 296" o:spid="_x0000_s1242" style="position:absolute;left:4224;top:12415;width:234;height:264;visibility:visible;mso-wrap-style:square;v-text-anchor:top" coordsize="21600,23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AjT8QA&#10;AADdAAAADwAAAGRycy9kb3ducmV2LnhtbERPTWvCQBC9C/0PyxS86cYURVJXEUH0oIcasdchO01C&#10;s7NxdxuTf+8WCr3N433OatObRnTkfG1ZwWyagCAurK65VHDN95MlCB+QNTaWScFAHjbrl9EKM20f&#10;/EHdJZQihrDPUEEVQptJ6YuKDPqpbYkj92WdwRChK6V2+IjhppFpkiykwZpjQ4Ut7Soqvi8/RsF9&#10;OyzcrDy9fR7S/Nydh1N6OxZKjV/77TuIQH34F/+5jzrOn6dz+P0mni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AI0/EAAAA3QAAAA8AAAAAAAAAAAAAAAAAmAIAAGRycy9k&#10;b3ducmV2LnhtbFBLBQYAAAAABAAEAPUAAACJAwAAAAA=&#10;" path="m1696,23750nfc576,21093,,18240,,15358,-1,9587,2308,4057,6411,em1696,23750nsc576,21093,,18240,,15358,-1,9587,2308,4057,6411,l21600,15358,1696,23750xe" filled="f" strokecolor="green" strokeweight=".6pt">
                                  <v:path arrowok="t" o:extrusionok="f" o:connecttype="custom" o:connectlocs="18,264;69,0;234,171" o:connectangles="0,0,0"/>
                                </v:shape>
                                <v:rect id="Rectangle 297" o:spid="_x0000_s1243" style="position:absolute;left:4092;top:12382;width:78;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B+ysAA&#10;AADdAAAADwAAAGRycy9kb3ducmV2LnhtbERP24rCMBB9X/Afwiz4tqZbUKQaZVkQVPbF6gcMzfSC&#10;yaQk0da/NwuCb3M411lvR2vEnXzoHCv4nmUgiCunO24UXM67ryWIEJE1Gsek4EEBtpvJxxoL7QY+&#10;0b2MjUghHApU0MbYF1KGqiWLYeZ64sTVzluMCfpGao9DCrdG5lm2kBY7Tg0t9vTbUnUtb1aBPJe7&#10;YVkan7ljXv+Zw/5Uk1Nq+jn+rEBEGuNb/HLvdZo/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B+ysAAAADdAAAADwAAAAAAAAAAAAAAAACYAgAAZHJzL2Rvd25y&#10;ZXYueG1sUEsFBgAAAAAEAAQA9QAAAIUDAAAAAA==&#10;" filled="f" stroked="f">
                                  <v:textbox style="mso-fit-shape-to-text:t" inset="0,0,0,0">
                                    <w:txbxContent>
                                      <w:p w:rsidR="001267D1" w:rsidRDefault="001267D1" w:rsidP="001267D1">
                                        <w:r>
                                          <w:rPr>
                                            <w:rFonts w:ascii="Arial" w:hAnsi="Arial" w:cs="Arial"/>
                                            <w:color w:val="000000"/>
                                            <w:sz w:val="14"/>
                                            <w:szCs w:val="14"/>
                                          </w:rPr>
                                          <w:t>1</w:t>
                                        </w:r>
                                      </w:p>
                                    </w:txbxContent>
                                  </v:textbox>
                                </v:rect>
                              </v:group>
                              <v:oval id="Oval 298" o:spid="_x0000_s1244" style="position:absolute;left:2700;top:11494;width:3336;height:3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8k+sQA&#10;AADdAAAADwAAAGRycy9kb3ducmV2LnhtbERPTWvCQBC9F/oflhG8FN1U0JbUVVoloMRLrZfehuyY&#10;BLOzMbuu8d+7QqG3ebzPmS9704hAnastK3gdJyCIC6trLhUcfrLROwjnkTU2lknBjRwsF89Pc0y1&#10;vfI3hb0vRQxhl6KCyvs2ldIVFRl0Y9sSR+5oO4M+wq6UusNrDDeNnCTJTBqsOTZU2NKqouK0vxgF&#10;vM7y/Ct/Cdn5vLttw688NXVQajjoPz9AeOr9v/jPvdFx/nTyBo9v4gl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fJPrEAAAA3QAAAA8AAAAAAAAAAAAAAAAAmAIAAGRycy9k&#10;b3ducmV2LnhtbFBLBQYAAAAABAAEAPUAAACJAwAAAAA=&#10;" filled="f" strokecolor="green" strokeweight=".6pt"/>
                              <v:line id="Line 299" o:spid="_x0000_s1245" style="position:absolute;flip:x;visibility:visible;mso-wrap-style:square" from="2940,11686" to="3576,14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T/jMcAAADdAAAADwAAAGRycy9kb3ducmV2LnhtbESPzWrDQAyE74W+w6JAbs06gZTiZhNM&#10;oDQHE4hbSo+KV7FNvFrj3frn7atDoTeJGc182h0m16qB+tB4NrBeJaCIS28brgx8frw9vYAKEdli&#10;65kMzBTgsH982GFq/cgXGopYKQnhkKKBOsYu1TqUNTkMK98Ri3bzvcMoa19p2+Mo4a7VmyR51g4b&#10;loYaOzrWVN6LH2egGObLKZuv2zx5z7/z+3j+yq5kzHIxZa+gIk3x3/x3fbKCv90IrnwjI+j9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RP+MxwAAAN0AAAAPAAAAAAAA&#10;AAAAAAAAAKECAABkcnMvZG93bnJldi54bWxQSwUGAAAAAAQABAD5AAAAlQMAAAAA&#10;" strokecolor="navy" strokeweight=".6pt"/>
                              <v:line id="Line 300" o:spid="_x0000_s1246" style="position:absolute;flip:x;visibility:visible;mso-wrap-style:square" from="2940,13990" to="5820,14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haF8QAAADdAAAADwAAAGRycy9kb3ducmV2LnhtbERPS2vCQBC+F/wPywje6qaCRVNXCYLU&#10;QygYRXocs9MkmJ0N2W0e/94tFLzNx/eczW4wteiodZVlBW/zCARxbnXFhYLL+fC6AuE8ssbaMikY&#10;ycFuO3nZYKxtzyfqMl+IEMIuRgWl900spctLMujmtiEO3I9tDfoA20LqFvsQbmq5iKJ3abDi0FBi&#10;Q/uS8nv2axRk3Xg6JuNtmUaf6Xd677+uyY2Umk2H5AOEp8E/xf/uow7zl4s1/H0TTpDb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CFoXxAAAAN0AAAAPAAAAAAAAAAAA&#10;AAAAAKECAABkcnMvZG93bnJldi54bWxQSwUGAAAAAAQABAD5AAAAkgMAAAAA&#10;" strokecolor="navy" strokeweight=".6pt"/>
                              <v:line id="Line 301" o:spid="_x0000_s1247" style="position:absolute;visibility:visible;mso-wrap-style:square" from="3576,11686" to="5820,13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HSRcYAAADdAAAADwAAAGRycy9kb3ducmV2LnhtbESPQUvDQBCF74L/YRnBi7QbFUsbuy2l&#10;UCrebAO9DtkxiWZnQ3Zs0v565yB4m+G9ee+b5XoMrTlTn5rIDh6nGRjiMvqGKwfFcTeZg0mC7LGN&#10;TA4ulGC9ur1ZYu7jwB90PkhlNIRTjg5qkS63NpU1BUzT2BGr9hn7gKJrX1nf46DhobVPWTazARvW&#10;hho72tZUfh9+ggO57k4X//5gF1a6r2xfDNtZsXHu/m7cvIIRGuXf/Hf95hX/5Vn59Rsdwa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hB0kXGAAAA3QAAAA8AAAAAAAAA&#10;AAAAAAAAoQIAAGRycy9kb3ducmV2LnhtbFBLBQYAAAAABAAEAPkAAACUAwAAAAA=&#10;" strokecolor="navy" strokeweight=".6pt"/>
                              <v:line id="Line 302" o:spid="_x0000_s1248" style="position:absolute;visibility:visible;mso-wrap-style:square" from="3576,11686" to="3600,1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133sMAAADdAAAADwAAAGRycy9kb3ducmV2LnhtbERPTWvCQBC9F/wPyxS8FN1oqWjqKiJI&#10;S2/VgNchOyZps7MhO5rYX98VBG/zeJ+zXPeuVhdqQ+XZwGScgCLOva24MJAddqM5qCDIFmvPZOBK&#10;AdarwdMSU+s7/qbLXgoVQzikaKAUaVKtQ16SwzD2DXHkTr51KBG2hbYtdjHc1XqaJDPtsOLYUGJD&#10;25Ly3/3ZGZC/3fFqv170Qkvzk3xk3XaWbYwZPvebd1BCvTzEd/enjfPfXidw+yaeo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cNd97DAAAA3QAAAA8AAAAAAAAAAAAA&#10;AAAAoQIAAGRycy9kb3ducmV2LnhtbFBLBQYAAAAABAAEAPkAAACRAwAAAAA=&#10;" strokecolor="navy" strokeweight=".6pt"/>
                              <v:line id="Line 303" o:spid="_x0000_s1249" style="position:absolute;visibility:visible;mso-wrap-style:square" from="3144,13258" to="5820,13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pqcMAAADdAAAADwAAAGRycy9kb3ducmV2LnhtbERPTWvCQBC9F/wPyxS8FN1oqWjqKiJI&#10;S2/VgNchOyZps7MhO5rYX98VBG/zeJ+zXPeuVhdqQ+XZwGScgCLOva24MJAddqM5qCDIFmvPZOBK&#10;AdarwdMSU+s7/qbLXgoVQzikaKAUaVKtQ16SwzD2DXHkTr51KBG2hbYtdjHc1XqaJDPtsOLYUGJD&#10;25Ly3/3ZGZC/3fFqv170Qkvzk3xk3XaWbYwZPvebd1BCvTzEd/enjfPfXqdw+yaeo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ff6anDAAAA3QAAAA8AAAAAAAAAAAAA&#10;AAAAoQIAAGRycy9kb3ducmV2LnhtbFBLBQYAAAAABAAEAPkAAACRAwAAAAA=&#10;" strokecolor="navy" strokeweight=".6pt"/>
                              <v:line id="Line 304" o:spid="_x0000_s1250" style="position:absolute;flip:x;visibility:visible;mso-wrap-style:square" from="2940,12574" to="4440,14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n7IMQAAADdAAAADwAAAGRycy9kb3ducmV2LnhtbERPS2vCQBC+C/6HZYTedGNFKamrBEHq&#10;IQimpfQ4ZsckmJ0N2W0e/94tFLzNx/ec7X4wteiodZVlBctFBII4t7riQsHX53H+BsJ5ZI21ZVIw&#10;koP9bjrZYqxtzxfqMl+IEMIuRgWl900spctLMugWtiEO3M22Bn2AbSF1i30IN7V8jaKNNFhxaCix&#10;oUNJ+T37NQqybryckvG6TqOP9Ce99+fv5EpKvcyG5B2Ep8E/xf/ukw7z16sV/H0TTpC7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OfsgxAAAAN0AAAAPAAAAAAAAAAAA&#10;AAAAAKECAABkcnMvZG93bnJldi54bWxQSwUGAAAAAAQABAD5AAAAkgMAAAAA&#10;" strokecolor="navy" strokeweight=".6pt"/>
                              <v:line id="Line 305" o:spid="_x0000_s1251" style="position:absolute;flip:x;visibility:visible;mso-wrap-style:square" from="3144,12574" to="4440,13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BjVMQAAADdAAAADwAAAGRycy9kb3ducmV2LnhtbERPS2vCQBC+F/wPywi91U1tLSV1lSBI&#10;PQTBWEqPY3aaBLOzIbvm8e9dQfA2H99zluvB1KKj1lWWFbzOIhDEudUVFwp+jtuXTxDOI2usLZOC&#10;kRysV5OnJcba9nygLvOFCCHsYlRQet/EUrq8JINuZhviwP3b1qAPsC2kbrEP4aaW8yj6kAYrDg0l&#10;NrQpKT9nF6Mg68bDLhlPizT6Tv/Sc7//TU6k1PN0SL5AeBr8Q3x373SYv3h7h9s34QS5u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0GNUxAAAAN0AAAAPAAAAAAAAAAAA&#10;AAAAAKECAABkcnMvZG93bnJldi54bWxQSwUGAAAAAAQABAD5AAAAkgMAAAAA&#10;" strokecolor="navy" strokeweight=".6pt"/>
                              <v:line id="Line 306" o:spid="_x0000_s1252" style="position:absolute;visibility:visible;mso-wrap-style:square" from="3576,11686" to="4368,13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Zx3cMAAADdAAAADwAAAGRycy9kb3ducmV2LnhtbERPTWvCQBC9C/6HZQq9iG5sUTR1FRGk&#10;pTc14HXIjkna7GzITk3sr+8WBG/zeJ+z2vSuVldqQ+XZwHSSgCLOva24MJCd9uMFqCDIFmvPZOBG&#10;ATbr4WCFqfUdH+h6lELFEA4pGihFmlTrkJfkMEx8Qxy5i28dSoRtoW2LXQx3tX5Jkrl2WHFsKLGh&#10;XUn59/HHGZDf/flmP0d6qaX5St6zbjfPtsY8P/XbN1BCvTzEd/eHjfNnrzP4/yaeo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g2cd3DAAAA3QAAAA8AAAAAAAAAAAAA&#10;AAAAoQIAAGRycy9kb3ducmV2LnhtbFBLBQYAAAAABAAEAPkAAACRAwAAAAA=&#10;" strokecolor="navy" strokeweight=".6pt"/>
                              <v:line id="Line 307" o:spid="_x0000_s1253" style="position:absolute;visibility:visible;mso-wrap-style:square" from="3120,13378" to="3240,13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TvqsMAAADdAAAADwAAAGRycy9kb3ducmV2LnhtbERPTWvCQBC9C/6HZYRepG5sMbSpq4gg&#10;Ld60gV6H7DRJm50N2dHE/npXEHqbx/uc5XpwjTpTF2rPBuazBBRx4W3NpYH8c/f4AioIssXGMxm4&#10;UID1ajxaYmZ9zwc6H6VUMYRDhgYqkTbTOhQVOQwz3xJH7tt3DiXCrtS2wz6Gu0Y/JUmqHdYcGyps&#10;aVtR8Xs8OQPyt/u62P1Uv2ppf5L3vN+m+caYh8mweQMlNMi/+O7+sHH+4jmF2zfxBL26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jk76rDAAAA3QAAAA8AAAAAAAAAAAAA&#10;AAAAoQIAAGRycy9kb3ducmV2LnhtbFBLBQYAAAAABAAEAPkAAACRAwAAAAA=&#10;" strokecolor="navy" strokeweight=".6pt"/>
                              <v:line id="Line 308" o:spid="_x0000_s1254" style="position:absolute;flip:x;visibility:visible;mso-wrap-style:square" from="3240,13294" to="3276,13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L9I8QAAADdAAAADwAAAGRycy9kb3ducmV2LnhtbERPS2vCQBC+C/6HZYTedFOLbUldJQhS&#10;D0EwltLjmJ0mwexsyK55/PuuUPA2H99z1tvB1KKj1lWWFTwvIhDEudUVFwq+zvv5OwjnkTXWlknB&#10;SA62m+lkjbG2PZ+oy3whQgi7GBWU3jexlC4vyaBb2IY4cL+2NegDbAupW+xDuKnlMopepcGKQ0OJ&#10;De1Kyq/ZzSjIuvF0SMbLKo0+05/02h+/kwsp9TQbkg8Qngb/EP+7DzrMX728wf2bcIL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Av0jxAAAAN0AAAAPAAAAAAAAAAAA&#10;AAAAAKECAABkcnMvZG93bnJldi54bWxQSwUGAAAAAAQABAD5AAAAkgMAAAAA&#10;" strokecolor="navy" strokeweight=".6pt"/>
                              <v:line id="Line 309" o:spid="_x0000_s1255" style="position:absolute;visibility:visible;mso-wrap-style:square" from="4344,12658" to="4428,12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feQ8YAAADdAAAADwAAAGRycy9kb3ducmV2LnhtbESPQUvDQBCF74L/YRnBi7QbFUsbuy2l&#10;UCrebAO9DtkxiWZnQ3Zs0v565yB4m+G9ee+b5XoMrTlTn5rIDh6nGRjiMvqGKwfFcTeZg0mC7LGN&#10;TA4ulGC9ur1ZYu7jwB90PkhlNIRTjg5qkS63NpU1BUzT2BGr9hn7gKJrX1nf46DhobVPWTazARvW&#10;hho72tZUfh9+ggO57k4X//5gF1a6r2xfDNtZsXHu/m7cvIIRGuXf/Hf95hX/5Vlx9Rsdwa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33kPGAAAA3QAAAA8AAAAAAAAA&#10;AAAAAAAAoQIAAGRycy9kb3ducmV2LnhtbFBLBQYAAAAABAAEAPkAAACUAwAAAAA=&#10;" strokecolor="navy" strokeweight=".6pt"/>
                              <v:line id="Line 310" o:spid="_x0000_s1256" style="position:absolute;flip:x;visibility:visible;mso-wrap-style:square" from="4428,12670" to="4536,12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HMysQAAADdAAAADwAAAGRycy9kb3ducmV2LnhtbERPS2vCQBC+C/6HZYTedFOLpU1dJQhS&#10;D0EwltLjmJ0mwexsyK55/PuuUPA2H99z1tvB1KKj1lWWFTwvIhDEudUVFwq+zvv5GwjnkTXWlknB&#10;SA62m+lkjbG2PZ+oy3whQgi7GBWU3jexlC4vyaBb2IY4cL+2NegDbAupW+xDuKnlMopepcGKQ0OJ&#10;De1Kyq/ZzSjIuvF0SMbLKo0+05/02h+/kwsp9TQbkg8Qngb/EP+7DzrMX728w/2bcIL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0czKxAAAAN0AAAAPAAAAAAAAAAAA&#10;AAAAAKECAABkcnMvZG93bnJldi54bWxQSwUGAAAAAAQABAD5AAAAkgMAAAAA&#10;" strokecolor="navy" strokeweight=".6pt"/>
                              <v:line id="Line 311" o:spid="_x0000_s1257" style="position:absolute;visibility:visible;mso-wrap-style:square" from="3600,13894" to="3732,138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ehOMYAAADdAAAADwAAAGRycy9kb3ducmV2LnhtbESPQUvDQBCF74L/YRnBi7QbRUsbuy2l&#10;UCrebAO9DtkxiWZnQ3Zs0v565yB4m+G9ee+b5XoMrTlTn5rIDh6nGRjiMvqGKwfFcTeZg0mC7LGN&#10;TA4ulGC9ur1ZYu7jwB90PkhlNIRTjg5qkS63NpU1BUzT2BGr9hn7gKJrX1nf46DhobVPWTazARvW&#10;hho72tZUfh9+ggO57k4X//5gF1a6r2xfDNtZsXHu/m7cvIIRGuXf/Hf95hX/5Vn59Rsdwa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BHoTjGAAAA3QAAAA8AAAAAAAAA&#10;AAAAAAAAoQIAAGRycy9kb3ducmV2LnhtbFBLBQYAAAAABAAEAPkAAACUAwAAAAA=&#10;" strokecolor="navy" strokeweight=".6pt"/>
                              <v:line id="Line 312" o:spid="_x0000_s1258" style="position:absolute;visibility:visible;mso-wrap-style:square" from="3732,13894" to="3733,1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Eo8MAAADdAAAADwAAAGRycy9kb3ducmV2LnhtbERPTWvCQBC9F/wPyxS8FN0orWjqKiJI&#10;S2/VgNchOyZps7MhO5rYX98VBG/zeJ+zXPeuVhdqQ+XZwGScgCLOva24MJAddqM5qCDIFmvPZOBK&#10;AdarwdMSU+s7/qbLXgoVQzikaKAUaVKtQ16SwzD2DXHkTr51KBG2hbYtdjHc1XqaJDPtsOLYUGJD&#10;25Ly3/3ZGZC/3fFqv170Qkvzk3xk3XaWbYwZPvebd1BCvTzEd/enjfPfXidw+yaeo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8LBKPDAAAA3QAAAA8AAAAAAAAAAAAA&#10;AAAAoQIAAGRycy9kb3ducmV2LnhtbFBLBQYAAAAABAAEAPkAAACRAwAAAAA=&#10;" strokecolor="navy" strokeweight=".6pt"/>
                              <v:line id="Line 313" o:spid="_x0000_s1259" style="position:absolute;visibility:visible;mso-wrap-style:square" from="3576,11686" to="5172,14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ma1MMAAADdAAAADwAAAGRycy9kb3ducmV2LnhtbERPTWvCQBC9F/wPyxS8FN0orWjqKiJI&#10;S2/VgNchOyZps7MhO5rYX98VBG/zeJ+zXPeuVhdqQ+XZwGScgCLOva24MJAddqM5qCDIFmvPZOBK&#10;AdarwdMSU+s7/qbLXgoVQzikaKAUaVKtQ16SwzD2DXHkTr51KBG2hbYtdjHc1XqaJDPtsOLYUGJD&#10;25Ly3/3ZGZC/3fFqv170Qkvzk3xk3XaWbYwZPvebd1BCvTzEd/enjfPfXqdw+yaeo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mtTDAAAA3QAAAA8AAAAAAAAAAAAA&#10;AAAAoQIAAGRycy9kb3ducmV2LnhtbFBLBQYAAAAABAAEAPkAAACRAwAAAAA=&#10;" strokecolor="navy" strokeweight=".6pt"/>
                              <v:line id="Line 314" o:spid="_x0000_s1260" style="position:absolute;visibility:visible;mso-wrap-style:square" from="2940,14026" to="5172,14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U/T8MAAADdAAAADwAAAGRycy9kb3ducmV2LnhtbERPTWvCQBC9C/0PyxR6KbqxtaKpq4gg&#10;Ld60Aa9DdppEs7MhO5rYX98tFLzN433OYtW7Wl2pDZVnA+NRAoo497biwkD2tR3OQAVBtlh7JgM3&#10;CrBaPgwWmFrf8Z6uBylUDOGQooFSpEm1DnlJDsPIN8SR+/atQ4mwLbRtsYvhrtYvSTLVDiuODSU2&#10;tCkpPx8uzoD8bI83u3vWcy3NKfnIus00Wxvz9Niv30EJ9XIX/7s/bZz/NnmFv2/iCXr5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CVP0/DAAAA3QAAAA8AAAAAAAAAAAAA&#10;AAAAoQIAAGRycy9kb3ducmV2LnhtbFBLBQYAAAAABAAEAPkAAACRAwAAAAA=&#10;" strokecolor="navy" strokeweight=".6pt"/>
                              <v:line id="Line 315" o:spid="_x0000_s1261" style="position:absolute;flip:x;visibility:visible;mso-wrap-style:square" from="5172,13990" to="5820,14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YQKcQAAADdAAAADwAAAGRycy9kb3ducmV2LnhtbERPS2vCQBC+C/6HZYTedGNRKamrBEHq&#10;IQimpfQ4ZsckmJ0N2W0e/94tFLzNx/ec7X4wteiodZVlBctFBII4t7riQsHX53H+BsJ5ZI21ZVIw&#10;koP9bjrZYqxtzxfqMl+IEMIuRgWl900spctLMugWtiEO3M22Bn2AbSF1i30IN7V8jaKNNFhxaCix&#10;oUNJ+T37NQqybryckvG6TqOP9Ce99+fv5EpKvcyG5B2Ep8E/xf/ukw7z16sV/H0TTpC7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1hApxAAAAN0AAAAPAAAAAAAAAAAA&#10;AAAAAKECAABkcnMvZG93bnJldi54bWxQSwUGAAAAAAQABAD5AAAAkgMAAAAA&#10;" strokecolor="navy" strokeweight=".6pt"/>
                              <v:group id="Group 316" o:spid="_x0000_s1262" style="position:absolute;left:3576;top:13354;width:222;height:245" coordorigin="3576,13354" coordsize="222,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nQv8QAAADdAAAADwAAAGRycy9kb3ducmV2LnhtbERPS2vCQBC+F/wPywi9&#10;1U1sIxJdRUTFgxR8gHgbsmMSzM6G7JrEf98tFHqbj+8582VvKtFS40rLCuJRBII4s7rkXMHlvP2Y&#10;gnAeWWNlmRS8yMFyMXibY6ptx0dqTz4XIYRdigoK7+tUSpcVZNCNbE0cuLttDPoAm1zqBrsQbio5&#10;jqKJNFhyaCiwpnVB2eP0NAp2HXarz3jTHh739et2Tr6vh5iUeh/2qxkIT73/F/+59zrMT74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OnQv8QAAADdAAAA&#10;DwAAAAAAAAAAAAAAAACqAgAAZHJzL2Rvd25yZXYueG1sUEsFBgAAAAAEAAQA+gAAAJsDAAAAAA==&#10;">
                                <v:oval id="Oval 317" o:spid="_x0000_s1263" style="position:absolute;left:3576;top:13354;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JuI8UA&#10;AADdAAAADwAAAGRycy9kb3ducmV2LnhtbERPTWvCQBC9C/0PyxS8mU3FWomuIgWxPbSg9aC3ITsm&#10;abOzIbtm0/56Vyh4m8f7nMWqN7XoqHWVZQVPSQqCOLe64kLB4WszmoFwHlljbZkU/JKD1fJhsMBM&#10;28A76va+EDGEXYYKSu+bTEqXl2TQJbYhjtzZtgZ9hG0hdYshhptajtN0Kg1WHBtKbOi1pPxnfzEK&#10;6LM7bU1am4/jS5j072H9970JSg0f+/UchKfe38X/7jcd5z9PpnD7Jp4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Ym4jxQAAAN0AAAAPAAAAAAAAAAAAAAAAAJgCAABkcnMv&#10;ZG93bnJldi54bWxQSwUGAAAAAAQABAD1AAAAigMAAAAA&#10;" fillcolor="red" strokeweight="0"/>
                                <v:rect id="Rectangle 318" o:spid="_x0000_s1264" style="position:absolute;left:3696;top:13438;width:102;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M+8cEA&#10;AADdAAAADwAAAGRycy9kb3ducmV2LnhtbERP22oCMRB9L/gPYQTfalaxKqtRpCDY4ourHzBsZi+Y&#10;TJYkdbd/3xQE3+ZwrrPdD9aIB/nQOlYwm2YgiEunW64V3K7H9zWIEJE1Gsek4JcC7Hejty3m2vV8&#10;oUcRa5FCOOSooImxy6UMZUMWw9R1xImrnLcYE/S11B77FG6NnGfZUlpsOTU02NFnQ+W9+LEK5LU4&#10;9uvC+Mx9z6uz+TpdKnJKTcbDYQMi0hBf4qf7pNP8j8UK/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jPvHBAAAA3QAAAA8AAAAAAAAAAAAAAAAAmAIAAGRycy9kb3du&#10;cmV2LnhtbFBLBQYAAAAABAAEAPUAAACGAwAAAAA=&#10;" filled="f" stroked="f">
                                  <v:textbox style="mso-fit-shape-to-text:t" inset="0,0,0,0">
                                    <w:txbxContent>
                                      <w:p w:rsidR="001267D1" w:rsidRDefault="001267D1" w:rsidP="001267D1">
                                        <w:r>
                                          <w:rPr>
                                            <w:rFonts w:ascii="Arial" w:hAnsi="Arial" w:cs="Arial"/>
                                            <w:color w:val="000000"/>
                                            <w:sz w:val="14"/>
                                            <w:szCs w:val="14"/>
                                          </w:rPr>
                                          <w:t>H</w:t>
                                        </w:r>
                                      </w:p>
                                    </w:txbxContent>
                                  </v:textbox>
                                </v:rect>
                              </v:group>
                              <v:group id="Group 319" o:spid="_x0000_s1265" style="position:absolute;left:4416;top:12478;width:214;height:161" coordorigin="4416,12478" coordsize="214,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h/IccAAADdAAAADwAAAGRycy9kb3ducmV2LnhtbESPQWvCQBCF74X+h2UK&#10;3uomrZaSuoqIFQ9SaCyItyE7JsHsbMiuSfz3nUOhtxnem/e+WaxG16ieulB7NpBOE1DEhbc1lwZ+&#10;jp/P76BCRLbYeCYDdwqwWj4+LDCzfuBv6vNYKgnhkKGBKsY20zoUFTkMU98Si3bxncMoa1dq2+Eg&#10;4a7RL0nyph3WLA0VtrSpqLjmN2dgN+Cwfk23/eF62dzPx/nX6ZCSMZOncf0BKtIY/81/13sr+POZ&#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uh/IccAAADd&#10;AAAADwAAAAAAAAAAAAAAAACqAgAAZHJzL2Rvd25yZXYueG1sUEsFBgAAAAAEAAQA+gAAAJ4DAAAA&#10;AA==&#10;">
                                <v:oval id="Oval 320" o:spid="_x0000_s1266" style="position:absolute;left:4416;top:12550;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36UcUA&#10;AADdAAAADwAAAGRycy9kb3ducmV2LnhtbERPS2vCQBC+C/6HZQq91U3FZ+oqIkjbQwUfB3sbstMk&#10;NTsbstts7K/vCgVv8/E9Z7HqTCVaalxpWcHzIAFBnFldcq7gdNw+zUA4j6yxskwKruRgtez3Fphq&#10;G3hP7cHnIoawS1FB4X2dSumyggy6ga2JI/dlG4M+wiaXusEQw00lh0kykQZLjg0F1rQpKLscfowC&#10;2rWfryapzMd5Gkbde1j/fm+DUo8P3foFhKfO38X/7jcd549Hc7h9E0+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fpRxQAAAN0AAAAPAAAAAAAAAAAAAAAAAJgCAABkcnMv&#10;ZG93bnJldi54bWxQSwUGAAAAAAQABAD1AAAAigMAAAAA&#10;" fillcolor="red" strokeweight="0"/>
                                <v:rect id="Rectangle 321" o:spid="_x0000_s1267" style="position:absolute;left:4536;top:12478;width:94;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MwWMMA&#10;AADdAAAADwAAAGRycy9kb3ducmV2LnhtbESP3WoCMRCF74W+Q5hC7zRbQZHVKKUg2NIbVx9g2Mz+&#10;0GSyJKm7vr1zUfBuhnPmnG92h8k7daOY+sAG3hcFKOI62J5bA9fLcb4BlTKyRReYDNwpwWH/Mtth&#10;acPIZ7pVuVUSwqlEA13OQ6l1qjvymBZhIBatCdFjljW22kYcJdw7vSyKtfbYszR0ONBnR/Vv9ecN&#10;6Et1HDeVi0X4XjY/7ut0bigY8/Y6fWxBZZry0/x/fbKCv1oJ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MwWMMAAADdAAAADwAAAAAAAAAAAAAAAACYAgAAZHJzL2Rv&#10;d25yZXYueG1sUEsFBgAAAAAEAAQA9QAAAIgDAAAAAA==&#10;" filled="f" stroked="f">
                                  <v:textbox style="mso-fit-shape-to-text:t" inset="0,0,0,0">
                                    <w:txbxContent>
                                      <w:p w:rsidR="001267D1" w:rsidRDefault="001267D1" w:rsidP="001267D1">
                                        <w:r>
                                          <w:rPr>
                                            <w:rFonts w:ascii="Arial" w:hAnsi="Arial" w:cs="Arial"/>
                                            <w:color w:val="000000"/>
                                            <w:sz w:val="14"/>
                                            <w:szCs w:val="14"/>
                                          </w:rPr>
                                          <w:t>E</w:t>
                                        </w:r>
                                      </w:p>
                                    </w:txbxContent>
                                  </v:textbox>
                                </v:rect>
                              </v:group>
                              <v:group id="Group 322" o:spid="_x0000_s1268" style="position:absolute;left:2964;top:13114;width:204;height:168" coordorigin="2964,13114" coordsize="204,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tAYcQAAADdAAAADwAAAGRycy9kb3ducmV2LnhtbERPS2vCQBC+C/6HZYTe&#10;dJOWFImuImJLD6HQRCi9DdkxCWZnQ3abx7/vFgq9zcf3nP1xMq0YqHeNZQXxJgJBXFrdcKXgWrys&#10;tyCcR9bYWiYFMzk4HpaLPabajvxBQ+4rEULYpaig9r5LpXRlTQbdxnbEgbvZ3qAPsK+k7nEM4aaV&#10;j1H0LA02HBpq7OhcU3nPv42C1xHH01N8GbL77Tx/Fcn7ZxaTUg+r6bQD4Wny/+I/95sO85Mkht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gtAYcQAAADdAAAA&#10;DwAAAAAAAAAAAAAAAACqAgAAZHJzL2Rvd25yZXYueG1sUEsFBgAAAAAEAAQA+gAAAJsDAAAAAA==&#10;">
                                <v:oval id="Oval 323" o:spid="_x0000_s1269" style="position:absolute;left:3120;top:13234;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D+/cQA&#10;AADdAAAADwAAAGRycy9kb3ducmV2LnhtbERPTWvCQBC9F/wPywi91Y2itaSuIoKoBwvVHvQ2ZKdJ&#10;NDsbstts9Ne7hUJv83ifM1t0phItNa60rGA4SEAQZ1aXnCv4Oq5f3kA4j6yxskwKbuRgMe89zTDV&#10;NvAntQefixjCLkUFhfd1KqXLCjLoBrYmjty3bQz6CJtc6gZDDDeVHCXJqzRYcmwosKZVQdn18GMU&#10;0Ed73pikMvvTNIy7XVjeL+ug1HO/W76D8NT5f/Gfe6vj/MlkBL/fxB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A/v3EAAAA3QAAAA8AAAAAAAAAAAAAAAAAmAIAAGRycy9k&#10;b3ducmV2LnhtbFBLBQYAAAAABAAEAPUAAACJAwAAAAA=&#10;" fillcolor="red" strokeweight="0"/>
                                <v:rect id="Rectangle 324" o:spid="_x0000_s1270" style="position:absolute;left:2964;top:13114;width:86;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GuL8AA&#10;AADdAAAADwAAAGRycy9kb3ducmV2LnhtbERP24rCMBB9F/yHMMK+aariIl2jiCCo+GLdDxia6QWT&#10;SUmytvv3G0HYtzmc62x2gzXiST60jhXMZxkI4tLplmsF3/fjdA0iRGSNxjEp+KUAu+14tMFcu55v&#10;9CxiLVIIhxwVNDF2uZShbMhimLmOOHGV8xZjgr6W2mOfwq2Riyz7lBZbTg0NdnRoqHwUP1aBvBfH&#10;fl0Yn7nLorqa8+lWkVPqYzLsv0BEGuK/+O0+6TR/t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MGuL8AAAADdAAAADwAAAAAAAAAAAAAAAACYAgAAZHJzL2Rvd25y&#10;ZXYueG1sUEsFBgAAAAAEAAQA9QAAAIUDAAAAAA==&#10;" filled="f" stroked="f">
                                  <v:textbox style="mso-fit-shape-to-text:t" inset="0,0,0,0">
                                    <w:txbxContent>
                                      <w:p w:rsidR="001267D1" w:rsidRDefault="001267D1" w:rsidP="001267D1">
                                        <w:r>
                                          <w:rPr>
                                            <w:rFonts w:ascii="Arial" w:hAnsi="Arial" w:cs="Arial"/>
                                            <w:color w:val="000000"/>
                                            <w:sz w:val="14"/>
                                            <w:szCs w:val="14"/>
                                          </w:rPr>
                                          <w:t>F</w:t>
                                        </w:r>
                                      </w:p>
                                    </w:txbxContent>
                                  </v:textbox>
                                </v:rect>
                              </v:group>
                              <v:group id="Group 325" o:spid="_x0000_s1271" style="position:absolute;left:3576;top:13990;width:222;height:245" coordorigin="3576,13990" coordsize="222,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zj+cQAAADdAAAADwAAAGRycy9kb3ducmV2LnhtbERPS2vCQBC+F/wPywi9&#10;1U1sIxJdRUTFgxR8gHgbsmMSzM6G7JrEf98tFHqbj+8582VvKtFS40rLCuJRBII4s7rkXMHlvP2Y&#10;gnAeWWNlmRS8yMFyMXibY6ptx0dqTz4XIYRdigoK7+tUSpcVZNCNbE0cuLttDPoAm1zqBrsQbio5&#10;jqKJNFhyaCiwpnVB2eP0NAp2HXarz3jTHh739et2Tr6vh5iUeh/2qxkIT73/F/+59zrMT5Iv+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nzj+cQAAADdAAAA&#10;DwAAAAAAAAAAAAAAAACqAgAAZHJzL2Rvd25yZXYueG1sUEsFBgAAAAAEAAQA+gAAAJsDAAAAAA==&#10;">
                                <v:oval id="Oval 326" o:spid="_x0000_s1272" style="position:absolute;left:3576;top:13990;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lmicUA&#10;AADdAAAADwAAAGRycy9kb3ducmV2LnhtbERPTWvCQBC9C/6HZQRvumlpVKKrSEHaHipoe9DbkJ0m&#10;abOzIbtm0/76riB4m8f7nNWmN7XoqHWVZQUP0wQEcW51xYWCz4/dZAHCeWSNtWVS8EsONuvhYIWZ&#10;toEP1B19IWIIuwwVlN43mZQuL8mgm9qGOHJftjXoI2wLqVsMMdzU8jFJZtJgxbGhxIaeS8p/jhej&#10;gPbd+cUktXk/zcNT/xa2f9+7oNR41G+XIDz1/i6+uV91nJ+mKVy/iSf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aWaJxQAAAN0AAAAPAAAAAAAAAAAAAAAAAJgCAABkcnMv&#10;ZG93bnJldi54bWxQSwUGAAAAAAQABAD1AAAAigMAAAAA&#10;" fillcolor="red" strokeweight="0"/>
                                <v:rect id="Rectangle 327" o:spid="_x0000_s1273" style="position:absolute;left:3696;top:14074;width:102;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YNt78A&#10;AADdAAAADwAAAGRycy9kb3ducmV2LnhtbERP24rCMBB9X/Afwgi+ramCIl2jiCCo+GLdDxia6QWT&#10;SUmirX9vhIV9m8O5zno7WCOe5EPrWMFsmoEgLp1uuVbwezt8r0CEiKzROCYFLwqw3Yy+1phr1/OV&#10;nkWsRQrhkKOCJsYulzKUDVkMU9cRJ65y3mJM0NdSe+xTuDVynmVLabHl1NBgR/uGynvxsArkrTj0&#10;q8L4zJ3n1cWcjteKnFKT8bD7ARFpiP/iP/dRp/mLxR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tg23vwAAAN0AAAAPAAAAAAAAAAAAAAAAAJgCAABkcnMvZG93bnJl&#10;di54bWxQSwUGAAAAAAQABAD1AAAAhAMAAAAA&#10;" filled="f" stroked="f">
                                  <v:textbox style="mso-fit-shape-to-text:t" inset="0,0,0,0">
                                    <w:txbxContent>
                                      <w:p w:rsidR="001267D1" w:rsidRDefault="001267D1" w:rsidP="001267D1">
                                        <w:r>
                                          <w:rPr>
                                            <w:rFonts w:ascii="Arial" w:hAnsi="Arial" w:cs="Arial"/>
                                            <w:color w:val="000000"/>
                                            <w:sz w:val="14"/>
                                            <w:szCs w:val="14"/>
                                          </w:rPr>
                                          <w:t>D</w:t>
                                        </w:r>
                                      </w:p>
                                    </w:txbxContent>
                                  </v:textbox>
                                </v:rect>
                              </v:group>
                              <v:group id="Group 328" o:spid="_x0000_s1274" style="position:absolute;left:4344;top:13078;width:229;height:161" coordorigin="4344,13078" coordsize="229,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59jsQAAADdAAAADwAAAGRycy9kb3ducmV2LnhtbERPS2vCQBC+F/wPywi9&#10;1U0sqRJdRUTFgxR8gHgbsmMSzM6G7JrEf98tFHqbj+8582VvKtFS40rLCuJRBII4s7rkXMHlvP2Y&#10;gnAeWWNlmRS8yMFyMXibY6ptx0dqTz4XIYRdigoK7+tUSpcVZNCNbE0cuLttDPoAm1zqBrsQbio5&#10;jqIvabDk0FBgTeuCssfpaRTsOuxWn/GmPTzu69ftnHxfDzEp9T7sVzMQnnr/L/5z73WYnyQ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q59jsQAAADdAAAA&#10;DwAAAAAAAAAAAAAAAACqAgAAZHJzL2Rvd25yZXYueG1sUEsFBgAAAAAEAAQA+gAAAJsDAAAAAA==&#10;">
                                <v:oval id="Oval 329" o:spid="_x0000_s1275" style="position:absolute;left:4344;top:13138;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JF8cA&#10;AADdAAAADwAAAGRycy9kb3ducmV2LnhtbESPQUvDQBCF7wX/wzKCN7tpsVViNqUUinqwYPWgtyE7&#10;JrHZ2ZBds9Ff7xyE3mZ4b977pthMrlMjDaH1bGAxz0ARV962XBt4e91f34EKEdli55kM/FCATXkx&#10;KzC3PvELjcdYKwnhkKOBJsY+1zpUDTkMc98Ti/bpB4dR1qHWdsAk4a7Tyyxba4ctS0ODPe0aqk7H&#10;b2eADuPHg8s69/x+m26mp7T9/donY64up+09qEhTPJv/rx+t4K9WgivfyAi6/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oyRfHAAAA3QAAAA8AAAAAAAAAAAAAAAAAmAIAAGRy&#10;cy9kb3ducmV2LnhtbFBLBQYAAAAABAAEAPUAAACMAwAAAAA=&#10;" fillcolor="red" strokeweight="0"/>
                                <v:rect id="Rectangle 330" o:spid="_x0000_s1276" style="position:absolute;left:4464;top:13078;width:109;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mZxcAA&#10;AADdAAAADwAAAGRycy9kb3ducmV2LnhtbERP24rCMBB9X/Afwgi+ramCi1uNIoKgsi/W/YChmV4w&#10;mZQk2vr3RljYtzmc66y3gzXiQT60jhXMphkI4tLplmsFv9fD5xJEiMgajWNS8KQA283oY425dj1f&#10;6FHEWqQQDjkqaGLscilD2ZDFMHUdceIq5y3GBH0ttcc+hVsj51n2JS22nBoa7GjfUHkr7laBvBaH&#10;flkYn7nzvPoxp+OlIqfUZDzsViAiDfFf/Oc+6jR/sfiG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SmZxcAAAADdAAAADwAAAAAAAAAAAAAAAACYAgAAZHJzL2Rvd25y&#10;ZXYueG1sUEsFBgAAAAAEAAQA9QAAAIUDAAAAAA==&#10;" filled="f" stroked="f">
                                  <v:textbox style="mso-fit-shape-to-text:t" inset="0,0,0,0">
                                    <w:txbxContent>
                                      <w:p w:rsidR="001267D1" w:rsidRDefault="001267D1" w:rsidP="001267D1">
                                        <w:r>
                                          <w:rPr>
                                            <w:rFonts w:ascii="Arial" w:hAnsi="Arial" w:cs="Arial"/>
                                            <w:color w:val="000000"/>
                                            <w:sz w:val="14"/>
                                            <w:szCs w:val="14"/>
                                          </w:rPr>
                                          <w:t>O</w:t>
                                        </w:r>
                                      </w:p>
                                    </w:txbxContent>
                                  </v:textbox>
                                </v:rect>
                              </v:group>
                              <v:group id="Group 331" o:spid="_x0000_s1277" style="position:absolute;left:3528;top:11446;width:94;height:264" coordorigin="3528,11446" coordsize="94,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ysvR8cAAADd&#10;AAAADwAAAAAAAAAAAAAAAACqAgAAZHJzL2Rvd25yZXYueG1sUEsFBgAAAAAEAAQA+gAAAJ4DAAAA&#10;AA==&#10;">
                                <v:oval id="Oval 332" o:spid="_x0000_s1278" style="position:absolute;left:3552;top:11662;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6qN8UA&#10;AADdAAAADwAAAGRycy9kb3ducmV2LnhtbERPTWvCQBC9F/wPywi9NRul1ZK6igjS9lBB7UFvQ3aa&#10;RLOzIbvNpv31riB4m8f7nNmiN7XoqHWVZQWjJAVBnFtdcaHge79+egXhPLLG2jIp+CMHi/ngYYaZ&#10;toG31O18IWIIuwwVlN43mZQuL8mgS2xDHLkf2xr0EbaF1C2GGG5qOU7TiTRYcWwosaFVSfl592sU&#10;0KY7vpu0Nl+HaXjuP8Py/7QOSj0O++UbCE+9v4tv7g8d579MRnD9Jp4g5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Pqo3xQAAAN0AAAAPAAAAAAAAAAAAAAAAAJgCAABkcnMv&#10;ZG93bnJldi54bWxQSwUGAAAAAAQABAD1AAAAigMAAAAA&#10;" fillcolor="red" strokeweight="0"/>
                                <v:rect id="Rectangle 333" o:spid="_x0000_s1279" style="position:absolute;left:3528;top:11446;width:94;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HBCcAA&#10;AADdAAAADwAAAGRycy9kb3ducmV2LnhtbERP24rCMBB9X/Afwiz4tqZbUKQaZVkQVPbF6gcMzfSC&#10;yaQk0da/NwuCb3M411lvR2vEnXzoHCv4nmUgiCunO24UXM67ryWIEJE1Gsek4EEBtpvJxxoL7QY+&#10;0b2MjUghHApU0MbYF1KGqiWLYeZ64sTVzluMCfpGao9DCrdG5lm2kBY7Tg0t9vTbUnUtb1aBPJe7&#10;YVkan7ljXv+Zw/5Uk1Nq+jn+rEBEGuNb/HLvdZo/X+T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eHBCcAAAADdAAAADwAAAAAAAAAAAAAAAACYAgAAZHJzL2Rvd25y&#10;ZXYueG1sUEsFBgAAAAAEAAQA9QAAAIUDAAAAAA==&#10;" filled="f" stroked="f">
                                  <v:textbox style="mso-fit-shape-to-text:t" inset="0,0,0,0">
                                    <w:txbxContent>
                                      <w:p w:rsidR="001267D1" w:rsidRDefault="001267D1" w:rsidP="001267D1">
                                        <w:r>
                                          <w:rPr>
                                            <w:rFonts w:ascii="Arial" w:hAnsi="Arial" w:cs="Arial"/>
                                            <w:color w:val="000000"/>
                                            <w:sz w:val="14"/>
                                            <w:szCs w:val="14"/>
                                          </w:rPr>
                                          <w:t>A</w:t>
                                        </w:r>
                                      </w:p>
                                    </w:txbxContent>
                                  </v:textbox>
                                </v:rect>
                              </v:group>
                              <v:group id="Group 334" o:spid="_x0000_s1280" style="position:absolute;left:2748;top:14002;width:216;height:245" coordorigin="2748,14002" coordsize="216,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xMMQAAADdAAAADwAAAGRycy9kb3ducmV2LnhtbERPTWuDQBC9F/oflin0&#10;1qw2KMVmIxLa0kMIxBRKb4M7UYk7K+5Wzb/PBgK5zeN9ziqfTSdGGlxrWUG8iEAQV1a3XCv4OXy+&#10;vIFwHlljZ5kUnMlBvn58WGGm7cR7GktfixDCLkMFjfd9JqWrGjLoFrYnDtzRDgZ9gEMt9YBTCDed&#10;fI2iVBpsOTQ02NOmoepU/hsFXxNOxTL+GLen4+b8d0h2v9uYlHp+mot3EJ5mfxff3N86zE/SJ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mxMMQAAADdAAAA&#10;DwAAAAAAAAAAAAAAAACqAgAAZHJzL2Rvd25yZXYueG1sUEsFBgAAAAAEAAQA+gAAAJsDAAAAAA==&#10;">
                                <v:oval id="Oval 335" o:spid="_x0000_s1281" style="position:absolute;left:2916;top:14002;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kJr8UA&#10;AADdAAAADwAAAGRycy9kb3ducmV2LnhtbERPTWvCQBC9C/0PyxS8mU3FWomuIgWxPbSg9aC3ITsm&#10;abOzIbtm0/56Vyh4m8f7nMWqN7XoqHWVZQVPSQqCOLe64kLB4WszmoFwHlljbZkU/JKD1fJhsMBM&#10;28A76va+EDGEXYYKSu+bTEqXl2TQJbYhjtzZtgZ9hG0hdYshhptajtN0Kg1WHBtKbOi1pPxnfzEK&#10;6LM7bU1am4/jS5j072H9970JSg0f+/UchKfe38X/7jcd5z9PJ3D7Jp4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SQmvxQAAAN0AAAAPAAAAAAAAAAAAAAAAAJgCAABkcnMv&#10;ZG93bnJldi54bWxQSwUGAAAAAAQABAD1AAAAigMAAAAA&#10;" fillcolor="red" strokeweight="0"/>
                                <v:rect id="Rectangle 336" o:spid="_x0000_s1282" style="position:absolute;left:2748;top:14086;width:94;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Zfb8A&#10;AADdAAAADwAAAGRycy9kb3ducmV2LnhtbERP24rCMBB9X/Afwgi+ramCIl2jiCCo+GLdDxia6QWT&#10;SUmirX9vhIV9m8O5zno7WCOe5EPrWMFsmoEgLp1uuVbwezt8r0CEiKzROCYFLwqw3Yy+1phr1/OV&#10;nkWsRQrhkKOCJsYulzKUDVkMU9cRJ65y3mJM0NdSe+xTuDVynmVLabHl1NBgR/uGynvxsArkrTj0&#10;q8L4zJ3n1cWcjteKnFKT8bD7ARFpiP/iP/dRp/mL5Q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CFl9vwAAAN0AAAAPAAAAAAAAAAAAAAAAAJgCAABkcnMvZG93bnJl&#10;di54bWxQSwUGAAAAAAQABAD1AAAAhAMAAAAA&#10;" filled="f" stroked="f">
                                  <v:textbox style="mso-fit-shape-to-text:t" inset="0,0,0,0">
                                    <w:txbxContent>
                                      <w:p w:rsidR="001267D1" w:rsidRDefault="001267D1" w:rsidP="001267D1">
                                        <w:r>
                                          <w:rPr>
                                            <w:rFonts w:ascii="Arial" w:hAnsi="Arial" w:cs="Arial"/>
                                            <w:color w:val="000000"/>
                                            <w:sz w:val="14"/>
                                            <w:szCs w:val="14"/>
                                          </w:rPr>
                                          <w:t>B</w:t>
                                        </w:r>
                                      </w:p>
                                    </w:txbxContent>
                                  </v:textbox>
                                </v:rect>
                              </v:group>
                              <v:group id="Group 337" o:spid="_x0000_s1283" style="position:absolute;left:5796;top:13966;width:222;height:245" coordorigin="5796,13966" coordsize="222,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4SqMMAAADdAAAADwAAAGRycy9kb3ducmV2LnhtbERPTYvCMBC9L/gfwgh7&#10;W9MqFqlGEXFlDyKsCuJtaMa22ExKk23rvzeCsLd5vM9ZrHpTiZYaV1pWEI8iEMSZ1SXnCs6n768Z&#10;COeRNVaWScGDHKyWg48Fptp2/Evt0ecihLBLUUHhfZ1K6bKCDLqRrYkDd7ONQR9gk0vdYBfCTSXH&#10;UZRIgyWHhgJr2hSU3Y9/RsGuw249ibft/n7bPK6n6eGyj0mpz2G/noPw1Pt/8dv9o8P8aZLA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hKowwAAAN0AAAAP&#10;AAAAAAAAAAAAAAAAAKoCAABkcnMvZG93bnJldi54bWxQSwUGAAAAAAQABAD6AAAAmgMAAAAA&#10;">
                                <v:oval id="Oval 338" o:spid="_x0000_s1284" style="position:absolute;left:5796;top:13966;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uX2MQA&#10;AADdAAAADwAAAGRycy9kb3ducmV2LnhtbERPS2vCQBC+C/0PyxS86abFF9FVpCDqwULVg96G7DRJ&#10;m50N2TUb/fXdQqG3+fies1h1phItNa60rOBlmIAgzqwuOVdwPm0GMxDOI2usLJOCOzlYLZ96C0y1&#10;DfxB7dHnIoawS1FB4X2dSumyggy6oa2JI/dpG4M+wiaXusEQw00lX5NkIg2WHBsKrOmtoOz7eDMK&#10;6L29bk1SmcNlGkbdPqwfX5ugVP+5W89BeOr8v/jPvdNx/ngyhd9v4gl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bl9jEAAAA3QAAAA8AAAAAAAAAAAAAAAAAmAIAAGRycy9k&#10;b3ducmV2LnhtbFBLBQYAAAAABAAEAPUAAACJAwAAAAA=&#10;" fillcolor="red" strokeweight="0"/>
                                <v:rect id="Rectangle 339" o:spid="_x0000_s1285" style="position:absolute;left:5916;top:14050;width:102;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n248MA&#10;AADdAAAADwAAAGRycy9kb3ducmV2LnhtbESP3WoCMRCF74W+Q5hC7zRboSKrUaQg2NIbVx9g2Mz+&#10;YDJZktRd3965KPRuhnPmnG+2+8k7daeY+sAG3hcFKOI62J5bA9fLcb4GlTKyRReYDDwowX73Mtti&#10;acPIZ7pXuVUSwqlEA13OQ6l1qjvymBZhIBatCdFjljW22kYcJdw7vSyKlfbYszR0ONBnR/Wt+vUG&#10;9KU6juvKxSJ8L5sf93U6NxSMeXudDhtQmab8b/67PlnB/1gJrnwjI+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n248MAAADdAAAADwAAAAAAAAAAAAAAAACYAgAAZHJzL2Rv&#10;d25yZXYueG1sUEsFBgAAAAAEAAQA9QAAAIgDAAAAAA==&#10;" filled="f" stroked="f">
                                  <v:textbox style="mso-fit-shape-to-text:t" inset="0,0,0,0">
                                    <w:txbxContent>
                                      <w:p w:rsidR="001267D1" w:rsidRDefault="001267D1" w:rsidP="001267D1">
                                        <w:r>
                                          <w:rPr>
                                            <w:rFonts w:ascii="Arial" w:hAnsi="Arial" w:cs="Arial"/>
                                            <w:color w:val="000000"/>
                                            <w:sz w:val="14"/>
                                            <w:szCs w:val="14"/>
                                          </w:rPr>
                                          <w:t>C</w:t>
                                        </w:r>
                                      </w:p>
                                    </w:txbxContent>
                                  </v:textbox>
                                </v:rect>
                              </v:group>
                              <v:group id="Group 340" o:spid="_x0000_s1286" style="position:absolute;left:5148;top:14602;width:241;height:245" coordorigin="5148,14602" coordsize="24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GG2sUAAADdAAAADwAAAGRycy9kb3ducmV2LnhtbERPS2vCQBC+F/wPyxS8&#10;1U2UhJq6ikiVHkKhKpTehuyYBLOzIbvN4993C4Xe5uN7zmY3mkb01LnasoJ4EYEgLqyuuVRwvRyf&#10;nkE4j6yxsUwKJnKw284eNphpO/AH9WdfihDCLkMFlfdtJqUrKjLoFrYlDtzNdgZ9gF0pdYdDCDeN&#10;XEZRKg3WHBoqbOlQUXE/fxsFpwGH/Sp+7fP77TB9XZL3zzwmpeaP4/4FhKfR/4v/3G86zE/SN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4RhtrFAAAA3QAA&#10;AA8AAAAAAAAAAAAAAAAAqgIAAGRycy9kb3ducmV2LnhtbFBLBQYAAAAABAAEAPoAAACcAwAAAAA=&#10;">
                                <v:oval id="Oval 341" o:spid="_x0000_s1287" style="position:absolute;left:5148;top:14602;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uZccgA&#10;AADdAAAADwAAAGRycy9kb3ducmV2LnhtbESPQU/CQBCF7yb+h82YeJMtBIVUFkJICHrAROCAt0l3&#10;bCvd2aa7diu/3jmYeJvJe/PeN4vV4BrVUxdqzwbGowwUceFtzaWB03H7MAcVIrLFxjMZ+KEAq+Xt&#10;zQJz6xO/U3+IpZIQDjkaqGJsc61DUZHDMPItsWifvnMYZe1KbTtMEu4aPcmyJ+2wZmmosKVNRcXl&#10;8O0M0Fv/sXNZ4/bnWZoOr2l9/domY+7vhvUzqEhD/Df/Xb9YwX+cCb98Iy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q5lxyAAAAN0AAAAPAAAAAAAAAAAAAAAAAJgCAABk&#10;cnMvZG93bnJldi54bWxQSwUGAAAAAAQABAD1AAAAjQMAAAAA&#10;" fillcolor="red" strokeweight="0"/>
                                <v:rect id="Rectangle 342" o:spid="_x0000_s1288" style="position:absolute;left:5268;top:14686;width:121;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rJo8AA&#10;AADdAAAADwAAAGRycy9kb3ducmV2LnhtbERP24rCMBB9F/yHMIJvmiroSjWKCIK7+GL1A4ZmesFk&#10;UpJou3+/WVjYtzmc6+wOgzXiTT60jhUs5hkI4tLplmsFj/t5tgERIrJG45gUfFOAw3482mGuXc83&#10;ehexFimEQ44Kmhi7XMpQNmQxzF1HnLjKeYsxQV9L7bFP4dbIZZatpcWWU0ODHZ0aKp/FyyqQ9+Lc&#10;bwrjM/e1rK7m83KryCk1nQzHLYhIQ/wX/7kvOs1ffS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OrJo8AAAADdAAAADwAAAAAAAAAAAAAAAACYAgAAZHJzL2Rvd25y&#10;ZXYueG1sUEsFBgAAAAAEAAQA9QAAAIUDAAAAAA==&#10;" filled="f" stroked="f">
                                  <v:textbox style="mso-fit-shape-to-text:t" inset="0,0,0,0">
                                    <w:txbxContent>
                                      <w:p w:rsidR="001267D1" w:rsidRDefault="001267D1" w:rsidP="001267D1">
                                        <w:r>
                                          <w:rPr>
                                            <w:rFonts w:ascii="Arial" w:hAnsi="Arial" w:cs="Arial"/>
                                            <w:color w:val="000000"/>
                                            <w:sz w:val="14"/>
                                            <w:szCs w:val="14"/>
                                          </w:rPr>
                                          <w:t>A'</w:t>
                                        </w:r>
                                      </w:p>
                                    </w:txbxContent>
                                  </v:textbox>
                                </v:rect>
                              </v:group>
                            </v:group>
                          </v:group>
                        </w:pict>
                      </mc:Fallback>
                    </mc:AlternateContent>
                  </w:r>
                  <w:r w:rsidRPr="00457476">
                    <w:rPr>
                      <w:lang w:val="nl-NL"/>
                    </w:rPr>
                    <w:t>Gi</w:t>
                  </w:r>
                  <w:r w:rsidRPr="00457476">
                    <w:rPr>
                      <w:rFonts w:ascii="Arial" w:hAnsi="Arial" w:cs="Arial"/>
                      <w:lang w:val="nl-NL"/>
                    </w:rPr>
                    <w:t>ả</w:t>
                  </w:r>
                  <w:r w:rsidRPr="00457476">
                    <w:rPr>
                      <w:lang w:val="nl-NL"/>
                    </w:rPr>
                    <w:t>i h</w:t>
                  </w:r>
                  <w:r w:rsidRPr="00457476">
                    <w:rPr>
                      <w:rFonts w:ascii="Arial" w:hAnsi="Arial" w:cs="Arial"/>
                      <w:lang w:val="nl-NL"/>
                    </w:rPr>
                    <w:t>ệ</w:t>
                  </w:r>
                  <w:r w:rsidRPr="00457476">
                    <w:rPr>
                      <w:lang w:val="nl-NL"/>
                    </w:rPr>
                    <w:t xml:space="preserve"> t</w:t>
                  </w:r>
                  <w:r w:rsidRPr="00457476">
                    <w:rPr>
                      <w:rFonts w:cs=".VnTime"/>
                      <w:lang w:val="nl-NL"/>
                    </w:rPr>
                    <w:t>ì</w:t>
                  </w:r>
                  <w:r w:rsidRPr="00457476">
                    <w:rPr>
                      <w:lang w:val="nl-NL"/>
                    </w:rPr>
                    <w:t xml:space="preserve">m </w:t>
                  </w:r>
                  <w:r w:rsidRPr="00457476">
                    <w:rPr>
                      <w:rFonts w:ascii="Arial" w:hAnsi="Arial" w:cs="Arial"/>
                      <w:lang w:val="nl-NL"/>
                    </w:rPr>
                    <w:t>đượ</w:t>
                  </w:r>
                  <w:r w:rsidRPr="00457476">
                    <w:rPr>
                      <w:lang w:val="nl-NL"/>
                    </w:rPr>
                    <w:t>c a = 8, b = 3.</w:t>
                  </w:r>
                </w:p>
              </w:tc>
              <w:tc>
                <w:tcPr>
                  <w:tcW w:w="872" w:type="dxa"/>
                  <w:tcBorders>
                    <w:top w:val="dotted" w:sz="4" w:space="0" w:color="auto"/>
                    <w:bottom w:val="dotted" w:sz="4" w:space="0" w:color="auto"/>
                  </w:tcBorders>
                  <w:shd w:val="clear" w:color="auto" w:fill="auto"/>
                </w:tcPr>
                <w:p w:rsidR="001267D1" w:rsidRPr="00457476" w:rsidRDefault="001267D1" w:rsidP="001267D1">
                  <w:pPr>
                    <w:jc w:val="center"/>
                    <w:rPr>
                      <w:lang w:val="nl-NL"/>
                    </w:rPr>
                  </w:pPr>
                  <w:r w:rsidRPr="00457476">
                    <w:rPr>
                      <w:lang w:val="nl-NL"/>
                    </w:rPr>
                    <w:t>0,5</w:t>
                  </w:r>
                </w:p>
              </w:tc>
            </w:tr>
            <w:tr w:rsidR="001267D1" w:rsidRPr="00457476" w:rsidTr="00050611">
              <w:tc>
                <w:tcPr>
                  <w:tcW w:w="653" w:type="dxa"/>
                  <w:vMerge/>
                  <w:shd w:val="clear" w:color="auto" w:fill="auto"/>
                  <w:vAlign w:val="center"/>
                </w:tcPr>
                <w:p w:rsidR="001267D1" w:rsidRPr="00457476" w:rsidRDefault="001267D1" w:rsidP="001267D1">
                  <w:pPr>
                    <w:jc w:val="center"/>
                    <w:rPr>
                      <w:b/>
                      <w:lang w:val="nl-NL"/>
                    </w:rPr>
                  </w:pPr>
                </w:p>
              </w:tc>
              <w:tc>
                <w:tcPr>
                  <w:tcW w:w="8502" w:type="dxa"/>
                  <w:tcBorders>
                    <w:top w:val="dotted" w:sz="4" w:space="0" w:color="auto"/>
                    <w:bottom w:val="single" w:sz="4" w:space="0" w:color="auto"/>
                  </w:tcBorders>
                  <w:shd w:val="clear" w:color="auto" w:fill="auto"/>
                </w:tcPr>
                <w:p w:rsidR="001267D1" w:rsidRPr="00457476" w:rsidRDefault="001267D1" w:rsidP="001267D1">
                  <w:pPr>
                    <w:rPr>
                      <w:lang w:val="nl-NL"/>
                    </w:rPr>
                  </w:pPr>
                  <w:r w:rsidRPr="00457476">
                    <w:rPr>
                      <w:lang w:val="nl-NL"/>
                    </w:rPr>
                    <w:t>K</w:t>
                  </w:r>
                  <w:r w:rsidRPr="00457476">
                    <w:rPr>
                      <w:rFonts w:ascii="Arial" w:hAnsi="Arial" w:cs="Arial"/>
                      <w:lang w:val="nl-NL"/>
                    </w:rPr>
                    <w:t>ế</w:t>
                  </w:r>
                  <w:r w:rsidRPr="00457476">
                    <w:rPr>
                      <w:lang w:val="nl-NL"/>
                    </w:rPr>
                    <w:t>t lu</w:t>
                  </w:r>
                  <w:r w:rsidRPr="00457476">
                    <w:rPr>
                      <w:rFonts w:ascii="Arial" w:hAnsi="Arial" w:cs="Arial"/>
                      <w:lang w:val="nl-NL"/>
                    </w:rPr>
                    <w:t>ậ</w:t>
                  </w:r>
                  <w:r w:rsidRPr="00457476">
                    <w:rPr>
                      <w:lang w:val="nl-NL"/>
                    </w:rPr>
                    <w:t>n s</w:t>
                  </w:r>
                  <w:r w:rsidRPr="00457476">
                    <w:rPr>
                      <w:rFonts w:ascii="Arial" w:hAnsi="Arial" w:cs="Arial"/>
                      <w:lang w:val="nl-NL"/>
                    </w:rPr>
                    <w:t>ố</w:t>
                  </w:r>
                  <w:r w:rsidRPr="00457476">
                    <w:rPr>
                      <w:lang w:val="nl-NL"/>
                    </w:rPr>
                    <w:t xml:space="preserve"> c</w:t>
                  </w:r>
                  <w:r w:rsidRPr="00457476">
                    <w:rPr>
                      <w:rFonts w:ascii="Arial" w:hAnsi="Arial" w:cs="Arial"/>
                      <w:lang w:val="nl-NL"/>
                    </w:rPr>
                    <w:t>ầ</w:t>
                  </w:r>
                  <w:r w:rsidRPr="00457476">
                    <w:rPr>
                      <w:lang w:val="nl-NL"/>
                    </w:rPr>
                    <w:t>n t</w:t>
                  </w:r>
                  <w:r w:rsidRPr="00457476">
                    <w:rPr>
                      <w:rFonts w:cs=".VnTime"/>
                      <w:lang w:val="nl-NL"/>
                    </w:rPr>
                    <w:t>ì</w:t>
                  </w:r>
                  <w:r w:rsidRPr="00457476">
                    <w:rPr>
                      <w:lang w:val="nl-NL"/>
                    </w:rPr>
                    <w:t>m l</w:t>
                  </w:r>
                  <w:r w:rsidRPr="00457476">
                    <w:rPr>
                      <w:rFonts w:ascii="Arial" w:hAnsi="Arial" w:cs="Arial"/>
                      <w:lang w:val="nl-NL"/>
                    </w:rPr>
                    <w:t>à</w:t>
                  </w:r>
                  <w:r w:rsidRPr="00457476">
                    <w:rPr>
                      <w:lang w:val="nl-NL"/>
                    </w:rPr>
                    <w:t xml:space="preserve"> 83</w:t>
                  </w:r>
                </w:p>
              </w:tc>
              <w:tc>
                <w:tcPr>
                  <w:tcW w:w="872" w:type="dxa"/>
                  <w:tcBorders>
                    <w:top w:val="dotted" w:sz="4" w:space="0" w:color="auto"/>
                    <w:bottom w:val="single" w:sz="4" w:space="0" w:color="auto"/>
                  </w:tcBorders>
                  <w:shd w:val="clear" w:color="auto" w:fill="auto"/>
                </w:tcPr>
                <w:p w:rsidR="001267D1" w:rsidRPr="00457476" w:rsidRDefault="001267D1" w:rsidP="001267D1">
                  <w:pPr>
                    <w:jc w:val="center"/>
                    <w:rPr>
                      <w:lang w:val="nl-NL"/>
                    </w:rPr>
                  </w:pPr>
                  <w:r w:rsidRPr="00457476">
                    <w:rPr>
                      <w:lang w:val="nl-NL"/>
                    </w:rPr>
                    <w:t>0,5</w:t>
                  </w:r>
                </w:p>
              </w:tc>
            </w:tr>
            <w:tr w:rsidR="001267D1" w:rsidRPr="00457476" w:rsidTr="00050611">
              <w:trPr>
                <w:trHeight w:val="330"/>
              </w:trPr>
              <w:tc>
                <w:tcPr>
                  <w:tcW w:w="653" w:type="dxa"/>
                  <w:shd w:val="clear" w:color="auto" w:fill="auto"/>
                </w:tcPr>
                <w:p w:rsidR="001267D1" w:rsidRPr="00457476" w:rsidRDefault="001267D1" w:rsidP="001267D1">
                  <w:pPr>
                    <w:jc w:val="center"/>
                    <w:rPr>
                      <w:b/>
                      <w:lang w:val="nl-NL"/>
                    </w:rPr>
                  </w:pPr>
                  <w:r w:rsidRPr="00457476">
                    <w:rPr>
                      <w:b/>
                      <w:lang w:val="nl-NL"/>
                    </w:rPr>
                    <w:t>3a</w:t>
                  </w:r>
                </w:p>
              </w:tc>
              <w:tc>
                <w:tcPr>
                  <w:tcW w:w="8502" w:type="dxa"/>
                  <w:shd w:val="clear" w:color="auto" w:fill="auto"/>
                </w:tcPr>
                <w:p w:rsidR="001267D1" w:rsidRPr="00457476" w:rsidRDefault="001267D1" w:rsidP="001267D1">
                  <w:pPr>
                    <w:rPr>
                      <w:lang w:val="nl-NL"/>
                    </w:rPr>
                  </w:pPr>
                </w:p>
                <w:p w:rsidR="001267D1" w:rsidRPr="00457476" w:rsidRDefault="001267D1" w:rsidP="001267D1">
                  <w:pPr>
                    <w:rPr>
                      <w:lang w:val="nl-NL"/>
                    </w:rPr>
                  </w:pPr>
                </w:p>
                <w:p w:rsidR="001267D1" w:rsidRPr="00457476" w:rsidRDefault="001267D1" w:rsidP="001267D1">
                  <w:pPr>
                    <w:rPr>
                      <w:lang w:val="nl-NL"/>
                    </w:rPr>
                  </w:pPr>
                </w:p>
                <w:p w:rsidR="001267D1" w:rsidRPr="00457476" w:rsidRDefault="001267D1" w:rsidP="001267D1">
                  <w:pPr>
                    <w:rPr>
                      <w:lang w:val="nl-NL"/>
                    </w:rPr>
                  </w:pPr>
                </w:p>
                <w:p w:rsidR="001267D1" w:rsidRPr="00457476" w:rsidRDefault="001267D1" w:rsidP="001267D1">
                  <w:pPr>
                    <w:rPr>
                      <w:lang w:val="nl-NL"/>
                    </w:rPr>
                  </w:pPr>
                </w:p>
                <w:p w:rsidR="001267D1" w:rsidRPr="00457476" w:rsidRDefault="001267D1" w:rsidP="001267D1">
                  <w:pPr>
                    <w:rPr>
                      <w:lang w:val="nl-NL"/>
                    </w:rPr>
                  </w:pPr>
                </w:p>
                <w:p w:rsidR="001267D1" w:rsidRPr="00457476" w:rsidRDefault="001267D1" w:rsidP="001267D1">
                  <w:pPr>
                    <w:rPr>
                      <w:lang w:val="nl-NL"/>
                    </w:rPr>
                  </w:pPr>
                </w:p>
                <w:p w:rsidR="001267D1" w:rsidRPr="00457476" w:rsidRDefault="001267D1" w:rsidP="001267D1">
                  <w:pPr>
                    <w:rPr>
                      <w:lang w:val="nl-NL"/>
                    </w:rPr>
                  </w:pPr>
                </w:p>
                <w:p w:rsidR="001267D1" w:rsidRPr="00457476" w:rsidRDefault="001267D1" w:rsidP="001267D1">
                  <w:pPr>
                    <w:rPr>
                      <w:lang w:val="nl-NL"/>
                    </w:rPr>
                  </w:pPr>
                </w:p>
                <w:p w:rsidR="001267D1" w:rsidRPr="00457476" w:rsidRDefault="001267D1" w:rsidP="001267D1">
                  <w:pPr>
                    <w:rPr>
                      <w:lang w:val="nl-NL"/>
                    </w:rPr>
                  </w:pPr>
                </w:p>
                <w:p w:rsidR="001267D1" w:rsidRPr="00457476" w:rsidRDefault="001267D1" w:rsidP="001267D1">
                  <w:pPr>
                    <w:rPr>
                      <w:lang w:val="nl-NL"/>
                    </w:rPr>
                  </w:pPr>
                </w:p>
                <w:p w:rsidR="001267D1" w:rsidRPr="00457476" w:rsidRDefault="001267D1" w:rsidP="001267D1">
                  <w:pPr>
                    <w:rPr>
                      <w:lang w:val="nl-NL"/>
                    </w:rPr>
                  </w:pPr>
                </w:p>
                <w:p w:rsidR="001267D1" w:rsidRPr="00457476" w:rsidRDefault="001267D1" w:rsidP="001267D1">
                  <w:pPr>
                    <w:rPr>
                      <w:lang w:val="nl-NL"/>
                    </w:rPr>
                  </w:pPr>
                </w:p>
                <w:p w:rsidR="001267D1" w:rsidRPr="00457476" w:rsidRDefault="001267D1" w:rsidP="001267D1">
                  <w:pPr>
                    <w:rPr>
                      <w:lang w:val="nl-NL"/>
                    </w:rPr>
                  </w:pPr>
                </w:p>
                <w:p w:rsidR="001267D1" w:rsidRPr="00457476" w:rsidRDefault="001267D1" w:rsidP="001267D1">
                  <w:pPr>
                    <w:rPr>
                      <w:lang w:val="nl-NL"/>
                    </w:rPr>
                  </w:pPr>
                  <w:r w:rsidRPr="00457476">
                    <w:rPr>
                      <w:lang w:val="nl-NL"/>
                    </w:rPr>
                    <w:t>a) Theo gi</w:t>
                  </w:r>
                  <w:r w:rsidRPr="00457476">
                    <w:rPr>
                      <w:rFonts w:ascii="Arial" w:hAnsi="Arial" w:cs="Arial"/>
                      <w:lang w:val="nl-NL"/>
                    </w:rPr>
                    <w:t>ả</w:t>
                  </w:r>
                  <w:r w:rsidRPr="00457476">
                    <w:rPr>
                      <w:lang w:val="nl-NL"/>
                    </w:rPr>
                    <w:t xml:space="preserve"> thi</w:t>
                  </w:r>
                  <w:r w:rsidRPr="00457476">
                    <w:rPr>
                      <w:rFonts w:ascii="Arial" w:hAnsi="Arial" w:cs="Arial"/>
                      <w:lang w:val="nl-NL"/>
                    </w:rPr>
                    <w:t>ế</w:t>
                  </w:r>
                  <w:r w:rsidRPr="00457476">
                    <w:rPr>
                      <w:lang w:val="nl-NL"/>
                    </w:rPr>
                    <w:t>t ta c</w:t>
                  </w:r>
                  <w:r w:rsidRPr="00457476">
                    <w:rPr>
                      <w:rFonts w:cs=".VnTime"/>
                      <w:lang w:val="nl-NL"/>
                    </w:rPr>
                    <w:t>ó</w:t>
                  </w:r>
                  <w:r w:rsidRPr="00457476">
                    <w:rPr>
                      <w:lang w:val="nl-NL"/>
                    </w:rPr>
                    <w:t xml:space="preserve"> E, F c</w:t>
                  </w:r>
                  <w:r w:rsidRPr="00457476">
                    <w:rPr>
                      <w:rFonts w:cs=".VnTime"/>
                      <w:lang w:val="nl-NL"/>
                    </w:rPr>
                    <w:t>ù</w:t>
                  </w:r>
                  <w:r w:rsidRPr="00457476">
                    <w:rPr>
                      <w:lang w:val="nl-NL"/>
                    </w:rPr>
                    <w:t>ng nh</w:t>
                  </w:r>
                  <w:r w:rsidRPr="00457476">
                    <w:rPr>
                      <w:rFonts w:cs=".VnTime"/>
                      <w:lang w:val="nl-NL"/>
                    </w:rPr>
                    <w:t>ì</w:t>
                  </w:r>
                  <w:r w:rsidRPr="00457476">
                    <w:rPr>
                      <w:lang w:val="nl-NL"/>
                    </w:rPr>
                    <w:t>n BC d</w:t>
                  </w:r>
                  <w:r w:rsidRPr="00457476">
                    <w:rPr>
                      <w:rFonts w:ascii="Arial" w:hAnsi="Arial" w:cs="Arial"/>
                      <w:lang w:val="nl-NL"/>
                    </w:rPr>
                    <w:t>ướ</w:t>
                  </w:r>
                  <w:r w:rsidRPr="00457476">
                    <w:rPr>
                      <w:lang w:val="nl-NL"/>
                    </w:rPr>
                    <w:t>i m</w:t>
                  </w:r>
                  <w:r w:rsidRPr="00457476">
                    <w:rPr>
                      <w:rFonts w:ascii="Arial" w:hAnsi="Arial" w:cs="Arial"/>
                      <w:lang w:val="nl-NL"/>
                    </w:rPr>
                    <w:t>ộ</w:t>
                  </w:r>
                  <w:r w:rsidRPr="00457476">
                    <w:rPr>
                      <w:lang w:val="nl-NL"/>
                    </w:rPr>
                    <w:t>t g</w:t>
                  </w:r>
                  <w:r w:rsidRPr="00457476">
                    <w:rPr>
                      <w:rFonts w:cs=".VnTime"/>
                      <w:lang w:val="nl-NL"/>
                    </w:rPr>
                    <w:t>ó</w:t>
                  </w:r>
                  <w:r w:rsidRPr="00457476">
                    <w:rPr>
                      <w:lang w:val="nl-NL"/>
                    </w:rPr>
                    <w:t>c vu</w:t>
                  </w:r>
                  <w:r w:rsidRPr="00457476">
                    <w:rPr>
                      <w:rFonts w:cs=".VnTime"/>
                      <w:lang w:val="nl-NL"/>
                    </w:rPr>
                    <w:t>ô</w:t>
                  </w:r>
                  <w:r w:rsidRPr="00457476">
                    <w:rPr>
                      <w:lang w:val="nl-NL"/>
                    </w:rPr>
                    <w:t>ng n</w:t>
                  </w:r>
                  <w:r w:rsidRPr="00457476">
                    <w:rPr>
                      <w:rFonts w:cs=".VnTime"/>
                      <w:lang w:val="nl-NL"/>
                    </w:rPr>
                    <w:t>ê</w:t>
                  </w:r>
                  <w:r w:rsidRPr="00457476">
                    <w:rPr>
                      <w:lang w:val="nl-NL"/>
                    </w:rPr>
                    <w:t>n BCEF l</w:t>
                  </w:r>
                  <w:r w:rsidRPr="00457476">
                    <w:rPr>
                      <w:rFonts w:ascii="Arial" w:hAnsi="Arial" w:cs="Arial"/>
                      <w:lang w:val="nl-NL"/>
                    </w:rPr>
                    <w:t>à</w:t>
                  </w:r>
                  <w:r w:rsidRPr="00457476">
                    <w:rPr>
                      <w:lang w:val="nl-NL"/>
                    </w:rPr>
                    <w:t xml:space="preserve"> t</w:t>
                  </w:r>
                  <w:r w:rsidRPr="00457476">
                    <w:rPr>
                      <w:rFonts w:ascii="Arial" w:hAnsi="Arial" w:cs="Arial"/>
                      <w:lang w:val="nl-NL"/>
                    </w:rPr>
                    <w:t>ứ</w:t>
                  </w:r>
                  <w:r w:rsidRPr="00457476">
                    <w:rPr>
                      <w:lang w:val="nl-NL"/>
                    </w:rPr>
                    <w:t xml:space="preserve"> gi</w:t>
                  </w:r>
                  <w:r w:rsidRPr="00457476">
                    <w:rPr>
                      <w:rFonts w:cs=".VnTime"/>
                      <w:lang w:val="nl-NL"/>
                    </w:rPr>
                    <w:t>á</w:t>
                  </w:r>
                  <w:r w:rsidRPr="00457476">
                    <w:rPr>
                      <w:lang w:val="nl-NL"/>
                    </w:rPr>
                    <w:t>c n</w:t>
                  </w:r>
                  <w:r w:rsidRPr="00457476">
                    <w:rPr>
                      <w:rFonts w:ascii="Arial" w:hAnsi="Arial" w:cs="Arial"/>
                      <w:lang w:val="nl-NL"/>
                    </w:rPr>
                    <w:t>ộ</w:t>
                  </w:r>
                  <w:r w:rsidRPr="00457476">
                    <w:rPr>
                      <w:lang w:val="nl-NL"/>
                    </w:rPr>
                    <w:t>i ti</w:t>
                  </w:r>
                  <w:r w:rsidRPr="00457476">
                    <w:rPr>
                      <w:rFonts w:ascii="Arial" w:hAnsi="Arial" w:cs="Arial"/>
                      <w:lang w:val="nl-NL"/>
                    </w:rPr>
                    <w:t>ế</w:t>
                  </w:r>
                  <w:r w:rsidRPr="00457476">
                    <w:rPr>
                      <w:lang w:val="nl-NL"/>
                    </w:rPr>
                    <w:t>p.</w:t>
                  </w:r>
                </w:p>
                <w:p w:rsidR="001267D1" w:rsidRPr="00457476" w:rsidRDefault="001267D1" w:rsidP="001267D1">
                  <w:pPr>
                    <w:rPr>
                      <w:lang w:val="nl-NL"/>
                    </w:rPr>
                  </w:pPr>
                </w:p>
              </w:tc>
              <w:tc>
                <w:tcPr>
                  <w:tcW w:w="872" w:type="dxa"/>
                  <w:shd w:val="clear" w:color="auto" w:fill="auto"/>
                </w:tcPr>
                <w:p w:rsidR="001267D1" w:rsidRPr="00457476" w:rsidRDefault="001267D1" w:rsidP="001267D1">
                  <w:pPr>
                    <w:jc w:val="center"/>
                    <w:rPr>
                      <w:lang w:val="nl-NL"/>
                    </w:rPr>
                  </w:pPr>
                  <w:r w:rsidRPr="00457476">
                    <w:rPr>
                      <w:lang w:val="nl-NL"/>
                    </w:rPr>
                    <w:t>1,0</w:t>
                  </w:r>
                </w:p>
              </w:tc>
            </w:tr>
          </w:tbl>
          <w:p w:rsidR="001267D1" w:rsidRDefault="001267D1" w:rsidP="001267D1">
            <w:r>
              <w:br w:type="page"/>
            </w:r>
          </w:p>
          <w:tbl>
            <w:tblPr>
              <w:tblpPr w:leftFromText="180" w:rightFromText="180" w:vertAnchor="text" w:tblpX="-219" w:tblpY="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8502"/>
              <w:gridCol w:w="872"/>
            </w:tblGrid>
            <w:tr w:rsidR="001267D1" w:rsidRPr="00457476" w:rsidTr="00050611">
              <w:tc>
                <w:tcPr>
                  <w:tcW w:w="653" w:type="dxa"/>
                  <w:vMerge w:val="restart"/>
                  <w:shd w:val="clear" w:color="auto" w:fill="auto"/>
                </w:tcPr>
                <w:p w:rsidR="001267D1" w:rsidRPr="00457476" w:rsidRDefault="001267D1" w:rsidP="001267D1">
                  <w:pPr>
                    <w:jc w:val="center"/>
                    <w:rPr>
                      <w:b/>
                      <w:lang w:val="nl-NL"/>
                    </w:rPr>
                  </w:pPr>
                  <w:r w:rsidRPr="00457476">
                    <w:rPr>
                      <w:b/>
                      <w:lang w:val="nl-NL"/>
                    </w:rPr>
                    <w:t>3b</w:t>
                  </w:r>
                </w:p>
              </w:tc>
              <w:tc>
                <w:tcPr>
                  <w:tcW w:w="8502" w:type="dxa"/>
                  <w:tcBorders>
                    <w:top w:val="single" w:sz="4" w:space="0" w:color="auto"/>
                    <w:bottom w:val="dashSmallGap" w:sz="4" w:space="0" w:color="auto"/>
                  </w:tcBorders>
                  <w:shd w:val="clear" w:color="auto" w:fill="auto"/>
                </w:tcPr>
                <w:p w:rsidR="001267D1" w:rsidRPr="00457476" w:rsidRDefault="001267D1" w:rsidP="001267D1">
                  <w:pPr>
                    <w:rPr>
                      <w:lang w:val="nl-NL"/>
                    </w:rPr>
                  </w:pPr>
                  <w:r w:rsidRPr="00457476">
                    <w:rPr>
                      <w:lang w:val="nl-NL"/>
                    </w:rPr>
                    <w:t>b) G</w:t>
                  </w:r>
                  <w:r w:rsidRPr="00457476">
                    <w:rPr>
                      <w:rFonts w:ascii="Arial" w:hAnsi="Arial" w:cs="Arial"/>
                      <w:lang w:val="nl-NL"/>
                    </w:rPr>
                    <w:t>ọ</w:t>
                  </w:r>
                  <w:r w:rsidRPr="00457476">
                    <w:rPr>
                      <w:lang w:val="nl-NL"/>
                    </w:rPr>
                    <w:t>i A</w:t>
                  </w:r>
                  <w:r w:rsidRPr="00457476">
                    <w:rPr>
                      <w:rFonts w:ascii="Arial" w:hAnsi="Arial" w:cs="Arial"/>
                      <w:lang w:val="nl-NL"/>
                    </w:rPr>
                    <w:t>’</w:t>
                  </w:r>
                  <w:r w:rsidRPr="00457476">
                    <w:rPr>
                      <w:lang w:val="nl-NL"/>
                    </w:rPr>
                    <w:t xml:space="preserve"> </w:t>
                  </w:r>
                  <w:r w:rsidRPr="00457476">
                    <w:rPr>
                      <w:rFonts w:ascii="Arial" w:hAnsi="Arial" w:cs="Arial"/>
                      <w:lang w:val="nl-NL"/>
                    </w:rPr>
                    <w:t>đố</w:t>
                  </w:r>
                  <w:r w:rsidRPr="00457476">
                    <w:rPr>
                      <w:lang w:val="nl-NL"/>
                    </w:rPr>
                    <w:t>i x</w:t>
                  </w:r>
                  <w:r w:rsidRPr="00457476">
                    <w:rPr>
                      <w:rFonts w:ascii="Arial" w:hAnsi="Arial" w:cs="Arial"/>
                      <w:lang w:val="nl-NL"/>
                    </w:rPr>
                    <w:t>ứ</w:t>
                  </w:r>
                  <w:r w:rsidRPr="00457476">
                    <w:rPr>
                      <w:lang w:val="nl-NL"/>
                    </w:rPr>
                    <w:t>ng v</w:t>
                  </w:r>
                  <w:r w:rsidRPr="00457476">
                    <w:rPr>
                      <w:rFonts w:ascii="Arial" w:hAnsi="Arial" w:cs="Arial"/>
                      <w:lang w:val="nl-NL"/>
                    </w:rPr>
                    <w:t>ớ</w:t>
                  </w:r>
                  <w:r w:rsidRPr="00457476">
                    <w:rPr>
                      <w:lang w:val="nl-NL"/>
                    </w:rPr>
                    <w:t>i A qua O.</w:t>
                  </w:r>
                </w:p>
                <w:p w:rsidR="001267D1" w:rsidRPr="00457476" w:rsidRDefault="001267D1" w:rsidP="001267D1">
                  <w:pPr>
                    <w:rPr>
                      <w:lang w:val="nl-NL"/>
                    </w:rPr>
                  </w:pPr>
                  <w:r w:rsidRPr="00457476">
                    <w:rPr>
                      <w:lang w:val="nl-NL"/>
                    </w:rPr>
                    <w:t xml:space="preserve">Ta có </w:t>
                  </w:r>
                  <w:r w:rsidRPr="00457476">
                    <w:rPr>
                      <w:position w:val="-6"/>
                      <w:lang w:val="nl-NL"/>
                    </w:rPr>
                    <w:object w:dxaOrig="1500" w:dyaOrig="360">
                      <v:shape id="_x0000_i2534" type="#_x0000_t75" style="width:75pt;height:18pt" o:ole="">
                        <v:imagedata r:id="rId2904" o:title=""/>
                      </v:shape>
                      <o:OLEObject Type="Embed" ProgID="Equation.DSMT4" ShapeID="_x0000_i2534" DrawAspect="Content" ObjectID="_1586713540" r:id="rId2905"/>
                    </w:object>
                  </w:r>
                  <w:r w:rsidRPr="00457476">
                    <w:rPr>
                      <w:lang w:val="nl-NL"/>
                    </w:rPr>
                    <w:t xml:space="preserve"> (Cùng ch</w:t>
                  </w:r>
                  <w:r w:rsidRPr="00457476">
                    <w:rPr>
                      <w:rFonts w:ascii="Arial" w:hAnsi="Arial" w:cs="Arial"/>
                      <w:lang w:val="nl-NL"/>
                    </w:rPr>
                    <w:t>ắ</w:t>
                  </w:r>
                  <w:r w:rsidRPr="00457476">
                    <w:rPr>
                      <w:lang w:val="nl-NL"/>
                    </w:rPr>
                    <w:t xml:space="preserve">n cung </w:t>
                  </w:r>
                  <w:r w:rsidRPr="00457476">
                    <w:rPr>
                      <w:position w:val="-6"/>
                      <w:lang w:val="nl-NL"/>
                    </w:rPr>
                    <w:object w:dxaOrig="499" w:dyaOrig="360">
                      <v:shape id="_x0000_i2535" type="#_x0000_t75" style="width:24.95pt;height:18pt" o:ole="">
                        <v:imagedata r:id="rId2906" o:title=""/>
                      </v:shape>
                      <o:OLEObject Type="Embed" ProgID="Equation.DSMT4" ShapeID="_x0000_i2535" DrawAspect="Content" ObjectID="_1586713541" r:id="rId2907"/>
                    </w:object>
                  </w:r>
                  <w:r w:rsidRPr="00457476">
                    <w:rPr>
                      <w:lang w:val="nl-NL"/>
                    </w:rPr>
                    <w:t>)</w:t>
                  </w:r>
                </w:p>
                <w:p w:rsidR="001267D1" w:rsidRPr="00457476" w:rsidRDefault="001267D1" w:rsidP="001267D1">
                  <w:pPr>
                    <w:rPr>
                      <w:lang w:val="nl-NL"/>
                    </w:rPr>
                  </w:pPr>
                  <w:r w:rsidRPr="00457476">
                    <w:rPr>
                      <w:lang w:val="nl-NL"/>
                    </w:rPr>
                    <w:t xml:space="preserve">          </w:t>
                  </w:r>
                  <w:r w:rsidRPr="00457476">
                    <w:rPr>
                      <w:position w:val="-12"/>
                      <w:lang w:val="nl-NL"/>
                    </w:rPr>
                    <w:object w:dxaOrig="2420" w:dyaOrig="420">
                      <v:shape id="_x0000_i2536" type="#_x0000_t75" style="width:121pt;height:21pt" o:ole="">
                        <v:imagedata r:id="rId2908" o:title=""/>
                      </v:shape>
                      <o:OLEObject Type="Embed" ProgID="Equation.DSMT4" ShapeID="_x0000_i2536" DrawAspect="Content" ObjectID="_1586713542" r:id="rId2909"/>
                    </w:object>
                  </w:r>
                </w:p>
              </w:tc>
              <w:tc>
                <w:tcPr>
                  <w:tcW w:w="872" w:type="dxa"/>
                  <w:tcBorders>
                    <w:top w:val="single" w:sz="4" w:space="0" w:color="auto"/>
                    <w:bottom w:val="dashSmallGap" w:sz="4" w:space="0" w:color="auto"/>
                  </w:tcBorders>
                  <w:shd w:val="clear" w:color="auto" w:fill="auto"/>
                </w:tcPr>
                <w:p w:rsidR="001267D1" w:rsidRPr="00457476" w:rsidRDefault="001267D1" w:rsidP="001267D1">
                  <w:pPr>
                    <w:jc w:val="center"/>
                    <w:rPr>
                      <w:lang w:val="nl-NL"/>
                    </w:rPr>
                  </w:pPr>
                  <w:r w:rsidRPr="00457476">
                    <w:rPr>
                      <w:lang w:val="nl-NL"/>
                    </w:rPr>
                    <w:t>0,5</w:t>
                  </w:r>
                </w:p>
              </w:tc>
            </w:tr>
            <w:tr w:rsidR="001267D1" w:rsidRPr="00457476" w:rsidTr="00050611">
              <w:tc>
                <w:tcPr>
                  <w:tcW w:w="653" w:type="dxa"/>
                  <w:vMerge/>
                  <w:shd w:val="clear" w:color="auto" w:fill="auto"/>
                </w:tcPr>
                <w:p w:rsidR="001267D1" w:rsidRPr="00457476" w:rsidRDefault="001267D1" w:rsidP="001267D1">
                  <w:pPr>
                    <w:jc w:val="center"/>
                    <w:rPr>
                      <w:b/>
                      <w:lang w:val="nl-NL"/>
                    </w:rPr>
                  </w:pPr>
                </w:p>
              </w:tc>
              <w:tc>
                <w:tcPr>
                  <w:tcW w:w="8502" w:type="dxa"/>
                  <w:tcBorders>
                    <w:top w:val="dashSmallGap" w:sz="4" w:space="0" w:color="auto"/>
                    <w:bottom w:val="single" w:sz="4" w:space="0" w:color="auto"/>
                  </w:tcBorders>
                  <w:shd w:val="clear" w:color="auto" w:fill="auto"/>
                </w:tcPr>
                <w:p w:rsidR="001267D1" w:rsidRPr="00457476" w:rsidRDefault="001267D1" w:rsidP="001267D1">
                  <w:pPr>
                    <w:rPr>
                      <w:lang w:val="nl-NL"/>
                    </w:rPr>
                  </w:pPr>
                  <w:r w:rsidRPr="00457476">
                    <w:rPr>
                      <w:lang w:val="nl-NL"/>
                    </w:rPr>
                    <w:t xml:space="preserve">Do </w:t>
                  </w:r>
                  <w:r w:rsidRPr="00457476">
                    <w:rPr>
                      <w:rFonts w:ascii="Arial" w:hAnsi="Arial" w:cs="Arial"/>
                      <w:lang w:val="nl-NL"/>
                    </w:rPr>
                    <w:t>đ</w:t>
                  </w:r>
                  <w:r w:rsidRPr="00457476">
                    <w:rPr>
                      <w:rFonts w:cs=".VnTime"/>
                      <w:lang w:val="nl-NL"/>
                    </w:rPr>
                    <w:t>ó</w:t>
                  </w:r>
                  <w:r w:rsidRPr="00457476">
                    <w:rPr>
                      <w:lang w:val="nl-NL"/>
                    </w:rPr>
                    <w:t xml:space="preserve"> </w:t>
                  </w:r>
                  <w:r w:rsidRPr="00457476">
                    <w:rPr>
                      <w:position w:val="-12"/>
                      <w:lang w:val="nl-NL"/>
                    </w:rPr>
                    <w:object w:dxaOrig="3220" w:dyaOrig="420">
                      <v:shape id="_x0000_i2537" type="#_x0000_t75" style="width:161pt;height:21pt" o:ole="">
                        <v:imagedata r:id="rId2910" o:title=""/>
                      </v:shape>
                      <o:OLEObject Type="Embed" ProgID="Equation.DSMT4" ShapeID="_x0000_i2537" DrawAspect="Content" ObjectID="_1586713543" r:id="rId2911"/>
                    </w:object>
                  </w:r>
                  <w:r w:rsidRPr="00457476">
                    <w:rPr>
                      <w:lang w:val="nl-NL"/>
                    </w:rPr>
                    <w:t xml:space="preserve"> nên </w:t>
                  </w:r>
                  <w:r w:rsidRPr="00457476">
                    <w:rPr>
                      <w:position w:val="-6"/>
                      <w:lang w:val="nl-NL"/>
                    </w:rPr>
                    <w:object w:dxaOrig="980" w:dyaOrig="279">
                      <v:shape id="_x0000_i2538" type="#_x0000_t75" style="width:49pt;height:13.95pt" o:ole="">
                        <v:imagedata r:id="rId2912" o:title=""/>
                      </v:shape>
                      <o:OLEObject Type="Embed" ProgID="Equation.DSMT4" ShapeID="_x0000_i2538" DrawAspect="Content" ObjectID="_1586713544" r:id="rId2913"/>
                    </w:object>
                  </w:r>
                </w:p>
              </w:tc>
              <w:tc>
                <w:tcPr>
                  <w:tcW w:w="872" w:type="dxa"/>
                  <w:tcBorders>
                    <w:top w:val="dashSmallGap" w:sz="4" w:space="0" w:color="auto"/>
                    <w:bottom w:val="single" w:sz="4" w:space="0" w:color="auto"/>
                  </w:tcBorders>
                  <w:shd w:val="clear" w:color="auto" w:fill="auto"/>
                </w:tcPr>
                <w:p w:rsidR="001267D1" w:rsidRPr="00457476" w:rsidRDefault="001267D1" w:rsidP="001267D1">
                  <w:pPr>
                    <w:jc w:val="center"/>
                    <w:rPr>
                      <w:lang w:val="nl-NL"/>
                    </w:rPr>
                  </w:pPr>
                  <w:r w:rsidRPr="00457476">
                    <w:rPr>
                      <w:lang w:val="nl-NL"/>
                    </w:rPr>
                    <w:t>0,5</w:t>
                  </w:r>
                </w:p>
              </w:tc>
            </w:tr>
            <w:tr w:rsidR="001267D1" w:rsidRPr="00457476" w:rsidTr="00050611">
              <w:tc>
                <w:tcPr>
                  <w:tcW w:w="653" w:type="dxa"/>
                  <w:vMerge w:val="restart"/>
                  <w:shd w:val="clear" w:color="auto" w:fill="auto"/>
                </w:tcPr>
                <w:p w:rsidR="001267D1" w:rsidRPr="00457476" w:rsidRDefault="001267D1" w:rsidP="001267D1">
                  <w:pPr>
                    <w:jc w:val="center"/>
                    <w:rPr>
                      <w:b/>
                      <w:lang w:val="nl-NL"/>
                    </w:rPr>
                  </w:pPr>
                  <w:r w:rsidRPr="00457476">
                    <w:rPr>
                      <w:b/>
                      <w:lang w:val="nl-NL"/>
                    </w:rPr>
                    <w:t>3c</w:t>
                  </w:r>
                </w:p>
              </w:tc>
              <w:tc>
                <w:tcPr>
                  <w:tcW w:w="8502" w:type="dxa"/>
                  <w:tcBorders>
                    <w:bottom w:val="dotted" w:sz="4" w:space="0" w:color="auto"/>
                  </w:tcBorders>
                  <w:shd w:val="clear" w:color="auto" w:fill="auto"/>
                </w:tcPr>
                <w:p w:rsidR="001267D1" w:rsidRPr="00457476" w:rsidRDefault="001267D1" w:rsidP="001267D1">
                  <w:pPr>
                    <w:rPr>
                      <w:lang w:val="nl-NL"/>
                    </w:rPr>
                  </w:pPr>
                  <w:r w:rsidRPr="00457476">
                    <w:rPr>
                      <w:lang w:val="nl-NL"/>
                    </w:rPr>
                    <w:t>Ch</w:t>
                  </w:r>
                  <w:r w:rsidRPr="00457476">
                    <w:rPr>
                      <w:rFonts w:ascii="Arial" w:hAnsi="Arial" w:cs="Arial"/>
                      <w:lang w:val="nl-NL"/>
                    </w:rPr>
                    <w:t>ứ</w:t>
                  </w:r>
                  <w:r w:rsidRPr="00457476">
                    <w:rPr>
                      <w:lang w:val="nl-NL"/>
                    </w:rPr>
                    <w:t xml:space="preserve">ng minh </w:t>
                  </w:r>
                  <w:r w:rsidRPr="00457476">
                    <w:rPr>
                      <w:rFonts w:ascii="Arial" w:hAnsi="Arial" w:cs="Arial"/>
                      <w:lang w:val="nl-NL"/>
                    </w:rPr>
                    <w:t>đượ</w:t>
                  </w:r>
                  <w:r w:rsidRPr="00457476">
                    <w:rPr>
                      <w:lang w:val="nl-NL"/>
                    </w:rPr>
                    <w:t>c BHCA</w:t>
                  </w:r>
                  <w:r w:rsidRPr="00457476">
                    <w:rPr>
                      <w:rFonts w:ascii="Arial" w:hAnsi="Arial" w:cs="Arial"/>
                      <w:lang w:val="nl-NL"/>
                    </w:rPr>
                    <w:t>’</w:t>
                  </w:r>
                  <w:r w:rsidRPr="00457476">
                    <w:rPr>
                      <w:lang w:val="nl-NL"/>
                    </w:rPr>
                    <w:t xml:space="preserve"> l</w:t>
                  </w:r>
                  <w:r w:rsidRPr="00457476">
                    <w:rPr>
                      <w:rFonts w:ascii="Arial" w:hAnsi="Arial" w:cs="Arial"/>
                      <w:lang w:val="nl-NL"/>
                    </w:rPr>
                    <w:t>à</w:t>
                  </w:r>
                  <w:r w:rsidRPr="00457476">
                    <w:rPr>
                      <w:lang w:val="nl-NL"/>
                    </w:rPr>
                    <w:t xml:space="preserve"> h</w:t>
                  </w:r>
                  <w:r w:rsidRPr="00457476">
                    <w:rPr>
                      <w:rFonts w:cs=".VnTime"/>
                      <w:lang w:val="nl-NL"/>
                    </w:rPr>
                    <w:t>ì</w:t>
                  </w:r>
                  <w:r w:rsidRPr="00457476">
                    <w:rPr>
                      <w:lang w:val="nl-NL"/>
                    </w:rPr>
                    <w:t>nh b</w:t>
                  </w:r>
                  <w:r w:rsidRPr="00457476">
                    <w:rPr>
                      <w:rFonts w:cs=".VnTime"/>
                      <w:lang w:val="nl-NL"/>
                    </w:rPr>
                    <w:t>ì</w:t>
                  </w:r>
                  <w:r w:rsidRPr="00457476">
                    <w:rPr>
                      <w:lang w:val="nl-NL"/>
                    </w:rPr>
                    <w:t>nh h</w:t>
                  </w:r>
                  <w:r w:rsidRPr="00457476">
                    <w:rPr>
                      <w:rFonts w:ascii="Arial" w:hAnsi="Arial" w:cs="Arial"/>
                      <w:lang w:val="nl-NL"/>
                    </w:rPr>
                    <w:t>à</w:t>
                  </w:r>
                  <w:r w:rsidRPr="00457476">
                    <w:rPr>
                      <w:lang w:val="nl-NL"/>
                    </w:rPr>
                    <w:t>nh</w:t>
                  </w:r>
                </w:p>
              </w:tc>
              <w:tc>
                <w:tcPr>
                  <w:tcW w:w="872" w:type="dxa"/>
                  <w:tcBorders>
                    <w:bottom w:val="dotted" w:sz="4" w:space="0" w:color="auto"/>
                  </w:tcBorders>
                  <w:shd w:val="clear" w:color="auto" w:fill="auto"/>
                </w:tcPr>
                <w:p w:rsidR="001267D1" w:rsidRPr="00457476" w:rsidRDefault="001267D1" w:rsidP="001267D1">
                  <w:pPr>
                    <w:jc w:val="center"/>
                    <w:rPr>
                      <w:lang w:val="nl-NL"/>
                    </w:rPr>
                  </w:pPr>
                  <w:r w:rsidRPr="00457476">
                    <w:rPr>
                      <w:lang w:val="nl-NL"/>
                    </w:rPr>
                    <w:t>0,5</w:t>
                  </w:r>
                </w:p>
              </w:tc>
            </w:tr>
            <w:tr w:rsidR="001267D1" w:rsidRPr="00457476" w:rsidTr="00050611">
              <w:trPr>
                <w:trHeight w:val="733"/>
              </w:trPr>
              <w:tc>
                <w:tcPr>
                  <w:tcW w:w="653" w:type="dxa"/>
                  <w:vMerge/>
                  <w:shd w:val="clear" w:color="auto" w:fill="auto"/>
                  <w:vAlign w:val="center"/>
                </w:tcPr>
                <w:p w:rsidR="001267D1" w:rsidRPr="00457476" w:rsidRDefault="001267D1" w:rsidP="001267D1">
                  <w:pPr>
                    <w:jc w:val="center"/>
                    <w:rPr>
                      <w:b/>
                      <w:lang w:val="nl-NL"/>
                    </w:rPr>
                  </w:pPr>
                </w:p>
              </w:tc>
              <w:tc>
                <w:tcPr>
                  <w:tcW w:w="8502" w:type="dxa"/>
                  <w:tcBorders>
                    <w:top w:val="dotted" w:sz="4" w:space="0" w:color="auto"/>
                  </w:tcBorders>
                  <w:shd w:val="clear" w:color="auto" w:fill="auto"/>
                </w:tcPr>
                <w:p w:rsidR="001267D1" w:rsidRPr="00457476" w:rsidRDefault="001267D1" w:rsidP="001267D1">
                  <w:pPr>
                    <w:rPr>
                      <w:lang w:val="nl-NL"/>
                    </w:rPr>
                  </w:pPr>
                  <w:r w:rsidRPr="00457476">
                    <w:rPr>
                      <w:lang w:val="nl-NL"/>
                    </w:rPr>
                    <w:t xml:space="preserve">Suy ra </w:t>
                  </w:r>
                  <w:r w:rsidRPr="00457476">
                    <w:rPr>
                      <w:position w:val="-6"/>
                      <w:lang w:val="nl-NL"/>
                    </w:rPr>
                    <w:object w:dxaOrig="1579" w:dyaOrig="279">
                      <v:shape id="_x0000_i2539" type="#_x0000_t75" style="width:78.95pt;height:13.95pt" o:ole="">
                        <v:imagedata r:id="rId2914" o:title=""/>
                      </v:shape>
                      <o:OLEObject Type="Embed" ProgID="Equation.DSMT4" ShapeID="_x0000_i2539" DrawAspect="Content" ObjectID="_1586713545" r:id="rId2915"/>
                    </w:object>
                  </w:r>
                  <w:r w:rsidRPr="00457476">
                    <w:rPr>
                      <w:lang w:val="nl-NL"/>
                    </w:rPr>
                    <w:t xml:space="preserve"> Do </w:t>
                  </w:r>
                  <w:r w:rsidRPr="00457476">
                    <w:rPr>
                      <w:rFonts w:ascii="Arial" w:hAnsi="Arial" w:cs="Arial"/>
                      <w:lang w:val="nl-NL"/>
                    </w:rPr>
                    <w:t>đ</w:t>
                  </w:r>
                  <w:r w:rsidRPr="00457476">
                    <w:rPr>
                      <w:rFonts w:cs=".VnTime"/>
                      <w:lang w:val="nl-NL"/>
                    </w:rPr>
                    <w:t>ó</w:t>
                  </w:r>
                  <w:r w:rsidRPr="00457476">
                    <w:rPr>
                      <w:lang w:val="nl-NL"/>
                    </w:rPr>
                    <w:t xml:space="preserve"> b</w:t>
                  </w:r>
                  <w:r w:rsidRPr="00457476">
                    <w:rPr>
                      <w:rFonts w:cs=".VnTime"/>
                      <w:lang w:val="nl-NL"/>
                    </w:rPr>
                    <w:t>á</w:t>
                  </w:r>
                  <w:r w:rsidRPr="00457476">
                    <w:rPr>
                      <w:lang w:val="nl-NL"/>
                    </w:rPr>
                    <w:t>n k</w:t>
                  </w:r>
                  <w:r w:rsidRPr="00457476">
                    <w:rPr>
                      <w:rFonts w:cs=".VnTime"/>
                      <w:lang w:val="nl-NL"/>
                    </w:rPr>
                    <w:t>í</w:t>
                  </w:r>
                  <w:r w:rsidRPr="00457476">
                    <w:rPr>
                      <w:lang w:val="nl-NL"/>
                    </w:rPr>
                    <w:t xml:space="preserve">nh </w:t>
                  </w:r>
                  <w:r w:rsidRPr="00457476">
                    <w:rPr>
                      <w:rFonts w:ascii="Arial" w:hAnsi="Arial" w:cs="Arial"/>
                      <w:lang w:val="nl-NL"/>
                    </w:rPr>
                    <w:t>đườ</w:t>
                  </w:r>
                  <w:r w:rsidRPr="00457476">
                    <w:rPr>
                      <w:lang w:val="nl-NL"/>
                    </w:rPr>
                    <w:t>ng tr</w:t>
                  </w:r>
                  <w:r w:rsidRPr="00457476">
                    <w:rPr>
                      <w:rFonts w:cs=".VnTime"/>
                      <w:lang w:val="nl-NL"/>
                    </w:rPr>
                    <w:t>ò</w:t>
                  </w:r>
                  <w:r w:rsidRPr="00457476">
                    <w:rPr>
                      <w:lang w:val="nl-NL"/>
                    </w:rPr>
                    <w:t>n ngo</w:t>
                  </w:r>
                  <w:r w:rsidRPr="00457476">
                    <w:rPr>
                      <w:rFonts w:ascii="Arial" w:hAnsi="Arial" w:cs="Arial"/>
                      <w:lang w:val="nl-NL"/>
                    </w:rPr>
                    <w:t>ạ</w:t>
                  </w:r>
                  <w:r w:rsidRPr="00457476">
                    <w:rPr>
                      <w:lang w:val="nl-NL"/>
                    </w:rPr>
                    <w:t>i ti</w:t>
                  </w:r>
                  <w:r w:rsidRPr="00457476">
                    <w:rPr>
                      <w:rFonts w:ascii="Arial" w:hAnsi="Arial" w:cs="Arial"/>
                      <w:lang w:val="nl-NL"/>
                    </w:rPr>
                    <w:t>ế</w:t>
                  </w:r>
                  <w:r w:rsidRPr="00457476">
                    <w:rPr>
                      <w:lang w:val="nl-NL"/>
                    </w:rPr>
                    <w:t>p tam gi</w:t>
                  </w:r>
                  <w:r w:rsidRPr="00457476">
                    <w:rPr>
                      <w:rFonts w:cs=".VnTime"/>
                      <w:lang w:val="nl-NL"/>
                    </w:rPr>
                    <w:t>á</w:t>
                  </w:r>
                  <w:r w:rsidRPr="00457476">
                    <w:rPr>
                      <w:lang w:val="nl-NL"/>
                    </w:rPr>
                    <w:t>c BHC b</w:t>
                  </w:r>
                  <w:r w:rsidRPr="00457476">
                    <w:rPr>
                      <w:rFonts w:ascii="Arial" w:hAnsi="Arial" w:cs="Arial"/>
                      <w:lang w:val="nl-NL"/>
                    </w:rPr>
                    <w:t>ằ</w:t>
                  </w:r>
                  <w:r w:rsidRPr="00457476">
                    <w:rPr>
                      <w:lang w:val="nl-NL"/>
                    </w:rPr>
                    <w:t>ng R</w:t>
                  </w:r>
                </w:p>
              </w:tc>
              <w:tc>
                <w:tcPr>
                  <w:tcW w:w="872" w:type="dxa"/>
                  <w:tcBorders>
                    <w:top w:val="dotted" w:sz="4" w:space="0" w:color="auto"/>
                  </w:tcBorders>
                  <w:shd w:val="clear" w:color="auto" w:fill="auto"/>
                </w:tcPr>
                <w:p w:rsidR="001267D1" w:rsidRPr="00457476" w:rsidRDefault="001267D1" w:rsidP="001267D1">
                  <w:pPr>
                    <w:jc w:val="center"/>
                    <w:rPr>
                      <w:lang w:val="nl-NL"/>
                    </w:rPr>
                  </w:pPr>
                  <w:r w:rsidRPr="00457476">
                    <w:rPr>
                      <w:lang w:val="nl-NL"/>
                    </w:rPr>
                    <w:t>0,5</w:t>
                  </w:r>
                </w:p>
              </w:tc>
            </w:tr>
            <w:tr w:rsidR="001267D1" w:rsidRPr="00457476" w:rsidTr="00050611">
              <w:tc>
                <w:tcPr>
                  <w:tcW w:w="653" w:type="dxa"/>
                  <w:vMerge w:val="restart"/>
                  <w:shd w:val="clear" w:color="auto" w:fill="auto"/>
                </w:tcPr>
                <w:p w:rsidR="001267D1" w:rsidRPr="00457476" w:rsidRDefault="001267D1" w:rsidP="001267D1">
                  <w:pPr>
                    <w:jc w:val="center"/>
                    <w:rPr>
                      <w:b/>
                      <w:lang w:val="nl-NL"/>
                    </w:rPr>
                  </w:pPr>
                  <w:r w:rsidRPr="00457476">
                    <w:rPr>
                      <w:b/>
                      <w:lang w:val="nl-NL"/>
                    </w:rPr>
                    <w:t>4</w:t>
                  </w:r>
                </w:p>
                <w:p w:rsidR="001267D1" w:rsidRPr="00457476" w:rsidRDefault="001267D1" w:rsidP="001267D1">
                  <w:pPr>
                    <w:jc w:val="center"/>
                    <w:rPr>
                      <w:b/>
                      <w:lang w:val="nl-NL"/>
                    </w:rPr>
                  </w:pPr>
                </w:p>
                <w:p w:rsidR="001267D1" w:rsidRPr="00457476" w:rsidRDefault="001267D1" w:rsidP="001267D1">
                  <w:pPr>
                    <w:jc w:val="center"/>
                    <w:rPr>
                      <w:b/>
                      <w:lang w:val="nl-NL"/>
                    </w:rPr>
                  </w:pPr>
                </w:p>
              </w:tc>
              <w:tc>
                <w:tcPr>
                  <w:tcW w:w="8502" w:type="dxa"/>
                  <w:tcBorders>
                    <w:bottom w:val="dotted" w:sz="4" w:space="0" w:color="auto"/>
                  </w:tcBorders>
                  <w:shd w:val="clear" w:color="auto" w:fill="auto"/>
                </w:tcPr>
                <w:p w:rsidR="001267D1" w:rsidRPr="00457476" w:rsidRDefault="001267D1" w:rsidP="001267D1">
                  <w:pPr>
                    <w:jc w:val="both"/>
                    <w:rPr>
                      <w:lang w:val="nl-NL"/>
                    </w:rPr>
                  </w:pPr>
                </w:p>
                <w:p w:rsidR="001267D1" w:rsidRPr="00457476" w:rsidRDefault="001267D1" w:rsidP="001267D1">
                  <w:pPr>
                    <w:jc w:val="both"/>
                    <w:rPr>
                      <w:lang w:val="nl-NL"/>
                    </w:rPr>
                  </w:pPr>
                </w:p>
                <w:p w:rsidR="001267D1" w:rsidRPr="00457476" w:rsidRDefault="001267D1" w:rsidP="001267D1">
                  <w:pPr>
                    <w:jc w:val="both"/>
                    <w:rPr>
                      <w:lang w:val="nl-NL"/>
                    </w:rPr>
                  </w:pPr>
                </w:p>
                <w:p w:rsidR="001267D1" w:rsidRPr="00457476" w:rsidRDefault="001267D1" w:rsidP="001267D1">
                  <w:pPr>
                    <w:jc w:val="both"/>
                    <w:rPr>
                      <w:lang w:val="nl-NL"/>
                    </w:rPr>
                  </w:pPr>
                </w:p>
                <w:p w:rsidR="001267D1" w:rsidRPr="00457476" w:rsidRDefault="001267D1" w:rsidP="001267D1">
                  <w:pPr>
                    <w:jc w:val="both"/>
                    <w:rPr>
                      <w:lang w:val="nl-NL"/>
                    </w:rPr>
                  </w:pPr>
                </w:p>
                <w:p w:rsidR="001267D1" w:rsidRPr="00457476" w:rsidRDefault="001267D1" w:rsidP="001267D1">
                  <w:pPr>
                    <w:jc w:val="both"/>
                    <w:rPr>
                      <w:lang w:val="nl-NL"/>
                    </w:rPr>
                  </w:pPr>
                </w:p>
                <w:p w:rsidR="001267D1" w:rsidRPr="00457476" w:rsidRDefault="001267D1" w:rsidP="001267D1">
                  <w:pPr>
                    <w:jc w:val="both"/>
                    <w:rPr>
                      <w:lang w:val="nl-NL"/>
                    </w:rPr>
                  </w:pPr>
                </w:p>
                <w:p w:rsidR="001267D1" w:rsidRPr="00457476" w:rsidRDefault="001267D1" w:rsidP="001267D1">
                  <w:pPr>
                    <w:jc w:val="both"/>
                    <w:rPr>
                      <w:lang w:val="nl-NL"/>
                    </w:rPr>
                  </w:pPr>
                  <w:r w:rsidRPr="00457476">
                    <w:rPr>
                      <w:lang w:val="nl-NL"/>
                    </w:rPr>
                    <w:t xml:space="preserve"> </w:t>
                  </w:r>
                  <w:r>
                    <w:rPr>
                      <w:noProof/>
                      <w:lang w:val="en-US"/>
                    </w:rPr>
                    <w:drawing>
                      <wp:anchor distT="0" distB="0" distL="114300" distR="114300" simplePos="0" relativeHeight="251777024" behindDoc="0" locked="0" layoutInCell="1" allowOverlap="1" wp14:anchorId="2E89FAEA" wp14:editId="7E6BA8C3">
                        <wp:simplePos x="0" y="0"/>
                        <wp:positionH relativeFrom="column">
                          <wp:posOffset>63500</wp:posOffset>
                        </wp:positionH>
                        <wp:positionV relativeFrom="paragraph">
                          <wp:posOffset>-2576830</wp:posOffset>
                        </wp:positionV>
                        <wp:extent cx="1828800" cy="1318260"/>
                        <wp:effectExtent l="0" t="0" r="0" b="0"/>
                        <wp:wrapSquare wrapText="bothSides"/>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1828800" cy="13182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57476">
                    <w:rPr>
                      <w:rFonts w:ascii="Arial" w:hAnsi="Arial" w:cs="Arial"/>
                      <w:lang w:val="nl-NL"/>
                    </w:rPr>
                    <w:t>Á</w:t>
                  </w:r>
                  <w:r w:rsidRPr="00457476">
                    <w:rPr>
                      <w:lang w:val="nl-NL"/>
                    </w:rPr>
                    <w:t>p d</w:t>
                  </w:r>
                  <w:r w:rsidRPr="00457476">
                    <w:rPr>
                      <w:rFonts w:ascii="Arial" w:hAnsi="Arial" w:cs="Arial"/>
                      <w:lang w:val="nl-NL"/>
                    </w:rPr>
                    <w:t>ụ</w:t>
                  </w:r>
                  <w:r w:rsidRPr="00457476">
                    <w:rPr>
                      <w:lang w:val="nl-NL"/>
                    </w:rPr>
                    <w:t xml:space="preserve">ng </w:t>
                  </w:r>
                  <w:r w:rsidRPr="00457476">
                    <w:rPr>
                      <w:rFonts w:ascii="Arial" w:hAnsi="Arial" w:cs="Arial"/>
                      <w:lang w:val="nl-NL"/>
                    </w:rPr>
                    <w:t>đị</w:t>
                  </w:r>
                  <w:r w:rsidRPr="00457476">
                    <w:rPr>
                      <w:lang w:val="nl-NL"/>
                    </w:rPr>
                    <w:t>nh l</w:t>
                  </w:r>
                  <w:r w:rsidRPr="00457476">
                    <w:rPr>
                      <w:rFonts w:cs=".VnTime"/>
                      <w:lang w:val="nl-NL"/>
                    </w:rPr>
                    <w:t>ý</w:t>
                  </w:r>
                  <w:r w:rsidRPr="00457476">
                    <w:rPr>
                      <w:lang w:val="nl-NL"/>
                    </w:rPr>
                    <w:t xml:space="preserve"> Pitago trong tam gi</w:t>
                  </w:r>
                  <w:r w:rsidRPr="00457476">
                    <w:rPr>
                      <w:rFonts w:cs=".VnTime"/>
                      <w:lang w:val="nl-NL"/>
                    </w:rPr>
                    <w:t>á</w:t>
                  </w:r>
                  <w:r w:rsidRPr="00457476">
                    <w:rPr>
                      <w:lang w:val="nl-NL"/>
                    </w:rPr>
                    <w:t>c vu</w:t>
                  </w:r>
                  <w:r w:rsidRPr="00457476">
                    <w:rPr>
                      <w:rFonts w:cs=".VnTime"/>
                      <w:lang w:val="nl-NL"/>
                    </w:rPr>
                    <w:t>ô</w:t>
                  </w:r>
                  <w:r w:rsidRPr="00457476">
                    <w:rPr>
                      <w:lang w:val="nl-NL"/>
                    </w:rPr>
                    <w:t>ng ta c</w:t>
                  </w:r>
                  <w:r w:rsidRPr="00457476">
                    <w:rPr>
                      <w:rFonts w:cs=".VnTime"/>
                      <w:lang w:val="nl-NL"/>
                    </w:rPr>
                    <w:t>ó</w:t>
                  </w:r>
                </w:p>
                <w:p w:rsidR="001267D1" w:rsidRPr="00457476" w:rsidRDefault="001267D1" w:rsidP="001267D1">
                  <w:pPr>
                    <w:jc w:val="both"/>
                    <w:rPr>
                      <w:lang w:val="nl-NL"/>
                    </w:rPr>
                  </w:pPr>
                  <w:r w:rsidRPr="00457476">
                    <w:rPr>
                      <w:position w:val="-10"/>
                      <w:lang w:val="nl-NL"/>
                    </w:rPr>
                    <w:object w:dxaOrig="7640" w:dyaOrig="360">
                      <v:shape id="_x0000_i2540" type="#_x0000_t75" style="width:382pt;height:18pt" o:ole="">
                        <v:imagedata r:id="rId2917" o:title=""/>
                      </v:shape>
                      <o:OLEObject Type="Embed" ProgID="Equation.DSMT4" ShapeID="_x0000_i2540" DrawAspect="Content" ObjectID="_1586713546" r:id="rId2918"/>
                    </w:object>
                  </w:r>
                </w:p>
              </w:tc>
              <w:tc>
                <w:tcPr>
                  <w:tcW w:w="872" w:type="dxa"/>
                  <w:tcBorders>
                    <w:bottom w:val="dotted" w:sz="4" w:space="0" w:color="auto"/>
                  </w:tcBorders>
                  <w:shd w:val="clear" w:color="auto" w:fill="auto"/>
                </w:tcPr>
                <w:p w:rsidR="001267D1" w:rsidRPr="00457476" w:rsidRDefault="001267D1" w:rsidP="001267D1">
                  <w:pPr>
                    <w:jc w:val="center"/>
                    <w:rPr>
                      <w:lang w:val="nl-NL"/>
                    </w:rPr>
                  </w:pPr>
                </w:p>
                <w:p w:rsidR="001267D1" w:rsidRPr="00457476" w:rsidRDefault="001267D1" w:rsidP="001267D1">
                  <w:pPr>
                    <w:jc w:val="center"/>
                    <w:rPr>
                      <w:lang w:val="nl-NL"/>
                    </w:rPr>
                  </w:pPr>
                </w:p>
                <w:p w:rsidR="001267D1" w:rsidRPr="00457476" w:rsidRDefault="001267D1" w:rsidP="001267D1">
                  <w:pPr>
                    <w:jc w:val="center"/>
                    <w:rPr>
                      <w:lang w:val="nl-NL"/>
                    </w:rPr>
                  </w:pPr>
                </w:p>
                <w:p w:rsidR="001267D1" w:rsidRPr="00457476" w:rsidRDefault="001267D1" w:rsidP="001267D1">
                  <w:pPr>
                    <w:jc w:val="center"/>
                    <w:rPr>
                      <w:lang w:val="nl-NL"/>
                    </w:rPr>
                  </w:pPr>
                </w:p>
                <w:p w:rsidR="001267D1" w:rsidRPr="00457476" w:rsidRDefault="001267D1" w:rsidP="001267D1">
                  <w:pPr>
                    <w:jc w:val="center"/>
                    <w:rPr>
                      <w:lang w:val="nl-NL"/>
                    </w:rPr>
                  </w:pPr>
                </w:p>
                <w:p w:rsidR="001267D1" w:rsidRPr="00457476" w:rsidRDefault="001267D1" w:rsidP="001267D1">
                  <w:pPr>
                    <w:jc w:val="center"/>
                    <w:rPr>
                      <w:lang w:val="nl-NL"/>
                    </w:rPr>
                  </w:pPr>
                </w:p>
                <w:p w:rsidR="001267D1" w:rsidRPr="00457476" w:rsidRDefault="001267D1" w:rsidP="001267D1">
                  <w:pPr>
                    <w:jc w:val="center"/>
                    <w:rPr>
                      <w:lang w:val="nl-NL"/>
                    </w:rPr>
                  </w:pPr>
                  <w:r w:rsidRPr="00457476">
                    <w:rPr>
                      <w:lang w:val="nl-NL"/>
                    </w:rPr>
                    <w:t>0,5</w:t>
                  </w:r>
                </w:p>
              </w:tc>
            </w:tr>
            <w:tr w:rsidR="001267D1" w:rsidRPr="00457476" w:rsidTr="00050611">
              <w:tc>
                <w:tcPr>
                  <w:tcW w:w="653" w:type="dxa"/>
                  <w:vMerge/>
                  <w:shd w:val="clear" w:color="auto" w:fill="auto"/>
                  <w:vAlign w:val="center"/>
                </w:tcPr>
                <w:p w:rsidR="001267D1" w:rsidRPr="00457476" w:rsidRDefault="001267D1" w:rsidP="001267D1">
                  <w:pPr>
                    <w:jc w:val="both"/>
                    <w:rPr>
                      <w:b/>
                      <w:lang w:val="nl-NL"/>
                    </w:rPr>
                  </w:pPr>
                </w:p>
              </w:tc>
              <w:tc>
                <w:tcPr>
                  <w:tcW w:w="8502" w:type="dxa"/>
                  <w:tcBorders>
                    <w:top w:val="dotted" w:sz="4" w:space="0" w:color="auto"/>
                  </w:tcBorders>
                  <w:shd w:val="clear" w:color="auto" w:fill="auto"/>
                </w:tcPr>
                <w:p w:rsidR="001267D1" w:rsidRPr="00457476" w:rsidRDefault="001267D1" w:rsidP="001267D1">
                  <w:pPr>
                    <w:jc w:val="both"/>
                    <w:rPr>
                      <w:lang w:val="nl-NL"/>
                    </w:rPr>
                  </w:pPr>
                  <w:r w:rsidRPr="00457476">
                    <w:rPr>
                      <w:lang w:val="nl-NL"/>
                    </w:rPr>
                    <w:t>M</w:t>
                  </w:r>
                  <w:r w:rsidRPr="00457476">
                    <w:rPr>
                      <w:rFonts w:ascii="Arial" w:hAnsi="Arial" w:cs="Arial"/>
                      <w:lang w:val="nl-NL"/>
                    </w:rPr>
                    <w:t>ặ</w:t>
                  </w:r>
                  <w:r w:rsidRPr="00457476">
                    <w:rPr>
                      <w:lang w:val="nl-NL"/>
                    </w:rPr>
                    <w:t>t kh</w:t>
                  </w:r>
                  <w:r w:rsidRPr="00457476">
                    <w:rPr>
                      <w:rFonts w:cs=".VnTime"/>
                      <w:lang w:val="nl-NL"/>
                    </w:rPr>
                    <w:t>á</w:t>
                  </w:r>
                  <w:r w:rsidRPr="00457476">
                    <w:rPr>
                      <w:lang w:val="nl-NL"/>
                    </w:rPr>
                    <w:t>c v</w:t>
                  </w:r>
                  <w:r w:rsidRPr="00457476">
                    <w:rPr>
                      <w:rFonts w:ascii="Arial" w:hAnsi="Arial" w:cs="Arial"/>
                      <w:lang w:val="nl-NL"/>
                    </w:rPr>
                    <w:t>ớ</w:t>
                  </w:r>
                  <w:r w:rsidRPr="00457476">
                    <w:rPr>
                      <w:lang w:val="nl-NL"/>
                    </w:rPr>
                    <w:t>i</w:t>
                  </w:r>
                  <w:r w:rsidRPr="00457476">
                    <w:rPr>
                      <w:position w:val="-4"/>
                      <w:lang w:val="nl-NL"/>
                    </w:rPr>
                    <w:object w:dxaOrig="1440" w:dyaOrig="260">
                      <v:shape id="_x0000_i2541" type="#_x0000_t75" style="width:1in;height:13pt" o:ole="">
                        <v:imagedata r:id="rId2919" o:title=""/>
                      </v:shape>
                      <o:OLEObject Type="Embed" ProgID="Equation.DSMT4" ShapeID="_x0000_i2541" DrawAspect="Content" ObjectID="_1586713547" r:id="rId2920"/>
                    </w:object>
                  </w:r>
                  <w:r w:rsidRPr="00457476">
                    <w:rPr>
                      <w:lang w:val="nl-NL"/>
                    </w:rPr>
                    <w:t xml:space="preserve"> v</w:t>
                  </w:r>
                  <w:r w:rsidRPr="00457476">
                    <w:rPr>
                      <w:rFonts w:ascii="Arial" w:hAnsi="Arial" w:cs="Arial"/>
                      <w:lang w:val="nl-NL"/>
                    </w:rPr>
                    <w:t>à</w:t>
                  </w:r>
                  <w:r w:rsidRPr="00457476">
                    <w:rPr>
                      <w:lang w:val="nl-NL"/>
                    </w:rPr>
                    <w:t xml:space="preserve"> AM, MB kh</w:t>
                  </w:r>
                  <w:r w:rsidRPr="00457476">
                    <w:rPr>
                      <w:rFonts w:cs=".VnTime"/>
                      <w:lang w:val="nl-NL"/>
                    </w:rPr>
                    <w:t>ô</w:t>
                  </w:r>
                  <w:r w:rsidRPr="00457476">
                    <w:rPr>
                      <w:lang w:val="nl-NL"/>
                    </w:rPr>
                    <w:t xml:space="preserve">ng </w:t>
                  </w:r>
                  <w:r w:rsidRPr="00457476">
                    <w:rPr>
                      <w:rFonts w:cs=".VnTime"/>
                      <w:lang w:val="nl-NL"/>
                    </w:rPr>
                    <w:t>â</w:t>
                  </w:r>
                  <w:r w:rsidRPr="00457476">
                    <w:rPr>
                      <w:lang w:val="nl-NL"/>
                    </w:rPr>
                    <w:t>m ta c</w:t>
                  </w:r>
                  <w:r w:rsidRPr="00457476">
                    <w:rPr>
                      <w:rFonts w:cs=".VnTime"/>
                      <w:lang w:val="nl-NL"/>
                    </w:rPr>
                    <w:t>ó</w:t>
                  </w:r>
                  <w:r w:rsidRPr="00457476">
                    <w:rPr>
                      <w:lang w:val="nl-NL"/>
                    </w:rPr>
                    <w:t xml:space="preserve"> </w:t>
                  </w:r>
                  <w:r w:rsidRPr="00457476">
                    <w:rPr>
                      <w:position w:val="-24"/>
                      <w:lang w:val="nl-NL"/>
                    </w:rPr>
                    <w:object w:dxaOrig="6120" w:dyaOrig="660">
                      <v:shape id="_x0000_i2542" type="#_x0000_t75" style="width:306pt;height:33pt" o:ole="">
                        <v:imagedata r:id="rId2921" o:title=""/>
                      </v:shape>
                      <o:OLEObject Type="Embed" ProgID="Equation.DSMT4" ShapeID="_x0000_i2542" DrawAspect="Content" ObjectID="_1586713548" r:id="rId2922"/>
                    </w:object>
                  </w:r>
                </w:p>
                <w:p w:rsidR="001267D1" w:rsidRPr="00457476" w:rsidRDefault="001267D1" w:rsidP="001267D1">
                  <w:pPr>
                    <w:jc w:val="both"/>
                    <w:rPr>
                      <w:lang w:val="nl-NL"/>
                    </w:rPr>
                  </w:pPr>
                  <w:r w:rsidRPr="00457476">
                    <w:rPr>
                      <w:lang w:val="nl-NL"/>
                    </w:rPr>
                    <w:t xml:space="preserve">Suy ra        </w:t>
                  </w:r>
                  <w:r w:rsidRPr="00457476">
                    <w:rPr>
                      <w:position w:val="-6"/>
                      <w:lang w:val="nl-NL"/>
                    </w:rPr>
                    <w:object w:dxaOrig="2020" w:dyaOrig="320">
                      <v:shape id="_x0000_i2543" type="#_x0000_t75" style="width:101pt;height:16pt" o:ole="">
                        <v:imagedata r:id="rId2923" o:title=""/>
                      </v:shape>
                      <o:OLEObject Type="Embed" ProgID="Equation.DSMT4" ShapeID="_x0000_i2543" DrawAspect="Content" ObjectID="_1586713549" r:id="rId2924"/>
                    </w:object>
                  </w:r>
                </w:p>
                <w:p w:rsidR="001267D1" w:rsidRPr="00457476" w:rsidRDefault="001267D1" w:rsidP="001267D1">
                  <w:pPr>
                    <w:jc w:val="both"/>
                    <w:rPr>
                      <w:lang w:val="nl-NL"/>
                    </w:rPr>
                  </w:pPr>
                  <w:r w:rsidRPr="00457476">
                    <w:rPr>
                      <w:lang w:val="nl-NL"/>
                    </w:rPr>
                    <w:t>T</w:t>
                  </w:r>
                  <w:r w:rsidRPr="00457476">
                    <w:rPr>
                      <w:rFonts w:ascii="Arial" w:hAnsi="Arial" w:cs="Arial"/>
                      <w:lang w:val="nl-NL"/>
                    </w:rPr>
                    <w:t>ươ</w:t>
                  </w:r>
                  <w:r w:rsidRPr="00457476">
                    <w:rPr>
                      <w:lang w:val="nl-NL"/>
                    </w:rPr>
                    <w:t>ng t</w:t>
                  </w:r>
                  <w:r w:rsidRPr="00457476">
                    <w:rPr>
                      <w:rFonts w:ascii="Arial" w:hAnsi="Arial" w:cs="Arial"/>
                      <w:lang w:val="nl-NL"/>
                    </w:rPr>
                    <w:t>ự</w:t>
                  </w:r>
                  <w:r w:rsidRPr="00457476">
                    <w:rPr>
                      <w:lang w:val="nl-NL"/>
                    </w:rPr>
                    <w:t xml:space="preserve">   </w:t>
                  </w:r>
                  <w:r w:rsidRPr="00457476">
                    <w:rPr>
                      <w:position w:val="-6"/>
                      <w:lang w:val="nl-NL"/>
                    </w:rPr>
                    <w:object w:dxaOrig="1939" w:dyaOrig="320">
                      <v:shape id="_x0000_i2544" type="#_x0000_t75" style="width:96.95pt;height:16pt" o:ole="">
                        <v:imagedata r:id="rId2925" o:title=""/>
                      </v:shape>
                      <o:OLEObject Type="Embed" ProgID="Equation.DSMT4" ShapeID="_x0000_i2544" DrawAspect="Content" ObjectID="_1586713550" r:id="rId2926"/>
                    </w:object>
                  </w:r>
                </w:p>
                <w:p w:rsidR="001267D1" w:rsidRPr="00457476" w:rsidRDefault="001267D1" w:rsidP="001267D1">
                  <w:pPr>
                    <w:jc w:val="both"/>
                    <w:rPr>
                      <w:lang w:val="nl-NL"/>
                    </w:rPr>
                  </w:pPr>
                  <w:r w:rsidRPr="00457476">
                    <w:rPr>
                      <w:lang w:val="nl-NL"/>
                    </w:rPr>
                    <w:t xml:space="preserve">                  </w:t>
                  </w:r>
                  <w:r w:rsidRPr="00457476">
                    <w:rPr>
                      <w:position w:val="-24"/>
                      <w:lang w:val="nl-NL"/>
                    </w:rPr>
                    <w:object w:dxaOrig="1939" w:dyaOrig="620">
                      <v:shape id="_x0000_i2545" type="#_x0000_t75" style="width:96.95pt;height:31pt" o:ole="">
                        <v:imagedata r:id="rId2927" o:title=""/>
                      </v:shape>
                      <o:OLEObject Type="Embed" ProgID="Equation.DSMT4" ShapeID="_x0000_i2545" DrawAspect="Content" ObjectID="_1586713551" r:id="rId2928"/>
                    </w:object>
                  </w:r>
                </w:p>
                <w:p w:rsidR="001267D1" w:rsidRPr="00457476" w:rsidRDefault="001267D1" w:rsidP="001267D1">
                  <w:pPr>
                    <w:jc w:val="both"/>
                    <w:rPr>
                      <w:lang w:val="nl-NL"/>
                    </w:rPr>
                  </w:pPr>
                  <w:r w:rsidRPr="00457476">
                    <w:rPr>
                      <w:lang w:val="nl-NL"/>
                    </w:rPr>
                    <w:t xml:space="preserve">                  </w:t>
                  </w:r>
                  <w:r w:rsidRPr="00457476">
                    <w:rPr>
                      <w:position w:val="-24"/>
                      <w:lang w:val="nl-NL"/>
                    </w:rPr>
                    <w:object w:dxaOrig="1920" w:dyaOrig="620">
                      <v:shape id="_x0000_i2546" type="#_x0000_t75" style="width:96pt;height:31pt" o:ole="">
                        <v:imagedata r:id="rId2929" o:title=""/>
                      </v:shape>
                      <o:OLEObject Type="Embed" ProgID="Equation.DSMT4" ShapeID="_x0000_i2546" DrawAspect="Content" ObjectID="_1586713552" r:id="rId2930"/>
                    </w:object>
                  </w:r>
                </w:p>
                <w:p w:rsidR="001267D1" w:rsidRPr="00457476" w:rsidRDefault="001267D1" w:rsidP="001267D1">
                  <w:pPr>
                    <w:jc w:val="both"/>
                    <w:rPr>
                      <w:lang w:val="nl-NL"/>
                    </w:rPr>
                  </w:pPr>
                  <w:r w:rsidRPr="00457476">
                    <w:rPr>
                      <w:lang w:val="nl-NL"/>
                    </w:rPr>
                    <w:t xml:space="preserve">Suy ra  </w:t>
                  </w:r>
                  <w:r w:rsidRPr="00457476">
                    <w:rPr>
                      <w:position w:val="-10"/>
                      <w:lang w:val="nl-NL"/>
                    </w:rPr>
                    <w:object w:dxaOrig="2540" w:dyaOrig="360">
                      <v:shape id="_x0000_i2547" type="#_x0000_t75" style="width:127pt;height:18pt" o:ole="">
                        <v:imagedata r:id="rId2931" o:title=""/>
                      </v:shape>
                      <o:OLEObject Type="Embed" ProgID="Equation.DSMT4" ShapeID="_x0000_i2547" DrawAspect="Content" ObjectID="_1586713553" r:id="rId2932"/>
                    </w:object>
                  </w:r>
                </w:p>
              </w:tc>
              <w:tc>
                <w:tcPr>
                  <w:tcW w:w="872" w:type="dxa"/>
                  <w:tcBorders>
                    <w:top w:val="dotted" w:sz="4" w:space="0" w:color="auto"/>
                  </w:tcBorders>
                  <w:shd w:val="clear" w:color="auto" w:fill="auto"/>
                </w:tcPr>
                <w:p w:rsidR="001267D1" w:rsidRPr="00457476" w:rsidRDefault="001267D1" w:rsidP="001267D1">
                  <w:pPr>
                    <w:jc w:val="center"/>
                    <w:rPr>
                      <w:lang w:val="nl-NL"/>
                    </w:rPr>
                  </w:pPr>
                </w:p>
                <w:p w:rsidR="001267D1" w:rsidRPr="00457476" w:rsidRDefault="001267D1" w:rsidP="001267D1">
                  <w:pPr>
                    <w:jc w:val="center"/>
                    <w:rPr>
                      <w:lang w:val="nl-NL"/>
                    </w:rPr>
                  </w:pPr>
                </w:p>
                <w:p w:rsidR="001267D1" w:rsidRPr="00457476" w:rsidRDefault="001267D1" w:rsidP="001267D1">
                  <w:pPr>
                    <w:jc w:val="center"/>
                    <w:rPr>
                      <w:lang w:val="nl-NL"/>
                    </w:rPr>
                  </w:pPr>
                </w:p>
                <w:p w:rsidR="001267D1" w:rsidRPr="00457476" w:rsidRDefault="001267D1" w:rsidP="001267D1">
                  <w:pPr>
                    <w:jc w:val="center"/>
                    <w:rPr>
                      <w:lang w:val="nl-NL"/>
                    </w:rPr>
                  </w:pPr>
                </w:p>
                <w:p w:rsidR="001267D1" w:rsidRPr="00457476" w:rsidRDefault="001267D1" w:rsidP="001267D1">
                  <w:pPr>
                    <w:jc w:val="center"/>
                    <w:rPr>
                      <w:lang w:val="nl-NL"/>
                    </w:rPr>
                  </w:pPr>
                </w:p>
                <w:p w:rsidR="001267D1" w:rsidRPr="00457476" w:rsidRDefault="001267D1" w:rsidP="001267D1">
                  <w:pPr>
                    <w:jc w:val="center"/>
                    <w:rPr>
                      <w:lang w:val="nl-NL"/>
                    </w:rPr>
                  </w:pPr>
                  <w:r w:rsidRPr="00457476">
                    <w:rPr>
                      <w:lang w:val="nl-NL"/>
                    </w:rPr>
                    <w:t>0,5</w:t>
                  </w:r>
                </w:p>
              </w:tc>
            </w:tr>
          </w:tbl>
          <w:p w:rsidR="001267D1" w:rsidRDefault="001267D1" w:rsidP="001267D1">
            <w:pPr>
              <w:pBdr>
                <w:bottom w:val="single" w:sz="6" w:space="1" w:color="auto"/>
              </w:pBdr>
              <w:ind w:firstLine="720"/>
              <w:jc w:val="center"/>
              <w:rPr>
                <w:i/>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p>
          <w:p w:rsidR="001267D1" w:rsidRDefault="001267D1" w:rsidP="001267D1">
            <w:pPr>
              <w:ind w:firstLine="720"/>
              <w:jc w:val="center"/>
              <w:rPr>
                <w:b/>
                <w:lang w:val="nl-NL"/>
              </w:rPr>
            </w:pPr>
            <w:r>
              <w:rPr>
                <w:b/>
                <w:lang w:val="nl-NL"/>
              </w:rPr>
              <w:t>---------------- H</w:t>
            </w:r>
            <w:r>
              <w:rPr>
                <w:rFonts w:ascii="Arial" w:hAnsi="Arial" w:cs="Arial"/>
                <w:b/>
                <w:lang w:val="nl-NL"/>
              </w:rPr>
              <w:t>Ế</w:t>
            </w:r>
            <w:r>
              <w:rPr>
                <w:b/>
                <w:lang w:val="nl-NL"/>
              </w:rPr>
              <w:t>T ------------------</w:t>
            </w:r>
          </w:p>
          <w:p w:rsidR="001267D1" w:rsidRDefault="001267D1" w:rsidP="001267D1">
            <w:pPr>
              <w:ind w:firstLine="720"/>
              <w:jc w:val="center"/>
              <w:rPr>
                <w:i/>
                <w:lang w:val="nl-NL"/>
              </w:rPr>
            </w:pPr>
          </w:p>
          <w:p w:rsidR="001267D1" w:rsidRPr="00086DE9" w:rsidRDefault="001267D1" w:rsidP="001267D1">
            <w:pPr>
              <w:ind w:firstLine="720"/>
              <w:jc w:val="center"/>
              <w:rPr>
                <w:b/>
                <w:lang w:val="nl-NL"/>
              </w:rPr>
            </w:pPr>
            <w:r w:rsidRPr="00086DE9">
              <w:rPr>
                <w:b/>
                <w:i/>
                <w:lang w:val="nl-NL"/>
              </w:rPr>
              <w:t>L</w:t>
            </w:r>
            <w:r w:rsidRPr="00086DE9">
              <w:rPr>
                <w:rFonts w:ascii="Arial" w:hAnsi="Arial" w:cs="Arial"/>
                <w:b/>
                <w:i/>
                <w:lang w:val="nl-NL"/>
              </w:rPr>
              <w:t>ư</w:t>
            </w:r>
            <w:r w:rsidRPr="00086DE9">
              <w:rPr>
                <w:b/>
                <w:i/>
                <w:lang w:val="nl-NL"/>
              </w:rPr>
              <w:t xml:space="preserve">u </w:t>
            </w:r>
            <w:r w:rsidRPr="00086DE9">
              <w:rPr>
                <w:rFonts w:cs=".VnTime"/>
                <w:b/>
                <w:i/>
                <w:lang w:val="nl-NL"/>
              </w:rPr>
              <w:t>ý</w:t>
            </w:r>
            <w:r w:rsidRPr="00086DE9">
              <w:rPr>
                <w:b/>
                <w:i/>
                <w:lang w:val="nl-NL"/>
              </w:rPr>
              <w:t xml:space="preserve">: </w:t>
            </w:r>
            <w:r w:rsidRPr="009119D7">
              <w:rPr>
                <w:i/>
                <w:lang w:val="nl-NL"/>
              </w:rPr>
              <w:t>M</w:t>
            </w:r>
            <w:r w:rsidRPr="009119D7">
              <w:rPr>
                <w:rFonts w:ascii="Arial" w:hAnsi="Arial" w:cs="Arial"/>
                <w:i/>
                <w:lang w:val="nl-NL"/>
              </w:rPr>
              <w:t>ọ</w:t>
            </w:r>
            <w:r w:rsidRPr="009119D7">
              <w:rPr>
                <w:i/>
                <w:lang w:val="nl-NL"/>
              </w:rPr>
              <w:t>i c</w:t>
            </w:r>
            <w:r w:rsidRPr="009119D7">
              <w:rPr>
                <w:rFonts w:cs=".VnTime"/>
                <w:i/>
                <w:lang w:val="nl-NL"/>
              </w:rPr>
              <w:t>á</w:t>
            </w:r>
            <w:r w:rsidRPr="009119D7">
              <w:rPr>
                <w:i/>
                <w:lang w:val="nl-NL"/>
              </w:rPr>
              <w:t>ch gi</w:t>
            </w:r>
            <w:r w:rsidRPr="009119D7">
              <w:rPr>
                <w:rFonts w:ascii="Arial" w:hAnsi="Arial" w:cs="Arial"/>
                <w:i/>
                <w:lang w:val="nl-NL"/>
              </w:rPr>
              <w:t>ả</w:t>
            </w:r>
            <w:r w:rsidRPr="009119D7">
              <w:rPr>
                <w:i/>
                <w:lang w:val="nl-NL"/>
              </w:rPr>
              <w:t>i kh</w:t>
            </w:r>
            <w:r w:rsidRPr="009119D7">
              <w:rPr>
                <w:rFonts w:cs=".VnTime"/>
                <w:i/>
                <w:lang w:val="nl-NL"/>
              </w:rPr>
              <w:t>á</w:t>
            </w:r>
            <w:r w:rsidRPr="009119D7">
              <w:rPr>
                <w:i/>
                <w:lang w:val="nl-NL"/>
              </w:rPr>
              <w:t xml:space="preserve">c </w:t>
            </w:r>
            <w:r w:rsidRPr="009119D7">
              <w:rPr>
                <w:rFonts w:ascii="Arial" w:hAnsi="Arial" w:cs="Arial"/>
                <w:i/>
                <w:lang w:val="nl-NL"/>
              </w:rPr>
              <w:t>đ</w:t>
            </w:r>
            <w:r w:rsidRPr="009119D7">
              <w:rPr>
                <w:rFonts w:cs=".VnTime"/>
                <w:i/>
                <w:lang w:val="nl-NL"/>
              </w:rPr>
              <w:t>ú</w:t>
            </w:r>
            <w:r w:rsidRPr="009119D7">
              <w:rPr>
                <w:i/>
                <w:lang w:val="nl-NL"/>
              </w:rPr>
              <w:t xml:space="preserve">ng </w:t>
            </w:r>
            <w:r w:rsidRPr="009119D7">
              <w:rPr>
                <w:rFonts w:ascii="Arial" w:hAnsi="Arial" w:cs="Arial"/>
                <w:i/>
                <w:lang w:val="nl-NL"/>
              </w:rPr>
              <w:t>đề</w:t>
            </w:r>
            <w:r w:rsidRPr="009119D7">
              <w:rPr>
                <w:i/>
                <w:lang w:val="nl-NL"/>
              </w:rPr>
              <w:t xml:space="preserve">u cho </w:t>
            </w:r>
            <w:r w:rsidRPr="009119D7">
              <w:rPr>
                <w:rFonts w:ascii="Arial" w:hAnsi="Arial" w:cs="Arial"/>
                <w:i/>
                <w:lang w:val="nl-NL"/>
              </w:rPr>
              <w:t>đ</w:t>
            </w:r>
            <w:r w:rsidRPr="009119D7">
              <w:rPr>
                <w:i/>
                <w:lang w:val="nl-NL"/>
              </w:rPr>
              <w:t>i</w:t>
            </w:r>
            <w:r w:rsidRPr="009119D7">
              <w:rPr>
                <w:rFonts w:ascii="Arial" w:hAnsi="Arial" w:cs="Arial"/>
                <w:i/>
                <w:lang w:val="nl-NL"/>
              </w:rPr>
              <w:t>ể</w:t>
            </w:r>
            <w:r w:rsidRPr="009119D7">
              <w:rPr>
                <w:i/>
                <w:lang w:val="nl-NL"/>
              </w:rPr>
              <w:t>m t</w:t>
            </w:r>
            <w:r w:rsidRPr="009119D7">
              <w:rPr>
                <w:i/>
                <w:lang w:val="nl-NL"/>
              </w:rPr>
              <w:softHyphen/>
            </w:r>
            <w:r w:rsidRPr="009119D7">
              <w:rPr>
                <w:rFonts w:ascii="Arial" w:hAnsi="Arial" w:cs="Arial"/>
                <w:i/>
                <w:lang w:val="nl-NL"/>
              </w:rPr>
              <w:t>ươ</w:t>
            </w:r>
            <w:r w:rsidRPr="009119D7">
              <w:rPr>
                <w:i/>
                <w:lang w:val="nl-NL"/>
              </w:rPr>
              <w:t xml:space="preserve">ng </w:t>
            </w:r>
            <w:r w:rsidRPr="009119D7">
              <w:rPr>
                <w:rFonts w:ascii="Arial" w:hAnsi="Arial" w:cs="Arial"/>
                <w:i/>
                <w:lang w:val="nl-NL"/>
              </w:rPr>
              <w:t>ứ</w:t>
            </w:r>
            <w:r w:rsidRPr="009119D7">
              <w:rPr>
                <w:i/>
                <w:lang w:val="nl-NL"/>
              </w:rPr>
              <w:t>ng</w:t>
            </w:r>
          </w:p>
          <w:p w:rsidR="001267D1" w:rsidRDefault="001267D1" w:rsidP="001267D1">
            <w:pPr>
              <w:jc w:val="center"/>
              <w:rPr>
                <w:b/>
                <w:lang w:val="nl-NL"/>
              </w:rPr>
            </w:pPr>
          </w:p>
          <w:p w:rsidR="001267D1" w:rsidRPr="003B691E" w:rsidRDefault="001267D1"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192</w:t>
            </w:r>
          </w:p>
          <w:tbl>
            <w:tblPr>
              <w:tblW w:w="10294" w:type="dxa"/>
              <w:tblLook w:val="01E0" w:firstRow="1" w:lastRow="1" w:firstColumn="1" w:lastColumn="1" w:noHBand="0" w:noVBand="0"/>
            </w:tblPr>
            <w:tblGrid>
              <w:gridCol w:w="3698"/>
              <w:gridCol w:w="6596"/>
            </w:tblGrid>
            <w:tr w:rsidR="00D30010" w:rsidRPr="00B24935" w:rsidTr="00050611">
              <w:trPr>
                <w:trHeight w:val="1418"/>
              </w:trPr>
              <w:tc>
                <w:tcPr>
                  <w:tcW w:w="3698" w:type="dxa"/>
                </w:tcPr>
                <w:p w:rsidR="00D30010" w:rsidRPr="00B24935" w:rsidRDefault="00D30010" w:rsidP="00050611">
                  <w:pPr>
                    <w:jc w:val="center"/>
                    <w:rPr>
                      <w:rFonts w:ascii="Times New Roman" w:hAnsi="Times New Roman" w:cs="Times New Roman"/>
                      <w:b/>
                      <w:bCs/>
                      <w:sz w:val="26"/>
                      <w:szCs w:val="26"/>
                      <w:lang w:val="nl-NL"/>
                    </w:rPr>
                  </w:pPr>
                  <w:r w:rsidRPr="00B24935">
                    <w:rPr>
                      <w:rFonts w:ascii="Times New Roman" w:hAnsi="Times New Roman" w:cs="Times New Roman"/>
                      <w:b/>
                      <w:bCs/>
                      <w:sz w:val="26"/>
                      <w:szCs w:val="26"/>
                      <w:lang w:val="nl-NL"/>
                    </w:rPr>
                    <w:t>SỞ GIÁO DỤC VÀ ĐÀO TẠO</w:t>
                  </w:r>
                </w:p>
                <w:p w:rsidR="00D30010" w:rsidRPr="00B24935" w:rsidRDefault="00D30010" w:rsidP="00050611">
                  <w:pPr>
                    <w:jc w:val="center"/>
                    <w:rPr>
                      <w:rFonts w:ascii="Times New Roman" w:hAnsi="Times New Roman" w:cs="Times New Roman"/>
                      <w:sz w:val="26"/>
                      <w:szCs w:val="26"/>
                      <w:lang w:val="nl-NL"/>
                    </w:rPr>
                  </w:pPr>
                  <w:r>
                    <w:rPr>
                      <w:rFonts w:ascii="Times New Roman" w:hAnsi="Times New Roman" w:cs="Times New Roman"/>
                      <w:noProof/>
                      <w:sz w:val="26"/>
                      <w:szCs w:val="26"/>
                      <w:lang w:val="en-US"/>
                    </w:rPr>
                    <mc:AlternateContent>
                      <mc:Choice Requires="wps">
                        <w:drawing>
                          <wp:anchor distT="0" distB="0" distL="114300" distR="114300" simplePos="0" relativeHeight="251779072" behindDoc="0" locked="0" layoutInCell="1" allowOverlap="1" wp14:anchorId="0336452B" wp14:editId="54082D8E">
                            <wp:simplePos x="0" y="0"/>
                            <wp:positionH relativeFrom="column">
                              <wp:posOffset>189865</wp:posOffset>
                            </wp:positionH>
                            <wp:positionV relativeFrom="paragraph">
                              <wp:posOffset>356870</wp:posOffset>
                            </wp:positionV>
                            <wp:extent cx="1676400" cy="342900"/>
                            <wp:effectExtent l="13970" t="9525" r="5080" b="9525"/>
                            <wp:wrapNone/>
                            <wp:docPr id="1582" name="Text Box 1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342900"/>
                                    </a:xfrm>
                                    <a:prstGeom prst="rect">
                                      <a:avLst/>
                                    </a:prstGeom>
                                    <a:solidFill>
                                      <a:srgbClr val="FFFFFF"/>
                                    </a:solidFill>
                                    <a:ln w="9525">
                                      <a:solidFill>
                                        <a:srgbClr val="000000"/>
                                      </a:solidFill>
                                      <a:miter lim="800000"/>
                                      <a:headEnd/>
                                      <a:tailEnd/>
                                    </a:ln>
                                  </wps:spPr>
                                  <wps:txbx>
                                    <w:txbxContent>
                                      <w:p w:rsidR="00D30010" w:rsidRPr="00B24935" w:rsidRDefault="00D30010" w:rsidP="00D30010">
                                        <w:pPr>
                                          <w:jc w:val="center"/>
                                          <w:rPr>
                                            <w:rFonts w:ascii="Times New Roman" w:hAnsi="Times New Roman" w:cs="Times New Roman"/>
                                            <w:b/>
                                            <w:bCs/>
                                            <w:sz w:val="26"/>
                                            <w:lang w:val="nl-NL"/>
                                          </w:rPr>
                                        </w:pPr>
                                        <w:r w:rsidRPr="00B24935">
                                          <w:rPr>
                                            <w:rFonts w:ascii="Times New Roman" w:hAnsi="Times New Roman" w:cs="Times New Roman"/>
                                            <w:b/>
                                            <w:bCs/>
                                            <w:sz w:val="26"/>
                                            <w:lang w:val="nl-NL"/>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82" o:spid="_x0000_s1289" type="#_x0000_t202" style="position:absolute;left:0;text-align:left;margin-left:14.95pt;margin-top:28.1pt;width:132pt;height:27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">
                            <v:textbox>
                              <w:txbxContent>
                                <w:p w:rsidR="00D30010" w:rsidRPr="00B24935" w:rsidRDefault="00D30010" w:rsidP="00D30010">
                                  <w:pPr>
                                    <w:jc w:val="center"/>
                                    <w:rPr>
                                      <w:rFonts w:ascii="Times New Roman" w:hAnsi="Times New Roman" w:cs="Times New Roman"/>
                                      <w:b/>
                                      <w:bCs/>
                                      <w:sz w:val="26"/>
                                      <w:lang w:val="nl-NL"/>
                                    </w:rPr>
                                  </w:pPr>
                                  <w:r w:rsidRPr="00B24935">
                                    <w:rPr>
                                      <w:rFonts w:ascii="Times New Roman" w:hAnsi="Times New Roman" w:cs="Times New Roman"/>
                                      <w:b/>
                                      <w:bCs/>
                                      <w:sz w:val="26"/>
                                      <w:lang w:val="nl-NL"/>
                                    </w:rPr>
                                    <w:t>ĐỀ CHÍNH THỨC</w:t>
                                  </w:r>
                                </w:p>
                              </w:txbxContent>
                            </v:textbox>
                          </v:shape>
                        </w:pict>
                      </mc:Fallback>
                    </mc:AlternateContent>
                  </w:r>
                  <w:r w:rsidRPr="00B24935">
                    <w:rPr>
                      <w:rFonts w:ascii="Times New Roman" w:hAnsi="Times New Roman" w:cs="Times New Roman"/>
                      <w:b/>
                      <w:bCs/>
                      <w:sz w:val="26"/>
                      <w:szCs w:val="26"/>
                      <w:lang w:val="nl-NL"/>
                    </w:rPr>
                    <w:t>PHÚ THỌ</w:t>
                  </w:r>
                </w:p>
              </w:tc>
              <w:tc>
                <w:tcPr>
                  <w:tcW w:w="6596" w:type="dxa"/>
                </w:tcPr>
                <w:p w:rsidR="00D30010" w:rsidRPr="00B24935" w:rsidRDefault="00D30010" w:rsidP="00050611">
                  <w:pPr>
                    <w:jc w:val="center"/>
                    <w:rPr>
                      <w:rFonts w:ascii="Times New Roman" w:hAnsi="Times New Roman" w:cs="Times New Roman"/>
                      <w:b/>
                      <w:bCs/>
                      <w:sz w:val="26"/>
                      <w:szCs w:val="26"/>
                      <w:lang w:val="nl-NL"/>
                    </w:rPr>
                  </w:pPr>
                  <w:r w:rsidRPr="00B24935">
                    <w:rPr>
                      <w:rFonts w:ascii="Times New Roman" w:hAnsi="Times New Roman" w:cs="Times New Roman"/>
                      <w:b/>
                      <w:bCs/>
                      <w:sz w:val="26"/>
                      <w:szCs w:val="26"/>
                      <w:lang w:val="nl-NL"/>
                    </w:rPr>
                    <w:t>KỲ THI TUYỂN SINH</w:t>
                  </w:r>
                </w:p>
                <w:p w:rsidR="00D30010" w:rsidRPr="00B24935" w:rsidRDefault="00D30010" w:rsidP="00050611">
                  <w:pPr>
                    <w:jc w:val="center"/>
                    <w:rPr>
                      <w:rFonts w:ascii="Times New Roman" w:hAnsi="Times New Roman" w:cs="Times New Roman"/>
                      <w:b/>
                      <w:bCs/>
                      <w:sz w:val="26"/>
                      <w:szCs w:val="26"/>
                      <w:lang w:val="nl-NL"/>
                    </w:rPr>
                  </w:pPr>
                  <w:r w:rsidRPr="00B24935">
                    <w:rPr>
                      <w:rFonts w:ascii="Times New Roman" w:hAnsi="Times New Roman" w:cs="Times New Roman"/>
                      <w:b/>
                      <w:bCs/>
                      <w:sz w:val="26"/>
                      <w:szCs w:val="26"/>
                      <w:lang w:val="nl-NL"/>
                    </w:rPr>
                    <w:t>VÀO LỚP 10 TRUNG HỌC PHỔ THÔNG</w:t>
                  </w:r>
                </w:p>
                <w:p w:rsidR="00D30010" w:rsidRPr="00B24935" w:rsidRDefault="00D30010" w:rsidP="00050611">
                  <w:pPr>
                    <w:jc w:val="center"/>
                    <w:rPr>
                      <w:rFonts w:ascii="Times New Roman" w:hAnsi="Times New Roman" w:cs="Times New Roman"/>
                      <w:b/>
                      <w:bCs/>
                      <w:sz w:val="26"/>
                      <w:szCs w:val="26"/>
                      <w:lang w:val="nl-NL"/>
                    </w:rPr>
                  </w:pPr>
                  <w:r w:rsidRPr="00B24935">
                    <w:rPr>
                      <w:rFonts w:ascii="Times New Roman" w:hAnsi="Times New Roman" w:cs="Times New Roman"/>
                      <w:b/>
                      <w:bCs/>
                      <w:sz w:val="26"/>
                      <w:szCs w:val="26"/>
                      <w:lang w:val="nl-NL"/>
                    </w:rPr>
                    <w:t>NĂM HỌC 2017 – 2018</w:t>
                  </w:r>
                </w:p>
                <w:p w:rsidR="00D30010" w:rsidRPr="00B24935" w:rsidRDefault="00D30010" w:rsidP="00050611">
                  <w:pPr>
                    <w:jc w:val="center"/>
                    <w:rPr>
                      <w:rFonts w:ascii="Times New Roman" w:hAnsi="Times New Roman" w:cs="Times New Roman"/>
                      <w:b/>
                      <w:bCs/>
                      <w:sz w:val="26"/>
                      <w:szCs w:val="26"/>
                      <w:lang w:val="nl-NL"/>
                    </w:rPr>
                  </w:pPr>
                  <w:r w:rsidRPr="00B24935">
                    <w:rPr>
                      <w:rFonts w:ascii="Times New Roman" w:hAnsi="Times New Roman" w:cs="Times New Roman"/>
                      <w:b/>
                      <w:bCs/>
                      <w:sz w:val="26"/>
                      <w:szCs w:val="26"/>
                      <w:lang w:val="nl-NL"/>
                    </w:rPr>
                    <w:t>Môn: TOÁN</w:t>
                  </w:r>
                </w:p>
                <w:p w:rsidR="00D30010" w:rsidRPr="00B24935" w:rsidRDefault="00D30010" w:rsidP="00050611">
                  <w:pPr>
                    <w:jc w:val="center"/>
                    <w:rPr>
                      <w:rFonts w:ascii="Times New Roman" w:hAnsi="Times New Roman" w:cs="Times New Roman"/>
                      <w:b/>
                      <w:bCs/>
                      <w:sz w:val="26"/>
                      <w:szCs w:val="26"/>
                      <w:lang w:val="nl-NL"/>
                    </w:rPr>
                  </w:pPr>
                  <w:r w:rsidRPr="00B24935">
                    <w:rPr>
                      <w:rFonts w:ascii="Times New Roman" w:hAnsi="Times New Roman" w:cs="Times New Roman"/>
                      <w:bCs/>
                      <w:i/>
                      <w:sz w:val="26"/>
                      <w:szCs w:val="26"/>
                      <w:lang w:val="nl-NL"/>
                    </w:rPr>
                    <w:t>Thời gian làm bài:</w:t>
                  </w:r>
                  <w:r w:rsidRPr="00B24935">
                    <w:rPr>
                      <w:rFonts w:ascii="Times New Roman" w:hAnsi="Times New Roman" w:cs="Times New Roman"/>
                      <w:b/>
                      <w:bCs/>
                      <w:i/>
                      <w:sz w:val="26"/>
                      <w:szCs w:val="26"/>
                      <w:lang w:val="nl-NL"/>
                    </w:rPr>
                    <w:t xml:space="preserve"> 120 </w:t>
                  </w:r>
                  <w:r w:rsidRPr="00B24935">
                    <w:rPr>
                      <w:rFonts w:ascii="Times New Roman" w:hAnsi="Times New Roman" w:cs="Times New Roman"/>
                      <w:bCs/>
                      <w:i/>
                      <w:sz w:val="26"/>
                      <w:szCs w:val="26"/>
                      <w:lang w:val="nl-NL"/>
                    </w:rPr>
                    <w:t>phút, không kể thời gian giao đề</w:t>
                  </w:r>
                </w:p>
                <w:p w:rsidR="00D30010" w:rsidRPr="00B24935" w:rsidRDefault="00D30010" w:rsidP="00050611">
                  <w:pPr>
                    <w:jc w:val="center"/>
                    <w:rPr>
                      <w:rFonts w:ascii="Times New Roman" w:hAnsi="Times New Roman" w:cs="Times New Roman"/>
                      <w:b/>
                      <w:bCs/>
                      <w:sz w:val="26"/>
                      <w:szCs w:val="26"/>
                      <w:lang w:val="nl-NL"/>
                    </w:rPr>
                  </w:pPr>
                  <w:r w:rsidRPr="00B24935">
                    <w:rPr>
                      <w:rFonts w:ascii="Times New Roman" w:hAnsi="Times New Roman" w:cs="Times New Roman"/>
                      <w:bCs/>
                      <w:i/>
                      <w:sz w:val="26"/>
                      <w:szCs w:val="26"/>
                      <w:lang w:val="nl-NL"/>
                    </w:rPr>
                    <w:t>Đề thi có 01 trang</w:t>
                  </w:r>
                </w:p>
                <w:p w:rsidR="00D30010" w:rsidRPr="00B24935" w:rsidRDefault="00D30010" w:rsidP="00050611">
                  <w:pPr>
                    <w:ind w:right="176"/>
                    <w:jc w:val="center"/>
                    <w:rPr>
                      <w:rFonts w:ascii="Times New Roman" w:hAnsi="Times New Roman" w:cs="Times New Roman"/>
                      <w:bCs/>
                      <w:i/>
                      <w:sz w:val="26"/>
                      <w:szCs w:val="26"/>
                      <w:lang w:val="nl-NL"/>
                    </w:rPr>
                  </w:pPr>
                  <w:r>
                    <w:rPr>
                      <w:rFonts w:ascii="Times New Roman" w:hAnsi="Times New Roman" w:cs="Times New Roman"/>
                      <w:bCs/>
                      <w:i/>
                      <w:noProof/>
                      <w:sz w:val="26"/>
                      <w:szCs w:val="26"/>
                      <w:lang w:val="en-US"/>
                    </w:rPr>
                    <mc:AlternateContent>
                      <mc:Choice Requires="wps">
                        <w:drawing>
                          <wp:anchor distT="0" distB="0" distL="114300" distR="114300" simplePos="0" relativeHeight="251780096" behindDoc="0" locked="0" layoutInCell="1" allowOverlap="1" wp14:anchorId="58C87D80" wp14:editId="1E836AF9">
                            <wp:simplePos x="0" y="0"/>
                            <wp:positionH relativeFrom="column">
                              <wp:posOffset>1376680</wp:posOffset>
                            </wp:positionH>
                            <wp:positionV relativeFrom="paragraph">
                              <wp:posOffset>32385</wp:posOffset>
                            </wp:positionV>
                            <wp:extent cx="1257300" cy="0"/>
                            <wp:effectExtent l="5715" t="5715" r="13335" b="13335"/>
                            <wp:wrapNone/>
                            <wp:docPr id="1581" name="Straight Connector 15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57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81" o:spid="_x0000_s1026" style="position:absolute;flip:y;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4pt,2.55pt" to="207.4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"/>
                        </w:pict>
                      </mc:Fallback>
                    </mc:AlternateContent>
                  </w:r>
                </w:p>
              </w:tc>
            </w:tr>
          </w:tbl>
          <w:p w:rsidR="00D30010" w:rsidRDefault="00D30010" w:rsidP="00D30010">
            <w:pPr>
              <w:jc w:val="both"/>
              <w:rPr>
                <w:rFonts w:ascii="Times New Roman" w:hAnsi="Times New Roman" w:cs="Times New Roman"/>
                <w:b/>
                <w:sz w:val="26"/>
                <w:szCs w:val="26"/>
                <w:lang w:val="nl-NL"/>
              </w:rPr>
            </w:pPr>
          </w:p>
          <w:p w:rsidR="00D30010" w:rsidRPr="00B24935" w:rsidRDefault="00D30010" w:rsidP="00D30010">
            <w:pPr>
              <w:spacing w:before="120"/>
              <w:jc w:val="both"/>
              <w:rPr>
                <w:rFonts w:ascii="Times New Roman" w:hAnsi="Times New Roman" w:cs="Times New Roman"/>
                <w:i/>
                <w:sz w:val="26"/>
                <w:szCs w:val="26"/>
                <w:lang w:val="nl-NL"/>
              </w:rPr>
            </w:pPr>
            <w:r w:rsidRPr="00B24935">
              <w:rPr>
                <w:rFonts w:ascii="Times New Roman" w:hAnsi="Times New Roman" w:cs="Times New Roman"/>
                <w:b/>
                <w:sz w:val="26"/>
                <w:szCs w:val="26"/>
                <w:lang w:val="nl-NL"/>
              </w:rPr>
              <w:t xml:space="preserve">Câu 1 </w:t>
            </w:r>
            <w:r w:rsidRPr="00B24935">
              <w:rPr>
                <w:rFonts w:ascii="Times New Roman" w:hAnsi="Times New Roman" w:cs="Times New Roman"/>
                <w:i/>
                <w:sz w:val="26"/>
                <w:szCs w:val="26"/>
                <w:lang w:val="nl-NL"/>
              </w:rPr>
              <w:t>(1,5 điểm)</w:t>
            </w:r>
          </w:p>
          <w:p w:rsidR="00D30010" w:rsidRPr="00B24935" w:rsidRDefault="00D30010" w:rsidP="00D30010">
            <w:pPr>
              <w:ind w:firstLine="360"/>
              <w:jc w:val="both"/>
              <w:rPr>
                <w:rFonts w:ascii="Times New Roman" w:hAnsi="Times New Roman" w:cs="Times New Roman"/>
                <w:sz w:val="26"/>
                <w:szCs w:val="26"/>
                <w:lang w:val="nl-NL"/>
              </w:rPr>
            </w:pPr>
            <w:r w:rsidRPr="00B24935">
              <w:rPr>
                <w:rFonts w:ascii="Times New Roman" w:hAnsi="Times New Roman" w:cs="Times New Roman"/>
                <w:sz w:val="26"/>
                <w:szCs w:val="26"/>
                <w:lang w:val="nl-NL"/>
              </w:rPr>
              <w:t xml:space="preserve">a) </w:t>
            </w:r>
            <w:r>
              <w:rPr>
                <w:rFonts w:ascii="Times New Roman" w:hAnsi="Times New Roman" w:cs="Times New Roman"/>
                <w:sz w:val="26"/>
                <w:szCs w:val="26"/>
                <w:lang w:val="nl-NL"/>
              </w:rPr>
              <w:tab/>
            </w:r>
            <w:r w:rsidRPr="00B24935">
              <w:rPr>
                <w:rFonts w:ascii="Times New Roman" w:hAnsi="Times New Roman" w:cs="Times New Roman"/>
                <w:sz w:val="26"/>
                <w:szCs w:val="26"/>
                <w:lang w:val="nl-NL"/>
              </w:rPr>
              <w:t xml:space="preserve">Giải phương trình: </w:t>
            </w:r>
            <w:r w:rsidRPr="00B24935">
              <w:rPr>
                <w:rFonts w:ascii="Times New Roman" w:hAnsi="Times New Roman" w:cs="Times New Roman"/>
                <w:position w:val="-26"/>
                <w:sz w:val="26"/>
                <w:szCs w:val="26"/>
                <w:lang w:val="nl-NL"/>
              </w:rPr>
              <w:object w:dxaOrig="1280" w:dyaOrig="680">
                <v:shape id="_x0000_i2548" type="#_x0000_t75" style="width:64pt;height:34pt" o:ole="">
                  <v:imagedata r:id="rId2933" o:title=""/>
                </v:shape>
                <o:OLEObject Type="Embed" ProgID="Equation.DSMT4" ShapeID="_x0000_i2548" DrawAspect="Content" ObjectID="_1586713554" r:id="rId2934"/>
              </w:object>
            </w:r>
            <w:r w:rsidRPr="00B24935">
              <w:rPr>
                <w:rFonts w:ascii="Times New Roman" w:hAnsi="Times New Roman" w:cs="Times New Roman"/>
                <w:sz w:val="26"/>
                <w:szCs w:val="26"/>
                <w:lang w:val="nl-NL"/>
              </w:rPr>
              <w:t>.</w:t>
            </w:r>
          </w:p>
          <w:p w:rsidR="00D30010" w:rsidRPr="00B24935" w:rsidRDefault="00D30010" w:rsidP="00D30010">
            <w:pPr>
              <w:ind w:firstLine="360"/>
              <w:jc w:val="both"/>
              <w:rPr>
                <w:rFonts w:ascii="Times New Roman" w:hAnsi="Times New Roman" w:cs="Times New Roman"/>
                <w:sz w:val="26"/>
                <w:szCs w:val="26"/>
                <w:lang w:val="nl-NL"/>
              </w:rPr>
            </w:pPr>
            <w:r w:rsidRPr="00B24935">
              <w:rPr>
                <w:rFonts w:ascii="Times New Roman" w:hAnsi="Times New Roman" w:cs="Times New Roman"/>
                <w:sz w:val="26"/>
                <w:szCs w:val="26"/>
                <w:lang w:val="nl-NL"/>
              </w:rPr>
              <w:t xml:space="preserve">b) </w:t>
            </w:r>
            <w:r>
              <w:rPr>
                <w:rFonts w:ascii="Times New Roman" w:hAnsi="Times New Roman" w:cs="Times New Roman"/>
                <w:sz w:val="26"/>
                <w:szCs w:val="26"/>
                <w:lang w:val="nl-NL"/>
              </w:rPr>
              <w:tab/>
            </w:r>
            <w:r w:rsidRPr="00B24935">
              <w:rPr>
                <w:rFonts w:ascii="Times New Roman" w:hAnsi="Times New Roman" w:cs="Times New Roman"/>
                <w:sz w:val="26"/>
                <w:szCs w:val="26"/>
                <w:lang w:val="nl-NL"/>
              </w:rPr>
              <w:t xml:space="preserve">Giải hệ phương trình: </w:t>
            </w:r>
            <w:r w:rsidRPr="00B24935">
              <w:rPr>
                <w:rFonts w:ascii="Times New Roman" w:hAnsi="Times New Roman" w:cs="Times New Roman"/>
                <w:b/>
                <w:position w:val="-34"/>
                <w:sz w:val="26"/>
                <w:szCs w:val="26"/>
                <w:lang w:val="nl-NL"/>
              </w:rPr>
              <w:object w:dxaOrig="1240" w:dyaOrig="820">
                <v:shape id="_x0000_i2549" type="#_x0000_t75" style="width:62pt;height:41pt" o:ole="">
                  <v:imagedata r:id="rId2935" o:title=""/>
                </v:shape>
                <o:OLEObject Type="Embed" ProgID="Equation.DSMT4" ShapeID="_x0000_i2549" DrawAspect="Content" ObjectID="_1586713555" r:id="rId2936"/>
              </w:object>
            </w:r>
            <w:r w:rsidRPr="00B24935">
              <w:rPr>
                <w:rFonts w:ascii="Times New Roman" w:hAnsi="Times New Roman" w:cs="Times New Roman"/>
                <w:sz w:val="26"/>
                <w:szCs w:val="26"/>
                <w:lang w:val="nl-NL"/>
              </w:rPr>
              <w:t>.</w:t>
            </w:r>
          </w:p>
          <w:p w:rsidR="00D30010" w:rsidRPr="00B24935" w:rsidRDefault="00D30010" w:rsidP="00D30010">
            <w:pPr>
              <w:spacing w:before="120"/>
              <w:jc w:val="both"/>
              <w:rPr>
                <w:rFonts w:ascii="Times New Roman" w:hAnsi="Times New Roman" w:cs="Times New Roman"/>
                <w:i/>
                <w:sz w:val="26"/>
                <w:szCs w:val="26"/>
                <w:lang w:val="nl-NL"/>
              </w:rPr>
            </w:pPr>
            <w:r w:rsidRPr="00B24935">
              <w:rPr>
                <w:rFonts w:ascii="Times New Roman" w:hAnsi="Times New Roman" w:cs="Times New Roman"/>
                <w:b/>
                <w:sz w:val="26"/>
                <w:szCs w:val="26"/>
                <w:lang w:val="nl-NL"/>
              </w:rPr>
              <w:t xml:space="preserve">Câu 2 </w:t>
            </w:r>
            <w:r w:rsidRPr="00B24935">
              <w:rPr>
                <w:rFonts w:ascii="Times New Roman" w:hAnsi="Times New Roman" w:cs="Times New Roman"/>
                <w:i/>
                <w:sz w:val="26"/>
                <w:szCs w:val="26"/>
                <w:lang w:val="nl-NL"/>
              </w:rPr>
              <w:t>(2,5 điểm)</w:t>
            </w:r>
          </w:p>
          <w:p w:rsidR="00D30010" w:rsidRPr="00B24935" w:rsidRDefault="00D30010" w:rsidP="00D30010">
            <w:pPr>
              <w:ind w:firstLine="357"/>
              <w:jc w:val="both"/>
              <w:rPr>
                <w:rFonts w:ascii="Times New Roman" w:hAnsi="Times New Roman" w:cs="Times New Roman"/>
                <w:sz w:val="26"/>
                <w:szCs w:val="26"/>
                <w:lang w:val="nl-NL"/>
              </w:rPr>
            </w:pPr>
            <w:r>
              <w:rPr>
                <w:rFonts w:ascii="Times New Roman" w:hAnsi="Times New Roman" w:cs="Times New Roman"/>
                <w:sz w:val="26"/>
                <w:szCs w:val="26"/>
                <w:lang w:val="nl-NL"/>
              </w:rPr>
              <w:t xml:space="preserve"> </w:t>
            </w:r>
            <w:r>
              <w:rPr>
                <w:rFonts w:ascii="Times New Roman" w:hAnsi="Times New Roman" w:cs="Times New Roman"/>
                <w:sz w:val="26"/>
                <w:szCs w:val="26"/>
                <w:lang w:val="nl-NL"/>
              </w:rPr>
              <w:tab/>
            </w:r>
            <w:r w:rsidRPr="00B24935">
              <w:rPr>
                <w:rFonts w:ascii="Times New Roman" w:hAnsi="Times New Roman" w:cs="Times New Roman"/>
                <w:sz w:val="26"/>
                <w:szCs w:val="26"/>
                <w:lang w:val="nl-NL"/>
              </w:rPr>
              <w:t>Trong mặt phẳng tọa độ Oxy cho p</w:t>
            </w:r>
            <w:r>
              <w:rPr>
                <w:rFonts w:ascii="Times New Roman" w:hAnsi="Times New Roman" w:cs="Times New Roman"/>
                <w:sz w:val="26"/>
                <w:szCs w:val="26"/>
                <w:lang w:val="nl-NL"/>
              </w:rPr>
              <w:t>a</w:t>
            </w:r>
            <w:r w:rsidRPr="00B24935">
              <w:rPr>
                <w:rFonts w:ascii="Times New Roman" w:hAnsi="Times New Roman" w:cs="Times New Roman"/>
                <w:sz w:val="26"/>
                <w:szCs w:val="26"/>
                <w:lang w:val="nl-NL"/>
              </w:rPr>
              <w:t xml:space="preserve">rabol (P) có phương trình </w:t>
            </w:r>
            <w:r w:rsidRPr="00B24935">
              <w:rPr>
                <w:rFonts w:ascii="Times New Roman" w:hAnsi="Times New Roman" w:cs="Times New Roman"/>
                <w:position w:val="-26"/>
                <w:sz w:val="26"/>
                <w:szCs w:val="26"/>
                <w:lang w:val="nl-NL"/>
              </w:rPr>
              <w:object w:dxaOrig="900" w:dyaOrig="680">
                <v:shape id="_x0000_i2550" type="#_x0000_t75" style="width:45pt;height:34pt" o:ole="">
                  <v:imagedata r:id="rId2937" o:title=""/>
                </v:shape>
                <o:OLEObject Type="Embed" ProgID="Equation.DSMT4" ShapeID="_x0000_i2550" DrawAspect="Content" ObjectID="_1586713556" r:id="rId2938"/>
              </w:object>
            </w:r>
            <w:r w:rsidRPr="00B24935">
              <w:rPr>
                <w:rFonts w:ascii="Times New Roman" w:hAnsi="Times New Roman" w:cs="Times New Roman"/>
                <w:sz w:val="26"/>
                <w:szCs w:val="26"/>
                <w:lang w:val="nl-NL"/>
              </w:rPr>
              <w:t xml:space="preserve"> và hai điểm A, B thuộc (P) có hoành độ lần lượt là </w:t>
            </w:r>
            <w:r w:rsidRPr="00B24935">
              <w:rPr>
                <w:rFonts w:ascii="Times New Roman" w:hAnsi="Times New Roman" w:cs="Times New Roman"/>
                <w:position w:val="-12"/>
                <w:sz w:val="26"/>
                <w:szCs w:val="26"/>
                <w:lang w:val="nl-NL"/>
              </w:rPr>
              <w:object w:dxaOrig="1579" w:dyaOrig="360">
                <v:shape id="_x0000_i2551" type="#_x0000_t75" style="width:78.95pt;height:18pt" o:ole="">
                  <v:imagedata r:id="rId2939" o:title=""/>
                </v:shape>
                <o:OLEObject Type="Embed" ProgID="Equation.DSMT4" ShapeID="_x0000_i2551" DrawAspect="Content" ObjectID="_1586713557" r:id="rId2940"/>
              </w:object>
            </w:r>
            <w:r>
              <w:rPr>
                <w:rFonts w:ascii="Times New Roman" w:hAnsi="Times New Roman" w:cs="Times New Roman"/>
                <w:sz w:val="26"/>
                <w:szCs w:val="26"/>
                <w:lang w:val="nl-NL"/>
              </w:rPr>
              <w:t>.</w:t>
            </w:r>
          </w:p>
          <w:p w:rsidR="00D30010" w:rsidRPr="00B24935" w:rsidRDefault="00D30010" w:rsidP="00D30010">
            <w:pPr>
              <w:ind w:left="360"/>
              <w:jc w:val="both"/>
              <w:rPr>
                <w:rFonts w:ascii="Times New Roman" w:hAnsi="Times New Roman" w:cs="Times New Roman"/>
                <w:sz w:val="26"/>
                <w:szCs w:val="26"/>
                <w:lang w:val="pt-BR"/>
              </w:rPr>
            </w:pPr>
            <w:r w:rsidRPr="00B24935">
              <w:rPr>
                <w:rFonts w:ascii="Times New Roman" w:hAnsi="Times New Roman" w:cs="Times New Roman"/>
                <w:sz w:val="26"/>
                <w:szCs w:val="26"/>
                <w:lang w:val="pt-BR"/>
              </w:rPr>
              <w:t xml:space="preserve">a) </w:t>
            </w:r>
            <w:r>
              <w:rPr>
                <w:rFonts w:ascii="Times New Roman" w:hAnsi="Times New Roman" w:cs="Times New Roman"/>
                <w:sz w:val="26"/>
                <w:szCs w:val="26"/>
                <w:lang w:val="pt-BR"/>
              </w:rPr>
              <w:tab/>
            </w:r>
            <w:r w:rsidRPr="00B24935">
              <w:rPr>
                <w:rFonts w:ascii="Times New Roman" w:hAnsi="Times New Roman" w:cs="Times New Roman"/>
                <w:sz w:val="26"/>
                <w:szCs w:val="26"/>
                <w:lang w:val="pt-BR"/>
              </w:rPr>
              <w:t>Tìm tọa độ</w:t>
            </w:r>
            <w:r>
              <w:rPr>
                <w:rFonts w:ascii="Times New Roman" w:hAnsi="Times New Roman" w:cs="Times New Roman"/>
                <w:sz w:val="26"/>
                <w:szCs w:val="26"/>
                <w:lang w:val="pt-BR"/>
              </w:rPr>
              <w:t xml:space="preserve"> của hai điểm</w:t>
            </w:r>
            <w:r w:rsidRPr="00B24935">
              <w:rPr>
                <w:rFonts w:ascii="Times New Roman" w:hAnsi="Times New Roman" w:cs="Times New Roman"/>
                <w:sz w:val="26"/>
                <w:szCs w:val="26"/>
                <w:lang w:val="pt-BR"/>
              </w:rPr>
              <w:t xml:space="preserve"> A,</w:t>
            </w:r>
            <w:r>
              <w:rPr>
                <w:rFonts w:ascii="Times New Roman" w:hAnsi="Times New Roman" w:cs="Times New Roman"/>
                <w:sz w:val="26"/>
                <w:szCs w:val="26"/>
                <w:lang w:val="pt-BR"/>
              </w:rPr>
              <w:t xml:space="preserve"> </w:t>
            </w:r>
            <w:r w:rsidRPr="00B24935">
              <w:rPr>
                <w:rFonts w:ascii="Times New Roman" w:hAnsi="Times New Roman" w:cs="Times New Roman"/>
                <w:sz w:val="26"/>
                <w:szCs w:val="26"/>
                <w:lang w:val="pt-BR"/>
              </w:rPr>
              <w:t>B.</w:t>
            </w:r>
          </w:p>
          <w:p w:rsidR="00D30010" w:rsidRPr="00B24935" w:rsidRDefault="00D30010" w:rsidP="00D30010">
            <w:pPr>
              <w:ind w:firstLine="360"/>
              <w:jc w:val="both"/>
              <w:rPr>
                <w:rFonts w:ascii="Times New Roman" w:hAnsi="Times New Roman" w:cs="Times New Roman"/>
                <w:sz w:val="26"/>
                <w:szCs w:val="26"/>
                <w:lang w:val="nl-NL"/>
              </w:rPr>
            </w:pPr>
            <w:r w:rsidRPr="00B24935">
              <w:rPr>
                <w:rFonts w:ascii="Times New Roman" w:hAnsi="Times New Roman" w:cs="Times New Roman"/>
                <w:sz w:val="26"/>
                <w:szCs w:val="26"/>
                <w:lang w:val="nl-NL"/>
              </w:rPr>
              <w:t xml:space="preserve">b) </w:t>
            </w:r>
            <w:r>
              <w:rPr>
                <w:rFonts w:ascii="Times New Roman" w:hAnsi="Times New Roman" w:cs="Times New Roman"/>
                <w:sz w:val="26"/>
                <w:szCs w:val="26"/>
                <w:lang w:val="nl-NL"/>
              </w:rPr>
              <w:tab/>
            </w:r>
            <w:r w:rsidRPr="00B24935">
              <w:rPr>
                <w:rFonts w:ascii="Times New Roman" w:hAnsi="Times New Roman" w:cs="Times New Roman"/>
                <w:sz w:val="26"/>
                <w:szCs w:val="26"/>
                <w:lang w:val="nl-NL"/>
              </w:rPr>
              <w:t>Viết phương trình đường thẳng (d) đi qua hai điểm A,</w:t>
            </w:r>
            <w:r>
              <w:rPr>
                <w:rFonts w:ascii="Times New Roman" w:hAnsi="Times New Roman" w:cs="Times New Roman"/>
                <w:sz w:val="26"/>
                <w:szCs w:val="26"/>
                <w:lang w:val="nl-NL"/>
              </w:rPr>
              <w:t xml:space="preserve"> </w:t>
            </w:r>
            <w:r w:rsidRPr="00B24935">
              <w:rPr>
                <w:rFonts w:ascii="Times New Roman" w:hAnsi="Times New Roman" w:cs="Times New Roman"/>
                <w:sz w:val="26"/>
                <w:szCs w:val="26"/>
                <w:lang w:val="nl-NL"/>
              </w:rPr>
              <w:t>B</w:t>
            </w:r>
            <w:r>
              <w:rPr>
                <w:rFonts w:ascii="Times New Roman" w:hAnsi="Times New Roman" w:cs="Times New Roman"/>
                <w:sz w:val="26"/>
                <w:szCs w:val="26"/>
                <w:lang w:val="nl-NL"/>
              </w:rPr>
              <w:t>.</w:t>
            </w:r>
          </w:p>
          <w:p w:rsidR="00D30010" w:rsidRPr="00B24935" w:rsidRDefault="00D30010" w:rsidP="00D30010">
            <w:pPr>
              <w:ind w:firstLine="360"/>
              <w:jc w:val="both"/>
              <w:rPr>
                <w:rFonts w:ascii="Times New Roman" w:hAnsi="Times New Roman" w:cs="Times New Roman"/>
                <w:b/>
                <w:sz w:val="26"/>
                <w:szCs w:val="26"/>
                <w:lang w:val="nl-NL"/>
              </w:rPr>
            </w:pPr>
            <w:r w:rsidRPr="00B24935">
              <w:rPr>
                <w:rFonts w:ascii="Times New Roman" w:hAnsi="Times New Roman" w:cs="Times New Roman"/>
                <w:sz w:val="26"/>
                <w:szCs w:val="26"/>
                <w:lang w:val="nl-NL"/>
              </w:rPr>
              <w:t>c)</w:t>
            </w:r>
            <w:r w:rsidRPr="00B24935">
              <w:rPr>
                <w:rFonts w:ascii="Times New Roman" w:hAnsi="Times New Roman" w:cs="Times New Roman"/>
                <w:b/>
                <w:sz w:val="26"/>
                <w:szCs w:val="26"/>
                <w:lang w:val="nl-NL"/>
              </w:rPr>
              <w:t xml:space="preserve"> </w:t>
            </w:r>
            <w:r>
              <w:rPr>
                <w:rFonts w:ascii="Times New Roman" w:hAnsi="Times New Roman" w:cs="Times New Roman"/>
                <w:b/>
                <w:sz w:val="26"/>
                <w:szCs w:val="26"/>
                <w:lang w:val="nl-NL"/>
              </w:rPr>
              <w:tab/>
            </w:r>
            <w:r>
              <w:rPr>
                <w:rFonts w:ascii="Times New Roman" w:hAnsi="Times New Roman" w:cs="Times New Roman"/>
                <w:sz w:val="26"/>
                <w:szCs w:val="26"/>
                <w:lang w:val="nl-NL"/>
              </w:rPr>
              <w:t>Tính khoảng cách từ O (</w:t>
            </w:r>
            <w:r w:rsidRPr="00B24935">
              <w:rPr>
                <w:rFonts w:ascii="Times New Roman" w:hAnsi="Times New Roman" w:cs="Times New Roman"/>
                <w:sz w:val="26"/>
                <w:szCs w:val="26"/>
                <w:lang w:val="nl-NL"/>
              </w:rPr>
              <w:t xml:space="preserve">gốc tọa độ) đến đường thẳng (d). </w:t>
            </w:r>
          </w:p>
          <w:p w:rsidR="00D30010" w:rsidRPr="00B24935" w:rsidRDefault="00D30010" w:rsidP="00D30010">
            <w:pPr>
              <w:spacing w:before="120"/>
              <w:jc w:val="both"/>
              <w:rPr>
                <w:rFonts w:ascii="Times New Roman" w:hAnsi="Times New Roman" w:cs="Times New Roman"/>
                <w:b/>
                <w:sz w:val="26"/>
                <w:szCs w:val="26"/>
                <w:lang w:val="nl-NL"/>
              </w:rPr>
            </w:pPr>
            <w:r w:rsidRPr="00B24935">
              <w:rPr>
                <w:rFonts w:ascii="Times New Roman" w:hAnsi="Times New Roman" w:cs="Times New Roman"/>
                <w:b/>
                <w:sz w:val="26"/>
                <w:szCs w:val="26"/>
                <w:lang w:val="nl-NL"/>
              </w:rPr>
              <w:t xml:space="preserve">Câu 3 </w:t>
            </w:r>
            <w:r w:rsidRPr="00B24935">
              <w:rPr>
                <w:rFonts w:ascii="Times New Roman" w:hAnsi="Times New Roman" w:cs="Times New Roman"/>
                <w:i/>
                <w:sz w:val="26"/>
                <w:szCs w:val="26"/>
                <w:lang w:val="nl-NL"/>
              </w:rPr>
              <w:t>(2,0 điểm)</w:t>
            </w:r>
          </w:p>
          <w:p w:rsidR="00D30010" w:rsidRPr="00B24935" w:rsidRDefault="00D30010" w:rsidP="00D30010">
            <w:pPr>
              <w:ind w:firstLine="375"/>
              <w:jc w:val="both"/>
              <w:rPr>
                <w:rFonts w:ascii="Times New Roman" w:hAnsi="Times New Roman" w:cs="Times New Roman"/>
                <w:b/>
                <w:sz w:val="26"/>
                <w:szCs w:val="26"/>
                <w:lang w:val="nl-NL"/>
              </w:rPr>
            </w:pPr>
            <w:r>
              <w:rPr>
                <w:rFonts w:ascii="Times New Roman" w:hAnsi="Times New Roman" w:cs="Times New Roman"/>
                <w:sz w:val="26"/>
                <w:szCs w:val="26"/>
                <w:lang w:val="nl-NL"/>
              </w:rPr>
              <w:t xml:space="preserve"> </w:t>
            </w:r>
            <w:r>
              <w:rPr>
                <w:rFonts w:ascii="Times New Roman" w:hAnsi="Times New Roman" w:cs="Times New Roman"/>
                <w:sz w:val="26"/>
                <w:szCs w:val="26"/>
                <w:lang w:val="nl-NL"/>
              </w:rPr>
              <w:tab/>
            </w:r>
            <w:r w:rsidRPr="00B24935">
              <w:rPr>
                <w:rFonts w:ascii="Times New Roman" w:hAnsi="Times New Roman" w:cs="Times New Roman"/>
                <w:sz w:val="26"/>
                <w:szCs w:val="26"/>
                <w:lang w:val="nl-NL"/>
              </w:rPr>
              <w:t xml:space="preserve">Cho phương trình: </w:t>
            </w:r>
            <w:r w:rsidRPr="00B24935">
              <w:rPr>
                <w:rFonts w:ascii="Times New Roman" w:hAnsi="Times New Roman" w:cs="Times New Roman"/>
                <w:b/>
                <w:position w:val="-10"/>
                <w:sz w:val="26"/>
                <w:szCs w:val="26"/>
                <w:lang w:val="nl-NL"/>
              </w:rPr>
              <w:object w:dxaOrig="3180" w:dyaOrig="380">
                <v:shape id="_x0000_i2552" type="#_x0000_t75" style="width:159pt;height:19pt" o:ole="">
                  <v:imagedata r:id="rId2941" o:title=""/>
                </v:shape>
                <o:OLEObject Type="Embed" ProgID="Equation.DSMT4" ShapeID="_x0000_i2552" DrawAspect="Content" ObjectID="_1586713558" r:id="rId2942"/>
              </w:object>
            </w:r>
            <w:r w:rsidRPr="00B24935">
              <w:rPr>
                <w:rFonts w:ascii="Times New Roman" w:hAnsi="Times New Roman" w:cs="Times New Roman"/>
                <w:b/>
                <w:sz w:val="26"/>
                <w:szCs w:val="26"/>
                <w:lang w:val="nl-NL"/>
              </w:rPr>
              <w:t xml:space="preserve"> </w:t>
            </w:r>
            <w:r w:rsidRPr="00B24935">
              <w:rPr>
                <w:rFonts w:ascii="Times New Roman" w:hAnsi="Times New Roman" w:cs="Times New Roman"/>
                <w:sz w:val="26"/>
                <w:szCs w:val="26"/>
                <w:lang w:val="nl-NL"/>
              </w:rPr>
              <w:t>(</w:t>
            </w:r>
            <w:r w:rsidRPr="00B24935">
              <w:rPr>
                <w:rFonts w:ascii="Times New Roman" w:hAnsi="Times New Roman" w:cs="Times New Roman"/>
                <w:i/>
                <w:sz w:val="26"/>
                <w:szCs w:val="26"/>
                <w:lang w:val="nl-NL"/>
              </w:rPr>
              <w:t>m</w:t>
            </w:r>
            <w:r w:rsidRPr="00B24935">
              <w:rPr>
                <w:rFonts w:ascii="Times New Roman" w:hAnsi="Times New Roman" w:cs="Times New Roman"/>
                <w:sz w:val="26"/>
                <w:szCs w:val="26"/>
                <w:lang w:val="nl-NL"/>
              </w:rPr>
              <w:t xml:space="preserve"> là tham số).</w:t>
            </w:r>
          </w:p>
          <w:p w:rsidR="00D30010" w:rsidRPr="00B24935" w:rsidRDefault="00D30010" w:rsidP="00D30010">
            <w:pPr>
              <w:ind w:left="375"/>
              <w:jc w:val="both"/>
              <w:rPr>
                <w:rFonts w:ascii="Times New Roman" w:hAnsi="Times New Roman" w:cs="Times New Roman"/>
                <w:sz w:val="26"/>
                <w:szCs w:val="26"/>
                <w:lang w:val="nl-NL"/>
              </w:rPr>
            </w:pPr>
            <w:r w:rsidRPr="00B24935">
              <w:rPr>
                <w:rFonts w:ascii="Times New Roman" w:hAnsi="Times New Roman" w:cs="Times New Roman"/>
                <w:sz w:val="26"/>
                <w:szCs w:val="26"/>
                <w:lang w:val="nl-NL"/>
              </w:rPr>
              <w:t xml:space="preserve">a) </w:t>
            </w:r>
            <w:r>
              <w:rPr>
                <w:rFonts w:ascii="Times New Roman" w:hAnsi="Times New Roman" w:cs="Times New Roman"/>
                <w:sz w:val="26"/>
                <w:szCs w:val="26"/>
                <w:lang w:val="nl-NL"/>
              </w:rPr>
              <w:tab/>
            </w:r>
            <w:r w:rsidRPr="00B24935">
              <w:rPr>
                <w:rFonts w:ascii="Times New Roman" w:hAnsi="Times New Roman" w:cs="Times New Roman"/>
                <w:sz w:val="26"/>
                <w:szCs w:val="26"/>
                <w:lang w:val="nl-NL"/>
              </w:rPr>
              <w:t xml:space="preserve">Giải phương trình với </w:t>
            </w:r>
            <w:r w:rsidRPr="00B24935">
              <w:rPr>
                <w:rFonts w:ascii="Times New Roman" w:hAnsi="Times New Roman" w:cs="Times New Roman"/>
                <w:position w:val="-6"/>
                <w:sz w:val="26"/>
                <w:szCs w:val="26"/>
              </w:rPr>
              <w:object w:dxaOrig="660" w:dyaOrig="279">
                <v:shape id="_x0000_i2553" type="#_x0000_t75" style="width:33pt;height:13.95pt" o:ole="">
                  <v:imagedata r:id="rId2943" o:title=""/>
                </v:shape>
                <o:OLEObject Type="Embed" ProgID="Equation.DSMT4" ShapeID="_x0000_i2553" DrawAspect="Content" ObjectID="_1586713559" r:id="rId2944"/>
              </w:object>
            </w:r>
            <w:r w:rsidRPr="00B24935">
              <w:rPr>
                <w:rFonts w:ascii="Times New Roman" w:hAnsi="Times New Roman" w:cs="Times New Roman"/>
                <w:i/>
                <w:sz w:val="26"/>
                <w:szCs w:val="26"/>
                <w:lang w:val="nl-NL"/>
              </w:rPr>
              <w:t>.</w:t>
            </w:r>
          </w:p>
          <w:p w:rsidR="00D30010" w:rsidRPr="00B24935" w:rsidRDefault="00D30010" w:rsidP="00D30010">
            <w:pPr>
              <w:ind w:left="375"/>
              <w:jc w:val="both"/>
              <w:rPr>
                <w:rFonts w:ascii="Times New Roman" w:hAnsi="Times New Roman" w:cs="Times New Roman"/>
                <w:sz w:val="26"/>
                <w:szCs w:val="26"/>
              </w:rPr>
            </w:pPr>
            <w:r w:rsidRPr="00B24935">
              <w:rPr>
                <w:rFonts w:ascii="Times New Roman" w:hAnsi="Times New Roman" w:cs="Times New Roman"/>
                <w:sz w:val="26"/>
                <w:szCs w:val="26"/>
                <w:lang w:val="nl-NL"/>
              </w:rPr>
              <w:t xml:space="preserve">b) </w:t>
            </w:r>
            <w:r>
              <w:rPr>
                <w:rFonts w:ascii="Times New Roman" w:hAnsi="Times New Roman" w:cs="Times New Roman"/>
                <w:sz w:val="26"/>
                <w:szCs w:val="26"/>
                <w:lang w:val="nl-NL"/>
              </w:rPr>
              <w:tab/>
            </w:r>
            <w:r w:rsidRPr="00B24935">
              <w:rPr>
                <w:rFonts w:ascii="Times New Roman" w:hAnsi="Times New Roman" w:cs="Times New Roman"/>
                <w:sz w:val="26"/>
                <w:szCs w:val="26"/>
                <w:lang w:val="nl-NL"/>
              </w:rPr>
              <w:t xml:space="preserve">Tìm </w:t>
            </w:r>
            <w:r w:rsidRPr="00B24935">
              <w:rPr>
                <w:rFonts w:ascii="Times New Roman" w:hAnsi="Times New Roman" w:cs="Times New Roman"/>
                <w:i/>
                <w:sz w:val="26"/>
                <w:szCs w:val="26"/>
                <w:lang w:val="nl-NL"/>
              </w:rPr>
              <w:t>m</w:t>
            </w:r>
            <w:r w:rsidRPr="00B24935">
              <w:rPr>
                <w:rFonts w:ascii="Times New Roman" w:hAnsi="Times New Roman" w:cs="Times New Roman"/>
                <w:sz w:val="26"/>
                <w:szCs w:val="26"/>
                <w:lang w:val="nl-NL"/>
              </w:rPr>
              <w:t xml:space="preserve"> để phương trình có hai nghiệm phân biệt </w:t>
            </w:r>
            <w:r w:rsidRPr="00B24935">
              <w:rPr>
                <w:rFonts w:ascii="Times New Roman" w:hAnsi="Times New Roman" w:cs="Times New Roman"/>
                <w:position w:val="-12"/>
                <w:sz w:val="26"/>
                <w:szCs w:val="26"/>
              </w:rPr>
              <w:object w:dxaOrig="639" w:dyaOrig="380">
                <v:shape id="_x0000_i2554" type="#_x0000_t75" style="width:31.95pt;height:19pt" o:ole="">
                  <v:imagedata r:id="rId2945" o:title=""/>
                </v:shape>
                <o:OLEObject Type="Embed" ProgID="Equation.DSMT4" ShapeID="_x0000_i2554" DrawAspect="Content" ObjectID="_1586713560" r:id="rId2946"/>
              </w:object>
            </w:r>
            <w:r w:rsidRPr="00B24935">
              <w:rPr>
                <w:rFonts w:ascii="Times New Roman" w:hAnsi="Times New Roman" w:cs="Times New Roman"/>
                <w:sz w:val="26"/>
                <w:szCs w:val="26"/>
                <w:lang w:val="nl-NL"/>
              </w:rPr>
              <w:t xml:space="preserve"> thỏa mãn điều kiện : </w:t>
            </w:r>
          </w:p>
          <w:p w:rsidR="00D30010" w:rsidRPr="00B24935" w:rsidRDefault="00D30010" w:rsidP="00D30010">
            <w:pPr>
              <w:ind w:left="1815" w:firstLine="345"/>
              <w:jc w:val="both"/>
              <w:rPr>
                <w:rFonts w:ascii="Times New Roman" w:hAnsi="Times New Roman" w:cs="Times New Roman"/>
                <w:i/>
                <w:sz w:val="26"/>
                <w:szCs w:val="26"/>
                <w:lang w:val="nl-NL"/>
              </w:rPr>
            </w:pPr>
            <w:r w:rsidRPr="00B24935">
              <w:rPr>
                <w:rFonts w:ascii="Times New Roman" w:hAnsi="Times New Roman" w:cs="Times New Roman"/>
                <w:position w:val="-32"/>
                <w:sz w:val="26"/>
                <w:szCs w:val="26"/>
              </w:rPr>
              <w:object w:dxaOrig="1219" w:dyaOrig="740">
                <v:shape id="_x0000_i2555" type="#_x0000_t75" style="width:60.95pt;height:37pt" o:ole="">
                  <v:imagedata r:id="rId2947" o:title=""/>
                </v:shape>
                <o:OLEObject Type="Embed" ProgID="Equation.DSMT4" ShapeID="_x0000_i2555" DrawAspect="Content" ObjectID="_1586713561" r:id="rId2948"/>
              </w:object>
            </w:r>
            <w:r w:rsidRPr="00B24935">
              <w:rPr>
                <w:rFonts w:ascii="Times New Roman" w:hAnsi="Times New Roman" w:cs="Times New Roman"/>
                <w:sz w:val="26"/>
                <w:szCs w:val="26"/>
                <w:lang w:val="nl-NL"/>
              </w:rPr>
              <w:t>.</w:t>
            </w:r>
          </w:p>
          <w:p w:rsidR="00D30010" w:rsidRPr="00B24935" w:rsidRDefault="00D30010" w:rsidP="00D30010">
            <w:pPr>
              <w:spacing w:before="120"/>
              <w:jc w:val="both"/>
              <w:rPr>
                <w:rFonts w:ascii="Times New Roman" w:hAnsi="Times New Roman" w:cs="Times New Roman"/>
                <w:b/>
                <w:sz w:val="26"/>
                <w:szCs w:val="26"/>
              </w:rPr>
            </w:pPr>
            <w:r w:rsidRPr="00B24935">
              <w:rPr>
                <w:rFonts w:ascii="Times New Roman" w:hAnsi="Times New Roman" w:cs="Times New Roman"/>
                <w:b/>
                <w:sz w:val="26"/>
                <w:szCs w:val="26"/>
              </w:rPr>
              <w:t xml:space="preserve">Câu 4 </w:t>
            </w:r>
            <w:r w:rsidRPr="00B24935">
              <w:rPr>
                <w:rFonts w:ascii="Times New Roman" w:hAnsi="Times New Roman" w:cs="Times New Roman"/>
                <w:i/>
                <w:sz w:val="26"/>
                <w:szCs w:val="26"/>
              </w:rPr>
              <w:t>(3,0 điểm)</w:t>
            </w:r>
            <w:r w:rsidRPr="00B24935">
              <w:rPr>
                <w:rFonts w:ascii="Times New Roman" w:hAnsi="Times New Roman" w:cs="Times New Roman"/>
                <w:b/>
                <w:sz w:val="26"/>
                <w:szCs w:val="26"/>
              </w:rPr>
              <w:t xml:space="preserve"> </w:t>
            </w:r>
          </w:p>
          <w:p w:rsidR="00D30010" w:rsidRPr="00B24935" w:rsidRDefault="00D30010" w:rsidP="00D30010">
            <w:pPr>
              <w:ind w:firstLine="360"/>
              <w:jc w:val="both"/>
              <w:rPr>
                <w:rFonts w:ascii="Times New Roman" w:hAnsi="Times New Roman" w:cs="Times New Roman"/>
                <w:spacing w:val="-6"/>
                <w:sz w:val="26"/>
                <w:szCs w:val="26"/>
              </w:rPr>
            </w:pPr>
            <w:r w:rsidRPr="00437479">
              <w:rPr>
                <w:rFonts w:ascii="Times New Roman" w:hAnsi="Times New Roman" w:cs="Times New Roman"/>
                <w:spacing w:val="-6"/>
                <w:sz w:val="26"/>
                <w:szCs w:val="26"/>
              </w:rPr>
              <w:t xml:space="preserve"> </w:t>
            </w:r>
            <w:r w:rsidRPr="00437479">
              <w:rPr>
                <w:rFonts w:ascii="Times New Roman" w:hAnsi="Times New Roman" w:cs="Times New Roman"/>
                <w:spacing w:val="-6"/>
                <w:sz w:val="26"/>
                <w:szCs w:val="26"/>
              </w:rPr>
              <w:tab/>
            </w:r>
            <w:r w:rsidRPr="00B24935">
              <w:rPr>
                <w:rFonts w:ascii="Times New Roman" w:hAnsi="Times New Roman" w:cs="Times New Roman"/>
                <w:spacing w:val="-6"/>
                <w:sz w:val="26"/>
                <w:szCs w:val="26"/>
              </w:rPr>
              <w:t>Cho tứ  giác ABCD nội tiếp đường tròn (O; R). Gọi I là giao điểm AC và BD. Kẻ IH vuông góc với AB; IK vuông góc với AD (</w:t>
            </w:r>
            <w:r w:rsidRPr="00B24935">
              <w:rPr>
                <w:rFonts w:ascii="Times New Roman" w:hAnsi="Times New Roman" w:cs="Times New Roman"/>
                <w:spacing w:val="-6"/>
                <w:position w:val="-10"/>
                <w:sz w:val="26"/>
                <w:szCs w:val="26"/>
              </w:rPr>
              <w:object w:dxaOrig="1820" w:dyaOrig="320">
                <v:shape id="_x0000_i2556" type="#_x0000_t75" style="width:91pt;height:16pt" o:ole="">
                  <v:imagedata r:id="rId2949" o:title=""/>
                </v:shape>
                <o:OLEObject Type="Embed" ProgID="Equation.DSMT4" ShapeID="_x0000_i2556" DrawAspect="Content" ObjectID="_1586713562" r:id="rId2950"/>
              </w:object>
            </w:r>
            <w:r w:rsidRPr="00B24935">
              <w:rPr>
                <w:rFonts w:ascii="Times New Roman" w:hAnsi="Times New Roman" w:cs="Times New Roman"/>
                <w:spacing w:val="-6"/>
                <w:sz w:val="26"/>
                <w:szCs w:val="26"/>
              </w:rPr>
              <w:t>).</w:t>
            </w:r>
          </w:p>
          <w:p w:rsidR="00D30010" w:rsidRPr="00B24935" w:rsidRDefault="00D30010" w:rsidP="00D30010">
            <w:pPr>
              <w:ind w:firstLine="360"/>
              <w:jc w:val="both"/>
              <w:rPr>
                <w:rFonts w:ascii="Times New Roman" w:hAnsi="Times New Roman" w:cs="Times New Roman"/>
                <w:sz w:val="26"/>
                <w:szCs w:val="26"/>
              </w:rPr>
            </w:pPr>
            <w:r w:rsidRPr="00B24935">
              <w:rPr>
                <w:rFonts w:ascii="Times New Roman" w:hAnsi="Times New Roman" w:cs="Times New Roman"/>
                <w:sz w:val="26"/>
                <w:szCs w:val="26"/>
              </w:rPr>
              <w:t xml:space="preserve">a) </w:t>
            </w:r>
            <w:r w:rsidRPr="00437479">
              <w:rPr>
                <w:rFonts w:ascii="Times New Roman" w:hAnsi="Times New Roman" w:cs="Times New Roman"/>
                <w:sz w:val="26"/>
                <w:szCs w:val="26"/>
              </w:rPr>
              <w:tab/>
            </w:r>
            <w:r w:rsidRPr="00B24935">
              <w:rPr>
                <w:rFonts w:ascii="Times New Roman" w:hAnsi="Times New Roman" w:cs="Times New Roman"/>
                <w:sz w:val="26"/>
                <w:szCs w:val="26"/>
              </w:rPr>
              <w:t xml:space="preserve">Chứng minh tứ giác AHIK nội tiếp đường tròn. </w:t>
            </w:r>
          </w:p>
          <w:p w:rsidR="00D30010" w:rsidRPr="00B24935" w:rsidRDefault="00D30010" w:rsidP="00D30010">
            <w:pPr>
              <w:ind w:firstLine="360"/>
              <w:jc w:val="both"/>
              <w:rPr>
                <w:rFonts w:ascii="Times New Roman" w:hAnsi="Times New Roman" w:cs="Times New Roman"/>
                <w:sz w:val="26"/>
                <w:szCs w:val="26"/>
              </w:rPr>
            </w:pPr>
            <w:r w:rsidRPr="00B24935">
              <w:rPr>
                <w:rFonts w:ascii="Times New Roman" w:hAnsi="Times New Roman" w:cs="Times New Roman"/>
                <w:sz w:val="26"/>
                <w:szCs w:val="26"/>
              </w:rPr>
              <w:t xml:space="preserve">b) </w:t>
            </w:r>
            <w:r w:rsidRPr="00437479">
              <w:rPr>
                <w:rFonts w:ascii="Times New Roman" w:hAnsi="Times New Roman" w:cs="Times New Roman"/>
                <w:sz w:val="26"/>
                <w:szCs w:val="26"/>
              </w:rPr>
              <w:tab/>
            </w:r>
            <w:r w:rsidRPr="00B24935">
              <w:rPr>
                <w:rFonts w:ascii="Times New Roman" w:hAnsi="Times New Roman" w:cs="Times New Roman"/>
                <w:sz w:val="26"/>
                <w:szCs w:val="26"/>
              </w:rPr>
              <w:t>Chứng minh rằng IA.IC = IB.ID.</w:t>
            </w:r>
          </w:p>
          <w:p w:rsidR="00D30010" w:rsidRPr="00B24935" w:rsidRDefault="00D30010" w:rsidP="00D30010">
            <w:pPr>
              <w:ind w:firstLine="360"/>
              <w:jc w:val="both"/>
              <w:rPr>
                <w:rFonts w:ascii="Times New Roman" w:hAnsi="Times New Roman" w:cs="Times New Roman"/>
                <w:sz w:val="26"/>
                <w:szCs w:val="26"/>
              </w:rPr>
            </w:pPr>
            <w:r w:rsidRPr="00B24935">
              <w:rPr>
                <w:rFonts w:ascii="Times New Roman" w:hAnsi="Times New Roman" w:cs="Times New Roman"/>
                <w:sz w:val="26"/>
                <w:szCs w:val="26"/>
              </w:rPr>
              <w:t xml:space="preserve">c) </w:t>
            </w:r>
            <w:r w:rsidRPr="00437479">
              <w:rPr>
                <w:rFonts w:ascii="Times New Roman" w:hAnsi="Times New Roman" w:cs="Times New Roman"/>
                <w:sz w:val="26"/>
                <w:szCs w:val="26"/>
              </w:rPr>
              <w:tab/>
            </w:r>
            <w:r w:rsidRPr="00B24935">
              <w:rPr>
                <w:rFonts w:ascii="Times New Roman" w:hAnsi="Times New Roman" w:cs="Times New Roman"/>
                <w:sz w:val="26"/>
                <w:szCs w:val="26"/>
              </w:rPr>
              <w:t>Chứng minh rằng tam giác HIK và tam giác BCD đồng dạng.</w:t>
            </w:r>
          </w:p>
          <w:p w:rsidR="00D30010" w:rsidRPr="00437479" w:rsidRDefault="00D30010" w:rsidP="00D30010">
            <w:pPr>
              <w:ind w:firstLine="360"/>
              <w:jc w:val="both"/>
              <w:rPr>
                <w:rFonts w:ascii="Times New Roman" w:hAnsi="Times New Roman" w:cs="Times New Roman"/>
                <w:sz w:val="26"/>
                <w:szCs w:val="26"/>
              </w:rPr>
            </w:pPr>
            <w:r w:rsidRPr="00B24935">
              <w:rPr>
                <w:rFonts w:ascii="Times New Roman" w:hAnsi="Times New Roman" w:cs="Times New Roman"/>
                <w:sz w:val="26"/>
                <w:szCs w:val="26"/>
              </w:rPr>
              <w:t xml:space="preserve">d) </w:t>
            </w:r>
            <w:r w:rsidRPr="00437479">
              <w:rPr>
                <w:rFonts w:ascii="Times New Roman" w:hAnsi="Times New Roman" w:cs="Times New Roman"/>
                <w:sz w:val="26"/>
                <w:szCs w:val="26"/>
              </w:rPr>
              <w:tab/>
            </w:r>
            <w:r>
              <w:rPr>
                <w:rFonts w:ascii="Times New Roman" w:hAnsi="Times New Roman" w:cs="Times New Roman"/>
                <w:sz w:val="26"/>
                <w:szCs w:val="26"/>
              </w:rPr>
              <w:t>Gọi S là diện tích tam giác ABD</w:t>
            </w:r>
            <w:r w:rsidRPr="00B24935">
              <w:rPr>
                <w:rFonts w:ascii="Times New Roman" w:hAnsi="Times New Roman" w:cs="Times New Roman"/>
                <w:sz w:val="26"/>
                <w:szCs w:val="26"/>
              </w:rPr>
              <w:t>,</w:t>
            </w:r>
            <w:r w:rsidRPr="00745B79">
              <w:rPr>
                <w:rFonts w:ascii="Times New Roman" w:hAnsi="Times New Roman" w:cs="Times New Roman"/>
                <w:sz w:val="26"/>
                <w:szCs w:val="26"/>
              </w:rPr>
              <w:t xml:space="preserve"> </w:t>
            </w:r>
            <w:r w:rsidRPr="00B24935">
              <w:rPr>
                <w:rFonts w:ascii="Times New Roman" w:hAnsi="Times New Roman" w:cs="Times New Roman"/>
                <w:sz w:val="26"/>
                <w:szCs w:val="26"/>
              </w:rPr>
              <w:t>S</w:t>
            </w:r>
            <w:r w:rsidRPr="00B24935">
              <w:rPr>
                <w:rFonts w:ascii="Times New Roman" w:hAnsi="Times New Roman" w:cs="Times New Roman"/>
                <w:sz w:val="26"/>
                <w:szCs w:val="26"/>
                <w:vertAlign w:val="superscript"/>
              </w:rPr>
              <w:t>’ </w:t>
            </w:r>
            <w:r w:rsidRPr="00B24935">
              <w:rPr>
                <w:rFonts w:ascii="Times New Roman" w:hAnsi="Times New Roman" w:cs="Times New Roman"/>
                <w:sz w:val="26"/>
                <w:szCs w:val="26"/>
              </w:rPr>
              <w:t>là</w:t>
            </w:r>
            <w:r w:rsidRPr="00B24935">
              <w:rPr>
                <w:rFonts w:ascii="Times New Roman" w:hAnsi="Times New Roman" w:cs="Times New Roman"/>
                <w:sz w:val="26"/>
                <w:szCs w:val="26"/>
                <w:vertAlign w:val="superscript"/>
              </w:rPr>
              <w:t xml:space="preserve"> </w:t>
            </w:r>
            <w:r w:rsidRPr="00B24935">
              <w:rPr>
                <w:rFonts w:ascii="Times New Roman" w:hAnsi="Times New Roman" w:cs="Times New Roman"/>
                <w:sz w:val="26"/>
                <w:szCs w:val="26"/>
              </w:rPr>
              <w:t>diện tích tam giác HIK. Chứng minh rằng</w:t>
            </w:r>
            <w:r w:rsidRPr="00437479">
              <w:rPr>
                <w:rFonts w:ascii="Times New Roman" w:hAnsi="Times New Roman" w:cs="Times New Roman"/>
                <w:sz w:val="26"/>
                <w:szCs w:val="26"/>
              </w:rPr>
              <w:t>:</w:t>
            </w:r>
          </w:p>
          <w:p w:rsidR="00D30010" w:rsidRPr="00B24935" w:rsidRDefault="00D30010" w:rsidP="00D30010">
            <w:pPr>
              <w:ind w:firstLine="360"/>
              <w:jc w:val="both"/>
              <w:rPr>
                <w:rFonts w:ascii="Times New Roman" w:hAnsi="Times New Roman" w:cs="Times New Roman"/>
                <w:sz w:val="26"/>
                <w:szCs w:val="26"/>
              </w:rPr>
            </w:pPr>
            <w:r w:rsidRPr="00B24935">
              <w:rPr>
                <w:rFonts w:ascii="Times New Roman" w:hAnsi="Times New Roman" w:cs="Times New Roman"/>
                <w:sz w:val="26"/>
                <w:szCs w:val="26"/>
              </w:rPr>
              <w:tab/>
            </w:r>
            <w:r w:rsidRPr="00B24935">
              <w:rPr>
                <w:rFonts w:ascii="Times New Roman" w:hAnsi="Times New Roman" w:cs="Times New Roman"/>
                <w:sz w:val="26"/>
                <w:szCs w:val="26"/>
              </w:rPr>
              <w:tab/>
            </w:r>
            <w:r w:rsidRPr="00B24935">
              <w:rPr>
                <w:rFonts w:ascii="Times New Roman" w:hAnsi="Times New Roman" w:cs="Times New Roman"/>
                <w:sz w:val="26"/>
                <w:szCs w:val="26"/>
              </w:rPr>
              <w:tab/>
            </w:r>
            <w:r w:rsidRPr="00B24935">
              <w:rPr>
                <w:rFonts w:ascii="Times New Roman" w:hAnsi="Times New Roman" w:cs="Times New Roman"/>
                <w:position w:val="-26"/>
                <w:sz w:val="26"/>
                <w:szCs w:val="26"/>
              </w:rPr>
              <w:object w:dxaOrig="1219" w:dyaOrig="700">
                <v:shape id="_x0000_i2557" type="#_x0000_t75" style="width:60.95pt;height:35pt" o:ole="">
                  <v:imagedata r:id="rId2951" o:title=""/>
                </v:shape>
                <o:OLEObject Type="Embed" ProgID="Equation.DSMT4" ShapeID="_x0000_i2557" DrawAspect="Content" ObjectID="_1586713563" r:id="rId2952"/>
              </w:object>
            </w:r>
            <w:r w:rsidRPr="00B24935">
              <w:rPr>
                <w:rFonts w:ascii="Times New Roman" w:hAnsi="Times New Roman" w:cs="Times New Roman"/>
                <w:sz w:val="26"/>
                <w:szCs w:val="26"/>
              </w:rPr>
              <w:t xml:space="preserve"> </w:t>
            </w:r>
          </w:p>
          <w:p w:rsidR="00D30010" w:rsidRPr="00B24935" w:rsidRDefault="00D30010" w:rsidP="00D30010">
            <w:pPr>
              <w:spacing w:before="120"/>
              <w:jc w:val="both"/>
              <w:rPr>
                <w:rFonts w:ascii="Times New Roman" w:hAnsi="Times New Roman" w:cs="Times New Roman"/>
                <w:i/>
                <w:sz w:val="26"/>
                <w:szCs w:val="26"/>
              </w:rPr>
            </w:pPr>
            <w:r w:rsidRPr="00B24935">
              <w:rPr>
                <w:rFonts w:ascii="Times New Roman" w:hAnsi="Times New Roman" w:cs="Times New Roman"/>
                <w:b/>
                <w:sz w:val="26"/>
                <w:szCs w:val="26"/>
              </w:rPr>
              <w:t xml:space="preserve">Câu 5 </w:t>
            </w:r>
            <w:r w:rsidRPr="00B24935">
              <w:rPr>
                <w:rFonts w:ascii="Times New Roman" w:hAnsi="Times New Roman" w:cs="Times New Roman"/>
                <w:i/>
                <w:sz w:val="26"/>
                <w:szCs w:val="26"/>
              </w:rPr>
              <w:t>(1,0 điểm)</w:t>
            </w:r>
          </w:p>
          <w:p w:rsidR="00D30010" w:rsidRPr="00437479" w:rsidRDefault="00D30010" w:rsidP="00D30010">
            <w:pPr>
              <w:jc w:val="both"/>
              <w:rPr>
                <w:rFonts w:ascii="Times New Roman" w:hAnsi="Times New Roman" w:cs="Times New Roman"/>
                <w:sz w:val="26"/>
                <w:szCs w:val="26"/>
                <w:lang w:val="en-US"/>
              </w:rPr>
            </w:pPr>
            <w:r>
              <w:rPr>
                <w:rFonts w:ascii="Times New Roman" w:hAnsi="Times New Roman" w:cs="Times New Roman"/>
                <w:sz w:val="26"/>
                <w:szCs w:val="26"/>
                <w:lang w:val="en-US"/>
              </w:rPr>
              <w:t xml:space="preserve"> </w:t>
            </w:r>
            <w:r>
              <w:rPr>
                <w:rFonts w:ascii="Times New Roman" w:hAnsi="Times New Roman" w:cs="Times New Roman"/>
                <w:sz w:val="26"/>
                <w:szCs w:val="26"/>
                <w:lang w:val="en-US"/>
              </w:rPr>
              <w:tab/>
            </w:r>
            <w:r w:rsidRPr="00B24935">
              <w:rPr>
                <w:rFonts w:ascii="Times New Roman" w:hAnsi="Times New Roman" w:cs="Times New Roman"/>
                <w:sz w:val="26"/>
                <w:szCs w:val="26"/>
              </w:rPr>
              <w:t xml:space="preserve">Giải phương trình : </w:t>
            </w:r>
            <w:r w:rsidRPr="00B24935">
              <w:rPr>
                <w:rFonts w:ascii="Times New Roman" w:hAnsi="Times New Roman" w:cs="Times New Roman"/>
                <w:position w:val="-22"/>
                <w:sz w:val="26"/>
                <w:szCs w:val="26"/>
              </w:rPr>
              <w:object w:dxaOrig="2980" w:dyaOrig="639">
                <v:shape id="_x0000_i2558" type="#_x0000_t75" style="width:149pt;height:31.95pt" o:ole="">
                  <v:imagedata r:id="rId2953" o:title=""/>
                </v:shape>
                <o:OLEObject Type="Embed" ProgID="Equation.DSMT4" ShapeID="_x0000_i2558" DrawAspect="Content" ObjectID="_1586713564" r:id="rId2954"/>
              </w:object>
            </w:r>
            <w:r>
              <w:rPr>
                <w:rFonts w:ascii="Times New Roman" w:hAnsi="Times New Roman" w:cs="Times New Roman"/>
                <w:sz w:val="26"/>
                <w:szCs w:val="26"/>
                <w:lang w:val="en-US"/>
              </w:rPr>
              <w:t>.</w:t>
            </w:r>
          </w:p>
          <w:p w:rsidR="00D30010" w:rsidRPr="00126EA3" w:rsidRDefault="00D30010" w:rsidP="00D30010">
            <w:pPr>
              <w:jc w:val="both"/>
              <w:rPr>
                <w:rFonts w:ascii="Times New Roman" w:hAnsi="Times New Roman" w:cs="Times New Roman"/>
                <w:sz w:val="26"/>
                <w:szCs w:val="26"/>
              </w:rPr>
            </w:pPr>
          </w:p>
          <w:p w:rsidR="00D30010" w:rsidRPr="00B24935" w:rsidRDefault="00D30010" w:rsidP="00D30010">
            <w:pPr>
              <w:spacing w:line="360" w:lineRule="auto"/>
              <w:jc w:val="center"/>
              <w:rPr>
                <w:rFonts w:ascii="Times New Roman" w:hAnsi="Times New Roman" w:cs="Times New Roman"/>
                <w:sz w:val="26"/>
                <w:szCs w:val="26"/>
                <w:lang w:val="nl-NL"/>
              </w:rPr>
            </w:pPr>
            <w:r w:rsidRPr="00B24935">
              <w:rPr>
                <w:rFonts w:ascii="Times New Roman" w:hAnsi="Times New Roman" w:cs="Times New Roman"/>
                <w:sz w:val="26"/>
                <w:szCs w:val="26"/>
                <w:lang w:val="nl-NL"/>
              </w:rPr>
              <w:t xml:space="preserve">-------------- </w:t>
            </w:r>
            <w:r w:rsidRPr="00B24935">
              <w:rPr>
                <w:rFonts w:ascii="Times New Roman" w:hAnsi="Times New Roman" w:cs="Times New Roman"/>
                <w:b/>
                <w:sz w:val="26"/>
                <w:szCs w:val="26"/>
                <w:lang w:val="nl-NL"/>
              </w:rPr>
              <w:t>Hết</w:t>
            </w:r>
            <w:r w:rsidRPr="00B24935">
              <w:rPr>
                <w:rFonts w:ascii="Times New Roman" w:hAnsi="Times New Roman" w:cs="Times New Roman"/>
                <w:sz w:val="26"/>
                <w:szCs w:val="26"/>
                <w:lang w:val="nl-NL"/>
              </w:rPr>
              <w:t>--------------</w:t>
            </w:r>
          </w:p>
          <w:p w:rsidR="00D30010" w:rsidRPr="00B24935" w:rsidRDefault="00D30010" w:rsidP="00D30010">
            <w:pPr>
              <w:spacing w:line="360" w:lineRule="auto"/>
              <w:jc w:val="both"/>
              <w:rPr>
                <w:rFonts w:ascii="Times New Roman" w:hAnsi="Times New Roman" w:cs="Times New Roman"/>
                <w:i/>
                <w:sz w:val="26"/>
                <w:szCs w:val="26"/>
                <w:lang w:val="nl-NL"/>
              </w:rPr>
            </w:pPr>
            <w:r w:rsidRPr="00B24935">
              <w:rPr>
                <w:rFonts w:ascii="Times New Roman" w:hAnsi="Times New Roman" w:cs="Times New Roman"/>
                <w:i/>
                <w:sz w:val="26"/>
                <w:szCs w:val="26"/>
                <w:lang w:val="nl-NL"/>
              </w:rPr>
              <w:t>Họ và tên thí sinh: ...................................................................... SBD: .................</w:t>
            </w:r>
          </w:p>
          <w:p w:rsidR="00D30010" w:rsidRPr="00B24935" w:rsidRDefault="00D30010" w:rsidP="00D30010">
            <w:pPr>
              <w:spacing w:line="360" w:lineRule="auto"/>
              <w:jc w:val="both"/>
              <w:rPr>
                <w:rFonts w:ascii="Times New Roman" w:hAnsi="Times New Roman" w:cs="Times New Roman"/>
                <w:b/>
                <w:i/>
                <w:sz w:val="26"/>
                <w:szCs w:val="26"/>
                <w:lang w:val="nl-NL"/>
              </w:rPr>
            </w:pPr>
            <w:r w:rsidRPr="00B24935">
              <w:rPr>
                <w:rFonts w:ascii="Times New Roman" w:hAnsi="Times New Roman" w:cs="Times New Roman"/>
                <w:b/>
                <w:i/>
                <w:sz w:val="26"/>
                <w:szCs w:val="26"/>
                <w:lang w:val="nl-NL"/>
              </w:rPr>
              <w:t>Thí sinh không được sử dụng tài liệu. Cán bộ coi thi không giải thích gì thêm.</w:t>
            </w:r>
          </w:p>
          <w:p w:rsidR="00D30010" w:rsidRPr="00B24935" w:rsidRDefault="00D30010" w:rsidP="00D30010">
            <w:pPr>
              <w:jc w:val="center"/>
              <w:rPr>
                <w:rFonts w:ascii="Times New Roman" w:hAnsi="Times New Roman" w:cs="Times New Roman"/>
                <w:b/>
                <w:sz w:val="26"/>
                <w:szCs w:val="26"/>
                <w:u w:val="single"/>
                <w:lang w:val="pt-BR"/>
              </w:rPr>
            </w:pPr>
            <w:r w:rsidRPr="00B24935">
              <w:rPr>
                <w:rFonts w:ascii="Times New Roman" w:hAnsi="Times New Roman" w:cs="Times New Roman"/>
                <w:sz w:val="26"/>
                <w:szCs w:val="26"/>
                <w:lang w:val="pt-BR"/>
              </w:rPr>
              <w:br w:type="page"/>
            </w:r>
            <w:r w:rsidRPr="00B24935">
              <w:rPr>
                <w:rFonts w:ascii="Times New Roman" w:hAnsi="Times New Roman" w:cs="Times New Roman"/>
                <w:b/>
                <w:sz w:val="26"/>
                <w:szCs w:val="26"/>
                <w:u w:val="single"/>
                <w:lang w:val="pt-BR"/>
              </w:rPr>
              <w:t>HƯỚNG DẪN GIẢI VÀ BIỂU ĐIỂM DỰ KIẾN:</w:t>
            </w:r>
          </w:p>
          <w:p w:rsidR="00D30010" w:rsidRPr="00FA4526" w:rsidRDefault="00D30010" w:rsidP="00D30010">
            <w:pPr>
              <w:jc w:val="center"/>
              <w:rPr>
                <w:rFonts w:ascii="Times New Roman" w:hAnsi="Times New Roman" w:cs="Times New Roman"/>
                <w:sz w:val="26"/>
                <w:szCs w:val="26"/>
                <w:lang w:val="pt-BR"/>
              </w:rPr>
            </w:pPr>
          </w:p>
          <w:p w:rsidR="00D30010" w:rsidRPr="00FA4526" w:rsidRDefault="00D30010" w:rsidP="00D30010">
            <w:pPr>
              <w:pStyle w:val="NormalWeb"/>
              <w:spacing w:before="0" w:beforeAutospacing="0" w:after="0" w:afterAutospacing="0"/>
              <w:jc w:val="center"/>
              <w:rPr>
                <w:sz w:val="26"/>
                <w:szCs w:val="26"/>
                <w:lang w:val="pt-BR"/>
              </w:rPr>
            </w:pPr>
          </w:p>
          <w:tbl>
            <w:tblPr>
              <w:tblStyle w:val="TableGrid"/>
              <w:tblW w:w="10168" w:type="dxa"/>
              <w:jc w:val="center"/>
              <w:tblLook w:val="01E0" w:firstRow="1" w:lastRow="1" w:firstColumn="1" w:lastColumn="1" w:noHBand="0" w:noVBand="0"/>
            </w:tblPr>
            <w:tblGrid>
              <w:gridCol w:w="1080"/>
              <w:gridCol w:w="795"/>
              <w:gridCol w:w="7485"/>
              <w:gridCol w:w="808"/>
            </w:tblGrid>
            <w:tr w:rsidR="00D30010" w:rsidRPr="00B24935" w:rsidTr="00050611">
              <w:trPr>
                <w:jc w:val="center"/>
              </w:trPr>
              <w:tc>
                <w:tcPr>
                  <w:tcW w:w="1080" w:type="dxa"/>
                  <w:vAlign w:val="center"/>
                </w:tcPr>
                <w:p w:rsidR="00D30010" w:rsidRPr="00B24935" w:rsidRDefault="00D30010" w:rsidP="00050611">
                  <w:pPr>
                    <w:jc w:val="center"/>
                    <w:rPr>
                      <w:b/>
                      <w:sz w:val="26"/>
                      <w:szCs w:val="26"/>
                      <w:lang w:val="pt-BR"/>
                    </w:rPr>
                  </w:pPr>
                  <w:r w:rsidRPr="00B24935">
                    <w:rPr>
                      <w:b/>
                      <w:sz w:val="26"/>
                      <w:szCs w:val="26"/>
                      <w:lang w:val="pt-BR"/>
                    </w:rPr>
                    <w:t>Câu</w:t>
                  </w:r>
                </w:p>
              </w:tc>
              <w:tc>
                <w:tcPr>
                  <w:tcW w:w="795" w:type="dxa"/>
                  <w:vAlign w:val="center"/>
                </w:tcPr>
                <w:p w:rsidR="00D30010" w:rsidRPr="00B24935" w:rsidRDefault="00D30010" w:rsidP="00050611">
                  <w:pPr>
                    <w:jc w:val="center"/>
                    <w:rPr>
                      <w:b/>
                      <w:sz w:val="26"/>
                      <w:szCs w:val="26"/>
                      <w:lang w:val="pt-BR"/>
                    </w:rPr>
                  </w:pPr>
                  <w:r w:rsidRPr="00B24935">
                    <w:rPr>
                      <w:b/>
                      <w:sz w:val="26"/>
                      <w:szCs w:val="26"/>
                      <w:lang w:val="pt-BR"/>
                    </w:rPr>
                    <w:t>Phần</w:t>
                  </w:r>
                </w:p>
              </w:tc>
              <w:tc>
                <w:tcPr>
                  <w:tcW w:w="7485" w:type="dxa"/>
                  <w:vAlign w:val="center"/>
                </w:tcPr>
                <w:p w:rsidR="00D30010" w:rsidRPr="00B24935" w:rsidRDefault="00D30010" w:rsidP="00050611">
                  <w:pPr>
                    <w:jc w:val="center"/>
                    <w:rPr>
                      <w:b/>
                      <w:sz w:val="26"/>
                      <w:szCs w:val="26"/>
                      <w:lang w:val="pt-BR"/>
                    </w:rPr>
                  </w:pPr>
                  <w:r w:rsidRPr="00B24935">
                    <w:rPr>
                      <w:b/>
                      <w:sz w:val="26"/>
                      <w:szCs w:val="26"/>
                      <w:lang w:val="pt-BR"/>
                    </w:rPr>
                    <w:t>Nội dung</w:t>
                  </w:r>
                </w:p>
              </w:tc>
              <w:tc>
                <w:tcPr>
                  <w:tcW w:w="808" w:type="dxa"/>
                  <w:vAlign w:val="center"/>
                </w:tcPr>
                <w:p w:rsidR="00D30010" w:rsidRPr="00B24935" w:rsidRDefault="00D30010" w:rsidP="00050611">
                  <w:pPr>
                    <w:jc w:val="center"/>
                    <w:rPr>
                      <w:b/>
                      <w:sz w:val="26"/>
                      <w:szCs w:val="26"/>
                      <w:lang w:val="pt-BR"/>
                    </w:rPr>
                  </w:pPr>
                  <w:r w:rsidRPr="00B24935">
                    <w:rPr>
                      <w:b/>
                      <w:sz w:val="26"/>
                      <w:szCs w:val="26"/>
                      <w:lang w:val="pt-BR"/>
                    </w:rPr>
                    <w:t>Điểm</w:t>
                  </w:r>
                </w:p>
              </w:tc>
            </w:tr>
            <w:tr w:rsidR="00D30010" w:rsidRPr="00B24935" w:rsidTr="00050611">
              <w:trPr>
                <w:jc w:val="center"/>
              </w:trPr>
              <w:tc>
                <w:tcPr>
                  <w:tcW w:w="1080" w:type="dxa"/>
                  <w:vMerge w:val="restart"/>
                  <w:vAlign w:val="center"/>
                </w:tcPr>
                <w:p w:rsidR="00D30010" w:rsidRPr="00B24935" w:rsidRDefault="00D30010" w:rsidP="00050611">
                  <w:pPr>
                    <w:jc w:val="center"/>
                    <w:rPr>
                      <w:b/>
                      <w:sz w:val="26"/>
                      <w:szCs w:val="26"/>
                      <w:lang w:val="pt-BR"/>
                    </w:rPr>
                  </w:pPr>
                  <w:r w:rsidRPr="00B24935">
                    <w:rPr>
                      <w:b/>
                      <w:sz w:val="26"/>
                      <w:szCs w:val="26"/>
                      <w:lang w:val="pt-BR"/>
                    </w:rPr>
                    <w:t xml:space="preserve">Câu </w:t>
                  </w:r>
                  <w:r>
                    <w:rPr>
                      <w:b/>
                      <w:sz w:val="26"/>
                      <w:szCs w:val="26"/>
                      <w:lang w:val="pt-BR"/>
                    </w:rPr>
                    <w:t>1</w:t>
                  </w:r>
                </w:p>
                <w:p w:rsidR="00D30010" w:rsidRPr="00B24935" w:rsidRDefault="00D30010" w:rsidP="00050611">
                  <w:pPr>
                    <w:jc w:val="center"/>
                    <w:rPr>
                      <w:b/>
                      <w:sz w:val="26"/>
                      <w:szCs w:val="26"/>
                      <w:lang w:val="pt-BR"/>
                    </w:rPr>
                  </w:pPr>
                  <w:r w:rsidRPr="00B24935">
                    <w:rPr>
                      <w:b/>
                      <w:sz w:val="26"/>
                      <w:szCs w:val="26"/>
                      <w:lang w:val="pt-BR"/>
                    </w:rPr>
                    <w:t>(</w:t>
                  </w:r>
                  <w:r>
                    <w:rPr>
                      <w:b/>
                      <w:sz w:val="26"/>
                      <w:szCs w:val="26"/>
                      <w:lang w:val="pt-BR"/>
                    </w:rPr>
                    <w:t>1,5</w:t>
                  </w:r>
                  <w:r w:rsidRPr="00B24935">
                    <w:rPr>
                      <w:b/>
                      <w:sz w:val="26"/>
                      <w:szCs w:val="26"/>
                      <w:lang w:val="pt-BR"/>
                    </w:rPr>
                    <w:t>đ)</w:t>
                  </w:r>
                </w:p>
              </w:tc>
              <w:tc>
                <w:tcPr>
                  <w:tcW w:w="795" w:type="dxa"/>
                  <w:vAlign w:val="center"/>
                </w:tcPr>
                <w:p w:rsidR="00D30010" w:rsidRPr="00B24935" w:rsidRDefault="00D30010" w:rsidP="00050611">
                  <w:pPr>
                    <w:jc w:val="center"/>
                    <w:rPr>
                      <w:sz w:val="26"/>
                      <w:szCs w:val="26"/>
                      <w:lang w:val="pt-BR"/>
                    </w:rPr>
                  </w:pPr>
                  <w:r w:rsidRPr="00B24935">
                    <w:rPr>
                      <w:sz w:val="26"/>
                      <w:szCs w:val="26"/>
                      <w:lang w:val="pt-BR"/>
                    </w:rPr>
                    <w:t>a)</w:t>
                  </w:r>
                </w:p>
              </w:tc>
              <w:tc>
                <w:tcPr>
                  <w:tcW w:w="7485" w:type="dxa"/>
                </w:tcPr>
                <w:p w:rsidR="00D30010" w:rsidRPr="00B24935" w:rsidRDefault="00D30010" w:rsidP="00050611">
                  <w:pPr>
                    <w:rPr>
                      <w:sz w:val="26"/>
                      <w:szCs w:val="26"/>
                      <w:lang w:val="pt-BR"/>
                    </w:rPr>
                  </w:pPr>
                  <w:r w:rsidRPr="00B24935">
                    <w:rPr>
                      <w:rFonts w:asciiTheme="minorHAnsi" w:eastAsiaTheme="minorHAnsi" w:hAnsiTheme="minorHAnsi" w:cstheme="minorBidi"/>
                      <w:position w:val="-26"/>
                      <w:sz w:val="26"/>
                      <w:szCs w:val="26"/>
                      <w:lang w:val="nl-NL"/>
                    </w:rPr>
                    <w:object w:dxaOrig="4680" w:dyaOrig="680">
                      <v:shape id="_x0000_i2559" type="#_x0000_t75" style="width:234pt;height:34pt" o:ole="">
                        <v:imagedata r:id="rId2955" o:title=""/>
                      </v:shape>
                      <o:OLEObject Type="Embed" ProgID="Equation.DSMT4" ShapeID="_x0000_i2559" DrawAspect="Content" ObjectID="_1586713565" r:id="rId2956"/>
                    </w:object>
                  </w:r>
                </w:p>
                <w:p w:rsidR="00D30010" w:rsidRPr="00B24935" w:rsidRDefault="00D30010" w:rsidP="00050611">
                  <w:pPr>
                    <w:rPr>
                      <w:sz w:val="26"/>
                      <w:szCs w:val="26"/>
                      <w:lang w:val="pt-BR"/>
                    </w:rPr>
                  </w:pPr>
                  <w:r>
                    <w:rPr>
                      <w:sz w:val="26"/>
                      <w:szCs w:val="26"/>
                      <w:lang w:val="pt-BR"/>
                    </w:rPr>
                    <w:t>Vậy nghiệm của phương trình là x = 1.</w:t>
                  </w:r>
                </w:p>
              </w:tc>
              <w:tc>
                <w:tcPr>
                  <w:tcW w:w="808" w:type="dxa"/>
                  <w:vAlign w:val="center"/>
                </w:tcPr>
                <w:p w:rsidR="00D30010" w:rsidRPr="00B24935" w:rsidRDefault="00D30010" w:rsidP="00050611">
                  <w:pPr>
                    <w:jc w:val="center"/>
                    <w:rPr>
                      <w:sz w:val="26"/>
                      <w:szCs w:val="26"/>
                      <w:lang w:val="pt-BR"/>
                    </w:rPr>
                  </w:pPr>
                  <w:r w:rsidRPr="00B24935">
                    <w:rPr>
                      <w:sz w:val="26"/>
                      <w:szCs w:val="26"/>
                      <w:lang w:val="pt-BR"/>
                    </w:rPr>
                    <w:t>0.75</w:t>
                  </w:r>
                </w:p>
              </w:tc>
            </w:tr>
            <w:tr w:rsidR="00D30010" w:rsidRPr="00B24935" w:rsidTr="00050611">
              <w:trPr>
                <w:jc w:val="center"/>
              </w:trPr>
              <w:tc>
                <w:tcPr>
                  <w:tcW w:w="1080" w:type="dxa"/>
                  <w:vMerge/>
                  <w:vAlign w:val="center"/>
                </w:tcPr>
                <w:p w:rsidR="00D30010" w:rsidRPr="00B24935" w:rsidRDefault="00D30010" w:rsidP="00050611">
                  <w:pPr>
                    <w:jc w:val="center"/>
                    <w:rPr>
                      <w:b/>
                      <w:sz w:val="26"/>
                      <w:szCs w:val="26"/>
                      <w:lang w:val="pt-BR"/>
                    </w:rPr>
                  </w:pPr>
                </w:p>
              </w:tc>
              <w:tc>
                <w:tcPr>
                  <w:tcW w:w="795" w:type="dxa"/>
                  <w:vAlign w:val="center"/>
                </w:tcPr>
                <w:p w:rsidR="00D30010" w:rsidRPr="00B24935" w:rsidRDefault="00D30010" w:rsidP="00050611">
                  <w:pPr>
                    <w:jc w:val="center"/>
                    <w:rPr>
                      <w:sz w:val="26"/>
                      <w:szCs w:val="26"/>
                      <w:lang w:val="pt-BR"/>
                    </w:rPr>
                  </w:pPr>
                  <w:r w:rsidRPr="00B24935">
                    <w:rPr>
                      <w:sz w:val="26"/>
                      <w:szCs w:val="26"/>
                      <w:lang w:val="pt-BR"/>
                    </w:rPr>
                    <w:t>b)</w:t>
                  </w:r>
                </w:p>
              </w:tc>
              <w:tc>
                <w:tcPr>
                  <w:tcW w:w="7485" w:type="dxa"/>
                </w:tcPr>
                <w:p w:rsidR="00D30010" w:rsidRPr="00745B79" w:rsidRDefault="00D30010" w:rsidP="00050611">
                  <w:pPr>
                    <w:rPr>
                      <w:sz w:val="26"/>
                      <w:szCs w:val="26"/>
                      <w:lang w:val="nl-NL"/>
                    </w:rPr>
                  </w:pPr>
                  <w:r w:rsidRPr="00745B79">
                    <w:rPr>
                      <w:rFonts w:asciiTheme="minorHAnsi" w:eastAsiaTheme="minorHAnsi" w:hAnsiTheme="minorHAnsi" w:cstheme="minorBidi"/>
                      <w:position w:val="-34"/>
                      <w:sz w:val="26"/>
                      <w:szCs w:val="26"/>
                      <w:lang w:val="nl-NL"/>
                    </w:rPr>
                    <w:object w:dxaOrig="5420" w:dyaOrig="820">
                      <v:shape id="_x0000_i2560" type="#_x0000_t75" style="width:271pt;height:41pt" o:ole="">
                        <v:imagedata r:id="rId2957" o:title=""/>
                      </v:shape>
                      <o:OLEObject Type="Embed" ProgID="Equation.DSMT4" ShapeID="_x0000_i2560" DrawAspect="Content" ObjectID="_1586713566" r:id="rId2958"/>
                    </w:object>
                  </w:r>
                </w:p>
                <w:p w:rsidR="00D30010" w:rsidRDefault="00D30010" w:rsidP="00050611">
                  <w:pPr>
                    <w:rPr>
                      <w:sz w:val="26"/>
                      <w:szCs w:val="26"/>
                      <w:lang w:val="nl-NL"/>
                    </w:rPr>
                  </w:pPr>
                  <w:r w:rsidRPr="00745B79">
                    <w:rPr>
                      <w:sz w:val="26"/>
                      <w:szCs w:val="26"/>
                      <w:lang w:val="nl-NL"/>
                    </w:rPr>
                    <w:t>Giải (1):</w:t>
                  </w:r>
                  <w:r>
                    <w:rPr>
                      <w:sz w:val="26"/>
                      <w:szCs w:val="26"/>
                      <w:lang w:val="nl-NL"/>
                    </w:rPr>
                    <w:t xml:space="preserve"> </w:t>
                  </w:r>
                  <w:r w:rsidRPr="00EC51C1">
                    <w:rPr>
                      <w:rFonts w:asciiTheme="minorHAnsi" w:eastAsiaTheme="minorHAnsi" w:hAnsiTheme="minorHAnsi" w:cstheme="minorBidi"/>
                      <w:position w:val="-12"/>
                      <w:sz w:val="26"/>
                      <w:szCs w:val="26"/>
                      <w:lang w:val="nl-NL"/>
                    </w:rPr>
                    <w:object w:dxaOrig="2500" w:dyaOrig="360">
                      <v:shape id="_x0000_i2561" type="#_x0000_t75" style="width:125pt;height:18pt" o:ole="">
                        <v:imagedata r:id="rId2959" o:title=""/>
                      </v:shape>
                      <o:OLEObject Type="Embed" ProgID="Equation.DSMT4" ShapeID="_x0000_i2561" DrawAspect="Content" ObjectID="_1586713567" r:id="rId2960"/>
                    </w:object>
                  </w:r>
                </w:p>
                <w:p w:rsidR="00D30010" w:rsidRDefault="00D30010" w:rsidP="00050611">
                  <w:pPr>
                    <w:rPr>
                      <w:sz w:val="26"/>
                      <w:szCs w:val="26"/>
                      <w:lang w:val="nl-NL"/>
                    </w:rPr>
                  </w:pPr>
                  <w:r>
                    <w:rPr>
                      <w:sz w:val="26"/>
                      <w:szCs w:val="26"/>
                      <w:lang w:val="nl-NL"/>
                    </w:rPr>
                    <w:t>Thay vào (2):</w:t>
                  </w:r>
                </w:p>
                <w:p w:rsidR="00D30010" w:rsidRDefault="00D30010" w:rsidP="00050611">
                  <w:pPr>
                    <w:rPr>
                      <w:sz w:val="26"/>
                      <w:szCs w:val="26"/>
                      <w:lang w:val="nl-NL"/>
                    </w:rPr>
                  </w:pPr>
                  <w:r>
                    <w:rPr>
                      <w:sz w:val="26"/>
                      <w:szCs w:val="26"/>
                      <w:lang w:val="nl-NL"/>
                    </w:rPr>
                    <w:t xml:space="preserve">Với </w:t>
                  </w:r>
                  <w:r w:rsidRPr="00EC51C1">
                    <w:rPr>
                      <w:rFonts w:asciiTheme="minorHAnsi" w:eastAsiaTheme="minorHAnsi" w:hAnsiTheme="minorHAnsi" w:cstheme="minorBidi"/>
                      <w:position w:val="-10"/>
                      <w:sz w:val="26"/>
                      <w:szCs w:val="26"/>
                      <w:lang w:val="nl-NL"/>
                    </w:rPr>
                    <w:object w:dxaOrig="2460" w:dyaOrig="340">
                      <v:shape id="_x0000_i2562" type="#_x0000_t75" style="width:123pt;height:17pt" o:ole="">
                        <v:imagedata r:id="rId2961" o:title=""/>
                      </v:shape>
                      <o:OLEObject Type="Embed" ProgID="Equation.DSMT4" ShapeID="_x0000_i2562" DrawAspect="Content" ObjectID="_1586713568" r:id="rId2962"/>
                    </w:object>
                  </w:r>
                  <w:r>
                    <w:rPr>
                      <w:sz w:val="26"/>
                      <w:szCs w:val="26"/>
                      <w:lang w:val="nl-NL"/>
                    </w:rPr>
                    <w:t xml:space="preserve"> </w:t>
                  </w:r>
                </w:p>
                <w:p w:rsidR="00D30010" w:rsidRPr="00745B79" w:rsidRDefault="00D30010" w:rsidP="00050611">
                  <w:pPr>
                    <w:rPr>
                      <w:sz w:val="26"/>
                      <w:szCs w:val="26"/>
                      <w:lang w:val="nl-NL"/>
                    </w:rPr>
                  </w:pPr>
                  <w:r>
                    <w:rPr>
                      <w:sz w:val="26"/>
                      <w:szCs w:val="26"/>
                      <w:lang w:val="nl-NL"/>
                    </w:rPr>
                    <w:t xml:space="preserve">Với </w:t>
                  </w:r>
                  <w:r w:rsidRPr="00EC51C1">
                    <w:rPr>
                      <w:rFonts w:asciiTheme="minorHAnsi" w:eastAsiaTheme="minorHAnsi" w:hAnsiTheme="minorHAnsi" w:cstheme="minorBidi"/>
                      <w:position w:val="-10"/>
                      <w:sz w:val="26"/>
                      <w:szCs w:val="26"/>
                      <w:lang w:val="nl-NL"/>
                    </w:rPr>
                    <w:object w:dxaOrig="3220" w:dyaOrig="340">
                      <v:shape id="_x0000_i2563" type="#_x0000_t75" style="width:161pt;height:17pt" o:ole="">
                        <v:imagedata r:id="rId2963" o:title=""/>
                      </v:shape>
                      <o:OLEObject Type="Embed" ProgID="Equation.DSMT4" ShapeID="_x0000_i2563" DrawAspect="Content" ObjectID="_1586713569" r:id="rId2964"/>
                    </w:object>
                  </w:r>
                </w:p>
                <w:p w:rsidR="00D30010" w:rsidRPr="00745B79" w:rsidRDefault="00D30010" w:rsidP="00050611">
                  <w:pPr>
                    <w:rPr>
                      <w:sz w:val="26"/>
                      <w:szCs w:val="26"/>
                      <w:lang w:val="pt-BR"/>
                    </w:rPr>
                  </w:pPr>
                  <w:r w:rsidRPr="00745B79">
                    <w:rPr>
                      <w:sz w:val="26"/>
                      <w:szCs w:val="26"/>
                      <w:lang w:val="pt-BR"/>
                    </w:rPr>
                    <w:t>Vậy nghiệm của hệ phương trình là</w:t>
                  </w:r>
                  <w:r>
                    <w:rPr>
                      <w:sz w:val="26"/>
                      <w:szCs w:val="26"/>
                      <w:lang w:val="pt-BR"/>
                    </w:rPr>
                    <w:t xml:space="preserve">: </w:t>
                  </w:r>
                  <w:r w:rsidRPr="00EC51C1">
                    <w:rPr>
                      <w:rFonts w:asciiTheme="minorHAnsi" w:eastAsiaTheme="minorHAnsi" w:hAnsiTheme="minorHAnsi" w:cstheme="minorBidi"/>
                      <w:position w:val="-16"/>
                      <w:sz w:val="26"/>
                      <w:szCs w:val="26"/>
                      <w:lang w:val="nl-NL"/>
                    </w:rPr>
                    <w:object w:dxaOrig="2659" w:dyaOrig="440">
                      <v:shape id="_x0000_i2564" type="#_x0000_t75" style="width:132.95pt;height:22pt" o:ole="">
                        <v:imagedata r:id="rId2965" o:title=""/>
                      </v:shape>
                      <o:OLEObject Type="Embed" ProgID="Equation.DSMT4" ShapeID="_x0000_i2564" DrawAspect="Content" ObjectID="_1586713570" r:id="rId2966"/>
                    </w:object>
                  </w:r>
                  <w:r>
                    <w:rPr>
                      <w:sz w:val="26"/>
                      <w:szCs w:val="26"/>
                      <w:lang w:val="nl-NL"/>
                    </w:rPr>
                    <w:t>.</w:t>
                  </w:r>
                </w:p>
              </w:tc>
              <w:tc>
                <w:tcPr>
                  <w:tcW w:w="808" w:type="dxa"/>
                  <w:vAlign w:val="center"/>
                </w:tcPr>
                <w:p w:rsidR="00D30010" w:rsidRPr="00B24935" w:rsidRDefault="00D30010" w:rsidP="00050611">
                  <w:pPr>
                    <w:jc w:val="center"/>
                    <w:rPr>
                      <w:sz w:val="26"/>
                      <w:szCs w:val="26"/>
                      <w:lang w:val="pt-BR"/>
                    </w:rPr>
                  </w:pPr>
                  <w:r>
                    <w:rPr>
                      <w:sz w:val="26"/>
                      <w:szCs w:val="26"/>
                      <w:lang w:val="pt-BR"/>
                    </w:rPr>
                    <w:t>0.7</w:t>
                  </w:r>
                  <w:r w:rsidRPr="00B24935">
                    <w:rPr>
                      <w:sz w:val="26"/>
                      <w:szCs w:val="26"/>
                      <w:lang w:val="pt-BR"/>
                    </w:rPr>
                    <w:t>5</w:t>
                  </w:r>
                </w:p>
              </w:tc>
            </w:tr>
            <w:tr w:rsidR="00D30010" w:rsidRPr="00B24935" w:rsidTr="00050611">
              <w:trPr>
                <w:jc w:val="center"/>
              </w:trPr>
              <w:tc>
                <w:tcPr>
                  <w:tcW w:w="1080" w:type="dxa"/>
                  <w:vMerge w:val="restart"/>
                  <w:vAlign w:val="center"/>
                </w:tcPr>
                <w:p w:rsidR="00D30010" w:rsidRPr="00B24935" w:rsidRDefault="00D30010" w:rsidP="00050611">
                  <w:pPr>
                    <w:jc w:val="center"/>
                    <w:rPr>
                      <w:b/>
                      <w:sz w:val="26"/>
                      <w:szCs w:val="26"/>
                      <w:lang w:val="pt-BR"/>
                    </w:rPr>
                  </w:pPr>
                  <w:r w:rsidRPr="00B24935">
                    <w:rPr>
                      <w:b/>
                      <w:sz w:val="26"/>
                      <w:szCs w:val="26"/>
                      <w:lang w:val="pt-BR"/>
                    </w:rPr>
                    <w:t xml:space="preserve">Câu </w:t>
                  </w:r>
                  <w:r>
                    <w:rPr>
                      <w:b/>
                      <w:sz w:val="26"/>
                      <w:szCs w:val="26"/>
                      <w:lang w:val="pt-BR"/>
                    </w:rPr>
                    <w:t>2</w:t>
                  </w:r>
                </w:p>
                <w:p w:rsidR="00D30010" w:rsidRPr="00B24935" w:rsidRDefault="00D30010" w:rsidP="00050611">
                  <w:pPr>
                    <w:jc w:val="center"/>
                    <w:rPr>
                      <w:b/>
                      <w:sz w:val="26"/>
                      <w:szCs w:val="26"/>
                      <w:lang w:val="pt-BR"/>
                    </w:rPr>
                  </w:pPr>
                  <w:r w:rsidRPr="00B24935">
                    <w:rPr>
                      <w:b/>
                      <w:sz w:val="26"/>
                      <w:szCs w:val="26"/>
                      <w:lang w:val="pt-BR"/>
                    </w:rPr>
                    <w:t>(</w:t>
                  </w:r>
                  <w:r>
                    <w:rPr>
                      <w:b/>
                      <w:sz w:val="26"/>
                      <w:szCs w:val="26"/>
                      <w:lang w:val="pt-BR"/>
                    </w:rPr>
                    <w:t>2,5</w:t>
                  </w:r>
                  <w:r w:rsidRPr="00B24935">
                    <w:rPr>
                      <w:b/>
                      <w:sz w:val="26"/>
                      <w:szCs w:val="26"/>
                      <w:lang w:val="pt-BR"/>
                    </w:rPr>
                    <w:t>đ)</w:t>
                  </w:r>
                </w:p>
              </w:tc>
              <w:tc>
                <w:tcPr>
                  <w:tcW w:w="795" w:type="dxa"/>
                  <w:vAlign w:val="center"/>
                </w:tcPr>
                <w:p w:rsidR="00D30010" w:rsidRPr="00B24935" w:rsidRDefault="00D30010" w:rsidP="00050611">
                  <w:pPr>
                    <w:jc w:val="center"/>
                    <w:rPr>
                      <w:sz w:val="26"/>
                      <w:szCs w:val="26"/>
                      <w:lang w:val="pt-BR"/>
                    </w:rPr>
                  </w:pPr>
                  <w:r>
                    <w:rPr>
                      <w:sz w:val="26"/>
                      <w:szCs w:val="26"/>
                      <w:lang w:val="pt-BR"/>
                    </w:rPr>
                    <w:t>a)</w:t>
                  </w:r>
                </w:p>
              </w:tc>
              <w:tc>
                <w:tcPr>
                  <w:tcW w:w="7485" w:type="dxa"/>
                </w:tcPr>
                <w:p w:rsidR="00D30010" w:rsidRDefault="00D30010" w:rsidP="00050611">
                  <w:pPr>
                    <w:rPr>
                      <w:sz w:val="26"/>
                      <w:szCs w:val="26"/>
                      <w:lang w:val="nl-NL"/>
                    </w:rPr>
                  </w:pPr>
                  <w:r w:rsidRPr="00745B79">
                    <w:rPr>
                      <w:sz w:val="26"/>
                      <w:szCs w:val="26"/>
                      <w:lang w:val="nl-NL"/>
                    </w:rPr>
                    <w:t>Vì A, B thuộc (P)</w:t>
                  </w:r>
                  <w:r>
                    <w:rPr>
                      <w:sz w:val="26"/>
                      <w:szCs w:val="26"/>
                      <w:lang w:val="nl-NL"/>
                    </w:rPr>
                    <w:t xml:space="preserve"> nên:</w:t>
                  </w:r>
                </w:p>
                <w:p w:rsidR="00D30010" w:rsidRDefault="00D30010" w:rsidP="00050611">
                  <w:pPr>
                    <w:rPr>
                      <w:sz w:val="26"/>
                      <w:szCs w:val="26"/>
                      <w:lang w:val="nl-NL"/>
                    </w:rPr>
                  </w:pPr>
                  <w:r w:rsidRPr="00745B79">
                    <w:rPr>
                      <w:rFonts w:asciiTheme="minorHAnsi" w:eastAsiaTheme="minorHAnsi" w:hAnsiTheme="minorHAnsi" w:cstheme="minorBidi"/>
                      <w:position w:val="-62"/>
                      <w:sz w:val="26"/>
                      <w:szCs w:val="26"/>
                      <w:lang w:val="nl-NL"/>
                    </w:rPr>
                    <w:object w:dxaOrig="3080" w:dyaOrig="1359">
                      <v:shape id="_x0000_i2565" type="#_x0000_t75" style="width:154pt;height:67.95pt" o:ole="">
                        <v:imagedata r:id="rId2967" o:title=""/>
                      </v:shape>
                      <o:OLEObject Type="Embed" ProgID="Equation.DSMT4" ShapeID="_x0000_i2565" DrawAspect="Content" ObjectID="_1586713571" r:id="rId2968"/>
                    </w:object>
                  </w:r>
                </w:p>
                <w:p w:rsidR="00D30010" w:rsidRPr="00745B79" w:rsidRDefault="00D30010" w:rsidP="00050611">
                  <w:pPr>
                    <w:rPr>
                      <w:sz w:val="26"/>
                      <w:szCs w:val="26"/>
                      <w:lang w:val="nl-NL"/>
                    </w:rPr>
                  </w:pPr>
                  <w:r>
                    <w:rPr>
                      <w:sz w:val="26"/>
                      <w:szCs w:val="26"/>
                      <w:lang w:val="nl-NL"/>
                    </w:rPr>
                    <w:t xml:space="preserve">Vậy </w:t>
                  </w:r>
                  <w:r w:rsidRPr="00DB6864">
                    <w:rPr>
                      <w:rFonts w:asciiTheme="minorHAnsi" w:eastAsiaTheme="minorHAnsi" w:hAnsiTheme="minorHAnsi" w:cstheme="minorBidi"/>
                      <w:position w:val="-30"/>
                      <w:sz w:val="26"/>
                      <w:szCs w:val="26"/>
                      <w:lang w:val="nl-NL"/>
                    </w:rPr>
                    <w:object w:dxaOrig="2000" w:dyaOrig="740">
                      <v:shape id="_x0000_i2566" type="#_x0000_t75" style="width:100pt;height:37pt" o:ole="">
                        <v:imagedata r:id="rId2969" o:title=""/>
                      </v:shape>
                      <o:OLEObject Type="Embed" ProgID="Equation.DSMT4" ShapeID="_x0000_i2566" DrawAspect="Content" ObjectID="_1586713572" r:id="rId2970"/>
                    </w:object>
                  </w:r>
                  <w:r>
                    <w:rPr>
                      <w:sz w:val="26"/>
                      <w:szCs w:val="26"/>
                      <w:lang w:val="nl-NL"/>
                    </w:rPr>
                    <w:t>.</w:t>
                  </w:r>
                </w:p>
              </w:tc>
              <w:tc>
                <w:tcPr>
                  <w:tcW w:w="808" w:type="dxa"/>
                  <w:vAlign w:val="center"/>
                </w:tcPr>
                <w:p w:rsidR="00D30010" w:rsidRPr="00B24935" w:rsidRDefault="00D30010" w:rsidP="00050611">
                  <w:pPr>
                    <w:jc w:val="center"/>
                    <w:rPr>
                      <w:sz w:val="26"/>
                      <w:szCs w:val="26"/>
                      <w:lang w:val="pt-BR"/>
                    </w:rPr>
                  </w:pPr>
                  <w:r>
                    <w:rPr>
                      <w:sz w:val="26"/>
                      <w:szCs w:val="26"/>
                      <w:lang w:val="pt-BR"/>
                    </w:rPr>
                    <w:t>0.75</w:t>
                  </w:r>
                </w:p>
              </w:tc>
            </w:tr>
            <w:tr w:rsidR="00D30010" w:rsidRPr="00B24935" w:rsidTr="00050611">
              <w:trPr>
                <w:jc w:val="center"/>
              </w:trPr>
              <w:tc>
                <w:tcPr>
                  <w:tcW w:w="1080" w:type="dxa"/>
                  <w:vMerge/>
                  <w:vAlign w:val="center"/>
                </w:tcPr>
                <w:p w:rsidR="00D30010" w:rsidRPr="00B24935" w:rsidRDefault="00D30010" w:rsidP="00050611">
                  <w:pPr>
                    <w:jc w:val="center"/>
                    <w:rPr>
                      <w:b/>
                      <w:sz w:val="26"/>
                      <w:szCs w:val="26"/>
                      <w:lang w:val="pt-BR"/>
                    </w:rPr>
                  </w:pPr>
                </w:p>
              </w:tc>
              <w:tc>
                <w:tcPr>
                  <w:tcW w:w="795" w:type="dxa"/>
                  <w:vAlign w:val="center"/>
                </w:tcPr>
                <w:p w:rsidR="00D30010" w:rsidRPr="00B24935" w:rsidRDefault="00D30010" w:rsidP="00050611">
                  <w:pPr>
                    <w:jc w:val="center"/>
                    <w:rPr>
                      <w:sz w:val="26"/>
                      <w:szCs w:val="26"/>
                      <w:lang w:val="pt-BR"/>
                    </w:rPr>
                  </w:pPr>
                  <w:r>
                    <w:rPr>
                      <w:sz w:val="26"/>
                      <w:szCs w:val="26"/>
                      <w:lang w:val="pt-BR"/>
                    </w:rPr>
                    <w:t>b)</w:t>
                  </w:r>
                </w:p>
              </w:tc>
              <w:tc>
                <w:tcPr>
                  <w:tcW w:w="7485" w:type="dxa"/>
                </w:tcPr>
                <w:p w:rsidR="00D30010" w:rsidRDefault="00D30010" w:rsidP="00050611">
                  <w:pPr>
                    <w:rPr>
                      <w:sz w:val="26"/>
                      <w:szCs w:val="26"/>
                      <w:lang w:val="nl-NL"/>
                    </w:rPr>
                  </w:pPr>
                  <w:r>
                    <w:rPr>
                      <w:sz w:val="26"/>
                      <w:szCs w:val="26"/>
                      <w:lang w:val="nl-NL"/>
                    </w:rPr>
                    <w:t xml:space="preserve">Gọi </w:t>
                  </w:r>
                  <w:r w:rsidRPr="00745B79">
                    <w:rPr>
                      <w:sz w:val="26"/>
                      <w:szCs w:val="26"/>
                      <w:lang w:val="nl-NL"/>
                    </w:rPr>
                    <w:t>phương trình đường thẳng (d)</w:t>
                  </w:r>
                  <w:r>
                    <w:rPr>
                      <w:sz w:val="26"/>
                      <w:szCs w:val="26"/>
                      <w:lang w:val="nl-NL"/>
                    </w:rPr>
                    <w:t xml:space="preserve"> là y = ax + b.</w:t>
                  </w:r>
                </w:p>
                <w:p w:rsidR="00D30010" w:rsidRDefault="00D30010" w:rsidP="00050611">
                  <w:pPr>
                    <w:rPr>
                      <w:sz w:val="26"/>
                      <w:szCs w:val="26"/>
                      <w:lang w:val="nl-NL"/>
                    </w:rPr>
                  </w:pPr>
                  <w:r>
                    <w:rPr>
                      <w:sz w:val="26"/>
                      <w:szCs w:val="26"/>
                      <w:lang w:val="nl-NL"/>
                    </w:rPr>
                    <w:t>Ta có hệ phương trình:</w:t>
                  </w:r>
                </w:p>
                <w:p w:rsidR="00D30010" w:rsidRDefault="00D30010" w:rsidP="00050611">
                  <w:pPr>
                    <w:rPr>
                      <w:sz w:val="26"/>
                      <w:szCs w:val="26"/>
                      <w:lang w:val="nl-NL"/>
                    </w:rPr>
                  </w:pPr>
                  <w:r w:rsidRPr="00DB6864">
                    <w:rPr>
                      <w:rFonts w:asciiTheme="minorHAnsi" w:eastAsiaTheme="minorHAnsi" w:hAnsiTheme="minorHAnsi" w:cstheme="minorBidi"/>
                      <w:position w:val="-48"/>
                      <w:sz w:val="26"/>
                      <w:szCs w:val="26"/>
                      <w:lang w:val="nl-NL"/>
                    </w:rPr>
                    <w:object w:dxaOrig="3940" w:dyaOrig="1100">
                      <v:shape id="_x0000_i2567" type="#_x0000_t75" style="width:197pt;height:55pt" o:ole="">
                        <v:imagedata r:id="rId2971" o:title=""/>
                      </v:shape>
                      <o:OLEObject Type="Embed" ProgID="Equation.DSMT4" ShapeID="_x0000_i2567" DrawAspect="Content" ObjectID="_1586713573" r:id="rId2972"/>
                    </w:object>
                  </w:r>
                </w:p>
                <w:p w:rsidR="00D30010" w:rsidRPr="00745B79" w:rsidRDefault="00D30010" w:rsidP="00050611">
                  <w:pPr>
                    <w:rPr>
                      <w:sz w:val="26"/>
                      <w:szCs w:val="26"/>
                      <w:lang w:val="nl-NL"/>
                    </w:rPr>
                  </w:pPr>
                  <w:r>
                    <w:rPr>
                      <w:sz w:val="26"/>
                      <w:szCs w:val="26"/>
                      <w:lang w:val="nl-NL"/>
                    </w:rPr>
                    <w:t xml:space="preserve">Vậy (d): </w:t>
                  </w:r>
                  <w:r w:rsidRPr="00DB6864">
                    <w:rPr>
                      <w:rFonts w:asciiTheme="minorHAnsi" w:eastAsiaTheme="minorHAnsi" w:hAnsiTheme="minorHAnsi" w:cstheme="minorBidi"/>
                      <w:position w:val="-26"/>
                      <w:sz w:val="26"/>
                      <w:szCs w:val="26"/>
                      <w:lang w:val="nl-NL"/>
                    </w:rPr>
                    <w:object w:dxaOrig="1140" w:dyaOrig="680">
                      <v:shape id="_x0000_i2568" type="#_x0000_t75" style="width:57pt;height:34pt" o:ole="">
                        <v:imagedata r:id="rId2973" o:title=""/>
                      </v:shape>
                      <o:OLEObject Type="Embed" ProgID="Equation.DSMT4" ShapeID="_x0000_i2568" DrawAspect="Content" ObjectID="_1586713574" r:id="rId2974"/>
                    </w:object>
                  </w:r>
                  <w:r>
                    <w:rPr>
                      <w:sz w:val="26"/>
                      <w:szCs w:val="26"/>
                      <w:lang w:val="nl-NL"/>
                    </w:rPr>
                    <w:t>.</w:t>
                  </w:r>
                </w:p>
              </w:tc>
              <w:tc>
                <w:tcPr>
                  <w:tcW w:w="808" w:type="dxa"/>
                  <w:vAlign w:val="center"/>
                </w:tcPr>
                <w:p w:rsidR="00D30010" w:rsidRPr="00B24935" w:rsidRDefault="00D30010" w:rsidP="00050611">
                  <w:pPr>
                    <w:jc w:val="center"/>
                    <w:rPr>
                      <w:sz w:val="26"/>
                      <w:szCs w:val="26"/>
                      <w:lang w:val="pt-BR"/>
                    </w:rPr>
                  </w:pPr>
                  <w:r>
                    <w:rPr>
                      <w:sz w:val="26"/>
                      <w:szCs w:val="26"/>
                      <w:lang w:val="pt-BR"/>
                    </w:rPr>
                    <w:t>0.75</w:t>
                  </w:r>
                </w:p>
              </w:tc>
            </w:tr>
            <w:tr w:rsidR="00D30010" w:rsidRPr="00B24935" w:rsidTr="00050611">
              <w:trPr>
                <w:jc w:val="center"/>
              </w:trPr>
              <w:tc>
                <w:tcPr>
                  <w:tcW w:w="1080" w:type="dxa"/>
                  <w:vMerge/>
                  <w:vAlign w:val="center"/>
                </w:tcPr>
                <w:p w:rsidR="00D30010" w:rsidRPr="00B24935" w:rsidRDefault="00D30010" w:rsidP="00050611">
                  <w:pPr>
                    <w:jc w:val="center"/>
                    <w:rPr>
                      <w:b/>
                      <w:sz w:val="26"/>
                      <w:szCs w:val="26"/>
                      <w:lang w:val="pt-BR"/>
                    </w:rPr>
                  </w:pPr>
                </w:p>
              </w:tc>
              <w:tc>
                <w:tcPr>
                  <w:tcW w:w="795" w:type="dxa"/>
                  <w:vAlign w:val="center"/>
                </w:tcPr>
                <w:p w:rsidR="00D30010" w:rsidRPr="00B24935" w:rsidRDefault="00D30010" w:rsidP="00050611">
                  <w:pPr>
                    <w:jc w:val="center"/>
                    <w:rPr>
                      <w:sz w:val="26"/>
                      <w:szCs w:val="26"/>
                      <w:lang w:val="pt-BR"/>
                    </w:rPr>
                  </w:pPr>
                  <w:r>
                    <w:rPr>
                      <w:sz w:val="26"/>
                      <w:szCs w:val="26"/>
                      <w:lang w:val="pt-BR"/>
                    </w:rPr>
                    <w:t>c)</w:t>
                  </w:r>
                </w:p>
              </w:tc>
              <w:tc>
                <w:tcPr>
                  <w:tcW w:w="7485" w:type="dxa"/>
                </w:tcPr>
                <w:p w:rsidR="00D30010" w:rsidRDefault="00D30010" w:rsidP="00050611">
                  <w:pPr>
                    <w:rPr>
                      <w:sz w:val="26"/>
                      <w:szCs w:val="26"/>
                      <w:lang w:val="nl-NL"/>
                    </w:rPr>
                  </w:pPr>
                  <w:r>
                    <w:rPr>
                      <w:sz w:val="26"/>
                      <w:szCs w:val="26"/>
                      <w:lang w:val="nl-NL"/>
                    </w:rPr>
                    <w:t>(d) cắt trục Oy tại điểm C(0; 1) và cắt trục Ox tại điểm D(– 2; 0)</w:t>
                  </w:r>
                </w:p>
                <w:p w:rsidR="00D30010" w:rsidRDefault="00D30010" w:rsidP="00050611">
                  <w:pPr>
                    <w:rPr>
                      <w:sz w:val="26"/>
                      <w:szCs w:val="26"/>
                      <w:lang w:val="nl-NL"/>
                    </w:rPr>
                  </w:pPr>
                  <w:r w:rsidRPr="00DB6864">
                    <w:rPr>
                      <w:rFonts w:asciiTheme="minorHAnsi" w:eastAsiaTheme="minorHAnsi" w:hAnsiTheme="minorHAnsi" w:cstheme="minorBidi"/>
                      <w:position w:val="-6"/>
                      <w:sz w:val="26"/>
                      <w:szCs w:val="26"/>
                      <w:lang w:val="nl-NL"/>
                    </w:rPr>
                    <w:object w:dxaOrig="320" w:dyaOrig="240">
                      <v:shape id="_x0000_i2569" type="#_x0000_t75" style="width:16pt;height:12pt" o:ole="">
                        <v:imagedata r:id="rId727" o:title=""/>
                      </v:shape>
                      <o:OLEObject Type="Embed" ProgID="Equation.DSMT4" ShapeID="_x0000_i2569" DrawAspect="Content" ObjectID="_1586713575" r:id="rId2975"/>
                    </w:object>
                  </w:r>
                  <w:r>
                    <w:rPr>
                      <w:sz w:val="26"/>
                      <w:szCs w:val="26"/>
                      <w:lang w:val="nl-NL"/>
                    </w:rPr>
                    <w:t xml:space="preserve"> OC = 1 và OD = 2</w:t>
                  </w:r>
                </w:p>
                <w:p w:rsidR="00D30010" w:rsidRDefault="00D30010" w:rsidP="00050611">
                  <w:pPr>
                    <w:rPr>
                      <w:sz w:val="26"/>
                      <w:szCs w:val="26"/>
                      <w:lang w:val="nl-NL"/>
                    </w:rPr>
                  </w:pPr>
                  <w:r>
                    <w:rPr>
                      <w:sz w:val="26"/>
                      <w:szCs w:val="26"/>
                      <w:lang w:val="nl-NL"/>
                    </w:rPr>
                    <w:t>Gọi h là khoảng cách từ O tới (d).</w:t>
                  </w:r>
                </w:p>
                <w:p w:rsidR="00D30010" w:rsidRDefault="00D30010" w:rsidP="00050611">
                  <w:pPr>
                    <w:rPr>
                      <w:sz w:val="26"/>
                      <w:szCs w:val="26"/>
                      <w:lang w:val="nl-NL"/>
                    </w:rPr>
                  </w:pPr>
                  <w:r>
                    <w:rPr>
                      <w:sz w:val="26"/>
                      <w:szCs w:val="26"/>
                      <w:lang w:val="nl-NL"/>
                    </w:rPr>
                    <w:t xml:space="preserve">Áp dụng hệ thức về cạnh và đường cao vào </w:t>
                  </w:r>
                  <w:r w:rsidRPr="00DB6864">
                    <w:rPr>
                      <w:rFonts w:asciiTheme="minorHAnsi" w:eastAsiaTheme="minorHAnsi" w:hAnsiTheme="minorHAnsi" w:cstheme="minorBidi"/>
                      <w:position w:val="-4"/>
                      <w:sz w:val="26"/>
                      <w:szCs w:val="26"/>
                      <w:lang w:val="nl-NL"/>
                    </w:rPr>
                    <w:object w:dxaOrig="240" w:dyaOrig="260">
                      <v:shape id="_x0000_i2570" type="#_x0000_t75" style="width:12pt;height:13pt" o:ole="">
                        <v:imagedata r:id="rId732" o:title=""/>
                      </v:shape>
                      <o:OLEObject Type="Embed" ProgID="Equation.DSMT4" ShapeID="_x0000_i2570" DrawAspect="Content" ObjectID="_1586713576" r:id="rId2976"/>
                    </w:object>
                  </w:r>
                  <w:r>
                    <w:rPr>
                      <w:sz w:val="26"/>
                      <w:szCs w:val="26"/>
                      <w:lang w:val="nl-NL"/>
                    </w:rPr>
                    <w:t xml:space="preserve"> vuông OCD, ta có:</w:t>
                  </w:r>
                </w:p>
                <w:p w:rsidR="00D30010" w:rsidRDefault="00D30010" w:rsidP="00050611">
                  <w:pPr>
                    <w:rPr>
                      <w:sz w:val="26"/>
                      <w:szCs w:val="26"/>
                      <w:lang w:val="nl-NL"/>
                    </w:rPr>
                  </w:pPr>
                  <w:r w:rsidRPr="00D427A1">
                    <w:rPr>
                      <w:rFonts w:asciiTheme="minorHAnsi" w:eastAsiaTheme="minorHAnsi" w:hAnsiTheme="minorHAnsi" w:cstheme="minorBidi"/>
                      <w:position w:val="-26"/>
                      <w:sz w:val="26"/>
                      <w:szCs w:val="26"/>
                      <w:lang w:val="nl-NL"/>
                    </w:rPr>
                    <w:object w:dxaOrig="4620" w:dyaOrig="720">
                      <v:shape id="_x0000_i2571" type="#_x0000_t75" style="width:231pt;height:36pt" o:ole="">
                        <v:imagedata r:id="rId2977" o:title=""/>
                      </v:shape>
                      <o:OLEObject Type="Embed" ProgID="Equation.DSMT4" ShapeID="_x0000_i2571" DrawAspect="Content" ObjectID="_1586713577" r:id="rId2978"/>
                    </w:object>
                  </w:r>
                </w:p>
                <w:p w:rsidR="00D30010" w:rsidRPr="00D427A1" w:rsidRDefault="00D30010" w:rsidP="00050611">
                  <w:pPr>
                    <w:rPr>
                      <w:sz w:val="26"/>
                      <w:szCs w:val="26"/>
                      <w:lang w:val="nl-NL"/>
                    </w:rPr>
                  </w:pPr>
                  <w:r>
                    <w:rPr>
                      <w:sz w:val="26"/>
                      <w:szCs w:val="26"/>
                      <w:lang w:val="nl-NL"/>
                    </w:rPr>
                    <w:t xml:space="preserve">Vậy khoảng cách từ gốc O tới (d) là </w:t>
                  </w:r>
                  <w:r w:rsidRPr="005944D7">
                    <w:rPr>
                      <w:rFonts w:asciiTheme="minorHAnsi" w:eastAsiaTheme="minorHAnsi" w:hAnsiTheme="minorHAnsi" w:cstheme="minorBidi"/>
                      <w:position w:val="-26"/>
                      <w:sz w:val="22"/>
                      <w:szCs w:val="22"/>
                    </w:rPr>
                    <w:object w:dxaOrig="560" w:dyaOrig="720">
                      <v:shape id="_x0000_i2572" type="#_x0000_t75" style="width:28pt;height:36pt" o:ole="">
                        <v:imagedata r:id="rId2979" o:title=""/>
                      </v:shape>
                      <o:OLEObject Type="Embed" ProgID="Equation.DSMT4" ShapeID="_x0000_i2572" DrawAspect="Content" ObjectID="_1586713578" r:id="rId2980"/>
                    </w:object>
                  </w:r>
                  <w:r w:rsidRPr="00D427A1">
                    <w:rPr>
                      <w:lang w:val="nl-NL"/>
                    </w:rPr>
                    <w:t>.</w:t>
                  </w:r>
                </w:p>
              </w:tc>
              <w:tc>
                <w:tcPr>
                  <w:tcW w:w="808" w:type="dxa"/>
                  <w:vAlign w:val="center"/>
                </w:tcPr>
                <w:p w:rsidR="00D30010" w:rsidRPr="00B24935" w:rsidRDefault="00D30010" w:rsidP="00050611">
                  <w:pPr>
                    <w:jc w:val="center"/>
                    <w:rPr>
                      <w:sz w:val="26"/>
                      <w:szCs w:val="26"/>
                      <w:lang w:val="pt-BR"/>
                    </w:rPr>
                  </w:pPr>
                  <w:r>
                    <w:rPr>
                      <w:sz w:val="26"/>
                      <w:szCs w:val="26"/>
                      <w:lang w:val="pt-BR"/>
                    </w:rPr>
                    <w:t>1.0</w:t>
                  </w:r>
                </w:p>
              </w:tc>
            </w:tr>
            <w:tr w:rsidR="00D30010" w:rsidRPr="00B24935" w:rsidTr="00050611">
              <w:trPr>
                <w:jc w:val="center"/>
              </w:trPr>
              <w:tc>
                <w:tcPr>
                  <w:tcW w:w="1080" w:type="dxa"/>
                  <w:vMerge w:val="restart"/>
                  <w:vAlign w:val="center"/>
                </w:tcPr>
                <w:p w:rsidR="00D30010" w:rsidRPr="00B24935" w:rsidRDefault="00D30010" w:rsidP="00050611">
                  <w:pPr>
                    <w:jc w:val="center"/>
                    <w:rPr>
                      <w:b/>
                      <w:sz w:val="26"/>
                      <w:szCs w:val="26"/>
                      <w:lang w:val="pt-BR"/>
                    </w:rPr>
                  </w:pPr>
                  <w:r w:rsidRPr="00B24935">
                    <w:rPr>
                      <w:b/>
                      <w:sz w:val="26"/>
                      <w:szCs w:val="26"/>
                      <w:lang w:val="pt-BR"/>
                    </w:rPr>
                    <w:t xml:space="preserve">Câu </w:t>
                  </w:r>
                  <w:r>
                    <w:rPr>
                      <w:b/>
                      <w:sz w:val="26"/>
                      <w:szCs w:val="26"/>
                      <w:lang w:val="pt-BR"/>
                    </w:rPr>
                    <w:t>3</w:t>
                  </w:r>
                </w:p>
                <w:p w:rsidR="00D30010" w:rsidRPr="00B24935" w:rsidRDefault="00D30010" w:rsidP="00050611">
                  <w:pPr>
                    <w:jc w:val="center"/>
                    <w:rPr>
                      <w:b/>
                      <w:sz w:val="26"/>
                      <w:szCs w:val="26"/>
                      <w:lang w:val="pt-BR"/>
                    </w:rPr>
                  </w:pPr>
                  <w:r w:rsidRPr="00B24935">
                    <w:rPr>
                      <w:b/>
                      <w:sz w:val="26"/>
                      <w:szCs w:val="26"/>
                      <w:lang w:val="pt-BR"/>
                    </w:rPr>
                    <w:t>(2,0đ)</w:t>
                  </w:r>
                </w:p>
              </w:tc>
              <w:tc>
                <w:tcPr>
                  <w:tcW w:w="795" w:type="dxa"/>
                  <w:vAlign w:val="center"/>
                </w:tcPr>
                <w:p w:rsidR="00D30010" w:rsidRPr="00B24935" w:rsidRDefault="00D30010" w:rsidP="00050611">
                  <w:pPr>
                    <w:jc w:val="center"/>
                    <w:rPr>
                      <w:sz w:val="26"/>
                      <w:szCs w:val="26"/>
                      <w:lang w:val="pt-BR"/>
                    </w:rPr>
                  </w:pPr>
                  <w:r>
                    <w:rPr>
                      <w:sz w:val="26"/>
                      <w:szCs w:val="26"/>
                      <w:lang w:val="pt-BR"/>
                    </w:rPr>
                    <w:t>a)</w:t>
                  </w:r>
                </w:p>
              </w:tc>
              <w:tc>
                <w:tcPr>
                  <w:tcW w:w="7485" w:type="dxa"/>
                </w:tcPr>
                <w:p w:rsidR="00D30010" w:rsidRDefault="00D30010" w:rsidP="00050611">
                  <w:pPr>
                    <w:rPr>
                      <w:sz w:val="26"/>
                      <w:szCs w:val="26"/>
                      <w:lang w:val="nl-NL"/>
                    </w:rPr>
                  </w:pPr>
                  <w:r w:rsidRPr="00434E13">
                    <w:rPr>
                      <w:rFonts w:asciiTheme="minorHAnsi" w:eastAsiaTheme="minorHAnsi" w:hAnsiTheme="minorHAnsi" w:cstheme="minorBidi"/>
                      <w:position w:val="-10"/>
                      <w:sz w:val="26"/>
                      <w:szCs w:val="26"/>
                      <w:lang w:val="nl-NL"/>
                    </w:rPr>
                    <w:object w:dxaOrig="3180" w:dyaOrig="380">
                      <v:shape id="_x0000_i2573" type="#_x0000_t75" style="width:159pt;height:19pt" o:ole="">
                        <v:imagedata r:id="rId2941" o:title=""/>
                      </v:shape>
                      <o:OLEObject Type="Embed" ProgID="Equation.DSMT4" ShapeID="_x0000_i2573" DrawAspect="Content" ObjectID="_1586713579" r:id="rId2981"/>
                    </w:object>
                  </w:r>
                  <w:r>
                    <w:rPr>
                      <w:sz w:val="26"/>
                      <w:szCs w:val="26"/>
                      <w:lang w:val="nl-NL"/>
                    </w:rPr>
                    <w:t xml:space="preserve">  (1)</w:t>
                  </w:r>
                </w:p>
                <w:p w:rsidR="00D30010" w:rsidRPr="00434E13" w:rsidRDefault="00D30010" w:rsidP="00050611">
                  <w:pPr>
                    <w:rPr>
                      <w:sz w:val="26"/>
                      <w:szCs w:val="26"/>
                      <w:lang w:val="nl-NL"/>
                    </w:rPr>
                  </w:pPr>
                  <w:r>
                    <w:rPr>
                      <w:sz w:val="26"/>
                      <w:szCs w:val="26"/>
                      <w:lang w:val="nl-NL"/>
                    </w:rPr>
                    <w:t xml:space="preserve">Với m = 0, phương trình (1) trở thành: </w:t>
                  </w:r>
                  <w:r w:rsidRPr="00434E13">
                    <w:rPr>
                      <w:rFonts w:asciiTheme="minorHAnsi" w:eastAsiaTheme="minorHAnsi" w:hAnsiTheme="minorHAnsi" w:cstheme="minorBidi"/>
                      <w:position w:val="-6"/>
                      <w:sz w:val="26"/>
                      <w:szCs w:val="26"/>
                      <w:lang w:val="nl-NL"/>
                    </w:rPr>
                    <w:object w:dxaOrig="1540" w:dyaOrig="340">
                      <v:shape id="_x0000_i2574" type="#_x0000_t75" style="width:77pt;height:17pt" o:ole="">
                        <v:imagedata r:id="rId2982" o:title=""/>
                      </v:shape>
                      <o:OLEObject Type="Embed" ProgID="Equation.DSMT4" ShapeID="_x0000_i2574" DrawAspect="Content" ObjectID="_1586713580" r:id="rId2983"/>
                    </w:object>
                  </w:r>
                </w:p>
                <w:p w:rsidR="00D30010" w:rsidRDefault="00D30010" w:rsidP="00050611">
                  <w:pPr>
                    <w:rPr>
                      <w:sz w:val="26"/>
                      <w:szCs w:val="26"/>
                      <w:lang w:val="nl-NL"/>
                    </w:rPr>
                  </w:pPr>
                  <w:r w:rsidRPr="00745B79">
                    <w:rPr>
                      <w:rFonts w:asciiTheme="minorHAnsi" w:eastAsiaTheme="minorHAnsi" w:hAnsiTheme="minorHAnsi" w:cstheme="minorBidi"/>
                      <w:position w:val="-14"/>
                      <w:sz w:val="26"/>
                      <w:szCs w:val="26"/>
                      <w:lang w:val="nl-NL"/>
                    </w:rPr>
                    <w:object w:dxaOrig="2160" w:dyaOrig="440">
                      <v:shape id="_x0000_i2575" type="#_x0000_t75" style="width:108pt;height:22pt" o:ole="">
                        <v:imagedata r:id="rId2984" o:title=""/>
                      </v:shape>
                      <o:OLEObject Type="Embed" ProgID="Equation.DSMT4" ShapeID="_x0000_i2575" DrawAspect="Content" ObjectID="_1586713581" r:id="rId2985"/>
                    </w:object>
                  </w:r>
                </w:p>
                <w:p w:rsidR="00D30010" w:rsidRPr="00434E13" w:rsidRDefault="00D30010" w:rsidP="00050611">
                  <w:pPr>
                    <w:rPr>
                      <w:sz w:val="26"/>
                      <w:szCs w:val="26"/>
                      <w:lang w:val="pt-BR"/>
                    </w:rPr>
                  </w:pPr>
                  <w:r>
                    <w:rPr>
                      <w:sz w:val="26"/>
                      <w:szCs w:val="26"/>
                      <w:lang w:val="nl-NL"/>
                    </w:rPr>
                    <w:t xml:space="preserve">Vậy với m = 2 thì nghiệm của phương trình (1) là </w:t>
                  </w:r>
                  <w:r w:rsidRPr="00745B79">
                    <w:rPr>
                      <w:rFonts w:asciiTheme="minorHAnsi" w:eastAsiaTheme="minorHAnsi" w:hAnsiTheme="minorHAnsi" w:cstheme="minorBidi"/>
                      <w:position w:val="-14"/>
                      <w:sz w:val="26"/>
                      <w:szCs w:val="26"/>
                      <w:lang w:val="nl-NL"/>
                    </w:rPr>
                    <w:object w:dxaOrig="1340" w:dyaOrig="440">
                      <v:shape id="_x0000_i2576" type="#_x0000_t75" style="width:67pt;height:22pt" o:ole="">
                        <v:imagedata r:id="rId2986" o:title=""/>
                      </v:shape>
                      <o:OLEObject Type="Embed" ProgID="Equation.DSMT4" ShapeID="_x0000_i2576" DrawAspect="Content" ObjectID="_1586713582" r:id="rId2987"/>
                    </w:object>
                  </w:r>
                  <w:r>
                    <w:rPr>
                      <w:sz w:val="26"/>
                      <w:szCs w:val="26"/>
                      <w:lang w:val="nl-NL"/>
                    </w:rPr>
                    <w:t>.</w:t>
                  </w:r>
                </w:p>
              </w:tc>
              <w:tc>
                <w:tcPr>
                  <w:tcW w:w="808" w:type="dxa"/>
                  <w:vAlign w:val="center"/>
                </w:tcPr>
                <w:p w:rsidR="00D30010" w:rsidRPr="00B24935" w:rsidRDefault="00D30010" w:rsidP="00050611">
                  <w:pPr>
                    <w:jc w:val="center"/>
                    <w:rPr>
                      <w:sz w:val="26"/>
                      <w:szCs w:val="26"/>
                      <w:lang w:val="pt-BR"/>
                    </w:rPr>
                  </w:pPr>
                  <w:r>
                    <w:rPr>
                      <w:sz w:val="26"/>
                      <w:szCs w:val="26"/>
                      <w:lang w:val="pt-BR"/>
                    </w:rPr>
                    <w:t>1.0</w:t>
                  </w:r>
                </w:p>
              </w:tc>
            </w:tr>
            <w:tr w:rsidR="00D30010" w:rsidRPr="00B24935" w:rsidTr="00050611">
              <w:trPr>
                <w:jc w:val="center"/>
              </w:trPr>
              <w:tc>
                <w:tcPr>
                  <w:tcW w:w="1080" w:type="dxa"/>
                  <w:vMerge/>
                  <w:vAlign w:val="center"/>
                </w:tcPr>
                <w:p w:rsidR="00D30010" w:rsidRPr="00B24935" w:rsidRDefault="00D30010" w:rsidP="00050611">
                  <w:pPr>
                    <w:jc w:val="center"/>
                    <w:rPr>
                      <w:b/>
                      <w:sz w:val="26"/>
                      <w:szCs w:val="26"/>
                      <w:lang w:val="pt-BR"/>
                    </w:rPr>
                  </w:pPr>
                </w:p>
              </w:tc>
              <w:tc>
                <w:tcPr>
                  <w:tcW w:w="795" w:type="dxa"/>
                  <w:vAlign w:val="center"/>
                </w:tcPr>
                <w:p w:rsidR="00D30010" w:rsidRPr="00B24935" w:rsidRDefault="00D30010" w:rsidP="00050611">
                  <w:pPr>
                    <w:jc w:val="center"/>
                    <w:rPr>
                      <w:sz w:val="26"/>
                      <w:szCs w:val="26"/>
                      <w:lang w:val="pt-BR"/>
                    </w:rPr>
                  </w:pPr>
                  <w:r w:rsidRPr="00B24935">
                    <w:rPr>
                      <w:sz w:val="26"/>
                      <w:szCs w:val="26"/>
                      <w:lang w:val="pt-BR"/>
                    </w:rPr>
                    <w:t>b)</w:t>
                  </w:r>
                </w:p>
              </w:tc>
              <w:tc>
                <w:tcPr>
                  <w:tcW w:w="7485" w:type="dxa"/>
                </w:tcPr>
                <w:p w:rsidR="00D30010" w:rsidRDefault="00D30010" w:rsidP="00050611">
                  <w:pPr>
                    <w:rPr>
                      <w:sz w:val="26"/>
                      <w:szCs w:val="26"/>
                      <w:lang w:val="pt-BR"/>
                    </w:rPr>
                  </w:pPr>
                  <w:r w:rsidRPr="00434E13">
                    <w:rPr>
                      <w:rFonts w:asciiTheme="minorHAnsi" w:eastAsiaTheme="minorHAnsi" w:hAnsiTheme="minorHAnsi" w:cstheme="minorBidi"/>
                      <w:position w:val="-4"/>
                      <w:sz w:val="26"/>
                      <w:szCs w:val="26"/>
                      <w:lang w:val="nl-NL"/>
                    </w:rPr>
                    <w:object w:dxaOrig="1140" w:dyaOrig="260">
                      <v:shape id="_x0000_i2577" type="#_x0000_t75" style="width:57pt;height:13pt" o:ole="">
                        <v:imagedata r:id="rId2988" o:title=""/>
                      </v:shape>
                      <o:OLEObject Type="Embed" ProgID="Equation.DSMT4" ShapeID="_x0000_i2577" DrawAspect="Content" ObjectID="_1586713583" r:id="rId2989"/>
                    </w:object>
                  </w:r>
                </w:p>
                <w:p w:rsidR="00D30010" w:rsidRDefault="00D30010" w:rsidP="00050611">
                  <w:pPr>
                    <w:rPr>
                      <w:sz w:val="26"/>
                      <w:szCs w:val="26"/>
                      <w:lang w:val="pt-BR"/>
                    </w:rPr>
                  </w:pPr>
                  <w:r>
                    <w:rPr>
                      <w:sz w:val="26"/>
                      <w:szCs w:val="26"/>
                      <w:lang w:val="pt-BR"/>
                    </w:rPr>
                    <w:t xml:space="preserve">Phương trình (1) có hai nghiệm phân biệt </w:t>
                  </w:r>
                  <w:r w:rsidRPr="00434E13">
                    <w:rPr>
                      <w:rFonts w:asciiTheme="minorHAnsi" w:eastAsiaTheme="minorHAnsi" w:hAnsiTheme="minorHAnsi" w:cstheme="minorBidi"/>
                      <w:position w:val="-6"/>
                      <w:sz w:val="26"/>
                      <w:szCs w:val="26"/>
                      <w:lang w:val="pt-BR"/>
                    </w:rPr>
                    <w:object w:dxaOrig="1160" w:dyaOrig="279">
                      <v:shape id="_x0000_i2578" type="#_x0000_t75" style="width:58pt;height:13.95pt" o:ole="">
                        <v:imagedata r:id="rId2990" o:title=""/>
                      </v:shape>
                      <o:OLEObject Type="Embed" ProgID="Equation.DSMT4" ShapeID="_x0000_i2578" DrawAspect="Content" ObjectID="_1586713584" r:id="rId2991"/>
                    </w:object>
                  </w:r>
                </w:p>
                <w:p w:rsidR="00D30010" w:rsidRDefault="00D30010" w:rsidP="00050611">
                  <w:pPr>
                    <w:rPr>
                      <w:sz w:val="26"/>
                      <w:szCs w:val="26"/>
                      <w:lang w:val="pt-BR"/>
                    </w:rPr>
                  </w:pPr>
                  <w:r>
                    <w:rPr>
                      <w:sz w:val="26"/>
                      <w:szCs w:val="26"/>
                      <w:lang w:val="pt-BR"/>
                    </w:rPr>
                    <w:t xml:space="preserve">Áp dụng hệ thức Vi-ét, ta có: </w:t>
                  </w:r>
                  <w:r w:rsidRPr="00434E13">
                    <w:rPr>
                      <w:rFonts w:asciiTheme="minorHAnsi" w:eastAsiaTheme="minorHAnsi" w:hAnsiTheme="minorHAnsi" w:cstheme="minorBidi"/>
                      <w:position w:val="-36"/>
                      <w:sz w:val="26"/>
                      <w:szCs w:val="26"/>
                      <w:lang w:val="pt-BR"/>
                    </w:rPr>
                    <w:object w:dxaOrig="2040" w:dyaOrig="840">
                      <v:shape id="_x0000_i2579" type="#_x0000_t75" style="width:102pt;height:42pt" o:ole="">
                        <v:imagedata r:id="rId2992" o:title=""/>
                      </v:shape>
                      <o:OLEObject Type="Embed" ProgID="Equation.DSMT4" ShapeID="_x0000_i2579" DrawAspect="Content" ObjectID="_1586713585" r:id="rId2993"/>
                    </w:object>
                  </w:r>
                </w:p>
                <w:p w:rsidR="00D30010" w:rsidRDefault="00D30010" w:rsidP="00050611">
                  <w:pPr>
                    <w:rPr>
                      <w:sz w:val="26"/>
                      <w:szCs w:val="26"/>
                      <w:lang w:val="pt-BR"/>
                    </w:rPr>
                  </w:pPr>
                  <w:r>
                    <w:rPr>
                      <w:sz w:val="26"/>
                      <w:szCs w:val="26"/>
                      <w:lang w:val="pt-BR"/>
                    </w:rPr>
                    <w:t>Do đó:</w:t>
                  </w:r>
                </w:p>
                <w:p w:rsidR="00D30010" w:rsidRDefault="00D30010" w:rsidP="00050611">
                  <w:pPr>
                    <w:rPr>
                      <w:sz w:val="26"/>
                      <w:szCs w:val="26"/>
                      <w:lang w:val="pt-BR"/>
                    </w:rPr>
                  </w:pPr>
                  <w:r w:rsidRPr="003C22C9">
                    <w:rPr>
                      <w:rFonts w:asciiTheme="minorHAnsi" w:eastAsiaTheme="minorHAnsi" w:hAnsiTheme="minorHAnsi" w:cstheme="minorBidi"/>
                      <w:position w:val="-86"/>
                      <w:sz w:val="26"/>
                      <w:szCs w:val="26"/>
                      <w:lang w:val="pt-BR"/>
                    </w:rPr>
                    <w:object w:dxaOrig="6220" w:dyaOrig="1860">
                      <v:shape id="_x0000_i2580" type="#_x0000_t75" style="width:311pt;height:93pt" o:ole="">
                        <v:imagedata r:id="rId2994" o:title=""/>
                      </v:shape>
                      <o:OLEObject Type="Embed" ProgID="Equation.DSMT4" ShapeID="_x0000_i2580" DrawAspect="Content" ObjectID="_1586713586" r:id="rId2995"/>
                    </w:object>
                  </w:r>
                </w:p>
                <w:p w:rsidR="00D30010" w:rsidRPr="00B24935" w:rsidRDefault="00D30010" w:rsidP="00050611">
                  <w:pPr>
                    <w:rPr>
                      <w:sz w:val="26"/>
                      <w:szCs w:val="26"/>
                      <w:lang w:val="pt-BR"/>
                    </w:rPr>
                  </w:pPr>
                  <w:r>
                    <w:rPr>
                      <w:sz w:val="26"/>
                      <w:szCs w:val="26"/>
                      <w:lang w:val="pt-BR"/>
                    </w:rPr>
                    <w:t xml:space="preserve">Kết hợp với điều kiện </w:t>
                  </w:r>
                  <w:r w:rsidRPr="003C22C9">
                    <w:rPr>
                      <w:rFonts w:asciiTheme="minorHAnsi" w:eastAsiaTheme="minorHAnsi" w:hAnsiTheme="minorHAnsi" w:cstheme="minorBidi"/>
                      <w:position w:val="-30"/>
                      <w:sz w:val="26"/>
                      <w:szCs w:val="26"/>
                      <w:lang w:val="pt-BR"/>
                    </w:rPr>
                    <w:object w:dxaOrig="1640" w:dyaOrig="740">
                      <v:shape id="_x0000_i2581" type="#_x0000_t75" style="width:82pt;height:37pt" o:ole="">
                        <v:imagedata r:id="rId2996" o:title=""/>
                      </v:shape>
                      <o:OLEObject Type="Embed" ProgID="Equation.DSMT4" ShapeID="_x0000_i2581" DrawAspect="Content" ObjectID="_1586713587" r:id="rId2997"/>
                    </w:object>
                  </w:r>
                  <w:r>
                    <w:rPr>
                      <w:sz w:val="26"/>
                      <w:szCs w:val="26"/>
                      <w:lang w:val="pt-BR"/>
                    </w:rPr>
                    <w:t xml:space="preserve"> là các giá trị cần tìm.</w:t>
                  </w:r>
                </w:p>
              </w:tc>
              <w:tc>
                <w:tcPr>
                  <w:tcW w:w="808" w:type="dxa"/>
                  <w:vAlign w:val="center"/>
                </w:tcPr>
                <w:p w:rsidR="00D30010" w:rsidRPr="00B24935" w:rsidRDefault="00D30010" w:rsidP="00050611">
                  <w:pPr>
                    <w:jc w:val="center"/>
                    <w:rPr>
                      <w:sz w:val="26"/>
                      <w:szCs w:val="26"/>
                      <w:lang w:val="pt-BR"/>
                    </w:rPr>
                  </w:pPr>
                  <w:r w:rsidRPr="00B24935">
                    <w:rPr>
                      <w:sz w:val="26"/>
                      <w:szCs w:val="26"/>
                      <w:lang w:val="pt-BR"/>
                    </w:rPr>
                    <w:t>1.0</w:t>
                  </w:r>
                </w:p>
              </w:tc>
            </w:tr>
            <w:tr w:rsidR="00D30010" w:rsidRPr="00B24935" w:rsidTr="00050611">
              <w:trPr>
                <w:jc w:val="center"/>
              </w:trPr>
              <w:tc>
                <w:tcPr>
                  <w:tcW w:w="1080" w:type="dxa"/>
                  <w:vMerge w:val="restart"/>
                  <w:vAlign w:val="center"/>
                </w:tcPr>
                <w:p w:rsidR="00D30010" w:rsidRPr="00B24935" w:rsidRDefault="00D30010" w:rsidP="00050611">
                  <w:pPr>
                    <w:jc w:val="center"/>
                    <w:rPr>
                      <w:b/>
                      <w:sz w:val="26"/>
                      <w:szCs w:val="26"/>
                      <w:lang w:val="pt-BR"/>
                    </w:rPr>
                  </w:pPr>
                  <w:r w:rsidRPr="00B24935">
                    <w:rPr>
                      <w:b/>
                      <w:sz w:val="26"/>
                      <w:szCs w:val="26"/>
                      <w:lang w:val="pt-BR"/>
                    </w:rPr>
                    <w:t xml:space="preserve">Câu </w:t>
                  </w:r>
                  <w:r>
                    <w:rPr>
                      <w:b/>
                      <w:sz w:val="26"/>
                      <w:szCs w:val="26"/>
                      <w:lang w:val="pt-BR"/>
                    </w:rPr>
                    <w:t>4</w:t>
                  </w:r>
                </w:p>
                <w:p w:rsidR="00D30010" w:rsidRPr="00B24935" w:rsidRDefault="00D30010" w:rsidP="00050611">
                  <w:pPr>
                    <w:jc w:val="center"/>
                    <w:rPr>
                      <w:b/>
                      <w:sz w:val="26"/>
                      <w:szCs w:val="26"/>
                      <w:lang w:val="pt-BR"/>
                    </w:rPr>
                  </w:pPr>
                  <w:r w:rsidRPr="00B24935">
                    <w:rPr>
                      <w:b/>
                      <w:sz w:val="26"/>
                      <w:szCs w:val="26"/>
                      <w:lang w:val="pt-BR"/>
                    </w:rPr>
                    <w:t>(3,0đ)</w:t>
                  </w:r>
                </w:p>
              </w:tc>
              <w:tc>
                <w:tcPr>
                  <w:tcW w:w="795" w:type="dxa"/>
                  <w:vAlign w:val="center"/>
                </w:tcPr>
                <w:p w:rsidR="00D30010" w:rsidRPr="00B24935" w:rsidRDefault="00D30010" w:rsidP="00050611">
                  <w:pPr>
                    <w:jc w:val="center"/>
                    <w:rPr>
                      <w:sz w:val="26"/>
                      <w:szCs w:val="26"/>
                      <w:lang w:val="pt-BR"/>
                    </w:rPr>
                  </w:pPr>
                </w:p>
              </w:tc>
              <w:tc>
                <w:tcPr>
                  <w:tcW w:w="7485" w:type="dxa"/>
                </w:tcPr>
                <w:p w:rsidR="00D30010" w:rsidRPr="0002100D" w:rsidRDefault="00D30010" w:rsidP="00050611">
                  <w:pPr>
                    <w:jc w:val="center"/>
                    <w:rPr>
                      <w:sz w:val="26"/>
                      <w:szCs w:val="26"/>
                      <w:lang w:val="pt-BR"/>
                    </w:rPr>
                  </w:pPr>
                  <w:r>
                    <w:rPr>
                      <w:noProof/>
                      <w:sz w:val="26"/>
                      <w:szCs w:val="26"/>
                      <w:lang w:val="en-US"/>
                    </w:rPr>
                    <w:drawing>
                      <wp:inline distT="0" distB="0" distL="0" distR="0" wp14:anchorId="32AB9345" wp14:editId="7B3D9C79">
                        <wp:extent cx="2924175" cy="30003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6"/>
                                <pic:cNvPicPr>
                                  <a:picLocks noChangeAspect="1" noChangeArrowheads="1"/>
                                </pic:cNvPicPr>
                              </pic:nvPicPr>
                              <pic:blipFill>
                                <a:blip r:embed="rId2998" cstate="print">
                                  <a:extLst>
                                    <a:ext uri="{28A0092B-C50C-407E-A947-70E740481C1C}">
                                      <a14:useLocalDpi xmlns:a14="http://schemas.microsoft.com/office/drawing/2010/main" val="0"/>
                                    </a:ext>
                                  </a:extLst>
                                </a:blip>
                                <a:srcRect/>
                                <a:stretch>
                                  <a:fillRect/>
                                </a:stretch>
                              </pic:blipFill>
                              <pic:spPr bwMode="auto">
                                <a:xfrm>
                                  <a:off x="0" y="0"/>
                                  <a:ext cx="2924175" cy="3000375"/>
                                </a:xfrm>
                                <a:prstGeom prst="rect">
                                  <a:avLst/>
                                </a:prstGeom>
                                <a:noFill/>
                                <a:ln>
                                  <a:noFill/>
                                </a:ln>
                              </pic:spPr>
                            </pic:pic>
                          </a:graphicData>
                        </a:graphic>
                      </wp:inline>
                    </w:drawing>
                  </w:r>
                </w:p>
              </w:tc>
              <w:tc>
                <w:tcPr>
                  <w:tcW w:w="808" w:type="dxa"/>
                  <w:vAlign w:val="center"/>
                </w:tcPr>
                <w:p w:rsidR="00D30010" w:rsidRPr="00B24935" w:rsidRDefault="00D30010" w:rsidP="00050611">
                  <w:pPr>
                    <w:jc w:val="center"/>
                    <w:rPr>
                      <w:sz w:val="26"/>
                      <w:szCs w:val="26"/>
                      <w:lang w:val="pt-BR"/>
                    </w:rPr>
                  </w:pPr>
                  <w:r>
                    <w:rPr>
                      <w:sz w:val="26"/>
                      <w:szCs w:val="26"/>
                      <w:lang w:val="pt-BR"/>
                    </w:rPr>
                    <w:t>0.25</w:t>
                  </w:r>
                </w:p>
              </w:tc>
            </w:tr>
            <w:tr w:rsidR="00D30010" w:rsidRPr="00B24935" w:rsidTr="00050611">
              <w:trPr>
                <w:jc w:val="center"/>
              </w:trPr>
              <w:tc>
                <w:tcPr>
                  <w:tcW w:w="1080" w:type="dxa"/>
                  <w:vMerge/>
                  <w:vAlign w:val="center"/>
                </w:tcPr>
                <w:p w:rsidR="00D30010" w:rsidRPr="00B24935" w:rsidRDefault="00D30010" w:rsidP="00050611">
                  <w:pPr>
                    <w:jc w:val="center"/>
                    <w:rPr>
                      <w:b/>
                      <w:sz w:val="26"/>
                      <w:szCs w:val="26"/>
                      <w:lang w:val="pt-BR"/>
                    </w:rPr>
                  </w:pPr>
                </w:p>
              </w:tc>
              <w:tc>
                <w:tcPr>
                  <w:tcW w:w="795" w:type="dxa"/>
                  <w:vAlign w:val="center"/>
                </w:tcPr>
                <w:p w:rsidR="00D30010" w:rsidRPr="00B24935" w:rsidRDefault="00D30010" w:rsidP="00050611">
                  <w:pPr>
                    <w:jc w:val="center"/>
                    <w:rPr>
                      <w:sz w:val="26"/>
                      <w:szCs w:val="26"/>
                      <w:lang w:val="pt-BR"/>
                    </w:rPr>
                  </w:pPr>
                  <w:r>
                    <w:rPr>
                      <w:sz w:val="26"/>
                      <w:szCs w:val="26"/>
                      <w:lang w:val="pt-BR"/>
                    </w:rPr>
                    <w:t>a)</w:t>
                  </w:r>
                </w:p>
              </w:tc>
              <w:tc>
                <w:tcPr>
                  <w:tcW w:w="7485" w:type="dxa"/>
                </w:tcPr>
                <w:p w:rsidR="00D30010" w:rsidRDefault="00D30010" w:rsidP="00050611">
                  <w:pPr>
                    <w:rPr>
                      <w:sz w:val="26"/>
                      <w:szCs w:val="26"/>
                      <w:lang w:val="pt-BR"/>
                    </w:rPr>
                  </w:pPr>
                  <w:r>
                    <w:rPr>
                      <w:sz w:val="26"/>
                      <w:szCs w:val="26"/>
                      <w:lang w:val="pt-BR"/>
                    </w:rPr>
                    <w:t>Tứ giác AHIK có:</w:t>
                  </w:r>
                </w:p>
                <w:p w:rsidR="00D30010" w:rsidRDefault="00D30010" w:rsidP="00050611">
                  <w:pPr>
                    <w:rPr>
                      <w:sz w:val="26"/>
                      <w:szCs w:val="26"/>
                      <w:lang w:val="pt-BR"/>
                    </w:rPr>
                  </w:pPr>
                  <w:r w:rsidRPr="007C0871">
                    <w:rPr>
                      <w:rFonts w:asciiTheme="minorHAnsi" w:eastAsiaTheme="minorHAnsi" w:hAnsiTheme="minorHAnsi" w:cstheme="minorBidi"/>
                      <w:position w:val="-52"/>
                      <w:sz w:val="26"/>
                      <w:szCs w:val="26"/>
                      <w:lang w:val="pt-BR"/>
                    </w:rPr>
                    <w:object w:dxaOrig="2380" w:dyaOrig="1300">
                      <v:shape id="_x0000_i2582" type="#_x0000_t75" style="width:119pt;height:65pt" o:ole="">
                        <v:imagedata r:id="rId2999" o:title=""/>
                      </v:shape>
                      <o:OLEObject Type="Embed" ProgID="Equation.DSMT4" ShapeID="_x0000_i2582" DrawAspect="Content" ObjectID="_1586713588" r:id="rId3000"/>
                    </w:object>
                  </w:r>
                </w:p>
                <w:p w:rsidR="00D30010" w:rsidRPr="007C0871" w:rsidRDefault="00D30010" w:rsidP="00050611">
                  <w:pPr>
                    <w:rPr>
                      <w:sz w:val="26"/>
                      <w:szCs w:val="26"/>
                      <w:lang w:val="pt-BR"/>
                    </w:rPr>
                  </w:pPr>
                  <w:r w:rsidRPr="007C0871">
                    <w:rPr>
                      <w:rFonts w:asciiTheme="minorHAnsi" w:eastAsiaTheme="minorHAnsi" w:hAnsiTheme="minorHAnsi" w:cstheme="minorBidi"/>
                      <w:position w:val="-6"/>
                      <w:sz w:val="26"/>
                      <w:szCs w:val="26"/>
                      <w:lang w:val="pt-BR"/>
                    </w:rPr>
                    <w:object w:dxaOrig="320" w:dyaOrig="240">
                      <v:shape id="_x0000_i2583" type="#_x0000_t75" style="width:16pt;height:12pt" o:ole="">
                        <v:imagedata r:id="rId727" o:title=""/>
                      </v:shape>
                      <o:OLEObject Type="Embed" ProgID="Equation.DSMT4" ShapeID="_x0000_i2583" DrawAspect="Content" ObjectID="_1586713589" r:id="rId3001"/>
                    </w:object>
                  </w:r>
                  <w:r>
                    <w:rPr>
                      <w:sz w:val="26"/>
                      <w:szCs w:val="26"/>
                      <w:lang w:val="pt-BR"/>
                    </w:rPr>
                    <w:t xml:space="preserve"> Tứ giác AHIK nội tiếp.</w:t>
                  </w:r>
                </w:p>
              </w:tc>
              <w:tc>
                <w:tcPr>
                  <w:tcW w:w="808" w:type="dxa"/>
                  <w:vAlign w:val="center"/>
                </w:tcPr>
                <w:p w:rsidR="00D30010" w:rsidRPr="00B24935" w:rsidRDefault="00D30010" w:rsidP="00050611">
                  <w:pPr>
                    <w:jc w:val="center"/>
                    <w:rPr>
                      <w:sz w:val="26"/>
                      <w:szCs w:val="26"/>
                      <w:lang w:val="pt-BR"/>
                    </w:rPr>
                  </w:pPr>
                  <w:r>
                    <w:rPr>
                      <w:sz w:val="26"/>
                      <w:szCs w:val="26"/>
                      <w:lang w:val="pt-BR"/>
                    </w:rPr>
                    <w:t>0.75</w:t>
                  </w:r>
                </w:p>
              </w:tc>
            </w:tr>
            <w:tr w:rsidR="00D30010" w:rsidRPr="00B24935" w:rsidTr="00050611">
              <w:trPr>
                <w:jc w:val="center"/>
              </w:trPr>
              <w:tc>
                <w:tcPr>
                  <w:tcW w:w="1080" w:type="dxa"/>
                  <w:vMerge/>
                  <w:vAlign w:val="center"/>
                </w:tcPr>
                <w:p w:rsidR="00D30010" w:rsidRPr="00B24935" w:rsidRDefault="00D30010" w:rsidP="00050611">
                  <w:pPr>
                    <w:jc w:val="center"/>
                    <w:rPr>
                      <w:b/>
                      <w:sz w:val="26"/>
                      <w:szCs w:val="26"/>
                      <w:lang w:val="pt-BR"/>
                    </w:rPr>
                  </w:pPr>
                </w:p>
              </w:tc>
              <w:tc>
                <w:tcPr>
                  <w:tcW w:w="795" w:type="dxa"/>
                  <w:vAlign w:val="center"/>
                </w:tcPr>
                <w:p w:rsidR="00D30010" w:rsidRPr="00B24935" w:rsidRDefault="00D30010" w:rsidP="00050611">
                  <w:pPr>
                    <w:jc w:val="center"/>
                    <w:rPr>
                      <w:sz w:val="26"/>
                      <w:szCs w:val="26"/>
                      <w:lang w:val="pt-BR"/>
                    </w:rPr>
                  </w:pPr>
                  <w:r>
                    <w:rPr>
                      <w:sz w:val="26"/>
                      <w:szCs w:val="26"/>
                      <w:lang w:val="pt-BR"/>
                    </w:rPr>
                    <w:t>b)</w:t>
                  </w:r>
                </w:p>
              </w:tc>
              <w:tc>
                <w:tcPr>
                  <w:tcW w:w="7485" w:type="dxa"/>
                </w:tcPr>
                <w:p w:rsidR="00D30010" w:rsidRPr="007C0871" w:rsidRDefault="00D30010" w:rsidP="00050611">
                  <w:pPr>
                    <w:rPr>
                      <w:sz w:val="26"/>
                      <w:szCs w:val="26"/>
                      <w:lang w:val="pt-BR"/>
                    </w:rPr>
                  </w:pPr>
                  <w:r w:rsidRPr="007C0871">
                    <w:rPr>
                      <w:rFonts w:asciiTheme="minorHAnsi" w:eastAsiaTheme="minorHAnsi" w:hAnsiTheme="minorHAnsi" w:cstheme="minorBidi"/>
                      <w:position w:val="-4"/>
                      <w:sz w:val="26"/>
                      <w:szCs w:val="26"/>
                      <w:lang w:val="pt-BR"/>
                    </w:rPr>
                    <w:object w:dxaOrig="240" w:dyaOrig="260">
                      <v:shape id="_x0000_i2584" type="#_x0000_t75" style="width:12pt;height:13pt" o:ole="">
                        <v:imagedata r:id="rId732" o:title=""/>
                      </v:shape>
                      <o:OLEObject Type="Embed" ProgID="Equation.DSMT4" ShapeID="_x0000_i2584" DrawAspect="Content" ObjectID="_1586713590" r:id="rId3002"/>
                    </w:object>
                  </w:r>
                  <w:r w:rsidRPr="007C0871">
                    <w:rPr>
                      <w:sz w:val="26"/>
                      <w:szCs w:val="26"/>
                      <w:lang w:val="pt-BR"/>
                    </w:rPr>
                    <w:t>IA</w:t>
                  </w:r>
                  <w:r>
                    <w:rPr>
                      <w:sz w:val="26"/>
                      <w:szCs w:val="26"/>
                      <w:lang w:val="pt-BR"/>
                    </w:rPr>
                    <w:t>D</w:t>
                  </w:r>
                  <w:r w:rsidRPr="007C0871">
                    <w:rPr>
                      <w:sz w:val="26"/>
                      <w:szCs w:val="26"/>
                      <w:lang w:val="pt-BR"/>
                    </w:rPr>
                    <w:t xml:space="preserve"> và </w:t>
                  </w:r>
                  <w:r w:rsidRPr="007C0871">
                    <w:rPr>
                      <w:rFonts w:asciiTheme="minorHAnsi" w:eastAsiaTheme="minorHAnsi" w:hAnsiTheme="minorHAnsi" w:cstheme="minorBidi"/>
                      <w:position w:val="-4"/>
                      <w:sz w:val="26"/>
                      <w:szCs w:val="26"/>
                      <w:lang w:val="pt-BR"/>
                    </w:rPr>
                    <w:object w:dxaOrig="240" w:dyaOrig="260">
                      <v:shape id="_x0000_i2585" type="#_x0000_t75" style="width:12pt;height:13pt" o:ole="">
                        <v:imagedata r:id="rId732" o:title=""/>
                      </v:shape>
                      <o:OLEObject Type="Embed" ProgID="Equation.DSMT4" ShapeID="_x0000_i2585" DrawAspect="Content" ObjectID="_1586713591" r:id="rId3003"/>
                    </w:object>
                  </w:r>
                  <w:r w:rsidRPr="007C0871">
                    <w:rPr>
                      <w:sz w:val="26"/>
                      <w:szCs w:val="26"/>
                      <w:lang w:val="pt-BR"/>
                    </w:rPr>
                    <w:t>I</w:t>
                  </w:r>
                  <w:r>
                    <w:rPr>
                      <w:sz w:val="26"/>
                      <w:szCs w:val="26"/>
                      <w:lang w:val="pt-BR"/>
                    </w:rPr>
                    <w:t>B</w:t>
                  </w:r>
                  <w:r w:rsidRPr="007C0871">
                    <w:rPr>
                      <w:sz w:val="26"/>
                      <w:szCs w:val="26"/>
                      <w:lang w:val="pt-BR"/>
                    </w:rPr>
                    <w:t xml:space="preserve">C có: </w:t>
                  </w:r>
                </w:p>
                <w:p w:rsidR="00D30010" w:rsidRPr="007C0871" w:rsidRDefault="00D30010" w:rsidP="00050611">
                  <w:pPr>
                    <w:rPr>
                      <w:sz w:val="26"/>
                      <w:szCs w:val="26"/>
                      <w:lang w:val="pt-BR"/>
                    </w:rPr>
                  </w:pPr>
                  <w:r w:rsidRPr="007C0871">
                    <w:rPr>
                      <w:rFonts w:asciiTheme="minorHAnsi" w:eastAsiaTheme="minorHAnsi" w:hAnsiTheme="minorHAnsi" w:cstheme="minorBidi"/>
                      <w:position w:val="-6"/>
                      <w:sz w:val="26"/>
                      <w:szCs w:val="26"/>
                      <w:lang w:val="pt-BR"/>
                    </w:rPr>
                    <w:object w:dxaOrig="840" w:dyaOrig="380">
                      <v:shape id="_x0000_i2586" type="#_x0000_t75" style="width:42pt;height:19pt" o:ole="">
                        <v:imagedata r:id="rId3004" o:title=""/>
                      </v:shape>
                      <o:OLEObject Type="Embed" ProgID="Equation.DSMT4" ShapeID="_x0000_i2586" DrawAspect="Content" ObjectID="_1586713592" r:id="rId3005"/>
                    </w:object>
                  </w:r>
                  <w:r w:rsidRPr="007C0871">
                    <w:rPr>
                      <w:sz w:val="26"/>
                      <w:szCs w:val="26"/>
                      <w:lang w:val="pt-BR"/>
                    </w:rPr>
                    <w:t xml:space="preserve"> (2 góc nội tiếp cùng chắn cung </w:t>
                  </w:r>
                  <w:r>
                    <w:rPr>
                      <w:sz w:val="26"/>
                      <w:szCs w:val="26"/>
                      <w:lang w:val="pt-BR"/>
                    </w:rPr>
                    <w:t>D</w:t>
                  </w:r>
                  <w:r w:rsidRPr="007C0871">
                    <w:rPr>
                      <w:sz w:val="26"/>
                      <w:szCs w:val="26"/>
                      <w:lang w:val="pt-BR"/>
                    </w:rPr>
                    <w:t>C của (O))</w:t>
                  </w:r>
                </w:p>
                <w:p w:rsidR="00D30010" w:rsidRPr="007C0871" w:rsidRDefault="00D30010" w:rsidP="00050611">
                  <w:pPr>
                    <w:rPr>
                      <w:sz w:val="26"/>
                      <w:szCs w:val="26"/>
                      <w:lang w:val="pt-BR"/>
                    </w:rPr>
                  </w:pPr>
                  <w:r w:rsidRPr="007C0871">
                    <w:rPr>
                      <w:rFonts w:asciiTheme="minorHAnsi" w:eastAsiaTheme="minorHAnsi" w:hAnsiTheme="minorHAnsi" w:cstheme="minorBidi"/>
                      <w:position w:val="-6"/>
                      <w:sz w:val="26"/>
                      <w:szCs w:val="26"/>
                    </w:rPr>
                    <w:object w:dxaOrig="1219" w:dyaOrig="380">
                      <v:shape id="_x0000_i2587" type="#_x0000_t75" style="width:60.95pt;height:19pt" o:ole="">
                        <v:imagedata r:id="rId3006" o:title=""/>
                      </v:shape>
                      <o:OLEObject Type="Embed" ProgID="Equation.DSMT4" ShapeID="_x0000_i2587" DrawAspect="Content" ObjectID="_1586713593" r:id="rId3007"/>
                    </w:object>
                  </w:r>
                  <w:r w:rsidRPr="007C0871">
                    <w:rPr>
                      <w:sz w:val="26"/>
                      <w:szCs w:val="26"/>
                      <w:lang w:val="pt-BR"/>
                    </w:rPr>
                    <w:t xml:space="preserve"> (2 góc đối đỉnh)</w:t>
                  </w:r>
                </w:p>
                <w:p w:rsidR="00D30010" w:rsidRDefault="00D30010" w:rsidP="00050611">
                  <w:pPr>
                    <w:rPr>
                      <w:sz w:val="26"/>
                      <w:szCs w:val="26"/>
                      <w:lang w:val="pt-BR"/>
                    </w:rPr>
                  </w:pPr>
                  <w:r w:rsidRPr="007C0871">
                    <w:rPr>
                      <w:rFonts w:asciiTheme="minorHAnsi" w:eastAsiaTheme="minorHAnsi" w:hAnsiTheme="minorHAnsi" w:cstheme="minorBidi"/>
                      <w:position w:val="-6"/>
                      <w:sz w:val="26"/>
                      <w:szCs w:val="26"/>
                      <w:lang w:val="pt-BR"/>
                    </w:rPr>
                    <w:object w:dxaOrig="320" w:dyaOrig="240">
                      <v:shape id="_x0000_i2588" type="#_x0000_t75" style="width:16pt;height:12pt" o:ole="">
                        <v:imagedata r:id="rId727" o:title=""/>
                      </v:shape>
                      <o:OLEObject Type="Embed" ProgID="Equation.DSMT4" ShapeID="_x0000_i2588" DrawAspect="Content" ObjectID="_1586713594" r:id="rId3008"/>
                    </w:object>
                  </w:r>
                  <w:r w:rsidRPr="007C0871">
                    <w:rPr>
                      <w:sz w:val="26"/>
                      <w:szCs w:val="26"/>
                      <w:lang w:val="pt-BR"/>
                    </w:rPr>
                    <w:t xml:space="preserve"> </w:t>
                  </w:r>
                  <w:r w:rsidRPr="007C0871">
                    <w:rPr>
                      <w:rFonts w:asciiTheme="minorHAnsi" w:eastAsiaTheme="minorHAnsi" w:hAnsiTheme="minorHAnsi" w:cstheme="minorBidi"/>
                      <w:position w:val="-4"/>
                      <w:sz w:val="26"/>
                      <w:szCs w:val="26"/>
                      <w:lang w:val="pt-BR"/>
                    </w:rPr>
                    <w:object w:dxaOrig="240" w:dyaOrig="260">
                      <v:shape id="_x0000_i2589" type="#_x0000_t75" style="width:12pt;height:13pt" o:ole="">
                        <v:imagedata r:id="rId732" o:title=""/>
                      </v:shape>
                      <o:OLEObject Type="Embed" ProgID="Equation.DSMT4" ShapeID="_x0000_i2589" DrawAspect="Content" ObjectID="_1586713595" r:id="rId3009"/>
                    </w:object>
                  </w:r>
                  <w:r>
                    <w:rPr>
                      <w:sz w:val="26"/>
                      <w:szCs w:val="26"/>
                      <w:lang w:val="pt-BR"/>
                    </w:rPr>
                    <w:t>IAD</w:t>
                  </w:r>
                  <w:r w:rsidRPr="007C0871">
                    <w:rPr>
                      <w:sz w:val="26"/>
                      <w:szCs w:val="26"/>
                      <w:lang w:val="pt-BR"/>
                    </w:rPr>
                    <w:t xml:space="preserve"> </w:t>
                  </w:r>
                  <w:r>
                    <w:rPr>
                      <w:noProof/>
                      <w:sz w:val="26"/>
                      <w:szCs w:val="26"/>
                      <w:lang w:val="en-US"/>
                    </w:rPr>
                    <w:drawing>
                      <wp:inline distT="0" distB="0" distL="0" distR="0" wp14:anchorId="05A8C911" wp14:editId="37365570">
                        <wp:extent cx="161925" cy="133350"/>
                        <wp:effectExtent l="0" t="0" r="9525"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5"/>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7C0871">
                    <w:rPr>
                      <w:sz w:val="26"/>
                      <w:szCs w:val="26"/>
                      <w:lang w:val="pt-BR"/>
                    </w:rPr>
                    <w:t xml:space="preserve"> </w:t>
                  </w:r>
                  <w:r w:rsidRPr="007C0871">
                    <w:rPr>
                      <w:rFonts w:asciiTheme="minorHAnsi" w:eastAsiaTheme="minorHAnsi" w:hAnsiTheme="minorHAnsi" w:cstheme="minorBidi"/>
                      <w:position w:val="-4"/>
                      <w:sz w:val="26"/>
                      <w:szCs w:val="26"/>
                      <w:lang w:val="pt-BR"/>
                    </w:rPr>
                    <w:object w:dxaOrig="240" w:dyaOrig="260">
                      <v:shape id="_x0000_i2590" type="#_x0000_t75" style="width:12pt;height:13pt" o:ole="">
                        <v:imagedata r:id="rId732" o:title=""/>
                      </v:shape>
                      <o:OLEObject Type="Embed" ProgID="Equation.DSMT4" ShapeID="_x0000_i2590" DrawAspect="Content" ObjectID="_1586713596" r:id="rId3010"/>
                    </w:object>
                  </w:r>
                  <w:r>
                    <w:rPr>
                      <w:sz w:val="26"/>
                      <w:szCs w:val="26"/>
                      <w:lang w:val="pt-BR"/>
                    </w:rPr>
                    <w:t>IBC</w:t>
                  </w:r>
                  <w:r w:rsidRPr="007C0871">
                    <w:rPr>
                      <w:sz w:val="26"/>
                      <w:szCs w:val="26"/>
                      <w:lang w:val="pt-BR"/>
                    </w:rPr>
                    <w:t xml:space="preserve"> (g.g)</w:t>
                  </w:r>
                </w:p>
                <w:p w:rsidR="00D30010" w:rsidRPr="007C0871" w:rsidRDefault="00D30010" w:rsidP="00050611">
                  <w:pPr>
                    <w:rPr>
                      <w:sz w:val="26"/>
                      <w:szCs w:val="26"/>
                      <w:lang w:val="pt-BR"/>
                    </w:rPr>
                  </w:pPr>
                  <w:r w:rsidRPr="007C0871">
                    <w:rPr>
                      <w:rFonts w:asciiTheme="minorHAnsi" w:eastAsiaTheme="minorHAnsi" w:hAnsiTheme="minorHAnsi" w:cstheme="minorBidi"/>
                      <w:position w:val="-26"/>
                      <w:sz w:val="26"/>
                      <w:szCs w:val="26"/>
                      <w:lang w:val="pt-BR"/>
                    </w:rPr>
                    <w:object w:dxaOrig="3060" w:dyaOrig="680">
                      <v:shape id="_x0000_i2591" type="#_x0000_t75" style="width:153pt;height:34pt" o:ole="">
                        <v:imagedata r:id="rId3011" o:title=""/>
                      </v:shape>
                      <o:OLEObject Type="Embed" ProgID="Equation.DSMT4" ShapeID="_x0000_i2591" DrawAspect="Content" ObjectID="_1586713597" r:id="rId3012"/>
                    </w:object>
                  </w:r>
                </w:p>
              </w:tc>
              <w:tc>
                <w:tcPr>
                  <w:tcW w:w="808" w:type="dxa"/>
                  <w:vAlign w:val="center"/>
                </w:tcPr>
                <w:p w:rsidR="00D30010" w:rsidRPr="00B24935" w:rsidRDefault="00D30010" w:rsidP="00050611">
                  <w:pPr>
                    <w:jc w:val="center"/>
                    <w:rPr>
                      <w:sz w:val="26"/>
                      <w:szCs w:val="26"/>
                      <w:lang w:val="pt-BR"/>
                    </w:rPr>
                  </w:pPr>
                  <w:r>
                    <w:rPr>
                      <w:sz w:val="26"/>
                      <w:szCs w:val="26"/>
                      <w:lang w:val="pt-BR"/>
                    </w:rPr>
                    <w:t>0.5</w:t>
                  </w:r>
                </w:p>
              </w:tc>
            </w:tr>
            <w:tr w:rsidR="00D30010" w:rsidRPr="00B24935" w:rsidTr="00050611">
              <w:trPr>
                <w:jc w:val="center"/>
              </w:trPr>
              <w:tc>
                <w:tcPr>
                  <w:tcW w:w="1080" w:type="dxa"/>
                  <w:vMerge/>
                  <w:vAlign w:val="center"/>
                </w:tcPr>
                <w:p w:rsidR="00D30010" w:rsidRPr="00B24935" w:rsidRDefault="00D30010" w:rsidP="00050611">
                  <w:pPr>
                    <w:jc w:val="center"/>
                    <w:rPr>
                      <w:b/>
                      <w:sz w:val="26"/>
                      <w:szCs w:val="26"/>
                      <w:lang w:val="pt-BR"/>
                    </w:rPr>
                  </w:pPr>
                </w:p>
              </w:tc>
              <w:tc>
                <w:tcPr>
                  <w:tcW w:w="795" w:type="dxa"/>
                  <w:vAlign w:val="center"/>
                </w:tcPr>
                <w:p w:rsidR="00D30010" w:rsidRPr="00B24935" w:rsidRDefault="00D30010" w:rsidP="00050611">
                  <w:pPr>
                    <w:jc w:val="center"/>
                    <w:rPr>
                      <w:sz w:val="26"/>
                      <w:szCs w:val="26"/>
                      <w:lang w:val="pt-BR"/>
                    </w:rPr>
                  </w:pPr>
                  <w:r>
                    <w:rPr>
                      <w:sz w:val="26"/>
                      <w:szCs w:val="26"/>
                      <w:lang w:val="pt-BR"/>
                    </w:rPr>
                    <w:t>c)</w:t>
                  </w:r>
                </w:p>
              </w:tc>
              <w:tc>
                <w:tcPr>
                  <w:tcW w:w="7485" w:type="dxa"/>
                </w:tcPr>
                <w:p w:rsidR="00D30010" w:rsidRDefault="00D30010" w:rsidP="00050611">
                  <w:pPr>
                    <w:rPr>
                      <w:sz w:val="26"/>
                      <w:szCs w:val="26"/>
                      <w:lang w:val="pt-BR"/>
                    </w:rPr>
                  </w:pPr>
                  <w:r>
                    <w:rPr>
                      <w:sz w:val="26"/>
                      <w:szCs w:val="26"/>
                      <w:lang w:val="pt-BR"/>
                    </w:rPr>
                    <w:t xml:space="preserve">Xét đường tròn ngoại tiếp tứ giác AHIK có </w:t>
                  </w:r>
                </w:p>
                <w:p w:rsidR="00D30010" w:rsidRDefault="00D30010" w:rsidP="00050611">
                  <w:pPr>
                    <w:rPr>
                      <w:sz w:val="26"/>
                      <w:szCs w:val="26"/>
                      <w:lang w:val="pt-BR"/>
                    </w:rPr>
                  </w:pPr>
                  <w:r w:rsidRPr="005205FA">
                    <w:rPr>
                      <w:rFonts w:asciiTheme="minorHAnsi" w:eastAsiaTheme="minorHAnsi" w:hAnsiTheme="minorHAnsi" w:cstheme="minorBidi"/>
                      <w:position w:val="-6"/>
                      <w:sz w:val="26"/>
                      <w:szCs w:val="26"/>
                      <w:lang w:val="pt-BR"/>
                    </w:rPr>
                    <w:object w:dxaOrig="859" w:dyaOrig="380">
                      <v:shape id="_x0000_i2592" type="#_x0000_t75" style="width:42.95pt;height:19pt" o:ole="">
                        <v:imagedata r:id="rId3013" o:title=""/>
                      </v:shape>
                      <o:OLEObject Type="Embed" ProgID="Equation.DSMT4" ShapeID="_x0000_i2592" DrawAspect="Content" ObjectID="_1586713598" r:id="rId3014"/>
                    </w:object>
                  </w:r>
                  <w:r>
                    <w:rPr>
                      <w:sz w:val="26"/>
                      <w:szCs w:val="26"/>
                      <w:lang w:val="pt-BR"/>
                    </w:rPr>
                    <w:t xml:space="preserve"> </w:t>
                  </w:r>
                  <w:r w:rsidRPr="007C0871">
                    <w:rPr>
                      <w:sz w:val="26"/>
                      <w:szCs w:val="26"/>
                      <w:lang w:val="pt-BR"/>
                    </w:rPr>
                    <w:t xml:space="preserve">(2 góc nội tiếp cùng chắn cung </w:t>
                  </w:r>
                  <w:r>
                    <w:rPr>
                      <w:sz w:val="26"/>
                      <w:szCs w:val="26"/>
                      <w:lang w:val="pt-BR"/>
                    </w:rPr>
                    <w:t>IK</w:t>
                  </w:r>
                  <w:r w:rsidRPr="007C0871">
                    <w:rPr>
                      <w:sz w:val="26"/>
                      <w:szCs w:val="26"/>
                      <w:lang w:val="pt-BR"/>
                    </w:rPr>
                    <w:t>)</w:t>
                  </w:r>
                </w:p>
                <w:p w:rsidR="00D30010" w:rsidRDefault="00D30010" w:rsidP="00050611">
                  <w:pPr>
                    <w:rPr>
                      <w:sz w:val="26"/>
                      <w:szCs w:val="26"/>
                      <w:lang w:val="pt-BR"/>
                    </w:rPr>
                  </w:pPr>
                  <w:r>
                    <w:rPr>
                      <w:sz w:val="26"/>
                      <w:szCs w:val="26"/>
                      <w:lang w:val="pt-BR"/>
                    </w:rPr>
                    <w:t xml:space="preserve">Mà </w:t>
                  </w:r>
                  <w:r w:rsidRPr="007C0871">
                    <w:rPr>
                      <w:rFonts w:asciiTheme="minorHAnsi" w:eastAsiaTheme="minorHAnsi" w:hAnsiTheme="minorHAnsi" w:cstheme="minorBidi"/>
                      <w:position w:val="-6"/>
                      <w:sz w:val="26"/>
                      <w:szCs w:val="26"/>
                      <w:lang w:val="pt-BR"/>
                    </w:rPr>
                    <w:object w:dxaOrig="2000" w:dyaOrig="380">
                      <v:shape id="_x0000_i2593" type="#_x0000_t75" style="width:100pt;height:19pt" o:ole="">
                        <v:imagedata r:id="rId3015" o:title=""/>
                      </v:shape>
                      <o:OLEObject Type="Embed" ProgID="Equation.DSMT4" ShapeID="_x0000_i2593" DrawAspect="Content" ObjectID="_1586713599" r:id="rId3016"/>
                    </w:object>
                  </w:r>
                </w:p>
                <w:p w:rsidR="00D30010" w:rsidRDefault="00D30010" w:rsidP="00050611">
                  <w:pPr>
                    <w:rPr>
                      <w:sz w:val="26"/>
                      <w:szCs w:val="26"/>
                      <w:lang w:val="pt-BR"/>
                    </w:rPr>
                  </w:pPr>
                  <w:r>
                    <w:rPr>
                      <w:sz w:val="26"/>
                      <w:szCs w:val="26"/>
                      <w:lang w:val="pt-BR"/>
                    </w:rPr>
                    <w:t xml:space="preserve">Chứng minh tương tự, ta được </w:t>
                  </w:r>
                  <w:r w:rsidRPr="005205FA">
                    <w:rPr>
                      <w:rFonts w:asciiTheme="minorHAnsi" w:eastAsiaTheme="minorHAnsi" w:hAnsiTheme="minorHAnsi" w:cstheme="minorBidi"/>
                      <w:position w:val="-6"/>
                      <w:sz w:val="26"/>
                      <w:szCs w:val="26"/>
                      <w:lang w:val="pt-BR"/>
                    </w:rPr>
                    <w:object w:dxaOrig="859" w:dyaOrig="380">
                      <v:shape id="_x0000_i2594" type="#_x0000_t75" style="width:42.95pt;height:19pt" o:ole="">
                        <v:imagedata r:id="rId3017" o:title=""/>
                      </v:shape>
                      <o:OLEObject Type="Embed" ProgID="Equation.DSMT4" ShapeID="_x0000_i2594" DrawAspect="Content" ObjectID="_1586713600" r:id="rId3018"/>
                    </w:object>
                  </w:r>
                </w:p>
                <w:p w:rsidR="00D30010" w:rsidRPr="00B24935" w:rsidRDefault="00D30010" w:rsidP="00050611">
                  <w:pPr>
                    <w:rPr>
                      <w:sz w:val="26"/>
                      <w:szCs w:val="26"/>
                      <w:lang w:val="pt-BR"/>
                    </w:rPr>
                  </w:pPr>
                  <w:r w:rsidRPr="00B24935">
                    <w:rPr>
                      <w:rFonts w:asciiTheme="minorHAnsi" w:eastAsiaTheme="minorHAnsi" w:hAnsiTheme="minorHAnsi" w:cstheme="minorBidi"/>
                      <w:position w:val="-4"/>
                      <w:sz w:val="26"/>
                      <w:szCs w:val="26"/>
                      <w:lang w:val="pt-BR"/>
                    </w:rPr>
                    <w:object w:dxaOrig="240" w:dyaOrig="260">
                      <v:shape id="_x0000_i2595" type="#_x0000_t75" style="width:12pt;height:13pt" o:ole="">
                        <v:imagedata r:id="rId732" o:title=""/>
                      </v:shape>
                      <o:OLEObject Type="Embed" ProgID="Equation.DSMT4" ShapeID="_x0000_i2595" DrawAspect="Content" ObjectID="_1586713601" r:id="rId3019"/>
                    </w:object>
                  </w:r>
                  <w:r>
                    <w:rPr>
                      <w:sz w:val="26"/>
                      <w:szCs w:val="26"/>
                      <w:lang w:val="pt-BR"/>
                    </w:rPr>
                    <w:t>HIK</w:t>
                  </w:r>
                  <w:r w:rsidRPr="00B24935">
                    <w:rPr>
                      <w:sz w:val="26"/>
                      <w:szCs w:val="26"/>
                      <w:lang w:val="pt-BR"/>
                    </w:rPr>
                    <w:t xml:space="preserve"> và </w:t>
                  </w:r>
                  <w:r w:rsidRPr="00B24935">
                    <w:rPr>
                      <w:rFonts w:asciiTheme="minorHAnsi" w:eastAsiaTheme="minorHAnsi" w:hAnsiTheme="minorHAnsi" w:cstheme="minorBidi"/>
                      <w:position w:val="-4"/>
                      <w:sz w:val="26"/>
                      <w:szCs w:val="26"/>
                      <w:lang w:val="pt-BR"/>
                    </w:rPr>
                    <w:object w:dxaOrig="240" w:dyaOrig="260">
                      <v:shape id="_x0000_i2596" type="#_x0000_t75" style="width:12pt;height:13pt" o:ole="">
                        <v:imagedata r:id="rId732" o:title=""/>
                      </v:shape>
                      <o:OLEObject Type="Embed" ProgID="Equation.DSMT4" ShapeID="_x0000_i2596" DrawAspect="Content" ObjectID="_1586713602" r:id="rId3020"/>
                    </w:object>
                  </w:r>
                  <w:r>
                    <w:rPr>
                      <w:sz w:val="26"/>
                      <w:szCs w:val="26"/>
                      <w:lang w:val="pt-BR"/>
                    </w:rPr>
                    <w:t>BCD</w:t>
                  </w:r>
                  <w:r w:rsidRPr="00B24935">
                    <w:rPr>
                      <w:sz w:val="26"/>
                      <w:szCs w:val="26"/>
                      <w:lang w:val="pt-BR"/>
                    </w:rPr>
                    <w:t xml:space="preserve"> có: </w:t>
                  </w:r>
                  <w:r w:rsidRPr="0002100D">
                    <w:rPr>
                      <w:rFonts w:asciiTheme="minorHAnsi" w:eastAsiaTheme="minorHAnsi" w:hAnsiTheme="minorHAnsi" w:cstheme="minorBidi"/>
                      <w:position w:val="-10"/>
                      <w:sz w:val="26"/>
                      <w:szCs w:val="26"/>
                      <w:lang w:val="pt-BR"/>
                    </w:rPr>
                    <w:object w:dxaOrig="1880" w:dyaOrig="420">
                      <v:shape id="_x0000_i2597" type="#_x0000_t75" style="width:94pt;height:21pt" o:ole="">
                        <v:imagedata r:id="rId3021" o:title=""/>
                      </v:shape>
                      <o:OLEObject Type="Embed" ProgID="Equation.DSMT4" ShapeID="_x0000_i2597" DrawAspect="Content" ObjectID="_1586713603" r:id="rId3022"/>
                    </w:object>
                  </w:r>
                </w:p>
                <w:p w:rsidR="00D30010" w:rsidRPr="00B24935" w:rsidRDefault="00D30010" w:rsidP="00050611">
                  <w:pPr>
                    <w:rPr>
                      <w:sz w:val="26"/>
                      <w:szCs w:val="26"/>
                      <w:lang w:val="pt-BR"/>
                    </w:rPr>
                  </w:pPr>
                  <w:r w:rsidRPr="00B24935">
                    <w:rPr>
                      <w:rFonts w:asciiTheme="minorHAnsi" w:eastAsiaTheme="minorHAnsi" w:hAnsiTheme="minorHAnsi" w:cstheme="minorBidi"/>
                      <w:position w:val="-6"/>
                      <w:sz w:val="26"/>
                      <w:szCs w:val="26"/>
                      <w:lang w:val="pt-BR"/>
                    </w:rPr>
                    <w:object w:dxaOrig="320" w:dyaOrig="240">
                      <v:shape id="_x0000_i2598" type="#_x0000_t75" style="width:16pt;height:12pt" o:ole="">
                        <v:imagedata r:id="rId727" o:title=""/>
                      </v:shape>
                      <o:OLEObject Type="Embed" ProgID="Equation.DSMT4" ShapeID="_x0000_i2598" DrawAspect="Content" ObjectID="_1586713604" r:id="rId3023"/>
                    </w:object>
                  </w:r>
                  <w:r w:rsidRPr="00B24935">
                    <w:rPr>
                      <w:sz w:val="26"/>
                      <w:szCs w:val="26"/>
                      <w:lang w:val="pt-BR"/>
                    </w:rPr>
                    <w:t xml:space="preserve"> </w:t>
                  </w:r>
                  <w:r w:rsidRPr="00B24935">
                    <w:rPr>
                      <w:rFonts w:asciiTheme="minorHAnsi" w:eastAsiaTheme="minorHAnsi" w:hAnsiTheme="minorHAnsi" w:cstheme="minorBidi"/>
                      <w:position w:val="-4"/>
                      <w:sz w:val="26"/>
                      <w:szCs w:val="26"/>
                      <w:lang w:val="pt-BR"/>
                    </w:rPr>
                    <w:object w:dxaOrig="240" w:dyaOrig="260">
                      <v:shape id="_x0000_i2599" type="#_x0000_t75" style="width:12pt;height:13pt" o:ole="">
                        <v:imagedata r:id="rId732" o:title=""/>
                      </v:shape>
                      <o:OLEObject Type="Embed" ProgID="Equation.DSMT4" ShapeID="_x0000_i2599" DrawAspect="Content" ObjectID="_1586713605" r:id="rId3024"/>
                    </w:object>
                  </w:r>
                  <w:r>
                    <w:rPr>
                      <w:sz w:val="26"/>
                      <w:szCs w:val="26"/>
                      <w:lang w:val="pt-BR"/>
                    </w:rPr>
                    <w:t>HIK</w:t>
                  </w:r>
                  <w:r w:rsidRPr="00B24935">
                    <w:rPr>
                      <w:sz w:val="26"/>
                      <w:szCs w:val="26"/>
                      <w:lang w:val="pt-BR"/>
                    </w:rPr>
                    <w:t xml:space="preserve"> </w:t>
                  </w:r>
                  <w:r>
                    <w:rPr>
                      <w:noProof/>
                      <w:sz w:val="26"/>
                      <w:szCs w:val="26"/>
                      <w:lang w:val="en-US"/>
                    </w:rPr>
                    <w:drawing>
                      <wp:inline distT="0" distB="0" distL="0" distR="0" wp14:anchorId="3A786F5F" wp14:editId="39556681">
                        <wp:extent cx="161925" cy="133350"/>
                        <wp:effectExtent l="0" t="0" r="9525"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6"/>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B24935">
                    <w:rPr>
                      <w:sz w:val="26"/>
                      <w:szCs w:val="26"/>
                      <w:lang w:val="pt-BR"/>
                    </w:rPr>
                    <w:t xml:space="preserve"> </w:t>
                  </w:r>
                  <w:r w:rsidRPr="00B24935">
                    <w:rPr>
                      <w:rFonts w:asciiTheme="minorHAnsi" w:eastAsiaTheme="minorHAnsi" w:hAnsiTheme="minorHAnsi" w:cstheme="minorBidi"/>
                      <w:position w:val="-4"/>
                      <w:sz w:val="26"/>
                      <w:szCs w:val="26"/>
                      <w:lang w:val="pt-BR"/>
                    </w:rPr>
                    <w:object w:dxaOrig="240" w:dyaOrig="260">
                      <v:shape id="_x0000_i2600" type="#_x0000_t75" style="width:12pt;height:13pt" o:ole="">
                        <v:imagedata r:id="rId732" o:title=""/>
                      </v:shape>
                      <o:OLEObject Type="Embed" ProgID="Equation.DSMT4" ShapeID="_x0000_i2600" DrawAspect="Content" ObjectID="_1586713606" r:id="rId3025"/>
                    </w:object>
                  </w:r>
                  <w:r>
                    <w:rPr>
                      <w:sz w:val="26"/>
                      <w:szCs w:val="26"/>
                      <w:lang w:val="pt-BR"/>
                    </w:rPr>
                    <w:t>BCD</w:t>
                  </w:r>
                  <w:r w:rsidRPr="00B24935">
                    <w:rPr>
                      <w:sz w:val="26"/>
                      <w:szCs w:val="26"/>
                      <w:lang w:val="pt-BR"/>
                    </w:rPr>
                    <w:t xml:space="preserve"> (g.g)</w:t>
                  </w:r>
                </w:p>
              </w:tc>
              <w:tc>
                <w:tcPr>
                  <w:tcW w:w="808" w:type="dxa"/>
                  <w:vAlign w:val="center"/>
                </w:tcPr>
                <w:p w:rsidR="00D30010" w:rsidRPr="00B24935" w:rsidRDefault="00D30010" w:rsidP="00050611">
                  <w:pPr>
                    <w:jc w:val="center"/>
                    <w:rPr>
                      <w:sz w:val="26"/>
                      <w:szCs w:val="26"/>
                      <w:lang w:val="pt-BR"/>
                    </w:rPr>
                  </w:pPr>
                  <w:r>
                    <w:rPr>
                      <w:sz w:val="26"/>
                      <w:szCs w:val="26"/>
                      <w:lang w:val="pt-BR"/>
                    </w:rPr>
                    <w:t>0.75</w:t>
                  </w:r>
                </w:p>
              </w:tc>
            </w:tr>
            <w:tr w:rsidR="00D30010" w:rsidRPr="00B24935" w:rsidTr="00050611">
              <w:trPr>
                <w:jc w:val="center"/>
              </w:trPr>
              <w:tc>
                <w:tcPr>
                  <w:tcW w:w="1080" w:type="dxa"/>
                  <w:vMerge/>
                  <w:vAlign w:val="center"/>
                </w:tcPr>
                <w:p w:rsidR="00D30010" w:rsidRPr="00B24935" w:rsidRDefault="00D30010" w:rsidP="00050611">
                  <w:pPr>
                    <w:jc w:val="center"/>
                    <w:rPr>
                      <w:b/>
                      <w:sz w:val="26"/>
                      <w:szCs w:val="26"/>
                      <w:lang w:val="pt-BR"/>
                    </w:rPr>
                  </w:pPr>
                </w:p>
              </w:tc>
              <w:tc>
                <w:tcPr>
                  <w:tcW w:w="795" w:type="dxa"/>
                  <w:vAlign w:val="center"/>
                </w:tcPr>
                <w:p w:rsidR="00D30010" w:rsidRPr="00B24935" w:rsidRDefault="00D30010" w:rsidP="00050611">
                  <w:pPr>
                    <w:jc w:val="center"/>
                    <w:rPr>
                      <w:sz w:val="26"/>
                      <w:szCs w:val="26"/>
                      <w:lang w:val="pt-BR"/>
                    </w:rPr>
                  </w:pPr>
                  <w:r>
                    <w:rPr>
                      <w:sz w:val="26"/>
                      <w:szCs w:val="26"/>
                      <w:lang w:val="pt-BR"/>
                    </w:rPr>
                    <w:t>d)</w:t>
                  </w:r>
                </w:p>
              </w:tc>
              <w:tc>
                <w:tcPr>
                  <w:tcW w:w="7485" w:type="dxa"/>
                </w:tcPr>
                <w:p w:rsidR="00D30010" w:rsidRPr="009C1681" w:rsidRDefault="00D30010" w:rsidP="00050611">
                  <w:pPr>
                    <w:jc w:val="center"/>
                    <w:rPr>
                      <w:sz w:val="26"/>
                      <w:szCs w:val="26"/>
                      <w:lang w:val="pt-BR"/>
                    </w:rPr>
                  </w:pPr>
                  <w:r>
                    <w:rPr>
                      <w:noProof/>
                      <w:sz w:val="26"/>
                      <w:szCs w:val="26"/>
                      <w:lang w:val="en-US"/>
                    </w:rPr>
                    <w:drawing>
                      <wp:inline distT="0" distB="0" distL="0" distR="0" wp14:anchorId="1C4A3849" wp14:editId="665DFEB1">
                        <wp:extent cx="2571750" cy="2400300"/>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8"/>
                                <pic:cNvPicPr>
                                  <a:picLocks noChangeAspect="1" noChangeArrowheads="1"/>
                                </pic:cNvPicPr>
                              </pic:nvPicPr>
                              <pic:blipFill>
                                <a:blip r:embed="rId3026" cstate="print">
                                  <a:extLst>
                                    <a:ext uri="{28A0092B-C50C-407E-A947-70E740481C1C}">
                                      <a14:useLocalDpi xmlns:a14="http://schemas.microsoft.com/office/drawing/2010/main" val="0"/>
                                    </a:ext>
                                  </a:extLst>
                                </a:blip>
                                <a:srcRect/>
                                <a:stretch>
                                  <a:fillRect/>
                                </a:stretch>
                              </pic:blipFill>
                              <pic:spPr bwMode="auto">
                                <a:xfrm>
                                  <a:off x="0" y="0"/>
                                  <a:ext cx="2571750" cy="2400300"/>
                                </a:xfrm>
                                <a:prstGeom prst="rect">
                                  <a:avLst/>
                                </a:prstGeom>
                                <a:noFill/>
                                <a:ln>
                                  <a:noFill/>
                                </a:ln>
                              </pic:spPr>
                            </pic:pic>
                          </a:graphicData>
                        </a:graphic>
                      </wp:inline>
                    </w:drawing>
                  </w:r>
                </w:p>
                <w:p w:rsidR="00D30010" w:rsidRPr="009C1681" w:rsidRDefault="00D30010" w:rsidP="00050611">
                  <w:pPr>
                    <w:rPr>
                      <w:sz w:val="26"/>
                      <w:szCs w:val="26"/>
                      <w:lang w:val="pt-BR"/>
                    </w:rPr>
                  </w:pPr>
                  <w:r>
                    <w:rPr>
                      <w:sz w:val="26"/>
                      <w:szCs w:val="26"/>
                      <w:lang w:val="pt-BR"/>
                    </w:rPr>
                    <w:t>Gọi S</w:t>
                  </w:r>
                  <w:r>
                    <w:rPr>
                      <w:sz w:val="26"/>
                      <w:szCs w:val="26"/>
                      <w:vertAlign w:val="subscript"/>
                      <w:lang w:val="pt-BR"/>
                    </w:rPr>
                    <w:t>1</w:t>
                  </w:r>
                  <w:r>
                    <w:rPr>
                      <w:sz w:val="26"/>
                      <w:szCs w:val="26"/>
                      <w:lang w:val="pt-BR"/>
                    </w:rPr>
                    <w:t xml:space="preserve"> là diện tích của </w:t>
                  </w:r>
                  <w:r w:rsidRPr="009C1681">
                    <w:rPr>
                      <w:rFonts w:asciiTheme="minorHAnsi" w:eastAsiaTheme="minorHAnsi" w:hAnsiTheme="minorHAnsi" w:cstheme="minorBidi"/>
                      <w:position w:val="-4"/>
                      <w:sz w:val="26"/>
                      <w:szCs w:val="26"/>
                      <w:lang w:val="pt-BR"/>
                    </w:rPr>
                    <w:object w:dxaOrig="240" w:dyaOrig="260">
                      <v:shape id="_x0000_i2601" type="#_x0000_t75" style="width:12pt;height:13pt" o:ole="">
                        <v:imagedata r:id="rId732" o:title=""/>
                      </v:shape>
                      <o:OLEObject Type="Embed" ProgID="Equation.DSMT4" ShapeID="_x0000_i2601" DrawAspect="Content" ObjectID="_1586713607" r:id="rId3027"/>
                    </w:object>
                  </w:r>
                  <w:r>
                    <w:rPr>
                      <w:sz w:val="26"/>
                      <w:szCs w:val="26"/>
                      <w:lang w:val="pt-BR"/>
                    </w:rPr>
                    <w:t>BCD.</w:t>
                  </w:r>
                </w:p>
                <w:p w:rsidR="00D30010" w:rsidRDefault="00D30010" w:rsidP="00050611">
                  <w:pPr>
                    <w:rPr>
                      <w:sz w:val="26"/>
                      <w:szCs w:val="26"/>
                      <w:lang w:val="pt-BR"/>
                    </w:rPr>
                  </w:pPr>
                  <w:r>
                    <w:rPr>
                      <w:sz w:val="26"/>
                      <w:szCs w:val="26"/>
                      <w:lang w:val="pt-BR"/>
                    </w:rPr>
                    <w:t xml:space="preserve">Vì </w:t>
                  </w:r>
                  <w:r w:rsidRPr="00B24935">
                    <w:rPr>
                      <w:rFonts w:asciiTheme="minorHAnsi" w:eastAsiaTheme="minorHAnsi" w:hAnsiTheme="minorHAnsi" w:cstheme="minorBidi"/>
                      <w:position w:val="-4"/>
                      <w:sz w:val="26"/>
                      <w:szCs w:val="26"/>
                      <w:lang w:val="pt-BR"/>
                    </w:rPr>
                    <w:object w:dxaOrig="240" w:dyaOrig="260">
                      <v:shape id="_x0000_i2602" type="#_x0000_t75" style="width:12pt;height:13pt" o:ole="">
                        <v:imagedata r:id="rId732" o:title=""/>
                      </v:shape>
                      <o:OLEObject Type="Embed" ProgID="Equation.DSMT4" ShapeID="_x0000_i2602" DrawAspect="Content" ObjectID="_1586713608" r:id="rId3028"/>
                    </w:object>
                  </w:r>
                  <w:r>
                    <w:rPr>
                      <w:sz w:val="26"/>
                      <w:szCs w:val="26"/>
                      <w:lang w:val="pt-BR"/>
                    </w:rPr>
                    <w:t>HIK</w:t>
                  </w:r>
                  <w:r w:rsidRPr="00B24935">
                    <w:rPr>
                      <w:sz w:val="26"/>
                      <w:szCs w:val="26"/>
                      <w:lang w:val="pt-BR"/>
                    </w:rPr>
                    <w:t xml:space="preserve"> </w:t>
                  </w:r>
                  <w:r>
                    <w:rPr>
                      <w:noProof/>
                      <w:sz w:val="26"/>
                      <w:szCs w:val="26"/>
                      <w:lang w:val="en-US"/>
                    </w:rPr>
                    <w:drawing>
                      <wp:inline distT="0" distB="0" distL="0" distR="0" wp14:anchorId="3F00B2A7" wp14:editId="18D28F28">
                        <wp:extent cx="161925" cy="133350"/>
                        <wp:effectExtent l="0" t="0" r="9525"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1"/>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B24935">
                    <w:rPr>
                      <w:sz w:val="26"/>
                      <w:szCs w:val="26"/>
                      <w:lang w:val="pt-BR"/>
                    </w:rPr>
                    <w:t xml:space="preserve"> </w:t>
                  </w:r>
                  <w:r w:rsidRPr="00B24935">
                    <w:rPr>
                      <w:rFonts w:asciiTheme="minorHAnsi" w:eastAsiaTheme="minorHAnsi" w:hAnsiTheme="minorHAnsi" w:cstheme="minorBidi"/>
                      <w:position w:val="-4"/>
                      <w:sz w:val="26"/>
                      <w:szCs w:val="26"/>
                      <w:lang w:val="pt-BR"/>
                    </w:rPr>
                    <w:object w:dxaOrig="240" w:dyaOrig="260">
                      <v:shape id="_x0000_i2603" type="#_x0000_t75" style="width:12pt;height:13pt" o:ole="">
                        <v:imagedata r:id="rId732" o:title=""/>
                      </v:shape>
                      <o:OLEObject Type="Embed" ProgID="Equation.DSMT4" ShapeID="_x0000_i2603" DrawAspect="Content" ObjectID="_1586713609" r:id="rId3029"/>
                    </w:object>
                  </w:r>
                  <w:r>
                    <w:rPr>
                      <w:sz w:val="26"/>
                      <w:szCs w:val="26"/>
                      <w:lang w:val="pt-BR"/>
                    </w:rPr>
                    <w:t xml:space="preserve">BCD nên: </w:t>
                  </w:r>
                </w:p>
                <w:p w:rsidR="00D30010" w:rsidRDefault="00D30010" w:rsidP="00050611">
                  <w:pPr>
                    <w:rPr>
                      <w:sz w:val="26"/>
                      <w:szCs w:val="26"/>
                      <w:lang w:val="pt-BR"/>
                    </w:rPr>
                  </w:pPr>
                  <w:r w:rsidRPr="009C1681">
                    <w:rPr>
                      <w:rFonts w:asciiTheme="minorHAnsi" w:eastAsiaTheme="minorHAnsi" w:hAnsiTheme="minorHAnsi" w:cstheme="minorBidi"/>
                      <w:position w:val="-32"/>
                      <w:sz w:val="26"/>
                      <w:szCs w:val="26"/>
                      <w:lang w:val="pt-BR"/>
                    </w:rPr>
                    <w:object w:dxaOrig="4500" w:dyaOrig="760">
                      <v:shape id="_x0000_i2604" type="#_x0000_t75" style="width:225pt;height:38pt" o:ole="">
                        <v:imagedata r:id="rId3030" o:title=""/>
                      </v:shape>
                      <o:OLEObject Type="Embed" ProgID="Equation.DSMT4" ShapeID="_x0000_i2604" DrawAspect="Content" ObjectID="_1586713610" r:id="rId3031"/>
                    </w:object>
                  </w:r>
                  <w:r>
                    <w:rPr>
                      <w:sz w:val="26"/>
                      <w:szCs w:val="26"/>
                      <w:lang w:val="pt-BR"/>
                    </w:rPr>
                    <w:t xml:space="preserve">                                (1)</w:t>
                  </w:r>
                </w:p>
                <w:p w:rsidR="00D30010" w:rsidRDefault="00D30010" w:rsidP="00050611">
                  <w:pPr>
                    <w:rPr>
                      <w:sz w:val="26"/>
                      <w:szCs w:val="26"/>
                      <w:lang w:val="pt-BR"/>
                    </w:rPr>
                  </w:pPr>
                  <w:r>
                    <w:rPr>
                      <w:sz w:val="26"/>
                      <w:szCs w:val="26"/>
                      <w:lang w:val="pt-BR"/>
                    </w:rPr>
                    <w:t xml:space="preserve">Vẽ </w:t>
                  </w:r>
                  <w:r w:rsidRPr="004847AD">
                    <w:rPr>
                      <w:rFonts w:asciiTheme="minorHAnsi" w:eastAsiaTheme="minorHAnsi" w:hAnsiTheme="minorHAnsi" w:cstheme="minorBidi"/>
                      <w:position w:val="-26"/>
                      <w:sz w:val="26"/>
                      <w:szCs w:val="26"/>
                      <w:lang w:val="pt-BR"/>
                    </w:rPr>
                    <w:object w:dxaOrig="4900" w:dyaOrig="680">
                      <v:shape id="_x0000_i2605" type="#_x0000_t75" style="width:245pt;height:34pt" o:ole="">
                        <v:imagedata r:id="rId3032" o:title=""/>
                      </v:shape>
                      <o:OLEObject Type="Embed" ProgID="Equation.DSMT4" ShapeID="_x0000_i2605" DrawAspect="Content" ObjectID="_1586713611" r:id="rId3033"/>
                    </w:object>
                  </w:r>
                  <w:r>
                    <w:rPr>
                      <w:sz w:val="26"/>
                      <w:szCs w:val="26"/>
                      <w:lang w:val="pt-BR"/>
                    </w:rPr>
                    <w:t xml:space="preserve"> </w:t>
                  </w:r>
                </w:p>
                <w:p w:rsidR="00D30010" w:rsidRDefault="00D30010" w:rsidP="00050611">
                  <w:pPr>
                    <w:rPr>
                      <w:sz w:val="26"/>
                      <w:szCs w:val="26"/>
                      <w:lang w:val="pt-BR"/>
                    </w:rPr>
                  </w:pPr>
                  <w:r w:rsidRPr="004847AD">
                    <w:rPr>
                      <w:rFonts w:asciiTheme="minorHAnsi" w:eastAsiaTheme="minorHAnsi" w:hAnsiTheme="minorHAnsi" w:cstheme="minorBidi"/>
                      <w:position w:val="-4"/>
                      <w:sz w:val="26"/>
                      <w:szCs w:val="26"/>
                      <w:lang w:val="pt-BR"/>
                    </w:rPr>
                    <w:object w:dxaOrig="240" w:dyaOrig="260">
                      <v:shape id="_x0000_i2606" type="#_x0000_t75" style="width:12pt;height:13pt" o:ole="">
                        <v:imagedata r:id="rId732" o:title=""/>
                      </v:shape>
                      <o:OLEObject Type="Embed" ProgID="Equation.DSMT4" ShapeID="_x0000_i2606" DrawAspect="Content" ObjectID="_1586713612" r:id="rId3034"/>
                    </w:object>
                  </w:r>
                  <w:r>
                    <w:rPr>
                      <w:sz w:val="26"/>
                      <w:szCs w:val="26"/>
                      <w:lang w:val="pt-BR"/>
                    </w:rPr>
                    <w:t xml:space="preserve">ABD và </w:t>
                  </w:r>
                  <w:r w:rsidRPr="004847AD">
                    <w:rPr>
                      <w:rFonts w:asciiTheme="minorHAnsi" w:eastAsiaTheme="minorHAnsi" w:hAnsiTheme="minorHAnsi" w:cstheme="minorBidi"/>
                      <w:position w:val="-4"/>
                      <w:sz w:val="26"/>
                      <w:szCs w:val="26"/>
                      <w:lang w:val="pt-BR"/>
                    </w:rPr>
                    <w:object w:dxaOrig="240" w:dyaOrig="260">
                      <v:shape id="_x0000_i2607" type="#_x0000_t75" style="width:12pt;height:13pt" o:ole="">
                        <v:imagedata r:id="rId732" o:title=""/>
                      </v:shape>
                      <o:OLEObject Type="Embed" ProgID="Equation.DSMT4" ShapeID="_x0000_i2607" DrawAspect="Content" ObjectID="_1586713613" r:id="rId3035"/>
                    </w:object>
                  </w:r>
                  <w:r>
                    <w:rPr>
                      <w:sz w:val="26"/>
                      <w:szCs w:val="26"/>
                      <w:lang w:val="pt-BR"/>
                    </w:rPr>
                    <w:t>BCD có chung cạnh đáy BD nên:</w:t>
                  </w:r>
                </w:p>
                <w:p w:rsidR="00D30010" w:rsidRDefault="00D30010" w:rsidP="00050611">
                  <w:pPr>
                    <w:rPr>
                      <w:sz w:val="26"/>
                      <w:szCs w:val="26"/>
                      <w:lang w:val="pt-BR"/>
                    </w:rPr>
                  </w:pPr>
                  <w:r w:rsidRPr="004847AD">
                    <w:rPr>
                      <w:rFonts w:asciiTheme="minorHAnsi" w:eastAsiaTheme="minorHAnsi" w:hAnsiTheme="minorHAnsi" w:cstheme="minorBidi"/>
                      <w:position w:val="-26"/>
                      <w:sz w:val="26"/>
                      <w:szCs w:val="26"/>
                      <w:lang w:val="pt-BR"/>
                    </w:rPr>
                    <w:object w:dxaOrig="2180" w:dyaOrig="680">
                      <v:shape id="_x0000_i2608" type="#_x0000_t75" style="width:109pt;height:34pt" o:ole="">
                        <v:imagedata r:id="rId3036" o:title=""/>
                      </v:shape>
                      <o:OLEObject Type="Embed" ProgID="Equation.DSMT4" ShapeID="_x0000_i2608" DrawAspect="Content" ObjectID="_1586713614" r:id="rId3037"/>
                    </w:object>
                  </w:r>
                  <w:r>
                    <w:rPr>
                      <w:sz w:val="26"/>
                      <w:szCs w:val="26"/>
                      <w:lang w:val="pt-BR"/>
                    </w:rPr>
                    <w:t xml:space="preserve">                                                                    (2)</w:t>
                  </w:r>
                </w:p>
                <w:p w:rsidR="00D30010" w:rsidRDefault="00D30010" w:rsidP="00050611">
                  <w:pPr>
                    <w:rPr>
                      <w:sz w:val="26"/>
                      <w:szCs w:val="26"/>
                      <w:lang w:val="pt-BR"/>
                    </w:rPr>
                  </w:pPr>
                  <w:r>
                    <w:rPr>
                      <w:sz w:val="26"/>
                      <w:szCs w:val="26"/>
                      <w:lang w:val="pt-BR"/>
                    </w:rPr>
                    <w:t>Từ (1) và (2) suy ra</w:t>
                  </w:r>
                </w:p>
                <w:p w:rsidR="00D30010" w:rsidRPr="00B24935" w:rsidRDefault="00D30010" w:rsidP="00050611">
                  <w:pPr>
                    <w:rPr>
                      <w:sz w:val="26"/>
                      <w:szCs w:val="26"/>
                      <w:lang w:val="pt-BR"/>
                    </w:rPr>
                  </w:pPr>
                  <w:r w:rsidRPr="009C1681">
                    <w:rPr>
                      <w:rFonts w:asciiTheme="minorHAnsi" w:eastAsiaTheme="minorHAnsi" w:hAnsiTheme="minorHAnsi" w:cstheme="minorBidi"/>
                      <w:position w:val="-32"/>
                      <w:sz w:val="26"/>
                      <w:szCs w:val="26"/>
                      <w:lang w:val="pt-BR"/>
                    </w:rPr>
                    <w:object w:dxaOrig="3620" w:dyaOrig="760">
                      <v:shape id="_x0000_i2609" type="#_x0000_t75" style="width:181pt;height:38pt" o:ole="">
                        <v:imagedata r:id="rId3038" o:title=""/>
                      </v:shape>
                      <o:OLEObject Type="Embed" ProgID="Equation.DSMT4" ShapeID="_x0000_i2609" DrawAspect="Content" ObjectID="_1586713615" r:id="rId3039"/>
                    </w:object>
                  </w:r>
                  <w:r>
                    <w:rPr>
                      <w:sz w:val="26"/>
                      <w:szCs w:val="26"/>
                      <w:lang w:val="pt-BR"/>
                    </w:rPr>
                    <w:t xml:space="preserve"> (đpcm)</w:t>
                  </w:r>
                </w:p>
              </w:tc>
              <w:tc>
                <w:tcPr>
                  <w:tcW w:w="808" w:type="dxa"/>
                  <w:vAlign w:val="center"/>
                </w:tcPr>
                <w:p w:rsidR="00D30010" w:rsidRPr="00B24935" w:rsidRDefault="00D30010" w:rsidP="00050611">
                  <w:pPr>
                    <w:jc w:val="center"/>
                    <w:rPr>
                      <w:sz w:val="26"/>
                      <w:szCs w:val="26"/>
                      <w:lang w:val="pt-BR"/>
                    </w:rPr>
                  </w:pPr>
                  <w:r>
                    <w:rPr>
                      <w:sz w:val="26"/>
                      <w:szCs w:val="26"/>
                      <w:lang w:val="pt-BR"/>
                    </w:rPr>
                    <w:t>0.75</w:t>
                  </w:r>
                </w:p>
              </w:tc>
            </w:tr>
            <w:tr w:rsidR="00D30010" w:rsidRPr="00B24935" w:rsidTr="00050611">
              <w:trPr>
                <w:jc w:val="center"/>
              </w:trPr>
              <w:tc>
                <w:tcPr>
                  <w:tcW w:w="1080" w:type="dxa"/>
                  <w:vAlign w:val="center"/>
                </w:tcPr>
                <w:p w:rsidR="00D30010" w:rsidRPr="00B24935" w:rsidRDefault="00D30010" w:rsidP="00050611">
                  <w:pPr>
                    <w:jc w:val="center"/>
                    <w:rPr>
                      <w:b/>
                      <w:sz w:val="26"/>
                      <w:szCs w:val="26"/>
                      <w:lang w:val="pt-BR"/>
                    </w:rPr>
                  </w:pPr>
                  <w:r w:rsidRPr="00B24935">
                    <w:rPr>
                      <w:b/>
                      <w:sz w:val="26"/>
                      <w:szCs w:val="26"/>
                      <w:lang w:val="pt-BR"/>
                    </w:rPr>
                    <w:t xml:space="preserve">Câu </w:t>
                  </w:r>
                  <w:r>
                    <w:rPr>
                      <w:b/>
                      <w:sz w:val="26"/>
                      <w:szCs w:val="26"/>
                      <w:lang w:val="pt-BR"/>
                    </w:rPr>
                    <w:t>5</w:t>
                  </w:r>
                </w:p>
                <w:p w:rsidR="00D30010" w:rsidRPr="00B24935" w:rsidRDefault="00D30010" w:rsidP="00050611">
                  <w:pPr>
                    <w:jc w:val="center"/>
                    <w:rPr>
                      <w:b/>
                      <w:sz w:val="26"/>
                      <w:szCs w:val="26"/>
                      <w:lang w:val="pt-BR"/>
                    </w:rPr>
                  </w:pPr>
                  <w:r w:rsidRPr="00B24935">
                    <w:rPr>
                      <w:b/>
                      <w:sz w:val="26"/>
                      <w:szCs w:val="26"/>
                      <w:lang w:val="pt-BR"/>
                    </w:rPr>
                    <w:t>(1,0đ)</w:t>
                  </w:r>
                </w:p>
              </w:tc>
              <w:tc>
                <w:tcPr>
                  <w:tcW w:w="795" w:type="dxa"/>
                  <w:vAlign w:val="center"/>
                </w:tcPr>
                <w:p w:rsidR="00D30010" w:rsidRPr="00B24935" w:rsidRDefault="00D30010" w:rsidP="00050611">
                  <w:pPr>
                    <w:jc w:val="center"/>
                    <w:rPr>
                      <w:sz w:val="26"/>
                      <w:szCs w:val="26"/>
                      <w:lang w:val="pt-BR"/>
                    </w:rPr>
                  </w:pPr>
                </w:p>
              </w:tc>
              <w:tc>
                <w:tcPr>
                  <w:tcW w:w="7485" w:type="dxa"/>
                </w:tcPr>
                <w:p w:rsidR="00D30010" w:rsidRPr="00FA4526" w:rsidRDefault="00D30010" w:rsidP="00050611">
                  <w:pPr>
                    <w:rPr>
                      <w:color w:val="FF0000"/>
                      <w:sz w:val="26"/>
                      <w:szCs w:val="26"/>
                      <w:lang w:val="pt-BR"/>
                    </w:rPr>
                  </w:pPr>
                  <w:r w:rsidRPr="00FA4526">
                    <w:rPr>
                      <w:color w:val="FF0000"/>
                      <w:sz w:val="26"/>
                      <w:szCs w:val="26"/>
                      <w:lang w:val="pt-BR"/>
                    </w:rPr>
                    <w:t>Dựa theo lời giải của thầy Đinh Văn Hưng:</w:t>
                  </w:r>
                </w:p>
                <w:p w:rsidR="00D30010" w:rsidRPr="00E56D81" w:rsidRDefault="00D30010" w:rsidP="00050611">
                  <w:pPr>
                    <w:rPr>
                      <w:sz w:val="26"/>
                      <w:szCs w:val="26"/>
                      <w:lang w:val="pt-BR"/>
                    </w:rPr>
                  </w:pPr>
                  <w:r w:rsidRPr="00E56D81">
                    <w:rPr>
                      <w:sz w:val="26"/>
                      <w:szCs w:val="26"/>
                    </w:rPr>
                    <w:t xml:space="preserve">Giải phương trình : </w:t>
                  </w:r>
                  <w:r w:rsidRPr="00E56D81">
                    <w:rPr>
                      <w:rFonts w:asciiTheme="minorHAnsi" w:eastAsiaTheme="minorHAnsi" w:hAnsiTheme="minorHAnsi" w:cstheme="minorBidi"/>
                      <w:position w:val="-22"/>
                      <w:sz w:val="26"/>
                      <w:szCs w:val="26"/>
                    </w:rPr>
                    <w:object w:dxaOrig="2980" w:dyaOrig="639">
                      <v:shape id="_x0000_i2610" type="#_x0000_t75" style="width:149pt;height:31.95pt" o:ole="">
                        <v:imagedata r:id="rId2953" o:title=""/>
                      </v:shape>
                      <o:OLEObject Type="Embed" ProgID="Equation.DSMT4" ShapeID="_x0000_i2610" DrawAspect="Content" ObjectID="_1586713616" r:id="rId3040"/>
                    </w:object>
                  </w:r>
                  <w:r w:rsidRPr="00E56D81">
                    <w:rPr>
                      <w:sz w:val="26"/>
                      <w:szCs w:val="26"/>
                      <w:lang w:val="pt-BR"/>
                    </w:rPr>
                    <w:t xml:space="preserve">                       (1)</w:t>
                  </w:r>
                </w:p>
                <w:p w:rsidR="00D30010" w:rsidRPr="00E56D81" w:rsidRDefault="00D30010" w:rsidP="00050611">
                  <w:pPr>
                    <w:rPr>
                      <w:sz w:val="26"/>
                      <w:szCs w:val="26"/>
                    </w:rPr>
                  </w:pPr>
                  <w:r w:rsidRPr="00E56D81">
                    <w:rPr>
                      <w:sz w:val="26"/>
                      <w:szCs w:val="26"/>
                    </w:rPr>
                    <w:t xml:space="preserve">ĐK: </w:t>
                  </w:r>
                  <w:r w:rsidRPr="00E56D81">
                    <w:rPr>
                      <w:rFonts w:asciiTheme="minorHAnsi" w:eastAsiaTheme="minorHAnsi" w:hAnsiTheme="minorHAnsi" w:cstheme="minorBidi"/>
                      <w:position w:val="-8"/>
                      <w:sz w:val="26"/>
                      <w:szCs w:val="26"/>
                    </w:rPr>
                    <w:object w:dxaOrig="820" w:dyaOrig="380">
                      <v:shape id="_x0000_i2611" type="#_x0000_t75" style="width:41pt;height:19pt" o:ole="">
                        <v:imagedata r:id="rId3041" o:title=""/>
                      </v:shape>
                      <o:OLEObject Type="Embed" ProgID="Equation.DSMT4" ShapeID="_x0000_i2611" DrawAspect="Content" ObjectID="_1586713617" r:id="rId3042"/>
                    </w:object>
                  </w:r>
                  <w:r w:rsidRPr="00E56D81">
                    <w:rPr>
                      <w:sz w:val="26"/>
                      <w:szCs w:val="26"/>
                    </w:rPr>
                    <w:t xml:space="preserve"> </w:t>
                  </w:r>
                </w:p>
                <w:p w:rsidR="00D30010" w:rsidRPr="00E56D81" w:rsidRDefault="00D30010" w:rsidP="00050611">
                  <w:pPr>
                    <w:rPr>
                      <w:sz w:val="26"/>
                      <w:szCs w:val="26"/>
                    </w:rPr>
                  </w:pPr>
                  <w:r w:rsidRPr="00E56D81">
                    <w:rPr>
                      <w:sz w:val="26"/>
                      <w:szCs w:val="26"/>
                    </w:rPr>
                    <w:t xml:space="preserve">Đặt: </w:t>
                  </w:r>
                  <w:r w:rsidRPr="00E56D81">
                    <w:rPr>
                      <w:rFonts w:asciiTheme="minorHAnsi" w:eastAsiaTheme="minorHAnsi" w:hAnsiTheme="minorHAnsi" w:cstheme="minorBidi"/>
                      <w:position w:val="-6"/>
                      <w:sz w:val="26"/>
                      <w:szCs w:val="26"/>
                    </w:rPr>
                    <w:object w:dxaOrig="1180" w:dyaOrig="340">
                      <v:shape id="_x0000_i2612" type="#_x0000_t75" style="width:59pt;height:17pt" o:ole="">
                        <v:imagedata r:id="rId3043" o:title=""/>
                      </v:shape>
                      <o:OLEObject Type="Embed" ProgID="Equation.DSMT4" ShapeID="_x0000_i2612" DrawAspect="Content" ObjectID="_1586713618" r:id="rId3044"/>
                    </w:object>
                  </w:r>
                  <w:r w:rsidRPr="00E56D81">
                    <w:rPr>
                      <w:sz w:val="26"/>
                      <w:szCs w:val="26"/>
                    </w:rPr>
                    <w:t xml:space="preserve">                                                                           (2)</w:t>
                  </w:r>
                </w:p>
                <w:p w:rsidR="00D30010" w:rsidRPr="00E56D81" w:rsidRDefault="00D30010" w:rsidP="00050611">
                  <w:pPr>
                    <w:rPr>
                      <w:sz w:val="26"/>
                      <w:szCs w:val="26"/>
                    </w:rPr>
                  </w:pPr>
                  <w:r w:rsidRPr="00E56D81">
                    <w:rPr>
                      <w:sz w:val="26"/>
                      <w:szCs w:val="26"/>
                    </w:rPr>
                    <w:t xml:space="preserve">        </w:t>
                  </w:r>
                  <w:r w:rsidRPr="00E56D81">
                    <w:rPr>
                      <w:rFonts w:asciiTheme="minorHAnsi" w:eastAsiaTheme="minorHAnsi" w:hAnsiTheme="minorHAnsi" w:cstheme="minorBidi"/>
                      <w:position w:val="-10"/>
                      <w:sz w:val="26"/>
                      <w:szCs w:val="26"/>
                    </w:rPr>
                    <w:object w:dxaOrig="3519" w:dyaOrig="440">
                      <v:shape id="_x0000_i2613" type="#_x0000_t75" style="width:175.95pt;height:22pt" o:ole="">
                        <v:imagedata r:id="rId3045" o:title=""/>
                      </v:shape>
                      <o:OLEObject Type="Embed" ProgID="Equation.DSMT4" ShapeID="_x0000_i2613" DrawAspect="Content" ObjectID="_1586713619" r:id="rId3046"/>
                    </w:object>
                  </w:r>
                  <w:r w:rsidRPr="00E56D81">
                    <w:rPr>
                      <w:sz w:val="26"/>
                      <w:szCs w:val="26"/>
                    </w:rPr>
                    <w:t xml:space="preserve">                                       (3)</w:t>
                  </w:r>
                </w:p>
                <w:p w:rsidR="00D30010" w:rsidRPr="00E56D81" w:rsidRDefault="00D30010" w:rsidP="00050611">
                  <w:pPr>
                    <w:rPr>
                      <w:sz w:val="26"/>
                      <w:szCs w:val="26"/>
                    </w:rPr>
                  </w:pPr>
                  <w:r w:rsidRPr="00E56D81">
                    <w:rPr>
                      <w:sz w:val="26"/>
                      <w:szCs w:val="26"/>
                    </w:rPr>
                    <w:t xml:space="preserve">Khi đó phương trình (1) </w:t>
                  </w:r>
                  <w:r w:rsidRPr="00E56D81">
                    <w:rPr>
                      <w:rFonts w:asciiTheme="minorHAnsi" w:eastAsiaTheme="minorHAnsi" w:hAnsiTheme="minorHAnsi" w:cstheme="minorBidi"/>
                      <w:position w:val="-18"/>
                      <w:sz w:val="26"/>
                      <w:szCs w:val="26"/>
                    </w:rPr>
                    <w:object w:dxaOrig="3780" w:dyaOrig="540">
                      <v:shape id="_x0000_i2614" type="#_x0000_t75" style="width:189pt;height:27pt" o:ole="">
                        <v:imagedata r:id="rId3047" o:title=""/>
                      </v:shape>
                      <o:OLEObject Type="Embed" ProgID="Equation.DSMT4" ShapeID="_x0000_i2614" DrawAspect="Content" ObjectID="_1586713620" r:id="rId3048"/>
                    </w:object>
                  </w:r>
                  <w:r w:rsidRPr="00E56D81">
                    <w:rPr>
                      <w:sz w:val="26"/>
                      <w:szCs w:val="26"/>
                    </w:rPr>
                    <w:t xml:space="preserve">  </w:t>
                  </w:r>
                  <w:r w:rsidRPr="00E56D81">
                    <w:rPr>
                      <w:sz w:val="26"/>
                      <w:szCs w:val="26"/>
                      <w:lang w:val="en-US"/>
                    </w:rPr>
                    <w:t xml:space="preserve"> </w:t>
                  </w:r>
                  <w:r w:rsidRPr="00E56D81">
                    <w:rPr>
                      <w:sz w:val="26"/>
                      <w:szCs w:val="26"/>
                    </w:rPr>
                    <w:t>(4)</w:t>
                  </w:r>
                </w:p>
                <w:p w:rsidR="00D30010" w:rsidRPr="00E56D81" w:rsidRDefault="00D30010" w:rsidP="00050611">
                  <w:pPr>
                    <w:rPr>
                      <w:sz w:val="26"/>
                      <w:szCs w:val="26"/>
                    </w:rPr>
                  </w:pPr>
                  <w:r w:rsidRPr="00E56D81">
                    <w:rPr>
                      <w:sz w:val="26"/>
                      <w:szCs w:val="26"/>
                    </w:rPr>
                    <w:t xml:space="preserve">Từ  (2), (3), (4)  ta có hệ phương trình:   </w:t>
                  </w:r>
                </w:p>
                <w:p w:rsidR="00D30010" w:rsidRPr="00E56D81" w:rsidRDefault="00D30010" w:rsidP="00050611">
                  <w:pPr>
                    <w:rPr>
                      <w:sz w:val="26"/>
                      <w:szCs w:val="26"/>
                    </w:rPr>
                  </w:pPr>
                  <w:r w:rsidRPr="00E56D81">
                    <w:rPr>
                      <w:sz w:val="26"/>
                      <w:szCs w:val="26"/>
                    </w:rPr>
                    <w:t xml:space="preserve">        </w:t>
                  </w:r>
                  <w:r w:rsidRPr="00E56D81">
                    <w:rPr>
                      <w:rFonts w:asciiTheme="minorHAnsi" w:eastAsiaTheme="minorHAnsi" w:hAnsiTheme="minorHAnsi" w:cstheme="minorBidi"/>
                      <w:position w:val="-60"/>
                      <w:sz w:val="26"/>
                      <w:szCs w:val="26"/>
                    </w:rPr>
                    <w:object w:dxaOrig="3960" w:dyaOrig="1320">
                      <v:shape id="_x0000_i2615" type="#_x0000_t75" style="width:198pt;height:66pt" o:ole="">
                        <v:imagedata r:id="rId3049" o:title=""/>
                      </v:shape>
                      <o:OLEObject Type="Embed" ProgID="Equation.DSMT4" ShapeID="_x0000_i2615" DrawAspect="Content" ObjectID="_1586713621" r:id="rId3050"/>
                    </w:object>
                  </w:r>
                  <w:r w:rsidRPr="00E56D81">
                    <w:rPr>
                      <w:sz w:val="26"/>
                      <w:szCs w:val="26"/>
                    </w:rPr>
                    <w:t xml:space="preserve"> </w:t>
                  </w:r>
                </w:p>
                <w:p w:rsidR="00D30010" w:rsidRPr="00E56D81" w:rsidRDefault="00D30010" w:rsidP="00050611">
                  <w:pPr>
                    <w:rPr>
                      <w:sz w:val="26"/>
                      <w:szCs w:val="26"/>
                    </w:rPr>
                  </w:pPr>
                  <w:r w:rsidRPr="00E56D81">
                    <w:rPr>
                      <w:sz w:val="26"/>
                      <w:szCs w:val="26"/>
                    </w:rPr>
                    <w:t xml:space="preserve">Vì x, u, v &gt; 1 nên giả sử </w:t>
                  </w:r>
                  <w:r w:rsidRPr="00E56D81">
                    <w:rPr>
                      <w:rFonts w:asciiTheme="minorHAnsi" w:eastAsiaTheme="minorHAnsi" w:hAnsiTheme="minorHAnsi" w:cstheme="minorBidi"/>
                      <w:position w:val="-6"/>
                      <w:sz w:val="26"/>
                      <w:szCs w:val="26"/>
                      <w:lang w:val="en-US"/>
                    </w:rPr>
                    <w:object w:dxaOrig="620" w:dyaOrig="260">
                      <v:shape id="_x0000_i2616" type="#_x0000_t75" style="width:31pt;height:13pt" o:ole="">
                        <v:imagedata r:id="rId3051" o:title=""/>
                      </v:shape>
                      <o:OLEObject Type="Embed" ProgID="Equation.DSMT4" ShapeID="_x0000_i2616" DrawAspect="Content" ObjectID="_1586713622" r:id="rId3052"/>
                    </w:object>
                  </w:r>
                  <w:r w:rsidRPr="00E56D81">
                    <w:rPr>
                      <w:sz w:val="26"/>
                      <w:szCs w:val="26"/>
                    </w:rPr>
                    <w:t xml:space="preserve">thì từ (5) </w:t>
                  </w:r>
                  <w:r w:rsidRPr="00E56D81">
                    <w:rPr>
                      <w:rFonts w:asciiTheme="minorHAnsi" w:eastAsiaTheme="minorHAnsi" w:hAnsiTheme="minorHAnsi" w:cstheme="minorBidi"/>
                      <w:position w:val="-6"/>
                      <w:sz w:val="26"/>
                      <w:szCs w:val="26"/>
                    </w:rPr>
                    <w:object w:dxaOrig="940" w:dyaOrig="260">
                      <v:shape id="_x0000_i2617" type="#_x0000_t75" style="width:47pt;height:13pt" o:ole="">
                        <v:imagedata r:id="rId3053" o:title=""/>
                      </v:shape>
                      <o:OLEObject Type="Embed" ProgID="Equation.DSMT4" ShapeID="_x0000_i2617" DrawAspect="Content" ObjectID="_1586713623" r:id="rId3054"/>
                    </w:object>
                  </w:r>
                </w:p>
                <w:p w:rsidR="00D30010" w:rsidRDefault="00D30010" w:rsidP="00050611">
                  <w:pPr>
                    <w:rPr>
                      <w:sz w:val="26"/>
                      <w:szCs w:val="26"/>
                      <w:lang w:val="en-US"/>
                    </w:rPr>
                  </w:pPr>
                  <w:r>
                    <w:rPr>
                      <w:sz w:val="26"/>
                      <w:szCs w:val="26"/>
                      <w:lang w:val="en-US"/>
                    </w:rPr>
                    <w:t xml:space="preserve">Có </w:t>
                  </w:r>
                  <w:r w:rsidRPr="00E56D81">
                    <w:rPr>
                      <w:rFonts w:asciiTheme="minorHAnsi" w:eastAsiaTheme="minorHAnsi" w:hAnsiTheme="minorHAnsi" w:cstheme="minorBidi"/>
                      <w:position w:val="-6"/>
                      <w:sz w:val="26"/>
                      <w:szCs w:val="26"/>
                    </w:rPr>
                    <w:object w:dxaOrig="620" w:dyaOrig="260">
                      <v:shape id="_x0000_i2618" type="#_x0000_t75" style="width:31pt;height:13pt" o:ole="">
                        <v:imagedata r:id="rId3055" o:title=""/>
                      </v:shape>
                      <o:OLEObject Type="Embed" ProgID="Equation.DSMT4" ShapeID="_x0000_i2618" DrawAspect="Content" ObjectID="_1586713624" r:id="rId3056"/>
                    </w:object>
                  </w:r>
                  <w:r>
                    <w:rPr>
                      <w:sz w:val="26"/>
                      <w:szCs w:val="26"/>
                      <w:lang w:val="en-US"/>
                    </w:rPr>
                    <w:t xml:space="preserve"> nên </w:t>
                  </w:r>
                  <w:r w:rsidRPr="00E56D81">
                    <w:rPr>
                      <w:sz w:val="26"/>
                      <w:szCs w:val="26"/>
                    </w:rPr>
                    <w:t>từ (</w:t>
                  </w:r>
                  <w:r>
                    <w:rPr>
                      <w:sz w:val="26"/>
                      <w:szCs w:val="26"/>
                      <w:lang w:val="en-US"/>
                    </w:rPr>
                    <w:t>6</w:t>
                  </w:r>
                  <w:r w:rsidRPr="00E56D81">
                    <w:rPr>
                      <w:sz w:val="26"/>
                      <w:szCs w:val="26"/>
                    </w:rPr>
                    <w:t xml:space="preserve">) </w:t>
                  </w:r>
                  <w:r w:rsidRPr="00E56D81">
                    <w:rPr>
                      <w:rFonts w:asciiTheme="minorHAnsi" w:eastAsiaTheme="minorHAnsi" w:hAnsiTheme="minorHAnsi" w:cstheme="minorBidi"/>
                      <w:position w:val="-6"/>
                      <w:sz w:val="26"/>
                      <w:szCs w:val="26"/>
                    </w:rPr>
                    <w:object w:dxaOrig="920" w:dyaOrig="260">
                      <v:shape id="_x0000_i2619" type="#_x0000_t75" style="width:46pt;height:13pt" o:ole="">
                        <v:imagedata r:id="rId3057" o:title=""/>
                      </v:shape>
                      <o:OLEObject Type="Embed" ProgID="Equation.DSMT4" ShapeID="_x0000_i2619" DrawAspect="Content" ObjectID="_1586713625" r:id="rId3058"/>
                    </w:object>
                  </w:r>
                </w:p>
                <w:p w:rsidR="00D30010" w:rsidRDefault="00D30010" w:rsidP="00050611">
                  <w:pPr>
                    <w:rPr>
                      <w:sz w:val="26"/>
                      <w:szCs w:val="26"/>
                      <w:lang w:val="en-US"/>
                    </w:rPr>
                  </w:pPr>
                  <w:r>
                    <w:rPr>
                      <w:sz w:val="26"/>
                      <w:szCs w:val="26"/>
                      <w:lang w:val="en-US"/>
                    </w:rPr>
                    <w:t xml:space="preserve">Do đó: </w:t>
                  </w:r>
                  <w:r w:rsidRPr="00E56D81">
                    <w:rPr>
                      <w:rFonts w:asciiTheme="minorHAnsi" w:eastAsiaTheme="minorHAnsi" w:hAnsiTheme="minorHAnsi" w:cstheme="minorBidi"/>
                      <w:position w:val="-6"/>
                      <w:sz w:val="26"/>
                      <w:szCs w:val="26"/>
                      <w:lang w:val="en-US"/>
                    </w:rPr>
                    <w:object w:dxaOrig="2740" w:dyaOrig="260">
                      <v:shape id="_x0000_i2620" type="#_x0000_t75" style="width:137pt;height:13pt" o:ole="">
                        <v:imagedata r:id="rId3059" o:title=""/>
                      </v:shape>
                      <o:OLEObject Type="Embed" ProgID="Equation.DSMT4" ShapeID="_x0000_i2620" DrawAspect="Content" ObjectID="_1586713626" r:id="rId3060"/>
                    </w:object>
                  </w:r>
                </w:p>
                <w:p w:rsidR="00D30010" w:rsidRPr="00E56D81" w:rsidRDefault="00D30010" w:rsidP="00050611">
                  <w:pPr>
                    <w:rPr>
                      <w:sz w:val="26"/>
                      <w:szCs w:val="26"/>
                      <w:lang w:val="en-US"/>
                    </w:rPr>
                  </w:pPr>
                  <w:r>
                    <w:rPr>
                      <w:sz w:val="26"/>
                      <w:szCs w:val="26"/>
                      <w:lang w:val="en-US"/>
                    </w:rPr>
                    <w:t xml:space="preserve">Mặt khác, nếu x &lt; v thì </w:t>
                  </w:r>
                  <w:r w:rsidRPr="00E56D81">
                    <w:rPr>
                      <w:sz w:val="26"/>
                      <w:szCs w:val="26"/>
                    </w:rPr>
                    <w:t>tương tự ta có</w:t>
                  </w:r>
                  <w:r>
                    <w:rPr>
                      <w:sz w:val="26"/>
                      <w:szCs w:val="26"/>
                      <w:lang w:val="en-US"/>
                    </w:rPr>
                    <w:t xml:space="preserve"> x &lt; v &lt; u &lt; x (vô lí)</w:t>
                  </w:r>
                </w:p>
                <w:p w:rsidR="00D30010" w:rsidRDefault="00D30010" w:rsidP="00050611">
                  <w:pPr>
                    <w:rPr>
                      <w:sz w:val="26"/>
                      <w:szCs w:val="26"/>
                      <w:lang w:val="en-US"/>
                    </w:rPr>
                  </w:pPr>
                  <w:r>
                    <w:rPr>
                      <w:sz w:val="26"/>
                      <w:szCs w:val="26"/>
                      <w:lang w:val="en-US"/>
                    </w:rPr>
                    <w:t>Vì x = u nên:</w:t>
                  </w:r>
                </w:p>
                <w:p w:rsidR="00D30010" w:rsidRPr="00E56D81" w:rsidRDefault="00D30010" w:rsidP="00050611">
                  <w:pPr>
                    <w:rPr>
                      <w:sz w:val="26"/>
                      <w:szCs w:val="26"/>
                      <w:lang w:val="en-US"/>
                    </w:rPr>
                  </w:pPr>
                  <w:r w:rsidRPr="00FA4526">
                    <w:rPr>
                      <w:rFonts w:asciiTheme="minorHAnsi" w:eastAsiaTheme="minorHAnsi" w:hAnsiTheme="minorHAnsi" w:cstheme="minorBidi"/>
                      <w:position w:val="-18"/>
                      <w:sz w:val="26"/>
                      <w:szCs w:val="26"/>
                    </w:rPr>
                    <w:object w:dxaOrig="4880" w:dyaOrig="480">
                      <v:shape id="_x0000_i2621" type="#_x0000_t75" style="width:244pt;height:24pt" o:ole="">
                        <v:imagedata r:id="rId3061" o:title=""/>
                      </v:shape>
                      <o:OLEObject Type="Embed" ProgID="Equation.DSMT4" ShapeID="_x0000_i2621" DrawAspect="Content" ObjectID="_1586713627" r:id="rId3062"/>
                    </w:object>
                  </w:r>
                  <w:r>
                    <w:rPr>
                      <w:sz w:val="26"/>
                      <w:szCs w:val="26"/>
                      <w:lang w:val="en-US"/>
                    </w:rPr>
                    <w:t xml:space="preserve"> </w:t>
                  </w:r>
                  <w:r w:rsidRPr="00E56D81">
                    <w:rPr>
                      <w:sz w:val="26"/>
                      <w:szCs w:val="26"/>
                      <w:lang w:val="en-US"/>
                    </w:rPr>
                    <w:t>(</w:t>
                  </w:r>
                  <w:r>
                    <w:rPr>
                      <w:sz w:val="26"/>
                      <w:szCs w:val="26"/>
                      <w:lang w:val="en-US"/>
                    </w:rPr>
                    <w:t>t</w:t>
                  </w:r>
                  <w:r w:rsidRPr="00E56D81">
                    <w:rPr>
                      <w:sz w:val="26"/>
                      <w:szCs w:val="26"/>
                      <w:lang w:val="en-US"/>
                    </w:rPr>
                    <w:t>hỏa mãn)</w:t>
                  </w:r>
                </w:p>
                <w:p w:rsidR="00D30010" w:rsidRPr="00E56D81" w:rsidRDefault="00D30010" w:rsidP="00050611">
                  <w:pPr>
                    <w:rPr>
                      <w:color w:val="FF0000"/>
                      <w:sz w:val="26"/>
                      <w:szCs w:val="26"/>
                    </w:rPr>
                  </w:pPr>
                  <w:r w:rsidRPr="00E56D81">
                    <w:rPr>
                      <w:sz w:val="26"/>
                      <w:szCs w:val="26"/>
                    </w:rPr>
                    <w:t xml:space="preserve">Vậy phương trình </w:t>
                  </w:r>
                  <w:r>
                    <w:rPr>
                      <w:sz w:val="26"/>
                      <w:szCs w:val="26"/>
                      <w:lang w:val="en-US"/>
                    </w:rPr>
                    <w:t>(1)</w:t>
                  </w:r>
                  <w:r w:rsidRPr="00E56D81">
                    <w:rPr>
                      <w:sz w:val="26"/>
                      <w:szCs w:val="26"/>
                    </w:rPr>
                    <w:t xml:space="preserve"> có nghiệm duy nhất</w:t>
                  </w:r>
                  <w:r>
                    <w:rPr>
                      <w:sz w:val="26"/>
                      <w:szCs w:val="26"/>
                      <w:lang w:val="en-US"/>
                    </w:rPr>
                    <w:t xml:space="preserve"> x = 2</w:t>
                  </w:r>
                  <w:r w:rsidRPr="00E56D81">
                    <w:rPr>
                      <w:sz w:val="26"/>
                      <w:szCs w:val="26"/>
                    </w:rPr>
                    <w:t>.</w:t>
                  </w:r>
                </w:p>
              </w:tc>
              <w:tc>
                <w:tcPr>
                  <w:tcW w:w="808" w:type="dxa"/>
                  <w:vAlign w:val="center"/>
                </w:tcPr>
                <w:p w:rsidR="00D30010" w:rsidRPr="00B24935" w:rsidRDefault="00D30010" w:rsidP="00050611">
                  <w:pPr>
                    <w:jc w:val="center"/>
                    <w:rPr>
                      <w:sz w:val="26"/>
                      <w:szCs w:val="26"/>
                      <w:lang w:val="pt-BR"/>
                    </w:rPr>
                  </w:pPr>
                  <w:r w:rsidRPr="00B24935">
                    <w:rPr>
                      <w:sz w:val="26"/>
                      <w:szCs w:val="26"/>
                      <w:lang w:val="pt-BR"/>
                    </w:rPr>
                    <w:t>1.0</w:t>
                  </w:r>
                </w:p>
              </w:tc>
            </w:tr>
          </w:tbl>
          <w:p w:rsidR="00D30010" w:rsidRPr="00FA4526" w:rsidRDefault="00D30010" w:rsidP="00D30010">
            <w:pPr>
              <w:jc w:val="center"/>
              <w:rPr>
                <w:rFonts w:ascii="Times New Roman" w:hAnsi="Times New Roman" w:cs="Times New Roman"/>
                <w:sz w:val="26"/>
                <w:szCs w:val="26"/>
                <w:lang w:val="pt-BR"/>
              </w:rPr>
            </w:pPr>
          </w:p>
          <w:p w:rsidR="00D30010" w:rsidRPr="00892A45" w:rsidRDefault="00D30010" w:rsidP="00D30010">
            <w:pPr>
              <w:jc w:val="center"/>
              <w:rPr>
                <w:rFonts w:ascii="Times New Roman" w:hAnsi="Times New Roman" w:cs="Times New Roman"/>
                <w:color w:val="0000FF"/>
                <w:sz w:val="26"/>
                <w:szCs w:val="26"/>
                <w:lang w:val="pt-BR"/>
              </w:rPr>
            </w:pPr>
            <w:r w:rsidRPr="00892A45">
              <w:rPr>
                <w:rFonts w:ascii="Times New Roman" w:hAnsi="Times New Roman" w:cs="Times New Roman"/>
                <w:color w:val="0000FF"/>
                <w:sz w:val="26"/>
                <w:szCs w:val="26"/>
                <w:lang w:val="pt-BR"/>
              </w:rPr>
              <w:t>Thầy Nguyễn Mạnh Tuấn</w:t>
            </w:r>
          </w:p>
          <w:p w:rsidR="00D30010" w:rsidRPr="00892A45" w:rsidRDefault="00D30010" w:rsidP="00D30010">
            <w:pPr>
              <w:jc w:val="center"/>
              <w:rPr>
                <w:rFonts w:ascii="Times New Roman" w:hAnsi="Times New Roman" w:cs="Times New Roman"/>
                <w:color w:val="0000FF"/>
                <w:sz w:val="26"/>
                <w:szCs w:val="26"/>
                <w:lang w:val="pt-BR"/>
              </w:rPr>
            </w:pPr>
            <w:r w:rsidRPr="00892A45">
              <w:rPr>
                <w:rFonts w:ascii="Times New Roman" w:hAnsi="Times New Roman" w:cs="Times New Roman"/>
                <w:color w:val="0000FF"/>
                <w:sz w:val="26"/>
                <w:szCs w:val="26"/>
                <w:lang w:val="pt-BR"/>
              </w:rPr>
              <w:t>Trường THCS Cẩm Hoàng – Cẩm Giàng – Hải Dương</w:t>
            </w:r>
          </w:p>
          <w:p w:rsidR="00D30010" w:rsidRPr="003B691E" w:rsidRDefault="00D30010"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193</w:t>
            </w:r>
          </w:p>
          <w:p w:rsidR="00D30010" w:rsidRPr="008C1881" w:rsidRDefault="00D30010" w:rsidP="00D30010">
            <w:pPr>
              <w:tabs>
                <w:tab w:val="center" w:pos="1701"/>
                <w:tab w:val="center" w:pos="6804"/>
              </w:tabs>
              <w:rPr>
                <w:b/>
                <w:sz w:val="28"/>
                <w:szCs w:val="28"/>
              </w:rPr>
            </w:pPr>
            <w:r w:rsidRPr="008C1881">
              <w:rPr>
                <w:b/>
                <w:sz w:val="28"/>
                <w:szCs w:val="28"/>
              </w:rPr>
              <w:tab/>
              <w:t>SỞ GIÁO DỤC VÀ ĐÀO TẠO</w:t>
            </w:r>
            <w:r w:rsidRPr="008C1881">
              <w:rPr>
                <w:b/>
                <w:sz w:val="28"/>
                <w:szCs w:val="28"/>
              </w:rPr>
              <w:tab/>
              <w:t>KỲ THI TUYỂN SINH LỚP 10 THPT</w:t>
            </w:r>
          </w:p>
          <w:p w:rsidR="00D30010" w:rsidRPr="008C1881" w:rsidRDefault="00D30010" w:rsidP="00D30010">
            <w:pPr>
              <w:tabs>
                <w:tab w:val="center" w:pos="1701"/>
                <w:tab w:val="center" w:pos="6804"/>
              </w:tabs>
              <w:rPr>
                <w:b/>
                <w:sz w:val="28"/>
                <w:szCs w:val="28"/>
              </w:rPr>
            </w:pPr>
            <w:r w:rsidRPr="008C1881">
              <w:rPr>
                <w:b/>
                <w:sz w:val="28"/>
                <w:szCs w:val="28"/>
              </w:rPr>
              <w:tab/>
            </w:r>
            <w:r>
              <w:rPr>
                <w:b/>
                <w:color w:val="FF0000"/>
                <w:sz w:val="28"/>
                <w:szCs w:val="28"/>
              </w:rPr>
              <w:t>BÌNH DƯƠNG</w:t>
            </w:r>
            <w:r w:rsidRPr="008C1881">
              <w:rPr>
                <w:b/>
                <w:sz w:val="28"/>
                <w:szCs w:val="28"/>
              </w:rPr>
              <w:tab/>
              <w:t>NĂM HỌC 2015 – 2016</w:t>
            </w:r>
          </w:p>
          <w:p w:rsidR="00D30010" w:rsidRPr="008C1881" w:rsidRDefault="00D30010" w:rsidP="00D30010">
            <w:pPr>
              <w:tabs>
                <w:tab w:val="center" w:pos="1701"/>
                <w:tab w:val="center" w:pos="6804"/>
              </w:tabs>
              <w:rPr>
                <w:b/>
                <w:sz w:val="28"/>
                <w:szCs w:val="28"/>
              </w:rPr>
            </w:pPr>
            <w:r w:rsidRPr="008C1881">
              <w:rPr>
                <w:b/>
                <w:sz w:val="28"/>
                <w:szCs w:val="28"/>
              </w:rPr>
              <w:tab/>
            </w:r>
            <w:r w:rsidRPr="008C1881">
              <w:rPr>
                <w:b/>
                <w:sz w:val="28"/>
                <w:szCs w:val="28"/>
                <w:bdr w:val="single" w:sz="4" w:space="0" w:color="auto"/>
              </w:rPr>
              <w:t>ĐỀ CHÍNH THỨC</w:t>
            </w:r>
            <w:r w:rsidRPr="008C1881">
              <w:rPr>
                <w:b/>
                <w:sz w:val="28"/>
                <w:szCs w:val="28"/>
              </w:rPr>
              <w:tab/>
              <w:t>Môn thi: TOÁN</w:t>
            </w:r>
            <w:r w:rsidRPr="008C1881">
              <w:rPr>
                <w:b/>
                <w:sz w:val="28"/>
                <w:szCs w:val="28"/>
              </w:rPr>
              <w:tab/>
            </w:r>
          </w:p>
          <w:p w:rsidR="00D30010" w:rsidRPr="008C1881" w:rsidRDefault="00D30010" w:rsidP="00D30010">
            <w:pPr>
              <w:tabs>
                <w:tab w:val="center" w:pos="1701"/>
                <w:tab w:val="center" w:pos="6804"/>
              </w:tabs>
              <w:jc w:val="center"/>
              <w:rPr>
                <w:i/>
                <w:sz w:val="28"/>
                <w:szCs w:val="28"/>
              </w:rPr>
            </w:pPr>
            <w:r w:rsidRPr="008C1881">
              <w:rPr>
                <w:i/>
                <w:sz w:val="28"/>
                <w:szCs w:val="28"/>
              </w:rPr>
              <w:tab/>
            </w:r>
            <w:r w:rsidRPr="008C1881">
              <w:rPr>
                <w:i/>
                <w:sz w:val="28"/>
                <w:szCs w:val="28"/>
              </w:rPr>
              <w:tab/>
              <w:t>Thời gian làm bài: 120 phút (không kể thời gian giao đề)</w:t>
            </w:r>
          </w:p>
          <w:p w:rsidR="00D30010" w:rsidRPr="008C1881" w:rsidRDefault="00D30010" w:rsidP="00D30010">
            <w:pPr>
              <w:tabs>
                <w:tab w:val="center" w:pos="1701"/>
                <w:tab w:val="center" w:pos="7088"/>
              </w:tabs>
              <w:spacing w:before="240"/>
              <w:jc w:val="both"/>
              <w:rPr>
                <w:b/>
                <w:sz w:val="28"/>
                <w:szCs w:val="28"/>
              </w:rPr>
            </w:pPr>
            <w:r>
              <w:rPr>
                <w:noProof/>
                <w:sz w:val="28"/>
                <w:szCs w:val="28"/>
                <w:lang w:val="en-US"/>
              </w:rPr>
              <mc:AlternateContent>
                <mc:Choice Requires="wps">
                  <w:drawing>
                    <wp:anchor distT="0" distB="0" distL="114300" distR="114300" simplePos="0" relativeHeight="251782144" behindDoc="0" locked="0" layoutInCell="1" allowOverlap="1" wp14:anchorId="60CAA6E1" wp14:editId="5970EC2A">
                      <wp:simplePos x="0" y="0"/>
                      <wp:positionH relativeFrom="column">
                        <wp:posOffset>3479800</wp:posOffset>
                      </wp:positionH>
                      <wp:positionV relativeFrom="paragraph">
                        <wp:posOffset>70485</wp:posOffset>
                      </wp:positionV>
                      <wp:extent cx="2494915" cy="0"/>
                      <wp:effectExtent l="10160" t="13970" r="9525" b="5080"/>
                      <wp:wrapNone/>
                      <wp:docPr id="1584" name="Straight Arrow Connector 15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49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584" o:spid="_x0000_s1026" type="#_x0000_t32" style="position:absolute;margin-left:274pt;margin-top:5.55pt;width:196.45pt;height:0;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"/>
                  </w:pict>
                </mc:Fallback>
              </mc:AlternateContent>
            </w:r>
            <w:r w:rsidRPr="008C1881">
              <w:rPr>
                <w:b/>
                <w:sz w:val="28"/>
                <w:szCs w:val="28"/>
              </w:rPr>
              <w:t>Bài 1. (1</w:t>
            </w:r>
            <w:r>
              <w:rPr>
                <w:b/>
                <w:sz w:val="28"/>
                <w:szCs w:val="28"/>
              </w:rPr>
              <w:t xml:space="preserve"> </w:t>
            </w:r>
            <w:r w:rsidRPr="008C1881">
              <w:rPr>
                <w:b/>
                <w:sz w:val="28"/>
                <w:szCs w:val="28"/>
              </w:rPr>
              <w:t>điểm)</w:t>
            </w:r>
          </w:p>
          <w:p w:rsidR="00D30010" w:rsidRPr="005C6997" w:rsidRDefault="00D30010" w:rsidP="00D30010">
            <w:pPr>
              <w:ind w:left="567"/>
              <w:jc w:val="both"/>
              <w:rPr>
                <w:sz w:val="28"/>
                <w:szCs w:val="28"/>
              </w:rPr>
            </w:pPr>
            <w:r>
              <w:rPr>
                <w:sz w:val="28"/>
                <w:szCs w:val="28"/>
              </w:rPr>
              <w:t xml:space="preserve">Tính </w:t>
            </w:r>
            <w:r w:rsidRPr="005C6997">
              <w:rPr>
                <w:position w:val="-10"/>
                <w:sz w:val="28"/>
                <w:szCs w:val="28"/>
              </w:rPr>
              <w:object w:dxaOrig="2940" w:dyaOrig="520">
                <v:shape id="_x0000_i2622" type="#_x0000_t75" style="width:147pt;height:26pt" o:ole="">
                  <v:imagedata r:id="rId3063" o:title=""/>
                </v:shape>
                <o:OLEObject Type="Embed" ProgID="Equation.DSMT4" ShapeID="_x0000_i2622" DrawAspect="Content" ObjectID="_1586713628" r:id="rId3064"/>
              </w:object>
            </w:r>
            <w:r>
              <w:rPr>
                <w:sz w:val="28"/>
                <w:szCs w:val="28"/>
              </w:rPr>
              <w:t xml:space="preserve"> với </w:t>
            </w:r>
            <w:r w:rsidRPr="005C6997">
              <w:rPr>
                <w:position w:val="-8"/>
                <w:sz w:val="28"/>
                <w:szCs w:val="28"/>
              </w:rPr>
              <w:object w:dxaOrig="900" w:dyaOrig="440">
                <v:shape id="_x0000_i2623" type="#_x0000_t75" style="width:45pt;height:22pt" o:ole="">
                  <v:imagedata r:id="rId3065" o:title=""/>
                </v:shape>
                <o:OLEObject Type="Embed" ProgID="Equation.DSMT4" ShapeID="_x0000_i2623" DrawAspect="Content" ObjectID="_1586713629" r:id="rId3066"/>
              </w:object>
            </w:r>
            <w:r>
              <w:rPr>
                <w:sz w:val="28"/>
                <w:szCs w:val="28"/>
              </w:rPr>
              <w:t>.</w:t>
            </w:r>
          </w:p>
          <w:p w:rsidR="00D30010" w:rsidRPr="008C1881" w:rsidRDefault="00D30010" w:rsidP="00D30010">
            <w:pPr>
              <w:tabs>
                <w:tab w:val="center" w:pos="1701"/>
                <w:tab w:val="center" w:pos="7088"/>
              </w:tabs>
              <w:jc w:val="both"/>
              <w:rPr>
                <w:b/>
                <w:sz w:val="28"/>
                <w:szCs w:val="28"/>
              </w:rPr>
            </w:pPr>
            <w:r>
              <w:rPr>
                <w:b/>
                <w:sz w:val="28"/>
                <w:szCs w:val="28"/>
              </w:rPr>
              <w:t>Bài 2.</w:t>
            </w:r>
            <w:r w:rsidRPr="008C1881">
              <w:rPr>
                <w:b/>
                <w:sz w:val="28"/>
                <w:szCs w:val="28"/>
              </w:rPr>
              <w:t xml:space="preserve"> (</w:t>
            </w:r>
            <w:r>
              <w:rPr>
                <w:b/>
                <w:sz w:val="28"/>
                <w:szCs w:val="28"/>
              </w:rPr>
              <w:t>1</w:t>
            </w:r>
            <w:r w:rsidRPr="008C1881">
              <w:rPr>
                <w:b/>
                <w:sz w:val="28"/>
                <w:szCs w:val="28"/>
              </w:rPr>
              <w:t>,</w:t>
            </w:r>
            <w:r>
              <w:rPr>
                <w:b/>
                <w:sz w:val="28"/>
                <w:szCs w:val="28"/>
              </w:rPr>
              <w:t>5</w:t>
            </w:r>
            <w:r w:rsidRPr="008C1881">
              <w:rPr>
                <w:b/>
                <w:sz w:val="28"/>
                <w:szCs w:val="28"/>
              </w:rPr>
              <w:t xml:space="preserve"> điểm)</w:t>
            </w:r>
          </w:p>
          <w:p w:rsidR="00D30010" w:rsidRPr="008C1881" w:rsidRDefault="00D30010" w:rsidP="004242C7">
            <w:pPr>
              <w:pStyle w:val="ListParagraph"/>
              <w:numPr>
                <w:ilvl w:val="0"/>
                <w:numId w:val="60"/>
              </w:numPr>
              <w:tabs>
                <w:tab w:val="left" w:pos="993"/>
                <w:tab w:val="center" w:pos="1701"/>
                <w:tab w:val="center" w:pos="7088"/>
              </w:tabs>
              <w:spacing w:line="276" w:lineRule="auto"/>
              <w:jc w:val="both"/>
            </w:pPr>
            <w:r>
              <w:t xml:space="preserve">Vẽ đồ thị </w:t>
            </w:r>
            <w:r w:rsidRPr="008C1881">
              <w:rPr>
                <w:position w:val="-12"/>
              </w:rPr>
              <w:object w:dxaOrig="460" w:dyaOrig="380">
                <v:shape id="_x0000_i2624" type="#_x0000_t75" style="width:23pt;height:19pt" o:ole="">
                  <v:imagedata r:id="rId3067" o:title=""/>
                </v:shape>
                <o:OLEObject Type="Embed" ProgID="Equation.DSMT4" ShapeID="_x0000_i2624" DrawAspect="Content" ObjectID="_1586713630" r:id="rId3068"/>
              </w:object>
            </w:r>
            <w:r>
              <w:t xml:space="preserve"> hàm số </w:t>
            </w:r>
            <w:r w:rsidRPr="005C6997">
              <w:rPr>
                <w:position w:val="-26"/>
              </w:rPr>
              <w:object w:dxaOrig="840" w:dyaOrig="760">
                <v:shape id="_x0000_i2625" type="#_x0000_t75" style="width:42pt;height:38pt" o:ole="">
                  <v:imagedata r:id="rId3069" o:title=""/>
                </v:shape>
                <o:OLEObject Type="Embed" ProgID="Equation.DSMT4" ShapeID="_x0000_i2625" DrawAspect="Content" ObjectID="_1586713631" r:id="rId3070"/>
              </w:object>
            </w:r>
            <w:r w:rsidRPr="008C1881">
              <w:t>.</w:t>
            </w:r>
          </w:p>
          <w:p w:rsidR="00D30010" w:rsidRPr="008C1881" w:rsidRDefault="00D30010" w:rsidP="004242C7">
            <w:pPr>
              <w:pStyle w:val="ListParagraph"/>
              <w:numPr>
                <w:ilvl w:val="0"/>
                <w:numId w:val="60"/>
              </w:numPr>
              <w:tabs>
                <w:tab w:val="left" w:pos="993"/>
                <w:tab w:val="center" w:pos="1701"/>
                <w:tab w:val="center" w:pos="7088"/>
              </w:tabs>
              <w:spacing w:line="276" w:lineRule="auto"/>
              <w:ind w:left="993" w:hanging="426"/>
              <w:jc w:val="both"/>
            </w:pPr>
            <w:r>
              <w:t xml:space="preserve">Xác định </w:t>
            </w:r>
            <w:r w:rsidRPr="005C6997">
              <w:rPr>
                <w:position w:val="-4"/>
              </w:rPr>
              <w:object w:dxaOrig="220" w:dyaOrig="220">
                <v:shape id="_x0000_i2626" type="#_x0000_t75" style="width:11pt;height:11pt" o:ole="">
                  <v:imagedata r:id="rId3071" o:title=""/>
                </v:shape>
                <o:OLEObject Type="Embed" ProgID="Equation.DSMT4" ShapeID="_x0000_i2626" DrawAspect="Content" ObjectID="_1586713632" r:id="rId3072"/>
              </w:object>
            </w:r>
            <w:r>
              <w:t xml:space="preserve"> và </w:t>
            </w:r>
            <w:r w:rsidRPr="005C6997">
              <w:rPr>
                <w:position w:val="-4"/>
              </w:rPr>
              <w:object w:dxaOrig="180" w:dyaOrig="279">
                <v:shape id="_x0000_i2627" type="#_x0000_t75" style="width:9pt;height:13.95pt" o:ole="">
                  <v:imagedata r:id="rId3073" o:title=""/>
                </v:shape>
                <o:OLEObject Type="Embed" ProgID="Equation.DSMT4" ShapeID="_x0000_i2627" DrawAspect="Content" ObjectID="_1586713633" r:id="rId3074"/>
              </w:object>
            </w:r>
            <w:r>
              <w:t xml:space="preserve"> để đường thẳng </w:t>
            </w:r>
            <w:r w:rsidRPr="005C6997">
              <w:rPr>
                <w:position w:val="-10"/>
              </w:rPr>
              <w:object w:dxaOrig="1240" w:dyaOrig="340">
                <v:shape id="_x0000_i2628" type="#_x0000_t75" style="width:62pt;height:17pt" o:ole="">
                  <v:imagedata r:id="rId3075" o:title=""/>
                </v:shape>
                <o:OLEObject Type="Embed" ProgID="Equation.DSMT4" ShapeID="_x0000_i2628" DrawAspect="Content" ObjectID="_1586713634" r:id="rId3076"/>
              </w:object>
            </w:r>
            <w:r>
              <w:t xml:space="preserve"> đi qua gốc tọa độ và cắt </w:t>
            </w:r>
            <w:r w:rsidRPr="008C1881">
              <w:rPr>
                <w:position w:val="-12"/>
              </w:rPr>
              <w:object w:dxaOrig="460" w:dyaOrig="380">
                <v:shape id="_x0000_i2629" type="#_x0000_t75" style="width:23pt;height:19pt" o:ole="">
                  <v:imagedata r:id="rId3067" o:title=""/>
                </v:shape>
                <o:OLEObject Type="Embed" ProgID="Equation.DSMT4" ShapeID="_x0000_i2629" DrawAspect="Content" ObjectID="_1586713635" r:id="rId3077"/>
              </w:object>
            </w:r>
            <w:r>
              <w:t xml:space="preserve"> tại điểm </w:t>
            </w:r>
            <w:r w:rsidRPr="005C6997">
              <w:rPr>
                <w:position w:val="-4"/>
              </w:rPr>
              <w:object w:dxaOrig="260" w:dyaOrig="300">
                <v:shape id="_x0000_i2630" type="#_x0000_t75" style="width:13pt;height:15pt" o:ole="">
                  <v:imagedata r:id="rId3078" o:title=""/>
                </v:shape>
                <o:OLEObject Type="Embed" ProgID="Equation.DSMT4" ShapeID="_x0000_i2630" DrawAspect="Content" ObjectID="_1586713636" r:id="rId3079"/>
              </w:object>
            </w:r>
            <w:r>
              <w:t xml:space="preserve"> có hoành độ bằng </w:t>
            </w:r>
            <w:r w:rsidRPr="005C6997">
              <w:rPr>
                <w:position w:val="-4"/>
              </w:rPr>
              <w:object w:dxaOrig="360" w:dyaOrig="279">
                <v:shape id="_x0000_i2631" type="#_x0000_t75" style="width:18pt;height:13.95pt" o:ole="">
                  <v:imagedata r:id="rId3080" o:title=""/>
                </v:shape>
                <o:OLEObject Type="Embed" ProgID="Equation.DSMT4" ShapeID="_x0000_i2631" DrawAspect="Content" ObjectID="_1586713637" r:id="rId3081"/>
              </w:object>
            </w:r>
            <w:r>
              <w:t>.</w:t>
            </w:r>
          </w:p>
          <w:p w:rsidR="00D30010" w:rsidRPr="008C1881" w:rsidRDefault="00D30010" w:rsidP="00D30010">
            <w:pPr>
              <w:tabs>
                <w:tab w:val="center" w:pos="1701"/>
                <w:tab w:val="center" w:pos="7088"/>
              </w:tabs>
              <w:jc w:val="both"/>
              <w:rPr>
                <w:sz w:val="28"/>
                <w:szCs w:val="28"/>
              </w:rPr>
            </w:pPr>
            <w:r>
              <w:rPr>
                <w:b/>
                <w:sz w:val="28"/>
                <w:szCs w:val="28"/>
              </w:rPr>
              <w:t>Bài 3.</w:t>
            </w:r>
            <w:r w:rsidRPr="008C1881">
              <w:rPr>
                <w:b/>
                <w:sz w:val="28"/>
                <w:szCs w:val="28"/>
              </w:rPr>
              <w:t xml:space="preserve"> (</w:t>
            </w:r>
            <w:r>
              <w:rPr>
                <w:b/>
                <w:sz w:val="28"/>
                <w:szCs w:val="28"/>
              </w:rPr>
              <w:t>2</w:t>
            </w:r>
            <w:r w:rsidRPr="008C1881">
              <w:rPr>
                <w:b/>
                <w:sz w:val="28"/>
                <w:szCs w:val="28"/>
              </w:rPr>
              <w:t xml:space="preserve"> điểm)</w:t>
            </w:r>
            <w:r>
              <w:rPr>
                <w:b/>
                <w:sz w:val="28"/>
                <w:szCs w:val="28"/>
              </w:rPr>
              <w:t xml:space="preserve"> </w:t>
            </w:r>
          </w:p>
          <w:p w:rsidR="00D30010" w:rsidRDefault="00D30010" w:rsidP="004242C7">
            <w:pPr>
              <w:pStyle w:val="ListParagraph"/>
              <w:numPr>
                <w:ilvl w:val="0"/>
                <w:numId w:val="61"/>
              </w:numPr>
              <w:tabs>
                <w:tab w:val="left" w:pos="993"/>
                <w:tab w:val="center" w:pos="1701"/>
                <w:tab w:val="left" w:pos="3828"/>
                <w:tab w:val="center" w:pos="7088"/>
              </w:tabs>
              <w:spacing w:line="276" w:lineRule="auto"/>
              <w:jc w:val="both"/>
            </w:pPr>
            <w:r>
              <w:t xml:space="preserve">Giải hệ phương trình: </w:t>
            </w:r>
            <w:r>
              <w:tab/>
            </w:r>
            <w:r w:rsidRPr="005C6997">
              <w:rPr>
                <w:position w:val="-54"/>
              </w:rPr>
              <w:object w:dxaOrig="1520" w:dyaOrig="1219">
                <v:shape id="_x0000_i2632" type="#_x0000_t75" style="width:76pt;height:60.95pt" o:ole="">
                  <v:imagedata r:id="rId3082" o:title=""/>
                </v:shape>
                <o:OLEObject Type="Embed" ProgID="Equation.DSMT4" ShapeID="_x0000_i2632" DrawAspect="Content" ObjectID="_1586713638" r:id="rId3083"/>
              </w:object>
            </w:r>
          </w:p>
          <w:p w:rsidR="00D30010" w:rsidRDefault="00D30010" w:rsidP="004242C7">
            <w:pPr>
              <w:pStyle w:val="ListParagraph"/>
              <w:numPr>
                <w:ilvl w:val="0"/>
                <w:numId w:val="61"/>
              </w:numPr>
              <w:tabs>
                <w:tab w:val="left" w:pos="993"/>
                <w:tab w:val="center" w:pos="1701"/>
                <w:tab w:val="left" w:pos="3828"/>
                <w:tab w:val="center" w:pos="7088"/>
              </w:tabs>
              <w:spacing w:line="276" w:lineRule="auto"/>
              <w:jc w:val="both"/>
            </w:pPr>
            <w:r>
              <w:t xml:space="preserve">Giải phương trình: </w:t>
            </w:r>
            <w:r>
              <w:tab/>
            </w:r>
            <w:r w:rsidRPr="005C6997">
              <w:rPr>
                <w:position w:val="-8"/>
              </w:rPr>
              <w:object w:dxaOrig="1760" w:dyaOrig="440">
                <v:shape id="_x0000_i2633" type="#_x0000_t75" style="width:88pt;height:22pt" o:ole="">
                  <v:imagedata r:id="rId3084" o:title=""/>
                </v:shape>
                <o:OLEObject Type="Embed" ProgID="Equation.DSMT4" ShapeID="_x0000_i2633" DrawAspect="Content" ObjectID="_1586713639" r:id="rId3085"/>
              </w:object>
            </w:r>
          </w:p>
          <w:p w:rsidR="00D30010" w:rsidRPr="008C1881" w:rsidRDefault="00D30010" w:rsidP="00D30010">
            <w:pPr>
              <w:tabs>
                <w:tab w:val="center" w:pos="1701"/>
                <w:tab w:val="center" w:pos="7088"/>
              </w:tabs>
              <w:jc w:val="both"/>
              <w:rPr>
                <w:b/>
                <w:sz w:val="28"/>
                <w:szCs w:val="28"/>
              </w:rPr>
            </w:pPr>
            <w:r>
              <w:rPr>
                <w:b/>
                <w:sz w:val="28"/>
                <w:szCs w:val="28"/>
              </w:rPr>
              <w:t>Bài 4.</w:t>
            </w:r>
            <w:r w:rsidRPr="008C1881">
              <w:rPr>
                <w:b/>
                <w:sz w:val="28"/>
                <w:szCs w:val="28"/>
              </w:rPr>
              <w:t xml:space="preserve"> (</w:t>
            </w:r>
            <w:r>
              <w:rPr>
                <w:b/>
                <w:sz w:val="28"/>
                <w:szCs w:val="28"/>
              </w:rPr>
              <w:t>2</w:t>
            </w:r>
            <w:r w:rsidRPr="008C1881">
              <w:rPr>
                <w:b/>
                <w:sz w:val="28"/>
                <w:szCs w:val="28"/>
              </w:rPr>
              <w:t>,</w:t>
            </w:r>
            <w:r>
              <w:rPr>
                <w:b/>
                <w:sz w:val="28"/>
                <w:szCs w:val="28"/>
              </w:rPr>
              <w:t>0</w:t>
            </w:r>
            <w:r w:rsidRPr="008C1881">
              <w:rPr>
                <w:b/>
                <w:sz w:val="28"/>
                <w:szCs w:val="28"/>
              </w:rPr>
              <w:t xml:space="preserve"> điểm)</w:t>
            </w:r>
          </w:p>
          <w:p w:rsidR="00D30010" w:rsidRDefault="00D30010" w:rsidP="00D30010">
            <w:pPr>
              <w:pStyle w:val="ListParagraph"/>
              <w:tabs>
                <w:tab w:val="left" w:pos="993"/>
                <w:tab w:val="center" w:pos="1701"/>
                <w:tab w:val="center" w:pos="7088"/>
              </w:tabs>
              <w:ind w:left="567"/>
              <w:jc w:val="both"/>
            </w:pPr>
            <w:r>
              <w:t xml:space="preserve">Cho phương trình </w:t>
            </w:r>
            <w:r w:rsidRPr="00DF6FA2">
              <w:rPr>
                <w:position w:val="-12"/>
              </w:rPr>
              <w:object w:dxaOrig="2820" w:dyaOrig="440">
                <v:shape id="_x0000_i2634" type="#_x0000_t75" style="width:141pt;height:22pt" o:ole="">
                  <v:imagedata r:id="rId3086" o:title=""/>
                </v:shape>
                <o:OLEObject Type="Embed" ProgID="Equation.DSMT4" ShapeID="_x0000_i2634" DrawAspect="Content" ObjectID="_1586713640" r:id="rId3087"/>
              </w:object>
            </w:r>
            <w:r>
              <w:t xml:space="preserve"> với </w:t>
            </w:r>
            <w:r w:rsidRPr="00DF6FA2">
              <w:rPr>
                <w:position w:val="-4"/>
              </w:rPr>
              <w:object w:dxaOrig="300" w:dyaOrig="220">
                <v:shape id="_x0000_i2635" type="#_x0000_t75" style="width:15pt;height:11pt" o:ole="">
                  <v:imagedata r:id="rId3088" o:title=""/>
                </v:shape>
                <o:OLEObject Type="Embed" ProgID="Equation.DSMT4" ShapeID="_x0000_i2635" DrawAspect="Content" ObjectID="_1586713641" r:id="rId3089"/>
              </w:object>
            </w:r>
            <w:r>
              <w:t xml:space="preserve"> là tham số.</w:t>
            </w:r>
          </w:p>
          <w:p w:rsidR="00D30010" w:rsidRDefault="00D30010" w:rsidP="004242C7">
            <w:pPr>
              <w:pStyle w:val="ListParagraph"/>
              <w:numPr>
                <w:ilvl w:val="0"/>
                <w:numId w:val="62"/>
              </w:numPr>
              <w:tabs>
                <w:tab w:val="left" w:pos="993"/>
                <w:tab w:val="center" w:pos="1701"/>
                <w:tab w:val="left" w:pos="3828"/>
                <w:tab w:val="center" w:pos="7088"/>
              </w:tabs>
              <w:spacing w:line="276" w:lineRule="auto"/>
              <w:jc w:val="both"/>
            </w:pPr>
            <w:r>
              <w:t xml:space="preserve">Chứng minh phương trình có 2 nghiệm phân biệt với mọi </w:t>
            </w:r>
            <w:r w:rsidRPr="00DF6FA2">
              <w:rPr>
                <w:position w:val="-4"/>
              </w:rPr>
              <w:object w:dxaOrig="300" w:dyaOrig="220">
                <v:shape id="_x0000_i2636" type="#_x0000_t75" style="width:15pt;height:11pt" o:ole="">
                  <v:imagedata r:id="rId3088" o:title=""/>
                </v:shape>
                <o:OLEObject Type="Embed" ProgID="Equation.DSMT4" ShapeID="_x0000_i2636" DrawAspect="Content" ObjectID="_1586713642" r:id="rId3090"/>
              </w:object>
            </w:r>
            <w:r>
              <w:t>.</w:t>
            </w:r>
          </w:p>
          <w:p w:rsidR="00D30010" w:rsidRDefault="00D30010" w:rsidP="004242C7">
            <w:pPr>
              <w:pStyle w:val="ListParagraph"/>
              <w:numPr>
                <w:ilvl w:val="0"/>
                <w:numId w:val="62"/>
              </w:numPr>
              <w:tabs>
                <w:tab w:val="left" w:pos="993"/>
                <w:tab w:val="center" w:pos="1701"/>
                <w:tab w:val="left" w:pos="3828"/>
                <w:tab w:val="center" w:pos="7088"/>
              </w:tabs>
              <w:spacing w:line="276" w:lineRule="auto"/>
              <w:jc w:val="both"/>
            </w:pPr>
            <w:r>
              <w:t xml:space="preserve">Tìm </w:t>
            </w:r>
            <w:r w:rsidRPr="00DF6FA2">
              <w:rPr>
                <w:position w:val="-4"/>
              </w:rPr>
              <w:object w:dxaOrig="300" w:dyaOrig="220">
                <v:shape id="_x0000_i2637" type="#_x0000_t75" style="width:15pt;height:11pt" o:ole="">
                  <v:imagedata r:id="rId3088" o:title=""/>
                </v:shape>
                <o:OLEObject Type="Embed" ProgID="Equation.DSMT4" ShapeID="_x0000_i2637" DrawAspect="Content" ObjectID="_1586713643" r:id="rId3091"/>
              </w:object>
            </w:r>
            <w:r>
              <w:t xml:space="preserve"> để phương trình có 2 nghiệm cùng dương.</w:t>
            </w:r>
          </w:p>
          <w:p w:rsidR="00D30010" w:rsidRDefault="00D30010" w:rsidP="004242C7">
            <w:pPr>
              <w:pStyle w:val="ListParagraph"/>
              <w:numPr>
                <w:ilvl w:val="0"/>
                <w:numId w:val="62"/>
              </w:numPr>
              <w:tabs>
                <w:tab w:val="left" w:pos="993"/>
                <w:tab w:val="center" w:pos="1701"/>
                <w:tab w:val="left" w:pos="3828"/>
                <w:tab w:val="center" w:pos="7088"/>
              </w:tabs>
              <w:spacing w:line="276" w:lineRule="auto"/>
              <w:jc w:val="both"/>
            </w:pPr>
            <w:r>
              <w:t xml:space="preserve">Tìm hệ thức liên hệ giữa 2 nghiệm không phụ thuộc vào </w:t>
            </w:r>
            <w:r w:rsidRPr="00DF6FA2">
              <w:rPr>
                <w:position w:val="-4"/>
              </w:rPr>
              <w:object w:dxaOrig="300" w:dyaOrig="220">
                <v:shape id="_x0000_i2638" type="#_x0000_t75" style="width:15pt;height:11pt" o:ole="">
                  <v:imagedata r:id="rId3088" o:title=""/>
                </v:shape>
                <o:OLEObject Type="Embed" ProgID="Equation.DSMT4" ShapeID="_x0000_i2638" DrawAspect="Content" ObjectID="_1586713644" r:id="rId3092"/>
              </w:object>
            </w:r>
            <w:r>
              <w:t>.</w:t>
            </w:r>
          </w:p>
          <w:p w:rsidR="00D30010" w:rsidRPr="008C1881" w:rsidRDefault="00D30010" w:rsidP="00D30010">
            <w:pPr>
              <w:pStyle w:val="ListParagraph"/>
              <w:tabs>
                <w:tab w:val="left" w:pos="993"/>
                <w:tab w:val="center" w:pos="1701"/>
                <w:tab w:val="center" w:pos="7088"/>
              </w:tabs>
              <w:ind w:left="567"/>
              <w:jc w:val="both"/>
            </w:pPr>
          </w:p>
          <w:p w:rsidR="00D30010" w:rsidRPr="008C1881" w:rsidRDefault="00D30010" w:rsidP="00D30010">
            <w:pPr>
              <w:tabs>
                <w:tab w:val="center" w:pos="1701"/>
                <w:tab w:val="center" w:pos="7088"/>
              </w:tabs>
              <w:jc w:val="both"/>
              <w:rPr>
                <w:b/>
                <w:sz w:val="28"/>
                <w:szCs w:val="28"/>
              </w:rPr>
            </w:pPr>
            <w:r>
              <w:rPr>
                <w:b/>
                <w:sz w:val="28"/>
                <w:szCs w:val="28"/>
              </w:rPr>
              <w:t>Bài 5.</w:t>
            </w:r>
            <w:r w:rsidRPr="008C1881">
              <w:rPr>
                <w:b/>
                <w:sz w:val="28"/>
                <w:szCs w:val="28"/>
              </w:rPr>
              <w:t xml:space="preserve"> (</w:t>
            </w:r>
            <w:r>
              <w:rPr>
                <w:b/>
                <w:sz w:val="28"/>
                <w:szCs w:val="28"/>
              </w:rPr>
              <w:t>3</w:t>
            </w:r>
            <w:r w:rsidRPr="008C1881">
              <w:rPr>
                <w:b/>
                <w:sz w:val="28"/>
                <w:szCs w:val="28"/>
              </w:rPr>
              <w:t>,</w:t>
            </w:r>
            <w:r>
              <w:rPr>
                <w:b/>
                <w:sz w:val="28"/>
                <w:szCs w:val="28"/>
              </w:rPr>
              <w:t>5</w:t>
            </w:r>
            <w:r w:rsidRPr="008C1881">
              <w:rPr>
                <w:b/>
                <w:sz w:val="28"/>
                <w:szCs w:val="28"/>
              </w:rPr>
              <w:t xml:space="preserve"> điểm)</w:t>
            </w:r>
          </w:p>
          <w:p w:rsidR="00D30010" w:rsidRDefault="00D30010" w:rsidP="00D30010">
            <w:pPr>
              <w:pStyle w:val="ListParagraph"/>
              <w:tabs>
                <w:tab w:val="left" w:pos="993"/>
                <w:tab w:val="center" w:pos="1701"/>
                <w:tab w:val="center" w:pos="7088"/>
              </w:tabs>
              <w:ind w:left="567"/>
              <w:jc w:val="both"/>
            </w:pPr>
            <w:r w:rsidRPr="008C1881">
              <w:t xml:space="preserve">Cho tam giác </w:t>
            </w:r>
            <w:r w:rsidRPr="008C1881">
              <w:rPr>
                <w:position w:val="-4"/>
              </w:rPr>
              <w:object w:dxaOrig="720" w:dyaOrig="300">
                <v:shape id="_x0000_i2639" type="#_x0000_t75" style="width:36pt;height:15pt" o:ole="">
                  <v:imagedata r:id="rId3093" o:title=""/>
                </v:shape>
                <o:OLEObject Type="Embed" ProgID="Equation.DSMT4" ShapeID="_x0000_i2639" DrawAspect="Content" ObjectID="_1586713645" r:id="rId3094"/>
              </w:object>
            </w:r>
            <w:r w:rsidRPr="008C1881">
              <w:t xml:space="preserve"> vuông tại </w:t>
            </w:r>
            <w:r w:rsidRPr="008C1881">
              <w:rPr>
                <w:position w:val="-4"/>
              </w:rPr>
              <w:object w:dxaOrig="260" w:dyaOrig="300">
                <v:shape id="_x0000_i2640" type="#_x0000_t75" style="width:13pt;height:15pt" o:ole="">
                  <v:imagedata r:id="rId3095" o:title=""/>
                </v:shape>
                <o:OLEObject Type="Embed" ProgID="Equation.DSMT4" ShapeID="_x0000_i2640" DrawAspect="Content" ObjectID="_1586713646" r:id="rId3096"/>
              </w:object>
            </w:r>
            <w:r>
              <w:t xml:space="preserve">, </w:t>
            </w:r>
            <w:r w:rsidRPr="008C1881">
              <w:rPr>
                <w:position w:val="-4"/>
              </w:rPr>
              <w:object w:dxaOrig="360" w:dyaOrig="279">
                <v:shape id="_x0000_i2641" type="#_x0000_t75" style="width:18pt;height:13.95pt" o:ole="">
                  <v:imagedata r:id="rId3097" o:title=""/>
                </v:shape>
                <o:OLEObject Type="Embed" ProgID="Equation.DSMT4" ShapeID="_x0000_i2641" DrawAspect="Content" ObjectID="_1586713647" r:id="rId3098"/>
              </w:object>
            </w:r>
            <w:r>
              <w:t xml:space="preserve"> là trung điểm cạnh </w:t>
            </w:r>
            <w:r w:rsidRPr="001071BF">
              <w:rPr>
                <w:position w:val="-4"/>
              </w:rPr>
              <w:object w:dxaOrig="520" w:dyaOrig="300">
                <v:shape id="_x0000_i2642" type="#_x0000_t75" style="width:26pt;height:15pt" o:ole="">
                  <v:imagedata r:id="rId3099" o:title=""/>
                </v:shape>
                <o:OLEObject Type="Embed" ProgID="Equation.DSMT4" ShapeID="_x0000_i2642" DrawAspect="Content" ObjectID="_1586713648" r:id="rId3100"/>
              </w:object>
            </w:r>
            <w:r>
              <w:t xml:space="preserve">. Đường tròn đường kính </w:t>
            </w:r>
            <w:r w:rsidRPr="008C1881">
              <w:rPr>
                <w:position w:val="-4"/>
              </w:rPr>
              <w:object w:dxaOrig="560" w:dyaOrig="279">
                <v:shape id="_x0000_i2643" type="#_x0000_t75" style="width:28pt;height:13.95pt" o:ole="">
                  <v:imagedata r:id="rId3101" o:title=""/>
                </v:shape>
                <o:OLEObject Type="Embed" ProgID="Equation.DSMT4" ShapeID="_x0000_i2643" DrawAspect="Content" ObjectID="_1586713649" r:id="rId3102"/>
              </w:object>
            </w:r>
            <w:r>
              <w:t xml:space="preserve"> cắc </w:t>
            </w:r>
            <w:r w:rsidRPr="001071BF">
              <w:rPr>
                <w:position w:val="-4"/>
              </w:rPr>
              <w:object w:dxaOrig="499" w:dyaOrig="279">
                <v:shape id="_x0000_i2644" type="#_x0000_t75" style="width:24.95pt;height:13.95pt" o:ole="">
                  <v:imagedata r:id="rId3103" o:title=""/>
                </v:shape>
                <o:OLEObject Type="Embed" ProgID="Equation.DSMT4" ShapeID="_x0000_i2644" DrawAspect="Content" ObjectID="_1586713650" r:id="rId3104"/>
              </w:object>
            </w:r>
            <w:r>
              <w:t xml:space="preserve"> tại </w:t>
            </w:r>
            <w:r w:rsidRPr="001071BF">
              <w:rPr>
                <w:position w:val="-4"/>
              </w:rPr>
              <w:object w:dxaOrig="320" w:dyaOrig="279">
                <v:shape id="_x0000_i2645" type="#_x0000_t75" style="width:16pt;height:13.95pt" o:ole="">
                  <v:imagedata r:id="rId3105" o:title=""/>
                </v:shape>
                <o:OLEObject Type="Embed" ProgID="Equation.DSMT4" ShapeID="_x0000_i2645" DrawAspect="Content" ObjectID="_1586713651" r:id="rId3106"/>
              </w:object>
            </w:r>
            <w:r>
              <w:t xml:space="preserve"> (</w:t>
            </w:r>
            <w:r w:rsidRPr="001071BF">
              <w:rPr>
                <w:position w:val="-4"/>
              </w:rPr>
              <w:object w:dxaOrig="320" w:dyaOrig="279">
                <v:shape id="_x0000_i2646" type="#_x0000_t75" style="width:16pt;height:13.95pt" o:ole="">
                  <v:imagedata r:id="rId3105" o:title=""/>
                </v:shape>
                <o:OLEObject Type="Embed" ProgID="Equation.DSMT4" ShapeID="_x0000_i2646" DrawAspect="Content" ObjectID="_1586713652" r:id="rId3107"/>
              </w:object>
            </w:r>
            <w:r>
              <w:t xml:space="preserve"> không trùng với </w:t>
            </w:r>
            <w:r w:rsidRPr="001071BF">
              <w:rPr>
                <w:position w:val="-4"/>
              </w:rPr>
              <w:object w:dxaOrig="279" w:dyaOrig="279">
                <v:shape id="_x0000_i2647" type="#_x0000_t75" style="width:13.95pt;height:13.95pt" o:ole="">
                  <v:imagedata r:id="rId3108" o:title=""/>
                </v:shape>
                <o:OLEObject Type="Embed" ProgID="Equation.DSMT4" ShapeID="_x0000_i2647" DrawAspect="Content" ObjectID="_1586713653" r:id="rId3109"/>
              </w:object>
            </w:r>
            <w:r>
              <w:t xml:space="preserve">). Đường thẳng </w:t>
            </w:r>
            <w:r w:rsidRPr="001071BF">
              <w:rPr>
                <w:position w:val="-4"/>
              </w:rPr>
              <w:object w:dxaOrig="540" w:dyaOrig="279">
                <v:shape id="_x0000_i2648" type="#_x0000_t75" style="width:27pt;height:13.95pt" o:ole="">
                  <v:imagedata r:id="rId3110" o:title=""/>
                </v:shape>
                <o:OLEObject Type="Embed" ProgID="Equation.DSMT4" ShapeID="_x0000_i2648" DrawAspect="Content" ObjectID="_1586713654" r:id="rId3111"/>
              </w:object>
            </w:r>
            <w:r>
              <w:t xml:space="preserve"> cắt đường tròn đường kính </w:t>
            </w:r>
            <w:r w:rsidRPr="001071BF">
              <w:rPr>
                <w:position w:val="-4"/>
              </w:rPr>
              <w:object w:dxaOrig="560" w:dyaOrig="279">
                <v:shape id="_x0000_i2649" type="#_x0000_t75" style="width:28pt;height:13.95pt" o:ole="">
                  <v:imagedata r:id="rId3112" o:title=""/>
                </v:shape>
                <o:OLEObject Type="Embed" ProgID="Equation.DSMT4" ShapeID="_x0000_i2649" DrawAspect="Content" ObjectID="_1586713655" r:id="rId3113"/>
              </w:object>
            </w:r>
            <w:r>
              <w:t xml:space="preserve"> tại </w:t>
            </w:r>
            <w:r w:rsidRPr="001071BF">
              <w:rPr>
                <w:position w:val="-4"/>
              </w:rPr>
              <w:object w:dxaOrig="300" w:dyaOrig="279">
                <v:shape id="_x0000_i2650" type="#_x0000_t75" style="width:15pt;height:13.95pt" o:ole="">
                  <v:imagedata r:id="rId3114" o:title=""/>
                </v:shape>
                <o:OLEObject Type="Embed" ProgID="Equation.DSMT4" ShapeID="_x0000_i2650" DrawAspect="Content" ObjectID="_1586713656" r:id="rId3115"/>
              </w:object>
            </w:r>
            <w:r>
              <w:t xml:space="preserve"> (</w:t>
            </w:r>
            <w:r w:rsidRPr="001071BF">
              <w:rPr>
                <w:position w:val="-4"/>
              </w:rPr>
              <w:object w:dxaOrig="300" w:dyaOrig="279">
                <v:shape id="_x0000_i2651" type="#_x0000_t75" style="width:15pt;height:13.95pt" o:ole="">
                  <v:imagedata r:id="rId3114" o:title=""/>
                </v:shape>
                <o:OLEObject Type="Embed" ProgID="Equation.DSMT4" ShapeID="_x0000_i2651" DrawAspect="Content" ObjectID="_1586713657" r:id="rId3116"/>
              </w:object>
            </w:r>
            <w:r>
              <w:t xml:space="preserve"> không trùng với </w:t>
            </w:r>
            <w:r w:rsidRPr="001071BF">
              <w:rPr>
                <w:position w:val="-4"/>
              </w:rPr>
              <w:object w:dxaOrig="360" w:dyaOrig="279">
                <v:shape id="_x0000_i2652" type="#_x0000_t75" style="width:18pt;height:13.95pt" o:ole="">
                  <v:imagedata r:id="rId3117" o:title=""/>
                </v:shape>
                <o:OLEObject Type="Embed" ProgID="Equation.DSMT4" ShapeID="_x0000_i2652" DrawAspect="Content" ObjectID="_1586713658" r:id="rId3118"/>
              </w:object>
            </w:r>
            <w:r>
              <w:t>)</w:t>
            </w:r>
          </w:p>
          <w:p w:rsidR="00D30010" w:rsidRPr="008C1881" w:rsidRDefault="00D30010" w:rsidP="004242C7">
            <w:pPr>
              <w:pStyle w:val="ListParagraph"/>
              <w:numPr>
                <w:ilvl w:val="0"/>
                <w:numId w:val="63"/>
              </w:numPr>
              <w:tabs>
                <w:tab w:val="left" w:pos="993"/>
                <w:tab w:val="center" w:pos="1701"/>
                <w:tab w:val="center" w:pos="7088"/>
              </w:tabs>
              <w:spacing w:line="276" w:lineRule="auto"/>
              <w:ind w:left="993" w:hanging="426"/>
              <w:jc w:val="both"/>
            </w:pPr>
            <w:r>
              <w:t xml:space="preserve">Chứng minh tứ giác </w:t>
            </w:r>
            <w:r w:rsidRPr="000E7387">
              <w:rPr>
                <w:position w:val="-4"/>
              </w:rPr>
              <w:object w:dxaOrig="920" w:dyaOrig="300">
                <v:shape id="_x0000_i2653" type="#_x0000_t75" style="width:46pt;height:15pt" o:ole="">
                  <v:imagedata r:id="rId3119" o:title=""/>
                </v:shape>
                <o:OLEObject Type="Embed" ProgID="Equation.DSMT4" ShapeID="_x0000_i2653" DrawAspect="Content" ObjectID="_1586713659" r:id="rId3120"/>
              </w:object>
            </w:r>
            <w:r>
              <w:t xml:space="preserve"> nội tiếp được trong một đường tròn. Tìm tâm </w:t>
            </w:r>
            <w:r w:rsidRPr="00975166">
              <w:rPr>
                <w:position w:val="-4"/>
              </w:rPr>
              <w:object w:dxaOrig="260" w:dyaOrig="279">
                <v:shape id="_x0000_i2654" type="#_x0000_t75" style="width:13pt;height:13.95pt" o:ole="">
                  <v:imagedata r:id="rId3121" o:title=""/>
                </v:shape>
                <o:OLEObject Type="Embed" ProgID="Equation.DSMT4" ShapeID="_x0000_i2654" DrawAspect="Content" ObjectID="_1586713660" r:id="rId3122"/>
              </w:object>
            </w:r>
            <w:r>
              <w:t xml:space="preserve"> của đường tròn ngoại tiếp tứ giác </w:t>
            </w:r>
            <w:r w:rsidRPr="000E7387">
              <w:rPr>
                <w:position w:val="-4"/>
              </w:rPr>
              <w:object w:dxaOrig="920" w:dyaOrig="300">
                <v:shape id="_x0000_i2655" type="#_x0000_t75" style="width:46pt;height:15pt" o:ole="">
                  <v:imagedata r:id="rId3119" o:title=""/>
                </v:shape>
                <o:OLEObject Type="Embed" ProgID="Equation.DSMT4" ShapeID="_x0000_i2655" DrawAspect="Content" ObjectID="_1586713661" r:id="rId3123"/>
              </w:object>
            </w:r>
            <w:r>
              <w:t>.</w:t>
            </w:r>
          </w:p>
          <w:p w:rsidR="00D30010" w:rsidRDefault="00D30010" w:rsidP="004242C7">
            <w:pPr>
              <w:pStyle w:val="ListParagraph"/>
              <w:numPr>
                <w:ilvl w:val="0"/>
                <w:numId w:val="63"/>
              </w:numPr>
              <w:tabs>
                <w:tab w:val="left" w:pos="993"/>
                <w:tab w:val="center" w:pos="1701"/>
                <w:tab w:val="center" w:pos="7088"/>
              </w:tabs>
              <w:spacing w:line="276" w:lineRule="auto"/>
              <w:ind w:left="993" w:hanging="426"/>
              <w:jc w:val="both"/>
            </w:pPr>
            <w:r>
              <w:t xml:space="preserve">Chứng minh </w:t>
            </w:r>
            <w:r w:rsidRPr="00A422DD">
              <w:rPr>
                <w:position w:val="-4"/>
              </w:rPr>
              <w:object w:dxaOrig="480" w:dyaOrig="279">
                <v:shape id="_x0000_i2656" type="#_x0000_t75" style="width:24pt;height:13.95pt" o:ole="">
                  <v:imagedata r:id="rId3124" o:title=""/>
                </v:shape>
                <o:OLEObject Type="Embed" ProgID="Equation.DSMT4" ShapeID="_x0000_i2656" DrawAspect="Content" ObjectID="_1586713662" r:id="rId3125"/>
              </w:object>
            </w:r>
            <w:r>
              <w:t xml:space="preserve"> là phân giác góc </w:t>
            </w:r>
            <w:r w:rsidRPr="000E7387">
              <w:rPr>
                <w:position w:val="-4"/>
              </w:rPr>
              <w:object w:dxaOrig="740" w:dyaOrig="300">
                <v:shape id="_x0000_i2657" type="#_x0000_t75" style="width:37pt;height:15pt" o:ole="">
                  <v:imagedata r:id="rId3126" o:title=""/>
                </v:shape>
                <o:OLEObject Type="Embed" ProgID="Equation.DSMT4" ShapeID="_x0000_i2657" DrawAspect="Content" ObjectID="_1586713663" r:id="rId3127"/>
              </w:object>
            </w:r>
            <w:r>
              <w:t>.</w:t>
            </w:r>
          </w:p>
          <w:p w:rsidR="00D30010" w:rsidRDefault="00D30010" w:rsidP="004242C7">
            <w:pPr>
              <w:pStyle w:val="ListParagraph"/>
              <w:numPr>
                <w:ilvl w:val="0"/>
                <w:numId w:val="63"/>
              </w:numPr>
              <w:tabs>
                <w:tab w:val="left" w:pos="993"/>
                <w:tab w:val="center" w:pos="1701"/>
                <w:tab w:val="center" w:pos="7088"/>
              </w:tabs>
              <w:spacing w:line="276" w:lineRule="auto"/>
              <w:ind w:left="993" w:hanging="426"/>
              <w:jc w:val="both"/>
            </w:pPr>
            <w:r>
              <w:t xml:space="preserve">Chứng minh </w:t>
            </w:r>
            <w:r w:rsidRPr="00612753">
              <w:rPr>
                <w:position w:val="-4"/>
              </w:rPr>
              <w:object w:dxaOrig="540" w:dyaOrig="279">
                <v:shape id="_x0000_i2658" type="#_x0000_t75" style="width:27pt;height:13.95pt" o:ole="">
                  <v:imagedata r:id="rId3128" o:title=""/>
                </v:shape>
                <o:OLEObject Type="Embed" ProgID="Equation.DSMT4" ShapeID="_x0000_i2658" DrawAspect="Content" ObjectID="_1586713664" r:id="rId3129"/>
              </w:object>
            </w:r>
            <w:r>
              <w:t xml:space="preserve"> là tiếp tuyến của đường tròn đường kính </w:t>
            </w:r>
            <w:r w:rsidRPr="00612753">
              <w:rPr>
                <w:position w:val="-4"/>
              </w:rPr>
              <w:object w:dxaOrig="560" w:dyaOrig="279">
                <v:shape id="_x0000_i2659" type="#_x0000_t75" style="width:28pt;height:13.95pt" o:ole="">
                  <v:imagedata r:id="rId3130" o:title=""/>
                </v:shape>
                <o:OLEObject Type="Embed" ProgID="Equation.DSMT4" ShapeID="_x0000_i2659" DrawAspect="Content" ObjectID="_1586713665" r:id="rId3131"/>
              </w:object>
            </w:r>
            <w:r>
              <w:t>.</w:t>
            </w:r>
          </w:p>
          <w:p w:rsidR="00D30010" w:rsidRPr="008C1881" w:rsidRDefault="00D30010" w:rsidP="004242C7">
            <w:pPr>
              <w:pStyle w:val="ListParagraph"/>
              <w:numPr>
                <w:ilvl w:val="0"/>
                <w:numId w:val="63"/>
              </w:numPr>
              <w:tabs>
                <w:tab w:val="left" w:pos="993"/>
                <w:tab w:val="center" w:pos="1701"/>
                <w:tab w:val="center" w:pos="7088"/>
              </w:tabs>
              <w:spacing w:line="276" w:lineRule="auto"/>
              <w:ind w:left="993" w:hanging="426"/>
              <w:jc w:val="both"/>
            </w:pPr>
            <w:r w:rsidRPr="00612753">
              <w:rPr>
                <w:position w:val="-4"/>
              </w:rPr>
              <w:object w:dxaOrig="460" w:dyaOrig="300">
                <v:shape id="_x0000_i2660" type="#_x0000_t75" style="width:23pt;height:15pt" o:ole="">
                  <v:imagedata r:id="rId3132" o:title=""/>
                </v:shape>
                <o:OLEObject Type="Embed" ProgID="Equation.DSMT4" ShapeID="_x0000_i2660" DrawAspect="Content" ObjectID="_1586713666" r:id="rId3133"/>
              </w:object>
            </w:r>
            <w:r>
              <w:t xml:space="preserve"> và </w:t>
            </w:r>
            <w:r w:rsidRPr="00612753">
              <w:rPr>
                <w:position w:val="-4"/>
              </w:rPr>
              <w:object w:dxaOrig="460" w:dyaOrig="279">
                <v:shape id="_x0000_i2661" type="#_x0000_t75" style="width:23pt;height:13.95pt" o:ole="">
                  <v:imagedata r:id="rId3134" o:title=""/>
                </v:shape>
                <o:OLEObject Type="Embed" ProgID="Equation.DSMT4" ShapeID="_x0000_i2661" DrawAspect="Content" ObjectID="_1586713667" r:id="rId3135"/>
              </w:object>
            </w:r>
            <w:r>
              <w:t xml:space="preserve"> kéo dài cắt nhau tại </w:t>
            </w:r>
            <w:r w:rsidRPr="00612753">
              <w:rPr>
                <w:position w:val="-4"/>
              </w:rPr>
              <w:object w:dxaOrig="279" w:dyaOrig="279">
                <v:shape id="_x0000_i2662" type="#_x0000_t75" style="width:13.95pt;height:13.95pt" o:ole="">
                  <v:imagedata r:id="rId3136" o:title=""/>
                </v:shape>
                <o:OLEObject Type="Embed" ProgID="Equation.DSMT4" ShapeID="_x0000_i2662" DrawAspect="Content" ObjectID="_1586713668" r:id="rId3137"/>
              </w:object>
            </w:r>
            <w:r>
              <w:t xml:space="preserve">. Chứng minh </w:t>
            </w:r>
            <w:r w:rsidRPr="00612753">
              <w:rPr>
                <w:position w:val="-4"/>
              </w:rPr>
              <w:object w:dxaOrig="200" w:dyaOrig="279">
                <v:shape id="_x0000_i2663" type="#_x0000_t75" style="width:10pt;height:13.95pt" o:ole="">
                  <v:imagedata r:id="rId3138" o:title=""/>
                </v:shape>
                <o:OLEObject Type="Embed" ProgID="Equation.DSMT4" ShapeID="_x0000_i2663" DrawAspect="Content" ObjectID="_1586713669" r:id="rId3139"/>
              </w:object>
            </w:r>
            <w:r>
              <w:t xml:space="preserve"> điểm </w:t>
            </w:r>
            <w:r w:rsidRPr="00612753">
              <w:rPr>
                <w:position w:val="-20"/>
              </w:rPr>
              <w:object w:dxaOrig="1100" w:dyaOrig="440">
                <v:shape id="_x0000_i2664" type="#_x0000_t75" style="width:55pt;height:22pt" o:ole="">
                  <v:imagedata r:id="rId3140" o:title=""/>
                </v:shape>
                <o:OLEObject Type="Embed" ProgID="Equation.DSMT4" ShapeID="_x0000_i2664" DrawAspect="Content" ObjectID="_1586713670" r:id="rId3141"/>
              </w:object>
            </w:r>
            <w:r>
              <w:t xml:space="preserve"> thẳng hàng.</w:t>
            </w:r>
          </w:p>
          <w:p w:rsidR="00D30010" w:rsidRPr="008C1881" w:rsidRDefault="00D30010" w:rsidP="00D30010">
            <w:pPr>
              <w:tabs>
                <w:tab w:val="left" w:pos="851"/>
                <w:tab w:val="center" w:pos="1701"/>
                <w:tab w:val="center" w:pos="7088"/>
              </w:tabs>
              <w:jc w:val="center"/>
              <w:rPr>
                <w:b/>
                <w:sz w:val="28"/>
                <w:szCs w:val="28"/>
              </w:rPr>
            </w:pPr>
            <w:r w:rsidRPr="008C1881">
              <w:rPr>
                <w:b/>
                <w:sz w:val="28"/>
                <w:szCs w:val="28"/>
              </w:rPr>
              <w:t>---HẾT---</w:t>
            </w:r>
          </w:p>
          <w:p w:rsidR="00D30010" w:rsidRPr="00207FB7" w:rsidRDefault="00D30010" w:rsidP="00D30010">
            <w:pPr>
              <w:tabs>
                <w:tab w:val="left" w:pos="851"/>
                <w:tab w:val="center" w:pos="1701"/>
                <w:tab w:val="left" w:pos="5670"/>
                <w:tab w:val="center" w:pos="7088"/>
              </w:tabs>
              <w:jc w:val="center"/>
              <w:rPr>
                <w:b/>
                <w:i/>
                <w:position w:val="-6"/>
                <w:sz w:val="28"/>
                <w:szCs w:val="28"/>
              </w:rPr>
            </w:pPr>
            <w:r w:rsidRPr="00207FB7">
              <w:rPr>
                <w:b/>
                <w:i/>
                <w:position w:val="-6"/>
                <w:sz w:val="28"/>
                <w:szCs w:val="28"/>
              </w:rPr>
              <w:t>Thí sinh không được sử dụng tài liệu. Giám thị không giải thích gì thêm.</w:t>
            </w:r>
          </w:p>
          <w:p w:rsidR="00D30010" w:rsidRDefault="00D30010" w:rsidP="00D30010">
            <w:pPr>
              <w:tabs>
                <w:tab w:val="left" w:leader="dot" w:pos="4962"/>
                <w:tab w:val="left" w:pos="5387"/>
                <w:tab w:val="left" w:leader="dot" w:pos="10205"/>
              </w:tabs>
              <w:jc w:val="both"/>
              <w:rPr>
                <w:position w:val="-6"/>
                <w:sz w:val="28"/>
                <w:szCs w:val="28"/>
              </w:rPr>
            </w:pPr>
            <w:r w:rsidRPr="00CF3BB1">
              <w:rPr>
                <w:position w:val="-6"/>
                <w:sz w:val="28"/>
                <w:szCs w:val="28"/>
              </w:rPr>
              <w:t>Họ và tên thí sinh:</w:t>
            </w:r>
            <w:r w:rsidRPr="00CF3BB1">
              <w:rPr>
                <w:position w:val="-6"/>
                <w:sz w:val="28"/>
                <w:szCs w:val="28"/>
              </w:rPr>
              <w:tab/>
            </w:r>
            <w:r w:rsidRPr="00CF3BB1">
              <w:rPr>
                <w:position w:val="-6"/>
                <w:sz w:val="28"/>
                <w:szCs w:val="28"/>
              </w:rPr>
              <w:tab/>
              <w:t>Số báo danh:</w:t>
            </w:r>
            <w:r w:rsidRPr="00CF3BB1">
              <w:rPr>
                <w:position w:val="-6"/>
                <w:sz w:val="28"/>
                <w:szCs w:val="28"/>
              </w:rPr>
              <w:tab/>
            </w:r>
          </w:p>
          <w:p w:rsidR="00D30010" w:rsidRDefault="00D30010" w:rsidP="00D30010">
            <w:pPr>
              <w:tabs>
                <w:tab w:val="left" w:leader="dot" w:pos="4962"/>
                <w:tab w:val="left" w:pos="5387"/>
                <w:tab w:val="left" w:leader="dot" w:pos="10205"/>
              </w:tabs>
              <w:jc w:val="both"/>
              <w:rPr>
                <w:position w:val="-6"/>
                <w:sz w:val="28"/>
                <w:szCs w:val="28"/>
              </w:rPr>
            </w:pPr>
            <w:r>
              <w:rPr>
                <w:position w:val="-6"/>
                <w:sz w:val="28"/>
                <w:szCs w:val="28"/>
              </w:rPr>
              <w:t>Chữ ký của giám thị 1:</w:t>
            </w:r>
            <w:r>
              <w:rPr>
                <w:position w:val="-6"/>
                <w:sz w:val="28"/>
                <w:szCs w:val="28"/>
              </w:rPr>
              <w:tab/>
              <w:t>Chữ ký của giám thị 2:</w:t>
            </w:r>
            <w:r>
              <w:rPr>
                <w:position w:val="-6"/>
                <w:sz w:val="28"/>
                <w:szCs w:val="28"/>
              </w:rPr>
              <w:tab/>
            </w:r>
          </w:p>
          <w:p w:rsidR="00D30010" w:rsidRDefault="00D30010" w:rsidP="00D30010">
            <w:pPr>
              <w:tabs>
                <w:tab w:val="left" w:leader="dot" w:pos="4962"/>
                <w:tab w:val="left" w:pos="5387"/>
                <w:tab w:val="left" w:leader="dot" w:pos="10205"/>
              </w:tabs>
              <w:jc w:val="both"/>
              <w:rPr>
                <w:b/>
                <w:position w:val="-6"/>
                <w:sz w:val="28"/>
                <w:szCs w:val="28"/>
              </w:rPr>
            </w:pPr>
          </w:p>
          <w:p w:rsidR="00D30010" w:rsidRDefault="009B0B42" w:rsidP="00D30010">
            <w:pPr>
              <w:pBdr>
                <w:top w:val="single" w:sz="4" w:space="1" w:color="auto"/>
              </w:pBdr>
              <w:tabs>
                <w:tab w:val="left" w:pos="851"/>
                <w:tab w:val="center" w:pos="1701"/>
                <w:tab w:val="left" w:pos="5670"/>
                <w:tab w:val="center" w:pos="7088"/>
              </w:tabs>
              <w:spacing w:before="120"/>
              <w:jc w:val="center"/>
              <w:rPr>
                <w:i/>
                <w:sz w:val="28"/>
                <w:szCs w:val="28"/>
              </w:rPr>
            </w:pPr>
            <w:hyperlink r:id="rId3142" w:history="1">
              <w:r w:rsidR="00D30010" w:rsidRPr="00813D46">
                <w:rPr>
                  <w:rStyle w:val="Hyperlink"/>
                  <w:i/>
                  <w:sz w:val="28"/>
                  <w:szCs w:val="28"/>
                </w:rPr>
                <w:t>https://www.facebook.com/groups/hoidaptlhthcs/</w:t>
              </w:r>
            </w:hyperlink>
          </w:p>
          <w:p w:rsidR="00D30010" w:rsidRPr="0043481B" w:rsidRDefault="00D30010" w:rsidP="00D30010">
            <w:pPr>
              <w:tabs>
                <w:tab w:val="left" w:pos="851"/>
                <w:tab w:val="center" w:pos="1701"/>
                <w:tab w:val="left" w:pos="5670"/>
                <w:tab w:val="center" w:pos="7088"/>
              </w:tabs>
              <w:jc w:val="center"/>
              <w:rPr>
                <w:sz w:val="28"/>
                <w:szCs w:val="28"/>
              </w:rPr>
            </w:pPr>
            <w:r>
              <w:rPr>
                <w:i/>
                <w:sz w:val="28"/>
                <w:szCs w:val="28"/>
              </w:rPr>
              <w:br w:type="page"/>
            </w:r>
            <w:r>
              <w:rPr>
                <w:sz w:val="28"/>
                <w:szCs w:val="28"/>
              </w:rPr>
              <w:t>HƯỚNG DẪN GIẢI</w:t>
            </w:r>
          </w:p>
          <w:p w:rsidR="00D30010" w:rsidRPr="008C1881" w:rsidRDefault="00D30010" w:rsidP="00D30010">
            <w:pPr>
              <w:tabs>
                <w:tab w:val="center" w:pos="1701"/>
                <w:tab w:val="center" w:pos="7088"/>
              </w:tabs>
              <w:spacing w:before="240"/>
              <w:jc w:val="both"/>
              <w:rPr>
                <w:b/>
                <w:sz w:val="28"/>
                <w:szCs w:val="28"/>
              </w:rPr>
            </w:pPr>
            <w:r>
              <w:rPr>
                <w:noProof/>
                <w:sz w:val="28"/>
                <w:szCs w:val="28"/>
                <w:lang w:val="en-US"/>
              </w:rPr>
              <mc:AlternateContent>
                <mc:Choice Requires="wps">
                  <w:drawing>
                    <wp:anchor distT="0" distB="0" distL="114300" distR="114300" simplePos="0" relativeHeight="251783168" behindDoc="0" locked="0" layoutInCell="1" allowOverlap="1" wp14:anchorId="5C20ECB6" wp14:editId="7625D9B5">
                      <wp:simplePos x="0" y="0"/>
                      <wp:positionH relativeFrom="column">
                        <wp:posOffset>3479800</wp:posOffset>
                      </wp:positionH>
                      <wp:positionV relativeFrom="paragraph">
                        <wp:posOffset>70485</wp:posOffset>
                      </wp:positionV>
                      <wp:extent cx="2494915" cy="0"/>
                      <wp:effectExtent l="10160" t="8255" r="9525" b="10795"/>
                      <wp:wrapNone/>
                      <wp:docPr id="1583" name="Straight Arrow Connector 15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49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583" o:spid="_x0000_s1026" type="#_x0000_t32" style="position:absolute;margin-left:274pt;margin-top:5.55pt;width:196.45pt;height:0;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"/>
                  </w:pict>
                </mc:Fallback>
              </mc:AlternateContent>
            </w:r>
            <w:r w:rsidRPr="008C1881">
              <w:rPr>
                <w:b/>
                <w:sz w:val="28"/>
                <w:szCs w:val="28"/>
              </w:rPr>
              <w:t>Bài 1. (1</w:t>
            </w:r>
            <w:r>
              <w:rPr>
                <w:b/>
                <w:sz w:val="28"/>
                <w:szCs w:val="28"/>
              </w:rPr>
              <w:t xml:space="preserve"> </w:t>
            </w:r>
            <w:r w:rsidRPr="008C1881">
              <w:rPr>
                <w:b/>
                <w:sz w:val="28"/>
                <w:szCs w:val="28"/>
              </w:rPr>
              <w:t>điểm)</w:t>
            </w:r>
          </w:p>
          <w:p w:rsidR="00D30010" w:rsidRDefault="00D30010" w:rsidP="00D30010">
            <w:pPr>
              <w:jc w:val="both"/>
              <w:rPr>
                <w:sz w:val="28"/>
                <w:szCs w:val="28"/>
              </w:rPr>
            </w:pPr>
            <w:r>
              <w:rPr>
                <w:sz w:val="28"/>
                <w:szCs w:val="28"/>
              </w:rPr>
              <w:t xml:space="preserve">Thay </w:t>
            </w:r>
            <w:r w:rsidRPr="005C6997">
              <w:rPr>
                <w:position w:val="-8"/>
                <w:sz w:val="28"/>
                <w:szCs w:val="28"/>
              </w:rPr>
              <w:object w:dxaOrig="900" w:dyaOrig="440">
                <v:shape id="_x0000_i2665" type="#_x0000_t75" style="width:45pt;height:22pt" o:ole="">
                  <v:imagedata r:id="rId3065" o:title=""/>
                </v:shape>
                <o:OLEObject Type="Embed" ProgID="Equation.DSMT4" ShapeID="_x0000_i2665" DrawAspect="Content" ObjectID="_1586713671" r:id="rId3143"/>
              </w:object>
            </w:r>
            <w:r>
              <w:rPr>
                <w:sz w:val="28"/>
                <w:szCs w:val="28"/>
              </w:rPr>
              <w:t xml:space="preserve"> vào </w:t>
            </w:r>
            <w:r w:rsidRPr="0043481B">
              <w:rPr>
                <w:position w:val="-4"/>
                <w:sz w:val="28"/>
                <w:szCs w:val="28"/>
              </w:rPr>
              <w:object w:dxaOrig="260" w:dyaOrig="300">
                <v:shape id="_x0000_i2666" type="#_x0000_t75" style="width:13pt;height:15pt" o:ole="">
                  <v:imagedata r:id="rId3144" o:title=""/>
                </v:shape>
                <o:OLEObject Type="Embed" ProgID="Equation.DSMT4" ShapeID="_x0000_i2666" DrawAspect="Content" ObjectID="_1586713672" r:id="rId3145"/>
              </w:object>
            </w:r>
            <w:r>
              <w:rPr>
                <w:sz w:val="28"/>
                <w:szCs w:val="28"/>
              </w:rPr>
              <w:t xml:space="preserve">, ta được: </w:t>
            </w:r>
          </w:p>
          <w:p w:rsidR="00D30010" w:rsidRDefault="00D30010" w:rsidP="00D30010">
            <w:pPr>
              <w:ind w:left="567"/>
              <w:jc w:val="both"/>
              <w:rPr>
                <w:sz w:val="28"/>
                <w:szCs w:val="28"/>
              </w:rPr>
            </w:pPr>
            <w:r w:rsidRPr="0043481B">
              <w:rPr>
                <w:position w:val="-14"/>
                <w:sz w:val="28"/>
                <w:szCs w:val="28"/>
              </w:rPr>
              <w:object w:dxaOrig="9340" w:dyaOrig="560">
                <v:shape id="_x0000_i2667" type="#_x0000_t75" style="width:467pt;height:28pt" o:ole="">
                  <v:imagedata r:id="rId3146" o:title=""/>
                </v:shape>
                <o:OLEObject Type="Embed" ProgID="Equation.DSMT4" ShapeID="_x0000_i2667" DrawAspect="Content" ObjectID="_1586713673" r:id="rId3147"/>
              </w:object>
            </w:r>
          </w:p>
          <w:p w:rsidR="00D30010" w:rsidRDefault="00D30010" w:rsidP="00D30010">
            <w:pPr>
              <w:ind w:left="567"/>
              <w:jc w:val="both"/>
              <w:rPr>
                <w:sz w:val="28"/>
                <w:szCs w:val="28"/>
              </w:rPr>
            </w:pPr>
            <w:r w:rsidRPr="0043481B">
              <w:rPr>
                <w:position w:val="-24"/>
                <w:sz w:val="28"/>
                <w:szCs w:val="28"/>
              </w:rPr>
              <w:object w:dxaOrig="2200" w:dyaOrig="620">
                <v:shape id="_x0000_i2668" type="#_x0000_t75" style="width:110pt;height:31pt" o:ole="">
                  <v:imagedata r:id="rId3148" o:title=""/>
                </v:shape>
                <o:OLEObject Type="Embed" ProgID="Equation.DSMT4" ShapeID="_x0000_i2668" DrawAspect="Content" ObjectID="_1586713674" r:id="rId3149"/>
              </w:object>
            </w:r>
            <w:r>
              <w:rPr>
                <w:sz w:val="28"/>
                <w:szCs w:val="28"/>
              </w:rPr>
              <w:t xml:space="preserve"> (vì </w:t>
            </w:r>
            <w:r w:rsidRPr="0043481B">
              <w:rPr>
                <w:position w:val="-8"/>
                <w:sz w:val="28"/>
                <w:szCs w:val="28"/>
              </w:rPr>
              <w:object w:dxaOrig="2520" w:dyaOrig="440">
                <v:shape id="_x0000_i2669" type="#_x0000_t75" style="width:126pt;height:22pt" o:ole="">
                  <v:imagedata r:id="rId3150" o:title=""/>
                </v:shape>
                <o:OLEObject Type="Embed" ProgID="Equation.DSMT4" ShapeID="_x0000_i2669" DrawAspect="Content" ObjectID="_1586713675" r:id="rId3151"/>
              </w:object>
            </w:r>
            <w:r>
              <w:rPr>
                <w:sz w:val="28"/>
                <w:szCs w:val="28"/>
              </w:rPr>
              <w:t>)</w:t>
            </w:r>
          </w:p>
          <w:p w:rsidR="00D30010" w:rsidRPr="008C1881" w:rsidRDefault="00D30010" w:rsidP="00D30010">
            <w:pPr>
              <w:tabs>
                <w:tab w:val="center" w:pos="1701"/>
                <w:tab w:val="center" w:pos="7088"/>
              </w:tabs>
              <w:spacing w:before="240"/>
              <w:jc w:val="both"/>
              <w:rPr>
                <w:b/>
                <w:sz w:val="28"/>
                <w:szCs w:val="28"/>
              </w:rPr>
            </w:pPr>
            <w:r w:rsidRPr="008C1881">
              <w:rPr>
                <w:b/>
                <w:sz w:val="28"/>
                <w:szCs w:val="28"/>
              </w:rPr>
              <w:t xml:space="preserve">Bài </w:t>
            </w:r>
            <w:r>
              <w:rPr>
                <w:b/>
                <w:sz w:val="28"/>
                <w:szCs w:val="28"/>
              </w:rPr>
              <w:t>2</w:t>
            </w:r>
            <w:r w:rsidRPr="008C1881">
              <w:rPr>
                <w:b/>
                <w:sz w:val="28"/>
                <w:szCs w:val="28"/>
              </w:rPr>
              <w:t>. (1</w:t>
            </w:r>
            <w:r>
              <w:rPr>
                <w:b/>
                <w:sz w:val="28"/>
                <w:szCs w:val="28"/>
              </w:rPr>
              <w:t xml:space="preserve">,5 </w:t>
            </w:r>
            <w:r w:rsidRPr="008C1881">
              <w:rPr>
                <w:b/>
                <w:sz w:val="28"/>
                <w:szCs w:val="28"/>
              </w:rPr>
              <w:t>điểm)</w:t>
            </w:r>
          </w:p>
          <w:p w:rsidR="00D30010" w:rsidRDefault="00D30010" w:rsidP="004242C7">
            <w:pPr>
              <w:numPr>
                <w:ilvl w:val="0"/>
                <w:numId w:val="64"/>
              </w:numPr>
              <w:spacing w:line="276" w:lineRule="auto"/>
              <w:ind w:left="567" w:hanging="567"/>
              <w:jc w:val="both"/>
              <w:rPr>
                <w:sz w:val="28"/>
                <w:szCs w:val="28"/>
              </w:rPr>
            </w:pPr>
            <w:r>
              <w:rPr>
                <w:sz w:val="28"/>
                <w:szCs w:val="28"/>
              </w:rPr>
              <w:t xml:space="preserve">Vẽ </w:t>
            </w:r>
            <w:r w:rsidRPr="005672E4">
              <w:rPr>
                <w:position w:val="-26"/>
                <w:sz w:val="28"/>
                <w:szCs w:val="28"/>
              </w:rPr>
              <w:object w:dxaOrig="1440" w:dyaOrig="760">
                <v:shape id="_x0000_i2670" type="#_x0000_t75" style="width:1in;height:38pt" o:ole="">
                  <v:imagedata r:id="rId3152" o:title=""/>
                </v:shape>
                <o:OLEObject Type="Embed" ProgID="Equation.DSMT4" ShapeID="_x0000_i2670" DrawAspect="Content" ObjectID="_1586713676" r:id="rId3153"/>
              </w:object>
            </w:r>
            <w:r>
              <w:rPr>
                <w:sz w:val="28"/>
                <w:szCs w:val="28"/>
              </w:rPr>
              <w:t>:</w:t>
            </w:r>
          </w:p>
          <w:tbl>
            <w:tblPr>
              <w:tblW w:w="0" w:type="auto"/>
              <w:tblInd w:w="567" w:type="dxa"/>
              <w:tblLook w:val="04A0" w:firstRow="1" w:lastRow="0" w:firstColumn="1" w:lastColumn="0" w:noHBand="0" w:noVBand="1"/>
            </w:tblPr>
            <w:tblGrid>
              <w:gridCol w:w="1768"/>
              <w:gridCol w:w="1742"/>
              <w:gridCol w:w="1134"/>
              <w:gridCol w:w="1134"/>
              <w:gridCol w:w="1134"/>
              <w:gridCol w:w="1134"/>
              <w:gridCol w:w="1134"/>
            </w:tblGrid>
            <w:tr w:rsidR="00D30010" w:rsidRPr="000123A5" w:rsidTr="00050611">
              <w:tc>
                <w:tcPr>
                  <w:tcW w:w="1768" w:type="dxa"/>
                  <w:shd w:val="clear" w:color="auto" w:fill="auto"/>
                </w:tcPr>
                <w:p w:rsidR="00D30010" w:rsidRPr="000123A5" w:rsidRDefault="00D30010" w:rsidP="00050611">
                  <w:pPr>
                    <w:jc w:val="both"/>
                    <w:rPr>
                      <w:sz w:val="28"/>
                      <w:szCs w:val="28"/>
                    </w:rPr>
                  </w:pPr>
                  <w:r w:rsidRPr="000123A5">
                    <w:rPr>
                      <w:sz w:val="28"/>
                      <w:szCs w:val="28"/>
                    </w:rPr>
                    <w:t>Bảng giá trị:</w:t>
                  </w:r>
                </w:p>
              </w:tc>
              <w:tc>
                <w:tcPr>
                  <w:tcW w:w="1742" w:type="dxa"/>
                  <w:tcBorders>
                    <w:bottom w:val="single" w:sz="4" w:space="0" w:color="auto"/>
                    <w:right w:val="single" w:sz="4" w:space="0" w:color="auto"/>
                  </w:tcBorders>
                  <w:shd w:val="clear" w:color="auto" w:fill="auto"/>
                </w:tcPr>
                <w:p w:rsidR="00D30010" w:rsidRPr="000123A5" w:rsidRDefault="00D30010" w:rsidP="00050611">
                  <w:pPr>
                    <w:jc w:val="center"/>
                    <w:rPr>
                      <w:sz w:val="28"/>
                      <w:szCs w:val="28"/>
                    </w:rPr>
                  </w:pPr>
                  <w:r w:rsidRPr="000123A5">
                    <w:rPr>
                      <w:position w:val="-4"/>
                      <w:sz w:val="28"/>
                      <w:szCs w:val="28"/>
                    </w:rPr>
                    <w:object w:dxaOrig="220" w:dyaOrig="220">
                      <v:shape id="_x0000_i2671" type="#_x0000_t75" style="width:11pt;height:11pt" o:ole="">
                        <v:imagedata r:id="rId3154" o:title=""/>
                      </v:shape>
                      <o:OLEObject Type="Embed" ProgID="Equation.DSMT4" ShapeID="_x0000_i2671" DrawAspect="Content" ObjectID="_1586713677" r:id="rId3155"/>
                    </w:object>
                  </w:r>
                </w:p>
              </w:tc>
              <w:tc>
                <w:tcPr>
                  <w:tcW w:w="1134" w:type="dxa"/>
                  <w:tcBorders>
                    <w:left w:val="single" w:sz="4" w:space="0" w:color="auto"/>
                    <w:bottom w:val="single" w:sz="4" w:space="0" w:color="auto"/>
                  </w:tcBorders>
                  <w:shd w:val="clear" w:color="auto" w:fill="auto"/>
                  <w:vAlign w:val="center"/>
                </w:tcPr>
                <w:p w:rsidR="00D30010" w:rsidRPr="000123A5" w:rsidRDefault="00D30010" w:rsidP="00050611">
                  <w:pPr>
                    <w:jc w:val="center"/>
                    <w:rPr>
                      <w:sz w:val="28"/>
                      <w:szCs w:val="28"/>
                    </w:rPr>
                  </w:pPr>
                  <w:r w:rsidRPr="000123A5">
                    <w:rPr>
                      <w:position w:val="-4"/>
                      <w:sz w:val="28"/>
                      <w:szCs w:val="28"/>
                    </w:rPr>
                    <w:object w:dxaOrig="360" w:dyaOrig="279">
                      <v:shape id="_x0000_i2672" type="#_x0000_t75" style="width:18pt;height:13.95pt" o:ole="">
                        <v:imagedata r:id="rId3156" o:title=""/>
                      </v:shape>
                      <o:OLEObject Type="Embed" ProgID="Equation.DSMT4" ShapeID="_x0000_i2672" DrawAspect="Content" ObjectID="_1586713678" r:id="rId3157"/>
                    </w:object>
                  </w:r>
                </w:p>
              </w:tc>
              <w:tc>
                <w:tcPr>
                  <w:tcW w:w="1134" w:type="dxa"/>
                  <w:tcBorders>
                    <w:bottom w:val="single" w:sz="4" w:space="0" w:color="auto"/>
                  </w:tcBorders>
                  <w:shd w:val="clear" w:color="auto" w:fill="auto"/>
                  <w:vAlign w:val="center"/>
                </w:tcPr>
                <w:p w:rsidR="00D30010" w:rsidRPr="000123A5" w:rsidRDefault="00D30010" w:rsidP="00050611">
                  <w:pPr>
                    <w:jc w:val="center"/>
                    <w:rPr>
                      <w:sz w:val="28"/>
                      <w:szCs w:val="28"/>
                    </w:rPr>
                  </w:pPr>
                  <w:r w:rsidRPr="000123A5">
                    <w:rPr>
                      <w:position w:val="-4"/>
                      <w:sz w:val="28"/>
                      <w:szCs w:val="28"/>
                    </w:rPr>
                    <w:object w:dxaOrig="360" w:dyaOrig="279">
                      <v:shape id="_x0000_i2673" type="#_x0000_t75" style="width:18pt;height:13.95pt" o:ole="">
                        <v:imagedata r:id="rId3158" o:title=""/>
                      </v:shape>
                      <o:OLEObject Type="Embed" ProgID="Equation.DSMT4" ShapeID="_x0000_i2673" DrawAspect="Content" ObjectID="_1586713679" r:id="rId3159"/>
                    </w:object>
                  </w:r>
                </w:p>
              </w:tc>
              <w:tc>
                <w:tcPr>
                  <w:tcW w:w="1134" w:type="dxa"/>
                  <w:tcBorders>
                    <w:bottom w:val="single" w:sz="4" w:space="0" w:color="auto"/>
                  </w:tcBorders>
                  <w:shd w:val="clear" w:color="auto" w:fill="auto"/>
                  <w:vAlign w:val="center"/>
                </w:tcPr>
                <w:p w:rsidR="00D30010" w:rsidRPr="000123A5" w:rsidRDefault="00D30010" w:rsidP="00050611">
                  <w:pPr>
                    <w:jc w:val="center"/>
                    <w:rPr>
                      <w:sz w:val="28"/>
                      <w:szCs w:val="28"/>
                    </w:rPr>
                  </w:pPr>
                  <w:r w:rsidRPr="000123A5">
                    <w:rPr>
                      <w:position w:val="-4"/>
                      <w:sz w:val="28"/>
                      <w:szCs w:val="28"/>
                    </w:rPr>
                    <w:object w:dxaOrig="200" w:dyaOrig="279">
                      <v:shape id="_x0000_i2674" type="#_x0000_t75" style="width:10pt;height:13.95pt" o:ole="">
                        <v:imagedata r:id="rId3160" o:title=""/>
                      </v:shape>
                      <o:OLEObject Type="Embed" ProgID="Equation.DSMT4" ShapeID="_x0000_i2674" DrawAspect="Content" ObjectID="_1586713680" r:id="rId3161"/>
                    </w:object>
                  </w:r>
                </w:p>
              </w:tc>
              <w:tc>
                <w:tcPr>
                  <w:tcW w:w="1134" w:type="dxa"/>
                  <w:tcBorders>
                    <w:bottom w:val="single" w:sz="4" w:space="0" w:color="auto"/>
                  </w:tcBorders>
                  <w:shd w:val="clear" w:color="auto" w:fill="auto"/>
                  <w:vAlign w:val="center"/>
                </w:tcPr>
                <w:p w:rsidR="00D30010" w:rsidRPr="000123A5" w:rsidRDefault="00D30010" w:rsidP="00050611">
                  <w:pPr>
                    <w:jc w:val="center"/>
                    <w:rPr>
                      <w:sz w:val="28"/>
                      <w:szCs w:val="28"/>
                    </w:rPr>
                  </w:pPr>
                  <w:r w:rsidRPr="000123A5">
                    <w:rPr>
                      <w:position w:val="-4"/>
                      <w:sz w:val="28"/>
                      <w:szCs w:val="28"/>
                    </w:rPr>
                    <w:object w:dxaOrig="200" w:dyaOrig="279">
                      <v:shape id="_x0000_i2675" type="#_x0000_t75" style="width:10pt;height:13.95pt" o:ole="">
                        <v:imagedata r:id="rId3162" o:title=""/>
                      </v:shape>
                      <o:OLEObject Type="Embed" ProgID="Equation.DSMT4" ShapeID="_x0000_i2675" DrawAspect="Content" ObjectID="_1586713681" r:id="rId3163"/>
                    </w:object>
                  </w:r>
                </w:p>
              </w:tc>
              <w:tc>
                <w:tcPr>
                  <w:tcW w:w="1134" w:type="dxa"/>
                  <w:tcBorders>
                    <w:bottom w:val="single" w:sz="4" w:space="0" w:color="auto"/>
                  </w:tcBorders>
                  <w:shd w:val="clear" w:color="auto" w:fill="auto"/>
                  <w:vAlign w:val="center"/>
                </w:tcPr>
                <w:p w:rsidR="00D30010" w:rsidRPr="000123A5" w:rsidRDefault="00D30010" w:rsidP="00050611">
                  <w:pPr>
                    <w:jc w:val="center"/>
                    <w:rPr>
                      <w:sz w:val="28"/>
                      <w:szCs w:val="28"/>
                    </w:rPr>
                  </w:pPr>
                  <w:r w:rsidRPr="000123A5">
                    <w:rPr>
                      <w:position w:val="-4"/>
                      <w:sz w:val="28"/>
                      <w:szCs w:val="28"/>
                    </w:rPr>
                    <w:object w:dxaOrig="220" w:dyaOrig="279">
                      <v:shape id="_x0000_i2676" type="#_x0000_t75" style="width:11pt;height:13.95pt" o:ole="">
                        <v:imagedata r:id="rId3164" o:title=""/>
                      </v:shape>
                      <o:OLEObject Type="Embed" ProgID="Equation.DSMT4" ShapeID="_x0000_i2676" DrawAspect="Content" ObjectID="_1586713682" r:id="rId3165"/>
                    </w:object>
                  </w:r>
                </w:p>
              </w:tc>
            </w:tr>
            <w:tr w:rsidR="00D30010" w:rsidRPr="000123A5" w:rsidTr="00050611">
              <w:tc>
                <w:tcPr>
                  <w:tcW w:w="1768" w:type="dxa"/>
                  <w:shd w:val="clear" w:color="auto" w:fill="auto"/>
                </w:tcPr>
                <w:p w:rsidR="00D30010" w:rsidRPr="000123A5" w:rsidRDefault="00D30010" w:rsidP="00050611">
                  <w:pPr>
                    <w:jc w:val="both"/>
                    <w:rPr>
                      <w:sz w:val="28"/>
                      <w:szCs w:val="28"/>
                    </w:rPr>
                  </w:pPr>
                </w:p>
              </w:tc>
              <w:tc>
                <w:tcPr>
                  <w:tcW w:w="1742" w:type="dxa"/>
                  <w:tcBorders>
                    <w:top w:val="single" w:sz="4" w:space="0" w:color="auto"/>
                    <w:right w:val="single" w:sz="4" w:space="0" w:color="auto"/>
                  </w:tcBorders>
                  <w:shd w:val="clear" w:color="auto" w:fill="auto"/>
                </w:tcPr>
                <w:p w:rsidR="00D30010" w:rsidRPr="000123A5" w:rsidRDefault="00D30010" w:rsidP="00050611">
                  <w:pPr>
                    <w:jc w:val="center"/>
                    <w:rPr>
                      <w:sz w:val="28"/>
                      <w:szCs w:val="28"/>
                    </w:rPr>
                  </w:pPr>
                  <w:r w:rsidRPr="000123A5">
                    <w:rPr>
                      <w:position w:val="-26"/>
                      <w:sz w:val="28"/>
                      <w:szCs w:val="28"/>
                    </w:rPr>
                    <w:object w:dxaOrig="840" w:dyaOrig="760">
                      <v:shape id="_x0000_i2677" type="#_x0000_t75" style="width:42pt;height:38pt" o:ole="">
                        <v:imagedata r:id="rId3166" o:title=""/>
                      </v:shape>
                      <o:OLEObject Type="Embed" ProgID="Equation.DSMT4" ShapeID="_x0000_i2677" DrawAspect="Content" ObjectID="_1586713683" r:id="rId3167"/>
                    </w:object>
                  </w:r>
                </w:p>
              </w:tc>
              <w:tc>
                <w:tcPr>
                  <w:tcW w:w="1134" w:type="dxa"/>
                  <w:tcBorders>
                    <w:top w:val="single" w:sz="4" w:space="0" w:color="auto"/>
                    <w:left w:val="single" w:sz="4" w:space="0" w:color="auto"/>
                  </w:tcBorders>
                  <w:shd w:val="clear" w:color="auto" w:fill="auto"/>
                  <w:vAlign w:val="center"/>
                </w:tcPr>
                <w:p w:rsidR="00D30010" w:rsidRPr="000123A5" w:rsidRDefault="00D30010" w:rsidP="00050611">
                  <w:pPr>
                    <w:jc w:val="center"/>
                    <w:rPr>
                      <w:sz w:val="28"/>
                      <w:szCs w:val="28"/>
                    </w:rPr>
                  </w:pPr>
                  <w:r w:rsidRPr="000123A5">
                    <w:rPr>
                      <w:position w:val="-4"/>
                      <w:sz w:val="28"/>
                      <w:szCs w:val="28"/>
                    </w:rPr>
                    <w:object w:dxaOrig="220" w:dyaOrig="279">
                      <v:shape id="_x0000_i2678" type="#_x0000_t75" style="width:11pt;height:13.95pt" o:ole="">
                        <v:imagedata r:id="rId3164" o:title=""/>
                      </v:shape>
                      <o:OLEObject Type="Embed" ProgID="Equation.DSMT4" ShapeID="_x0000_i2678" DrawAspect="Content" ObjectID="_1586713684" r:id="rId3168"/>
                    </w:object>
                  </w:r>
                </w:p>
              </w:tc>
              <w:tc>
                <w:tcPr>
                  <w:tcW w:w="1134" w:type="dxa"/>
                  <w:tcBorders>
                    <w:top w:val="single" w:sz="4" w:space="0" w:color="auto"/>
                  </w:tcBorders>
                  <w:shd w:val="clear" w:color="auto" w:fill="auto"/>
                  <w:vAlign w:val="center"/>
                </w:tcPr>
                <w:p w:rsidR="00D30010" w:rsidRPr="000123A5" w:rsidRDefault="00D30010" w:rsidP="00050611">
                  <w:pPr>
                    <w:jc w:val="center"/>
                    <w:rPr>
                      <w:sz w:val="28"/>
                      <w:szCs w:val="28"/>
                    </w:rPr>
                  </w:pPr>
                  <w:r w:rsidRPr="000123A5">
                    <w:rPr>
                      <w:position w:val="-4"/>
                      <w:sz w:val="28"/>
                      <w:szCs w:val="28"/>
                    </w:rPr>
                    <w:object w:dxaOrig="180" w:dyaOrig="279">
                      <v:shape id="_x0000_i2679" type="#_x0000_t75" style="width:9pt;height:13.95pt" o:ole="">
                        <v:imagedata r:id="rId3169" o:title=""/>
                      </v:shape>
                      <o:OLEObject Type="Embed" ProgID="Equation.DSMT4" ShapeID="_x0000_i2679" DrawAspect="Content" ObjectID="_1586713685" r:id="rId3170"/>
                    </w:object>
                  </w:r>
                </w:p>
              </w:tc>
              <w:tc>
                <w:tcPr>
                  <w:tcW w:w="1134" w:type="dxa"/>
                  <w:tcBorders>
                    <w:top w:val="single" w:sz="4" w:space="0" w:color="auto"/>
                  </w:tcBorders>
                  <w:shd w:val="clear" w:color="auto" w:fill="auto"/>
                  <w:vAlign w:val="center"/>
                </w:tcPr>
                <w:p w:rsidR="00D30010" w:rsidRPr="000123A5" w:rsidRDefault="00D30010" w:rsidP="00050611">
                  <w:pPr>
                    <w:jc w:val="center"/>
                    <w:rPr>
                      <w:sz w:val="28"/>
                      <w:szCs w:val="28"/>
                    </w:rPr>
                  </w:pPr>
                  <w:r w:rsidRPr="000123A5">
                    <w:rPr>
                      <w:position w:val="-4"/>
                      <w:sz w:val="28"/>
                      <w:szCs w:val="28"/>
                    </w:rPr>
                    <w:object w:dxaOrig="200" w:dyaOrig="279">
                      <v:shape id="_x0000_i2680" type="#_x0000_t75" style="width:10pt;height:13.95pt" o:ole="">
                        <v:imagedata r:id="rId3160" o:title=""/>
                      </v:shape>
                      <o:OLEObject Type="Embed" ProgID="Equation.DSMT4" ShapeID="_x0000_i2680" DrawAspect="Content" ObjectID="_1586713686" r:id="rId3171"/>
                    </w:object>
                  </w:r>
                </w:p>
              </w:tc>
              <w:tc>
                <w:tcPr>
                  <w:tcW w:w="1134" w:type="dxa"/>
                  <w:tcBorders>
                    <w:top w:val="single" w:sz="4" w:space="0" w:color="auto"/>
                  </w:tcBorders>
                  <w:shd w:val="clear" w:color="auto" w:fill="auto"/>
                  <w:vAlign w:val="center"/>
                </w:tcPr>
                <w:p w:rsidR="00D30010" w:rsidRPr="000123A5" w:rsidRDefault="00D30010" w:rsidP="00050611">
                  <w:pPr>
                    <w:jc w:val="center"/>
                    <w:rPr>
                      <w:sz w:val="28"/>
                      <w:szCs w:val="28"/>
                    </w:rPr>
                  </w:pPr>
                  <w:r w:rsidRPr="000123A5">
                    <w:rPr>
                      <w:position w:val="-4"/>
                      <w:sz w:val="28"/>
                      <w:szCs w:val="28"/>
                    </w:rPr>
                    <w:object w:dxaOrig="180" w:dyaOrig="279">
                      <v:shape id="_x0000_i2681" type="#_x0000_t75" style="width:9pt;height:13.95pt" o:ole="">
                        <v:imagedata r:id="rId3169" o:title=""/>
                      </v:shape>
                      <o:OLEObject Type="Embed" ProgID="Equation.DSMT4" ShapeID="_x0000_i2681" DrawAspect="Content" ObjectID="_1586713687" r:id="rId3172"/>
                    </w:object>
                  </w:r>
                </w:p>
              </w:tc>
              <w:tc>
                <w:tcPr>
                  <w:tcW w:w="1134" w:type="dxa"/>
                  <w:tcBorders>
                    <w:top w:val="single" w:sz="4" w:space="0" w:color="auto"/>
                  </w:tcBorders>
                  <w:shd w:val="clear" w:color="auto" w:fill="auto"/>
                  <w:vAlign w:val="center"/>
                </w:tcPr>
                <w:p w:rsidR="00D30010" w:rsidRPr="000123A5" w:rsidRDefault="00D30010" w:rsidP="00050611">
                  <w:pPr>
                    <w:jc w:val="center"/>
                    <w:rPr>
                      <w:sz w:val="28"/>
                      <w:szCs w:val="28"/>
                    </w:rPr>
                  </w:pPr>
                  <w:r w:rsidRPr="000123A5">
                    <w:rPr>
                      <w:position w:val="-4"/>
                      <w:sz w:val="28"/>
                      <w:szCs w:val="28"/>
                    </w:rPr>
                    <w:object w:dxaOrig="220" w:dyaOrig="279">
                      <v:shape id="_x0000_i2682" type="#_x0000_t75" style="width:11pt;height:13.95pt" o:ole="">
                        <v:imagedata r:id="rId3164" o:title=""/>
                      </v:shape>
                      <o:OLEObject Type="Embed" ProgID="Equation.DSMT4" ShapeID="_x0000_i2682" DrawAspect="Content" ObjectID="_1586713688" r:id="rId3173"/>
                    </w:object>
                  </w:r>
                </w:p>
              </w:tc>
            </w:tr>
          </w:tbl>
          <w:p w:rsidR="00D30010" w:rsidRDefault="009B0B42" w:rsidP="00D30010">
            <w:pPr>
              <w:ind w:left="567"/>
              <w:jc w:val="center"/>
              <w:rPr>
                <w:sz w:val="28"/>
                <w:szCs w:val="28"/>
              </w:rPr>
            </w:pPr>
            <w:r>
              <w:rPr>
                <w:sz w:val="28"/>
                <w:szCs w:val="28"/>
              </w:rPr>
            </w:r>
            <w:r>
              <w:rPr>
                <w:sz w:val="28"/>
                <w:szCs w:val="28"/>
              </w:rPr>
              <w:pict>
                <v:group id="_x0000_s1370" style="width:197.85pt;height:157.95pt;mso-position-horizontal-relative:char;mso-position-vertical-relative:line" coordorigin="4081,6442" coordsize="3957,3159">
                  <v:shapetype id="_x0000_t32" coordsize="21600,21600" o:spt="32" o:oned="t" path="m,l21600,21600e" filled="f">
                    <v:path arrowok="t" fillok="f" o:connecttype="none"/>
                    <o:lock v:ext="edit" shapetype="t"/>
                  </v:shapetype>
                  <v:shape id="_x0000_s1371" type="#_x0000_t32" style="position:absolute;left:4081;top:9011;width:3929;height:0" o:connectortype="straight">
                    <v:stroke endarrow="open" endarrowwidth="narrow"/>
                  </v:shape>
                  <v:shape id="_x0000_s1372" type="#_x0000_t32" style="position:absolute;left:5951;top:6442;width:1;height:3159;flip:x y" o:connectortype="straight">
                    <v:stroke endarrow="open" endarrowwidth="narrow"/>
                  </v:shape>
                  <v:shape id="_x0000_s1373" type="#_x0000_t32" style="position:absolute;left:5271;top:8671;width:1360;height:0" o:connectortype="straight">
                    <v:stroke dashstyle="dash"/>
                  </v:shape>
                  <v:shape id="_x0000_s1374" type="#_x0000_t32" style="position:absolute;left:5271;top:8671;width:0;height:340" o:connectortype="straight">
                    <v:stroke dashstyle="dash"/>
                  </v:shape>
                  <v:shape id="_x0000_s1375" type="#_x0000_t32" style="position:absolute;left:6631;top:8671;width:0;height:340" o:connectortype="straight">
                    <v:stroke dashstyle="dash"/>
                  </v:shape>
                  <v:shape id="_x0000_s1376" type="#_x0000_t32" style="position:absolute;left:4591;top:7651;width:2720;height:0" o:connectortype="straight">
                    <v:stroke dashstyle="dash"/>
                  </v:shape>
                  <v:shape id="_x0000_s1377" type="#_x0000_t32" style="position:absolute;left:4591;top:7652;width:1;height:1359" o:connectortype="straight">
                    <v:stroke dashstyle="dash"/>
                  </v:shape>
                  <v:shape id="_x0000_s1378" type="#_x0000_t32" style="position:absolute;left:7311;top:7651;width:1;height:1360" o:connectortype="straight">
                    <v:stroke dashstyle="dash"/>
                  </v:shape>
                  <v:shape id="_x0000_s1379" type="#_x0000_t75" style="position:absolute;left:5951;top:7370;width:217;height:281">
                    <v:imagedata r:id="rId3174" o:title=""/>
                  </v:shape>
                  <v:shape id="_x0000_s1380" type="#_x0000_t75" style="position:absolute;left:7311;top:9011;width:217;height:281">
                    <v:imagedata r:id="rId3174" o:title=""/>
                  </v:shape>
                  <v:shape id="_x0000_s1381" type="#_x0000_t75" style="position:absolute;left:4236;top:9011;width:355;height:281">
                    <v:imagedata r:id="rId3175" o:title=""/>
                  </v:shape>
                  <v:shape id="_x0000_s1382" type="#_x0000_t75" style="position:absolute;left:4916;top:9011;width:355;height:281">
                    <v:imagedata r:id="rId3176" o:title=""/>
                  </v:shape>
                  <v:shape id="_x0000_s1383" type="#_x0000_t75" style="position:absolute;left:6631;top:9011;width:197;height:281">
                    <v:imagedata r:id="rId3177" o:title=""/>
                  </v:shape>
                  <v:shape id="_x0000_s1384" type="#_x0000_t75" style="position:absolute;left:5611;top:9011;width:256;height:281">
                    <v:imagedata r:id="rId3178" o:title=""/>
                  </v:shape>
                  <v:shape id="_x0000_s1385" type="#_x0000_t75" style="position:absolute;left:5951;top:8390;width:177;height:281">
                    <v:imagedata r:id="rId3179" o:title=""/>
                  </v:shape>
                  <v:shape id="_x0000_s1386" style="position:absolute;left:4329;top:7008;width:3260;height:2003" coordsize="3260,2003" path="m,c44,107,105,366,262,643v157,277,453,793,680,1020c1169,1890,1395,2003,1622,2003v227,,453,-113,680,-340c2529,1436,2823,912,2983,644,3143,376,3202,178,3260,56e" filled="f" strokeweight="1.5pt">
                    <v:path arrowok="t"/>
                  </v:shape>
                  <v:shape id="_x0000_s1387" type="#_x0000_t75" style="position:absolute;left:4477;top:6971;width:454;height:383">
                    <v:imagedata r:id="rId3180" o:title=""/>
                  </v:shape>
                  <v:shape id="_x0000_s1388" type="#_x0000_t75" style="position:absolute;left:7821;top:9011;width:217;height:222">
                    <v:imagedata r:id="rId3181" o:title=""/>
                  </v:shape>
                  <v:shape id="_x0000_s1389" type="#_x0000_t75" style="position:absolute;left:6121;top:6461;width:217;height:282">
                    <v:imagedata r:id="rId3182" o:title=""/>
                  </v:shape>
                  <w10:wrap type="none"/>
                  <w10:anchorlock/>
                </v:group>
                <o:OLEObject Type="Embed" ProgID="Equation.DSMT4" ShapeID="_x0000_s1379" DrawAspect="Content" ObjectID="_1586714220" r:id="rId3183"/>
                <o:OLEObject Type="Embed" ProgID="Equation.DSMT4" ShapeID="_x0000_s1380" DrawAspect="Content" ObjectID="_1586714221" r:id="rId3184"/>
                <o:OLEObject Type="Embed" ProgID="Equation.DSMT4" ShapeID="_x0000_s1381" DrawAspect="Content" ObjectID="_1586714222" r:id="rId3185"/>
                <o:OLEObject Type="Embed" ProgID="Equation.DSMT4" ShapeID="_x0000_s1382" DrawAspect="Content" ObjectID="_1586714223" r:id="rId3186"/>
                <o:OLEObject Type="Embed" ProgID="Equation.DSMT4" ShapeID="_x0000_s1383" DrawAspect="Content" ObjectID="_1586714224" r:id="rId3187"/>
                <o:OLEObject Type="Embed" ProgID="Equation.DSMT4" ShapeID="_x0000_s1384" DrawAspect="Content" ObjectID="_1586714225" r:id="rId3188"/>
                <o:OLEObject Type="Embed" ProgID="Equation.DSMT4" ShapeID="_x0000_s1385" DrawAspect="Content" ObjectID="_1586714226" r:id="rId3189"/>
                <o:OLEObject Type="Embed" ProgID="Equation.DSMT4" ShapeID="_x0000_s1387" DrawAspect="Content" ObjectID="_1586714227" r:id="rId3190"/>
                <o:OLEObject Type="Embed" ProgID="Equation.DSMT4" ShapeID="_x0000_s1388" DrawAspect="Content" ObjectID="_1586714228" r:id="rId3191"/>
                <o:OLEObject Type="Embed" ProgID="Equation.DSMT4" ShapeID="_x0000_s1389" DrawAspect="Content" ObjectID="_1586714229" r:id="rId3192"/>
              </w:pict>
            </w:r>
          </w:p>
          <w:p w:rsidR="00D30010" w:rsidRDefault="00D30010" w:rsidP="004242C7">
            <w:pPr>
              <w:numPr>
                <w:ilvl w:val="0"/>
                <w:numId w:val="64"/>
              </w:numPr>
              <w:spacing w:line="276" w:lineRule="auto"/>
              <w:ind w:left="567" w:hanging="567"/>
              <w:jc w:val="both"/>
              <w:rPr>
                <w:sz w:val="28"/>
                <w:szCs w:val="28"/>
              </w:rPr>
            </w:pPr>
            <w:r>
              <w:rPr>
                <w:sz w:val="28"/>
                <w:szCs w:val="28"/>
              </w:rPr>
              <w:t xml:space="preserve">Vì đường thẳng </w:t>
            </w:r>
            <w:r w:rsidRPr="00741936">
              <w:rPr>
                <w:position w:val="-12"/>
                <w:sz w:val="28"/>
                <w:szCs w:val="28"/>
              </w:rPr>
              <w:object w:dxaOrig="1760" w:dyaOrig="380">
                <v:shape id="_x0000_i2683" type="#_x0000_t75" style="width:88pt;height:19pt" o:ole="">
                  <v:imagedata r:id="rId3193" o:title=""/>
                </v:shape>
                <o:OLEObject Type="Embed" ProgID="Equation.DSMT4" ShapeID="_x0000_i2683" DrawAspect="Content" ObjectID="_1586713689" r:id="rId3194"/>
              </w:object>
            </w:r>
            <w:r>
              <w:rPr>
                <w:sz w:val="28"/>
                <w:szCs w:val="28"/>
              </w:rPr>
              <w:t xml:space="preserve"> đi qua gốc tọa độ nên </w:t>
            </w:r>
            <w:r w:rsidRPr="00741936">
              <w:rPr>
                <w:position w:val="-4"/>
                <w:sz w:val="28"/>
                <w:szCs w:val="28"/>
              </w:rPr>
              <w:object w:dxaOrig="660" w:dyaOrig="279">
                <v:shape id="_x0000_i2684" type="#_x0000_t75" style="width:33pt;height:13.95pt" o:ole="">
                  <v:imagedata r:id="rId3195" o:title=""/>
                </v:shape>
                <o:OLEObject Type="Embed" ProgID="Equation.DSMT4" ShapeID="_x0000_i2684" DrawAspect="Content" ObjectID="_1586713690" r:id="rId3196"/>
              </w:object>
            </w:r>
            <w:r>
              <w:rPr>
                <w:sz w:val="28"/>
                <w:szCs w:val="28"/>
              </w:rPr>
              <w:t>.</w:t>
            </w:r>
          </w:p>
          <w:p w:rsidR="00D30010" w:rsidRDefault="00D30010" w:rsidP="00D30010">
            <w:pPr>
              <w:ind w:left="567"/>
              <w:jc w:val="both"/>
              <w:rPr>
                <w:sz w:val="28"/>
                <w:szCs w:val="28"/>
              </w:rPr>
            </w:pPr>
            <w:r>
              <w:rPr>
                <w:sz w:val="28"/>
                <w:szCs w:val="28"/>
              </w:rPr>
              <w:t xml:space="preserve">Do đó, hàm số đã cho có dạng </w:t>
            </w:r>
            <w:r w:rsidRPr="00741936">
              <w:rPr>
                <w:position w:val="-12"/>
                <w:sz w:val="28"/>
                <w:szCs w:val="28"/>
              </w:rPr>
              <w:object w:dxaOrig="1359" w:dyaOrig="380">
                <v:shape id="_x0000_i2685" type="#_x0000_t75" style="width:67.95pt;height:19pt" o:ole="">
                  <v:imagedata r:id="rId3197" o:title=""/>
                </v:shape>
                <o:OLEObject Type="Embed" ProgID="Equation.DSMT4" ShapeID="_x0000_i2685" DrawAspect="Content" ObjectID="_1586713691" r:id="rId3198"/>
              </w:object>
            </w:r>
            <w:r>
              <w:rPr>
                <w:sz w:val="28"/>
                <w:szCs w:val="28"/>
              </w:rPr>
              <w:t>.</w:t>
            </w:r>
          </w:p>
          <w:p w:rsidR="00D30010" w:rsidRDefault="00D30010" w:rsidP="00D30010">
            <w:pPr>
              <w:ind w:left="567"/>
              <w:jc w:val="both"/>
              <w:rPr>
                <w:sz w:val="28"/>
                <w:szCs w:val="28"/>
              </w:rPr>
            </w:pPr>
            <w:r>
              <w:rPr>
                <w:sz w:val="28"/>
                <w:szCs w:val="28"/>
              </w:rPr>
              <w:t xml:space="preserve">Gọi </w:t>
            </w:r>
            <w:r w:rsidRPr="00741936">
              <w:rPr>
                <w:position w:val="-14"/>
                <w:sz w:val="28"/>
                <w:szCs w:val="28"/>
              </w:rPr>
              <w:object w:dxaOrig="1100" w:dyaOrig="440">
                <v:shape id="_x0000_i2686" type="#_x0000_t75" style="width:55pt;height:22pt" o:ole="">
                  <v:imagedata r:id="rId3199" o:title=""/>
                </v:shape>
                <o:OLEObject Type="Embed" ProgID="Equation.DSMT4" ShapeID="_x0000_i2686" DrawAspect="Content" ObjectID="_1586713692" r:id="rId3200"/>
              </w:object>
            </w:r>
            <w:r>
              <w:rPr>
                <w:sz w:val="28"/>
                <w:szCs w:val="28"/>
              </w:rPr>
              <w:t xml:space="preserve"> là điểm thuộc </w:t>
            </w:r>
            <w:r w:rsidRPr="00741936">
              <w:rPr>
                <w:position w:val="-12"/>
                <w:sz w:val="28"/>
                <w:szCs w:val="28"/>
              </w:rPr>
              <w:object w:dxaOrig="460" w:dyaOrig="380">
                <v:shape id="_x0000_i2687" type="#_x0000_t75" style="width:23pt;height:19pt" o:ole="">
                  <v:imagedata r:id="rId3201" o:title=""/>
                </v:shape>
                <o:OLEObject Type="Embed" ProgID="Equation.DSMT4" ShapeID="_x0000_i2687" DrawAspect="Content" ObjectID="_1586713693" r:id="rId3202"/>
              </w:object>
            </w:r>
            <w:r>
              <w:rPr>
                <w:sz w:val="28"/>
                <w:szCs w:val="28"/>
              </w:rPr>
              <w:t xml:space="preserve"> có hoành độ là </w:t>
            </w:r>
            <w:r w:rsidRPr="00741936">
              <w:rPr>
                <w:position w:val="-4"/>
                <w:sz w:val="28"/>
                <w:szCs w:val="28"/>
              </w:rPr>
              <w:object w:dxaOrig="360" w:dyaOrig="279">
                <v:shape id="_x0000_i2688" type="#_x0000_t75" style="width:18pt;height:13.95pt" o:ole="">
                  <v:imagedata r:id="rId3203" o:title=""/>
                </v:shape>
                <o:OLEObject Type="Embed" ProgID="Equation.DSMT4" ShapeID="_x0000_i2688" DrawAspect="Content" ObjectID="_1586713694" r:id="rId3204"/>
              </w:object>
            </w:r>
          </w:p>
          <w:p w:rsidR="00D30010" w:rsidRDefault="00D30010" w:rsidP="00D30010">
            <w:pPr>
              <w:ind w:left="567"/>
              <w:jc w:val="both"/>
              <w:rPr>
                <w:sz w:val="28"/>
                <w:szCs w:val="28"/>
              </w:rPr>
            </w:pPr>
            <w:r w:rsidRPr="00741936">
              <w:rPr>
                <w:position w:val="-36"/>
                <w:sz w:val="28"/>
                <w:szCs w:val="28"/>
              </w:rPr>
              <w:object w:dxaOrig="5539" w:dyaOrig="859">
                <v:shape id="_x0000_i2689" type="#_x0000_t75" style="width:276.95pt;height:42.95pt" o:ole="">
                  <v:imagedata r:id="rId3205" o:title=""/>
                </v:shape>
                <o:OLEObject Type="Embed" ProgID="Equation.DSMT4" ShapeID="_x0000_i2689" DrawAspect="Content" ObjectID="_1586713695" r:id="rId3206"/>
              </w:object>
            </w:r>
          </w:p>
          <w:p w:rsidR="00D30010" w:rsidRDefault="00D30010" w:rsidP="00D30010">
            <w:pPr>
              <w:ind w:left="567"/>
              <w:jc w:val="both"/>
              <w:rPr>
                <w:sz w:val="28"/>
                <w:szCs w:val="28"/>
              </w:rPr>
            </w:pPr>
            <w:r>
              <w:rPr>
                <w:sz w:val="28"/>
                <w:szCs w:val="28"/>
              </w:rPr>
              <w:t xml:space="preserve">Vì </w:t>
            </w:r>
            <w:r w:rsidRPr="00741936">
              <w:rPr>
                <w:position w:val="-12"/>
                <w:sz w:val="28"/>
                <w:szCs w:val="28"/>
              </w:rPr>
              <w:object w:dxaOrig="1359" w:dyaOrig="380">
                <v:shape id="_x0000_i2690" type="#_x0000_t75" style="width:67.95pt;height:19pt" o:ole="">
                  <v:imagedata r:id="rId3197" o:title=""/>
                </v:shape>
                <o:OLEObject Type="Embed" ProgID="Equation.DSMT4" ShapeID="_x0000_i2690" DrawAspect="Content" ObjectID="_1586713696" r:id="rId3207"/>
              </w:object>
            </w:r>
            <w:r>
              <w:rPr>
                <w:sz w:val="28"/>
                <w:szCs w:val="28"/>
              </w:rPr>
              <w:t xml:space="preserve"> và </w:t>
            </w:r>
            <w:r w:rsidRPr="00741936">
              <w:rPr>
                <w:position w:val="-12"/>
                <w:sz w:val="28"/>
                <w:szCs w:val="28"/>
              </w:rPr>
              <w:object w:dxaOrig="460" w:dyaOrig="380">
                <v:shape id="_x0000_i2691" type="#_x0000_t75" style="width:23pt;height:19pt" o:ole="">
                  <v:imagedata r:id="rId3201" o:title=""/>
                </v:shape>
                <o:OLEObject Type="Embed" ProgID="Equation.DSMT4" ShapeID="_x0000_i2691" DrawAspect="Content" ObjectID="_1586713697" r:id="rId3208"/>
              </w:object>
            </w:r>
            <w:r>
              <w:rPr>
                <w:sz w:val="28"/>
                <w:szCs w:val="28"/>
              </w:rPr>
              <w:t xml:space="preserve"> cắt nhau tại </w:t>
            </w:r>
            <w:r w:rsidRPr="00741936">
              <w:rPr>
                <w:position w:val="-36"/>
                <w:sz w:val="28"/>
                <w:szCs w:val="28"/>
              </w:rPr>
              <w:object w:dxaOrig="1140" w:dyaOrig="859">
                <v:shape id="_x0000_i2692" type="#_x0000_t75" style="width:57pt;height:42.95pt" o:ole="">
                  <v:imagedata r:id="rId3209" o:title=""/>
                </v:shape>
                <o:OLEObject Type="Embed" ProgID="Equation.DSMT4" ShapeID="_x0000_i2692" DrawAspect="Content" ObjectID="_1586713698" r:id="rId3210"/>
              </w:object>
            </w:r>
            <w:r>
              <w:rPr>
                <w:sz w:val="28"/>
                <w:szCs w:val="28"/>
              </w:rPr>
              <w:t xml:space="preserve"> nên </w:t>
            </w:r>
            <w:r w:rsidRPr="00806016">
              <w:rPr>
                <w:position w:val="-26"/>
                <w:sz w:val="28"/>
                <w:szCs w:val="28"/>
              </w:rPr>
              <w:object w:dxaOrig="3920" w:dyaOrig="740">
                <v:shape id="_x0000_i2693" type="#_x0000_t75" style="width:196pt;height:37pt" o:ole="">
                  <v:imagedata r:id="rId3211" o:title=""/>
                </v:shape>
                <o:OLEObject Type="Embed" ProgID="Equation.DSMT4" ShapeID="_x0000_i2693" DrawAspect="Content" ObjectID="_1586713699" r:id="rId3212"/>
              </w:object>
            </w:r>
          </w:p>
          <w:p w:rsidR="00D30010" w:rsidRDefault="00D30010" w:rsidP="00D30010">
            <w:pPr>
              <w:ind w:left="567"/>
              <w:jc w:val="both"/>
              <w:rPr>
                <w:sz w:val="28"/>
                <w:szCs w:val="28"/>
              </w:rPr>
            </w:pPr>
            <w:r>
              <w:rPr>
                <w:sz w:val="28"/>
                <w:szCs w:val="28"/>
              </w:rPr>
              <w:t xml:space="preserve">Vậy </w:t>
            </w:r>
            <w:r w:rsidRPr="00D11954">
              <w:rPr>
                <w:position w:val="-26"/>
                <w:sz w:val="28"/>
                <w:szCs w:val="28"/>
              </w:rPr>
              <w:object w:dxaOrig="1700" w:dyaOrig="740">
                <v:shape id="_x0000_i2694" type="#_x0000_t75" style="width:85pt;height:37pt" o:ole="">
                  <v:imagedata r:id="rId3213" o:title=""/>
                </v:shape>
                <o:OLEObject Type="Embed" ProgID="Equation.DSMT4" ShapeID="_x0000_i2694" DrawAspect="Content" ObjectID="_1586713700" r:id="rId3214"/>
              </w:object>
            </w:r>
            <w:r>
              <w:rPr>
                <w:sz w:val="28"/>
                <w:szCs w:val="28"/>
              </w:rPr>
              <w:t>, hàm số cần tìm là</w:t>
            </w:r>
            <w:r w:rsidRPr="00D11954">
              <w:rPr>
                <w:position w:val="-26"/>
                <w:sz w:val="28"/>
                <w:szCs w:val="28"/>
              </w:rPr>
              <w:object w:dxaOrig="1120" w:dyaOrig="740">
                <v:shape id="_x0000_i2695" type="#_x0000_t75" style="width:56pt;height:37pt" o:ole="">
                  <v:imagedata r:id="rId3215" o:title=""/>
                </v:shape>
                <o:OLEObject Type="Embed" ProgID="Equation.DSMT4" ShapeID="_x0000_i2695" DrawAspect="Content" ObjectID="_1586713701" r:id="rId3216"/>
              </w:object>
            </w:r>
          </w:p>
          <w:p w:rsidR="00D30010" w:rsidRPr="008C1881" w:rsidRDefault="00D30010" w:rsidP="00D30010">
            <w:pPr>
              <w:tabs>
                <w:tab w:val="center" w:pos="1701"/>
                <w:tab w:val="center" w:pos="7088"/>
              </w:tabs>
              <w:jc w:val="both"/>
              <w:rPr>
                <w:sz w:val="28"/>
                <w:szCs w:val="28"/>
              </w:rPr>
            </w:pPr>
            <w:r>
              <w:rPr>
                <w:b/>
                <w:sz w:val="28"/>
                <w:szCs w:val="28"/>
              </w:rPr>
              <w:t>Bài 3.</w:t>
            </w:r>
            <w:r w:rsidRPr="008C1881">
              <w:rPr>
                <w:b/>
                <w:sz w:val="28"/>
                <w:szCs w:val="28"/>
              </w:rPr>
              <w:t xml:space="preserve"> (</w:t>
            </w:r>
            <w:r>
              <w:rPr>
                <w:b/>
                <w:sz w:val="28"/>
                <w:szCs w:val="28"/>
              </w:rPr>
              <w:t>2</w:t>
            </w:r>
            <w:r w:rsidRPr="008C1881">
              <w:rPr>
                <w:b/>
                <w:sz w:val="28"/>
                <w:szCs w:val="28"/>
              </w:rPr>
              <w:t xml:space="preserve"> điểm)</w:t>
            </w:r>
            <w:r>
              <w:rPr>
                <w:b/>
                <w:sz w:val="28"/>
                <w:szCs w:val="28"/>
              </w:rPr>
              <w:t xml:space="preserve"> </w:t>
            </w:r>
          </w:p>
          <w:p w:rsidR="00D30010" w:rsidRDefault="00D30010" w:rsidP="004242C7">
            <w:pPr>
              <w:pStyle w:val="ListParagraph"/>
              <w:numPr>
                <w:ilvl w:val="0"/>
                <w:numId w:val="65"/>
              </w:numPr>
              <w:tabs>
                <w:tab w:val="left" w:pos="426"/>
                <w:tab w:val="center" w:pos="1701"/>
                <w:tab w:val="left" w:pos="3828"/>
                <w:tab w:val="center" w:pos="7088"/>
              </w:tabs>
              <w:spacing w:line="276" w:lineRule="auto"/>
              <w:ind w:left="426" w:hanging="426"/>
              <w:jc w:val="both"/>
            </w:pPr>
            <w:r>
              <w:t xml:space="preserve">Ta có </w:t>
            </w:r>
            <w:r>
              <w:tab/>
            </w:r>
            <w:r w:rsidRPr="005C6997">
              <w:rPr>
                <w:position w:val="-54"/>
              </w:rPr>
              <w:object w:dxaOrig="7280" w:dyaOrig="1219">
                <v:shape id="_x0000_i2696" type="#_x0000_t75" style="width:364pt;height:60.95pt" o:ole="">
                  <v:imagedata r:id="rId3217" o:title=""/>
                </v:shape>
                <o:OLEObject Type="Embed" ProgID="Equation.DSMT4" ShapeID="_x0000_i2696" DrawAspect="Content" ObjectID="_1586713702" r:id="rId3218"/>
              </w:object>
            </w:r>
          </w:p>
          <w:p w:rsidR="00D30010" w:rsidRDefault="00D30010" w:rsidP="00D30010">
            <w:pPr>
              <w:pStyle w:val="ListParagraph"/>
              <w:tabs>
                <w:tab w:val="left" w:pos="993"/>
                <w:tab w:val="center" w:pos="1701"/>
                <w:tab w:val="left" w:pos="3828"/>
                <w:tab w:val="center" w:pos="7088"/>
              </w:tabs>
              <w:ind w:left="927"/>
              <w:jc w:val="both"/>
            </w:pPr>
            <w:r>
              <w:t xml:space="preserve">Vậy hệ có nghiệm duy nhất </w:t>
            </w:r>
            <w:r w:rsidRPr="00B423AE">
              <w:rPr>
                <w:position w:val="-12"/>
              </w:rPr>
              <w:object w:dxaOrig="1500" w:dyaOrig="380">
                <v:shape id="_x0000_i2697" type="#_x0000_t75" style="width:75pt;height:19pt" o:ole="">
                  <v:imagedata r:id="rId3219" o:title=""/>
                </v:shape>
                <o:OLEObject Type="Embed" ProgID="Equation.DSMT4" ShapeID="_x0000_i2697" DrawAspect="Content" ObjectID="_1586713703" r:id="rId3220"/>
              </w:object>
            </w:r>
          </w:p>
          <w:p w:rsidR="00D30010" w:rsidRDefault="00D30010" w:rsidP="004242C7">
            <w:pPr>
              <w:pStyle w:val="ListParagraph"/>
              <w:numPr>
                <w:ilvl w:val="0"/>
                <w:numId w:val="65"/>
              </w:numPr>
              <w:tabs>
                <w:tab w:val="left" w:pos="426"/>
                <w:tab w:val="center" w:pos="1701"/>
                <w:tab w:val="left" w:pos="2694"/>
                <w:tab w:val="center" w:pos="7088"/>
              </w:tabs>
              <w:spacing w:line="276" w:lineRule="auto"/>
              <w:ind w:left="426" w:hanging="426"/>
              <w:jc w:val="both"/>
            </w:pPr>
            <w:r>
              <w:br w:type="page"/>
              <w:t xml:space="preserve">Giải phương trình: </w:t>
            </w:r>
            <w:r>
              <w:tab/>
            </w:r>
            <w:r w:rsidRPr="005C6997">
              <w:rPr>
                <w:position w:val="-8"/>
              </w:rPr>
              <w:object w:dxaOrig="1760" w:dyaOrig="440">
                <v:shape id="_x0000_i2698" type="#_x0000_t75" style="width:88pt;height:22pt" o:ole="">
                  <v:imagedata r:id="rId3084" o:title=""/>
                </v:shape>
                <o:OLEObject Type="Embed" ProgID="Equation.DSMT4" ShapeID="_x0000_i2698" DrawAspect="Content" ObjectID="_1586713704" r:id="rId3221"/>
              </w:object>
            </w:r>
          </w:p>
          <w:tbl>
            <w:tblPr>
              <w:tblW w:w="0" w:type="auto"/>
              <w:tblInd w:w="108" w:type="dxa"/>
              <w:tblLook w:val="04A0" w:firstRow="1" w:lastRow="0" w:firstColumn="1" w:lastColumn="0" w:noHBand="0" w:noVBand="1"/>
            </w:tblPr>
            <w:tblGrid>
              <w:gridCol w:w="5156"/>
              <w:gridCol w:w="5157"/>
            </w:tblGrid>
            <w:tr w:rsidR="00D30010" w:rsidRPr="000123A5" w:rsidTr="00050611">
              <w:tc>
                <w:tcPr>
                  <w:tcW w:w="5156" w:type="dxa"/>
                  <w:tcBorders>
                    <w:right w:val="single" w:sz="4" w:space="0" w:color="auto"/>
                  </w:tcBorders>
                  <w:shd w:val="clear" w:color="auto" w:fill="auto"/>
                </w:tcPr>
                <w:p w:rsidR="00D30010" w:rsidRPr="000123A5" w:rsidRDefault="00D30010" w:rsidP="00050611">
                  <w:pPr>
                    <w:jc w:val="both"/>
                    <w:rPr>
                      <w:b/>
                      <w:sz w:val="28"/>
                      <w:szCs w:val="28"/>
                    </w:rPr>
                  </w:pPr>
                  <w:r w:rsidRPr="000123A5">
                    <w:rPr>
                      <w:b/>
                      <w:sz w:val="28"/>
                      <w:szCs w:val="28"/>
                    </w:rPr>
                    <w:t>Cách 1: Biến đổi tương đương:</w:t>
                  </w:r>
                </w:p>
                <w:p w:rsidR="00D30010" w:rsidRPr="000123A5" w:rsidRDefault="00D30010" w:rsidP="00050611">
                  <w:pPr>
                    <w:jc w:val="both"/>
                    <w:rPr>
                      <w:sz w:val="28"/>
                      <w:szCs w:val="28"/>
                    </w:rPr>
                  </w:pPr>
                  <w:r w:rsidRPr="000123A5">
                    <w:rPr>
                      <w:sz w:val="28"/>
                      <w:szCs w:val="28"/>
                    </w:rPr>
                    <w:t xml:space="preserve">Điều kiện: </w:t>
                  </w:r>
                  <w:r w:rsidRPr="000123A5">
                    <w:rPr>
                      <w:position w:val="-4"/>
                      <w:sz w:val="28"/>
                      <w:szCs w:val="28"/>
                    </w:rPr>
                    <w:object w:dxaOrig="680" w:dyaOrig="279">
                      <v:shape id="_x0000_i2699" type="#_x0000_t75" style="width:34pt;height:13.95pt" o:ole="">
                        <v:imagedata r:id="rId3222" o:title=""/>
                      </v:shape>
                      <o:OLEObject Type="Embed" ProgID="Equation.DSMT4" ShapeID="_x0000_i2699" DrawAspect="Content" ObjectID="_1586713705" r:id="rId3223"/>
                    </w:object>
                  </w:r>
                </w:p>
                <w:p w:rsidR="00D30010" w:rsidRPr="000123A5" w:rsidRDefault="00D30010" w:rsidP="00050611">
                  <w:pPr>
                    <w:jc w:val="both"/>
                    <w:rPr>
                      <w:sz w:val="28"/>
                      <w:szCs w:val="28"/>
                    </w:rPr>
                  </w:pPr>
                  <w:r w:rsidRPr="000123A5">
                    <w:rPr>
                      <w:sz w:val="28"/>
                      <w:szCs w:val="28"/>
                    </w:rPr>
                    <w:t>Với điều kiện trên, phương trình tương đương:</w:t>
                  </w:r>
                </w:p>
                <w:p w:rsidR="00D30010" w:rsidRPr="000123A5" w:rsidRDefault="00D30010" w:rsidP="00050611">
                  <w:pPr>
                    <w:jc w:val="both"/>
                    <w:rPr>
                      <w:sz w:val="28"/>
                      <w:szCs w:val="28"/>
                    </w:rPr>
                  </w:pPr>
                  <w:r w:rsidRPr="000123A5">
                    <w:rPr>
                      <w:position w:val="-8"/>
                      <w:sz w:val="28"/>
                      <w:szCs w:val="28"/>
                    </w:rPr>
                    <w:object w:dxaOrig="2540" w:dyaOrig="440">
                      <v:shape id="_x0000_i2700" type="#_x0000_t75" style="width:127pt;height:22pt" o:ole="">
                        <v:imagedata r:id="rId3224" o:title=""/>
                      </v:shape>
                      <o:OLEObject Type="Embed" ProgID="Equation.DSMT4" ShapeID="_x0000_i2700" DrawAspect="Content" ObjectID="_1586713706" r:id="rId3225"/>
                    </w:object>
                  </w:r>
                </w:p>
                <w:p w:rsidR="00D30010" w:rsidRPr="000123A5" w:rsidRDefault="00D30010" w:rsidP="00050611">
                  <w:pPr>
                    <w:jc w:val="both"/>
                    <w:rPr>
                      <w:sz w:val="28"/>
                      <w:szCs w:val="28"/>
                    </w:rPr>
                  </w:pPr>
                  <w:r w:rsidRPr="000123A5">
                    <w:rPr>
                      <w:position w:val="-24"/>
                      <w:sz w:val="28"/>
                      <w:szCs w:val="28"/>
                    </w:rPr>
                    <w:object w:dxaOrig="3600" w:dyaOrig="620">
                      <v:shape id="_x0000_i2701" type="#_x0000_t75" style="width:180pt;height:31pt" o:ole="">
                        <v:imagedata r:id="rId3226" o:title=""/>
                      </v:shape>
                      <o:OLEObject Type="Embed" ProgID="Equation.DSMT4" ShapeID="_x0000_i2701" DrawAspect="Content" ObjectID="_1586713707" r:id="rId3227"/>
                    </w:object>
                  </w:r>
                </w:p>
                <w:p w:rsidR="00D30010" w:rsidRPr="000123A5" w:rsidRDefault="00D30010" w:rsidP="00050611">
                  <w:pPr>
                    <w:jc w:val="both"/>
                    <w:rPr>
                      <w:sz w:val="28"/>
                      <w:szCs w:val="28"/>
                    </w:rPr>
                  </w:pPr>
                  <w:r w:rsidRPr="000123A5">
                    <w:rPr>
                      <w:position w:val="-24"/>
                      <w:sz w:val="28"/>
                      <w:szCs w:val="28"/>
                    </w:rPr>
                    <w:object w:dxaOrig="2920" w:dyaOrig="620">
                      <v:shape id="_x0000_i2702" type="#_x0000_t75" style="width:146pt;height:31pt" o:ole="">
                        <v:imagedata r:id="rId3228" o:title=""/>
                      </v:shape>
                      <o:OLEObject Type="Embed" ProgID="Equation.DSMT4" ShapeID="_x0000_i2702" DrawAspect="Content" ObjectID="_1586713708" r:id="rId3229"/>
                    </w:object>
                  </w:r>
                </w:p>
                <w:p w:rsidR="00D30010" w:rsidRPr="000123A5" w:rsidRDefault="00D30010" w:rsidP="00050611">
                  <w:pPr>
                    <w:jc w:val="both"/>
                    <w:rPr>
                      <w:sz w:val="28"/>
                      <w:szCs w:val="28"/>
                    </w:rPr>
                  </w:pPr>
                  <w:r w:rsidRPr="000123A5">
                    <w:rPr>
                      <w:position w:val="-8"/>
                      <w:sz w:val="28"/>
                      <w:szCs w:val="28"/>
                    </w:rPr>
                    <w:object w:dxaOrig="1680" w:dyaOrig="440">
                      <v:shape id="_x0000_i2703" type="#_x0000_t75" style="width:84pt;height:22pt" o:ole="">
                        <v:imagedata r:id="rId3230" o:title=""/>
                      </v:shape>
                      <o:OLEObject Type="Embed" ProgID="Equation.DSMT4" ShapeID="_x0000_i2703" DrawAspect="Content" ObjectID="_1586713709" r:id="rId3231"/>
                    </w:object>
                  </w:r>
                  <w:r w:rsidRPr="000123A5">
                    <w:rPr>
                      <w:sz w:val="28"/>
                      <w:szCs w:val="28"/>
                    </w:rPr>
                    <w:t xml:space="preserve"> hoặc </w:t>
                  </w:r>
                  <w:r w:rsidRPr="000123A5">
                    <w:rPr>
                      <w:position w:val="-8"/>
                      <w:sz w:val="28"/>
                      <w:szCs w:val="28"/>
                    </w:rPr>
                    <w:object w:dxaOrig="1320" w:dyaOrig="440">
                      <v:shape id="_x0000_i2704" type="#_x0000_t75" style="width:66pt;height:22pt" o:ole="">
                        <v:imagedata r:id="rId3232" o:title=""/>
                      </v:shape>
                      <o:OLEObject Type="Embed" ProgID="Equation.DSMT4" ShapeID="_x0000_i2704" DrawAspect="Content" ObjectID="_1586713710" r:id="rId3233"/>
                    </w:object>
                  </w:r>
                </w:p>
                <w:p w:rsidR="00D30010" w:rsidRPr="000123A5" w:rsidRDefault="00D30010" w:rsidP="004242C7">
                  <w:pPr>
                    <w:numPr>
                      <w:ilvl w:val="0"/>
                      <w:numId w:val="66"/>
                    </w:numPr>
                    <w:tabs>
                      <w:tab w:val="left" w:pos="317"/>
                    </w:tabs>
                    <w:spacing w:line="276" w:lineRule="auto"/>
                    <w:ind w:left="317" w:hanging="317"/>
                    <w:jc w:val="both"/>
                    <w:rPr>
                      <w:sz w:val="28"/>
                      <w:szCs w:val="28"/>
                    </w:rPr>
                  </w:pPr>
                  <w:r w:rsidRPr="000123A5">
                    <w:rPr>
                      <w:position w:val="-8"/>
                      <w:sz w:val="28"/>
                      <w:szCs w:val="28"/>
                    </w:rPr>
                    <w:object w:dxaOrig="2740" w:dyaOrig="440">
                      <v:shape id="_x0000_i2705" type="#_x0000_t75" style="width:137pt;height:22pt" o:ole="">
                        <v:imagedata r:id="rId3234" o:title=""/>
                      </v:shape>
                      <o:OLEObject Type="Embed" ProgID="Equation.DSMT4" ShapeID="_x0000_i2705" DrawAspect="Content" ObjectID="_1586713711" r:id="rId3235"/>
                    </w:object>
                  </w:r>
                  <w:r w:rsidRPr="000123A5">
                    <w:rPr>
                      <w:sz w:val="28"/>
                      <w:szCs w:val="28"/>
                    </w:rPr>
                    <w:t xml:space="preserve"> (vô lý)</w:t>
                  </w:r>
                </w:p>
                <w:p w:rsidR="00D30010" w:rsidRPr="000123A5" w:rsidRDefault="00D30010" w:rsidP="004242C7">
                  <w:pPr>
                    <w:numPr>
                      <w:ilvl w:val="0"/>
                      <w:numId w:val="66"/>
                    </w:numPr>
                    <w:tabs>
                      <w:tab w:val="left" w:pos="317"/>
                    </w:tabs>
                    <w:spacing w:line="276" w:lineRule="auto"/>
                    <w:ind w:left="317" w:hanging="317"/>
                    <w:jc w:val="both"/>
                    <w:rPr>
                      <w:sz w:val="28"/>
                      <w:szCs w:val="28"/>
                    </w:rPr>
                  </w:pPr>
                  <w:r w:rsidRPr="000123A5">
                    <w:rPr>
                      <w:position w:val="-8"/>
                      <w:sz w:val="28"/>
                      <w:szCs w:val="28"/>
                    </w:rPr>
                    <w:object w:dxaOrig="3700" w:dyaOrig="440">
                      <v:shape id="_x0000_i2706" type="#_x0000_t75" style="width:185pt;height:22pt" o:ole="">
                        <v:imagedata r:id="rId3236" o:title=""/>
                      </v:shape>
                      <o:OLEObject Type="Embed" ProgID="Equation.DSMT4" ShapeID="_x0000_i2706" DrawAspect="Content" ObjectID="_1586713712" r:id="rId3237"/>
                    </w:object>
                  </w:r>
                  <w:r w:rsidRPr="000123A5">
                    <w:rPr>
                      <w:sz w:val="28"/>
                      <w:szCs w:val="28"/>
                    </w:rPr>
                    <w:t xml:space="preserve"> (tmđk)</w:t>
                  </w:r>
                </w:p>
                <w:p w:rsidR="00D30010" w:rsidRPr="000123A5" w:rsidRDefault="00D30010" w:rsidP="00050611">
                  <w:pPr>
                    <w:tabs>
                      <w:tab w:val="left" w:pos="317"/>
                    </w:tabs>
                    <w:jc w:val="both"/>
                    <w:rPr>
                      <w:sz w:val="28"/>
                      <w:szCs w:val="28"/>
                    </w:rPr>
                  </w:pPr>
                  <w:r w:rsidRPr="000123A5">
                    <w:rPr>
                      <w:sz w:val="28"/>
                      <w:szCs w:val="28"/>
                    </w:rPr>
                    <w:t xml:space="preserve">Vậy PT có tập nghiệm </w:t>
                  </w:r>
                  <w:r w:rsidRPr="000123A5">
                    <w:rPr>
                      <w:position w:val="-12"/>
                      <w:sz w:val="28"/>
                      <w:szCs w:val="28"/>
                    </w:rPr>
                    <w:object w:dxaOrig="980" w:dyaOrig="380">
                      <v:shape id="_x0000_i2707" type="#_x0000_t75" style="width:49pt;height:19pt" o:ole="">
                        <v:imagedata r:id="rId3238" o:title=""/>
                      </v:shape>
                      <o:OLEObject Type="Embed" ProgID="Equation.DSMT4" ShapeID="_x0000_i2707" DrawAspect="Content" ObjectID="_1586713713" r:id="rId3239"/>
                    </w:object>
                  </w:r>
                </w:p>
              </w:tc>
              <w:tc>
                <w:tcPr>
                  <w:tcW w:w="5157" w:type="dxa"/>
                  <w:tcBorders>
                    <w:left w:val="single" w:sz="4" w:space="0" w:color="auto"/>
                  </w:tcBorders>
                  <w:shd w:val="clear" w:color="auto" w:fill="auto"/>
                </w:tcPr>
                <w:p w:rsidR="00D30010" w:rsidRPr="000123A5" w:rsidRDefault="00D30010" w:rsidP="00050611">
                  <w:pPr>
                    <w:jc w:val="both"/>
                    <w:rPr>
                      <w:b/>
                      <w:sz w:val="28"/>
                      <w:szCs w:val="28"/>
                    </w:rPr>
                  </w:pPr>
                  <w:r w:rsidRPr="000123A5">
                    <w:rPr>
                      <w:b/>
                      <w:sz w:val="28"/>
                      <w:szCs w:val="28"/>
                    </w:rPr>
                    <w:t>Cách 2: Đặt ẩn phụ:</w:t>
                  </w:r>
                </w:p>
                <w:p w:rsidR="00D30010" w:rsidRPr="000123A5" w:rsidRDefault="00D30010" w:rsidP="00050611">
                  <w:pPr>
                    <w:jc w:val="both"/>
                    <w:rPr>
                      <w:sz w:val="28"/>
                      <w:szCs w:val="28"/>
                    </w:rPr>
                  </w:pPr>
                  <w:r w:rsidRPr="000123A5">
                    <w:rPr>
                      <w:sz w:val="28"/>
                      <w:szCs w:val="28"/>
                    </w:rPr>
                    <w:t xml:space="preserve">Điều kiện: </w:t>
                  </w:r>
                  <w:r w:rsidRPr="000123A5">
                    <w:rPr>
                      <w:position w:val="-4"/>
                      <w:sz w:val="28"/>
                      <w:szCs w:val="28"/>
                    </w:rPr>
                    <w:object w:dxaOrig="680" w:dyaOrig="279">
                      <v:shape id="_x0000_i2708" type="#_x0000_t75" style="width:34pt;height:13.95pt" o:ole="">
                        <v:imagedata r:id="rId3222" o:title=""/>
                      </v:shape>
                      <o:OLEObject Type="Embed" ProgID="Equation.DSMT4" ShapeID="_x0000_i2708" DrawAspect="Content" ObjectID="_1586713714" r:id="rId3240"/>
                    </w:object>
                  </w:r>
                </w:p>
                <w:p w:rsidR="00D30010" w:rsidRPr="000123A5" w:rsidRDefault="00D30010" w:rsidP="00050611">
                  <w:pPr>
                    <w:jc w:val="both"/>
                    <w:rPr>
                      <w:sz w:val="28"/>
                      <w:szCs w:val="28"/>
                    </w:rPr>
                  </w:pPr>
                  <w:r w:rsidRPr="000123A5">
                    <w:rPr>
                      <w:sz w:val="28"/>
                      <w:szCs w:val="28"/>
                    </w:rPr>
                    <w:t xml:space="preserve">Đặt </w:t>
                  </w:r>
                  <w:r w:rsidRPr="000123A5">
                    <w:rPr>
                      <w:position w:val="-8"/>
                      <w:sz w:val="28"/>
                      <w:szCs w:val="28"/>
                    </w:rPr>
                    <w:object w:dxaOrig="859" w:dyaOrig="440">
                      <v:shape id="_x0000_i2709" type="#_x0000_t75" style="width:42.95pt;height:22pt" o:ole="">
                        <v:imagedata r:id="rId3241" o:title=""/>
                      </v:shape>
                      <o:OLEObject Type="Embed" ProgID="Equation.DSMT4" ShapeID="_x0000_i2709" DrawAspect="Content" ObjectID="_1586713715" r:id="rId3242"/>
                    </w:object>
                  </w:r>
                  <w:r w:rsidRPr="000123A5">
                    <w:rPr>
                      <w:sz w:val="28"/>
                      <w:szCs w:val="28"/>
                    </w:rPr>
                    <w:t xml:space="preserve">, điều kiện </w:t>
                  </w:r>
                  <w:r w:rsidRPr="000123A5">
                    <w:rPr>
                      <w:position w:val="-4"/>
                      <w:sz w:val="28"/>
                      <w:szCs w:val="28"/>
                    </w:rPr>
                    <w:object w:dxaOrig="639" w:dyaOrig="279">
                      <v:shape id="_x0000_i2710" type="#_x0000_t75" style="width:31.95pt;height:13.95pt" o:ole="">
                        <v:imagedata r:id="rId3243" o:title=""/>
                      </v:shape>
                      <o:OLEObject Type="Embed" ProgID="Equation.DSMT4" ShapeID="_x0000_i2710" DrawAspect="Content" ObjectID="_1586713716" r:id="rId3244"/>
                    </w:object>
                  </w:r>
                </w:p>
                <w:p w:rsidR="00D30010" w:rsidRPr="000123A5" w:rsidRDefault="00D30010" w:rsidP="00050611">
                  <w:pPr>
                    <w:jc w:val="both"/>
                    <w:rPr>
                      <w:sz w:val="28"/>
                      <w:szCs w:val="28"/>
                    </w:rPr>
                  </w:pPr>
                  <w:r w:rsidRPr="000123A5">
                    <w:rPr>
                      <w:position w:val="-8"/>
                      <w:sz w:val="28"/>
                      <w:szCs w:val="28"/>
                    </w:rPr>
                    <w:object w:dxaOrig="1960" w:dyaOrig="440">
                      <v:shape id="_x0000_i2711" type="#_x0000_t75" style="width:98pt;height:22pt" o:ole="">
                        <v:imagedata r:id="rId3245" o:title=""/>
                      </v:shape>
                      <o:OLEObject Type="Embed" ProgID="Equation.DSMT4" ShapeID="_x0000_i2711" DrawAspect="Content" ObjectID="_1586713717" r:id="rId3246"/>
                    </w:object>
                  </w:r>
                </w:p>
                <w:p w:rsidR="00D30010" w:rsidRPr="000123A5" w:rsidRDefault="00D30010" w:rsidP="00050611">
                  <w:pPr>
                    <w:jc w:val="both"/>
                    <w:rPr>
                      <w:sz w:val="28"/>
                      <w:szCs w:val="28"/>
                    </w:rPr>
                  </w:pPr>
                  <w:r w:rsidRPr="000123A5">
                    <w:rPr>
                      <w:sz w:val="28"/>
                      <w:szCs w:val="28"/>
                    </w:rPr>
                    <w:t>Phương trình đã cho trở thành:</w:t>
                  </w:r>
                </w:p>
                <w:p w:rsidR="00D30010" w:rsidRPr="000123A5" w:rsidRDefault="00D30010" w:rsidP="00050611">
                  <w:pPr>
                    <w:jc w:val="both"/>
                    <w:rPr>
                      <w:sz w:val="28"/>
                      <w:szCs w:val="28"/>
                    </w:rPr>
                  </w:pPr>
                  <w:r w:rsidRPr="000123A5">
                    <w:rPr>
                      <w:position w:val="-20"/>
                      <w:sz w:val="28"/>
                      <w:szCs w:val="28"/>
                    </w:rPr>
                    <w:object w:dxaOrig="1960" w:dyaOrig="520">
                      <v:shape id="_x0000_i2712" type="#_x0000_t75" style="width:98pt;height:26pt" o:ole="">
                        <v:imagedata r:id="rId3247" o:title=""/>
                      </v:shape>
                      <o:OLEObject Type="Embed" ProgID="Equation.DSMT4" ShapeID="_x0000_i2712" DrawAspect="Content" ObjectID="_1586713718" r:id="rId3248"/>
                    </w:object>
                  </w:r>
                </w:p>
                <w:p w:rsidR="00D30010" w:rsidRPr="000123A5" w:rsidRDefault="00D30010" w:rsidP="00050611">
                  <w:pPr>
                    <w:jc w:val="both"/>
                    <w:rPr>
                      <w:sz w:val="28"/>
                      <w:szCs w:val="28"/>
                    </w:rPr>
                  </w:pPr>
                  <w:r w:rsidRPr="000123A5">
                    <w:rPr>
                      <w:sz w:val="28"/>
                      <w:szCs w:val="28"/>
                    </w:rPr>
                    <w:t xml:space="preserve">Vì </w:t>
                  </w:r>
                  <w:r w:rsidRPr="000123A5">
                    <w:rPr>
                      <w:position w:val="-12"/>
                      <w:sz w:val="28"/>
                      <w:szCs w:val="28"/>
                    </w:rPr>
                    <w:object w:dxaOrig="3440" w:dyaOrig="380">
                      <v:shape id="_x0000_i2713" type="#_x0000_t75" style="width:172pt;height:19pt" o:ole="">
                        <v:imagedata r:id="rId3249" o:title=""/>
                      </v:shape>
                      <o:OLEObject Type="Embed" ProgID="Equation.DSMT4" ShapeID="_x0000_i2713" DrawAspect="Content" ObjectID="_1586713719" r:id="rId3250"/>
                    </w:object>
                  </w:r>
                </w:p>
                <w:p w:rsidR="00D30010" w:rsidRPr="000123A5" w:rsidRDefault="00D30010" w:rsidP="00050611">
                  <w:pPr>
                    <w:jc w:val="both"/>
                    <w:rPr>
                      <w:sz w:val="28"/>
                      <w:szCs w:val="28"/>
                    </w:rPr>
                  </w:pPr>
                  <w:r w:rsidRPr="000123A5">
                    <w:rPr>
                      <w:sz w:val="28"/>
                      <w:szCs w:val="28"/>
                    </w:rPr>
                    <w:t xml:space="preserve">Nên phương trình (*) có 2 nghiệm phân biệt  </w:t>
                  </w:r>
                  <w:r w:rsidRPr="000123A5">
                    <w:rPr>
                      <w:position w:val="-14"/>
                      <w:sz w:val="28"/>
                      <w:szCs w:val="28"/>
                    </w:rPr>
                    <w:object w:dxaOrig="859" w:dyaOrig="440">
                      <v:shape id="_x0000_i2714" type="#_x0000_t75" style="width:42.95pt;height:22pt" o:ole="">
                        <v:imagedata r:id="rId3251" o:title=""/>
                      </v:shape>
                      <o:OLEObject Type="Embed" ProgID="Equation.DSMT4" ShapeID="_x0000_i2714" DrawAspect="Content" ObjectID="_1586713720" r:id="rId3252"/>
                    </w:object>
                  </w:r>
                  <w:r w:rsidRPr="000123A5">
                    <w:rPr>
                      <w:sz w:val="28"/>
                      <w:szCs w:val="28"/>
                    </w:rPr>
                    <w:t xml:space="preserve"> và </w:t>
                  </w:r>
                  <w:r w:rsidRPr="000123A5">
                    <w:rPr>
                      <w:position w:val="-14"/>
                      <w:sz w:val="28"/>
                      <w:szCs w:val="28"/>
                    </w:rPr>
                    <w:object w:dxaOrig="720" w:dyaOrig="440">
                      <v:shape id="_x0000_i2715" type="#_x0000_t75" style="width:36pt;height:22pt" o:ole="">
                        <v:imagedata r:id="rId3253" o:title=""/>
                      </v:shape>
                      <o:OLEObject Type="Embed" ProgID="Equation.DSMT4" ShapeID="_x0000_i2715" DrawAspect="Content" ObjectID="_1586713721" r:id="rId3254"/>
                    </w:object>
                  </w:r>
                  <w:r w:rsidRPr="000123A5">
                    <w:rPr>
                      <w:sz w:val="28"/>
                      <w:szCs w:val="28"/>
                    </w:rPr>
                    <w:t>.</w:t>
                  </w:r>
                </w:p>
                <w:p w:rsidR="00D30010" w:rsidRPr="000123A5" w:rsidRDefault="00D30010" w:rsidP="00050611">
                  <w:pPr>
                    <w:jc w:val="both"/>
                    <w:rPr>
                      <w:sz w:val="28"/>
                      <w:szCs w:val="28"/>
                    </w:rPr>
                  </w:pPr>
                  <w:r w:rsidRPr="000123A5">
                    <w:rPr>
                      <w:sz w:val="28"/>
                      <w:szCs w:val="28"/>
                    </w:rPr>
                    <w:t xml:space="preserve">Đối chiếu với điều kiện ta chọ nghiệm </w:t>
                  </w:r>
                  <w:r w:rsidRPr="000123A5">
                    <w:rPr>
                      <w:position w:val="-14"/>
                      <w:sz w:val="28"/>
                      <w:szCs w:val="28"/>
                    </w:rPr>
                    <w:object w:dxaOrig="720" w:dyaOrig="440">
                      <v:shape id="_x0000_i2716" type="#_x0000_t75" style="width:36pt;height:22pt" o:ole="">
                        <v:imagedata r:id="rId3253" o:title=""/>
                      </v:shape>
                      <o:OLEObject Type="Embed" ProgID="Equation.DSMT4" ShapeID="_x0000_i2716" DrawAspect="Content" ObjectID="_1586713722" r:id="rId3255"/>
                    </w:object>
                  </w:r>
                  <w:r w:rsidRPr="000123A5">
                    <w:rPr>
                      <w:sz w:val="28"/>
                      <w:szCs w:val="28"/>
                    </w:rPr>
                    <w:t>.</w:t>
                  </w:r>
                </w:p>
                <w:p w:rsidR="00D30010" w:rsidRPr="000123A5" w:rsidRDefault="00D30010" w:rsidP="00050611">
                  <w:pPr>
                    <w:jc w:val="both"/>
                    <w:rPr>
                      <w:sz w:val="28"/>
                      <w:szCs w:val="28"/>
                    </w:rPr>
                  </w:pPr>
                  <w:r w:rsidRPr="000123A5">
                    <w:rPr>
                      <w:sz w:val="28"/>
                      <w:szCs w:val="28"/>
                    </w:rPr>
                    <w:t xml:space="preserve">Với </w:t>
                  </w:r>
                  <w:r w:rsidRPr="000123A5">
                    <w:rPr>
                      <w:position w:val="-14"/>
                      <w:sz w:val="28"/>
                      <w:szCs w:val="28"/>
                    </w:rPr>
                    <w:object w:dxaOrig="3100" w:dyaOrig="499">
                      <v:shape id="_x0000_i2717" type="#_x0000_t75" style="width:155pt;height:24.95pt" o:ole="">
                        <v:imagedata r:id="rId3256" o:title=""/>
                      </v:shape>
                      <o:OLEObject Type="Embed" ProgID="Equation.DSMT4" ShapeID="_x0000_i2717" DrawAspect="Content" ObjectID="_1586713723" r:id="rId3257"/>
                    </w:object>
                  </w:r>
                  <w:r w:rsidRPr="000123A5">
                    <w:rPr>
                      <w:sz w:val="28"/>
                      <w:szCs w:val="28"/>
                    </w:rPr>
                    <w:t xml:space="preserve"> (tmđk)</w:t>
                  </w:r>
                </w:p>
                <w:p w:rsidR="00D30010" w:rsidRPr="000123A5" w:rsidRDefault="00D30010" w:rsidP="00050611">
                  <w:pPr>
                    <w:jc w:val="both"/>
                    <w:rPr>
                      <w:sz w:val="28"/>
                      <w:szCs w:val="28"/>
                    </w:rPr>
                  </w:pPr>
                  <w:r w:rsidRPr="000123A5">
                    <w:rPr>
                      <w:sz w:val="28"/>
                      <w:szCs w:val="28"/>
                    </w:rPr>
                    <w:t xml:space="preserve">Vậy PT có tập nghiệm </w:t>
                  </w:r>
                  <w:r w:rsidRPr="000123A5">
                    <w:rPr>
                      <w:position w:val="-12"/>
                      <w:sz w:val="28"/>
                      <w:szCs w:val="28"/>
                    </w:rPr>
                    <w:object w:dxaOrig="980" w:dyaOrig="380">
                      <v:shape id="_x0000_i2718" type="#_x0000_t75" style="width:49pt;height:19pt" o:ole="">
                        <v:imagedata r:id="rId3238" o:title=""/>
                      </v:shape>
                      <o:OLEObject Type="Embed" ProgID="Equation.DSMT4" ShapeID="_x0000_i2718" DrawAspect="Content" ObjectID="_1586713724" r:id="rId3258"/>
                    </w:object>
                  </w:r>
                </w:p>
              </w:tc>
            </w:tr>
          </w:tbl>
          <w:p w:rsidR="00D30010" w:rsidRPr="008C1881" w:rsidRDefault="00D30010" w:rsidP="00D30010">
            <w:pPr>
              <w:tabs>
                <w:tab w:val="center" w:pos="1701"/>
                <w:tab w:val="center" w:pos="7088"/>
              </w:tabs>
              <w:jc w:val="both"/>
              <w:rPr>
                <w:b/>
                <w:sz w:val="28"/>
                <w:szCs w:val="28"/>
              </w:rPr>
            </w:pPr>
            <w:r>
              <w:rPr>
                <w:b/>
                <w:sz w:val="28"/>
                <w:szCs w:val="28"/>
              </w:rPr>
              <w:t>Bài 4.</w:t>
            </w:r>
            <w:r w:rsidRPr="008C1881">
              <w:rPr>
                <w:b/>
                <w:sz w:val="28"/>
                <w:szCs w:val="28"/>
              </w:rPr>
              <w:t xml:space="preserve"> (</w:t>
            </w:r>
            <w:r>
              <w:rPr>
                <w:b/>
                <w:sz w:val="28"/>
                <w:szCs w:val="28"/>
              </w:rPr>
              <w:t>2</w:t>
            </w:r>
            <w:r w:rsidRPr="008C1881">
              <w:rPr>
                <w:b/>
                <w:sz w:val="28"/>
                <w:szCs w:val="28"/>
              </w:rPr>
              <w:t>,</w:t>
            </w:r>
            <w:r>
              <w:rPr>
                <w:b/>
                <w:sz w:val="28"/>
                <w:szCs w:val="28"/>
              </w:rPr>
              <w:t>0</w:t>
            </w:r>
            <w:r w:rsidRPr="008C1881">
              <w:rPr>
                <w:b/>
                <w:sz w:val="28"/>
                <w:szCs w:val="28"/>
              </w:rPr>
              <w:t xml:space="preserve"> điểm)</w:t>
            </w:r>
            <w:r w:rsidRPr="00481850">
              <w:rPr>
                <w:sz w:val="28"/>
                <w:szCs w:val="28"/>
              </w:rPr>
              <w:t xml:space="preserve"> </w:t>
            </w:r>
            <w:r>
              <w:rPr>
                <w:sz w:val="28"/>
                <w:szCs w:val="28"/>
              </w:rPr>
              <w:t xml:space="preserve"> </w:t>
            </w:r>
            <w:r w:rsidRPr="00DF6FA2">
              <w:rPr>
                <w:position w:val="-12"/>
                <w:sz w:val="28"/>
                <w:szCs w:val="28"/>
              </w:rPr>
              <w:object w:dxaOrig="2820" w:dyaOrig="440">
                <v:shape id="_x0000_i2719" type="#_x0000_t75" style="width:141pt;height:22pt" o:ole="">
                  <v:imagedata r:id="rId3086" o:title=""/>
                </v:shape>
                <o:OLEObject Type="Embed" ProgID="Equation.DSMT4" ShapeID="_x0000_i2719" DrawAspect="Content" ObjectID="_1586713725" r:id="rId3259"/>
              </w:object>
            </w:r>
          </w:p>
          <w:p w:rsidR="00D30010" w:rsidRDefault="00D30010" w:rsidP="004242C7">
            <w:pPr>
              <w:pStyle w:val="ListParagraph"/>
              <w:numPr>
                <w:ilvl w:val="0"/>
                <w:numId w:val="67"/>
              </w:numPr>
              <w:tabs>
                <w:tab w:val="left" w:pos="426"/>
              </w:tabs>
              <w:spacing w:line="276" w:lineRule="auto"/>
              <w:ind w:left="426" w:hanging="426"/>
              <w:jc w:val="both"/>
            </w:pPr>
            <w:r>
              <w:t xml:space="preserve">Chứng minh phương trình có 2 nghiệm phân biệt với mọi </w:t>
            </w:r>
            <w:r w:rsidRPr="00DF6FA2">
              <w:rPr>
                <w:position w:val="-4"/>
              </w:rPr>
              <w:object w:dxaOrig="300" w:dyaOrig="220">
                <v:shape id="_x0000_i2720" type="#_x0000_t75" style="width:15pt;height:11pt" o:ole="">
                  <v:imagedata r:id="rId3088" o:title=""/>
                </v:shape>
                <o:OLEObject Type="Embed" ProgID="Equation.DSMT4" ShapeID="_x0000_i2720" DrawAspect="Content" ObjectID="_1586713726" r:id="rId3260"/>
              </w:object>
            </w:r>
            <w:r>
              <w:t>.</w:t>
            </w:r>
          </w:p>
          <w:p w:rsidR="00D30010" w:rsidRDefault="00D30010" w:rsidP="00D30010">
            <w:pPr>
              <w:pStyle w:val="ListParagraph"/>
              <w:tabs>
                <w:tab w:val="left" w:pos="426"/>
              </w:tabs>
              <w:ind w:left="426"/>
              <w:jc w:val="both"/>
            </w:pPr>
            <w:r>
              <w:t xml:space="preserve">Ta có </w:t>
            </w:r>
            <w:r w:rsidRPr="00481850">
              <w:rPr>
                <w:position w:val="-18"/>
              </w:rPr>
              <w:object w:dxaOrig="4920" w:dyaOrig="580">
                <v:shape id="_x0000_i2721" type="#_x0000_t75" style="width:246pt;height:29pt" o:ole="">
                  <v:imagedata r:id="rId3261" o:title=""/>
                </v:shape>
                <o:OLEObject Type="Embed" ProgID="Equation.DSMT4" ShapeID="_x0000_i2721" DrawAspect="Content" ObjectID="_1586713727" r:id="rId3262"/>
              </w:object>
            </w:r>
            <w:r>
              <w:t xml:space="preserve"> với mọi </w:t>
            </w:r>
            <w:r w:rsidRPr="00481850">
              <w:rPr>
                <w:position w:val="-4"/>
              </w:rPr>
              <w:object w:dxaOrig="300" w:dyaOrig="220">
                <v:shape id="_x0000_i2722" type="#_x0000_t75" style="width:15pt;height:11pt" o:ole="">
                  <v:imagedata r:id="rId3263" o:title=""/>
                </v:shape>
                <o:OLEObject Type="Embed" ProgID="Equation.DSMT4" ShapeID="_x0000_i2722" DrawAspect="Content" ObjectID="_1586713728" r:id="rId3264"/>
              </w:object>
            </w:r>
            <w:r>
              <w:t>.</w:t>
            </w:r>
          </w:p>
          <w:p w:rsidR="00D30010" w:rsidRDefault="00D30010" w:rsidP="00D30010">
            <w:pPr>
              <w:pStyle w:val="ListParagraph"/>
              <w:tabs>
                <w:tab w:val="left" w:pos="426"/>
              </w:tabs>
              <w:ind w:left="426"/>
              <w:jc w:val="both"/>
            </w:pPr>
            <w:r>
              <w:t>Vây phương trình luôn có 2 nghiệm phân biệt</w:t>
            </w:r>
            <w:r w:rsidRPr="00481850">
              <w:t xml:space="preserve"> </w:t>
            </w:r>
            <w:r>
              <w:t xml:space="preserve">với mọi </w:t>
            </w:r>
            <w:r w:rsidRPr="00DF6FA2">
              <w:rPr>
                <w:position w:val="-4"/>
              </w:rPr>
              <w:object w:dxaOrig="300" w:dyaOrig="220">
                <v:shape id="_x0000_i2723" type="#_x0000_t75" style="width:15pt;height:11pt" o:ole="">
                  <v:imagedata r:id="rId3088" o:title=""/>
                </v:shape>
                <o:OLEObject Type="Embed" ProgID="Equation.DSMT4" ShapeID="_x0000_i2723" DrawAspect="Content" ObjectID="_1586713729" r:id="rId3265"/>
              </w:object>
            </w:r>
            <w:r>
              <w:t>.</w:t>
            </w:r>
          </w:p>
          <w:p w:rsidR="00D30010" w:rsidRDefault="00D30010" w:rsidP="004242C7">
            <w:pPr>
              <w:pStyle w:val="ListParagraph"/>
              <w:numPr>
                <w:ilvl w:val="0"/>
                <w:numId w:val="67"/>
              </w:numPr>
              <w:tabs>
                <w:tab w:val="left" w:pos="426"/>
              </w:tabs>
              <w:spacing w:line="276" w:lineRule="auto"/>
              <w:ind w:left="426" w:hanging="426"/>
              <w:jc w:val="both"/>
            </w:pPr>
            <w:r>
              <w:t xml:space="preserve">Tìm </w:t>
            </w:r>
            <w:r w:rsidRPr="00DF6FA2">
              <w:rPr>
                <w:position w:val="-4"/>
              </w:rPr>
              <w:object w:dxaOrig="300" w:dyaOrig="220">
                <v:shape id="_x0000_i2724" type="#_x0000_t75" style="width:15pt;height:11pt" o:ole="">
                  <v:imagedata r:id="rId3088" o:title=""/>
                </v:shape>
                <o:OLEObject Type="Embed" ProgID="Equation.DSMT4" ShapeID="_x0000_i2724" DrawAspect="Content" ObjectID="_1586713730" r:id="rId3266"/>
              </w:object>
            </w:r>
            <w:r>
              <w:t xml:space="preserve"> để phương trình có 2 nghiệm cùng dương.</w:t>
            </w:r>
          </w:p>
          <w:p w:rsidR="00D30010" w:rsidRDefault="00D30010" w:rsidP="00D30010">
            <w:pPr>
              <w:pStyle w:val="ListParagraph"/>
              <w:tabs>
                <w:tab w:val="left" w:pos="426"/>
              </w:tabs>
              <w:ind w:left="426"/>
              <w:jc w:val="both"/>
            </w:pPr>
            <w:r w:rsidRPr="005526D1">
              <w:t xml:space="preserve">Theo câu 1) thì với mọi </w:t>
            </w:r>
            <w:r w:rsidRPr="00DF6FA2">
              <w:rPr>
                <w:position w:val="-4"/>
              </w:rPr>
              <w:object w:dxaOrig="300" w:dyaOrig="220">
                <v:shape id="_x0000_i2725" type="#_x0000_t75" style="width:15pt;height:11pt" o:ole="">
                  <v:imagedata r:id="rId3088" o:title=""/>
                </v:shape>
                <o:OLEObject Type="Embed" ProgID="Equation.DSMT4" ShapeID="_x0000_i2725" DrawAspect="Content" ObjectID="_1586713731" r:id="rId3267"/>
              </w:object>
            </w:r>
            <w:r>
              <w:t xml:space="preserve"> phương trình luôn có 2 nghiệm phân biệt </w:t>
            </w:r>
            <w:r w:rsidRPr="005526D1">
              <w:rPr>
                <w:position w:val="-20"/>
              </w:rPr>
              <w:object w:dxaOrig="680" w:dyaOrig="499">
                <v:shape id="_x0000_i2726" type="#_x0000_t75" style="width:34pt;height:24.95pt" o:ole="">
                  <v:imagedata r:id="rId3268" o:title=""/>
                </v:shape>
                <o:OLEObject Type="Embed" ProgID="Equation.DSMT4" ShapeID="_x0000_i2726" DrawAspect="Content" ObjectID="_1586713732" r:id="rId3269"/>
              </w:object>
            </w:r>
            <w:r>
              <w:t xml:space="preserve">. </w:t>
            </w:r>
            <w:r w:rsidRPr="009D662E">
              <w:t xml:space="preserve">Theo định lí Vi-et, ta có: </w:t>
            </w:r>
            <w:r w:rsidRPr="005526D1">
              <w:rPr>
                <w:position w:val="-42"/>
              </w:rPr>
              <w:object w:dxaOrig="2100" w:dyaOrig="980">
                <v:shape id="_x0000_i2727" type="#_x0000_t75" style="width:105pt;height:49pt" o:ole="">
                  <v:imagedata r:id="rId3270" o:title=""/>
                </v:shape>
                <o:OLEObject Type="Embed" ProgID="Equation.DSMT4" ShapeID="_x0000_i2727" DrawAspect="Content" ObjectID="_1586713733" r:id="rId3271"/>
              </w:object>
            </w:r>
          </w:p>
          <w:p w:rsidR="00D30010" w:rsidRDefault="00D30010" w:rsidP="00D30010">
            <w:pPr>
              <w:pStyle w:val="ListParagraph"/>
              <w:tabs>
                <w:tab w:val="left" w:pos="426"/>
              </w:tabs>
              <w:ind w:left="426"/>
              <w:jc w:val="both"/>
            </w:pPr>
            <w:r>
              <w:t>Đ</w:t>
            </w:r>
            <w:r w:rsidRPr="009D662E">
              <w:t>ể phương t</w:t>
            </w:r>
            <w:r>
              <w:t>r</w:t>
            </w:r>
            <w:r w:rsidRPr="009D662E">
              <w:t xml:space="preserve">ình có 2 nghiệm cùng dương thì : </w:t>
            </w:r>
            <w:r w:rsidRPr="005526D1">
              <w:rPr>
                <w:position w:val="-42"/>
              </w:rPr>
              <w:object w:dxaOrig="1460" w:dyaOrig="980">
                <v:shape id="_x0000_i2728" type="#_x0000_t75" style="width:73pt;height:49pt" o:ole="">
                  <v:imagedata r:id="rId3272" o:title=""/>
                </v:shape>
                <o:OLEObject Type="Embed" ProgID="Equation.DSMT4" ShapeID="_x0000_i2728" DrawAspect="Content" ObjectID="_1586713734" r:id="rId3273"/>
              </w:object>
            </w:r>
          </w:p>
          <w:p w:rsidR="00D30010" w:rsidRDefault="00D30010" w:rsidP="004242C7">
            <w:pPr>
              <w:pStyle w:val="ListParagraph"/>
              <w:numPr>
                <w:ilvl w:val="0"/>
                <w:numId w:val="68"/>
              </w:numPr>
              <w:tabs>
                <w:tab w:val="left" w:pos="851"/>
              </w:tabs>
              <w:spacing w:line="276" w:lineRule="auto"/>
              <w:ind w:left="851" w:hanging="425"/>
              <w:jc w:val="both"/>
            </w:pPr>
            <w:r w:rsidRPr="009D662E">
              <w:rPr>
                <w:position w:val="-6"/>
              </w:rPr>
              <w:object w:dxaOrig="2640" w:dyaOrig="300">
                <v:shape id="_x0000_i2729" type="#_x0000_t75" style="width:132pt;height:15pt" o:ole="">
                  <v:imagedata r:id="rId3274" o:title=""/>
                </v:shape>
                <o:OLEObject Type="Embed" ProgID="Equation.DSMT4" ShapeID="_x0000_i2729" DrawAspect="Content" ObjectID="_1586713735" r:id="rId3275"/>
              </w:object>
            </w:r>
          </w:p>
          <w:p w:rsidR="00D30010" w:rsidRDefault="00D30010" w:rsidP="004242C7">
            <w:pPr>
              <w:pStyle w:val="ListParagraph"/>
              <w:numPr>
                <w:ilvl w:val="0"/>
                <w:numId w:val="68"/>
              </w:numPr>
              <w:tabs>
                <w:tab w:val="left" w:pos="851"/>
              </w:tabs>
              <w:spacing w:line="276" w:lineRule="auto"/>
              <w:ind w:left="851" w:hanging="425"/>
              <w:jc w:val="both"/>
            </w:pPr>
            <w:r w:rsidRPr="009D662E">
              <w:rPr>
                <w:position w:val="-6"/>
              </w:rPr>
              <w:object w:dxaOrig="2079" w:dyaOrig="300">
                <v:shape id="_x0000_i2730" type="#_x0000_t75" style="width:103.95pt;height:15pt" o:ole="">
                  <v:imagedata r:id="rId3276" o:title=""/>
                </v:shape>
                <o:OLEObject Type="Embed" ProgID="Equation.DSMT4" ShapeID="_x0000_i2730" DrawAspect="Content" ObjectID="_1586713736" r:id="rId3277"/>
              </w:object>
            </w:r>
          </w:p>
          <w:p w:rsidR="00D30010" w:rsidRPr="009D662E" w:rsidRDefault="00D30010" w:rsidP="00D30010">
            <w:pPr>
              <w:pStyle w:val="ListParagraph"/>
              <w:tabs>
                <w:tab w:val="left" w:pos="851"/>
              </w:tabs>
              <w:ind w:left="426"/>
              <w:jc w:val="both"/>
            </w:pPr>
            <w:r>
              <w:t xml:space="preserve">Vậy giá trị </w:t>
            </w:r>
            <w:r w:rsidRPr="00DF6FA2">
              <w:rPr>
                <w:position w:val="-4"/>
              </w:rPr>
              <w:object w:dxaOrig="300" w:dyaOrig="220">
                <v:shape id="_x0000_i2731" type="#_x0000_t75" style="width:15pt;height:11pt" o:ole="">
                  <v:imagedata r:id="rId3088" o:title=""/>
                </v:shape>
                <o:OLEObject Type="Embed" ProgID="Equation.DSMT4" ShapeID="_x0000_i2731" DrawAspect="Content" ObjectID="_1586713737" r:id="rId3278"/>
              </w:object>
            </w:r>
            <w:r>
              <w:t xml:space="preserve"> cần tìm là  </w:t>
            </w:r>
            <w:r w:rsidRPr="009D662E">
              <w:rPr>
                <w:position w:val="-4"/>
              </w:rPr>
              <w:object w:dxaOrig="780" w:dyaOrig="279">
                <v:shape id="_x0000_i2732" type="#_x0000_t75" style="width:39pt;height:13.95pt" o:ole="">
                  <v:imagedata r:id="rId3279" o:title=""/>
                </v:shape>
                <o:OLEObject Type="Embed" ProgID="Equation.DSMT4" ShapeID="_x0000_i2732" DrawAspect="Content" ObjectID="_1586713738" r:id="rId3280"/>
              </w:object>
            </w:r>
          </w:p>
          <w:p w:rsidR="00D30010" w:rsidRDefault="00D30010" w:rsidP="004242C7">
            <w:pPr>
              <w:pStyle w:val="ListParagraph"/>
              <w:numPr>
                <w:ilvl w:val="0"/>
                <w:numId w:val="67"/>
              </w:numPr>
              <w:tabs>
                <w:tab w:val="left" w:pos="426"/>
              </w:tabs>
              <w:spacing w:line="276" w:lineRule="auto"/>
              <w:ind w:left="426" w:hanging="426"/>
              <w:jc w:val="both"/>
            </w:pPr>
            <w:r>
              <w:t xml:space="preserve">Tìm hệ thức liên hệ giữa 2 nghiệm không phụ thuộc vào </w:t>
            </w:r>
            <w:r w:rsidRPr="00DF6FA2">
              <w:rPr>
                <w:position w:val="-4"/>
              </w:rPr>
              <w:object w:dxaOrig="300" w:dyaOrig="220">
                <v:shape id="_x0000_i2733" type="#_x0000_t75" style="width:15pt;height:11pt" o:ole="">
                  <v:imagedata r:id="rId3088" o:title=""/>
                </v:shape>
                <o:OLEObject Type="Embed" ProgID="Equation.DSMT4" ShapeID="_x0000_i2733" DrawAspect="Content" ObjectID="_1586713739" r:id="rId3281"/>
              </w:object>
            </w:r>
            <w:r>
              <w:t>.</w:t>
            </w:r>
          </w:p>
          <w:p w:rsidR="00D30010" w:rsidRDefault="00D30010" w:rsidP="00D30010">
            <w:pPr>
              <w:pStyle w:val="ListParagraph"/>
              <w:tabs>
                <w:tab w:val="left" w:pos="851"/>
              </w:tabs>
              <w:ind w:left="426"/>
              <w:jc w:val="both"/>
            </w:pPr>
            <w:r>
              <w:t xml:space="preserve">Theo câu 2), ta có: </w:t>
            </w:r>
            <w:r w:rsidRPr="005526D1">
              <w:rPr>
                <w:position w:val="-42"/>
              </w:rPr>
              <w:object w:dxaOrig="4580" w:dyaOrig="980">
                <v:shape id="_x0000_i2734" type="#_x0000_t75" style="width:229pt;height:49pt" o:ole="">
                  <v:imagedata r:id="rId3282" o:title=""/>
                </v:shape>
                <o:OLEObject Type="Embed" ProgID="Equation.DSMT4" ShapeID="_x0000_i2734" DrawAspect="Content" ObjectID="_1586713740" r:id="rId3283"/>
              </w:object>
            </w:r>
          </w:p>
          <w:p w:rsidR="00D30010" w:rsidRDefault="00D30010" w:rsidP="00D30010">
            <w:pPr>
              <w:pStyle w:val="ListParagraph"/>
              <w:tabs>
                <w:tab w:val="left" w:pos="851"/>
              </w:tabs>
              <w:ind w:left="2880"/>
              <w:jc w:val="both"/>
            </w:pPr>
            <w:r w:rsidRPr="00C47116">
              <w:rPr>
                <w:position w:val="-14"/>
              </w:rPr>
              <w:object w:dxaOrig="4840" w:dyaOrig="440">
                <v:shape id="_x0000_i2735" type="#_x0000_t75" style="width:242pt;height:22pt" o:ole="">
                  <v:imagedata r:id="rId3284" o:title=""/>
                </v:shape>
                <o:OLEObject Type="Embed" ProgID="Equation.DSMT4" ShapeID="_x0000_i2735" DrawAspect="Content" ObjectID="_1586713741" r:id="rId3285"/>
              </w:object>
            </w:r>
          </w:p>
          <w:p w:rsidR="00D30010" w:rsidRDefault="00D30010" w:rsidP="00D30010">
            <w:pPr>
              <w:pStyle w:val="ListParagraph"/>
              <w:tabs>
                <w:tab w:val="left" w:pos="851"/>
              </w:tabs>
              <w:ind w:left="426"/>
              <w:jc w:val="both"/>
            </w:pPr>
            <w:r>
              <w:t xml:space="preserve">Vậy hệ thức liên hệ giữa 2 nghiệm không phụ thuộc vào </w:t>
            </w:r>
            <w:r w:rsidRPr="00DF6FA2">
              <w:rPr>
                <w:position w:val="-4"/>
              </w:rPr>
              <w:object w:dxaOrig="300" w:dyaOrig="220">
                <v:shape id="_x0000_i2736" type="#_x0000_t75" style="width:15pt;height:11pt" o:ole="">
                  <v:imagedata r:id="rId3088" o:title=""/>
                </v:shape>
                <o:OLEObject Type="Embed" ProgID="Equation.DSMT4" ShapeID="_x0000_i2736" DrawAspect="Content" ObjectID="_1586713742" r:id="rId3286"/>
              </w:object>
            </w:r>
            <w:r>
              <w:t xml:space="preserve"> là:</w:t>
            </w:r>
          </w:p>
          <w:p w:rsidR="00D30010" w:rsidRDefault="00D30010" w:rsidP="00D30010">
            <w:pPr>
              <w:pStyle w:val="ListParagraph"/>
              <w:tabs>
                <w:tab w:val="left" w:pos="851"/>
              </w:tabs>
              <w:ind w:left="426"/>
              <w:jc w:val="center"/>
            </w:pPr>
            <w:r w:rsidRPr="00C47116">
              <w:rPr>
                <w:position w:val="-14"/>
              </w:rPr>
              <w:object w:dxaOrig="2040" w:dyaOrig="440">
                <v:shape id="_x0000_i2737" type="#_x0000_t75" style="width:102pt;height:22pt" o:ole="">
                  <v:imagedata r:id="rId3287" o:title=""/>
                </v:shape>
                <o:OLEObject Type="Embed" ProgID="Equation.DSMT4" ShapeID="_x0000_i2737" DrawAspect="Content" ObjectID="_1586713743" r:id="rId3288"/>
              </w:object>
            </w:r>
            <w:r>
              <w:t>.</w:t>
            </w:r>
          </w:p>
          <w:p w:rsidR="00D30010" w:rsidRPr="008C1881" w:rsidRDefault="00D30010" w:rsidP="00D30010">
            <w:pPr>
              <w:tabs>
                <w:tab w:val="center" w:pos="1701"/>
                <w:tab w:val="center" w:pos="7088"/>
              </w:tabs>
              <w:jc w:val="both"/>
              <w:rPr>
                <w:b/>
                <w:sz w:val="28"/>
                <w:szCs w:val="28"/>
              </w:rPr>
            </w:pPr>
            <w:r>
              <w:rPr>
                <w:b/>
                <w:sz w:val="28"/>
                <w:szCs w:val="28"/>
              </w:rPr>
              <w:br w:type="page"/>
              <w:t>Bài 5.</w:t>
            </w:r>
            <w:r w:rsidRPr="008C1881">
              <w:rPr>
                <w:b/>
                <w:sz w:val="28"/>
                <w:szCs w:val="28"/>
              </w:rPr>
              <w:t xml:space="preserve"> (</w:t>
            </w:r>
            <w:r>
              <w:rPr>
                <w:b/>
                <w:sz w:val="28"/>
                <w:szCs w:val="28"/>
              </w:rPr>
              <w:t>3</w:t>
            </w:r>
            <w:r w:rsidRPr="008C1881">
              <w:rPr>
                <w:b/>
                <w:sz w:val="28"/>
                <w:szCs w:val="28"/>
              </w:rPr>
              <w:t>,</w:t>
            </w:r>
            <w:r>
              <w:rPr>
                <w:b/>
                <w:sz w:val="28"/>
                <w:szCs w:val="28"/>
              </w:rPr>
              <w:t>5</w:t>
            </w:r>
            <w:r w:rsidRPr="008C1881">
              <w:rPr>
                <w:b/>
                <w:sz w:val="28"/>
                <w:szCs w:val="28"/>
              </w:rPr>
              <w:t xml:space="preserve"> điểm)</w:t>
            </w:r>
          </w:p>
          <w:p w:rsidR="00D30010" w:rsidRDefault="00D30010" w:rsidP="004242C7">
            <w:pPr>
              <w:pStyle w:val="ListParagraph"/>
              <w:numPr>
                <w:ilvl w:val="0"/>
                <w:numId w:val="69"/>
              </w:numPr>
              <w:tabs>
                <w:tab w:val="left" w:pos="426"/>
              </w:tabs>
              <w:spacing w:line="276" w:lineRule="auto"/>
              <w:ind w:left="426" w:hanging="426"/>
              <w:jc w:val="both"/>
            </w:pPr>
            <w:r>
              <w:t xml:space="preserve">Chứng minh tứ giác </w:t>
            </w:r>
            <w:r w:rsidRPr="000E7387">
              <w:rPr>
                <w:position w:val="-4"/>
              </w:rPr>
              <w:object w:dxaOrig="920" w:dyaOrig="300">
                <v:shape id="_x0000_i2738" type="#_x0000_t75" style="width:46.05pt;height:15.1pt" o:ole="">
                  <v:imagedata r:id="rId3119" o:title=""/>
                </v:shape>
                <o:OLEObject Type="Embed" ProgID="Equation.DSMT4" ShapeID="_x0000_i2738" DrawAspect="Content" ObjectID="_1586713744" r:id="rId3289"/>
              </w:object>
            </w:r>
            <w:r>
              <w:t xml:space="preserve"> nội tiếp được trong một đường tròn. </w:t>
            </w:r>
            <w:r w:rsidRPr="001B5185">
              <w:rPr>
                <w:lang w:val="fr-FR"/>
              </w:rPr>
              <w:t xml:space="preserve">Tìm tâm  của đường tròn ngoại tiếp tứ giác </w:t>
            </w:r>
            <w:r w:rsidRPr="000E7387">
              <w:rPr>
                <w:position w:val="-4"/>
              </w:rPr>
              <w:object w:dxaOrig="920" w:dyaOrig="300">
                <v:shape id="_x0000_i2739" type="#_x0000_t75" style="width:46pt;height:15pt" o:ole="">
                  <v:imagedata r:id="rId3119" o:title=""/>
                </v:shape>
                <o:OLEObject Type="Embed" ProgID="Equation.DSMT4" ShapeID="_x0000_i2739" DrawAspect="Content" ObjectID="_1586713745" r:id="rId3290"/>
              </w:object>
            </w:r>
            <w:r>
              <w:t xml:space="preserve">: </w:t>
            </w:r>
          </w:p>
          <w:p w:rsidR="00D30010" w:rsidRPr="006A3886" w:rsidRDefault="00D30010" w:rsidP="00D30010">
            <w:pPr>
              <w:pStyle w:val="ListParagraph"/>
              <w:tabs>
                <w:tab w:val="left" w:pos="426"/>
              </w:tabs>
              <w:ind w:left="426"/>
              <w:jc w:val="both"/>
              <w:rPr>
                <w:lang w:val="fr-FR"/>
              </w:rPr>
            </w:pPr>
            <w:r w:rsidRPr="006A3886">
              <w:rPr>
                <w:lang w:val="fr-FR"/>
              </w:rPr>
              <w:t xml:space="preserve">Xét tứ giác </w:t>
            </w:r>
            <w:r w:rsidRPr="000E7387">
              <w:rPr>
                <w:position w:val="-4"/>
              </w:rPr>
              <w:object w:dxaOrig="920" w:dyaOrig="300">
                <v:shape id="_x0000_i2740" type="#_x0000_t75" style="width:46.05pt;height:15.1pt" o:ole="">
                  <v:imagedata r:id="rId3119" o:title=""/>
                </v:shape>
                <o:OLEObject Type="Embed" ProgID="Equation.DSMT4" ShapeID="_x0000_i2740" DrawAspect="Content" ObjectID="_1586713746" r:id="rId3291"/>
              </w:object>
            </w:r>
            <w:r w:rsidRPr="006A3886">
              <w:rPr>
                <w:lang w:val="fr-FR"/>
              </w:rPr>
              <w:t>, ta có:</w:t>
            </w:r>
          </w:p>
          <w:p w:rsidR="00D30010" w:rsidRPr="00973C77" w:rsidRDefault="00D30010" w:rsidP="00D30010">
            <w:pPr>
              <w:pStyle w:val="ListParagraph"/>
              <w:ind w:left="851"/>
              <w:jc w:val="both"/>
              <w:rPr>
                <w:lang w:val="fr-FR"/>
              </w:rPr>
            </w:pPr>
            <w:r w:rsidRPr="000E7387">
              <w:rPr>
                <w:position w:val="-4"/>
              </w:rPr>
              <w:object w:dxaOrig="1400" w:dyaOrig="420">
                <v:shape id="_x0000_i2741" type="#_x0000_t75" style="width:70.05pt;height:21.15pt" o:ole="">
                  <v:imagedata r:id="rId3292" o:title=""/>
                </v:shape>
                <o:OLEObject Type="Embed" ProgID="Equation.DSMT4" ShapeID="_x0000_i2741" DrawAspect="Content" ObjectID="_1586713747" r:id="rId3293"/>
              </w:object>
            </w:r>
            <w:r w:rsidRPr="00973C77">
              <w:rPr>
                <w:lang w:val="fr-FR"/>
              </w:rPr>
              <w:t xml:space="preserve"> (</w:t>
            </w:r>
            <w:r w:rsidRPr="006A3886">
              <w:rPr>
                <w:i/>
                <w:position w:val="-4"/>
              </w:rPr>
              <w:object w:dxaOrig="900" w:dyaOrig="300">
                <v:shape id="_x0000_i2742" type="#_x0000_t75" style="width:45pt;height:15pt" o:ole="">
                  <v:imagedata r:id="rId3294" o:title=""/>
                </v:shape>
                <o:OLEObject Type="Embed" ProgID="Equation.DSMT4" ShapeID="_x0000_i2742" DrawAspect="Content" ObjectID="_1586713748" r:id="rId3295"/>
              </w:object>
            </w:r>
            <w:r w:rsidRPr="00973C77">
              <w:rPr>
                <w:i/>
                <w:lang w:val="fr-FR"/>
              </w:rPr>
              <w:t xml:space="preserve"> vuông tại </w:t>
            </w:r>
            <w:r w:rsidRPr="006A3886">
              <w:rPr>
                <w:i/>
                <w:position w:val="-4"/>
              </w:rPr>
              <w:object w:dxaOrig="260" w:dyaOrig="300">
                <v:shape id="_x0000_i2743" type="#_x0000_t75" style="width:13pt;height:15pt" o:ole="">
                  <v:imagedata r:id="rId3296" o:title=""/>
                </v:shape>
                <o:OLEObject Type="Embed" ProgID="Equation.DSMT4" ShapeID="_x0000_i2743" DrawAspect="Content" ObjectID="_1586713749" r:id="rId3297"/>
              </w:object>
            </w:r>
            <w:r w:rsidRPr="00973C77">
              <w:rPr>
                <w:lang w:val="fr-FR"/>
              </w:rPr>
              <w:t>)</w:t>
            </w:r>
          </w:p>
          <w:p w:rsidR="00D30010" w:rsidRPr="00973C77" w:rsidRDefault="00D30010" w:rsidP="00D30010">
            <w:pPr>
              <w:pStyle w:val="ListParagraph"/>
              <w:ind w:left="851"/>
              <w:jc w:val="both"/>
              <w:rPr>
                <w:lang w:val="fr-FR"/>
              </w:rPr>
            </w:pPr>
            <w:r w:rsidRPr="000E7387">
              <w:rPr>
                <w:position w:val="-4"/>
              </w:rPr>
              <w:object w:dxaOrig="1400" w:dyaOrig="420">
                <v:shape id="_x0000_i2744" type="#_x0000_t75" style="width:70.05pt;height:21.15pt" o:ole="">
                  <v:imagedata r:id="rId3298" o:title=""/>
                </v:shape>
                <o:OLEObject Type="Embed" ProgID="Equation.DSMT4" ShapeID="_x0000_i2744" DrawAspect="Content" ObjectID="_1586713750" r:id="rId3299"/>
              </w:object>
            </w:r>
            <w:r w:rsidRPr="00973C77">
              <w:rPr>
                <w:lang w:val="fr-FR"/>
              </w:rPr>
              <w:t xml:space="preserve"> (</w:t>
            </w:r>
            <w:r w:rsidRPr="00973C77">
              <w:rPr>
                <w:i/>
                <w:lang w:val="fr-FR"/>
              </w:rPr>
              <w:t xml:space="preserve">góc nội tiếp chắn nửa đường tròn đường kính </w:t>
            </w:r>
            <w:r w:rsidRPr="006A3886">
              <w:rPr>
                <w:i/>
                <w:position w:val="-4"/>
              </w:rPr>
              <w:object w:dxaOrig="560" w:dyaOrig="279">
                <v:shape id="_x0000_i2745" type="#_x0000_t75" style="width:28pt;height:13.95pt" o:ole="">
                  <v:imagedata r:id="rId3300" o:title=""/>
                </v:shape>
                <o:OLEObject Type="Embed" ProgID="Equation.DSMT4" ShapeID="_x0000_i2745" DrawAspect="Content" ObjectID="_1586713751" r:id="rId3301"/>
              </w:object>
            </w:r>
            <w:r w:rsidRPr="00973C77">
              <w:rPr>
                <w:lang w:val="fr-FR"/>
              </w:rPr>
              <w:t>)</w:t>
            </w:r>
          </w:p>
          <w:p w:rsidR="00D30010" w:rsidRDefault="00D30010" w:rsidP="00D30010">
            <w:pPr>
              <w:pStyle w:val="ListParagraph"/>
              <w:ind w:left="426"/>
              <w:jc w:val="both"/>
            </w:pPr>
            <w:r w:rsidRPr="001B5185">
              <w:rPr>
                <w:position w:val="-6"/>
              </w:rPr>
              <w:object w:dxaOrig="2740" w:dyaOrig="440">
                <v:shape id="_x0000_i2746" type="#_x0000_t75" style="width:137.15pt;height:22.15pt" o:ole="">
                  <v:imagedata r:id="rId3302" o:title=""/>
                </v:shape>
                <o:OLEObject Type="Embed" ProgID="Equation.DSMT4" ShapeID="_x0000_i2746" DrawAspect="Content" ObjectID="_1586713752" r:id="rId3303"/>
              </w:object>
            </w:r>
          </w:p>
          <w:p w:rsidR="00D30010" w:rsidRDefault="00D30010" w:rsidP="00D30010">
            <w:pPr>
              <w:pStyle w:val="ListParagraph"/>
              <w:ind w:left="426"/>
              <w:jc w:val="both"/>
            </w:pPr>
            <w:r w:rsidRPr="001B5185">
              <w:t xml:space="preserve">Mà </w:t>
            </w:r>
            <w:r w:rsidRPr="001B5185">
              <w:rPr>
                <w:position w:val="-4"/>
              </w:rPr>
              <w:object w:dxaOrig="260" w:dyaOrig="300">
                <v:shape id="_x0000_i2747" type="#_x0000_t75" style="width:13pt;height:15.1pt" o:ole="">
                  <v:imagedata r:id="rId3304" o:title=""/>
                </v:shape>
                <o:OLEObject Type="Embed" ProgID="Equation.DSMT4" ShapeID="_x0000_i2747" DrawAspect="Content" ObjectID="_1586713753" r:id="rId3305"/>
              </w:object>
            </w:r>
            <w:r w:rsidRPr="001B5185">
              <w:t xml:space="preserve"> và </w:t>
            </w:r>
            <w:r w:rsidRPr="001B5185">
              <w:rPr>
                <w:position w:val="-4"/>
              </w:rPr>
              <w:object w:dxaOrig="300" w:dyaOrig="279">
                <v:shape id="_x0000_i2748" type="#_x0000_t75" style="width:15pt;height:13.95pt" o:ole="">
                  <v:imagedata r:id="rId3306" o:title=""/>
                </v:shape>
                <o:OLEObject Type="Embed" ProgID="Equation.DSMT4" ShapeID="_x0000_i2748" DrawAspect="Content" ObjectID="_1586713754" r:id="rId3307"/>
              </w:object>
            </w:r>
            <w:r w:rsidRPr="001B5185">
              <w:t xml:space="preserve"> là hai đỉnh kề nhau cùng nhìn cạnh </w:t>
            </w:r>
            <w:r w:rsidRPr="001B5185">
              <w:rPr>
                <w:position w:val="-4"/>
                <w:lang w:val="fr-FR"/>
              </w:rPr>
              <w:object w:dxaOrig="499" w:dyaOrig="279">
                <v:shape id="_x0000_i2749" type="#_x0000_t75" style="width:24.95pt;height:13.95pt" o:ole="">
                  <v:imagedata r:id="rId3308" o:title=""/>
                </v:shape>
                <o:OLEObject Type="Embed" ProgID="Equation.DSMT4" ShapeID="_x0000_i2749" DrawAspect="Content" ObjectID="_1586713755" r:id="rId3309"/>
              </w:object>
            </w:r>
            <w:r w:rsidRPr="001B5185">
              <w:t xml:space="preserve"> dưới 1 góc bằng </w:t>
            </w:r>
            <w:r w:rsidRPr="001B5185">
              <w:rPr>
                <w:position w:val="-4"/>
              </w:rPr>
              <w:object w:dxaOrig="440" w:dyaOrig="360">
                <v:shape id="_x0000_i2750" type="#_x0000_t75" style="width:22pt;height:18.15pt" o:ole="">
                  <v:imagedata r:id="rId3310" o:title=""/>
                </v:shape>
                <o:OLEObject Type="Embed" ProgID="Equation.DSMT4" ShapeID="_x0000_i2750" DrawAspect="Content" ObjectID="_1586713756" r:id="rId3311"/>
              </w:object>
            </w:r>
          </w:p>
          <w:p w:rsidR="00D30010" w:rsidRDefault="00D30010" w:rsidP="00D30010">
            <w:pPr>
              <w:pStyle w:val="ListParagraph"/>
              <w:ind w:left="426"/>
              <w:jc w:val="both"/>
            </w:pPr>
            <w:r>
              <w:t xml:space="preserve">Do đó tứ giác </w:t>
            </w:r>
            <w:r w:rsidRPr="000E7387">
              <w:rPr>
                <w:position w:val="-4"/>
              </w:rPr>
              <w:object w:dxaOrig="920" w:dyaOrig="300">
                <v:shape id="_x0000_i2751" type="#_x0000_t75" style="width:46.05pt;height:15.1pt" o:ole="">
                  <v:imagedata r:id="rId3119" o:title=""/>
                </v:shape>
                <o:OLEObject Type="Embed" ProgID="Equation.DSMT4" ShapeID="_x0000_i2751" DrawAspect="Content" ObjectID="_1586713757" r:id="rId3312"/>
              </w:object>
            </w:r>
            <w:r>
              <w:t xml:space="preserve"> nội tiếp được trong một đường tròn đường kính </w:t>
            </w:r>
            <w:r w:rsidRPr="001B5185">
              <w:rPr>
                <w:position w:val="-4"/>
                <w:lang w:val="fr-FR"/>
              </w:rPr>
              <w:object w:dxaOrig="499" w:dyaOrig="279">
                <v:shape id="_x0000_i2752" type="#_x0000_t75" style="width:24.95pt;height:13.95pt" o:ole="">
                  <v:imagedata r:id="rId3308" o:title=""/>
                </v:shape>
                <o:OLEObject Type="Embed" ProgID="Equation.DSMT4" ShapeID="_x0000_i2752" DrawAspect="Content" ObjectID="_1586713758" r:id="rId3313"/>
              </w:object>
            </w:r>
            <w:r>
              <w:t>.</w:t>
            </w:r>
          </w:p>
          <w:p w:rsidR="00D30010" w:rsidRPr="001B5185" w:rsidRDefault="00D30010" w:rsidP="00D30010">
            <w:pPr>
              <w:pStyle w:val="ListParagraph"/>
              <w:ind w:left="426"/>
              <w:jc w:val="both"/>
            </w:pPr>
            <w:r w:rsidRPr="001B5185">
              <w:t xml:space="preserve">Tâm </w:t>
            </w:r>
            <w:r w:rsidRPr="00975166">
              <w:rPr>
                <w:position w:val="-4"/>
              </w:rPr>
              <w:object w:dxaOrig="260" w:dyaOrig="279">
                <v:shape id="_x0000_i2753" type="#_x0000_t75" style="width:13pt;height:13.95pt" o:ole="">
                  <v:imagedata r:id="rId3121" o:title=""/>
                </v:shape>
                <o:OLEObject Type="Embed" ProgID="Equation.DSMT4" ShapeID="_x0000_i2753" DrawAspect="Content" ObjectID="_1586713759" r:id="rId3314"/>
              </w:object>
            </w:r>
            <w:r>
              <w:t xml:space="preserve"> của đường tròn này là trung điểm của </w:t>
            </w:r>
            <w:r w:rsidRPr="001B5185">
              <w:rPr>
                <w:position w:val="-4"/>
                <w:lang w:val="fr-FR"/>
              </w:rPr>
              <w:object w:dxaOrig="499" w:dyaOrig="279">
                <v:shape id="_x0000_i2754" type="#_x0000_t75" style="width:24.95pt;height:13.95pt" o:ole="">
                  <v:imagedata r:id="rId3308" o:title=""/>
                </v:shape>
                <o:OLEObject Type="Embed" ProgID="Equation.DSMT4" ShapeID="_x0000_i2754" DrawAspect="Content" ObjectID="_1586713760" r:id="rId3315"/>
              </w:object>
            </w:r>
          </w:p>
          <w:p w:rsidR="00D30010" w:rsidRDefault="00D30010" w:rsidP="004242C7">
            <w:pPr>
              <w:pStyle w:val="ListParagraph"/>
              <w:numPr>
                <w:ilvl w:val="0"/>
                <w:numId w:val="69"/>
              </w:numPr>
              <w:tabs>
                <w:tab w:val="left" w:pos="426"/>
              </w:tabs>
              <w:spacing w:before="120" w:line="276" w:lineRule="auto"/>
              <w:ind w:left="425" w:hanging="425"/>
              <w:jc w:val="both"/>
            </w:pPr>
            <w:r w:rsidRPr="001B5185">
              <w:t xml:space="preserve">Chứng minh </w:t>
            </w:r>
            <w:r w:rsidRPr="00A422DD">
              <w:rPr>
                <w:position w:val="-4"/>
              </w:rPr>
              <w:object w:dxaOrig="480" w:dyaOrig="279">
                <v:shape id="_x0000_i2755" type="#_x0000_t75" style="width:24pt;height:13.95pt" o:ole="">
                  <v:imagedata r:id="rId3316" o:title=""/>
                </v:shape>
                <o:OLEObject Type="Embed" ProgID="Equation.DSMT4" ShapeID="_x0000_i2755" DrawAspect="Content" ObjectID="_1586713761" r:id="rId3317"/>
              </w:object>
            </w:r>
            <w:r w:rsidRPr="001B5185">
              <w:t xml:space="preserve"> là phân giác góc </w:t>
            </w:r>
            <w:r w:rsidRPr="000E7387">
              <w:rPr>
                <w:position w:val="-4"/>
              </w:rPr>
              <w:object w:dxaOrig="740" w:dyaOrig="300">
                <v:shape id="_x0000_i2756" type="#_x0000_t75" style="width:37pt;height:15pt" o:ole="">
                  <v:imagedata r:id="rId3126" o:title=""/>
                </v:shape>
                <o:OLEObject Type="Embed" ProgID="Equation.DSMT4" ShapeID="_x0000_i2756" DrawAspect="Content" ObjectID="_1586713762" r:id="rId3318"/>
              </w:object>
            </w:r>
            <w:r w:rsidRPr="001B5185">
              <w:t>.</w:t>
            </w:r>
          </w:p>
          <w:p w:rsidR="00D30010" w:rsidRDefault="00D30010" w:rsidP="00D30010">
            <w:pPr>
              <w:pStyle w:val="ListParagraph"/>
              <w:tabs>
                <w:tab w:val="left" w:pos="426"/>
                <w:tab w:val="left" w:pos="1418"/>
              </w:tabs>
              <w:spacing w:before="120"/>
              <w:ind w:left="425"/>
              <w:jc w:val="both"/>
            </w:pPr>
            <w:r w:rsidRPr="004450D6">
              <w:t xml:space="preserve">Ta có: </w:t>
            </w:r>
            <w:r>
              <w:tab/>
            </w:r>
            <w:r w:rsidRPr="004450D6">
              <w:rPr>
                <w:position w:val="-4"/>
              </w:rPr>
              <w:object w:dxaOrig="1640" w:dyaOrig="420">
                <v:shape id="_x0000_i2757" type="#_x0000_t75" style="width:82.1pt;height:21.15pt" o:ole="">
                  <v:imagedata r:id="rId3319" o:title=""/>
                </v:shape>
                <o:OLEObject Type="Embed" ProgID="Equation.DSMT4" ShapeID="_x0000_i2757" DrawAspect="Content" ObjectID="_1586713763" r:id="rId3320"/>
              </w:object>
            </w:r>
            <w:r w:rsidRPr="004450D6">
              <w:t xml:space="preserve"> (</w:t>
            </w:r>
            <w:r w:rsidRPr="004450D6">
              <w:rPr>
                <w:i/>
              </w:rPr>
              <w:t xml:space="preserve">cùng chắn cung </w:t>
            </w:r>
            <w:r w:rsidRPr="004450D6">
              <w:rPr>
                <w:i/>
                <w:position w:val="-4"/>
              </w:rPr>
              <w:object w:dxaOrig="480" w:dyaOrig="420">
                <v:shape id="_x0000_i2758" type="#_x0000_t75" style="width:24pt;height:21pt" o:ole="">
                  <v:imagedata r:id="rId3321" o:title=""/>
                </v:shape>
                <o:OLEObject Type="Embed" ProgID="Equation.DSMT4" ShapeID="_x0000_i2758" DrawAspect="Content" ObjectID="_1586713764" r:id="rId3322"/>
              </w:object>
            </w:r>
            <w:r w:rsidRPr="004450D6">
              <w:rPr>
                <w:i/>
              </w:rPr>
              <w:t xml:space="preserve"> của đường tròn</w:t>
            </w:r>
            <w:r>
              <w:t xml:space="preserve"> </w:t>
            </w:r>
            <w:r w:rsidRPr="004450D6">
              <w:rPr>
                <w:position w:val="-12"/>
              </w:rPr>
              <w:object w:dxaOrig="440" w:dyaOrig="380">
                <v:shape id="_x0000_i2759" type="#_x0000_t75" style="width:22pt;height:19pt" o:ole="">
                  <v:imagedata r:id="rId3323" o:title=""/>
                </v:shape>
                <o:OLEObject Type="Embed" ProgID="Equation.DSMT4" ShapeID="_x0000_i2759" DrawAspect="Content" ObjectID="_1586713765" r:id="rId3324"/>
              </w:object>
            </w:r>
            <w:r w:rsidRPr="004450D6">
              <w:t>)</w:t>
            </w:r>
          </w:p>
          <w:p w:rsidR="00D30010" w:rsidRPr="004450D6" w:rsidRDefault="00D30010" w:rsidP="00D30010">
            <w:pPr>
              <w:pStyle w:val="ListParagraph"/>
              <w:tabs>
                <w:tab w:val="left" w:pos="426"/>
                <w:tab w:val="left" w:pos="1418"/>
              </w:tabs>
              <w:spacing w:before="120"/>
              <w:ind w:left="425"/>
              <w:jc w:val="both"/>
            </w:pPr>
            <w:r>
              <w:tab/>
            </w:r>
            <w:r>
              <w:tab/>
            </w:r>
            <w:r w:rsidRPr="004450D6">
              <w:t xml:space="preserve"> </w:t>
            </w:r>
            <w:r w:rsidRPr="004450D6">
              <w:rPr>
                <w:position w:val="-4"/>
              </w:rPr>
              <w:object w:dxaOrig="1660" w:dyaOrig="420">
                <v:shape id="_x0000_i2760" type="#_x0000_t75" style="width:83.1pt;height:21.15pt" o:ole="">
                  <v:imagedata r:id="rId3325" o:title=""/>
                </v:shape>
                <o:OLEObject Type="Embed" ProgID="Equation.DSMT4" ShapeID="_x0000_i2760" DrawAspect="Content" ObjectID="_1586713766" r:id="rId3326"/>
              </w:object>
            </w:r>
            <w:r w:rsidRPr="004450D6">
              <w:t xml:space="preserve"> (</w:t>
            </w:r>
            <w:r w:rsidRPr="004450D6">
              <w:rPr>
                <w:i/>
              </w:rPr>
              <w:t xml:space="preserve">cùng chắn cung </w:t>
            </w:r>
            <w:r w:rsidRPr="004450D6">
              <w:rPr>
                <w:i/>
                <w:position w:val="-4"/>
              </w:rPr>
              <w:object w:dxaOrig="560" w:dyaOrig="420">
                <v:shape id="_x0000_i2761" type="#_x0000_t75" style="width:28pt;height:21pt" o:ole="">
                  <v:imagedata r:id="rId3327" o:title=""/>
                </v:shape>
                <o:OLEObject Type="Embed" ProgID="Equation.DSMT4" ShapeID="_x0000_i2761" DrawAspect="Content" ObjectID="_1586713767" r:id="rId3328"/>
              </w:object>
            </w:r>
            <w:r w:rsidRPr="004450D6">
              <w:rPr>
                <w:i/>
              </w:rPr>
              <w:t xml:space="preserve"> của đường kín</w:t>
            </w:r>
            <w:r w:rsidRPr="006A3886">
              <w:rPr>
                <w:i/>
              </w:rPr>
              <w:t xml:space="preserve">h </w:t>
            </w:r>
            <w:r w:rsidRPr="006A3886">
              <w:rPr>
                <w:i/>
                <w:position w:val="-4"/>
              </w:rPr>
              <w:object w:dxaOrig="560" w:dyaOrig="279">
                <v:shape id="_x0000_i2762" type="#_x0000_t75" style="width:28pt;height:13.95pt" o:ole="">
                  <v:imagedata r:id="rId3300" o:title=""/>
                </v:shape>
                <o:OLEObject Type="Embed" ProgID="Equation.DSMT4" ShapeID="_x0000_i2762" DrawAspect="Content" ObjectID="_1586713768" r:id="rId3329"/>
              </w:object>
            </w:r>
            <w:r>
              <w:t>)</w:t>
            </w:r>
          </w:p>
          <w:p w:rsidR="00D30010" w:rsidRPr="004450D6" w:rsidRDefault="00D30010" w:rsidP="00D30010">
            <w:pPr>
              <w:pStyle w:val="ListParagraph"/>
              <w:spacing w:before="120"/>
              <w:ind w:left="851"/>
              <w:jc w:val="both"/>
            </w:pPr>
            <w:r w:rsidRPr="00301792">
              <w:rPr>
                <w:position w:val="-6"/>
              </w:rPr>
              <w:object w:dxaOrig="2040" w:dyaOrig="440">
                <v:shape id="_x0000_i2763" type="#_x0000_t75" style="width:102.1pt;height:22.15pt" o:ole="">
                  <v:imagedata r:id="rId3330" o:title=""/>
                </v:shape>
                <o:OLEObject Type="Embed" ProgID="Equation.DSMT4" ShapeID="_x0000_i2763" DrawAspect="Content" ObjectID="_1586713769" r:id="rId3331"/>
              </w:object>
            </w:r>
            <w:r w:rsidRPr="00301792">
              <w:t xml:space="preserve"> </w:t>
            </w:r>
            <w:r w:rsidRPr="00301792">
              <w:rPr>
                <w:position w:val="-6"/>
              </w:rPr>
              <w:object w:dxaOrig="340" w:dyaOrig="260">
                <v:shape id="_x0000_i2764" type="#_x0000_t75" style="width:17pt;height:13.1pt" o:ole="">
                  <v:imagedata r:id="rId3332" o:title=""/>
                </v:shape>
                <o:OLEObject Type="Embed" ProgID="Equation.DSMT4" ShapeID="_x0000_i2764" DrawAspect="Content" ObjectID="_1586713770" r:id="rId3333"/>
              </w:object>
            </w:r>
            <w:r>
              <w:t xml:space="preserve"> </w:t>
            </w:r>
            <w:r w:rsidRPr="00A422DD">
              <w:rPr>
                <w:position w:val="-4"/>
              </w:rPr>
              <w:object w:dxaOrig="480" w:dyaOrig="279">
                <v:shape id="_x0000_i2765" type="#_x0000_t75" style="width:24pt;height:13.95pt" o:ole="">
                  <v:imagedata r:id="rId3316" o:title=""/>
                </v:shape>
                <o:OLEObject Type="Embed" ProgID="Equation.DSMT4" ShapeID="_x0000_i2765" DrawAspect="Content" ObjectID="_1586713771" r:id="rId3334"/>
              </w:object>
            </w:r>
            <w:r w:rsidRPr="001B5185">
              <w:t xml:space="preserve"> là phân giác góc </w:t>
            </w:r>
            <w:r w:rsidRPr="000E7387">
              <w:rPr>
                <w:position w:val="-4"/>
              </w:rPr>
              <w:object w:dxaOrig="740" w:dyaOrig="420">
                <v:shape id="_x0000_i2766" type="#_x0000_t75" style="width:37pt;height:21pt" o:ole="">
                  <v:imagedata r:id="rId3335" o:title=""/>
                </v:shape>
                <o:OLEObject Type="Embed" ProgID="Equation.DSMT4" ShapeID="_x0000_i2766" DrawAspect="Content" ObjectID="_1586713772" r:id="rId3336"/>
              </w:object>
            </w:r>
          </w:p>
          <w:p w:rsidR="00D30010" w:rsidRDefault="00D30010" w:rsidP="004242C7">
            <w:pPr>
              <w:pStyle w:val="ListParagraph"/>
              <w:numPr>
                <w:ilvl w:val="0"/>
                <w:numId w:val="69"/>
              </w:numPr>
              <w:tabs>
                <w:tab w:val="left" w:pos="426"/>
              </w:tabs>
              <w:spacing w:line="276" w:lineRule="auto"/>
              <w:ind w:left="426" w:hanging="426"/>
              <w:jc w:val="both"/>
            </w:pPr>
            <w:r>
              <w:t xml:space="preserve">Chứng minh </w:t>
            </w:r>
            <w:r w:rsidRPr="00612753">
              <w:rPr>
                <w:position w:val="-4"/>
              </w:rPr>
              <w:object w:dxaOrig="540" w:dyaOrig="279">
                <v:shape id="_x0000_i2767" type="#_x0000_t75" style="width:27pt;height:13.95pt" o:ole="">
                  <v:imagedata r:id="rId3128" o:title=""/>
                </v:shape>
                <o:OLEObject Type="Embed" ProgID="Equation.DSMT4" ShapeID="_x0000_i2767" DrawAspect="Content" ObjectID="_1586713773" r:id="rId3337"/>
              </w:object>
            </w:r>
            <w:r>
              <w:t xml:space="preserve"> là tiếp tuyến của đường tròn đường kính </w:t>
            </w:r>
            <w:r w:rsidRPr="00612753">
              <w:rPr>
                <w:position w:val="-4"/>
              </w:rPr>
              <w:object w:dxaOrig="560" w:dyaOrig="279">
                <v:shape id="_x0000_i2768" type="#_x0000_t75" style="width:28pt;height:13.95pt" o:ole="">
                  <v:imagedata r:id="rId3130" o:title=""/>
                </v:shape>
                <o:OLEObject Type="Embed" ProgID="Equation.DSMT4" ShapeID="_x0000_i2768" DrawAspect="Content" ObjectID="_1586713774" r:id="rId3338"/>
              </w:object>
            </w:r>
            <w:r>
              <w:t>.</w:t>
            </w:r>
          </w:p>
          <w:p w:rsidR="00D30010" w:rsidRPr="000F5009" w:rsidRDefault="00D30010" w:rsidP="00D30010">
            <w:pPr>
              <w:pStyle w:val="ListParagraph"/>
              <w:tabs>
                <w:tab w:val="left" w:pos="426"/>
              </w:tabs>
              <w:ind w:left="426"/>
              <w:jc w:val="both"/>
              <w:rPr>
                <w:lang w:val="fr-FR"/>
              </w:rPr>
            </w:pPr>
            <w:r w:rsidRPr="000F5009">
              <w:rPr>
                <w:lang w:val="fr-FR"/>
              </w:rPr>
              <w:t xml:space="preserve">Xét </w:t>
            </w:r>
            <w:r w:rsidRPr="00612753">
              <w:rPr>
                <w:position w:val="-4"/>
              </w:rPr>
              <w:object w:dxaOrig="900" w:dyaOrig="300">
                <v:shape id="_x0000_i2769" type="#_x0000_t75" style="width:45pt;height:15pt" o:ole="">
                  <v:imagedata r:id="rId3339" o:title=""/>
                </v:shape>
                <o:OLEObject Type="Embed" ProgID="Equation.DSMT4" ShapeID="_x0000_i2769" DrawAspect="Content" ObjectID="_1586713775" r:id="rId3340"/>
              </w:object>
            </w:r>
            <w:r w:rsidRPr="000F5009">
              <w:rPr>
                <w:lang w:val="fr-FR"/>
              </w:rPr>
              <w:t>, ta có:</w:t>
            </w:r>
          </w:p>
          <w:p w:rsidR="00D30010" w:rsidRPr="00973C77" w:rsidRDefault="009B0B42" w:rsidP="00D30010">
            <w:pPr>
              <w:pStyle w:val="ListParagraph"/>
              <w:ind w:left="851"/>
              <w:jc w:val="both"/>
              <w:rPr>
                <w:lang w:val="fr-FR"/>
              </w:rPr>
            </w:pPr>
            <w:r>
              <w:rPr>
                <w:noProof/>
              </w:rPr>
              <w:pict>
                <v:group id="_x0000_s1392" style="position:absolute;left:0;text-align:left;margin-left:279.55pt;margin-top:11.2pt;width:225.5pt;height:298.6pt;z-index:251784192" coordorigin="3644,7055" coordsize="4510,5972">
                  <v:shape id="_x0000_s1393" type="#_x0000_t32" style="position:absolute;left:4009;top:7334;width:0;height:5679" o:connectortype="straight"/>
                  <v:shape id="_x0000_s1394" type="#_x0000_t32" style="position:absolute;left:5935;top:9361;width:1940;height:1" o:connectortype="straight" strokecolor="#e36c0a"/>
                  <v:shape id="_x0000_s1395" type="#_x0000_t32" style="position:absolute;left:4009;top:7334;width:3866;height:2027;flip:x y" o:connectortype="straight" strokecolor="#e36c0a"/>
                  <v:rect id="_x0000_s1396" style="position:absolute;left:4009;top:9218;width:143;height:143" fillcolor="#daeef3"/>
                  <v:shape id="_x0000_s1397" type="#_x0000_t75" style="position:absolute;left:3741;top:7055;width:279;height:279">
                    <v:imagedata r:id="rId3341" o:title=""/>
                  </v:shape>
                  <v:shape id="_x0000_s1398" type="#_x0000_t75" style="position:absolute;left:3741;top:9361;width:260;height:300">
                    <v:imagedata r:id="rId3342" o:title=""/>
                  </v:shape>
                  <v:shape id="_x0000_s1399" type="#_x0000_t75" style="position:absolute;left:7875;top:9361;width:279;height:279">
                    <v:imagedata r:id="rId3343" o:title=""/>
                  </v:shape>
                  <v:oval id="_x0000_s1400" style="position:absolute;left:5935;top:8388;width:1928;height:1928" filled="f"/>
                  <v:shape id="_x0000_s1401" type="#_x0000_t75" style="position:absolute;left:6218;top:8195;width:320;height:279">
                    <v:imagedata r:id="rId3344" o:title=""/>
                  </v:shape>
                  <v:shape id="_x0000_s1402" type="#_x0000_t75" style="position:absolute;left:5491;top:9382;width:360;height:279">
                    <v:imagedata r:id="rId3345" o:title=""/>
                  </v:shape>
                  <v:shape id="_x0000_s1403" type="#_x0000_t32" style="position:absolute;left:4001;top:7334;width:1940;height:2027" o:connectortype="straight" strokecolor="#e36c0a"/>
                  <v:shape id="_x0000_s1404" type="#_x0000_t75" style="position:absolute;left:6757;top:10337;width:300;height:279">
                    <v:imagedata r:id="rId3346" o:title=""/>
                  </v:shape>
                  <v:shape id="_x0000_s1405" type="#_x0000_t32" style="position:absolute;left:4009;top:9361;width:2846;height:955;flip:x y" o:connectortype="straight"/>
                  <v:shape id="_x0000_s1406" type="#_x0000_t32" style="position:absolute;left:4009;top:9361;width:3854;height:3652;flip:y" o:connectortype="straight"/>
                  <v:shape id="_x0000_s1407" type="#_x0000_t75" style="position:absolute;left:5851;top:8032;width:260;height:279">
                    <v:imagedata r:id="rId3347" o:title=""/>
                  </v:shape>
                  <v:shape id="_x0000_s1408" type="#_x0000_t32" style="position:absolute;left:6351;top:8567;width:504;height:1749;flip:x y" o:connectortype="straight"/>
                  <v:shape id="_x0000_s1409" type="#_x0000_t32" style="position:absolute;left:5935;top:8347;width:0;height:1014;flip:y" o:connectortype="straight"/>
                  <v:oval id="_x0000_s1410" style="position:absolute;left:5910;top:8311;width:57;height:57" fillcolor="red"/>
                  <v:oval id="_x0000_s1411" style="position:absolute;left:7830;top:9329;width:57;height:57" fillcolor="red"/>
                  <v:shape id="_x0000_s1412" type="#_x0000_t75" style="position:absolute;left:3644;top:12748;width:279;height:279">
                    <v:imagedata r:id="rId3348" o:title=""/>
                  </v:shape>
                  <v:shape id="_x0000_s1413" type="#_x0000_t32" style="position:absolute;left:4001;top:8567;width:2350;height:4446;flip:x" o:connectortype="straight">
                    <v:stroke dashstyle="dash"/>
                  </v:shape>
                  <v:oval id="_x0000_s1414" style="position:absolute;left:3980;top:12970;width:57;height:57" fillcolor="red"/>
                  <v:oval id="_x0000_s1415" style="position:absolute;left:6319;top:8535;width:57;height:57" fillcolor="red"/>
                  <v:shape id="_x0000_s1416" type="#_x0000_t32" style="position:absolute;left:5946;top:9361;width:914;height:955" o:connectortype="straight"/>
                  <v:shape id="_x0000_s1417" type="#_x0000_t32" style="position:absolute;left:3993;top:9361;width:1940;height:1" o:connectortype="straight"/>
                  <v:oval id="_x0000_s1418" style="position:absolute;left:3979;top:9329;width:57;height:57" fillcolor="red"/>
                  <v:oval id="_x0000_s1419" style="position:absolute;left:3979;top:7313;width:57;height:57" fillcolor="red"/>
                  <v:oval id="_x0000_s1420" style="position:absolute;left:5906;top:9329;width:57;height:57" fillcolor="red"/>
                  <v:oval id="_x0000_s1421" style="position:absolute;left:6822;top:10279;width:57;height:57" fillcolor="red"/>
                </v:group>
                <o:OLEObject Type="Embed" ProgID="Equation.DSMT4" ShapeID="_x0000_s1397" DrawAspect="Content" ObjectID="_1586714230" r:id="rId3349"/>
                <o:OLEObject Type="Embed" ProgID="Equation.DSMT4" ShapeID="_x0000_s1398" DrawAspect="Content" ObjectID="_1586714231" r:id="rId3350"/>
                <o:OLEObject Type="Embed" ProgID="Equation.DSMT4" ShapeID="_x0000_s1399" DrawAspect="Content" ObjectID="_1586714232" r:id="rId3351"/>
                <o:OLEObject Type="Embed" ProgID="Equation.DSMT4" ShapeID="_x0000_s1401" DrawAspect="Content" ObjectID="_1586714233" r:id="rId3352"/>
                <o:OLEObject Type="Embed" ProgID="Equation.DSMT4" ShapeID="_x0000_s1402" DrawAspect="Content" ObjectID="_1586714234" r:id="rId3353"/>
                <o:OLEObject Type="Embed" ProgID="Equation.DSMT4" ShapeID="_x0000_s1404" DrawAspect="Content" ObjectID="_1586714235" r:id="rId3354"/>
                <o:OLEObject Type="Embed" ProgID="Equation.DSMT4" ShapeID="_x0000_s1407" DrawAspect="Content" ObjectID="_1586714236" r:id="rId3355"/>
                <o:OLEObject Type="Embed" ProgID="Equation.DSMT4" ShapeID="_x0000_s1412" DrawAspect="Content" ObjectID="_1586714237" r:id="rId3356"/>
              </w:pict>
            </w:r>
            <w:r w:rsidR="00D30010" w:rsidRPr="00612753">
              <w:rPr>
                <w:position w:val="-4"/>
              </w:rPr>
              <w:object w:dxaOrig="260" w:dyaOrig="279">
                <v:shape id="_x0000_i2770" type="#_x0000_t75" style="width:13pt;height:13.95pt" o:ole="">
                  <v:imagedata r:id="rId3357" o:title=""/>
                </v:shape>
                <o:OLEObject Type="Embed" ProgID="Equation.DSMT4" ShapeID="_x0000_i2770" DrawAspect="Content" ObjectID="_1586713776" r:id="rId3358"/>
              </w:object>
            </w:r>
            <w:r w:rsidR="00D30010" w:rsidRPr="00973C77">
              <w:rPr>
                <w:lang w:val="fr-FR"/>
              </w:rPr>
              <w:t xml:space="preserve"> là trung điểm </w:t>
            </w:r>
            <w:r w:rsidR="00D30010" w:rsidRPr="00612753">
              <w:rPr>
                <w:position w:val="-4"/>
              </w:rPr>
              <w:object w:dxaOrig="499" w:dyaOrig="279">
                <v:shape id="_x0000_i2771" type="#_x0000_t75" style="width:24.95pt;height:13.95pt" o:ole="">
                  <v:imagedata r:id="rId3359" o:title=""/>
                </v:shape>
                <o:OLEObject Type="Embed" ProgID="Equation.DSMT4" ShapeID="_x0000_i2771" DrawAspect="Content" ObjectID="_1586713777" r:id="rId3360"/>
              </w:object>
            </w:r>
            <w:r w:rsidR="00D30010" w:rsidRPr="00973C77">
              <w:rPr>
                <w:lang w:val="fr-FR"/>
              </w:rPr>
              <w:t xml:space="preserve"> (</w:t>
            </w:r>
            <w:r w:rsidR="00D30010" w:rsidRPr="00973C77">
              <w:rPr>
                <w:i/>
                <w:lang w:val="fr-FR"/>
              </w:rPr>
              <w:t>theo câu 1</w:t>
            </w:r>
            <w:r w:rsidR="00D30010" w:rsidRPr="00973C77">
              <w:rPr>
                <w:lang w:val="fr-FR"/>
              </w:rPr>
              <w:t>)</w:t>
            </w:r>
          </w:p>
          <w:p w:rsidR="00D30010" w:rsidRPr="00973C77" w:rsidRDefault="00D30010" w:rsidP="00D30010">
            <w:pPr>
              <w:pStyle w:val="ListParagraph"/>
              <w:ind w:left="851"/>
              <w:jc w:val="both"/>
              <w:rPr>
                <w:lang w:val="fr-FR"/>
              </w:rPr>
            </w:pPr>
            <w:r w:rsidRPr="00612753">
              <w:rPr>
                <w:position w:val="-4"/>
              </w:rPr>
              <w:object w:dxaOrig="360" w:dyaOrig="279">
                <v:shape id="_x0000_i2772" type="#_x0000_t75" style="width:18pt;height:13.95pt" o:ole="">
                  <v:imagedata r:id="rId3361" o:title=""/>
                </v:shape>
                <o:OLEObject Type="Embed" ProgID="Equation.DSMT4" ShapeID="_x0000_i2772" DrawAspect="Content" ObjectID="_1586713778" r:id="rId3362"/>
              </w:object>
            </w:r>
            <w:r w:rsidRPr="00973C77">
              <w:rPr>
                <w:lang w:val="fr-FR"/>
              </w:rPr>
              <w:t xml:space="preserve"> là trung điểm </w:t>
            </w:r>
            <w:r w:rsidRPr="00612753">
              <w:rPr>
                <w:position w:val="-4"/>
              </w:rPr>
              <w:object w:dxaOrig="520" w:dyaOrig="300">
                <v:shape id="_x0000_i2773" type="#_x0000_t75" style="width:26pt;height:15pt" o:ole="">
                  <v:imagedata r:id="rId3363" o:title=""/>
                </v:shape>
                <o:OLEObject Type="Embed" ProgID="Equation.DSMT4" ShapeID="_x0000_i2773" DrawAspect="Content" ObjectID="_1586713779" r:id="rId3364"/>
              </w:object>
            </w:r>
            <w:r w:rsidRPr="00973C77">
              <w:rPr>
                <w:lang w:val="fr-FR"/>
              </w:rPr>
              <w:t xml:space="preserve"> (</w:t>
            </w:r>
            <w:r w:rsidRPr="00973C77">
              <w:rPr>
                <w:i/>
                <w:lang w:val="fr-FR"/>
              </w:rPr>
              <w:t>giả thiết</w:t>
            </w:r>
            <w:r w:rsidRPr="00973C77">
              <w:rPr>
                <w:lang w:val="fr-FR"/>
              </w:rPr>
              <w:t>)</w:t>
            </w:r>
          </w:p>
          <w:p w:rsidR="00D30010" w:rsidRPr="00973C77" w:rsidRDefault="00D30010" w:rsidP="00D30010">
            <w:pPr>
              <w:pStyle w:val="ListParagraph"/>
              <w:ind w:left="426"/>
              <w:jc w:val="both"/>
              <w:rPr>
                <w:lang w:val="fr-FR"/>
              </w:rPr>
            </w:pPr>
            <w:r>
              <w:sym w:font="Symbol" w:char="F0DE"/>
            </w:r>
            <w:r w:rsidRPr="00973C77">
              <w:rPr>
                <w:lang w:val="fr-FR"/>
              </w:rPr>
              <w:t xml:space="preserve"> </w:t>
            </w:r>
            <w:r w:rsidRPr="00612753">
              <w:rPr>
                <w:position w:val="-4"/>
              </w:rPr>
              <w:object w:dxaOrig="540" w:dyaOrig="279">
                <v:shape id="_x0000_i2774" type="#_x0000_t75" style="width:27pt;height:13.95pt" o:ole="">
                  <v:imagedata r:id="rId3365" o:title=""/>
                </v:shape>
                <o:OLEObject Type="Embed" ProgID="Equation.DSMT4" ShapeID="_x0000_i2774" DrawAspect="Content" ObjectID="_1586713780" r:id="rId3366"/>
              </w:object>
            </w:r>
            <w:r w:rsidRPr="00973C77">
              <w:rPr>
                <w:lang w:val="fr-FR"/>
              </w:rPr>
              <w:t xml:space="preserve"> là đường trung bình của </w:t>
            </w:r>
            <w:r w:rsidRPr="00612753">
              <w:rPr>
                <w:position w:val="-4"/>
              </w:rPr>
              <w:object w:dxaOrig="900" w:dyaOrig="300">
                <v:shape id="_x0000_i2775" type="#_x0000_t75" style="width:45pt;height:15pt" o:ole="">
                  <v:imagedata r:id="rId3339" o:title=""/>
                </v:shape>
                <o:OLEObject Type="Embed" ProgID="Equation.DSMT4" ShapeID="_x0000_i2775" DrawAspect="Content" ObjectID="_1586713781" r:id="rId3367"/>
              </w:object>
            </w:r>
          </w:p>
          <w:p w:rsidR="00D30010" w:rsidRPr="00EB5636" w:rsidRDefault="00D30010" w:rsidP="00D30010">
            <w:pPr>
              <w:pStyle w:val="ListParagraph"/>
              <w:ind w:left="426"/>
              <w:jc w:val="both"/>
              <w:rPr>
                <w:lang w:val="fr-FR"/>
              </w:rPr>
            </w:pPr>
            <w:r>
              <w:sym w:font="Symbol" w:char="F0DE"/>
            </w:r>
            <w:r w:rsidRPr="00EB5636">
              <w:rPr>
                <w:lang w:val="fr-FR"/>
              </w:rPr>
              <w:t xml:space="preserve"> </w:t>
            </w:r>
            <w:r w:rsidRPr="00612753">
              <w:rPr>
                <w:position w:val="-4"/>
              </w:rPr>
              <w:object w:dxaOrig="540" w:dyaOrig="279">
                <v:shape id="_x0000_i2776" type="#_x0000_t75" style="width:27pt;height:13.95pt" o:ole="">
                  <v:imagedata r:id="rId3365" o:title=""/>
                </v:shape>
                <o:OLEObject Type="Embed" ProgID="Equation.DSMT4" ShapeID="_x0000_i2776" DrawAspect="Content" ObjectID="_1586713782" r:id="rId3368"/>
              </w:object>
            </w:r>
            <w:r w:rsidRPr="00EB5636">
              <w:rPr>
                <w:lang w:val="fr-FR"/>
              </w:rPr>
              <w:t xml:space="preserve"> // </w:t>
            </w:r>
            <w:r w:rsidRPr="00612753">
              <w:rPr>
                <w:position w:val="-4"/>
              </w:rPr>
              <w:object w:dxaOrig="480" w:dyaOrig="300">
                <v:shape id="_x0000_i2777" type="#_x0000_t75" style="width:24pt;height:15pt" o:ole="">
                  <v:imagedata r:id="rId3369" o:title=""/>
                </v:shape>
                <o:OLEObject Type="Embed" ProgID="Equation.DSMT4" ShapeID="_x0000_i2777" DrawAspect="Content" ObjectID="_1586713783" r:id="rId3370"/>
              </w:object>
            </w:r>
          </w:p>
          <w:p w:rsidR="00D30010" w:rsidRPr="00EB5636" w:rsidRDefault="00D30010" w:rsidP="00D30010">
            <w:pPr>
              <w:pStyle w:val="ListParagraph"/>
              <w:ind w:left="426"/>
              <w:jc w:val="both"/>
              <w:rPr>
                <w:lang w:val="fr-FR"/>
              </w:rPr>
            </w:pPr>
            <w:r w:rsidRPr="00EB5636">
              <w:rPr>
                <w:lang w:val="fr-FR"/>
              </w:rPr>
              <w:t xml:space="preserve">Mà </w:t>
            </w:r>
            <w:r w:rsidRPr="00612753">
              <w:rPr>
                <w:position w:val="-4"/>
              </w:rPr>
              <w:object w:dxaOrig="480" w:dyaOrig="300">
                <v:shape id="_x0000_i2778" type="#_x0000_t75" style="width:24pt;height:15pt" o:ole="">
                  <v:imagedata r:id="rId3369" o:title=""/>
                </v:shape>
                <o:OLEObject Type="Embed" ProgID="Equation.DSMT4" ShapeID="_x0000_i2778" DrawAspect="Content" ObjectID="_1586713784" r:id="rId3371"/>
              </w:object>
            </w:r>
            <w:r w:rsidRPr="00EB5636">
              <w:rPr>
                <w:lang w:val="fr-FR"/>
              </w:rPr>
              <w:t xml:space="preserve"> </w:t>
            </w:r>
            <w:r>
              <w:sym w:font="Symbol" w:char="F05E"/>
            </w:r>
            <w:r w:rsidRPr="00EB5636">
              <w:rPr>
                <w:lang w:val="fr-FR"/>
              </w:rPr>
              <w:t xml:space="preserve"> </w:t>
            </w:r>
            <w:r w:rsidRPr="00612753">
              <w:rPr>
                <w:position w:val="-4"/>
              </w:rPr>
              <w:object w:dxaOrig="520" w:dyaOrig="300">
                <v:shape id="_x0000_i2779" type="#_x0000_t75" style="width:26pt;height:15pt" o:ole="">
                  <v:imagedata r:id="rId3372" o:title=""/>
                </v:shape>
                <o:OLEObject Type="Embed" ProgID="Equation.DSMT4" ShapeID="_x0000_i2779" DrawAspect="Content" ObjectID="_1586713785" r:id="rId3373"/>
              </w:object>
            </w:r>
            <w:r w:rsidRPr="00EB5636">
              <w:rPr>
                <w:lang w:val="fr-FR"/>
              </w:rPr>
              <w:t xml:space="preserve"> (</w:t>
            </w:r>
            <w:r w:rsidRPr="006A3886">
              <w:rPr>
                <w:i/>
                <w:position w:val="-4"/>
              </w:rPr>
              <w:object w:dxaOrig="900" w:dyaOrig="300">
                <v:shape id="_x0000_i2780" type="#_x0000_t75" style="width:45pt;height:15pt" o:ole="">
                  <v:imagedata r:id="rId3294" o:title=""/>
                </v:shape>
                <o:OLEObject Type="Embed" ProgID="Equation.DSMT4" ShapeID="_x0000_i2780" DrawAspect="Content" ObjectID="_1586713786" r:id="rId3374"/>
              </w:object>
            </w:r>
            <w:r w:rsidRPr="00EB5636">
              <w:rPr>
                <w:i/>
                <w:lang w:val="fr-FR"/>
              </w:rPr>
              <w:t xml:space="preserve"> vuông tại </w:t>
            </w:r>
            <w:r w:rsidRPr="006A3886">
              <w:rPr>
                <w:i/>
                <w:position w:val="-4"/>
              </w:rPr>
              <w:object w:dxaOrig="260" w:dyaOrig="300">
                <v:shape id="_x0000_i2781" type="#_x0000_t75" style="width:13pt;height:15pt" o:ole="">
                  <v:imagedata r:id="rId3296" o:title=""/>
                </v:shape>
                <o:OLEObject Type="Embed" ProgID="Equation.DSMT4" ShapeID="_x0000_i2781" DrawAspect="Content" ObjectID="_1586713787" r:id="rId3375"/>
              </w:object>
            </w:r>
            <w:r w:rsidRPr="00EB5636">
              <w:rPr>
                <w:lang w:val="fr-FR"/>
              </w:rPr>
              <w:t>)</w:t>
            </w:r>
          </w:p>
          <w:p w:rsidR="00D30010" w:rsidRPr="00EB5636" w:rsidRDefault="00D30010" w:rsidP="00D30010">
            <w:pPr>
              <w:pStyle w:val="ListParagraph"/>
              <w:ind w:left="426"/>
              <w:jc w:val="both"/>
              <w:rPr>
                <w:lang w:val="fr-FR"/>
              </w:rPr>
            </w:pPr>
            <w:r>
              <w:sym w:font="Symbol" w:char="F0DE"/>
            </w:r>
            <w:r w:rsidRPr="00EB5636">
              <w:rPr>
                <w:lang w:val="fr-FR"/>
              </w:rPr>
              <w:t xml:space="preserve"> </w:t>
            </w:r>
            <w:r w:rsidRPr="00612753">
              <w:rPr>
                <w:position w:val="-4"/>
              </w:rPr>
              <w:object w:dxaOrig="540" w:dyaOrig="279">
                <v:shape id="_x0000_i2782" type="#_x0000_t75" style="width:27pt;height:13.95pt" o:ole="">
                  <v:imagedata r:id="rId3365" o:title=""/>
                </v:shape>
                <o:OLEObject Type="Embed" ProgID="Equation.DSMT4" ShapeID="_x0000_i2782" DrawAspect="Content" ObjectID="_1586713788" r:id="rId3376"/>
              </w:object>
            </w:r>
            <w:r w:rsidRPr="00EB5636">
              <w:rPr>
                <w:lang w:val="fr-FR"/>
              </w:rPr>
              <w:t xml:space="preserve"> </w:t>
            </w:r>
            <w:r>
              <w:sym w:font="Symbol" w:char="F05E"/>
            </w:r>
            <w:r w:rsidRPr="00EB5636">
              <w:rPr>
                <w:lang w:val="fr-FR"/>
              </w:rPr>
              <w:t xml:space="preserve"> </w:t>
            </w:r>
            <w:r w:rsidRPr="00612753">
              <w:rPr>
                <w:position w:val="-4"/>
              </w:rPr>
              <w:object w:dxaOrig="520" w:dyaOrig="300">
                <v:shape id="_x0000_i2783" type="#_x0000_t75" style="width:26pt;height:15pt" o:ole="">
                  <v:imagedata r:id="rId3372" o:title=""/>
                </v:shape>
                <o:OLEObject Type="Embed" ProgID="Equation.DSMT4" ShapeID="_x0000_i2783" DrawAspect="Content" ObjectID="_1586713789" r:id="rId3377"/>
              </w:object>
            </w:r>
            <w:r w:rsidRPr="00EB5636">
              <w:rPr>
                <w:lang w:val="fr-FR"/>
              </w:rPr>
              <w:t xml:space="preserve"> tại </w:t>
            </w:r>
            <w:r w:rsidRPr="00612753">
              <w:rPr>
                <w:position w:val="-4"/>
              </w:rPr>
              <w:object w:dxaOrig="360" w:dyaOrig="279">
                <v:shape id="_x0000_i2784" type="#_x0000_t75" style="width:18pt;height:13.95pt" o:ole="">
                  <v:imagedata r:id="rId3361" o:title=""/>
                </v:shape>
                <o:OLEObject Type="Embed" ProgID="Equation.DSMT4" ShapeID="_x0000_i2784" DrawAspect="Content" ObjectID="_1586713790" r:id="rId3378"/>
              </w:object>
            </w:r>
          </w:p>
          <w:p w:rsidR="00D30010" w:rsidRPr="00EB5636" w:rsidRDefault="00D30010" w:rsidP="00D30010">
            <w:pPr>
              <w:pStyle w:val="ListParagraph"/>
              <w:ind w:left="426" w:right="4535"/>
              <w:jc w:val="both"/>
              <w:rPr>
                <w:lang w:val="fr-FR"/>
              </w:rPr>
            </w:pPr>
            <w:r w:rsidRPr="00EB5636">
              <w:rPr>
                <w:lang w:val="fr-FR"/>
              </w:rPr>
              <w:t xml:space="preserve">Ta lại có: </w:t>
            </w:r>
            <w:r w:rsidRPr="00612753">
              <w:rPr>
                <w:position w:val="-4"/>
              </w:rPr>
              <w:object w:dxaOrig="560" w:dyaOrig="279">
                <v:shape id="_x0000_i2785" type="#_x0000_t75" style="width:28pt;height:13.95pt" o:ole="">
                  <v:imagedata r:id="rId3379" o:title=""/>
                </v:shape>
                <o:OLEObject Type="Embed" ProgID="Equation.DSMT4" ShapeID="_x0000_i2785" DrawAspect="Content" ObjectID="_1586713791" r:id="rId3380"/>
              </w:object>
            </w:r>
            <w:r w:rsidRPr="00EB5636">
              <w:rPr>
                <w:lang w:val="fr-FR"/>
              </w:rPr>
              <w:t xml:space="preserve"> là đường kính của đường tròn đường kính </w:t>
            </w:r>
            <w:r w:rsidRPr="00612753">
              <w:rPr>
                <w:position w:val="-4"/>
              </w:rPr>
              <w:object w:dxaOrig="560" w:dyaOrig="279">
                <v:shape id="_x0000_i2786" type="#_x0000_t75" style="width:28pt;height:13.95pt" o:ole="">
                  <v:imagedata r:id="rId3130" o:title=""/>
                </v:shape>
                <o:OLEObject Type="Embed" ProgID="Equation.DSMT4" ShapeID="_x0000_i2786" DrawAspect="Content" ObjectID="_1586713792" r:id="rId3381"/>
              </w:object>
            </w:r>
          </w:p>
          <w:p w:rsidR="00D30010" w:rsidRDefault="00D30010" w:rsidP="00D30010">
            <w:pPr>
              <w:pStyle w:val="ListParagraph"/>
              <w:ind w:left="426" w:right="4535"/>
              <w:jc w:val="both"/>
            </w:pPr>
            <w:r>
              <w:sym w:font="Symbol" w:char="F0DE"/>
            </w:r>
            <w:r>
              <w:t xml:space="preserve"> </w:t>
            </w:r>
            <w:r w:rsidRPr="00612753">
              <w:rPr>
                <w:position w:val="-4"/>
              </w:rPr>
              <w:object w:dxaOrig="540" w:dyaOrig="279">
                <v:shape id="_x0000_i2787" type="#_x0000_t75" style="width:27pt;height:13.95pt" o:ole="">
                  <v:imagedata r:id="rId3365" o:title=""/>
                </v:shape>
                <o:OLEObject Type="Embed" ProgID="Equation.DSMT4" ShapeID="_x0000_i2787" DrawAspect="Content" ObjectID="_1586713793" r:id="rId3382"/>
              </w:object>
            </w:r>
            <w:r>
              <w:t xml:space="preserve"> là tiếp tuyến của đường tròn đường kính </w:t>
            </w:r>
            <w:r w:rsidRPr="00612753">
              <w:rPr>
                <w:position w:val="-4"/>
              </w:rPr>
              <w:object w:dxaOrig="560" w:dyaOrig="279">
                <v:shape id="_x0000_i2788" type="#_x0000_t75" style="width:28pt;height:13.95pt" o:ole="">
                  <v:imagedata r:id="rId3130" o:title=""/>
                </v:shape>
                <o:OLEObject Type="Embed" ProgID="Equation.DSMT4" ShapeID="_x0000_i2788" DrawAspect="Content" ObjectID="_1586713794" r:id="rId3383"/>
              </w:object>
            </w:r>
            <w:r>
              <w:t>.</w:t>
            </w:r>
          </w:p>
          <w:p w:rsidR="00D30010" w:rsidRDefault="00D30010" w:rsidP="004242C7">
            <w:pPr>
              <w:pStyle w:val="ListParagraph"/>
              <w:numPr>
                <w:ilvl w:val="0"/>
                <w:numId w:val="69"/>
              </w:numPr>
              <w:tabs>
                <w:tab w:val="left" w:pos="426"/>
              </w:tabs>
              <w:spacing w:line="276" w:lineRule="auto"/>
              <w:ind w:left="426" w:hanging="426"/>
              <w:jc w:val="both"/>
            </w:pPr>
            <w:r>
              <w:t xml:space="preserve">Chứng minh </w:t>
            </w:r>
            <w:r w:rsidRPr="00612753">
              <w:rPr>
                <w:position w:val="-4"/>
              </w:rPr>
              <w:object w:dxaOrig="200" w:dyaOrig="279">
                <v:shape id="_x0000_i2789" type="#_x0000_t75" style="width:10pt;height:13.95pt" o:ole="">
                  <v:imagedata r:id="rId3138" o:title=""/>
                </v:shape>
                <o:OLEObject Type="Embed" ProgID="Equation.DSMT4" ShapeID="_x0000_i2789" DrawAspect="Content" ObjectID="_1586713795" r:id="rId3384"/>
              </w:object>
            </w:r>
            <w:r>
              <w:t xml:space="preserve"> điểm </w:t>
            </w:r>
            <w:r w:rsidRPr="00612753">
              <w:rPr>
                <w:position w:val="-20"/>
              </w:rPr>
              <w:object w:dxaOrig="1100" w:dyaOrig="440">
                <v:shape id="_x0000_i2790" type="#_x0000_t75" style="width:55pt;height:22pt" o:ole="">
                  <v:imagedata r:id="rId3140" o:title=""/>
                </v:shape>
                <o:OLEObject Type="Embed" ProgID="Equation.DSMT4" ShapeID="_x0000_i2790" DrawAspect="Content" ObjectID="_1586713796" r:id="rId3385"/>
              </w:object>
            </w:r>
            <w:r>
              <w:t xml:space="preserve"> thẳng hàng:</w:t>
            </w:r>
          </w:p>
          <w:p w:rsidR="00D30010" w:rsidRDefault="00D30010" w:rsidP="004242C7">
            <w:pPr>
              <w:pStyle w:val="ListParagraph"/>
              <w:numPr>
                <w:ilvl w:val="0"/>
                <w:numId w:val="70"/>
              </w:numPr>
              <w:tabs>
                <w:tab w:val="left" w:pos="709"/>
              </w:tabs>
              <w:spacing w:line="276" w:lineRule="auto"/>
              <w:ind w:left="709" w:hanging="283"/>
              <w:jc w:val="both"/>
            </w:pPr>
            <w:r>
              <w:t xml:space="preserve">Ta có </w:t>
            </w:r>
            <w:r w:rsidRPr="00841067">
              <w:rPr>
                <w:position w:val="-4"/>
              </w:rPr>
              <w:object w:dxaOrig="1300" w:dyaOrig="300">
                <v:shape id="_x0000_i2791" type="#_x0000_t75" style="width:65pt;height:15pt" o:ole="">
                  <v:imagedata r:id="rId3386" o:title=""/>
                </v:shape>
                <o:OLEObject Type="Embed" ProgID="Equation.DSMT4" ShapeID="_x0000_i2791" DrawAspect="Content" ObjectID="_1586713797" r:id="rId3387"/>
              </w:object>
            </w:r>
            <w:r>
              <w:t xml:space="preserve"> (</w:t>
            </w:r>
            <w:r w:rsidRPr="006A3886">
              <w:rPr>
                <w:i/>
                <w:position w:val="-4"/>
              </w:rPr>
              <w:object w:dxaOrig="900" w:dyaOrig="300">
                <v:shape id="_x0000_i2792" type="#_x0000_t75" style="width:45pt;height:15pt" o:ole="">
                  <v:imagedata r:id="rId3294" o:title=""/>
                </v:shape>
                <o:OLEObject Type="Embed" ProgID="Equation.DSMT4" ShapeID="_x0000_i2792" DrawAspect="Content" ObjectID="_1586713798" r:id="rId3388"/>
              </w:object>
            </w:r>
            <w:r w:rsidRPr="006A3886">
              <w:rPr>
                <w:i/>
              </w:rPr>
              <w:t xml:space="preserve"> vuông tại </w:t>
            </w:r>
            <w:r w:rsidRPr="006A3886">
              <w:rPr>
                <w:i/>
                <w:position w:val="-4"/>
              </w:rPr>
              <w:object w:dxaOrig="260" w:dyaOrig="300">
                <v:shape id="_x0000_i2793" type="#_x0000_t75" style="width:13pt;height:15pt" o:ole="">
                  <v:imagedata r:id="rId3296" o:title=""/>
                </v:shape>
                <o:OLEObject Type="Embed" ProgID="Equation.DSMT4" ShapeID="_x0000_i2793" DrawAspect="Content" ObjectID="_1586713799" r:id="rId3389"/>
              </w:object>
            </w:r>
            <w:r>
              <w:t>)</w:t>
            </w:r>
          </w:p>
          <w:p w:rsidR="00D30010" w:rsidRDefault="00D30010" w:rsidP="00D30010">
            <w:pPr>
              <w:pStyle w:val="ListParagraph"/>
              <w:ind w:left="709"/>
              <w:jc w:val="both"/>
            </w:pPr>
            <w:r>
              <w:sym w:font="Symbol" w:char="F0DE"/>
            </w:r>
            <w:r>
              <w:t xml:space="preserve"> </w:t>
            </w:r>
            <w:r w:rsidRPr="00841067">
              <w:rPr>
                <w:position w:val="-4"/>
              </w:rPr>
              <w:object w:dxaOrig="1340" w:dyaOrig="300">
                <v:shape id="_x0000_i2794" type="#_x0000_t75" style="width:67pt;height:15pt" o:ole="">
                  <v:imagedata r:id="rId3390" o:title=""/>
                </v:shape>
                <o:OLEObject Type="Embed" ProgID="Equation.DSMT4" ShapeID="_x0000_i2794" DrawAspect="Content" ObjectID="_1586713800" r:id="rId3391"/>
              </w:object>
            </w:r>
          </w:p>
          <w:p w:rsidR="00D30010" w:rsidRDefault="00D30010" w:rsidP="00D30010">
            <w:pPr>
              <w:pStyle w:val="ListParagraph"/>
              <w:ind w:left="709"/>
              <w:jc w:val="both"/>
            </w:pPr>
            <w:r>
              <w:sym w:font="Symbol" w:char="F0DE"/>
            </w:r>
            <w:r>
              <w:t xml:space="preserve"> </w:t>
            </w:r>
            <w:r w:rsidRPr="00841067">
              <w:rPr>
                <w:position w:val="-4"/>
              </w:rPr>
              <w:object w:dxaOrig="480" w:dyaOrig="300">
                <v:shape id="_x0000_i2795" type="#_x0000_t75" style="width:24pt;height:15pt" o:ole="">
                  <v:imagedata r:id="rId3392" o:title=""/>
                </v:shape>
                <o:OLEObject Type="Embed" ProgID="Equation.DSMT4" ShapeID="_x0000_i2795" DrawAspect="Content" ObjectID="_1586713801" r:id="rId3393"/>
              </w:object>
            </w:r>
            <w:r>
              <w:t xml:space="preserve"> là đường cao của </w:t>
            </w:r>
            <w:r w:rsidRPr="00841067">
              <w:rPr>
                <w:position w:val="-4"/>
              </w:rPr>
              <w:object w:dxaOrig="940" w:dyaOrig="279">
                <v:shape id="_x0000_i2796" type="#_x0000_t75" style="width:47pt;height:13.95pt" o:ole="">
                  <v:imagedata r:id="rId3394" o:title=""/>
                </v:shape>
                <o:OLEObject Type="Embed" ProgID="Equation.DSMT4" ShapeID="_x0000_i2796" DrawAspect="Content" ObjectID="_1586713802" r:id="rId3395"/>
              </w:object>
            </w:r>
            <w:r>
              <w:t xml:space="preserve"> (1)</w:t>
            </w:r>
          </w:p>
          <w:p w:rsidR="00D30010" w:rsidRDefault="00D30010" w:rsidP="004242C7">
            <w:pPr>
              <w:pStyle w:val="ListParagraph"/>
              <w:numPr>
                <w:ilvl w:val="0"/>
                <w:numId w:val="70"/>
              </w:numPr>
              <w:tabs>
                <w:tab w:val="left" w:pos="709"/>
              </w:tabs>
              <w:spacing w:line="276" w:lineRule="auto"/>
              <w:ind w:left="709" w:hanging="283"/>
              <w:jc w:val="both"/>
            </w:pPr>
            <w:r>
              <w:t xml:space="preserve">Ta có </w:t>
            </w:r>
            <w:r w:rsidRPr="00841067">
              <w:rPr>
                <w:position w:val="-4"/>
              </w:rPr>
              <w:object w:dxaOrig="1240" w:dyaOrig="279">
                <v:shape id="_x0000_i2797" type="#_x0000_t75" style="width:62pt;height:13.95pt" o:ole="">
                  <v:imagedata r:id="rId3396" o:title=""/>
                </v:shape>
                <o:OLEObject Type="Embed" ProgID="Equation.DSMT4" ShapeID="_x0000_i2797" DrawAspect="Content" ObjectID="_1586713803" r:id="rId3397"/>
              </w:object>
            </w:r>
            <w:r>
              <w:t xml:space="preserve"> (</w:t>
            </w:r>
            <w:r w:rsidRPr="006A3886">
              <w:rPr>
                <w:i/>
                <w:position w:val="-4"/>
              </w:rPr>
              <w:object w:dxaOrig="1400" w:dyaOrig="420">
                <v:shape id="_x0000_i2798" type="#_x0000_t75" style="width:70pt;height:21pt" o:ole="">
                  <v:imagedata r:id="rId3398" o:title=""/>
                </v:shape>
                <o:OLEObject Type="Embed" ProgID="Equation.DSMT4" ShapeID="_x0000_i2798" DrawAspect="Content" ObjectID="_1586713804" r:id="rId3399"/>
              </w:object>
            </w:r>
            <w:r>
              <w:t>)</w:t>
            </w:r>
          </w:p>
          <w:p w:rsidR="00D30010" w:rsidRDefault="00D30010" w:rsidP="00D30010">
            <w:pPr>
              <w:pStyle w:val="ListParagraph"/>
              <w:ind w:left="709"/>
              <w:jc w:val="both"/>
            </w:pPr>
            <w:r>
              <w:sym w:font="Symbol" w:char="F0DE"/>
            </w:r>
            <w:r>
              <w:t xml:space="preserve"> </w:t>
            </w:r>
            <w:r w:rsidRPr="00841067">
              <w:rPr>
                <w:position w:val="-4"/>
              </w:rPr>
              <w:object w:dxaOrig="1300" w:dyaOrig="279">
                <v:shape id="_x0000_i2799" type="#_x0000_t75" style="width:65pt;height:13.95pt" o:ole="">
                  <v:imagedata r:id="rId3400" o:title=""/>
                </v:shape>
                <o:OLEObject Type="Embed" ProgID="Equation.DSMT4" ShapeID="_x0000_i2799" DrawAspect="Content" ObjectID="_1586713805" r:id="rId3401"/>
              </w:object>
            </w:r>
          </w:p>
          <w:p w:rsidR="00D30010" w:rsidRDefault="00D30010" w:rsidP="00D30010">
            <w:pPr>
              <w:pStyle w:val="ListParagraph"/>
              <w:ind w:left="709"/>
              <w:jc w:val="both"/>
            </w:pPr>
            <w:r>
              <w:sym w:font="Symbol" w:char="F0DE"/>
            </w:r>
            <w:r>
              <w:t xml:space="preserve"> </w:t>
            </w:r>
            <w:r w:rsidRPr="00841067">
              <w:rPr>
                <w:position w:val="-4"/>
              </w:rPr>
              <w:object w:dxaOrig="460" w:dyaOrig="279">
                <v:shape id="_x0000_i2800" type="#_x0000_t75" style="width:23pt;height:13.95pt" o:ole="">
                  <v:imagedata r:id="rId3402" o:title=""/>
                </v:shape>
                <o:OLEObject Type="Embed" ProgID="Equation.DSMT4" ShapeID="_x0000_i2800" DrawAspect="Content" ObjectID="_1586713806" r:id="rId3403"/>
              </w:object>
            </w:r>
            <w:r>
              <w:t xml:space="preserve"> là đường cao của </w:t>
            </w:r>
            <w:r w:rsidRPr="00841067">
              <w:rPr>
                <w:position w:val="-4"/>
              </w:rPr>
              <w:object w:dxaOrig="940" w:dyaOrig="279">
                <v:shape id="_x0000_i2801" type="#_x0000_t75" style="width:47pt;height:13.95pt" o:ole="">
                  <v:imagedata r:id="rId3394" o:title=""/>
                </v:shape>
                <o:OLEObject Type="Embed" ProgID="Equation.DSMT4" ShapeID="_x0000_i2801" DrawAspect="Content" ObjectID="_1586713807" r:id="rId3404"/>
              </w:object>
            </w:r>
            <w:r>
              <w:t xml:space="preserve">  (2)</w:t>
            </w:r>
          </w:p>
          <w:p w:rsidR="00D30010" w:rsidRDefault="00D30010" w:rsidP="004242C7">
            <w:pPr>
              <w:pStyle w:val="ListParagraph"/>
              <w:numPr>
                <w:ilvl w:val="0"/>
                <w:numId w:val="70"/>
              </w:numPr>
              <w:tabs>
                <w:tab w:val="left" w:pos="709"/>
              </w:tabs>
              <w:spacing w:line="276" w:lineRule="auto"/>
              <w:ind w:left="709" w:hanging="283"/>
              <w:jc w:val="both"/>
            </w:pPr>
            <w:r>
              <w:t xml:space="preserve">Mà </w:t>
            </w:r>
            <w:r w:rsidRPr="00612753">
              <w:rPr>
                <w:position w:val="-4"/>
              </w:rPr>
              <w:object w:dxaOrig="460" w:dyaOrig="300">
                <v:shape id="_x0000_i2802" type="#_x0000_t75" style="width:23pt;height:15pt" o:ole="">
                  <v:imagedata r:id="rId3132" o:title=""/>
                </v:shape>
                <o:OLEObject Type="Embed" ProgID="Equation.DSMT4" ShapeID="_x0000_i2802" DrawAspect="Content" ObjectID="_1586713808" r:id="rId3405"/>
              </w:object>
            </w:r>
            <w:r>
              <w:t xml:space="preserve"> và </w:t>
            </w:r>
            <w:r w:rsidRPr="00612753">
              <w:rPr>
                <w:position w:val="-4"/>
              </w:rPr>
              <w:object w:dxaOrig="460" w:dyaOrig="279">
                <v:shape id="_x0000_i2803" type="#_x0000_t75" style="width:23pt;height:13.95pt" o:ole="">
                  <v:imagedata r:id="rId3134" o:title=""/>
                </v:shape>
                <o:OLEObject Type="Embed" ProgID="Equation.DSMT4" ShapeID="_x0000_i2803" DrawAspect="Content" ObjectID="_1586713809" r:id="rId3406"/>
              </w:object>
            </w:r>
            <w:r>
              <w:t xml:space="preserve"> kéo dài cắt nhau tại </w:t>
            </w:r>
            <w:r w:rsidRPr="00612753">
              <w:rPr>
                <w:position w:val="-4"/>
              </w:rPr>
              <w:object w:dxaOrig="279" w:dyaOrig="279">
                <v:shape id="_x0000_i2804" type="#_x0000_t75" style="width:13.95pt;height:13.95pt" o:ole="">
                  <v:imagedata r:id="rId3136" o:title=""/>
                </v:shape>
                <o:OLEObject Type="Embed" ProgID="Equation.DSMT4" ShapeID="_x0000_i2804" DrawAspect="Content" ObjectID="_1586713810" r:id="rId3407"/>
              </w:object>
            </w:r>
            <w:r>
              <w:t xml:space="preserve"> (3)</w:t>
            </w:r>
          </w:p>
          <w:p w:rsidR="00D30010" w:rsidRPr="00193388" w:rsidRDefault="00D30010" w:rsidP="00D30010">
            <w:pPr>
              <w:pStyle w:val="ListParagraph"/>
              <w:tabs>
                <w:tab w:val="left" w:pos="709"/>
              </w:tabs>
              <w:ind w:left="426"/>
              <w:jc w:val="both"/>
              <w:rPr>
                <w:lang w:val="fr-FR"/>
              </w:rPr>
            </w:pPr>
            <w:r w:rsidRPr="00841067">
              <w:rPr>
                <w:lang w:val="fr-FR"/>
              </w:rPr>
              <w:t xml:space="preserve">Từ (1), (2) và (3) suy ra </w:t>
            </w:r>
            <w:r w:rsidRPr="00612753">
              <w:rPr>
                <w:position w:val="-4"/>
              </w:rPr>
              <w:object w:dxaOrig="279" w:dyaOrig="279">
                <v:shape id="_x0000_i2805" type="#_x0000_t75" style="width:13.95pt;height:13.95pt" o:ole="">
                  <v:imagedata r:id="rId3136" o:title=""/>
                </v:shape>
                <o:OLEObject Type="Embed" ProgID="Equation.DSMT4" ShapeID="_x0000_i2805" DrawAspect="Content" ObjectID="_1586713811" r:id="rId3408"/>
              </w:object>
            </w:r>
            <w:r w:rsidRPr="00841067">
              <w:rPr>
                <w:lang w:val="fr-FR"/>
              </w:rPr>
              <w:t xml:space="preserve"> là trực tâm của </w:t>
            </w:r>
            <w:r w:rsidRPr="00841067">
              <w:rPr>
                <w:position w:val="-4"/>
              </w:rPr>
              <w:object w:dxaOrig="940" w:dyaOrig="279">
                <v:shape id="_x0000_i2806" type="#_x0000_t75" style="width:47pt;height:13.95pt" o:ole="">
                  <v:imagedata r:id="rId3394" o:title=""/>
                </v:shape>
                <o:OLEObject Type="Embed" ProgID="Equation.DSMT4" ShapeID="_x0000_i2806" DrawAspect="Content" ObjectID="_1586713812" r:id="rId3409"/>
              </w:object>
            </w:r>
            <w:r w:rsidRPr="00193388">
              <w:rPr>
                <w:lang w:val="fr-FR"/>
              </w:rPr>
              <w:t xml:space="preserve"> (</w:t>
            </w:r>
            <w:r>
              <w:rPr>
                <w:lang w:val="fr-FR"/>
              </w:rPr>
              <w:t>4</w:t>
            </w:r>
            <w:r w:rsidRPr="00193388">
              <w:rPr>
                <w:lang w:val="fr-FR"/>
              </w:rPr>
              <w:t>)</w:t>
            </w:r>
          </w:p>
          <w:p w:rsidR="00D30010" w:rsidRPr="00973C77" w:rsidRDefault="00D30010" w:rsidP="00D30010">
            <w:pPr>
              <w:pStyle w:val="ListParagraph"/>
              <w:tabs>
                <w:tab w:val="left" w:pos="709"/>
              </w:tabs>
              <w:ind w:left="426"/>
              <w:jc w:val="both"/>
              <w:rPr>
                <w:lang w:val="fr-FR"/>
              </w:rPr>
            </w:pPr>
            <w:r w:rsidRPr="00973C77">
              <w:rPr>
                <w:lang w:val="fr-FR"/>
              </w:rPr>
              <w:t xml:space="preserve">Ta lại có: </w:t>
            </w:r>
            <w:r w:rsidRPr="00841067">
              <w:rPr>
                <w:position w:val="-4"/>
              </w:rPr>
              <w:object w:dxaOrig="1460" w:dyaOrig="420">
                <v:shape id="_x0000_i2807" type="#_x0000_t75" style="width:73pt;height:21pt" o:ole="">
                  <v:imagedata r:id="rId3410" o:title=""/>
                </v:shape>
                <o:OLEObject Type="Embed" ProgID="Equation.DSMT4" ShapeID="_x0000_i2807" DrawAspect="Content" ObjectID="_1586713813" r:id="rId3411"/>
              </w:object>
            </w:r>
            <w:r w:rsidRPr="00973C77">
              <w:rPr>
                <w:lang w:val="fr-FR"/>
              </w:rPr>
              <w:t>(</w:t>
            </w:r>
            <w:r w:rsidRPr="00973C77">
              <w:rPr>
                <w:i/>
                <w:lang w:val="fr-FR"/>
              </w:rPr>
              <w:t xml:space="preserve">góc nội tiếp chắn nửa đường tròn đường kính </w:t>
            </w:r>
            <w:r w:rsidRPr="006A3886">
              <w:rPr>
                <w:i/>
                <w:position w:val="-4"/>
              </w:rPr>
              <w:object w:dxaOrig="560" w:dyaOrig="279">
                <v:shape id="_x0000_i2808" type="#_x0000_t75" style="width:28pt;height:13.95pt" o:ole="">
                  <v:imagedata r:id="rId3300" o:title=""/>
                </v:shape>
                <o:OLEObject Type="Embed" ProgID="Equation.DSMT4" ShapeID="_x0000_i2808" DrawAspect="Content" ObjectID="_1586713814" r:id="rId3412"/>
              </w:object>
            </w:r>
            <w:r w:rsidRPr="00973C77">
              <w:rPr>
                <w:lang w:val="fr-FR"/>
              </w:rPr>
              <w:t>)</w:t>
            </w:r>
          </w:p>
          <w:p w:rsidR="00D30010" w:rsidRPr="00973C77" w:rsidRDefault="00D30010" w:rsidP="00D30010">
            <w:pPr>
              <w:pStyle w:val="ListParagraph"/>
              <w:ind w:left="709"/>
              <w:jc w:val="both"/>
              <w:rPr>
                <w:lang w:val="fr-FR"/>
              </w:rPr>
            </w:pPr>
            <w:r>
              <w:sym w:font="Symbol" w:char="F0DE"/>
            </w:r>
            <w:r w:rsidRPr="00973C77">
              <w:rPr>
                <w:lang w:val="fr-FR"/>
              </w:rPr>
              <w:t xml:space="preserve"> </w:t>
            </w:r>
            <w:r w:rsidRPr="00841067">
              <w:rPr>
                <w:position w:val="-4"/>
              </w:rPr>
              <w:object w:dxaOrig="1359" w:dyaOrig="279">
                <v:shape id="_x0000_i2809" type="#_x0000_t75" style="width:67.95pt;height:13.95pt" o:ole="">
                  <v:imagedata r:id="rId3413" o:title=""/>
                </v:shape>
                <o:OLEObject Type="Embed" ProgID="Equation.DSMT4" ShapeID="_x0000_i2809" DrawAspect="Content" ObjectID="_1586713815" r:id="rId3414"/>
              </w:object>
            </w:r>
            <w:r>
              <w:sym w:font="Symbol" w:char="F0DE"/>
            </w:r>
            <w:r w:rsidRPr="00973C77">
              <w:rPr>
                <w:lang w:val="fr-FR"/>
              </w:rPr>
              <w:t xml:space="preserve"> </w:t>
            </w:r>
            <w:r w:rsidRPr="00841067">
              <w:rPr>
                <w:position w:val="-4"/>
              </w:rPr>
              <w:object w:dxaOrig="560" w:dyaOrig="279">
                <v:shape id="_x0000_i2810" type="#_x0000_t75" style="width:28pt;height:13.95pt" o:ole="">
                  <v:imagedata r:id="rId3415" o:title=""/>
                </v:shape>
                <o:OLEObject Type="Embed" ProgID="Equation.DSMT4" ShapeID="_x0000_i2810" DrawAspect="Content" ObjectID="_1586713816" r:id="rId3416"/>
              </w:object>
            </w:r>
            <w:r w:rsidRPr="00973C77">
              <w:rPr>
                <w:lang w:val="fr-FR"/>
              </w:rPr>
              <w:t xml:space="preserve"> là đường cao của </w:t>
            </w:r>
            <w:r w:rsidRPr="00841067">
              <w:rPr>
                <w:position w:val="-4"/>
              </w:rPr>
              <w:object w:dxaOrig="940" w:dyaOrig="279">
                <v:shape id="_x0000_i2811" type="#_x0000_t75" style="width:47pt;height:13.95pt" o:ole="">
                  <v:imagedata r:id="rId3394" o:title=""/>
                </v:shape>
                <o:OLEObject Type="Embed" ProgID="Equation.DSMT4" ShapeID="_x0000_i2811" DrawAspect="Content" ObjectID="_1586713817" r:id="rId3417"/>
              </w:object>
            </w:r>
            <w:r w:rsidRPr="00973C77">
              <w:rPr>
                <w:lang w:val="fr-FR"/>
              </w:rPr>
              <w:t xml:space="preserve"> (5)</w:t>
            </w:r>
          </w:p>
          <w:p w:rsidR="00D30010" w:rsidRPr="00973C77" w:rsidRDefault="00D30010" w:rsidP="00D30010">
            <w:pPr>
              <w:pStyle w:val="ListParagraph"/>
              <w:ind w:left="426"/>
              <w:jc w:val="both"/>
              <w:rPr>
                <w:lang w:val="fr-FR"/>
              </w:rPr>
            </w:pPr>
            <w:r w:rsidRPr="00973C77">
              <w:rPr>
                <w:lang w:val="fr-FR"/>
              </w:rPr>
              <w:t xml:space="preserve">Từ (4) và (5) suy ra </w:t>
            </w:r>
            <w:r w:rsidRPr="00841067">
              <w:rPr>
                <w:position w:val="-4"/>
              </w:rPr>
              <w:object w:dxaOrig="1080" w:dyaOrig="279">
                <v:shape id="_x0000_i2812" type="#_x0000_t75" style="width:54pt;height:13.95pt" o:ole="">
                  <v:imagedata r:id="rId3418" o:title=""/>
                </v:shape>
                <o:OLEObject Type="Embed" ProgID="Equation.DSMT4" ShapeID="_x0000_i2812" DrawAspect="Content" ObjectID="_1586713818" r:id="rId3419"/>
              </w:object>
            </w:r>
            <w:r w:rsidRPr="00973C77">
              <w:rPr>
                <w:lang w:val="fr-FR"/>
              </w:rPr>
              <w:t xml:space="preserve"> hay </w:t>
            </w:r>
            <w:r w:rsidRPr="00612753">
              <w:rPr>
                <w:position w:val="-20"/>
              </w:rPr>
              <w:object w:dxaOrig="1100" w:dyaOrig="440">
                <v:shape id="_x0000_i2813" type="#_x0000_t75" style="width:55pt;height:22pt" o:ole="">
                  <v:imagedata r:id="rId3140" o:title=""/>
                </v:shape>
                <o:OLEObject Type="Embed" ProgID="Equation.DSMT4" ShapeID="_x0000_i2813" DrawAspect="Content" ObjectID="_1586713819" r:id="rId3420"/>
              </w:object>
            </w:r>
            <w:r w:rsidRPr="00973C77">
              <w:rPr>
                <w:lang w:val="fr-FR"/>
              </w:rPr>
              <w:t xml:space="preserve"> thẳng hàng.</w:t>
            </w:r>
          </w:p>
          <w:p w:rsidR="00D30010" w:rsidRPr="003B691E" w:rsidRDefault="00D30010"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194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58"/>
              <w:gridCol w:w="6858"/>
            </w:tblGrid>
            <w:tr w:rsidR="00D30010" w:rsidRPr="000B6FEB" w:rsidTr="00050611">
              <w:tc>
                <w:tcPr>
                  <w:tcW w:w="4158" w:type="dxa"/>
                  <w:tcBorders>
                    <w:top w:val="nil"/>
                    <w:left w:val="nil"/>
                    <w:bottom w:val="nil"/>
                    <w:right w:val="nil"/>
                  </w:tcBorders>
                </w:tcPr>
                <w:p w:rsidR="00D30010" w:rsidRPr="000B6FEB" w:rsidRDefault="00D30010" w:rsidP="00050611">
                  <w:pPr>
                    <w:jc w:val="center"/>
                    <w:rPr>
                      <w:rFonts w:ascii="Times New Roman" w:hAnsi="Times New Roman" w:cs="Times New Roman"/>
                      <w:b/>
                      <w:bCs/>
                      <w:sz w:val="25"/>
                      <w:szCs w:val="25"/>
                    </w:rPr>
                  </w:pPr>
                  <w:r w:rsidRPr="000B6FEB">
                    <w:rPr>
                      <w:rFonts w:ascii="Times New Roman" w:hAnsi="Times New Roman" w:cs="Times New Roman"/>
                      <w:b/>
                      <w:bCs/>
                      <w:sz w:val="25"/>
                      <w:szCs w:val="25"/>
                    </w:rPr>
                    <w:t>SỞ GIÁO DỤC VÀ ĐÀO TẠO</w:t>
                  </w:r>
                </w:p>
                <w:p w:rsidR="00D30010" w:rsidRPr="000B6FEB" w:rsidRDefault="00D30010" w:rsidP="00050611">
                  <w:pPr>
                    <w:jc w:val="center"/>
                    <w:rPr>
                      <w:rFonts w:ascii="Times New Roman" w:hAnsi="Times New Roman" w:cs="Times New Roman"/>
                      <w:b/>
                      <w:bCs/>
                      <w:sz w:val="25"/>
                      <w:szCs w:val="25"/>
                      <w:u w:val="single"/>
                    </w:rPr>
                  </w:pPr>
                  <w:r w:rsidRPr="000B6FEB">
                    <w:rPr>
                      <w:rFonts w:ascii="Times New Roman" w:hAnsi="Times New Roman" w:cs="Times New Roman"/>
                      <w:b/>
                      <w:bCs/>
                      <w:sz w:val="25"/>
                      <w:szCs w:val="25"/>
                      <w:u w:val="single"/>
                    </w:rPr>
                    <w:t>QUẢNG NGÃI</w:t>
                  </w:r>
                </w:p>
                <w:p w:rsidR="00D30010" w:rsidRPr="000B6FEB" w:rsidRDefault="00D30010" w:rsidP="00050611">
                  <w:pPr>
                    <w:jc w:val="center"/>
                    <w:rPr>
                      <w:rFonts w:ascii="Times New Roman" w:hAnsi="Times New Roman" w:cs="Times New Roman"/>
                      <w:b/>
                      <w:bCs/>
                      <w:sz w:val="25"/>
                      <w:szCs w:val="25"/>
                    </w:rPr>
                  </w:pPr>
                  <w:r>
                    <w:rPr>
                      <w:noProof/>
                      <w:lang w:val="en-US"/>
                    </w:rPr>
                    <mc:AlternateContent>
                      <mc:Choice Requires="wps">
                        <w:drawing>
                          <wp:anchor distT="0" distB="0" distL="114300" distR="114300" simplePos="0" relativeHeight="251787264" behindDoc="0" locked="0" layoutInCell="1" allowOverlap="1" wp14:anchorId="251DDB8F" wp14:editId="057CB885">
                            <wp:simplePos x="0" y="0"/>
                            <wp:positionH relativeFrom="column">
                              <wp:posOffset>527685</wp:posOffset>
                            </wp:positionH>
                            <wp:positionV relativeFrom="paragraph">
                              <wp:posOffset>111125</wp:posOffset>
                            </wp:positionV>
                            <wp:extent cx="0" cy="283210"/>
                            <wp:effectExtent l="13335" t="9525" r="5715" b="12065"/>
                            <wp:wrapNone/>
                            <wp:docPr id="1601" name="Straight Connector 16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32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01" o:spid="_x0000_s1026" style="position:absolute;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5pt,8.75pt" to="41.55pt,3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"/>
                        </w:pict>
                      </mc:Fallback>
                    </mc:AlternateContent>
                  </w:r>
                  <w:r>
                    <w:rPr>
                      <w:noProof/>
                      <w:lang w:val="en-US"/>
                    </w:rPr>
                    <mc:AlternateContent>
                      <mc:Choice Requires="wps">
                        <w:drawing>
                          <wp:anchor distT="0" distB="0" distL="114300" distR="114300" simplePos="0" relativeHeight="251788288" behindDoc="0" locked="0" layoutInCell="1" allowOverlap="1" wp14:anchorId="1CBF894E" wp14:editId="7B0337A5">
                            <wp:simplePos x="0" y="0"/>
                            <wp:positionH relativeFrom="column">
                              <wp:posOffset>1963420</wp:posOffset>
                            </wp:positionH>
                            <wp:positionV relativeFrom="paragraph">
                              <wp:posOffset>111125</wp:posOffset>
                            </wp:positionV>
                            <wp:extent cx="0" cy="278765"/>
                            <wp:effectExtent l="10795" t="9525" r="8255" b="6985"/>
                            <wp:wrapNone/>
                            <wp:docPr id="1600" name="Straight Connector 16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87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00" o:spid="_x0000_s1026" style="position:absolute;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6pt,8.75pt" to="154.6pt,3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"/>
                        </w:pict>
                      </mc:Fallback>
                    </mc:AlternateContent>
                  </w:r>
                  <w:r>
                    <w:rPr>
                      <w:noProof/>
                      <w:lang w:val="en-US"/>
                    </w:rPr>
                    <mc:AlternateContent>
                      <mc:Choice Requires="wps">
                        <w:drawing>
                          <wp:anchor distT="0" distB="0" distL="114300" distR="114300" simplePos="0" relativeHeight="251789312" behindDoc="0" locked="0" layoutInCell="1" allowOverlap="1" wp14:anchorId="457AABA1" wp14:editId="0E170E8A">
                            <wp:simplePos x="0" y="0"/>
                            <wp:positionH relativeFrom="column">
                              <wp:posOffset>528320</wp:posOffset>
                            </wp:positionH>
                            <wp:positionV relativeFrom="paragraph">
                              <wp:posOffset>111125</wp:posOffset>
                            </wp:positionV>
                            <wp:extent cx="1435735" cy="0"/>
                            <wp:effectExtent l="13970" t="9525" r="7620" b="9525"/>
                            <wp:wrapNone/>
                            <wp:docPr id="1599" name="Straight Connector 15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99" o:spid="_x0000_s1026" style="position:absolute;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6pt,8.75pt" to="154.6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"/>
                        </w:pict>
                      </mc:Fallback>
                    </mc:AlternateContent>
                  </w:r>
                </w:p>
                <w:p w:rsidR="00D30010" w:rsidRPr="000B6FEB" w:rsidRDefault="00D30010" w:rsidP="00050611">
                  <w:pPr>
                    <w:jc w:val="center"/>
                    <w:rPr>
                      <w:rFonts w:ascii="Times New Roman" w:hAnsi="Times New Roman" w:cs="Times New Roman"/>
                      <w:b/>
                      <w:bCs/>
                      <w:sz w:val="25"/>
                      <w:szCs w:val="25"/>
                    </w:rPr>
                  </w:pPr>
                  <w:r w:rsidRPr="000B6FEB">
                    <w:rPr>
                      <w:rFonts w:ascii="Times New Roman" w:hAnsi="Times New Roman" w:cs="Times New Roman"/>
                      <w:b/>
                      <w:bCs/>
                      <w:sz w:val="25"/>
                      <w:szCs w:val="25"/>
                    </w:rPr>
                    <w:t>ĐỀ CHÍNH THỨC</w:t>
                  </w:r>
                </w:p>
              </w:tc>
              <w:tc>
                <w:tcPr>
                  <w:tcW w:w="6858" w:type="dxa"/>
                  <w:tcBorders>
                    <w:top w:val="nil"/>
                    <w:left w:val="nil"/>
                    <w:bottom w:val="nil"/>
                    <w:right w:val="nil"/>
                  </w:tcBorders>
                </w:tcPr>
                <w:p w:rsidR="00D30010" w:rsidRPr="000B6FEB" w:rsidRDefault="00D30010" w:rsidP="00050611">
                  <w:pPr>
                    <w:jc w:val="center"/>
                    <w:rPr>
                      <w:rFonts w:ascii="Times New Roman" w:hAnsi="Times New Roman" w:cs="Times New Roman"/>
                      <w:sz w:val="25"/>
                      <w:szCs w:val="25"/>
                    </w:rPr>
                  </w:pPr>
                  <w:r w:rsidRPr="000B6FEB">
                    <w:rPr>
                      <w:rFonts w:ascii="Times New Roman" w:hAnsi="Times New Roman" w:cs="Times New Roman"/>
                      <w:sz w:val="25"/>
                      <w:szCs w:val="25"/>
                    </w:rPr>
                    <w:t>KỲ THI TUYỂN SINH VÀO LỚP 10</w:t>
                  </w:r>
                </w:p>
                <w:p w:rsidR="00D30010" w:rsidRPr="000B6FEB" w:rsidRDefault="00D30010" w:rsidP="00050611">
                  <w:pPr>
                    <w:jc w:val="center"/>
                    <w:rPr>
                      <w:rFonts w:ascii="Times New Roman" w:hAnsi="Times New Roman" w:cs="Times New Roman"/>
                      <w:sz w:val="25"/>
                      <w:szCs w:val="25"/>
                    </w:rPr>
                  </w:pPr>
                  <w:r w:rsidRPr="000B6FEB">
                    <w:rPr>
                      <w:rFonts w:ascii="Times New Roman" w:hAnsi="Times New Roman" w:cs="Times New Roman"/>
                      <w:sz w:val="25"/>
                      <w:szCs w:val="25"/>
                    </w:rPr>
                    <w:t>NĂM HỌC 2013-2014</w:t>
                  </w:r>
                </w:p>
                <w:p w:rsidR="00D30010" w:rsidRPr="000B6FEB" w:rsidRDefault="00D30010" w:rsidP="00050611">
                  <w:pPr>
                    <w:jc w:val="center"/>
                    <w:rPr>
                      <w:rFonts w:ascii="Times New Roman" w:hAnsi="Times New Roman" w:cs="Times New Roman"/>
                      <w:i/>
                      <w:iCs/>
                      <w:sz w:val="25"/>
                      <w:szCs w:val="25"/>
                    </w:rPr>
                  </w:pPr>
                  <w:r w:rsidRPr="000B6FEB">
                    <w:rPr>
                      <w:rFonts w:ascii="Times New Roman" w:hAnsi="Times New Roman" w:cs="Times New Roman"/>
                      <w:sz w:val="25"/>
                      <w:szCs w:val="25"/>
                    </w:rPr>
                    <w:t xml:space="preserve">Môn thi: </w:t>
                  </w:r>
                  <w:r w:rsidRPr="000B6FEB">
                    <w:rPr>
                      <w:rFonts w:ascii="Times New Roman" w:hAnsi="Times New Roman" w:cs="Times New Roman"/>
                      <w:b/>
                      <w:bCs/>
                      <w:sz w:val="25"/>
                      <w:szCs w:val="25"/>
                    </w:rPr>
                    <w:t>Toán</w:t>
                  </w:r>
                  <w:r w:rsidRPr="000B6FEB">
                    <w:rPr>
                      <w:rFonts w:ascii="Times New Roman" w:hAnsi="Times New Roman" w:cs="Times New Roman"/>
                      <w:sz w:val="25"/>
                      <w:szCs w:val="25"/>
                    </w:rPr>
                    <w:t xml:space="preserve"> </w:t>
                  </w:r>
                  <w:r w:rsidRPr="000B6FEB">
                    <w:rPr>
                      <w:rFonts w:ascii="Times New Roman" w:hAnsi="Times New Roman" w:cs="Times New Roman"/>
                      <w:i/>
                      <w:iCs/>
                      <w:sz w:val="25"/>
                      <w:szCs w:val="25"/>
                    </w:rPr>
                    <w:t>(Hệ chuyên)</w:t>
                  </w:r>
                </w:p>
                <w:p w:rsidR="00D30010" w:rsidRPr="000B6FEB" w:rsidRDefault="00D30010" w:rsidP="00050611">
                  <w:pPr>
                    <w:jc w:val="center"/>
                    <w:rPr>
                      <w:rFonts w:ascii="Times New Roman" w:hAnsi="Times New Roman" w:cs="Times New Roman"/>
                      <w:sz w:val="25"/>
                      <w:szCs w:val="25"/>
                    </w:rPr>
                  </w:pPr>
                  <w:r w:rsidRPr="000B6FEB">
                    <w:rPr>
                      <w:rFonts w:ascii="Times New Roman" w:hAnsi="Times New Roman" w:cs="Times New Roman"/>
                      <w:sz w:val="25"/>
                      <w:szCs w:val="25"/>
                    </w:rPr>
                    <w:t xml:space="preserve">Thời gian làm bài: </w:t>
                  </w:r>
                  <w:r w:rsidRPr="000B6FEB">
                    <w:rPr>
                      <w:rFonts w:ascii="Times New Roman" w:hAnsi="Times New Roman" w:cs="Times New Roman"/>
                      <w:b/>
                      <w:bCs/>
                      <w:sz w:val="25"/>
                      <w:szCs w:val="25"/>
                    </w:rPr>
                    <w:t>150 phút</w:t>
                  </w:r>
                </w:p>
              </w:tc>
            </w:tr>
          </w:tbl>
          <w:p w:rsidR="00D30010" w:rsidRPr="005D711C" w:rsidRDefault="00D30010" w:rsidP="00D30010">
            <w:pPr>
              <w:tabs>
                <w:tab w:val="left" w:pos="795"/>
              </w:tabs>
              <w:jc w:val="both"/>
              <w:rPr>
                <w:rFonts w:ascii="Times New Roman" w:hAnsi="Times New Roman" w:cs="Times New Roman"/>
                <w:sz w:val="25"/>
                <w:szCs w:val="25"/>
              </w:rPr>
            </w:pPr>
            <w:r>
              <w:rPr>
                <w:noProof/>
                <w:lang w:val="en-US"/>
              </w:rPr>
              <mc:AlternateContent>
                <mc:Choice Requires="wps">
                  <w:drawing>
                    <wp:anchor distT="0" distB="0" distL="114300" distR="114300" simplePos="0" relativeHeight="251786240" behindDoc="0" locked="0" layoutInCell="1" allowOverlap="1" wp14:anchorId="25958FD0" wp14:editId="75BAE392">
                      <wp:simplePos x="0" y="0"/>
                      <wp:positionH relativeFrom="column">
                        <wp:posOffset>528320</wp:posOffset>
                      </wp:positionH>
                      <wp:positionV relativeFrom="paragraph">
                        <wp:posOffset>29845</wp:posOffset>
                      </wp:positionV>
                      <wp:extent cx="1435735" cy="0"/>
                      <wp:effectExtent l="13970" t="7620" r="7620" b="11430"/>
                      <wp:wrapNone/>
                      <wp:docPr id="1598" name="Straight Connector 15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98" o:spid="_x0000_s1026" style="position:absolute;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6pt,2.35pt" to="154.6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"/>
                  </w:pict>
                </mc:Fallback>
              </mc:AlternateContent>
            </w:r>
            <w:r w:rsidRPr="005D711C">
              <w:rPr>
                <w:rFonts w:ascii="Times New Roman" w:hAnsi="Times New Roman" w:cs="Times New Roman"/>
                <w:b/>
                <w:bCs/>
                <w:sz w:val="25"/>
                <w:szCs w:val="25"/>
              </w:rPr>
              <w:t>Bài 1:</w:t>
            </w:r>
            <w:r w:rsidRPr="005D711C">
              <w:rPr>
                <w:rFonts w:ascii="Times New Roman" w:hAnsi="Times New Roman" w:cs="Times New Roman"/>
                <w:sz w:val="25"/>
                <w:szCs w:val="25"/>
              </w:rPr>
              <w:t xml:space="preserve"> (1,5 điểm)</w:t>
            </w:r>
          </w:p>
          <w:p w:rsidR="00D30010" w:rsidRPr="005D711C" w:rsidRDefault="00D30010" w:rsidP="004242C7">
            <w:pPr>
              <w:pStyle w:val="ListParagraph"/>
              <w:numPr>
                <w:ilvl w:val="0"/>
                <w:numId w:val="71"/>
              </w:numPr>
              <w:contextualSpacing w:val="0"/>
              <w:jc w:val="both"/>
              <w:rPr>
                <w:sz w:val="25"/>
                <w:szCs w:val="25"/>
                <w:lang w:val="vi-VN"/>
              </w:rPr>
            </w:pPr>
            <w:r w:rsidRPr="005D711C">
              <w:rPr>
                <w:sz w:val="25"/>
                <w:szCs w:val="25"/>
                <w:lang w:val="vi-VN"/>
              </w:rPr>
              <w:t xml:space="preserve">Rút gọn biểu thức </w:t>
            </w:r>
            <w:r w:rsidRPr="005D711C">
              <w:rPr>
                <w:i/>
                <w:iCs/>
                <w:position w:val="-30"/>
                <w:sz w:val="25"/>
                <w:szCs w:val="25"/>
                <w:lang w:val="vi-VN"/>
              </w:rPr>
              <w:object w:dxaOrig="3540" w:dyaOrig="780">
                <v:shape id="_x0000_i2814" type="#_x0000_t75" style="width:177pt;height:39pt" o:ole="">
                  <v:imagedata r:id="rId3421" o:title=""/>
                </v:shape>
                <o:OLEObject Type="Embed" ProgID="Equation.DSMT4" ShapeID="_x0000_i2814" DrawAspect="Content" ObjectID="_1586713820" r:id="rId3422"/>
              </w:object>
            </w:r>
            <w:r w:rsidRPr="005D711C">
              <w:rPr>
                <w:i/>
                <w:iCs/>
                <w:sz w:val="25"/>
                <w:szCs w:val="25"/>
                <w:lang w:val="vi-VN"/>
              </w:rPr>
              <w:t xml:space="preserve">,     </w:t>
            </w:r>
            <w:r w:rsidRPr="005D711C">
              <w:rPr>
                <w:sz w:val="25"/>
                <w:szCs w:val="25"/>
                <w:lang w:val="vi-VN"/>
              </w:rPr>
              <w:t>với x ≥ 0.</w:t>
            </w:r>
          </w:p>
          <w:p w:rsidR="00D30010" w:rsidRPr="005D711C" w:rsidRDefault="00D30010" w:rsidP="004242C7">
            <w:pPr>
              <w:pStyle w:val="ListParagraph"/>
              <w:numPr>
                <w:ilvl w:val="0"/>
                <w:numId w:val="71"/>
              </w:numPr>
              <w:tabs>
                <w:tab w:val="left" w:pos="900"/>
              </w:tabs>
              <w:spacing w:after="200"/>
              <w:ind w:left="0" w:firstLine="600"/>
              <w:contextualSpacing w:val="0"/>
              <w:jc w:val="both"/>
              <w:rPr>
                <w:sz w:val="25"/>
                <w:szCs w:val="25"/>
                <w:lang w:val="vi-VN"/>
              </w:rPr>
            </w:pPr>
            <w:r w:rsidRPr="00C929C4">
              <w:rPr>
                <w:sz w:val="25"/>
                <w:szCs w:val="25"/>
                <w:lang w:val="vi-VN"/>
              </w:rPr>
              <w:t xml:space="preserve"> </w:t>
            </w:r>
            <w:r w:rsidRPr="005D711C">
              <w:rPr>
                <w:sz w:val="25"/>
                <w:szCs w:val="25"/>
                <w:lang w:val="vi-VN"/>
              </w:rPr>
              <w:t xml:space="preserve">Chứng minh khi giá trị của </w:t>
            </w:r>
            <w:r w:rsidRPr="00FA18B9">
              <w:rPr>
                <w:i/>
                <w:iCs/>
                <w:sz w:val="25"/>
                <w:szCs w:val="25"/>
                <w:lang w:val="vi-VN"/>
              </w:rPr>
              <w:t>m</w:t>
            </w:r>
            <w:r w:rsidRPr="005D711C">
              <w:rPr>
                <w:sz w:val="25"/>
                <w:szCs w:val="25"/>
                <w:lang w:val="vi-VN"/>
              </w:rPr>
              <w:t xml:space="preserve"> thay đổi thì các đường thẳng </w:t>
            </w:r>
            <w:r w:rsidRPr="005D711C">
              <w:rPr>
                <w:i/>
                <w:iCs/>
                <w:position w:val="-14"/>
                <w:sz w:val="25"/>
                <w:szCs w:val="25"/>
                <w:lang w:val="vi-VN"/>
              </w:rPr>
              <w:object w:dxaOrig="2840" w:dyaOrig="400">
                <v:shape id="_x0000_i2815" type="#_x0000_t75" style="width:142pt;height:19.6pt" o:ole="">
                  <v:imagedata r:id="rId3423" o:title=""/>
                </v:shape>
                <o:OLEObject Type="Embed" ProgID="Equation.DSMT4" ShapeID="_x0000_i2815" DrawAspect="Content" ObjectID="_1586713821" r:id="rId3424"/>
              </w:object>
            </w:r>
            <w:r w:rsidRPr="005D711C">
              <w:rPr>
                <w:sz w:val="25"/>
                <w:szCs w:val="25"/>
                <w:lang w:val="vi-VN"/>
              </w:rPr>
              <w:t>luôn đi qua một điểm cố định. Tìm tọa độ điểm cố định đó.</w:t>
            </w:r>
          </w:p>
          <w:p w:rsidR="00D30010" w:rsidRPr="005D711C" w:rsidRDefault="00D30010" w:rsidP="00D30010">
            <w:pPr>
              <w:jc w:val="both"/>
              <w:rPr>
                <w:rFonts w:ascii="Times New Roman" w:hAnsi="Times New Roman" w:cs="Times New Roman"/>
                <w:sz w:val="25"/>
                <w:szCs w:val="25"/>
              </w:rPr>
            </w:pPr>
            <w:r w:rsidRPr="005D711C">
              <w:rPr>
                <w:rFonts w:ascii="Times New Roman" w:hAnsi="Times New Roman" w:cs="Times New Roman"/>
                <w:b/>
                <w:bCs/>
                <w:sz w:val="25"/>
                <w:szCs w:val="25"/>
              </w:rPr>
              <w:t>Bài 2:</w:t>
            </w:r>
            <w:r w:rsidRPr="005D711C">
              <w:rPr>
                <w:rFonts w:ascii="Times New Roman" w:hAnsi="Times New Roman" w:cs="Times New Roman"/>
                <w:sz w:val="25"/>
                <w:szCs w:val="25"/>
              </w:rPr>
              <w:t xml:space="preserve"> (1,5 điểm)</w:t>
            </w:r>
          </w:p>
          <w:p w:rsidR="00D30010" w:rsidRPr="005D711C" w:rsidRDefault="00D30010" w:rsidP="004242C7">
            <w:pPr>
              <w:pStyle w:val="ListParagraph"/>
              <w:numPr>
                <w:ilvl w:val="0"/>
                <w:numId w:val="72"/>
              </w:numPr>
              <w:tabs>
                <w:tab w:val="left" w:pos="900"/>
              </w:tabs>
              <w:spacing w:after="200"/>
              <w:ind w:left="0" w:firstLine="540"/>
              <w:contextualSpacing w:val="0"/>
              <w:jc w:val="both"/>
              <w:rPr>
                <w:sz w:val="25"/>
                <w:szCs w:val="25"/>
                <w:lang w:val="vi-VN"/>
              </w:rPr>
            </w:pPr>
            <w:r w:rsidRPr="005D711C">
              <w:rPr>
                <w:sz w:val="25"/>
                <w:szCs w:val="25"/>
                <w:lang w:val="vi-VN"/>
              </w:rPr>
              <w:t>Tìm số chính phương có 4 chữ số, biết rằng khi giảm mỗi chữ số một đơn vị thì số mới được tạo thành cũng là một số chính phương có 4 chữ số.</w:t>
            </w:r>
          </w:p>
          <w:p w:rsidR="00D30010" w:rsidRPr="005D711C" w:rsidRDefault="00D30010" w:rsidP="004242C7">
            <w:pPr>
              <w:pStyle w:val="ListParagraph"/>
              <w:numPr>
                <w:ilvl w:val="0"/>
                <w:numId w:val="72"/>
              </w:numPr>
              <w:spacing w:after="200"/>
              <w:ind w:left="900"/>
              <w:contextualSpacing w:val="0"/>
              <w:jc w:val="both"/>
              <w:rPr>
                <w:sz w:val="25"/>
                <w:szCs w:val="25"/>
                <w:lang w:val="vi-VN"/>
              </w:rPr>
            </w:pPr>
            <w:r w:rsidRPr="005D711C">
              <w:rPr>
                <w:sz w:val="25"/>
                <w:szCs w:val="25"/>
                <w:lang w:val="vi-VN"/>
              </w:rPr>
              <w:t>Tìm nghiệm nguyên của phương trình x</w:t>
            </w:r>
            <w:r w:rsidRPr="005D711C">
              <w:rPr>
                <w:sz w:val="25"/>
                <w:szCs w:val="25"/>
                <w:vertAlign w:val="superscript"/>
                <w:lang w:val="vi-VN"/>
              </w:rPr>
              <w:t>2</w:t>
            </w:r>
            <w:r w:rsidRPr="005D711C">
              <w:rPr>
                <w:sz w:val="25"/>
                <w:szCs w:val="25"/>
                <w:lang w:val="vi-VN"/>
              </w:rPr>
              <w:t xml:space="preserve"> + xy +y</w:t>
            </w:r>
            <w:r w:rsidRPr="005D711C">
              <w:rPr>
                <w:sz w:val="25"/>
                <w:szCs w:val="25"/>
                <w:vertAlign w:val="superscript"/>
                <w:lang w:val="vi-VN"/>
              </w:rPr>
              <w:t>2</w:t>
            </w:r>
            <w:r w:rsidRPr="005D711C">
              <w:rPr>
                <w:sz w:val="25"/>
                <w:szCs w:val="25"/>
                <w:lang w:val="vi-VN"/>
              </w:rPr>
              <w:t xml:space="preserve"> = 3x + y - 1</w:t>
            </w:r>
          </w:p>
          <w:p w:rsidR="00D30010" w:rsidRPr="005D711C" w:rsidRDefault="00D30010" w:rsidP="00D30010">
            <w:pPr>
              <w:jc w:val="both"/>
              <w:rPr>
                <w:rFonts w:ascii="Times New Roman" w:hAnsi="Times New Roman" w:cs="Times New Roman"/>
                <w:sz w:val="25"/>
                <w:szCs w:val="25"/>
              </w:rPr>
            </w:pPr>
            <w:r w:rsidRPr="005D711C">
              <w:rPr>
                <w:rFonts w:ascii="Times New Roman" w:hAnsi="Times New Roman" w:cs="Times New Roman"/>
                <w:b/>
                <w:bCs/>
                <w:sz w:val="25"/>
                <w:szCs w:val="25"/>
              </w:rPr>
              <w:t>Bài 3:</w:t>
            </w:r>
            <w:r w:rsidRPr="005D711C">
              <w:rPr>
                <w:rFonts w:ascii="Times New Roman" w:hAnsi="Times New Roman" w:cs="Times New Roman"/>
                <w:sz w:val="25"/>
                <w:szCs w:val="25"/>
              </w:rPr>
              <w:t xml:space="preserve"> (2,5 điểm)</w:t>
            </w:r>
          </w:p>
          <w:p w:rsidR="00D30010" w:rsidRPr="005D711C" w:rsidRDefault="00D30010" w:rsidP="004242C7">
            <w:pPr>
              <w:pStyle w:val="ListParagraph"/>
              <w:numPr>
                <w:ilvl w:val="0"/>
                <w:numId w:val="73"/>
              </w:numPr>
              <w:tabs>
                <w:tab w:val="left" w:pos="810"/>
              </w:tabs>
              <w:ind w:left="0" w:firstLine="555"/>
              <w:contextualSpacing w:val="0"/>
              <w:jc w:val="both"/>
              <w:rPr>
                <w:sz w:val="25"/>
                <w:szCs w:val="25"/>
                <w:lang w:val="vi-VN"/>
              </w:rPr>
            </w:pPr>
            <w:r w:rsidRPr="00FA18B9">
              <w:rPr>
                <w:sz w:val="25"/>
                <w:szCs w:val="25"/>
                <w:lang w:val="vi-VN"/>
              </w:rPr>
              <w:t xml:space="preserve"> </w:t>
            </w:r>
            <w:r w:rsidRPr="005D711C">
              <w:rPr>
                <w:sz w:val="25"/>
                <w:szCs w:val="25"/>
                <w:lang w:val="vi-VN"/>
              </w:rPr>
              <w:t xml:space="preserve">Tìm các giá trị của m để phương trình </w:t>
            </w:r>
            <w:r w:rsidRPr="005D711C">
              <w:rPr>
                <w:i/>
                <w:iCs/>
                <w:position w:val="-10"/>
                <w:sz w:val="25"/>
                <w:szCs w:val="25"/>
                <w:lang w:val="vi-VN"/>
              </w:rPr>
              <w:object w:dxaOrig="2340" w:dyaOrig="360">
                <v:shape id="_x0000_i2816" type="#_x0000_t75" style="width:117pt;height:18.2pt" o:ole="">
                  <v:imagedata r:id="rId3425" o:title=""/>
                </v:shape>
                <o:OLEObject Type="Embed" ProgID="Equation.DSMT4" ShapeID="_x0000_i2816" DrawAspect="Content" ObjectID="_1586713822" r:id="rId3426"/>
              </w:object>
            </w:r>
            <w:r w:rsidRPr="005D711C">
              <w:rPr>
                <w:sz w:val="25"/>
                <w:szCs w:val="25"/>
                <w:lang w:val="vi-VN"/>
              </w:rPr>
              <w:t>có hai nghiệm x</w:t>
            </w:r>
            <w:r w:rsidRPr="005D711C">
              <w:rPr>
                <w:sz w:val="25"/>
                <w:szCs w:val="25"/>
                <w:vertAlign w:val="subscript"/>
                <w:lang w:val="vi-VN"/>
              </w:rPr>
              <w:t>1</w:t>
            </w:r>
            <w:r w:rsidRPr="005D711C">
              <w:rPr>
                <w:sz w:val="25"/>
                <w:szCs w:val="25"/>
                <w:lang w:val="vi-VN"/>
              </w:rPr>
              <w:t>, x</w:t>
            </w:r>
            <w:r w:rsidRPr="005D711C">
              <w:rPr>
                <w:sz w:val="25"/>
                <w:szCs w:val="25"/>
                <w:vertAlign w:val="subscript"/>
                <w:lang w:val="vi-VN"/>
              </w:rPr>
              <w:t>2</w:t>
            </w:r>
            <w:r w:rsidRPr="005D711C">
              <w:rPr>
                <w:sz w:val="25"/>
                <w:szCs w:val="25"/>
                <w:lang w:val="vi-VN"/>
              </w:rPr>
              <w:t xml:space="preserve"> thỏa mãn hệ thức</w:t>
            </w:r>
            <w:r w:rsidRPr="005D711C">
              <w:rPr>
                <w:i/>
                <w:iCs/>
                <w:position w:val="-32"/>
                <w:sz w:val="25"/>
                <w:szCs w:val="25"/>
                <w:lang w:val="vi-VN"/>
              </w:rPr>
              <w:object w:dxaOrig="1400" w:dyaOrig="760">
                <v:shape id="_x0000_i2817" type="#_x0000_t75" style="width:69.3pt;height:38pt" o:ole="">
                  <v:imagedata r:id="rId3427" o:title=""/>
                </v:shape>
                <o:OLEObject Type="Embed" ProgID="Equation.DSMT4" ShapeID="_x0000_i2817" DrawAspect="Content" ObjectID="_1586713823" r:id="rId3428"/>
              </w:object>
            </w:r>
          </w:p>
          <w:p w:rsidR="00D30010" w:rsidRPr="005D711C" w:rsidRDefault="00D30010" w:rsidP="004242C7">
            <w:pPr>
              <w:pStyle w:val="ListParagraph"/>
              <w:numPr>
                <w:ilvl w:val="0"/>
                <w:numId w:val="73"/>
              </w:numPr>
              <w:contextualSpacing w:val="0"/>
              <w:jc w:val="both"/>
              <w:rPr>
                <w:sz w:val="25"/>
                <w:szCs w:val="25"/>
                <w:lang w:val="vi-VN"/>
              </w:rPr>
            </w:pPr>
            <w:r w:rsidRPr="005D711C">
              <w:rPr>
                <w:sz w:val="25"/>
                <w:szCs w:val="25"/>
                <w:lang w:val="vi-VN"/>
              </w:rPr>
              <w:t xml:space="preserve">Giải hệ phương trình </w:t>
            </w:r>
            <w:r w:rsidRPr="005D711C">
              <w:rPr>
                <w:i/>
                <w:iCs/>
                <w:position w:val="-38"/>
                <w:sz w:val="25"/>
                <w:szCs w:val="25"/>
                <w:lang w:val="vi-VN"/>
              </w:rPr>
              <w:object w:dxaOrig="1840" w:dyaOrig="880">
                <v:shape id="_x0000_i2818" type="#_x0000_t75" style="width:91.1pt;height:44pt" o:ole="">
                  <v:imagedata r:id="rId3429" o:title=""/>
                </v:shape>
                <o:OLEObject Type="Embed" ProgID="Equation.DSMT4" ShapeID="_x0000_i2818" DrawAspect="Content" ObjectID="_1586713824" r:id="rId3430"/>
              </w:object>
            </w:r>
          </w:p>
          <w:p w:rsidR="00D30010" w:rsidRPr="005D711C" w:rsidRDefault="00D30010" w:rsidP="004242C7">
            <w:pPr>
              <w:pStyle w:val="ListParagraph"/>
              <w:numPr>
                <w:ilvl w:val="0"/>
                <w:numId w:val="73"/>
              </w:numPr>
              <w:spacing w:after="200"/>
              <w:contextualSpacing w:val="0"/>
              <w:jc w:val="both"/>
              <w:rPr>
                <w:sz w:val="25"/>
                <w:szCs w:val="25"/>
                <w:lang w:val="vi-VN"/>
              </w:rPr>
            </w:pPr>
            <w:r w:rsidRPr="005D711C">
              <w:rPr>
                <w:sz w:val="25"/>
                <w:szCs w:val="25"/>
                <w:lang w:val="vi-VN"/>
              </w:rPr>
              <w:t xml:space="preserve">Giải phương trình </w:t>
            </w:r>
            <w:r w:rsidRPr="005D711C">
              <w:rPr>
                <w:position w:val="-10"/>
                <w:sz w:val="25"/>
                <w:szCs w:val="25"/>
                <w:lang w:val="vi-VN"/>
              </w:rPr>
              <w:object w:dxaOrig="2460" w:dyaOrig="420">
                <v:shape id="_x0000_i2819" type="#_x0000_t75" style="width:123pt;height:20.8pt" o:ole="">
                  <v:imagedata r:id="rId3431" o:title=""/>
                </v:shape>
                <o:OLEObject Type="Embed" ProgID="Equation.DSMT4" ShapeID="_x0000_i2819" DrawAspect="Content" ObjectID="_1586713825" r:id="rId3432"/>
              </w:object>
            </w:r>
          </w:p>
          <w:p w:rsidR="00D30010" w:rsidRPr="005D711C" w:rsidRDefault="00D30010" w:rsidP="00D30010">
            <w:pPr>
              <w:jc w:val="both"/>
              <w:rPr>
                <w:rFonts w:ascii="Times New Roman" w:hAnsi="Times New Roman" w:cs="Times New Roman"/>
                <w:sz w:val="25"/>
                <w:szCs w:val="25"/>
              </w:rPr>
            </w:pPr>
            <w:r w:rsidRPr="005D711C">
              <w:rPr>
                <w:rFonts w:ascii="Times New Roman" w:hAnsi="Times New Roman" w:cs="Times New Roman"/>
                <w:b/>
                <w:bCs/>
                <w:sz w:val="25"/>
                <w:szCs w:val="25"/>
              </w:rPr>
              <w:t>Bài 4:</w:t>
            </w:r>
            <w:r w:rsidRPr="005D711C">
              <w:rPr>
                <w:rFonts w:ascii="Times New Roman" w:hAnsi="Times New Roman" w:cs="Times New Roman"/>
                <w:sz w:val="25"/>
                <w:szCs w:val="25"/>
              </w:rPr>
              <w:t xml:space="preserve"> (3,5 điểm)</w:t>
            </w:r>
          </w:p>
          <w:p w:rsidR="00D30010" w:rsidRPr="005D711C" w:rsidRDefault="00D30010" w:rsidP="00D30010">
            <w:pPr>
              <w:jc w:val="both"/>
              <w:rPr>
                <w:rFonts w:ascii="Times New Roman" w:hAnsi="Times New Roman" w:cs="Times New Roman"/>
                <w:sz w:val="25"/>
                <w:szCs w:val="25"/>
              </w:rPr>
            </w:pPr>
            <w:r>
              <w:rPr>
                <w:noProof/>
                <w:lang w:val="en-US"/>
              </w:rPr>
              <mc:AlternateContent>
                <mc:Choice Requires="wps">
                  <w:drawing>
                    <wp:anchor distT="0" distB="0" distL="114300" distR="114300" simplePos="0" relativeHeight="251790336" behindDoc="0" locked="0" layoutInCell="1" allowOverlap="1" wp14:anchorId="1DB93D0B" wp14:editId="6667A323">
                      <wp:simplePos x="0" y="0"/>
                      <wp:positionH relativeFrom="column">
                        <wp:posOffset>2588260</wp:posOffset>
                      </wp:positionH>
                      <wp:positionV relativeFrom="paragraph">
                        <wp:posOffset>391160</wp:posOffset>
                      </wp:positionV>
                      <wp:extent cx="140970" cy="38100"/>
                      <wp:effectExtent l="6985" t="13335" r="13970" b="5715"/>
                      <wp:wrapNone/>
                      <wp:docPr id="1597" name="Straight Connector 15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0970" cy="38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97" o:spid="_x0000_s1026" style="position:absolute;flip:y;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3.8pt,30.8pt" to="214.9pt,3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"/>
                  </w:pict>
                </mc:Fallback>
              </mc:AlternateContent>
            </w:r>
            <w:r>
              <w:rPr>
                <w:noProof/>
                <w:lang w:val="en-US"/>
              </w:rPr>
              <mc:AlternateContent>
                <mc:Choice Requires="wps">
                  <w:drawing>
                    <wp:anchor distT="0" distB="0" distL="114300" distR="114300" simplePos="0" relativeHeight="251791360" behindDoc="0" locked="0" layoutInCell="1" allowOverlap="1" wp14:anchorId="30EA753E" wp14:editId="2DA0AB35">
                      <wp:simplePos x="0" y="0"/>
                      <wp:positionH relativeFrom="column">
                        <wp:posOffset>2729865</wp:posOffset>
                      </wp:positionH>
                      <wp:positionV relativeFrom="paragraph">
                        <wp:posOffset>391795</wp:posOffset>
                      </wp:positionV>
                      <wp:extent cx="141605" cy="38100"/>
                      <wp:effectExtent l="5715" t="13970" r="5080" b="5080"/>
                      <wp:wrapNone/>
                      <wp:docPr id="1596" name="Straight Connector 15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1605" cy="38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96" o:spid="_x0000_s1026" style="position:absolute;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4.95pt,30.85pt" to="226.1pt,3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5fIJAIAAD8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"/>
                  </w:pict>
                </mc:Fallback>
              </mc:AlternateContent>
            </w:r>
            <w:r w:rsidRPr="005D711C">
              <w:rPr>
                <w:rFonts w:ascii="Times New Roman" w:hAnsi="Times New Roman" w:cs="Times New Roman"/>
                <w:sz w:val="25"/>
                <w:szCs w:val="25"/>
              </w:rPr>
              <w:t xml:space="preserve">         Cho tam giác ABC có ba góc nhọn, AB &lt; AC và đường tròn (O; R) ngoại tiếp tam giác đó. Tiếp tuyến tại A của đường tròn (O; R) cắt đường thẳng BC tại điểm M. Kẻ đường cao AH của tam giác ABC.</w:t>
            </w:r>
          </w:p>
          <w:p w:rsidR="00D30010" w:rsidRPr="005D711C" w:rsidRDefault="00D30010" w:rsidP="004242C7">
            <w:pPr>
              <w:pStyle w:val="ListParagraph"/>
              <w:numPr>
                <w:ilvl w:val="0"/>
                <w:numId w:val="74"/>
              </w:numPr>
              <w:spacing w:after="200"/>
              <w:contextualSpacing w:val="0"/>
              <w:jc w:val="both"/>
              <w:rPr>
                <w:sz w:val="25"/>
                <w:szCs w:val="25"/>
                <w:lang w:val="vi-VN"/>
              </w:rPr>
            </w:pPr>
            <w:r w:rsidRPr="005D711C">
              <w:rPr>
                <w:sz w:val="25"/>
                <w:szCs w:val="25"/>
                <w:lang w:val="vi-VN"/>
              </w:rPr>
              <w:t>Chứng minh rằng: BC = 2RsinBAC</w:t>
            </w:r>
          </w:p>
          <w:p w:rsidR="00D30010" w:rsidRPr="005D711C" w:rsidRDefault="00D30010" w:rsidP="004242C7">
            <w:pPr>
              <w:pStyle w:val="ListParagraph"/>
              <w:numPr>
                <w:ilvl w:val="0"/>
                <w:numId w:val="74"/>
              </w:numPr>
              <w:tabs>
                <w:tab w:val="left" w:pos="900"/>
              </w:tabs>
              <w:ind w:left="0" w:firstLine="600"/>
              <w:contextualSpacing w:val="0"/>
              <w:jc w:val="both"/>
              <w:rPr>
                <w:sz w:val="25"/>
                <w:szCs w:val="25"/>
                <w:lang w:val="vi-VN"/>
              </w:rPr>
            </w:pPr>
            <w:r w:rsidRPr="00FA18B9">
              <w:rPr>
                <w:sz w:val="25"/>
                <w:szCs w:val="25"/>
                <w:lang w:val="vi-VN"/>
              </w:rPr>
              <w:t xml:space="preserve"> </w:t>
            </w:r>
            <w:r w:rsidRPr="005D711C">
              <w:rPr>
                <w:sz w:val="25"/>
                <w:szCs w:val="25"/>
                <w:lang w:val="vi-VN"/>
              </w:rPr>
              <w:t xml:space="preserve">Điểm N chuyển động trên cạnh BC (N khác B và C). Gọi E. F lần lượt là hình chiếu vuông góc của điểm </w:t>
            </w:r>
            <w:r w:rsidRPr="00261C76">
              <w:rPr>
                <w:sz w:val="25"/>
                <w:szCs w:val="25"/>
                <w:lang w:val="vi-VN"/>
              </w:rPr>
              <w:t>N</w:t>
            </w:r>
            <w:r w:rsidRPr="005D711C">
              <w:rPr>
                <w:sz w:val="25"/>
                <w:szCs w:val="25"/>
                <w:lang w:val="vi-VN"/>
              </w:rPr>
              <w:t xml:space="preserve"> lên AB, AC. Xác định vị trí của điểm N để độ dài đoạn EF ngắn nhất.</w:t>
            </w:r>
          </w:p>
          <w:p w:rsidR="00D30010" w:rsidRPr="005D711C" w:rsidRDefault="00D30010" w:rsidP="004242C7">
            <w:pPr>
              <w:pStyle w:val="ListParagraph"/>
              <w:numPr>
                <w:ilvl w:val="0"/>
                <w:numId w:val="74"/>
              </w:numPr>
              <w:contextualSpacing w:val="0"/>
              <w:jc w:val="both"/>
              <w:rPr>
                <w:sz w:val="25"/>
                <w:szCs w:val="25"/>
                <w:lang w:val="vi-VN"/>
              </w:rPr>
            </w:pPr>
            <w:r w:rsidRPr="005D711C">
              <w:rPr>
                <w:sz w:val="25"/>
                <w:szCs w:val="25"/>
                <w:lang w:val="vi-VN"/>
              </w:rPr>
              <w:t>Đặt BC = a, CA = b, AB = c. Tính đ</w:t>
            </w:r>
            <w:r w:rsidRPr="00E84E82">
              <w:rPr>
                <w:sz w:val="25"/>
                <w:szCs w:val="25"/>
                <w:lang w:val="vi-VN"/>
              </w:rPr>
              <w:t>ộ</w:t>
            </w:r>
            <w:r w:rsidRPr="005D711C">
              <w:rPr>
                <w:sz w:val="25"/>
                <w:szCs w:val="25"/>
                <w:lang w:val="vi-VN"/>
              </w:rPr>
              <w:t xml:space="preserve"> dài đoạn thẳng MN theo a, b, c.</w:t>
            </w:r>
          </w:p>
          <w:p w:rsidR="00D30010" w:rsidRPr="005D711C" w:rsidRDefault="00D30010" w:rsidP="004242C7">
            <w:pPr>
              <w:pStyle w:val="ListParagraph"/>
              <w:numPr>
                <w:ilvl w:val="0"/>
                <w:numId w:val="74"/>
              </w:numPr>
              <w:tabs>
                <w:tab w:val="left" w:pos="720"/>
                <w:tab w:val="left" w:pos="810"/>
              </w:tabs>
              <w:ind w:left="0" w:firstLine="600"/>
              <w:contextualSpacing w:val="0"/>
              <w:jc w:val="both"/>
              <w:rPr>
                <w:sz w:val="25"/>
                <w:szCs w:val="25"/>
                <w:lang w:val="vi-VN"/>
              </w:rPr>
            </w:pPr>
            <w:r w:rsidRPr="00E84E82">
              <w:rPr>
                <w:sz w:val="25"/>
                <w:szCs w:val="25"/>
                <w:lang w:val="vi-VN"/>
              </w:rPr>
              <w:t xml:space="preserve">   </w:t>
            </w:r>
            <w:r w:rsidRPr="005D711C">
              <w:rPr>
                <w:sz w:val="25"/>
                <w:szCs w:val="25"/>
                <w:lang w:val="vi-VN"/>
              </w:rPr>
              <w:t xml:space="preserve">Các tiếp tuyến tại B và C của đường tròn (O; R) cắt đường thẳng MA </w:t>
            </w:r>
            <w:r w:rsidRPr="00E84E82">
              <w:rPr>
                <w:sz w:val="25"/>
                <w:szCs w:val="25"/>
                <w:lang w:val="vi-VN"/>
              </w:rPr>
              <w:t>l</w:t>
            </w:r>
            <w:r w:rsidRPr="005D711C">
              <w:rPr>
                <w:sz w:val="25"/>
                <w:szCs w:val="25"/>
                <w:lang w:val="vi-VN"/>
              </w:rPr>
              <w:t xml:space="preserve">ần lượt ở P và Q. Chứng minh rằng HA là tia phân giác của góc PHQ. </w:t>
            </w:r>
          </w:p>
          <w:p w:rsidR="00D30010" w:rsidRPr="005D711C" w:rsidRDefault="00D30010" w:rsidP="00D30010">
            <w:pPr>
              <w:jc w:val="both"/>
              <w:rPr>
                <w:rFonts w:ascii="Times New Roman" w:hAnsi="Times New Roman" w:cs="Times New Roman"/>
                <w:sz w:val="25"/>
                <w:szCs w:val="25"/>
              </w:rPr>
            </w:pPr>
            <w:r w:rsidRPr="005D711C">
              <w:rPr>
                <w:rFonts w:ascii="Times New Roman" w:hAnsi="Times New Roman" w:cs="Times New Roman"/>
                <w:b/>
                <w:bCs/>
                <w:sz w:val="25"/>
                <w:szCs w:val="25"/>
              </w:rPr>
              <w:t>Bài 5:</w:t>
            </w:r>
            <w:r w:rsidRPr="005D711C">
              <w:rPr>
                <w:rFonts w:ascii="Times New Roman" w:hAnsi="Times New Roman" w:cs="Times New Roman"/>
                <w:sz w:val="25"/>
                <w:szCs w:val="25"/>
              </w:rPr>
              <w:t xml:space="preserve"> (1,0 điể</w:t>
            </w:r>
            <w:r>
              <w:rPr>
                <w:rFonts w:ascii="Times New Roman" w:hAnsi="Times New Roman" w:cs="Times New Roman"/>
                <w:sz w:val="25"/>
                <w:szCs w:val="25"/>
              </w:rPr>
              <w:t xml:space="preserve">m)    </w:t>
            </w:r>
            <w:r w:rsidRPr="005D711C">
              <w:rPr>
                <w:rFonts w:ascii="Times New Roman" w:hAnsi="Times New Roman" w:cs="Times New Roman"/>
                <w:sz w:val="25"/>
                <w:szCs w:val="25"/>
              </w:rPr>
              <w:t xml:space="preserve">Trong tam giác đều có cạnh bằng 8, đặt 193 điểm phân biệt. Chứng minh tồn tại 2 điểm trong 193 điểm đã cho có khoảng cách không vượt quá </w:t>
            </w:r>
            <w:r w:rsidRPr="005D711C">
              <w:rPr>
                <w:rFonts w:ascii="Times New Roman" w:hAnsi="Times New Roman" w:cs="Times New Roman"/>
                <w:position w:val="-24"/>
                <w:sz w:val="25"/>
                <w:szCs w:val="25"/>
              </w:rPr>
              <w:object w:dxaOrig="400" w:dyaOrig="680">
                <v:shape id="_x0000_i2820" type="#_x0000_t75" style="width:19.6pt;height:33.65pt" o:ole="">
                  <v:imagedata r:id="rId3433" o:title=""/>
                </v:shape>
                <o:OLEObject Type="Embed" ProgID="Equation.DSMT4" ShapeID="_x0000_i2820" DrawAspect="Content" ObjectID="_1586713826" r:id="rId3434"/>
              </w:object>
            </w:r>
            <w:r w:rsidRPr="005D711C">
              <w:rPr>
                <w:rFonts w:ascii="Times New Roman" w:hAnsi="Times New Roman" w:cs="Times New Roman"/>
                <w:sz w:val="25"/>
                <w:szCs w:val="25"/>
              </w:rPr>
              <w:t>.</w:t>
            </w:r>
          </w:p>
          <w:p w:rsidR="00D30010" w:rsidRDefault="00D30010" w:rsidP="003B691E">
            <w:pPr>
              <w:jc w:val="center"/>
              <w:rPr>
                <w:rFonts w:ascii="Times New Roman" w:eastAsia="Times New Roman" w:hAnsi="Times New Roman" w:cs="Times New Roman"/>
                <w:b/>
                <w:color w:val="FF0000"/>
                <w:sz w:val="28"/>
                <w:szCs w:val="28"/>
                <w:lang w:val="en-US"/>
              </w:rPr>
            </w:pPr>
          </w:p>
          <w:p w:rsidR="00D30010" w:rsidRDefault="00D30010" w:rsidP="003B691E">
            <w:pPr>
              <w:jc w:val="center"/>
              <w:rPr>
                <w:rFonts w:ascii="Times New Roman" w:eastAsia="Times New Roman" w:hAnsi="Times New Roman" w:cs="Times New Roman"/>
                <w:b/>
                <w:color w:val="FF0000"/>
                <w:sz w:val="28"/>
                <w:szCs w:val="28"/>
                <w:lang w:val="en-US"/>
              </w:rPr>
            </w:pPr>
            <w:r>
              <w:rPr>
                <w:rFonts w:ascii="Times New Roman" w:hAnsi="Times New Roman" w:cs="Times New Roman"/>
                <w:noProof/>
                <w:sz w:val="25"/>
                <w:szCs w:val="25"/>
                <w:lang w:val="en-US"/>
              </w:rPr>
              <w:drawing>
                <wp:inline distT="0" distB="0" distL="0" distR="0" wp14:anchorId="07D4E860" wp14:editId="0DE34F5E">
                  <wp:extent cx="5943600" cy="79279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2"/>
                          <pic:cNvPicPr>
                            <a:picLocks noChangeAspect="1" noChangeArrowheads="1"/>
                          </pic:cNvPicPr>
                        </pic:nvPicPr>
                        <pic:blipFill>
                          <a:blip r:embed="rId3435">
                            <a:extLst>
                              <a:ext uri="{28A0092B-C50C-407E-A947-70E740481C1C}">
                                <a14:useLocalDpi xmlns:a14="http://schemas.microsoft.com/office/drawing/2010/main" val="0"/>
                              </a:ext>
                            </a:extLst>
                          </a:blip>
                          <a:srcRect/>
                          <a:stretch>
                            <a:fillRect/>
                          </a:stretch>
                        </pic:blipFill>
                        <pic:spPr bwMode="auto">
                          <a:xfrm>
                            <a:off x="0" y="0"/>
                            <a:ext cx="5943600" cy="7927975"/>
                          </a:xfrm>
                          <a:prstGeom prst="rect">
                            <a:avLst/>
                          </a:prstGeom>
                          <a:noFill/>
                          <a:ln>
                            <a:noFill/>
                          </a:ln>
                        </pic:spPr>
                      </pic:pic>
                    </a:graphicData>
                  </a:graphic>
                </wp:inline>
              </w:drawing>
            </w:r>
          </w:p>
          <w:p w:rsidR="00D30010" w:rsidRDefault="00D30010" w:rsidP="003B691E">
            <w:pPr>
              <w:jc w:val="center"/>
              <w:rPr>
                <w:rFonts w:ascii="Times New Roman" w:eastAsia="Times New Roman" w:hAnsi="Times New Roman" w:cs="Times New Roman"/>
                <w:b/>
                <w:color w:val="FF0000"/>
                <w:sz w:val="28"/>
                <w:szCs w:val="28"/>
                <w:lang w:val="en-US"/>
              </w:rPr>
            </w:pPr>
          </w:p>
          <w:p w:rsidR="00D30010" w:rsidRDefault="00D30010" w:rsidP="003B691E">
            <w:pPr>
              <w:jc w:val="center"/>
              <w:rPr>
                <w:rFonts w:ascii="Times New Roman" w:eastAsia="Times New Roman" w:hAnsi="Times New Roman" w:cs="Times New Roman"/>
                <w:b/>
                <w:color w:val="FF0000"/>
                <w:sz w:val="28"/>
                <w:szCs w:val="28"/>
                <w:lang w:val="en-US"/>
              </w:rPr>
            </w:pPr>
          </w:p>
          <w:p w:rsidR="00D30010" w:rsidRDefault="00D30010" w:rsidP="003B691E">
            <w:pPr>
              <w:jc w:val="center"/>
              <w:rPr>
                <w:rFonts w:ascii="Times New Roman" w:eastAsia="Times New Roman" w:hAnsi="Times New Roman" w:cs="Times New Roman"/>
                <w:b/>
                <w:color w:val="FF0000"/>
                <w:sz w:val="28"/>
                <w:szCs w:val="28"/>
                <w:lang w:val="en-US"/>
              </w:rPr>
            </w:pPr>
          </w:p>
          <w:p w:rsidR="00D30010" w:rsidRDefault="00D30010" w:rsidP="003B691E">
            <w:pPr>
              <w:jc w:val="center"/>
              <w:rPr>
                <w:rFonts w:ascii="Times New Roman" w:eastAsia="Times New Roman" w:hAnsi="Times New Roman" w:cs="Times New Roman"/>
                <w:b/>
                <w:color w:val="FF0000"/>
                <w:sz w:val="28"/>
                <w:szCs w:val="28"/>
                <w:lang w:val="en-US"/>
              </w:rPr>
            </w:pPr>
          </w:p>
          <w:p w:rsidR="00D30010" w:rsidRDefault="00D30010" w:rsidP="003B691E">
            <w:pPr>
              <w:jc w:val="center"/>
              <w:rPr>
                <w:rFonts w:ascii="Times New Roman" w:eastAsia="Times New Roman" w:hAnsi="Times New Roman" w:cs="Times New Roman"/>
                <w:b/>
                <w:color w:val="FF0000"/>
                <w:sz w:val="28"/>
                <w:szCs w:val="28"/>
                <w:lang w:val="en-US"/>
              </w:rPr>
            </w:pPr>
            <w:r>
              <w:rPr>
                <w:rFonts w:ascii="Times New Roman" w:hAnsi="Times New Roman" w:cs="Times New Roman"/>
                <w:noProof/>
                <w:sz w:val="25"/>
                <w:szCs w:val="25"/>
                <w:lang w:val="en-US"/>
              </w:rPr>
              <w:drawing>
                <wp:inline distT="0" distB="0" distL="0" distR="0" wp14:anchorId="64688E3B" wp14:editId="1A255968">
                  <wp:extent cx="5943600" cy="7924800"/>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4"/>
                          <pic:cNvPicPr>
                            <a:picLocks noChangeAspect="1" noChangeArrowheads="1"/>
                          </pic:cNvPicPr>
                        </pic:nvPicPr>
                        <pic:blipFill>
                          <a:blip r:embed="rId3436">
                            <a:extLst>
                              <a:ext uri="{28A0092B-C50C-407E-A947-70E740481C1C}">
                                <a14:useLocalDpi xmlns:a14="http://schemas.microsoft.com/office/drawing/2010/main" val="0"/>
                              </a:ext>
                            </a:extLst>
                          </a:blip>
                          <a:srcRect/>
                          <a:stretch>
                            <a:fillRect/>
                          </a:stretch>
                        </pic:blipFill>
                        <pic:spPr bwMode="auto">
                          <a:xfrm>
                            <a:off x="0" y="0"/>
                            <a:ext cx="5943600" cy="7924800"/>
                          </a:xfrm>
                          <a:prstGeom prst="rect">
                            <a:avLst/>
                          </a:prstGeom>
                          <a:noFill/>
                          <a:ln>
                            <a:noFill/>
                          </a:ln>
                        </pic:spPr>
                      </pic:pic>
                    </a:graphicData>
                  </a:graphic>
                </wp:inline>
              </w:drawing>
            </w:r>
          </w:p>
          <w:p w:rsidR="00D30010" w:rsidRDefault="00D30010" w:rsidP="003B691E">
            <w:pPr>
              <w:jc w:val="center"/>
              <w:rPr>
                <w:rFonts w:ascii="Times New Roman" w:eastAsia="Times New Roman" w:hAnsi="Times New Roman" w:cs="Times New Roman"/>
                <w:b/>
                <w:color w:val="FF0000"/>
                <w:sz w:val="28"/>
                <w:szCs w:val="28"/>
                <w:lang w:val="en-US"/>
              </w:rPr>
            </w:pPr>
          </w:p>
          <w:p w:rsidR="00D30010" w:rsidRPr="003B691E" w:rsidRDefault="00D30010" w:rsidP="00AD678D">
            <w:pPr>
              <w:jc w:val="center"/>
              <w:rPr>
                <w:rFonts w:ascii="Times New Roman" w:eastAsia="Times New Roman" w:hAnsi="Times New Roman" w:cs="Times New Roman"/>
                <w:b/>
                <w:color w:val="FF0000"/>
                <w:sz w:val="28"/>
                <w:szCs w:val="28"/>
                <w:lang w:val="en-US"/>
              </w:rPr>
            </w:pPr>
            <w:r>
              <w:rPr>
                <w:rFonts w:ascii="Times New Roman" w:hAnsi="Times New Roman" w:cs="Times New Roman"/>
                <w:noProof/>
                <w:sz w:val="25"/>
                <w:szCs w:val="25"/>
                <w:lang w:val="en-US"/>
              </w:rPr>
              <w:drawing>
                <wp:inline distT="0" distB="0" distL="0" distR="0" wp14:anchorId="25E3BACE" wp14:editId="2C824A60">
                  <wp:extent cx="5943600" cy="79279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6"/>
                          <pic:cNvPicPr>
                            <a:picLocks noChangeAspect="1" noChangeArrowheads="1"/>
                          </pic:cNvPicPr>
                        </pic:nvPicPr>
                        <pic:blipFill>
                          <a:blip r:embed="rId3437">
                            <a:extLst>
                              <a:ext uri="{28A0092B-C50C-407E-A947-70E740481C1C}">
                                <a14:useLocalDpi xmlns:a14="http://schemas.microsoft.com/office/drawing/2010/main" val="0"/>
                              </a:ext>
                            </a:extLst>
                          </a:blip>
                          <a:srcRect/>
                          <a:stretch>
                            <a:fillRect/>
                          </a:stretch>
                        </pic:blipFill>
                        <pic:spPr bwMode="auto">
                          <a:xfrm>
                            <a:off x="0" y="0"/>
                            <a:ext cx="5943600" cy="7927975"/>
                          </a:xfrm>
                          <a:prstGeom prst="rect">
                            <a:avLst/>
                          </a:prstGeom>
                          <a:noFill/>
                          <a:ln>
                            <a:noFill/>
                          </a:ln>
                        </pic:spPr>
                      </pic:pic>
                    </a:graphicData>
                  </a:graphic>
                </wp:inline>
              </w:drawing>
            </w: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195</w:t>
            </w:r>
          </w:p>
          <w:p w:rsidR="00AD678D" w:rsidRPr="00127D19" w:rsidRDefault="00AD678D" w:rsidP="00AD678D">
            <w:pPr>
              <w:rPr>
                <w:rFonts w:ascii="Times New Roman" w:hAnsi="Times New Roman"/>
                <w:b/>
                <w:sz w:val="26"/>
                <w:szCs w:val="26"/>
              </w:rPr>
            </w:pPr>
            <w:r w:rsidRPr="00127D19">
              <w:rPr>
                <w:b/>
                <w:sz w:val="26"/>
                <w:szCs w:val="26"/>
              </w:rPr>
              <w:t>S</w:t>
            </w:r>
            <w:r w:rsidRPr="00127D19">
              <w:rPr>
                <w:rFonts w:ascii="Times New Roman" w:hAnsi="Times New Roman"/>
                <w:b/>
                <w:sz w:val="26"/>
                <w:szCs w:val="26"/>
              </w:rPr>
              <w:t>GD – ĐT TP CẦN THƠ</w:t>
            </w:r>
            <w:r w:rsidRPr="00127D19">
              <w:rPr>
                <w:rFonts w:ascii="Times New Roman" w:hAnsi="Times New Roman"/>
                <w:b/>
                <w:sz w:val="26"/>
                <w:szCs w:val="26"/>
              </w:rPr>
              <w:tab/>
            </w:r>
            <w:r w:rsidRPr="00127D19">
              <w:rPr>
                <w:rFonts w:ascii="Times New Roman" w:hAnsi="Times New Roman"/>
                <w:b/>
                <w:sz w:val="26"/>
                <w:szCs w:val="26"/>
              </w:rPr>
              <w:tab/>
            </w:r>
            <w:r w:rsidRPr="00127D19">
              <w:rPr>
                <w:rFonts w:ascii="Times New Roman" w:hAnsi="Times New Roman"/>
                <w:b/>
                <w:sz w:val="26"/>
                <w:szCs w:val="26"/>
              </w:rPr>
              <w:tab/>
              <w:t>ĐỀ THI TUYỂN SINH VÀO LỚP 10  THPT</w: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 xml:space="preserve">                                                                                      Năm học : 2015 - 2016</w: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 xml:space="preserve">                                                                               MÔN TOÁN – thời gian 120 phút</w: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 xml:space="preserve">ĐỀ CHÍNH THỨC </w:t>
            </w:r>
          </w:p>
          <w:p w:rsidR="00AD678D" w:rsidRPr="00127D19" w:rsidRDefault="00AD678D" w:rsidP="00AD678D">
            <w:pPr>
              <w:rPr>
                <w:rFonts w:ascii="Times New Roman" w:hAnsi="Times New Roman"/>
                <w:b/>
                <w:sz w:val="26"/>
                <w:szCs w:val="26"/>
              </w:rPr>
            </w:pP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Câu 1: (2,5 điểm)</w: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1)Giải các phương trình và hệ phương trình trên tập số thực:</w: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 xml:space="preserve"> </w:t>
            </w:r>
            <w:r w:rsidRPr="00127D19">
              <w:rPr>
                <w:rFonts w:ascii="Times New Roman" w:hAnsi="Times New Roman"/>
                <w:b/>
                <w:position w:val="-114"/>
                <w:sz w:val="26"/>
                <w:szCs w:val="26"/>
              </w:rPr>
              <w:object w:dxaOrig="2540" w:dyaOrig="2000">
                <v:shape id="_x0000_i2821" type="#_x0000_t75" style="width:127pt;height:100pt" o:ole="">
                  <v:imagedata r:id="rId3438" o:title=""/>
                </v:shape>
                <o:OLEObject Type="Embed" ProgID="Equation.DSMT4" ShapeID="_x0000_i2821" DrawAspect="Content" ObjectID="_1586713827" r:id="rId3439"/>
              </w:objec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 xml:space="preserve">2)Tính GTBT  </w:t>
            </w:r>
            <w:r w:rsidRPr="00127D19">
              <w:rPr>
                <w:rFonts w:ascii="Times New Roman" w:hAnsi="Times New Roman"/>
                <w:b/>
                <w:position w:val="-38"/>
                <w:sz w:val="26"/>
                <w:szCs w:val="26"/>
              </w:rPr>
              <w:object w:dxaOrig="1359" w:dyaOrig="880">
                <v:shape id="_x0000_i2822" type="#_x0000_t75" style="width:67.95pt;height:44pt" o:ole="">
                  <v:imagedata r:id="rId3440" o:title=""/>
                </v:shape>
                <o:OLEObject Type="Embed" ProgID="Equation.DSMT4" ShapeID="_x0000_i2822" DrawAspect="Content" ObjectID="_1586713828" r:id="rId3441"/>
              </w:object>
            </w:r>
            <w:r w:rsidRPr="00127D19">
              <w:rPr>
                <w:rFonts w:ascii="Times New Roman" w:hAnsi="Times New Roman"/>
                <w:b/>
                <w:sz w:val="26"/>
                <w:szCs w:val="26"/>
              </w:rPr>
              <w:t xml:space="preserve"> với </w:t>
            </w:r>
            <w:r w:rsidRPr="00127D19">
              <w:rPr>
                <w:rFonts w:ascii="Times New Roman" w:hAnsi="Times New Roman"/>
                <w:b/>
                <w:position w:val="-12"/>
                <w:sz w:val="26"/>
                <w:szCs w:val="26"/>
              </w:rPr>
              <w:object w:dxaOrig="3460" w:dyaOrig="560">
                <v:shape id="_x0000_i2823" type="#_x0000_t75" style="width:173pt;height:28pt" o:ole="">
                  <v:imagedata r:id="rId3442" o:title=""/>
                </v:shape>
                <o:OLEObject Type="Embed" ProgID="Equation.DSMT4" ShapeID="_x0000_i2823" DrawAspect="Content" ObjectID="_1586713829" r:id="rId3443"/>
              </w:objec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Câu 2: (1,5 điểm) Trong mặt phẳng với hệ tọa độ Oxy, cho (P): y =</w:t>
            </w:r>
            <w:r w:rsidRPr="00127D19">
              <w:rPr>
                <w:rFonts w:ascii="Times New Roman" w:hAnsi="Times New Roman"/>
                <w:b/>
                <w:position w:val="-30"/>
                <w:sz w:val="26"/>
                <w:szCs w:val="26"/>
              </w:rPr>
              <w:object w:dxaOrig="740" w:dyaOrig="800">
                <v:shape id="_x0000_i2824" type="#_x0000_t75" style="width:37pt;height:40pt" o:ole="">
                  <v:imagedata r:id="rId3444" o:title=""/>
                </v:shape>
                <o:OLEObject Type="Embed" ProgID="Equation.DSMT4" ShapeID="_x0000_i2824" DrawAspect="Content" ObjectID="_1586713830" r:id="rId3445"/>
              </w:objec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a) Vẽ đồ thị của (P).</w: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b) Gọi A(x</w:t>
            </w:r>
            <w:r w:rsidRPr="00127D19">
              <w:rPr>
                <w:rFonts w:ascii="Times New Roman" w:hAnsi="Times New Roman"/>
                <w:b/>
                <w:sz w:val="26"/>
                <w:szCs w:val="26"/>
                <w:vertAlign w:val="subscript"/>
              </w:rPr>
              <w:t>1</w:t>
            </w:r>
            <w:r w:rsidRPr="00127D19">
              <w:rPr>
                <w:rFonts w:ascii="Times New Roman" w:hAnsi="Times New Roman"/>
                <w:b/>
                <w:sz w:val="26"/>
                <w:szCs w:val="26"/>
              </w:rPr>
              <w:t>, y</w:t>
            </w:r>
            <w:r w:rsidRPr="00127D19">
              <w:rPr>
                <w:rFonts w:ascii="Times New Roman" w:hAnsi="Times New Roman"/>
                <w:b/>
                <w:sz w:val="26"/>
                <w:szCs w:val="26"/>
                <w:vertAlign w:val="subscript"/>
              </w:rPr>
              <w:t>1</w:t>
            </w:r>
            <w:r w:rsidRPr="00127D19">
              <w:rPr>
                <w:rFonts w:ascii="Times New Roman" w:hAnsi="Times New Roman"/>
                <w:b/>
                <w:sz w:val="26"/>
                <w:szCs w:val="26"/>
              </w:rPr>
              <w:t>) và B(x</w:t>
            </w:r>
            <w:r w:rsidRPr="00127D19">
              <w:rPr>
                <w:rFonts w:ascii="Times New Roman" w:hAnsi="Times New Roman"/>
                <w:b/>
                <w:sz w:val="26"/>
                <w:szCs w:val="26"/>
                <w:vertAlign w:val="subscript"/>
              </w:rPr>
              <w:t>2</w:t>
            </w:r>
            <w:r w:rsidRPr="00127D19">
              <w:rPr>
                <w:rFonts w:ascii="Times New Roman" w:hAnsi="Times New Roman"/>
                <w:b/>
                <w:sz w:val="26"/>
                <w:szCs w:val="26"/>
              </w:rPr>
              <w:t>;y</w:t>
            </w:r>
            <w:r w:rsidRPr="00127D19">
              <w:rPr>
                <w:rFonts w:ascii="Times New Roman" w:hAnsi="Times New Roman"/>
                <w:b/>
                <w:sz w:val="26"/>
                <w:szCs w:val="26"/>
                <w:vertAlign w:val="subscript"/>
              </w:rPr>
              <w:t>2</w:t>
            </w:r>
            <w:r w:rsidRPr="00127D19">
              <w:rPr>
                <w:rFonts w:ascii="Times New Roman" w:hAnsi="Times New Roman"/>
                <w:b/>
                <w:sz w:val="26"/>
                <w:szCs w:val="26"/>
              </w:rPr>
              <w:t xml:space="preserve">) là hoành độ giao điểm của (P) và (d): y = x – 4. </w: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 xml:space="preserve">Chứng minh: </w:t>
            </w:r>
            <w:r w:rsidRPr="00127D19">
              <w:rPr>
                <w:rFonts w:ascii="Times New Roman" w:hAnsi="Times New Roman"/>
                <w:b/>
                <w:position w:val="-14"/>
                <w:sz w:val="26"/>
                <w:szCs w:val="26"/>
              </w:rPr>
              <w:object w:dxaOrig="2900" w:dyaOrig="440">
                <v:shape id="_x0000_i2825" type="#_x0000_t75" style="width:145pt;height:22pt" o:ole="">
                  <v:imagedata r:id="rId3446" o:title=""/>
                </v:shape>
                <o:OLEObject Type="Embed" ProgID="Equation.DSMT4" ShapeID="_x0000_i2825" DrawAspect="Content" ObjectID="_1586713831" r:id="rId3447"/>
              </w:objec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 xml:space="preserve">Câu 3: (1,5 điểm) Cho phương trình </w:t>
            </w:r>
            <w:r w:rsidRPr="00127D19">
              <w:rPr>
                <w:rFonts w:ascii="Times New Roman" w:hAnsi="Times New Roman"/>
                <w:b/>
                <w:position w:val="-6"/>
                <w:sz w:val="26"/>
                <w:szCs w:val="26"/>
              </w:rPr>
              <w:object w:dxaOrig="2460" w:dyaOrig="400">
                <v:shape id="_x0000_i2826" type="#_x0000_t75" style="width:123pt;height:20pt" o:ole="">
                  <v:imagedata r:id="rId3448" o:title=""/>
                </v:shape>
                <o:OLEObject Type="Embed" ProgID="Equation.DSMT4" ShapeID="_x0000_i2826" DrawAspect="Content" ObjectID="_1586713832" r:id="rId3449"/>
              </w:objec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a)GPT khi a = b = 3</w: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b) Tính 2a</w:t>
            </w:r>
            <w:r w:rsidRPr="00127D19">
              <w:rPr>
                <w:rFonts w:ascii="Times New Roman" w:hAnsi="Times New Roman"/>
                <w:b/>
                <w:sz w:val="26"/>
                <w:szCs w:val="26"/>
                <w:vertAlign w:val="superscript"/>
              </w:rPr>
              <w:t>3</w:t>
            </w:r>
            <w:r w:rsidRPr="00127D19">
              <w:rPr>
                <w:rFonts w:ascii="Times New Roman" w:hAnsi="Times New Roman"/>
                <w:b/>
                <w:sz w:val="26"/>
                <w:szCs w:val="26"/>
              </w:rPr>
              <w:t xml:space="preserve"> + 3b</w:t>
            </w:r>
            <w:r w:rsidRPr="00127D19">
              <w:rPr>
                <w:rFonts w:ascii="Times New Roman" w:hAnsi="Times New Roman"/>
                <w:b/>
                <w:sz w:val="26"/>
                <w:szCs w:val="26"/>
                <w:vertAlign w:val="superscript"/>
              </w:rPr>
              <w:t>4</w:t>
            </w:r>
            <w:r w:rsidRPr="00127D19">
              <w:rPr>
                <w:rFonts w:ascii="Times New Roman" w:hAnsi="Times New Roman"/>
                <w:b/>
                <w:sz w:val="26"/>
                <w:szCs w:val="26"/>
              </w:rPr>
              <w:t xml:space="preserve"> biết phương trình nhận x</w:t>
            </w:r>
            <w:r w:rsidRPr="00127D19">
              <w:rPr>
                <w:rFonts w:ascii="Times New Roman" w:hAnsi="Times New Roman"/>
                <w:b/>
                <w:sz w:val="26"/>
                <w:szCs w:val="26"/>
                <w:vertAlign w:val="subscript"/>
              </w:rPr>
              <w:t>1</w:t>
            </w:r>
            <w:r w:rsidRPr="00127D19">
              <w:rPr>
                <w:rFonts w:ascii="Times New Roman" w:hAnsi="Times New Roman"/>
                <w:b/>
                <w:sz w:val="26"/>
                <w:szCs w:val="26"/>
              </w:rPr>
              <w:t xml:space="preserve"> = 3, x</w:t>
            </w:r>
            <w:r w:rsidRPr="00127D19">
              <w:rPr>
                <w:rFonts w:ascii="Times New Roman" w:hAnsi="Times New Roman"/>
                <w:b/>
                <w:sz w:val="26"/>
                <w:szCs w:val="26"/>
                <w:vertAlign w:val="subscript"/>
              </w:rPr>
              <w:t>2</w:t>
            </w:r>
            <w:r w:rsidRPr="00127D19">
              <w:rPr>
                <w:b/>
                <w:sz w:val="26"/>
                <w:szCs w:val="26"/>
              </w:rPr>
              <w:t xml:space="preserve">= -9 </w:t>
            </w:r>
            <w:r w:rsidRPr="00127D19">
              <w:rPr>
                <w:rFonts w:ascii="Times New Roman" w:hAnsi="Times New Roman"/>
                <w:b/>
                <w:sz w:val="26"/>
                <w:szCs w:val="26"/>
              </w:rPr>
              <w:t>làm nghiệm.</w: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Câu 4: (1,5 điểm) Nhân ngày quốc tế thiếu nhi, 13 HS ( nam và nữ) tham gia gói 80 phần quà cho các em thiếu nhi. Biết tổng số quà mà HS nam gói được bằng tổng số quà mà HS nữ gói được.  Số quà mỗi bạn nam gói nhiều hơn số quà mà mỗi bạn nữ gói là 3 phần. Tính số HS nam và nữ.</w: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Câu 5: (3 điểm)</w: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 xml:space="preserve">Cho nửa đường tròn tâm O, đường kính AB =2R. Đường thẳng qua O và vuông góc AB cắt cung AB tại C. Gọi E là trung điểm BC. AE cắt nửa đường tròn O tại F. Đường thẳng qua C và vuông góc AF tại G cắt AB tại H. </w: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 xml:space="preserve">a)Cm: tứ giác CGOA nội tiếp đường tròn. Tính </w:t>
            </w:r>
            <w:r w:rsidRPr="00127D19">
              <w:rPr>
                <w:rFonts w:ascii="Times New Roman" w:hAnsi="Times New Roman"/>
                <w:b/>
                <w:position w:val="-6"/>
                <w:sz w:val="26"/>
                <w:szCs w:val="26"/>
              </w:rPr>
              <w:object w:dxaOrig="800" w:dyaOrig="440">
                <v:shape id="_x0000_i2827" type="#_x0000_t75" style="width:40pt;height:22pt" o:ole="">
                  <v:imagedata r:id="rId3450" o:title=""/>
                </v:shape>
                <o:OLEObject Type="Embed" ProgID="Equation.DSMT4" ShapeID="_x0000_i2827" DrawAspect="Content" ObjectID="_1586713833" r:id="rId3451"/>
              </w:objec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 xml:space="preserve">b)Chứng minh: OG là tia phân giác </w:t>
            </w:r>
            <w:r w:rsidRPr="00127D19">
              <w:rPr>
                <w:rFonts w:ascii="Times New Roman" w:hAnsi="Times New Roman"/>
                <w:b/>
                <w:position w:val="-6"/>
                <w:sz w:val="26"/>
                <w:szCs w:val="26"/>
              </w:rPr>
              <w:object w:dxaOrig="740" w:dyaOrig="440">
                <v:shape id="_x0000_i2828" type="#_x0000_t75" style="width:37pt;height:22pt" o:ole="">
                  <v:imagedata r:id="rId3452" o:title=""/>
                </v:shape>
                <o:OLEObject Type="Embed" ProgID="Equation.DSMT4" ShapeID="_x0000_i2828" DrawAspect="Content" ObjectID="_1586713834" r:id="rId3453"/>
              </w:objec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 xml:space="preserve">c)Chứng minh </w:t>
            </w:r>
            <w:r w:rsidRPr="00127D19">
              <w:rPr>
                <w:rFonts w:ascii="Times New Roman" w:hAnsi="Times New Roman"/>
                <w:b/>
                <w:position w:val="-6"/>
                <w:sz w:val="26"/>
                <w:szCs w:val="26"/>
              </w:rPr>
              <w:object w:dxaOrig="2079" w:dyaOrig="320">
                <v:shape id="_x0000_i2829" type="#_x0000_t75" style="width:103.95pt;height:16pt" o:ole="">
                  <v:imagedata r:id="rId3454" o:title=""/>
                </v:shape>
                <o:OLEObject Type="Embed" ProgID="Equation.DSMT4" ShapeID="_x0000_i2829" DrawAspect="Content" ObjectID="_1586713835" r:id="rId3455"/>
              </w:object>
            </w:r>
          </w:p>
          <w:p w:rsidR="00AD678D" w:rsidRPr="00127D19" w:rsidRDefault="00AD678D" w:rsidP="00AD678D">
            <w:pPr>
              <w:rPr>
                <w:rFonts w:ascii="Times New Roman" w:hAnsi="Times New Roman"/>
                <w:b/>
                <w:sz w:val="26"/>
                <w:szCs w:val="26"/>
              </w:rPr>
            </w:pPr>
            <w:r w:rsidRPr="00127D19">
              <w:rPr>
                <w:rFonts w:ascii="Times New Roman" w:hAnsi="Times New Roman"/>
                <w:b/>
                <w:sz w:val="26"/>
                <w:szCs w:val="26"/>
              </w:rPr>
              <w:t xml:space="preserve">d) Tính diện tích </w:t>
            </w:r>
            <w:r w:rsidRPr="00127D19">
              <w:rPr>
                <w:rFonts w:ascii="Times New Roman" w:hAnsi="Times New Roman"/>
                <w:b/>
                <w:position w:val="-4"/>
                <w:sz w:val="26"/>
                <w:szCs w:val="26"/>
              </w:rPr>
              <w:object w:dxaOrig="859" w:dyaOrig="300">
                <v:shape id="_x0000_i2830" type="#_x0000_t75" style="width:42.95pt;height:15pt" o:ole="">
                  <v:imagedata r:id="rId3456" o:title=""/>
                </v:shape>
                <o:OLEObject Type="Embed" ProgID="Equation.DSMT4" ShapeID="_x0000_i2830" DrawAspect="Content" ObjectID="_1586713836" r:id="rId3457"/>
              </w:object>
            </w:r>
            <w:r w:rsidRPr="00127D19">
              <w:rPr>
                <w:rFonts w:ascii="Times New Roman" w:hAnsi="Times New Roman"/>
                <w:b/>
                <w:sz w:val="26"/>
                <w:szCs w:val="26"/>
              </w:rPr>
              <w:t xml:space="preserve"> theo R.</w:t>
            </w:r>
          </w:p>
          <w:p w:rsidR="00AD678D" w:rsidRDefault="00AD678D" w:rsidP="00AD678D">
            <w:pPr>
              <w:rPr>
                <w:rFonts w:ascii="Times New Roman" w:hAnsi="Times New Roman"/>
                <w:b/>
                <w:sz w:val="26"/>
                <w:szCs w:val="26"/>
              </w:rPr>
            </w:pPr>
            <w:r>
              <w:rPr>
                <w:rFonts w:ascii="Times New Roman" w:hAnsi="Times New Roman"/>
                <w:b/>
                <w:sz w:val="26"/>
                <w:szCs w:val="26"/>
              </w:rPr>
              <w:t xml:space="preserve">                                                                      </w:t>
            </w:r>
          </w:p>
          <w:p w:rsidR="00AD678D" w:rsidRDefault="00AD678D" w:rsidP="00AD678D">
            <w:pPr>
              <w:jc w:val="center"/>
              <w:rPr>
                <w:rFonts w:ascii="Times New Roman" w:hAnsi="Times New Roman"/>
                <w:b/>
                <w:sz w:val="26"/>
                <w:szCs w:val="26"/>
              </w:rPr>
            </w:pPr>
            <w:r>
              <w:rPr>
                <w:rFonts w:ascii="Times New Roman" w:hAnsi="Times New Roman"/>
                <w:b/>
                <w:sz w:val="26"/>
                <w:szCs w:val="26"/>
              </w:rPr>
              <w:br w:type="column"/>
              <w:t>GIẢI</w:t>
            </w:r>
          </w:p>
          <w:p w:rsidR="00AD678D" w:rsidRDefault="00AD678D" w:rsidP="00AD678D">
            <w:pPr>
              <w:jc w:val="center"/>
              <w:rPr>
                <w:rFonts w:ascii="Times New Roman" w:hAnsi="Times New Roman"/>
                <w:b/>
                <w:sz w:val="26"/>
                <w:szCs w:val="26"/>
              </w:rPr>
            </w:pPr>
          </w:p>
          <w:p w:rsidR="00AD678D" w:rsidRDefault="00AD678D" w:rsidP="00AD678D">
            <w:pPr>
              <w:jc w:val="both"/>
              <w:rPr>
                <w:rFonts w:ascii="Times New Roman" w:hAnsi="Times New Roman"/>
                <w:b/>
                <w:sz w:val="26"/>
                <w:szCs w:val="26"/>
              </w:rPr>
            </w:pPr>
            <w:r>
              <w:rPr>
                <w:rFonts w:ascii="Times New Roman" w:hAnsi="Times New Roman"/>
                <w:b/>
                <w:sz w:val="26"/>
                <w:szCs w:val="26"/>
              </w:rPr>
              <w:t xml:space="preserve">Câu 1: </w:t>
            </w:r>
          </w:p>
          <w:p w:rsidR="00AD678D" w:rsidRDefault="00AD678D" w:rsidP="00AD678D">
            <w:pPr>
              <w:jc w:val="both"/>
              <w:rPr>
                <w:rFonts w:ascii="Times New Roman" w:hAnsi="Times New Roman"/>
                <w:b/>
                <w:sz w:val="26"/>
                <w:szCs w:val="26"/>
              </w:rPr>
            </w:pPr>
            <w:r>
              <w:rPr>
                <w:rFonts w:ascii="Times New Roman" w:hAnsi="Times New Roman"/>
                <w:b/>
                <w:sz w:val="26"/>
                <w:szCs w:val="26"/>
              </w:rPr>
              <w:t>1)</w:t>
            </w:r>
          </w:p>
          <w:p w:rsidR="00AD678D" w:rsidRDefault="00AD678D" w:rsidP="00AD678D">
            <w:pPr>
              <w:jc w:val="both"/>
              <w:rPr>
                <w:rFonts w:ascii="Times New Roman" w:hAnsi="Times New Roman"/>
                <w:b/>
                <w:sz w:val="26"/>
                <w:szCs w:val="26"/>
              </w:rPr>
            </w:pPr>
            <w:r w:rsidRPr="00127D19">
              <w:rPr>
                <w:rFonts w:ascii="Times New Roman" w:hAnsi="Times New Roman"/>
                <w:b/>
                <w:position w:val="-184"/>
                <w:sz w:val="26"/>
                <w:szCs w:val="26"/>
              </w:rPr>
              <w:object w:dxaOrig="4780" w:dyaOrig="3840">
                <v:shape id="_x0000_i2831" type="#_x0000_t75" style="width:239pt;height:192pt" o:ole="">
                  <v:imagedata r:id="rId3458" o:title=""/>
                </v:shape>
                <o:OLEObject Type="Embed" ProgID="Equation.DSMT4" ShapeID="_x0000_i2831" DrawAspect="Content" ObjectID="_1586713837" r:id="rId3459"/>
              </w:object>
            </w:r>
          </w:p>
          <w:p w:rsidR="00AD678D" w:rsidRPr="00127D19" w:rsidRDefault="00AD678D" w:rsidP="00AD678D">
            <w:pPr>
              <w:rPr>
                <w:rFonts w:ascii="Times New Roman" w:hAnsi="Times New Roman"/>
                <w:b/>
                <w:sz w:val="26"/>
                <w:szCs w:val="26"/>
              </w:rPr>
            </w:pPr>
          </w:p>
          <w:p w:rsidR="00AD678D" w:rsidRDefault="00AD678D" w:rsidP="00AD678D">
            <w:pPr>
              <w:rPr>
                <w:rFonts w:ascii="Times New Roman" w:hAnsi="Times New Roman"/>
                <w:b/>
                <w:sz w:val="26"/>
                <w:szCs w:val="26"/>
              </w:rPr>
            </w:pPr>
            <w:r>
              <w:rPr>
                <w:rFonts w:ascii="Times New Roman" w:hAnsi="Times New Roman"/>
                <w:b/>
                <w:sz w:val="26"/>
                <w:szCs w:val="26"/>
              </w:rPr>
              <w:t xml:space="preserve">2) Ta có: </w:t>
            </w:r>
            <w:r w:rsidRPr="00127D19">
              <w:rPr>
                <w:rFonts w:ascii="Times New Roman" w:hAnsi="Times New Roman"/>
                <w:b/>
                <w:position w:val="-46"/>
                <w:sz w:val="26"/>
                <w:szCs w:val="26"/>
              </w:rPr>
              <w:object w:dxaOrig="9040" w:dyaOrig="1340">
                <v:shape id="_x0000_i2832" type="#_x0000_t75" style="width:452pt;height:67pt" o:ole="">
                  <v:imagedata r:id="rId3460" o:title=""/>
                </v:shape>
                <o:OLEObject Type="Embed" ProgID="Equation.DSMT4" ShapeID="_x0000_i2832" DrawAspect="Content" ObjectID="_1586713838" r:id="rId3461"/>
              </w:object>
            </w:r>
          </w:p>
          <w:p w:rsidR="00AD678D" w:rsidRDefault="00AD678D" w:rsidP="00AD678D">
            <w:pPr>
              <w:rPr>
                <w:rFonts w:ascii="Times New Roman" w:hAnsi="Times New Roman"/>
                <w:b/>
                <w:sz w:val="26"/>
                <w:szCs w:val="26"/>
              </w:rPr>
            </w:pPr>
            <w:r>
              <w:rPr>
                <w:rFonts w:ascii="Times New Roman" w:hAnsi="Times New Roman"/>
                <w:b/>
                <w:sz w:val="26"/>
                <w:szCs w:val="26"/>
              </w:rPr>
              <w:t xml:space="preserve">Câu 2: </w:t>
            </w:r>
          </w:p>
          <w:p w:rsidR="00AD678D" w:rsidRDefault="00AD678D" w:rsidP="004242C7">
            <w:pPr>
              <w:numPr>
                <w:ilvl w:val="0"/>
                <w:numId w:val="75"/>
              </w:numPr>
              <w:rPr>
                <w:rFonts w:ascii="Times New Roman" w:hAnsi="Times New Roman"/>
                <w:b/>
                <w:sz w:val="26"/>
                <w:szCs w:val="26"/>
              </w:rPr>
            </w:pPr>
            <w:r>
              <w:rPr>
                <w:rFonts w:ascii="Times New Roman" w:hAnsi="Times New Roman"/>
                <w:b/>
                <w:sz w:val="26"/>
                <w:szCs w:val="26"/>
              </w:rPr>
              <w:t>vẽ, độc giả tự giải.</w:t>
            </w:r>
          </w:p>
          <w:p w:rsidR="00AD678D" w:rsidRDefault="00AD678D" w:rsidP="004242C7">
            <w:pPr>
              <w:numPr>
                <w:ilvl w:val="0"/>
                <w:numId w:val="75"/>
              </w:numPr>
              <w:rPr>
                <w:rFonts w:ascii="Times New Roman" w:hAnsi="Times New Roman"/>
                <w:b/>
                <w:sz w:val="26"/>
                <w:szCs w:val="26"/>
              </w:rPr>
            </w:pPr>
            <w:r>
              <w:rPr>
                <w:rFonts w:ascii="Times New Roman" w:hAnsi="Times New Roman"/>
                <w:b/>
                <w:sz w:val="26"/>
                <w:szCs w:val="26"/>
              </w:rPr>
              <w:t>Phương trình hoành độ giao điểm của (P) và (d):</w:t>
            </w:r>
          </w:p>
          <w:p w:rsidR="00AD678D" w:rsidRDefault="00AD678D" w:rsidP="00AD678D">
            <w:pPr>
              <w:ind w:left="360"/>
              <w:rPr>
                <w:rFonts w:ascii="Times New Roman" w:hAnsi="Times New Roman"/>
                <w:b/>
                <w:sz w:val="26"/>
                <w:szCs w:val="26"/>
              </w:rPr>
            </w:pPr>
            <w:r w:rsidRPr="00127D19">
              <w:rPr>
                <w:rFonts w:ascii="Times New Roman" w:hAnsi="Times New Roman"/>
                <w:b/>
                <w:position w:val="-30"/>
                <w:sz w:val="26"/>
                <w:szCs w:val="26"/>
              </w:rPr>
              <w:object w:dxaOrig="740" w:dyaOrig="800">
                <v:shape id="_x0000_i2833" type="#_x0000_t75" style="width:37pt;height:40pt" o:ole="">
                  <v:imagedata r:id="rId3444" o:title=""/>
                </v:shape>
                <o:OLEObject Type="Embed" ProgID="Equation.DSMT4" ShapeID="_x0000_i2833" DrawAspect="Content" ObjectID="_1586713839" r:id="rId3462"/>
              </w:object>
            </w:r>
            <w:r>
              <w:rPr>
                <w:rFonts w:ascii="Times New Roman" w:hAnsi="Times New Roman"/>
                <w:b/>
                <w:sz w:val="26"/>
                <w:szCs w:val="26"/>
              </w:rPr>
              <w:t>= x – 4</w:t>
            </w:r>
          </w:p>
          <w:p w:rsidR="00AD678D" w:rsidRDefault="00AD678D" w:rsidP="00AD678D">
            <w:pPr>
              <w:ind w:left="360"/>
              <w:rPr>
                <w:rFonts w:ascii="Times New Roman" w:hAnsi="Times New Roman"/>
                <w:b/>
                <w:sz w:val="26"/>
                <w:szCs w:val="26"/>
              </w:rPr>
            </w:pPr>
            <w:r w:rsidRPr="00FE1E0D">
              <w:rPr>
                <w:rFonts w:ascii="Times New Roman" w:hAnsi="Times New Roman"/>
                <w:b/>
                <w:position w:val="-6"/>
                <w:sz w:val="26"/>
                <w:szCs w:val="26"/>
              </w:rPr>
              <w:object w:dxaOrig="2320" w:dyaOrig="400">
                <v:shape id="_x0000_i2834" type="#_x0000_t75" style="width:116pt;height:20pt" o:ole="">
                  <v:imagedata r:id="rId3463" o:title=""/>
                </v:shape>
                <o:OLEObject Type="Embed" ProgID="Equation.DSMT4" ShapeID="_x0000_i2834" DrawAspect="Content" ObjectID="_1586713840" r:id="rId3464"/>
              </w:object>
            </w:r>
          </w:p>
          <w:p w:rsidR="00AD678D" w:rsidRDefault="00AD678D" w:rsidP="00AD678D">
            <w:pPr>
              <w:ind w:left="360"/>
              <w:rPr>
                <w:rFonts w:ascii="Times New Roman" w:hAnsi="Times New Roman"/>
                <w:b/>
                <w:sz w:val="26"/>
                <w:szCs w:val="26"/>
              </w:rPr>
            </w:pPr>
            <w:r>
              <w:rPr>
                <w:rFonts w:ascii="Times New Roman" w:hAnsi="Times New Roman"/>
                <w:b/>
                <w:sz w:val="26"/>
                <w:szCs w:val="26"/>
              </w:rPr>
              <w:t>Giải phương trình ta được: x = 2 ; x = -4</w:t>
            </w:r>
          </w:p>
          <w:p w:rsidR="00AD678D" w:rsidRDefault="00AD678D" w:rsidP="00AD678D">
            <w:pPr>
              <w:ind w:left="360"/>
              <w:rPr>
                <w:rFonts w:ascii="Times New Roman" w:hAnsi="Times New Roman"/>
                <w:b/>
                <w:sz w:val="26"/>
                <w:szCs w:val="26"/>
              </w:rPr>
            </w:pPr>
            <w:r>
              <w:rPr>
                <w:rFonts w:ascii="Times New Roman" w:hAnsi="Times New Roman"/>
                <w:b/>
                <w:sz w:val="26"/>
                <w:szCs w:val="26"/>
              </w:rPr>
              <w:t>Tọa độ giao điểm là: (2; -2) và (-4; -8)</w:t>
            </w:r>
          </w:p>
          <w:p w:rsidR="00AD678D" w:rsidRDefault="00AD678D" w:rsidP="00AD678D">
            <w:pPr>
              <w:ind w:left="360"/>
              <w:rPr>
                <w:rFonts w:ascii="Times New Roman" w:hAnsi="Times New Roman"/>
                <w:b/>
                <w:sz w:val="26"/>
                <w:szCs w:val="26"/>
              </w:rPr>
            </w:pPr>
            <w:r>
              <w:rPr>
                <w:rFonts w:ascii="Times New Roman" w:hAnsi="Times New Roman"/>
                <w:b/>
                <w:sz w:val="26"/>
                <w:szCs w:val="26"/>
              </w:rPr>
              <w:t xml:space="preserve">Khi đó: </w:t>
            </w:r>
            <w:r w:rsidRPr="00127D19">
              <w:rPr>
                <w:rFonts w:ascii="Times New Roman" w:hAnsi="Times New Roman"/>
                <w:b/>
                <w:position w:val="-14"/>
                <w:sz w:val="26"/>
                <w:szCs w:val="26"/>
              </w:rPr>
              <w:object w:dxaOrig="5660" w:dyaOrig="440">
                <v:shape id="_x0000_i2835" type="#_x0000_t75" style="width:283pt;height:22pt" o:ole="">
                  <v:imagedata r:id="rId3465" o:title=""/>
                </v:shape>
                <o:OLEObject Type="Embed" ProgID="Equation.DSMT4" ShapeID="_x0000_i2835" DrawAspect="Content" ObjectID="_1586713841" r:id="rId3466"/>
              </w:object>
            </w:r>
          </w:p>
          <w:p w:rsidR="00AD678D" w:rsidRDefault="00AD678D" w:rsidP="00AD678D">
            <w:pPr>
              <w:rPr>
                <w:rFonts w:ascii="Times New Roman" w:hAnsi="Times New Roman"/>
                <w:b/>
                <w:sz w:val="26"/>
                <w:szCs w:val="26"/>
              </w:rPr>
            </w:pPr>
            <w:r>
              <w:rPr>
                <w:rFonts w:ascii="Times New Roman" w:hAnsi="Times New Roman"/>
                <w:b/>
                <w:sz w:val="26"/>
                <w:szCs w:val="26"/>
              </w:rPr>
              <w:t xml:space="preserve">Câu 3: </w:t>
            </w:r>
            <w:r w:rsidRPr="00127D19">
              <w:rPr>
                <w:rFonts w:ascii="Times New Roman" w:hAnsi="Times New Roman"/>
                <w:b/>
                <w:position w:val="-6"/>
                <w:sz w:val="26"/>
                <w:szCs w:val="26"/>
              </w:rPr>
              <w:object w:dxaOrig="2460" w:dyaOrig="400">
                <v:shape id="_x0000_i2836" type="#_x0000_t75" style="width:123pt;height:20pt" o:ole="">
                  <v:imagedata r:id="rId3448" o:title=""/>
                </v:shape>
                <o:OLEObject Type="Embed" ProgID="Equation.DSMT4" ShapeID="_x0000_i2836" DrawAspect="Content" ObjectID="_1586713842" r:id="rId3467"/>
              </w:object>
            </w:r>
          </w:p>
          <w:p w:rsidR="00AD678D" w:rsidRDefault="00AD678D" w:rsidP="00AD678D">
            <w:pPr>
              <w:rPr>
                <w:rFonts w:ascii="Times New Roman" w:hAnsi="Times New Roman"/>
                <w:b/>
                <w:sz w:val="26"/>
                <w:szCs w:val="26"/>
              </w:rPr>
            </w:pPr>
            <w:r>
              <w:rPr>
                <w:rFonts w:ascii="Times New Roman" w:hAnsi="Times New Roman"/>
                <w:b/>
                <w:sz w:val="26"/>
                <w:szCs w:val="26"/>
              </w:rPr>
              <w:t>a) Khi a = b = 3 ta có phương trình: x</w:t>
            </w:r>
            <w:r>
              <w:rPr>
                <w:rFonts w:ascii="Times New Roman" w:hAnsi="Times New Roman"/>
                <w:b/>
                <w:sz w:val="26"/>
                <w:szCs w:val="26"/>
                <w:vertAlign w:val="superscript"/>
              </w:rPr>
              <w:t>2</w:t>
            </w:r>
            <w:r>
              <w:rPr>
                <w:rFonts w:ascii="Times New Roman" w:hAnsi="Times New Roman"/>
                <w:b/>
                <w:sz w:val="26"/>
                <w:szCs w:val="26"/>
              </w:rPr>
              <w:t xml:space="preserve"> – 3x – 4 = 0</w:t>
            </w:r>
          </w:p>
          <w:p w:rsidR="00AD678D" w:rsidRDefault="00AD678D" w:rsidP="00AD678D">
            <w:pPr>
              <w:rPr>
                <w:rFonts w:ascii="Times New Roman" w:hAnsi="Times New Roman"/>
                <w:b/>
                <w:sz w:val="26"/>
                <w:szCs w:val="26"/>
              </w:rPr>
            </w:pPr>
            <w:r>
              <w:rPr>
                <w:rFonts w:ascii="Times New Roman" w:hAnsi="Times New Roman"/>
                <w:b/>
                <w:sz w:val="26"/>
                <w:szCs w:val="26"/>
              </w:rPr>
              <w:t>vì a – b + c = 1 – (-3) – 4 = 0 nên phương trình có nghiệm: x = -1; x = 4.</w:t>
            </w:r>
          </w:p>
          <w:p w:rsidR="00AD678D" w:rsidRDefault="00AD678D" w:rsidP="00AD678D">
            <w:pPr>
              <w:rPr>
                <w:rFonts w:ascii="Times New Roman" w:hAnsi="Times New Roman"/>
                <w:b/>
                <w:sz w:val="26"/>
                <w:szCs w:val="26"/>
              </w:rPr>
            </w:pPr>
            <w:r>
              <w:rPr>
                <w:rFonts w:ascii="Times New Roman" w:hAnsi="Times New Roman"/>
                <w:b/>
                <w:sz w:val="26"/>
                <w:szCs w:val="26"/>
              </w:rPr>
              <w:t>b) Vì phương trình nhận x = 3; x = -9 là nghiệm nên ta có hệ phương trình</w:t>
            </w:r>
          </w:p>
          <w:p w:rsidR="00AD678D" w:rsidRDefault="00AD678D" w:rsidP="00AD678D">
            <w:pPr>
              <w:rPr>
                <w:rFonts w:ascii="Times New Roman" w:hAnsi="Times New Roman"/>
                <w:b/>
                <w:sz w:val="26"/>
                <w:szCs w:val="26"/>
              </w:rPr>
            </w:pPr>
            <w:r w:rsidRPr="00FE1E0D">
              <w:rPr>
                <w:rFonts w:ascii="Times New Roman" w:hAnsi="Times New Roman"/>
                <w:b/>
                <w:position w:val="-92"/>
                <w:sz w:val="26"/>
                <w:szCs w:val="26"/>
              </w:rPr>
              <w:object w:dxaOrig="7260" w:dyaOrig="2580">
                <v:shape id="_x0000_i2837" type="#_x0000_t75" style="width:363pt;height:129pt" o:ole="">
                  <v:imagedata r:id="rId3468" o:title=""/>
                </v:shape>
                <o:OLEObject Type="Embed" ProgID="Equation.DSMT4" ShapeID="_x0000_i2837" DrawAspect="Content" ObjectID="_1586713843" r:id="rId3469"/>
              </w:object>
            </w:r>
          </w:p>
          <w:p w:rsidR="00AD678D" w:rsidRDefault="00AD678D" w:rsidP="00AD678D">
            <w:pPr>
              <w:rPr>
                <w:rFonts w:ascii="Times New Roman" w:hAnsi="Times New Roman"/>
                <w:b/>
                <w:sz w:val="26"/>
                <w:szCs w:val="26"/>
              </w:rPr>
            </w:pPr>
          </w:p>
          <w:p w:rsidR="00AD678D" w:rsidRDefault="00AD678D" w:rsidP="00AD678D">
            <w:pPr>
              <w:rPr>
                <w:rFonts w:ascii="Times New Roman" w:hAnsi="Times New Roman"/>
                <w:b/>
                <w:sz w:val="26"/>
                <w:szCs w:val="26"/>
              </w:rPr>
            </w:pPr>
            <w:r>
              <w:rPr>
                <w:rFonts w:ascii="Times New Roman" w:hAnsi="Times New Roman"/>
                <w:b/>
                <w:sz w:val="26"/>
                <w:szCs w:val="26"/>
              </w:rPr>
              <w:t>Câu 4: Gọi x (HS) là số HS nam.</w:t>
            </w:r>
          </w:p>
          <w:p w:rsidR="00AD678D" w:rsidRDefault="00AD678D" w:rsidP="00AD678D">
            <w:pPr>
              <w:rPr>
                <w:rFonts w:ascii="Times New Roman" w:hAnsi="Times New Roman"/>
                <w:b/>
                <w:sz w:val="26"/>
                <w:szCs w:val="26"/>
              </w:rPr>
            </w:pPr>
            <w:r>
              <w:rPr>
                <w:rFonts w:ascii="Times New Roman" w:hAnsi="Times New Roman"/>
                <w:b/>
                <w:sz w:val="26"/>
                <w:szCs w:val="26"/>
              </w:rPr>
              <w:t>ĐK: 0&lt;x&lt;13, x nguyên.</w:t>
            </w:r>
          </w:p>
          <w:p w:rsidR="00AD678D" w:rsidRPr="00671F37" w:rsidRDefault="00AD678D" w:rsidP="00AD678D">
            <w:pPr>
              <w:rPr>
                <w:rFonts w:ascii="Times New Roman" w:hAnsi="Times New Roman"/>
                <w:b/>
                <w:sz w:val="26"/>
                <w:szCs w:val="26"/>
                <w:lang w:val="fr-FR"/>
              </w:rPr>
            </w:pPr>
            <w:r w:rsidRPr="00671F37">
              <w:rPr>
                <w:rFonts w:ascii="Times New Roman" w:hAnsi="Times New Roman"/>
                <w:b/>
                <w:sz w:val="26"/>
                <w:szCs w:val="26"/>
                <w:lang w:val="fr-FR"/>
              </w:rPr>
              <w:t>Số HS nữ là: 13 – x ( HS)</w:t>
            </w:r>
          </w:p>
          <w:p w:rsidR="00AD678D" w:rsidRPr="00671F37" w:rsidRDefault="00AD678D" w:rsidP="00AD678D">
            <w:pPr>
              <w:rPr>
                <w:rFonts w:ascii="Times New Roman" w:hAnsi="Times New Roman"/>
                <w:b/>
                <w:sz w:val="26"/>
                <w:szCs w:val="26"/>
                <w:lang w:val="fr-FR"/>
              </w:rPr>
            </w:pPr>
            <w:r w:rsidRPr="00671F37">
              <w:rPr>
                <w:rFonts w:ascii="Times New Roman" w:hAnsi="Times New Roman"/>
                <w:b/>
                <w:sz w:val="26"/>
                <w:szCs w:val="26"/>
                <w:lang w:val="fr-FR"/>
              </w:rPr>
              <w:t xml:space="preserve">Số phần quà mà mỗi HS Nam gói được: </w:t>
            </w:r>
            <w:r w:rsidRPr="00E620AF">
              <w:rPr>
                <w:rFonts w:ascii="Times New Roman" w:hAnsi="Times New Roman"/>
                <w:b/>
                <w:position w:val="-30"/>
                <w:sz w:val="26"/>
                <w:szCs w:val="26"/>
              </w:rPr>
              <w:object w:dxaOrig="440" w:dyaOrig="800">
                <v:shape id="_x0000_i2838" type="#_x0000_t75" style="width:22pt;height:40pt" o:ole="">
                  <v:imagedata r:id="rId3470" o:title=""/>
                </v:shape>
                <o:OLEObject Type="Embed" ProgID="Equation.DSMT4" ShapeID="_x0000_i2838" DrawAspect="Content" ObjectID="_1586713844" r:id="rId3471"/>
              </w:object>
            </w:r>
            <w:r w:rsidRPr="00671F37">
              <w:rPr>
                <w:rFonts w:ascii="Times New Roman" w:hAnsi="Times New Roman"/>
                <w:b/>
                <w:sz w:val="26"/>
                <w:szCs w:val="26"/>
                <w:lang w:val="fr-FR"/>
              </w:rPr>
              <w:t xml:space="preserve"> ( phần)</w:t>
            </w:r>
          </w:p>
          <w:p w:rsidR="00AD678D" w:rsidRPr="00671F37" w:rsidRDefault="00AD678D" w:rsidP="00AD678D">
            <w:pPr>
              <w:rPr>
                <w:rFonts w:ascii="Times New Roman" w:hAnsi="Times New Roman"/>
                <w:b/>
                <w:sz w:val="26"/>
                <w:szCs w:val="26"/>
                <w:lang w:val="fr-FR"/>
              </w:rPr>
            </w:pPr>
            <w:r w:rsidRPr="00671F37">
              <w:rPr>
                <w:rFonts w:ascii="Times New Roman" w:hAnsi="Times New Roman"/>
                <w:b/>
                <w:sz w:val="26"/>
                <w:szCs w:val="26"/>
                <w:lang w:val="fr-FR"/>
              </w:rPr>
              <w:t xml:space="preserve">Số phần quà mà mỗi HS nữ gói được: </w:t>
            </w:r>
            <w:r w:rsidRPr="00E620AF">
              <w:rPr>
                <w:rFonts w:ascii="Times New Roman" w:hAnsi="Times New Roman"/>
                <w:b/>
                <w:position w:val="-30"/>
                <w:sz w:val="26"/>
                <w:szCs w:val="26"/>
              </w:rPr>
              <w:object w:dxaOrig="840" w:dyaOrig="800">
                <v:shape id="_x0000_i2839" type="#_x0000_t75" style="width:42pt;height:40pt" o:ole="">
                  <v:imagedata r:id="rId3472" o:title=""/>
                </v:shape>
                <o:OLEObject Type="Embed" ProgID="Equation.DSMT4" ShapeID="_x0000_i2839" DrawAspect="Content" ObjectID="_1586713845" r:id="rId3473"/>
              </w:object>
            </w:r>
            <w:r w:rsidRPr="00671F37">
              <w:rPr>
                <w:rFonts w:ascii="Times New Roman" w:hAnsi="Times New Roman"/>
                <w:b/>
                <w:sz w:val="26"/>
                <w:szCs w:val="26"/>
                <w:lang w:val="fr-FR"/>
              </w:rPr>
              <w:t xml:space="preserve"> (phần)</w:t>
            </w:r>
          </w:p>
          <w:p w:rsidR="00AD678D" w:rsidRPr="00671F37" w:rsidRDefault="00AD678D" w:rsidP="00AD678D">
            <w:pPr>
              <w:rPr>
                <w:rFonts w:ascii="Times New Roman" w:hAnsi="Times New Roman"/>
                <w:b/>
                <w:sz w:val="26"/>
                <w:szCs w:val="26"/>
                <w:lang w:val="fr-FR"/>
              </w:rPr>
            </w:pPr>
            <w:r w:rsidRPr="00671F37">
              <w:rPr>
                <w:rFonts w:ascii="Times New Roman" w:hAnsi="Times New Roman"/>
                <w:b/>
                <w:sz w:val="26"/>
                <w:szCs w:val="26"/>
                <w:lang w:val="fr-FR"/>
              </w:rPr>
              <w:t>Theo bài toán ta có phương trình:</w:t>
            </w:r>
          </w:p>
          <w:p w:rsidR="00AD678D" w:rsidRDefault="00AD678D" w:rsidP="00AD678D">
            <w:pPr>
              <w:rPr>
                <w:rFonts w:ascii="Times New Roman" w:hAnsi="Times New Roman"/>
                <w:b/>
                <w:sz w:val="26"/>
                <w:szCs w:val="26"/>
              </w:rPr>
            </w:pPr>
            <w:r w:rsidRPr="00E620AF">
              <w:rPr>
                <w:rFonts w:ascii="Times New Roman" w:hAnsi="Times New Roman"/>
                <w:b/>
                <w:position w:val="-104"/>
                <w:sz w:val="26"/>
                <w:szCs w:val="26"/>
              </w:rPr>
              <w:object w:dxaOrig="4080" w:dyaOrig="2240">
                <v:shape id="_x0000_i2840" type="#_x0000_t75" style="width:204pt;height:112pt" o:ole="">
                  <v:imagedata r:id="rId3474" o:title=""/>
                </v:shape>
                <o:OLEObject Type="Embed" ProgID="Equation.DSMT4" ShapeID="_x0000_i2840" DrawAspect="Content" ObjectID="_1586713846" r:id="rId3475"/>
              </w:object>
            </w:r>
          </w:p>
          <w:p w:rsidR="00AD678D" w:rsidRDefault="00AD678D" w:rsidP="00AD678D">
            <w:pPr>
              <w:rPr>
                <w:rFonts w:ascii="Times New Roman" w:hAnsi="Times New Roman"/>
                <w:b/>
                <w:sz w:val="26"/>
                <w:szCs w:val="26"/>
              </w:rPr>
            </w:pPr>
            <w:r>
              <w:rPr>
                <w:rFonts w:ascii="Times New Roman" w:hAnsi="Times New Roman"/>
                <w:b/>
                <w:sz w:val="26"/>
                <w:szCs w:val="26"/>
              </w:rPr>
              <w:t>Giải phương trình ta được x = 5.</w:t>
            </w:r>
          </w:p>
          <w:p w:rsidR="00AD678D" w:rsidRPr="00671F37" w:rsidRDefault="00AD678D" w:rsidP="00AD678D">
            <w:pPr>
              <w:rPr>
                <w:rFonts w:ascii="Times New Roman" w:hAnsi="Times New Roman"/>
                <w:b/>
                <w:sz w:val="26"/>
                <w:szCs w:val="26"/>
                <w:lang w:val="fr-FR"/>
              </w:rPr>
            </w:pPr>
            <w:r w:rsidRPr="00671F37">
              <w:rPr>
                <w:rFonts w:ascii="Times New Roman" w:hAnsi="Times New Roman"/>
                <w:b/>
                <w:sz w:val="26"/>
                <w:szCs w:val="26"/>
                <w:lang w:val="fr-FR"/>
              </w:rPr>
              <w:t>Vậy số HS nam là 5, số HS nữ là 8.</w:t>
            </w:r>
          </w:p>
          <w:p w:rsidR="00AD678D" w:rsidRPr="00671F37" w:rsidRDefault="00AD678D" w:rsidP="00AD678D">
            <w:pPr>
              <w:rPr>
                <w:rFonts w:ascii="Times New Roman" w:hAnsi="Times New Roman"/>
                <w:b/>
                <w:sz w:val="26"/>
                <w:szCs w:val="26"/>
                <w:lang w:val="fr-FR"/>
              </w:rPr>
            </w:pPr>
          </w:p>
          <w:p w:rsidR="00AD678D" w:rsidRPr="00671F37" w:rsidRDefault="00AD678D" w:rsidP="00AD678D">
            <w:pPr>
              <w:rPr>
                <w:rFonts w:ascii="Times New Roman" w:hAnsi="Times New Roman"/>
                <w:b/>
                <w:sz w:val="26"/>
                <w:szCs w:val="26"/>
                <w:lang w:val="fr-FR"/>
              </w:rPr>
            </w:pPr>
            <w:r w:rsidRPr="00671F37">
              <w:rPr>
                <w:rFonts w:ascii="Times New Roman" w:hAnsi="Times New Roman"/>
                <w:b/>
                <w:sz w:val="26"/>
                <w:szCs w:val="26"/>
                <w:lang w:val="fr-FR"/>
              </w:rPr>
              <w:t>Câu 5:</w:t>
            </w:r>
          </w:p>
          <w:p w:rsidR="00AD678D" w:rsidRPr="00671F37" w:rsidRDefault="00AD678D" w:rsidP="00AD678D">
            <w:pPr>
              <w:rPr>
                <w:rFonts w:ascii="Times New Roman" w:hAnsi="Times New Roman"/>
                <w:b/>
                <w:sz w:val="26"/>
                <w:szCs w:val="26"/>
                <w:lang w:val="fr-FR"/>
              </w:rPr>
            </w:pPr>
            <w:r w:rsidRPr="00671F37">
              <w:rPr>
                <w:rFonts w:ascii="Times New Roman" w:hAnsi="Times New Roman"/>
                <w:b/>
                <w:sz w:val="26"/>
                <w:szCs w:val="26"/>
                <w:lang w:val="fr-FR"/>
              </w:rPr>
              <w:t xml:space="preserve">a) Ta có </w:t>
            </w:r>
            <w:r w:rsidRPr="004A289A">
              <w:rPr>
                <w:rFonts w:ascii="Times New Roman" w:hAnsi="Times New Roman"/>
                <w:b/>
                <w:position w:val="-6"/>
                <w:sz w:val="26"/>
                <w:szCs w:val="26"/>
              </w:rPr>
              <w:object w:dxaOrig="2500" w:dyaOrig="440">
                <v:shape id="_x0000_i2841" type="#_x0000_t75" style="width:125pt;height:22pt" o:ole="">
                  <v:imagedata r:id="rId3476" o:title=""/>
                </v:shape>
                <o:OLEObject Type="Embed" ProgID="Equation.DSMT4" ShapeID="_x0000_i2841" DrawAspect="Content" ObjectID="_1586713847" r:id="rId3477"/>
              </w:object>
            </w:r>
          </w:p>
          <w:p w:rsidR="00AD678D" w:rsidRPr="00671F37" w:rsidRDefault="00AD678D" w:rsidP="00AD678D">
            <w:pPr>
              <w:rPr>
                <w:rFonts w:ascii="Times New Roman" w:hAnsi="Times New Roman"/>
                <w:b/>
                <w:sz w:val="26"/>
                <w:szCs w:val="26"/>
                <w:lang w:val="fr-FR"/>
              </w:rPr>
            </w:pPr>
            <w:r w:rsidRPr="00671F37">
              <w:rPr>
                <w:rFonts w:ascii="Times New Roman" w:hAnsi="Times New Roman"/>
                <w:b/>
                <w:sz w:val="26"/>
                <w:szCs w:val="26"/>
                <w:lang w:val="fr-FR"/>
              </w:rPr>
              <w:t>nên O, G cùng nhìn AC dưới 1 góc 90</w:t>
            </w:r>
            <w:r w:rsidRPr="00671F37">
              <w:rPr>
                <w:rFonts w:ascii="Times New Roman" w:hAnsi="Times New Roman"/>
                <w:b/>
                <w:sz w:val="26"/>
                <w:szCs w:val="26"/>
                <w:vertAlign w:val="superscript"/>
                <w:lang w:val="fr-FR"/>
              </w:rPr>
              <w:t>0</w:t>
            </w:r>
            <w:r w:rsidRPr="00671F37">
              <w:rPr>
                <w:rFonts w:ascii="Times New Roman" w:hAnsi="Times New Roman"/>
                <w:b/>
                <w:sz w:val="26"/>
                <w:szCs w:val="26"/>
                <w:lang w:val="fr-FR"/>
              </w:rPr>
              <w:br/>
              <w:t>Do đó tứ giác ACGO nội tiếp đường tròn đường kính AC.</w:t>
            </w:r>
          </w:p>
          <w:p w:rsidR="00AD678D" w:rsidRDefault="00AD678D" w:rsidP="00AD678D">
            <w:pPr>
              <w:rPr>
                <w:rFonts w:ascii="Times New Roman" w:hAnsi="Times New Roman"/>
                <w:b/>
                <w:sz w:val="26"/>
                <w:szCs w:val="26"/>
              </w:rPr>
            </w:pPr>
            <w:r>
              <w:rPr>
                <w:noProof/>
                <w:lang w:val="en-US"/>
              </w:rPr>
              <w:drawing>
                <wp:anchor distT="0" distB="0" distL="114300" distR="114300" simplePos="0" relativeHeight="251793408" behindDoc="0" locked="0" layoutInCell="1" allowOverlap="1" wp14:anchorId="1D6C210A" wp14:editId="583C4024">
                  <wp:simplePos x="0" y="0"/>
                  <wp:positionH relativeFrom="column">
                    <wp:posOffset>4000500</wp:posOffset>
                  </wp:positionH>
                  <wp:positionV relativeFrom="paragraph">
                    <wp:posOffset>67945</wp:posOffset>
                  </wp:positionV>
                  <wp:extent cx="2276475" cy="1419225"/>
                  <wp:effectExtent l="0" t="0" r="0" b="0"/>
                  <wp:wrapNone/>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478">
                            <a:extLst>
                              <a:ext uri="{28A0092B-C50C-407E-A947-70E740481C1C}">
                                <a14:useLocalDpi xmlns:a14="http://schemas.microsoft.com/office/drawing/2010/main" val="0"/>
                              </a:ext>
                            </a:extLst>
                          </a:blip>
                          <a:srcRect/>
                          <a:stretch>
                            <a:fillRect/>
                          </a:stretch>
                        </pic:blipFill>
                        <pic:spPr bwMode="auto">
                          <a:xfrm>
                            <a:off x="0" y="0"/>
                            <a:ext cx="2276475" cy="1419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289A">
              <w:rPr>
                <w:rFonts w:ascii="Times New Roman" w:hAnsi="Times New Roman"/>
                <w:b/>
                <w:position w:val="-6"/>
                <w:sz w:val="26"/>
                <w:szCs w:val="26"/>
              </w:rPr>
              <w:object w:dxaOrig="2140" w:dyaOrig="440">
                <v:shape id="_x0000_i2842" type="#_x0000_t75" style="width:107pt;height:22pt" o:ole="">
                  <v:imagedata r:id="rId3479" o:title=""/>
                </v:shape>
                <o:OLEObject Type="Embed" ProgID="Equation.DSMT4" ShapeID="_x0000_i2842" DrawAspect="Content" ObjectID="_1586713848" r:id="rId3480"/>
              </w:object>
            </w:r>
          </w:p>
          <w:p w:rsidR="00AD678D" w:rsidRPr="00671F37" w:rsidRDefault="00AD678D" w:rsidP="00AD678D">
            <w:pPr>
              <w:rPr>
                <w:rFonts w:ascii="Times New Roman" w:hAnsi="Times New Roman"/>
                <w:b/>
                <w:sz w:val="26"/>
                <w:szCs w:val="26"/>
                <w:lang w:val="pt-BR"/>
              </w:rPr>
            </w:pPr>
            <w:r w:rsidRPr="00671F37">
              <w:rPr>
                <w:rFonts w:ascii="Times New Roman" w:hAnsi="Times New Roman"/>
                <w:b/>
                <w:sz w:val="26"/>
                <w:szCs w:val="26"/>
                <w:lang w:val="pt-BR"/>
              </w:rPr>
              <w:t xml:space="preserve">Mà </w:t>
            </w:r>
            <w:r w:rsidRPr="004A289A">
              <w:rPr>
                <w:rFonts w:ascii="Times New Roman" w:hAnsi="Times New Roman"/>
                <w:b/>
                <w:position w:val="-6"/>
                <w:sz w:val="26"/>
                <w:szCs w:val="26"/>
              </w:rPr>
              <w:object w:dxaOrig="920" w:dyaOrig="320">
                <v:shape id="_x0000_i2843" type="#_x0000_t75" style="width:46pt;height:16pt" o:ole="">
                  <v:imagedata r:id="rId3481" o:title=""/>
                </v:shape>
                <o:OLEObject Type="Embed" ProgID="Equation.DSMT4" ShapeID="_x0000_i2843" DrawAspect="Content" ObjectID="_1586713849" r:id="rId3482"/>
              </w:object>
            </w:r>
            <w:r w:rsidRPr="00671F37">
              <w:rPr>
                <w:rFonts w:ascii="Times New Roman" w:hAnsi="Times New Roman"/>
                <w:b/>
                <w:sz w:val="26"/>
                <w:szCs w:val="26"/>
                <w:lang w:val="pt-BR"/>
              </w:rPr>
              <w:t xml:space="preserve"> vuông cân tại O</w:t>
            </w:r>
          </w:p>
          <w:p w:rsidR="00AD678D" w:rsidRPr="00671F37" w:rsidRDefault="00AD678D" w:rsidP="00AD678D">
            <w:pPr>
              <w:rPr>
                <w:rFonts w:ascii="Times New Roman" w:hAnsi="Times New Roman"/>
                <w:b/>
                <w:sz w:val="26"/>
                <w:szCs w:val="26"/>
                <w:lang w:val="pt-BR"/>
              </w:rPr>
            </w:pPr>
            <w:r w:rsidRPr="00671F37">
              <w:rPr>
                <w:rFonts w:ascii="Times New Roman" w:hAnsi="Times New Roman"/>
                <w:b/>
                <w:sz w:val="26"/>
                <w:szCs w:val="26"/>
                <w:lang w:val="pt-BR"/>
              </w:rPr>
              <w:t xml:space="preserve">Nên </w:t>
            </w:r>
            <w:r w:rsidRPr="004A289A">
              <w:rPr>
                <w:rFonts w:ascii="Times New Roman" w:hAnsi="Times New Roman"/>
                <w:b/>
                <w:position w:val="-6"/>
                <w:sz w:val="26"/>
                <w:szCs w:val="26"/>
              </w:rPr>
              <w:object w:dxaOrig="1460" w:dyaOrig="440">
                <v:shape id="_x0000_i2844" type="#_x0000_t75" style="width:73pt;height:22pt" o:ole="">
                  <v:imagedata r:id="rId3483" o:title=""/>
                </v:shape>
                <o:OLEObject Type="Embed" ProgID="Equation.DSMT4" ShapeID="_x0000_i2844" DrawAspect="Content" ObjectID="_1586713850" r:id="rId3484"/>
              </w:object>
            </w:r>
          </w:p>
          <w:p w:rsidR="00AD678D" w:rsidRPr="00671F37" w:rsidRDefault="00AD678D" w:rsidP="00AD678D">
            <w:pPr>
              <w:rPr>
                <w:rFonts w:ascii="Times New Roman" w:hAnsi="Times New Roman"/>
                <w:b/>
                <w:sz w:val="26"/>
                <w:szCs w:val="26"/>
                <w:lang w:val="pt-BR"/>
              </w:rPr>
            </w:pPr>
            <w:r w:rsidRPr="00671F37">
              <w:rPr>
                <w:rFonts w:ascii="Times New Roman" w:hAnsi="Times New Roman"/>
                <w:b/>
                <w:sz w:val="26"/>
                <w:szCs w:val="26"/>
                <w:lang w:val="pt-BR"/>
              </w:rPr>
              <w:t xml:space="preserve">Do đó </w:t>
            </w:r>
            <w:r w:rsidRPr="004A289A">
              <w:rPr>
                <w:rFonts w:ascii="Times New Roman" w:hAnsi="Times New Roman"/>
                <w:b/>
                <w:position w:val="-6"/>
                <w:sz w:val="26"/>
                <w:szCs w:val="26"/>
              </w:rPr>
              <w:object w:dxaOrig="1540" w:dyaOrig="440">
                <v:shape id="_x0000_i2845" type="#_x0000_t75" style="width:77pt;height:22pt" o:ole="">
                  <v:imagedata r:id="rId3485" o:title=""/>
                </v:shape>
                <o:OLEObject Type="Embed" ProgID="Equation.DSMT4" ShapeID="_x0000_i2845" DrawAspect="Content" ObjectID="_1586713851" r:id="rId3486"/>
              </w:object>
            </w:r>
          </w:p>
          <w:p w:rsidR="00AD678D" w:rsidRPr="00671F37" w:rsidRDefault="00AD678D" w:rsidP="00AD678D">
            <w:pPr>
              <w:rPr>
                <w:rFonts w:ascii="Times New Roman" w:hAnsi="Times New Roman"/>
                <w:b/>
                <w:sz w:val="26"/>
                <w:szCs w:val="26"/>
                <w:lang w:val="pt-BR"/>
              </w:rPr>
            </w:pPr>
            <w:r w:rsidRPr="00671F37">
              <w:rPr>
                <w:rFonts w:ascii="Times New Roman" w:hAnsi="Times New Roman"/>
                <w:b/>
                <w:sz w:val="26"/>
                <w:szCs w:val="26"/>
                <w:lang w:val="pt-BR"/>
              </w:rPr>
              <w:t xml:space="preserve">b) Vì tứ giác ACGO nội tiếp </w:t>
            </w:r>
          </w:p>
          <w:p w:rsidR="00AD678D" w:rsidRDefault="00AD678D" w:rsidP="00AD678D">
            <w:pPr>
              <w:rPr>
                <w:rFonts w:ascii="Times New Roman" w:hAnsi="Times New Roman"/>
                <w:b/>
                <w:sz w:val="26"/>
                <w:szCs w:val="26"/>
              </w:rPr>
            </w:pPr>
            <w:r>
              <w:rPr>
                <w:rFonts w:ascii="Times New Roman" w:hAnsi="Times New Roman"/>
                <w:b/>
                <w:sz w:val="26"/>
                <w:szCs w:val="26"/>
              </w:rPr>
              <w:t xml:space="preserve">Nên </w:t>
            </w:r>
            <w:r w:rsidRPr="004A289A">
              <w:rPr>
                <w:rFonts w:ascii="Times New Roman" w:hAnsi="Times New Roman"/>
                <w:b/>
                <w:position w:val="-6"/>
                <w:sz w:val="26"/>
                <w:szCs w:val="26"/>
              </w:rPr>
              <w:object w:dxaOrig="1719" w:dyaOrig="440">
                <v:shape id="_x0000_i2846" type="#_x0000_t75" style="width:85.95pt;height:22pt" o:ole="">
                  <v:imagedata r:id="rId3487" o:title=""/>
                </v:shape>
                <o:OLEObject Type="Embed" ProgID="Equation.DSMT4" ShapeID="_x0000_i2846" DrawAspect="Content" ObjectID="_1586713852" r:id="rId3488"/>
              </w:object>
            </w:r>
            <w:r>
              <w:rPr>
                <w:rFonts w:ascii="Times New Roman" w:hAnsi="Times New Roman"/>
                <w:b/>
                <w:sz w:val="26"/>
                <w:szCs w:val="26"/>
              </w:rPr>
              <w:t xml:space="preserve"> ( cùng chắn cung CG)</w:t>
            </w:r>
          </w:p>
          <w:p w:rsidR="00AD678D" w:rsidRDefault="00AD678D" w:rsidP="00AD678D">
            <w:pPr>
              <w:rPr>
                <w:rFonts w:ascii="Times New Roman" w:hAnsi="Times New Roman"/>
                <w:b/>
                <w:sz w:val="26"/>
                <w:szCs w:val="26"/>
              </w:rPr>
            </w:pPr>
            <w:r>
              <w:rPr>
                <w:rFonts w:ascii="Times New Roman" w:hAnsi="Times New Roman"/>
                <w:b/>
                <w:sz w:val="26"/>
                <w:szCs w:val="26"/>
              </w:rPr>
              <w:t xml:space="preserve">Mà </w:t>
            </w:r>
            <w:r w:rsidRPr="004A289A">
              <w:rPr>
                <w:rFonts w:ascii="Times New Roman" w:hAnsi="Times New Roman"/>
                <w:b/>
                <w:position w:val="-30"/>
                <w:sz w:val="26"/>
                <w:szCs w:val="26"/>
              </w:rPr>
              <w:object w:dxaOrig="1939" w:dyaOrig="800">
                <v:shape id="_x0000_i2847" type="#_x0000_t75" style="width:96.95pt;height:40pt" o:ole="">
                  <v:imagedata r:id="rId3489" o:title=""/>
                </v:shape>
                <o:OLEObject Type="Embed" ProgID="Equation.DSMT4" ShapeID="_x0000_i2847" DrawAspect="Content" ObjectID="_1586713853" r:id="rId3490"/>
              </w:object>
            </w:r>
            <w:r>
              <w:rPr>
                <w:rFonts w:ascii="Times New Roman" w:hAnsi="Times New Roman"/>
                <w:b/>
                <w:sz w:val="26"/>
                <w:szCs w:val="26"/>
              </w:rPr>
              <w:t xml:space="preserve"> ( góc nột tiếp và góc ở tâm cùng chắn cung CF)</w:t>
            </w:r>
          </w:p>
          <w:p w:rsidR="00AD678D" w:rsidRDefault="00AD678D" w:rsidP="00AD678D">
            <w:pPr>
              <w:rPr>
                <w:rFonts w:ascii="Times New Roman" w:hAnsi="Times New Roman"/>
                <w:b/>
                <w:sz w:val="26"/>
                <w:szCs w:val="26"/>
              </w:rPr>
            </w:pPr>
            <w:r w:rsidRPr="004A289A">
              <w:rPr>
                <w:rFonts w:ascii="Times New Roman" w:hAnsi="Times New Roman"/>
                <w:b/>
                <w:position w:val="-30"/>
                <w:sz w:val="26"/>
                <w:szCs w:val="26"/>
              </w:rPr>
              <w:object w:dxaOrig="2360" w:dyaOrig="800">
                <v:shape id="_x0000_i2848" type="#_x0000_t75" style="width:118pt;height:40pt" o:ole="">
                  <v:imagedata r:id="rId3491" o:title=""/>
                </v:shape>
                <o:OLEObject Type="Embed" ProgID="Equation.DSMT4" ShapeID="_x0000_i2848" DrawAspect="Content" ObjectID="_1586713854" r:id="rId3492"/>
              </w:object>
            </w:r>
          </w:p>
          <w:p w:rsidR="00AD678D" w:rsidRPr="00671F37" w:rsidRDefault="00AD678D" w:rsidP="00AD678D">
            <w:pPr>
              <w:rPr>
                <w:rFonts w:ascii="Times New Roman" w:hAnsi="Times New Roman"/>
                <w:b/>
                <w:sz w:val="26"/>
                <w:szCs w:val="26"/>
                <w:lang w:val="fr-FR"/>
              </w:rPr>
            </w:pPr>
            <w:r w:rsidRPr="00671F37">
              <w:rPr>
                <w:rFonts w:ascii="Times New Roman" w:hAnsi="Times New Roman"/>
                <w:b/>
                <w:sz w:val="26"/>
                <w:szCs w:val="26"/>
                <w:lang w:val="fr-FR"/>
              </w:rPr>
              <w:t xml:space="preserve">Nên OG là tia phân giác </w:t>
            </w:r>
            <w:r w:rsidRPr="004A289A">
              <w:rPr>
                <w:rFonts w:ascii="Times New Roman" w:hAnsi="Times New Roman"/>
                <w:b/>
                <w:position w:val="-6"/>
                <w:sz w:val="26"/>
                <w:szCs w:val="26"/>
              </w:rPr>
              <w:object w:dxaOrig="740" w:dyaOrig="440">
                <v:shape id="_x0000_i2849" type="#_x0000_t75" style="width:37pt;height:22pt" o:ole="">
                  <v:imagedata r:id="rId3493" o:title=""/>
                </v:shape>
                <o:OLEObject Type="Embed" ProgID="Equation.DSMT4" ShapeID="_x0000_i2849" DrawAspect="Content" ObjectID="_1586713855" r:id="rId3494"/>
              </w:object>
            </w:r>
          </w:p>
          <w:p w:rsidR="00AD678D" w:rsidRPr="00671F37" w:rsidRDefault="00AD678D" w:rsidP="00AD678D">
            <w:pPr>
              <w:rPr>
                <w:rFonts w:ascii="Times New Roman" w:hAnsi="Times New Roman"/>
                <w:b/>
                <w:sz w:val="26"/>
                <w:szCs w:val="26"/>
                <w:lang w:val="fr-FR"/>
              </w:rPr>
            </w:pPr>
            <w:r w:rsidRPr="00671F37">
              <w:rPr>
                <w:rFonts w:ascii="Times New Roman" w:hAnsi="Times New Roman"/>
                <w:b/>
                <w:sz w:val="26"/>
                <w:szCs w:val="26"/>
                <w:lang w:val="fr-FR"/>
              </w:rPr>
              <w:t xml:space="preserve">c)Xét </w:t>
            </w:r>
            <w:r w:rsidRPr="004A289A">
              <w:rPr>
                <w:rFonts w:ascii="Times New Roman" w:hAnsi="Times New Roman"/>
                <w:b/>
                <w:position w:val="-6"/>
                <w:sz w:val="26"/>
                <w:szCs w:val="26"/>
              </w:rPr>
              <w:object w:dxaOrig="940" w:dyaOrig="320">
                <v:shape id="_x0000_i2850" type="#_x0000_t75" style="width:47pt;height:16pt" o:ole="">
                  <v:imagedata r:id="rId3495" o:title=""/>
                </v:shape>
                <o:OLEObject Type="Embed" ProgID="Equation.DSMT4" ShapeID="_x0000_i2850" DrawAspect="Content" ObjectID="_1586713856" r:id="rId3496"/>
              </w:object>
            </w:r>
            <w:r w:rsidRPr="00671F37">
              <w:rPr>
                <w:rFonts w:ascii="Times New Roman" w:hAnsi="Times New Roman"/>
                <w:b/>
                <w:sz w:val="26"/>
                <w:szCs w:val="26"/>
                <w:lang w:val="fr-FR"/>
              </w:rPr>
              <w:t xml:space="preserve"> và </w:t>
            </w:r>
            <w:r w:rsidRPr="004A289A">
              <w:rPr>
                <w:rFonts w:ascii="Times New Roman" w:hAnsi="Times New Roman"/>
                <w:b/>
                <w:position w:val="-6"/>
                <w:sz w:val="26"/>
                <w:szCs w:val="26"/>
              </w:rPr>
              <w:object w:dxaOrig="880" w:dyaOrig="320">
                <v:shape id="_x0000_i2851" type="#_x0000_t75" style="width:44pt;height:16pt" o:ole="">
                  <v:imagedata r:id="rId3497" o:title=""/>
                </v:shape>
                <o:OLEObject Type="Embed" ProgID="Equation.DSMT4" ShapeID="_x0000_i2851" DrawAspect="Content" ObjectID="_1586713857" r:id="rId3498"/>
              </w:object>
            </w:r>
            <w:r w:rsidRPr="00671F37">
              <w:rPr>
                <w:rFonts w:ascii="Times New Roman" w:hAnsi="Times New Roman"/>
                <w:b/>
                <w:sz w:val="26"/>
                <w:szCs w:val="26"/>
                <w:lang w:val="fr-FR"/>
              </w:rPr>
              <w:t xml:space="preserve"> có</w:t>
            </w:r>
          </w:p>
          <w:p w:rsidR="00AD678D" w:rsidRPr="00671F37" w:rsidRDefault="00AD678D" w:rsidP="00AD678D">
            <w:pPr>
              <w:rPr>
                <w:rFonts w:ascii="Times New Roman" w:hAnsi="Times New Roman"/>
                <w:b/>
                <w:sz w:val="26"/>
                <w:szCs w:val="26"/>
                <w:lang w:val="fr-FR"/>
              </w:rPr>
            </w:pPr>
            <w:r w:rsidRPr="004A289A">
              <w:rPr>
                <w:rFonts w:ascii="Times New Roman" w:hAnsi="Times New Roman"/>
                <w:b/>
                <w:position w:val="-6"/>
                <w:sz w:val="26"/>
                <w:szCs w:val="26"/>
              </w:rPr>
              <w:object w:dxaOrig="1700" w:dyaOrig="440">
                <v:shape id="_x0000_i2852" type="#_x0000_t75" style="width:85pt;height:22pt" o:ole="">
                  <v:imagedata r:id="rId3499" o:title=""/>
                </v:shape>
                <o:OLEObject Type="Embed" ProgID="Equation.DSMT4" ShapeID="_x0000_i2852" DrawAspect="Content" ObjectID="_1586713858" r:id="rId3500"/>
              </w:object>
            </w:r>
            <w:r w:rsidRPr="00671F37">
              <w:rPr>
                <w:rFonts w:ascii="Times New Roman" w:hAnsi="Times New Roman"/>
                <w:b/>
                <w:sz w:val="26"/>
                <w:szCs w:val="26"/>
                <w:lang w:val="fr-FR"/>
              </w:rPr>
              <w:t xml:space="preserve"> ( cùng bằng góc </w:t>
            </w:r>
            <w:r w:rsidRPr="004A289A">
              <w:rPr>
                <w:rFonts w:ascii="Times New Roman" w:hAnsi="Times New Roman"/>
                <w:b/>
                <w:position w:val="-6"/>
                <w:sz w:val="26"/>
                <w:szCs w:val="26"/>
              </w:rPr>
              <w:object w:dxaOrig="720" w:dyaOrig="440">
                <v:shape id="_x0000_i2853" type="#_x0000_t75" style="width:36pt;height:22pt" o:ole="">
                  <v:imagedata r:id="rId3501" o:title=""/>
                </v:shape>
                <o:OLEObject Type="Embed" ProgID="Equation.DSMT4" ShapeID="_x0000_i2853" DrawAspect="Content" ObjectID="_1586713859" r:id="rId3502"/>
              </w:object>
            </w:r>
            <w:r w:rsidRPr="00671F37">
              <w:rPr>
                <w:rFonts w:ascii="Times New Roman" w:hAnsi="Times New Roman"/>
                <w:b/>
                <w:sz w:val="26"/>
                <w:szCs w:val="26"/>
                <w:lang w:val="fr-FR"/>
              </w:rPr>
              <w:t>)</w:t>
            </w:r>
          </w:p>
          <w:p w:rsidR="00AD678D" w:rsidRDefault="00AD678D" w:rsidP="00AD678D">
            <w:pPr>
              <w:rPr>
                <w:rFonts w:ascii="Times New Roman" w:hAnsi="Times New Roman"/>
                <w:b/>
                <w:sz w:val="26"/>
                <w:szCs w:val="26"/>
              </w:rPr>
            </w:pPr>
            <w:r w:rsidRPr="004A289A">
              <w:rPr>
                <w:rFonts w:ascii="Times New Roman" w:hAnsi="Times New Roman"/>
                <w:b/>
                <w:position w:val="-12"/>
                <w:sz w:val="26"/>
                <w:szCs w:val="26"/>
              </w:rPr>
              <w:object w:dxaOrig="2900" w:dyaOrig="499">
                <v:shape id="_x0000_i2854" type="#_x0000_t75" style="width:145pt;height:24.95pt" o:ole="">
                  <v:imagedata r:id="rId3503" o:title=""/>
                </v:shape>
                <o:OLEObject Type="Embed" ProgID="Equation.DSMT4" ShapeID="_x0000_i2854" DrawAspect="Content" ObjectID="_1586713860" r:id="rId3504"/>
              </w:object>
            </w:r>
          </w:p>
          <w:p w:rsidR="00AD678D" w:rsidRDefault="00AD678D" w:rsidP="00AD678D">
            <w:pPr>
              <w:rPr>
                <w:rFonts w:ascii="Times New Roman" w:hAnsi="Times New Roman"/>
                <w:b/>
                <w:sz w:val="26"/>
                <w:szCs w:val="26"/>
              </w:rPr>
            </w:pPr>
            <w:r>
              <w:rPr>
                <w:rFonts w:ascii="Times New Roman" w:hAnsi="Times New Roman"/>
                <w:b/>
                <w:sz w:val="26"/>
                <w:szCs w:val="26"/>
              </w:rPr>
              <w:t>Nên hai tam giác đồng dạng.</w:t>
            </w:r>
          </w:p>
          <w:p w:rsidR="00AD678D" w:rsidRDefault="00AD678D" w:rsidP="00AD678D">
            <w:pPr>
              <w:rPr>
                <w:rFonts w:ascii="Times New Roman" w:hAnsi="Times New Roman"/>
                <w:b/>
                <w:sz w:val="26"/>
                <w:szCs w:val="26"/>
              </w:rPr>
            </w:pPr>
            <w:r>
              <w:rPr>
                <w:rFonts w:ascii="Times New Roman" w:hAnsi="Times New Roman"/>
                <w:b/>
                <w:sz w:val="26"/>
                <w:szCs w:val="26"/>
              </w:rPr>
              <w:t>d) Gọi D là giao điểm CO và AE.</w:t>
            </w:r>
          </w:p>
          <w:p w:rsidR="00AD678D" w:rsidRPr="00671F37" w:rsidRDefault="00AD678D" w:rsidP="00AD678D">
            <w:pPr>
              <w:rPr>
                <w:rFonts w:ascii="Times New Roman" w:hAnsi="Times New Roman"/>
                <w:b/>
                <w:sz w:val="26"/>
                <w:szCs w:val="26"/>
                <w:lang w:val="fr-FR"/>
              </w:rPr>
            </w:pPr>
            <w:r w:rsidRPr="00671F37">
              <w:rPr>
                <w:rFonts w:ascii="Times New Roman" w:hAnsi="Times New Roman"/>
                <w:b/>
                <w:sz w:val="26"/>
                <w:szCs w:val="26"/>
                <w:lang w:val="fr-FR"/>
              </w:rPr>
              <w:t xml:space="preserve">Ta có D là trọng tâm </w:t>
            </w:r>
            <w:r w:rsidRPr="00372345">
              <w:rPr>
                <w:rFonts w:ascii="Times New Roman" w:hAnsi="Times New Roman"/>
                <w:b/>
                <w:position w:val="-6"/>
                <w:sz w:val="26"/>
                <w:szCs w:val="26"/>
              </w:rPr>
              <w:object w:dxaOrig="880" w:dyaOrig="320">
                <v:shape id="_x0000_i2855" type="#_x0000_t75" style="width:44pt;height:16pt" o:ole="">
                  <v:imagedata r:id="rId3505" o:title=""/>
                </v:shape>
                <o:OLEObject Type="Embed" ProgID="Equation.DSMT4" ShapeID="_x0000_i2855" DrawAspect="Content" ObjectID="_1586713861" r:id="rId3506"/>
              </w:object>
            </w:r>
            <w:r w:rsidRPr="00671F37">
              <w:rPr>
                <w:rFonts w:ascii="Times New Roman" w:hAnsi="Times New Roman"/>
                <w:b/>
                <w:sz w:val="26"/>
                <w:szCs w:val="26"/>
                <w:lang w:val="fr-FR"/>
              </w:rPr>
              <w:t>(CO và AE là trung tuyến)</w:t>
            </w:r>
          </w:p>
          <w:p w:rsidR="00AD678D" w:rsidRDefault="00AD678D" w:rsidP="00AD678D">
            <w:pPr>
              <w:rPr>
                <w:rFonts w:ascii="Times New Roman" w:hAnsi="Times New Roman"/>
                <w:b/>
                <w:sz w:val="26"/>
                <w:szCs w:val="26"/>
              </w:rPr>
            </w:pPr>
            <w:r>
              <w:rPr>
                <w:rFonts w:ascii="Times New Roman" w:hAnsi="Times New Roman"/>
                <w:b/>
                <w:sz w:val="26"/>
                <w:szCs w:val="26"/>
              </w:rPr>
              <w:t>Nên OD=</w:t>
            </w:r>
            <w:r w:rsidRPr="00372345">
              <w:rPr>
                <w:rFonts w:ascii="Times New Roman" w:hAnsi="Times New Roman"/>
                <w:b/>
                <w:position w:val="-30"/>
                <w:sz w:val="26"/>
                <w:szCs w:val="26"/>
              </w:rPr>
              <w:object w:dxaOrig="740" w:dyaOrig="800">
                <v:shape id="_x0000_i2856" type="#_x0000_t75" style="width:37pt;height:40pt" o:ole="">
                  <v:imagedata r:id="rId3507" o:title=""/>
                </v:shape>
                <o:OLEObject Type="Embed" ProgID="Equation.DSMT4" ShapeID="_x0000_i2856" DrawAspect="Content" ObjectID="_1586713862" r:id="rId3508"/>
              </w:object>
            </w:r>
            <w:r>
              <w:rPr>
                <w:rFonts w:ascii="Times New Roman" w:hAnsi="Times New Roman"/>
                <w:b/>
                <w:sz w:val="26"/>
                <w:szCs w:val="26"/>
              </w:rPr>
              <w:t>=</w:t>
            </w:r>
            <w:r w:rsidRPr="00372345">
              <w:rPr>
                <w:rFonts w:ascii="Times New Roman" w:hAnsi="Times New Roman"/>
                <w:b/>
                <w:position w:val="-30"/>
                <w:sz w:val="26"/>
                <w:szCs w:val="26"/>
              </w:rPr>
              <w:object w:dxaOrig="340" w:dyaOrig="800">
                <v:shape id="_x0000_i2857" type="#_x0000_t75" style="width:17pt;height:40pt" o:ole="">
                  <v:imagedata r:id="rId3509" o:title=""/>
                </v:shape>
                <o:OLEObject Type="Embed" ProgID="Equation.DSMT4" ShapeID="_x0000_i2857" DrawAspect="Content" ObjectID="_1586713863" r:id="rId3510"/>
              </w:object>
            </w:r>
          </w:p>
          <w:p w:rsidR="00AD678D" w:rsidRDefault="00AD678D" w:rsidP="00AD678D">
            <w:pPr>
              <w:rPr>
                <w:rFonts w:ascii="Times New Roman" w:hAnsi="Times New Roman"/>
                <w:b/>
                <w:sz w:val="26"/>
                <w:szCs w:val="26"/>
              </w:rPr>
            </w:pPr>
            <w:r>
              <w:rPr>
                <w:rFonts w:ascii="Times New Roman" w:hAnsi="Times New Roman"/>
                <w:b/>
                <w:sz w:val="26"/>
                <w:szCs w:val="26"/>
              </w:rPr>
              <w:t>Do đó theo định lý Pita go ta tính được: AD=</w:t>
            </w:r>
            <w:r w:rsidRPr="00372345">
              <w:rPr>
                <w:rFonts w:ascii="Times New Roman" w:hAnsi="Times New Roman"/>
                <w:b/>
                <w:position w:val="-30"/>
                <w:sz w:val="26"/>
                <w:szCs w:val="26"/>
              </w:rPr>
              <w:object w:dxaOrig="940" w:dyaOrig="800">
                <v:shape id="_x0000_i2858" type="#_x0000_t75" style="width:47pt;height:40pt" o:ole="">
                  <v:imagedata r:id="rId3511" o:title=""/>
                </v:shape>
                <o:OLEObject Type="Embed" ProgID="Equation.DSMT4" ShapeID="_x0000_i2858" DrawAspect="Content" ObjectID="_1586713864" r:id="rId3512"/>
              </w:object>
            </w:r>
          </w:p>
          <w:p w:rsidR="00AD678D" w:rsidRDefault="00AD678D" w:rsidP="00AD678D">
            <w:pPr>
              <w:rPr>
                <w:rFonts w:ascii="Times New Roman" w:hAnsi="Times New Roman"/>
                <w:b/>
                <w:sz w:val="26"/>
                <w:szCs w:val="26"/>
              </w:rPr>
            </w:pPr>
            <w:r>
              <w:rPr>
                <w:rFonts w:ascii="Times New Roman" w:hAnsi="Times New Roman"/>
                <w:b/>
                <w:sz w:val="26"/>
                <w:szCs w:val="26"/>
              </w:rPr>
              <w:t xml:space="preserve">Mà </w:t>
            </w:r>
            <w:r w:rsidRPr="00372345">
              <w:rPr>
                <w:rFonts w:ascii="Times New Roman" w:hAnsi="Times New Roman"/>
                <w:b/>
                <w:position w:val="-12"/>
                <w:sz w:val="26"/>
                <w:szCs w:val="26"/>
              </w:rPr>
              <w:object w:dxaOrig="2740" w:dyaOrig="400">
                <v:shape id="_x0000_i2859" type="#_x0000_t75" style="width:137pt;height:20pt" o:ole="">
                  <v:imagedata r:id="rId3513" o:title=""/>
                </v:shape>
                <o:OLEObject Type="Embed" ProgID="Equation.DSMT4" ShapeID="_x0000_i2859" DrawAspect="Content" ObjectID="_1586713865" r:id="rId3514"/>
              </w:object>
            </w:r>
          </w:p>
          <w:p w:rsidR="00AD678D" w:rsidRDefault="00AD678D" w:rsidP="00AD678D">
            <w:pPr>
              <w:rPr>
                <w:rFonts w:ascii="Times New Roman" w:hAnsi="Times New Roman"/>
                <w:b/>
                <w:sz w:val="26"/>
                <w:szCs w:val="26"/>
              </w:rPr>
            </w:pPr>
            <w:r>
              <w:rPr>
                <w:rFonts w:ascii="Times New Roman" w:hAnsi="Times New Roman"/>
                <w:b/>
                <w:sz w:val="26"/>
                <w:szCs w:val="26"/>
              </w:rPr>
              <w:t xml:space="preserve">Nên </w:t>
            </w:r>
            <w:r w:rsidRPr="00372345">
              <w:rPr>
                <w:rFonts w:ascii="Times New Roman" w:hAnsi="Times New Roman"/>
                <w:b/>
                <w:position w:val="-80"/>
                <w:sz w:val="26"/>
                <w:szCs w:val="26"/>
              </w:rPr>
              <w:object w:dxaOrig="5060" w:dyaOrig="1820">
                <v:shape id="_x0000_i2860" type="#_x0000_t75" style="width:253pt;height:91pt" o:ole="">
                  <v:imagedata r:id="rId3515" o:title=""/>
                </v:shape>
                <o:OLEObject Type="Embed" ProgID="Equation.DSMT4" ShapeID="_x0000_i2860" DrawAspect="Content" ObjectID="_1586713866" r:id="rId3516"/>
              </w:object>
            </w:r>
          </w:p>
          <w:p w:rsidR="00AD678D" w:rsidRDefault="00AD678D" w:rsidP="00AD678D">
            <w:pPr>
              <w:rPr>
                <w:rFonts w:ascii="Times New Roman" w:hAnsi="Times New Roman"/>
                <w:b/>
                <w:sz w:val="26"/>
                <w:szCs w:val="26"/>
              </w:rPr>
            </w:pPr>
            <w:r w:rsidRPr="00372345">
              <w:rPr>
                <w:rFonts w:ascii="Times New Roman" w:hAnsi="Times New Roman"/>
                <w:b/>
                <w:position w:val="-30"/>
                <w:sz w:val="26"/>
                <w:szCs w:val="26"/>
              </w:rPr>
              <w:object w:dxaOrig="5100" w:dyaOrig="800">
                <v:shape id="_x0000_i2861" type="#_x0000_t75" style="width:255pt;height:40pt" o:ole="">
                  <v:imagedata r:id="rId3517" o:title=""/>
                </v:shape>
                <o:OLEObject Type="Embed" ProgID="Equation.DSMT4" ShapeID="_x0000_i2861" DrawAspect="Content" ObjectID="_1586713867" r:id="rId3518"/>
              </w:object>
            </w:r>
          </w:p>
          <w:p w:rsidR="00AD678D" w:rsidRPr="00AD678D" w:rsidRDefault="00AD678D" w:rsidP="00AD678D">
            <w:pPr>
              <w:rPr>
                <w:rFonts w:ascii="Times New Roman" w:hAnsi="Times New Roman"/>
                <w:b/>
                <w:sz w:val="26"/>
                <w:szCs w:val="26"/>
              </w:rPr>
            </w:pPr>
            <w:r w:rsidRPr="004A289A">
              <w:rPr>
                <w:rFonts w:ascii="Times New Roman" w:hAnsi="Times New Roman"/>
                <w:b/>
                <w:position w:val="-4"/>
                <w:sz w:val="26"/>
                <w:szCs w:val="26"/>
              </w:rPr>
              <w:object w:dxaOrig="220" w:dyaOrig="340">
                <v:shape id="_x0000_i2862" type="#_x0000_t75" style="width:11pt;height:17pt" o:ole="">
                  <v:imagedata r:id="rId3519" o:title=""/>
                </v:shape>
                <o:OLEObject Type="Embed" ProgID="Equation.DSMT4" ShapeID="_x0000_i2862" DrawAspect="Content" ObjectID="_1586713868" r:id="rId3520"/>
              </w:object>
            </w:r>
            <w:r>
              <w:rPr>
                <w:rFonts w:ascii="Times New Roman" w:hAnsi="Times New Roman"/>
                <w:sz w:val="26"/>
                <w:szCs w:val="26"/>
              </w:rPr>
              <w:tab/>
            </w:r>
          </w:p>
          <w:p w:rsidR="00AD678D" w:rsidRPr="003B691E" w:rsidRDefault="00AD678D"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196</w:t>
            </w:r>
          </w:p>
          <w:tbl>
            <w:tblPr>
              <w:tblW w:w="0" w:type="auto"/>
              <w:tblLook w:val="04A0" w:firstRow="1" w:lastRow="0" w:firstColumn="1" w:lastColumn="0" w:noHBand="0" w:noVBand="1"/>
            </w:tblPr>
            <w:tblGrid>
              <w:gridCol w:w="4219"/>
              <w:gridCol w:w="5351"/>
            </w:tblGrid>
            <w:tr w:rsidR="00AD678D" w:rsidRPr="004C050A" w:rsidTr="00050611">
              <w:tc>
                <w:tcPr>
                  <w:tcW w:w="4219" w:type="dxa"/>
                </w:tcPr>
                <w:p w:rsidR="00AD678D" w:rsidRPr="004C050A" w:rsidRDefault="00AD678D" w:rsidP="00050611">
                  <w:pPr>
                    <w:jc w:val="center"/>
                  </w:pPr>
                  <w:r w:rsidRPr="004C050A">
                    <w:t>SỞ GIÁO DỤC VÀ ĐÀO TẠO</w:t>
                  </w:r>
                </w:p>
                <w:p w:rsidR="00AD678D" w:rsidRPr="004C050A" w:rsidRDefault="00AD678D" w:rsidP="00050611">
                  <w:pPr>
                    <w:jc w:val="center"/>
                  </w:pPr>
                  <w:r w:rsidRPr="004C050A">
                    <w:t>NGHỆ AN</w:t>
                  </w:r>
                </w:p>
              </w:tc>
              <w:tc>
                <w:tcPr>
                  <w:tcW w:w="5351" w:type="dxa"/>
                </w:tcPr>
                <w:p w:rsidR="00AD678D" w:rsidRPr="004C050A" w:rsidRDefault="00AD678D" w:rsidP="00050611">
                  <w:pPr>
                    <w:jc w:val="center"/>
                  </w:pPr>
                  <w:r w:rsidRPr="004C050A">
                    <w:t>KÌ THI TUYỂN SINH VÀO LỚP 10 THPT</w:t>
                  </w:r>
                </w:p>
                <w:p w:rsidR="00AD678D" w:rsidRPr="004C050A" w:rsidRDefault="00AD678D" w:rsidP="00050611">
                  <w:pPr>
                    <w:jc w:val="center"/>
                  </w:pPr>
                  <w:r w:rsidRPr="004C050A">
                    <w:t>NĂM HỌC 2015 - 2016</w:t>
                  </w:r>
                </w:p>
              </w:tc>
            </w:tr>
          </w:tbl>
          <w:p w:rsidR="00AD678D" w:rsidRDefault="00AD678D" w:rsidP="00AD678D">
            <w:pPr>
              <w:jc w:val="center"/>
            </w:pPr>
            <w:r>
              <w:rPr>
                <w:noProof/>
                <w:lang w:val="en-US"/>
              </w:rPr>
              <mc:AlternateContent>
                <mc:Choice Requires="wps">
                  <w:drawing>
                    <wp:anchor distT="0" distB="0" distL="114300" distR="114300" simplePos="0" relativeHeight="251796480" behindDoc="0" locked="0" layoutInCell="1" allowOverlap="1" wp14:anchorId="1A75982C" wp14:editId="2C5B8376">
                      <wp:simplePos x="0" y="0"/>
                      <wp:positionH relativeFrom="column">
                        <wp:posOffset>4277995</wp:posOffset>
                      </wp:positionH>
                      <wp:positionV relativeFrom="paragraph">
                        <wp:posOffset>97155</wp:posOffset>
                      </wp:positionV>
                      <wp:extent cx="1711960" cy="268605"/>
                      <wp:effectExtent l="10795" t="11430" r="10795" b="5715"/>
                      <wp:wrapNone/>
                      <wp:docPr id="1625" name="Text Box 1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1960" cy="268605"/>
                              </a:xfrm>
                              <a:prstGeom prst="rect">
                                <a:avLst/>
                              </a:prstGeom>
                              <a:solidFill>
                                <a:srgbClr val="FFFFFF"/>
                              </a:solidFill>
                              <a:ln w="9525">
                                <a:solidFill>
                                  <a:srgbClr val="000000"/>
                                </a:solidFill>
                                <a:miter lim="800000"/>
                                <a:headEnd/>
                                <a:tailEnd/>
                              </a:ln>
                            </wps:spPr>
                            <wps:txbx>
                              <w:txbxContent>
                                <w:p w:rsidR="00AD678D" w:rsidRPr="0039761C" w:rsidRDefault="00AD678D" w:rsidP="00AD678D">
                                  <w:pPr>
                                    <w:jc w:val="center"/>
                                    <w:rPr>
                                      <w:i/>
                                      <w:sz w:val="20"/>
                                      <w:szCs w:val="20"/>
                                    </w:rPr>
                                  </w:pPr>
                                  <w:r w:rsidRPr="0039761C">
                                    <w:rPr>
                                      <w:i/>
                                      <w:sz w:val="20"/>
                                      <w:szCs w:val="20"/>
                                    </w:rPr>
                                    <w:t>Thi ngày 10 / 9 / 2015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625" o:spid="_x0000_s1290" type="#_x0000_t202" style="position:absolute;left:0;text-align:left;margin-left:336.85pt;margin-top:7.65pt;width:134.8pt;height:21.15pt;z-index:251796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">
                      <v:textbox style="mso-fit-shape-to-text:t">
                        <w:txbxContent>
                          <w:p w:rsidR="00AD678D" w:rsidRPr="0039761C" w:rsidRDefault="00AD678D" w:rsidP="00AD678D">
                            <w:pPr>
                              <w:jc w:val="center"/>
                              <w:rPr>
                                <w:i/>
                                <w:sz w:val="20"/>
                                <w:szCs w:val="20"/>
                              </w:rPr>
                            </w:pPr>
                            <w:r w:rsidRPr="0039761C">
                              <w:rPr>
                                <w:i/>
                                <w:sz w:val="20"/>
                                <w:szCs w:val="20"/>
                              </w:rPr>
                              <w:t>Thi ngày 10 / 9 / 2015</w:t>
                            </w:r>
                          </w:p>
                        </w:txbxContent>
                      </v:textbox>
                    </v:shape>
                  </w:pict>
                </mc:Fallback>
              </mc:AlternateContent>
            </w:r>
            <w:r>
              <w:rPr>
                <w:noProof/>
                <w:lang w:val="en-US"/>
              </w:rPr>
              <mc:AlternateContent>
                <mc:Choice Requires="wps">
                  <w:drawing>
                    <wp:anchor distT="0" distB="0" distL="114300" distR="114300" simplePos="0" relativeHeight="251795456" behindDoc="0" locked="0" layoutInCell="1" allowOverlap="1" wp14:anchorId="4DCF178A" wp14:editId="1CC6E286">
                      <wp:simplePos x="0" y="0"/>
                      <wp:positionH relativeFrom="column">
                        <wp:posOffset>401955</wp:posOffset>
                      </wp:positionH>
                      <wp:positionV relativeFrom="paragraph">
                        <wp:posOffset>18415</wp:posOffset>
                      </wp:positionV>
                      <wp:extent cx="1711960" cy="335915"/>
                      <wp:effectExtent l="11430" t="8890" r="10160" b="7620"/>
                      <wp:wrapNone/>
                      <wp:docPr id="1624" name="Text Box 1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1960" cy="335915"/>
                              </a:xfrm>
                              <a:prstGeom prst="rect">
                                <a:avLst/>
                              </a:prstGeom>
                              <a:solidFill>
                                <a:srgbClr val="FFFFFF"/>
                              </a:solidFill>
                              <a:ln w="9525">
                                <a:solidFill>
                                  <a:srgbClr val="000000"/>
                                </a:solidFill>
                                <a:miter lim="800000"/>
                                <a:headEnd/>
                                <a:tailEnd/>
                              </a:ln>
                            </wps:spPr>
                            <wps:txbx>
                              <w:txbxContent>
                                <w:p w:rsidR="00AD678D" w:rsidRPr="00936448" w:rsidRDefault="00AD678D" w:rsidP="00AD678D">
                                  <w:pPr>
                                    <w:jc w:val="center"/>
                                    <w:rPr>
                                      <w:b/>
                                    </w:rPr>
                                  </w:pPr>
                                  <w:r w:rsidRPr="00936448">
                                    <w:rPr>
                                      <w:b/>
                                    </w:rPr>
                                    <w:t>ĐỀ CHÍNH THỨC</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624" o:spid="_x0000_s1291" type="#_x0000_t202" style="position:absolute;left:0;text-align:left;margin-left:31.65pt;margin-top:1.45pt;width:134.8pt;height:26.45pt;z-index:251795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">
                      <v:textbox style="mso-fit-shape-to-text:t">
                        <w:txbxContent>
                          <w:p w:rsidR="00AD678D" w:rsidRPr="00936448" w:rsidRDefault="00AD678D" w:rsidP="00AD678D">
                            <w:pPr>
                              <w:jc w:val="center"/>
                              <w:rPr>
                                <w:b/>
                              </w:rPr>
                            </w:pPr>
                            <w:r w:rsidRPr="00936448">
                              <w:rPr>
                                <w:b/>
                              </w:rPr>
                              <w:t>ĐỀ CHÍNH THỨC</w:t>
                            </w:r>
                          </w:p>
                        </w:txbxContent>
                      </v:textbox>
                    </v:shape>
                  </w:pict>
                </mc:Fallback>
              </mc:AlternateContent>
            </w:r>
          </w:p>
          <w:p w:rsidR="00AD678D" w:rsidRDefault="00AD678D" w:rsidP="00AD678D">
            <w:pPr>
              <w:jc w:val="center"/>
            </w:pPr>
          </w:p>
          <w:p w:rsidR="00AD678D" w:rsidRDefault="00AD678D" w:rsidP="00AD678D">
            <w:pPr>
              <w:jc w:val="center"/>
            </w:pPr>
            <w:r>
              <w:t>Môn thi : Toán.</w:t>
            </w:r>
          </w:p>
          <w:p w:rsidR="00AD678D" w:rsidRDefault="00AD678D" w:rsidP="00AD678D">
            <w:pPr>
              <w:jc w:val="center"/>
              <w:rPr>
                <w:i/>
              </w:rPr>
            </w:pPr>
            <w:r>
              <w:rPr>
                <w:i/>
              </w:rPr>
              <w:t>Thời gian làm bài : 120 phút, không kể thời gian giao đề.</w:t>
            </w:r>
          </w:p>
          <w:p w:rsidR="00AD678D" w:rsidRDefault="00AD678D" w:rsidP="00AD678D">
            <w:pPr>
              <w:jc w:val="center"/>
              <w:rPr>
                <w:i/>
              </w:rPr>
            </w:pPr>
          </w:p>
          <w:p w:rsidR="00AD678D" w:rsidRPr="00AD678D" w:rsidRDefault="00AD678D" w:rsidP="00AD678D">
            <w:pPr>
              <w:jc w:val="both"/>
              <w:rPr>
                <w:sz w:val="28"/>
              </w:rPr>
            </w:pPr>
            <w:r w:rsidRPr="00AD678D">
              <w:rPr>
                <w:b/>
                <w:sz w:val="28"/>
              </w:rPr>
              <w:t>Câu 1</w:t>
            </w:r>
            <w:r w:rsidRPr="00AD678D">
              <w:rPr>
                <w:sz w:val="28"/>
              </w:rPr>
              <w:t xml:space="preserve"> (2,5 điểm).  </w:t>
            </w:r>
          </w:p>
          <w:p w:rsidR="00AD678D" w:rsidRPr="00AD678D" w:rsidRDefault="00AD678D" w:rsidP="00AD678D">
            <w:pPr>
              <w:ind w:firstLine="720"/>
              <w:jc w:val="both"/>
              <w:rPr>
                <w:sz w:val="28"/>
              </w:rPr>
            </w:pPr>
            <w:r w:rsidRPr="00AD678D">
              <w:rPr>
                <w:sz w:val="28"/>
              </w:rPr>
              <w:t xml:space="preserve">Cho biểu thức </w:t>
            </w:r>
            <w:r w:rsidRPr="00AD678D">
              <w:rPr>
                <w:position w:val="-30"/>
                <w:sz w:val="28"/>
              </w:rPr>
              <w:object w:dxaOrig="2180" w:dyaOrig="740">
                <v:shape id="_x0000_i2863" type="#_x0000_t75" style="width:109pt;height:37pt" o:ole="">
                  <v:imagedata r:id="rId3521" o:title=""/>
                </v:shape>
                <o:OLEObject Type="Embed" ProgID="Equation.DSMT4" ShapeID="_x0000_i2863" DrawAspect="Content" ObjectID="_1586713869" r:id="rId3522"/>
              </w:object>
            </w:r>
            <w:r w:rsidRPr="00AD678D">
              <w:rPr>
                <w:sz w:val="28"/>
              </w:rPr>
              <w:t xml:space="preserve"> </w:t>
            </w:r>
          </w:p>
          <w:p w:rsidR="00AD678D" w:rsidRPr="00AD678D" w:rsidRDefault="00AD678D" w:rsidP="00AD678D">
            <w:pPr>
              <w:jc w:val="both"/>
              <w:rPr>
                <w:sz w:val="28"/>
              </w:rPr>
            </w:pPr>
            <w:r w:rsidRPr="00AD678D">
              <w:rPr>
                <w:sz w:val="28"/>
              </w:rPr>
              <w:tab/>
              <w:t>a) Tìm điều kiện xác định và rút gọn biểu thức P.</w:t>
            </w:r>
          </w:p>
          <w:p w:rsidR="00AD678D" w:rsidRPr="00AD678D" w:rsidRDefault="00AD678D" w:rsidP="00AD678D">
            <w:pPr>
              <w:jc w:val="both"/>
              <w:rPr>
                <w:sz w:val="28"/>
              </w:rPr>
            </w:pPr>
            <w:r w:rsidRPr="00AD678D">
              <w:rPr>
                <w:sz w:val="28"/>
              </w:rPr>
              <w:tab/>
              <w:t xml:space="preserve">b) Tính giá trị của biểu thức P khi </w:t>
            </w:r>
            <w:r w:rsidRPr="00AD678D">
              <w:rPr>
                <w:position w:val="-26"/>
                <w:sz w:val="28"/>
              </w:rPr>
              <w:object w:dxaOrig="680" w:dyaOrig="700">
                <v:shape id="_x0000_i2864" type="#_x0000_t75" style="width:34pt;height:35pt" o:ole="">
                  <v:imagedata r:id="rId3523" o:title=""/>
                </v:shape>
                <o:OLEObject Type="Embed" ProgID="Equation.DSMT4" ShapeID="_x0000_i2864" DrawAspect="Content" ObjectID="_1586713870" r:id="rId3524"/>
              </w:object>
            </w:r>
            <w:r w:rsidRPr="00AD678D">
              <w:rPr>
                <w:sz w:val="28"/>
              </w:rPr>
              <w:t>.</w:t>
            </w:r>
          </w:p>
          <w:p w:rsidR="00AD678D" w:rsidRPr="00AD678D" w:rsidRDefault="00AD678D" w:rsidP="00AD678D">
            <w:pPr>
              <w:jc w:val="both"/>
              <w:rPr>
                <w:sz w:val="28"/>
              </w:rPr>
            </w:pPr>
            <w:r w:rsidRPr="00AD678D">
              <w:rPr>
                <w:b/>
                <w:sz w:val="28"/>
              </w:rPr>
              <w:t>Câu 2</w:t>
            </w:r>
            <w:r w:rsidRPr="00AD678D">
              <w:rPr>
                <w:sz w:val="28"/>
              </w:rPr>
              <w:t xml:space="preserve"> (1,5 điểm). </w:t>
            </w:r>
          </w:p>
          <w:p w:rsidR="00AD678D" w:rsidRPr="00AD678D" w:rsidRDefault="00AD678D" w:rsidP="00AD678D">
            <w:pPr>
              <w:ind w:firstLine="720"/>
              <w:jc w:val="both"/>
              <w:rPr>
                <w:sz w:val="28"/>
              </w:rPr>
            </w:pPr>
            <w:r w:rsidRPr="00AD678D">
              <w:rPr>
                <w:sz w:val="28"/>
              </w:rPr>
              <w:t xml:space="preserve"> Số tiền mua 1 quả dừa và một quả thanh long là 25 nghìn đồng. Số tiền mua 5 quả dừa và 4 quả thanh long là 120 nghìn đồng. Hỏi giá mỗi quả dừa và giá mỗi quả thanh long là bao nhiêu ? Biết rằng mỗi quả dừa có giá như nhau và mỗi quả thanh long có giá như nhau.</w:t>
            </w:r>
          </w:p>
          <w:p w:rsidR="00AD678D" w:rsidRPr="00AD678D" w:rsidRDefault="00AD678D" w:rsidP="00AD678D">
            <w:pPr>
              <w:jc w:val="both"/>
              <w:rPr>
                <w:sz w:val="28"/>
              </w:rPr>
            </w:pPr>
            <w:r w:rsidRPr="00AD678D">
              <w:rPr>
                <w:b/>
                <w:sz w:val="28"/>
              </w:rPr>
              <w:t>Câu 3</w:t>
            </w:r>
            <w:r w:rsidRPr="00AD678D">
              <w:rPr>
                <w:sz w:val="28"/>
              </w:rPr>
              <w:t xml:space="preserve"> (1,5 điểm).  </w:t>
            </w:r>
          </w:p>
          <w:p w:rsidR="00AD678D" w:rsidRPr="00AD678D" w:rsidRDefault="00AD678D" w:rsidP="00AD678D">
            <w:pPr>
              <w:ind w:firstLine="720"/>
              <w:jc w:val="both"/>
              <w:rPr>
                <w:sz w:val="28"/>
              </w:rPr>
            </w:pPr>
            <w:r w:rsidRPr="00AD678D">
              <w:rPr>
                <w:sz w:val="28"/>
              </w:rPr>
              <w:t xml:space="preserve">Cho phương trình : </w:t>
            </w:r>
            <w:r w:rsidRPr="00AD678D">
              <w:rPr>
                <w:position w:val="-14"/>
                <w:sz w:val="28"/>
              </w:rPr>
              <w:object w:dxaOrig="3140" w:dyaOrig="440">
                <v:shape id="_x0000_i2865" type="#_x0000_t75" style="width:157pt;height:22pt" o:ole="">
                  <v:imagedata r:id="rId3525" o:title=""/>
                </v:shape>
                <o:OLEObject Type="Embed" ProgID="Equation.DSMT4" ShapeID="_x0000_i2865" DrawAspect="Content" ObjectID="_1586713871" r:id="rId3526"/>
              </w:object>
            </w:r>
            <w:r w:rsidRPr="00AD678D">
              <w:rPr>
                <w:sz w:val="28"/>
              </w:rPr>
              <w:tab/>
              <w:t>(1)     (m là tham số).</w:t>
            </w:r>
          </w:p>
          <w:p w:rsidR="00AD678D" w:rsidRPr="00AD678D" w:rsidRDefault="00AD678D" w:rsidP="00AD678D">
            <w:pPr>
              <w:jc w:val="both"/>
              <w:rPr>
                <w:sz w:val="28"/>
              </w:rPr>
            </w:pPr>
            <w:r w:rsidRPr="00AD678D">
              <w:rPr>
                <w:sz w:val="28"/>
              </w:rPr>
              <w:t>a) Giải phương trình (1) với m = 2.</w:t>
            </w:r>
          </w:p>
          <w:p w:rsidR="00AD678D" w:rsidRPr="00AD678D" w:rsidRDefault="00AD678D" w:rsidP="00AD678D">
            <w:pPr>
              <w:jc w:val="both"/>
              <w:rPr>
                <w:sz w:val="28"/>
              </w:rPr>
            </w:pPr>
            <w:r w:rsidRPr="00AD678D">
              <w:rPr>
                <w:sz w:val="28"/>
              </w:rPr>
              <w:t>b) Tìm m để phương trình (1) có hai nghiệm x</w:t>
            </w:r>
            <w:r w:rsidRPr="00AD678D">
              <w:rPr>
                <w:sz w:val="28"/>
                <w:vertAlign w:val="subscript"/>
              </w:rPr>
              <w:t>1</w:t>
            </w:r>
            <w:r w:rsidRPr="00AD678D">
              <w:rPr>
                <w:sz w:val="28"/>
              </w:rPr>
              <w:t xml:space="preserve"> và x</w:t>
            </w:r>
            <w:r w:rsidRPr="00AD678D">
              <w:rPr>
                <w:sz w:val="28"/>
                <w:vertAlign w:val="subscript"/>
              </w:rPr>
              <w:t>2</w:t>
            </w:r>
            <w:r w:rsidRPr="00AD678D">
              <w:rPr>
                <w:sz w:val="28"/>
              </w:rPr>
              <w:t xml:space="preserve"> sao cho </w:t>
            </w:r>
            <w:r w:rsidRPr="00AD678D">
              <w:rPr>
                <w:position w:val="-12"/>
                <w:sz w:val="28"/>
              </w:rPr>
              <w:object w:dxaOrig="1300" w:dyaOrig="420">
                <v:shape id="_x0000_i2866" type="#_x0000_t75" style="width:65pt;height:21pt" o:ole="">
                  <v:imagedata r:id="rId3527" o:title=""/>
                </v:shape>
                <o:OLEObject Type="Embed" ProgID="Equation.DSMT4" ShapeID="_x0000_i2866" DrawAspect="Content" ObjectID="_1586713872" r:id="rId3528"/>
              </w:object>
            </w:r>
            <w:r w:rsidRPr="00AD678D">
              <w:rPr>
                <w:sz w:val="28"/>
              </w:rPr>
              <w:t>.</w:t>
            </w:r>
          </w:p>
          <w:p w:rsidR="00AD678D" w:rsidRPr="00AD678D" w:rsidRDefault="00AD678D" w:rsidP="00AD678D">
            <w:pPr>
              <w:jc w:val="both"/>
              <w:rPr>
                <w:sz w:val="28"/>
              </w:rPr>
            </w:pPr>
            <w:r w:rsidRPr="00AD678D">
              <w:rPr>
                <w:b/>
                <w:sz w:val="28"/>
              </w:rPr>
              <w:t xml:space="preserve">Câu 4 </w:t>
            </w:r>
            <w:r w:rsidRPr="00AD678D">
              <w:rPr>
                <w:sz w:val="28"/>
              </w:rPr>
              <w:t xml:space="preserve">(3 điểm).  </w:t>
            </w:r>
          </w:p>
          <w:p w:rsidR="00AD678D" w:rsidRPr="00AD678D" w:rsidRDefault="00AD678D" w:rsidP="00AD678D">
            <w:pPr>
              <w:ind w:firstLine="720"/>
              <w:jc w:val="both"/>
              <w:rPr>
                <w:sz w:val="28"/>
              </w:rPr>
            </w:pPr>
            <w:r w:rsidRPr="00AD678D">
              <w:rPr>
                <w:sz w:val="28"/>
              </w:rPr>
              <w:t>Cho đường tròn (O) có dây BC cố định không đi qua tâm O. Điểm A chuyển động trên đường tròn (O) sao cho tam giác ABC có 3 góc nhọn. Kẻ các đường cao BE và CF của tam giác ABC (E thuộc AC, F thuộc AB). Chứng minh rằng :</w:t>
            </w:r>
          </w:p>
          <w:p w:rsidR="00AD678D" w:rsidRPr="00AD678D" w:rsidRDefault="00AD678D" w:rsidP="00AD678D">
            <w:pPr>
              <w:ind w:firstLine="720"/>
              <w:jc w:val="both"/>
              <w:rPr>
                <w:sz w:val="28"/>
              </w:rPr>
            </w:pPr>
            <w:r w:rsidRPr="00AD678D">
              <w:rPr>
                <w:sz w:val="28"/>
              </w:rPr>
              <w:t>a) BCEF là tứ giác nội tiếp.</w:t>
            </w:r>
          </w:p>
          <w:p w:rsidR="00AD678D" w:rsidRPr="00AD678D" w:rsidRDefault="00AD678D" w:rsidP="00AD678D">
            <w:pPr>
              <w:ind w:firstLine="720"/>
              <w:jc w:val="both"/>
              <w:rPr>
                <w:sz w:val="28"/>
              </w:rPr>
            </w:pPr>
            <w:r w:rsidRPr="00AD678D">
              <w:rPr>
                <w:sz w:val="28"/>
              </w:rPr>
              <w:t>b) EF.AB = AE.BC.</w:t>
            </w:r>
          </w:p>
          <w:p w:rsidR="00AD678D" w:rsidRPr="00AD678D" w:rsidRDefault="00AD678D" w:rsidP="00AD678D">
            <w:pPr>
              <w:ind w:firstLine="720"/>
              <w:jc w:val="both"/>
              <w:rPr>
                <w:sz w:val="28"/>
              </w:rPr>
            </w:pPr>
            <w:r w:rsidRPr="00AD678D">
              <w:rPr>
                <w:sz w:val="28"/>
              </w:rPr>
              <w:t>c) Độ dài đoạn thẳng EF không đổi khi A chuyển động.</w:t>
            </w:r>
          </w:p>
          <w:p w:rsidR="00AD678D" w:rsidRPr="00AD678D" w:rsidRDefault="00AD678D" w:rsidP="00AD678D">
            <w:pPr>
              <w:jc w:val="both"/>
              <w:rPr>
                <w:sz w:val="28"/>
              </w:rPr>
            </w:pPr>
            <w:r w:rsidRPr="00AD678D">
              <w:rPr>
                <w:b/>
                <w:sz w:val="28"/>
              </w:rPr>
              <w:t xml:space="preserve">Câu 5 </w:t>
            </w:r>
            <w:r w:rsidRPr="00AD678D">
              <w:rPr>
                <w:sz w:val="28"/>
              </w:rPr>
              <w:t>(3 điểm).</w:t>
            </w:r>
          </w:p>
          <w:p w:rsidR="00AD678D" w:rsidRPr="00AD678D" w:rsidRDefault="00AD678D" w:rsidP="00AD678D">
            <w:pPr>
              <w:ind w:firstLine="720"/>
              <w:jc w:val="both"/>
              <w:rPr>
                <w:sz w:val="28"/>
              </w:rPr>
            </w:pPr>
            <w:r w:rsidRPr="00AD678D">
              <w:rPr>
                <w:sz w:val="28"/>
              </w:rPr>
              <w:t xml:space="preserve"> Cho các số thực dương x, y thỏa mãn </w:t>
            </w:r>
            <w:r w:rsidRPr="00AD678D">
              <w:rPr>
                <w:position w:val="-12"/>
                <w:sz w:val="28"/>
              </w:rPr>
              <w:object w:dxaOrig="1040" w:dyaOrig="360">
                <v:shape id="_x0000_i2867" type="#_x0000_t75" style="width:52pt;height:18pt" o:ole="">
                  <v:imagedata r:id="rId3529" o:title=""/>
                </v:shape>
                <o:OLEObject Type="Embed" ProgID="Equation.DSMT4" ShapeID="_x0000_i2867" DrawAspect="Content" ObjectID="_1586713873" r:id="rId3530"/>
              </w:object>
            </w:r>
            <w:r w:rsidRPr="00AD678D">
              <w:rPr>
                <w:sz w:val="28"/>
              </w:rPr>
              <w:t>. Chứng minh rằng:</w:t>
            </w:r>
          </w:p>
          <w:p w:rsidR="00AD678D" w:rsidRPr="00AD678D" w:rsidRDefault="00AD678D" w:rsidP="00AD678D">
            <w:pPr>
              <w:jc w:val="both"/>
              <w:rPr>
                <w:sz w:val="28"/>
              </w:rPr>
            </w:pPr>
            <w:r w:rsidRPr="00AD678D">
              <w:rPr>
                <w:sz w:val="28"/>
              </w:rPr>
              <w:tab/>
            </w:r>
            <w:r w:rsidRPr="00AD678D">
              <w:rPr>
                <w:sz w:val="28"/>
              </w:rPr>
              <w:tab/>
            </w:r>
            <w:r w:rsidRPr="00AD678D">
              <w:rPr>
                <w:sz w:val="28"/>
              </w:rPr>
              <w:tab/>
            </w:r>
            <w:r w:rsidRPr="00AD678D">
              <w:rPr>
                <w:position w:val="-32"/>
                <w:sz w:val="28"/>
              </w:rPr>
              <w:object w:dxaOrig="2160" w:dyaOrig="760">
                <v:shape id="_x0000_i2868" type="#_x0000_t75" style="width:108pt;height:38pt" o:ole="">
                  <v:imagedata r:id="rId3531" o:title=""/>
                </v:shape>
                <o:OLEObject Type="Embed" ProgID="Equation.DSMT4" ShapeID="_x0000_i2868" DrawAspect="Content" ObjectID="_1586713874" r:id="rId3532"/>
              </w:object>
            </w:r>
            <w:r w:rsidRPr="00AD678D">
              <w:rPr>
                <w:sz w:val="28"/>
              </w:rPr>
              <w:t xml:space="preserve"> </w:t>
            </w:r>
          </w:p>
          <w:p w:rsidR="00AD678D" w:rsidRPr="00AD678D" w:rsidRDefault="00AD678D" w:rsidP="00AD678D">
            <w:pPr>
              <w:ind w:firstLine="720"/>
              <w:jc w:val="both"/>
              <w:rPr>
                <w:sz w:val="28"/>
              </w:rPr>
            </w:pPr>
            <w:r w:rsidRPr="00AD678D">
              <w:rPr>
                <w:sz w:val="28"/>
              </w:rPr>
              <w:t>Đẳng thức xảy ra khi nào ?</w:t>
            </w:r>
          </w:p>
          <w:p w:rsidR="00AD678D" w:rsidRDefault="00AD678D" w:rsidP="00AD678D">
            <w:pPr>
              <w:jc w:val="center"/>
            </w:pPr>
            <w:r>
              <w:t>………………. Hết ……………….</w:t>
            </w:r>
          </w:p>
          <w:p w:rsidR="00AD678D" w:rsidRDefault="00AD678D" w:rsidP="00AD678D">
            <w:pPr>
              <w:ind w:firstLine="720"/>
              <w:jc w:val="center"/>
              <w:rPr>
                <w:b/>
              </w:rPr>
            </w:pPr>
          </w:p>
          <w:p w:rsidR="00AD678D" w:rsidRDefault="00AD678D" w:rsidP="00AD678D">
            <w:pPr>
              <w:ind w:firstLine="720"/>
              <w:jc w:val="center"/>
              <w:rPr>
                <w:b/>
              </w:rPr>
            </w:pPr>
          </w:p>
          <w:p w:rsidR="00AD678D" w:rsidRDefault="00AD678D" w:rsidP="00AD678D">
            <w:pPr>
              <w:ind w:firstLine="720"/>
              <w:jc w:val="center"/>
              <w:rPr>
                <w:b/>
              </w:rPr>
            </w:pPr>
          </w:p>
          <w:p w:rsidR="00AD678D" w:rsidRPr="0045754E" w:rsidRDefault="00AD678D" w:rsidP="00AD678D">
            <w:pPr>
              <w:ind w:firstLine="720"/>
              <w:jc w:val="center"/>
              <w:rPr>
                <w:b/>
              </w:rPr>
            </w:pPr>
            <w:r w:rsidRPr="0045754E">
              <w:rPr>
                <w:b/>
              </w:rPr>
              <w:t>ĐÁP ÁN THAM KHẢO</w:t>
            </w:r>
          </w:p>
          <w:p w:rsidR="00AD678D" w:rsidRPr="003F6E46" w:rsidRDefault="00AD678D" w:rsidP="00AD678D">
            <w:pPr>
              <w:jc w:val="both"/>
              <w:rPr>
                <w:b/>
              </w:rPr>
            </w:pPr>
            <w:r w:rsidRPr="003F6E46">
              <w:rPr>
                <w:b/>
              </w:rPr>
              <w:t>Câu 1.</w:t>
            </w:r>
          </w:p>
          <w:p w:rsidR="00AD678D" w:rsidRDefault="00AD678D" w:rsidP="00AD678D">
            <w:pPr>
              <w:jc w:val="both"/>
            </w:pPr>
            <w:r>
              <w:t xml:space="preserve">a) ĐKXĐ : </w:t>
            </w:r>
            <w:r w:rsidRPr="00E876C4">
              <w:rPr>
                <w:position w:val="-6"/>
              </w:rPr>
              <w:object w:dxaOrig="639" w:dyaOrig="300">
                <v:shape id="_x0000_i2869" type="#_x0000_t75" style="width:31.95pt;height:15pt" o:ole="">
                  <v:imagedata r:id="rId3533" o:title=""/>
                </v:shape>
                <o:OLEObject Type="Embed" ProgID="Equation.DSMT4" ShapeID="_x0000_i2869" DrawAspect="Content" ObjectID="_1586713875" r:id="rId3534"/>
              </w:object>
            </w:r>
            <w:r>
              <w:t xml:space="preserve">, x </w:t>
            </w:r>
            <w:r w:rsidRPr="00E876C4">
              <w:rPr>
                <w:position w:val="-4"/>
              </w:rPr>
              <w:object w:dxaOrig="240" w:dyaOrig="240">
                <v:shape id="_x0000_i2870" type="#_x0000_t75" style="width:12pt;height:12pt" o:ole="">
                  <v:imagedata r:id="rId3535" o:title=""/>
                </v:shape>
                <o:OLEObject Type="Embed" ProgID="Equation.DSMT4" ShapeID="_x0000_i2870" DrawAspect="Content" ObjectID="_1586713876" r:id="rId3536"/>
              </w:object>
            </w:r>
            <w:r>
              <w:t xml:space="preserve"> 4</w:t>
            </w:r>
            <w:r>
              <w:tab/>
            </w:r>
            <w:r>
              <w:tab/>
              <w:t>(0,5 đ)</w:t>
            </w:r>
          </w:p>
          <w:p w:rsidR="00AD678D" w:rsidRDefault="00AD678D" w:rsidP="00AD678D">
            <w:pPr>
              <w:jc w:val="both"/>
            </w:pPr>
            <w:r>
              <w:t xml:space="preserve">Rút gọn : </w:t>
            </w:r>
            <w:r w:rsidRPr="00E876C4">
              <w:rPr>
                <w:position w:val="-48"/>
              </w:rPr>
              <w:object w:dxaOrig="6780" w:dyaOrig="980">
                <v:shape id="_x0000_i2871" type="#_x0000_t75" style="width:339pt;height:49pt" o:ole="">
                  <v:imagedata r:id="rId3537" o:title=""/>
                </v:shape>
                <o:OLEObject Type="Embed" ProgID="Equation.DSMT4" ShapeID="_x0000_i2871" DrawAspect="Content" ObjectID="_1586713877" r:id="rId3538"/>
              </w:object>
            </w:r>
            <w:r>
              <w:t xml:space="preserve"> </w:t>
            </w:r>
          </w:p>
          <w:p w:rsidR="00AD678D" w:rsidRDefault="00AD678D" w:rsidP="00AD678D">
            <w:pPr>
              <w:jc w:val="both"/>
            </w:pPr>
            <w:r>
              <w:t xml:space="preserve">                   </w:t>
            </w:r>
            <w:r w:rsidRPr="00E876C4">
              <w:rPr>
                <w:position w:val="-30"/>
              </w:rPr>
              <w:object w:dxaOrig="1100" w:dyaOrig="740">
                <v:shape id="_x0000_i2872" type="#_x0000_t75" style="width:55pt;height:37pt" o:ole="">
                  <v:imagedata r:id="rId3539" o:title=""/>
                </v:shape>
                <o:OLEObject Type="Embed" ProgID="Equation.DSMT4" ShapeID="_x0000_i2872" DrawAspect="Content" ObjectID="_1586713878" r:id="rId3540"/>
              </w:object>
            </w:r>
            <w:r>
              <w:t xml:space="preserve">   </w:t>
            </w:r>
            <w:r>
              <w:tab/>
              <w:t>(1 điểm)</w:t>
            </w:r>
          </w:p>
          <w:p w:rsidR="00AD678D" w:rsidRDefault="00AD678D" w:rsidP="00AD678D">
            <w:pPr>
              <w:jc w:val="both"/>
            </w:pPr>
            <w:r>
              <w:t xml:space="preserve">b) </w:t>
            </w:r>
            <w:r w:rsidRPr="00E876C4">
              <w:rPr>
                <w:position w:val="-26"/>
              </w:rPr>
              <w:object w:dxaOrig="880" w:dyaOrig="700">
                <v:shape id="_x0000_i2873" type="#_x0000_t75" style="width:44pt;height:35pt" o:ole="">
                  <v:imagedata r:id="rId3541" o:title=""/>
                </v:shape>
                <o:OLEObject Type="Embed" ProgID="Equation.DSMT4" ShapeID="_x0000_i2873" DrawAspect="Content" ObjectID="_1586713879" r:id="rId3542"/>
              </w:object>
            </w:r>
            <w:r>
              <w:t xml:space="preserve"> ĐKXĐ. Thay vào P, ta được : </w:t>
            </w:r>
            <w:r w:rsidRPr="00E876C4">
              <w:rPr>
                <w:position w:val="-70"/>
              </w:rPr>
              <w:object w:dxaOrig="2659" w:dyaOrig="1140">
                <v:shape id="_x0000_i2874" type="#_x0000_t75" style="width:132.95pt;height:57pt" o:ole="">
                  <v:imagedata r:id="rId3543" o:title=""/>
                </v:shape>
                <o:OLEObject Type="Embed" ProgID="Equation.DSMT4" ShapeID="_x0000_i2874" DrawAspect="Content" ObjectID="_1586713880" r:id="rId3544"/>
              </w:object>
            </w:r>
            <w:r>
              <w:tab/>
              <w:t>(1 điểm)</w:t>
            </w:r>
          </w:p>
          <w:p w:rsidR="00AD678D" w:rsidRPr="003F6E46" w:rsidRDefault="00AD678D" w:rsidP="00AD678D">
            <w:pPr>
              <w:jc w:val="both"/>
              <w:rPr>
                <w:b/>
              </w:rPr>
            </w:pPr>
            <w:r w:rsidRPr="003F6E46">
              <w:rPr>
                <w:b/>
              </w:rPr>
              <w:t>Câu 2.</w:t>
            </w:r>
          </w:p>
          <w:p w:rsidR="00AD678D" w:rsidRDefault="00AD678D" w:rsidP="00AD678D">
            <w:pPr>
              <w:jc w:val="both"/>
            </w:pPr>
            <w:r>
              <w:t>Gọi x, y (nghìn) lần lượt là giá của 1 quả dừa và 1 quả thanh long.</w:t>
            </w:r>
          </w:p>
          <w:p w:rsidR="00AD678D" w:rsidRDefault="00AD678D" w:rsidP="00AD678D">
            <w:pPr>
              <w:jc w:val="both"/>
            </w:pPr>
            <w:r>
              <w:t xml:space="preserve">Điều kiện : 0 &lt; x ; y &lt; 25. </w:t>
            </w:r>
          </w:p>
          <w:p w:rsidR="00AD678D" w:rsidRDefault="00AD678D" w:rsidP="00AD678D">
            <w:pPr>
              <w:jc w:val="both"/>
            </w:pPr>
            <w:r>
              <w:t xml:space="preserve">Theo bài ra ta có hệ phương trình </w:t>
            </w:r>
            <w:r w:rsidRPr="003F6E46">
              <w:rPr>
                <w:position w:val="-36"/>
              </w:rPr>
              <w:object w:dxaOrig="1719" w:dyaOrig="859">
                <v:shape id="_x0000_i2875" type="#_x0000_t75" style="width:85.95pt;height:42.95pt" o:ole="">
                  <v:imagedata r:id="rId3545" o:title=""/>
                </v:shape>
                <o:OLEObject Type="Embed" ProgID="Equation.DSMT4" ShapeID="_x0000_i2875" DrawAspect="Content" ObjectID="_1586713881" r:id="rId3546"/>
              </w:object>
            </w:r>
            <w:r>
              <w:t xml:space="preserve"> </w:t>
            </w:r>
          </w:p>
          <w:p w:rsidR="00AD678D" w:rsidRDefault="00AD678D" w:rsidP="00AD678D">
            <w:pPr>
              <w:jc w:val="both"/>
            </w:pPr>
            <w:r>
              <w:t>Giải ra ta được : x = 20, y = 5 (thỏa mãn điều kiện bài toán).</w:t>
            </w:r>
          </w:p>
          <w:p w:rsidR="00AD678D" w:rsidRDefault="00AD678D" w:rsidP="00AD678D">
            <w:pPr>
              <w:jc w:val="both"/>
            </w:pPr>
            <w:r>
              <w:t xml:space="preserve">Vậy : </w:t>
            </w:r>
            <w:r>
              <w:tab/>
              <w:t>Giá 1 quả  dừa 20 nghìn.</w:t>
            </w:r>
          </w:p>
          <w:p w:rsidR="00AD678D" w:rsidRDefault="00AD678D" w:rsidP="00AD678D">
            <w:pPr>
              <w:jc w:val="both"/>
            </w:pPr>
            <w:r>
              <w:tab/>
              <w:t>Giá 1 quả thanh long 5 nghìn.</w:t>
            </w:r>
          </w:p>
          <w:p w:rsidR="00AD678D" w:rsidRPr="00245C80" w:rsidRDefault="00AD678D" w:rsidP="00AD678D">
            <w:pPr>
              <w:jc w:val="both"/>
            </w:pPr>
            <w:r w:rsidRPr="00D341EA">
              <w:rPr>
                <w:b/>
              </w:rPr>
              <w:t xml:space="preserve">Câu 3. </w:t>
            </w:r>
            <w:r>
              <w:t>(1,5 điểm)</w:t>
            </w:r>
          </w:p>
          <w:p w:rsidR="00AD678D" w:rsidRDefault="00AD678D" w:rsidP="00AD678D">
            <w:pPr>
              <w:jc w:val="both"/>
            </w:pPr>
            <w:r>
              <w:t xml:space="preserve">a) Với m = 2, phương trình (1)  trở thành : </w:t>
            </w:r>
            <w:r w:rsidRPr="00D341EA">
              <w:rPr>
                <w:position w:val="-6"/>
              </w:rPr>
              <w:object w:dxaOrig="1660" w:dyaOrig="360">
                <v:shape id="_x0000_i2876" type="#_x0000_t75" style="width:83pt;height:18pt" o:ole="">
                  <v:imagedata r:id="rId3547" o:title=""/>
                </v:shape>
                <o:OLEObject Type="Embed" ProgID="Equation.DSMT4" ShapeID="_x0000_i2876" DrawAspect="Content" ObjectID="_1586713882" r:id="rId3548"/>
              </w:object>
            </w:r>
            <w:r>
              <w:t>.</w:t>
            </w:r>
          </w:p>
          <w:p w:rsidR="00AD678D" w:rsidRDefault="00AD678D" w:rsidP="00AD678D">
            <w:pPr>
              <w:jc w:val="both"/>
            </w:pPr>
            <w:r>
              <w:t xml:space="preserve">Ta có : </w:t>
            </w:r>
            <w:r w:rsidRPr="0045754E">
              <w:rPr>
                <w:position w:val="-6"/>
              </w:rPr>
              <w:object w:dxaOrig="1560" w:dyaOrig="360">
                <v:shape id="_x0000_i2877" type="#_x0000_t75" style="width:78pt;height:18pt" o:ole="">
                  <v:imagedata r:id="rId3549" o:title=""/>
                </v:shape>
                <o:OLEObject Type="Embed" ProgID="Equation.DSMT4" ShapeID="_x0000_i2877" DrawAspect="Content" ObjectID="_1586713883" r:id="rId3550"/>
              </w:object>
            </w:r>
            <w:r>
              <w:t xml:space="preserve"> </w:t>
            </w:r>
          </w:p>
          <w:p w:rsidR="00AD678D" w:rsidRDefault="00AD678D" w:rsidP="00AD678D">
            <w:pPr>
              <w:jc w:val="both"/>
            </w:pPr>
            <w:r>
              <w:t xml:space="preserve">Phương trình có hai nghiệm phân biệt </w:t>
            </w:r>
            <w:r w:rsidRPr="0045754E">
              <w:rPr>
                <w:position w:val="-12"/>
              </w:rPr>
              <w:object w:dxaOrig="1460" w:dyaOrig="440">
                <v:shape id="_x0000_i2878" type="#_x0000_t75" style="width:73pt;height:22pt" o:ole="">
                  <v:imagedata r:id="rId3551" o:title=""/>
                </v:shape>
                <o:OLEObject Type="Embed" ProgID="Equation.DSMT4" ShapeID="_x0000_i2878" DrawAspect="Content" ObjectID="_1586713884" r:id="rId3552"/>
              </w:object>
            </w:r>
            <w:r>
              <w:t xml:space="preserve">, </w:t>
            </w:r>
            <w:r w:rsidRPr="0045754E">
              <w:rPr>
                <w:position w:val="-12"/>
              </w:rPr>
              <w:object w:dxaOrig="1460" w:dyaOrig="440">
                <v:shape id="_x0000_i2879" type="#_x0000_t75" style="width:73pt;height:22pt" o:ole="">
                  <v:imagedata r:id="rId3553" o:title=""/>
                </v:shape>
                <o:OLEObject Type="Embed" ProgID="Equation.DSMT4" ShapeID="_x0000_i2879" DrawAspect="Content" ObjectID="_1586713885" r:id="rId3554"/>
              </w:object>
            </w:r>
          </w:p>
          <w:p w:rsidR="00AD678D" w:rsidRDefault="00AD678D" w:rsidP="00AD678D">
            <w:pPr>
              <w:jc w:val="both"/>
            </w:pPr>
            <w:r>
              <w:t xml:space="preserve">b) </w:t>
            </w:r>
            <w:r w:rsidRPr="0045754E">
              <w:rPr>
                <w:position w:val="-18"/>
              </w:rPr>
              <w:object w:dxaOrig="3720" w:dyaOrig="520">
                <v:shape id="_x0000_i2880" type="#_x0000_t75" style="width:186pt;height:26pt" o:ole="">
                  <v:imagedata r:id="rId3555" o:title=""/>
                </v:shape>
                <o:OLEObject Type="Embed" ProgID="Equation.DSMT4" ShapeID="_x0000_i2880" DrawAspect="Content" ObjectID="_1586713886" r:id="rId3556"/>
              </w:object>
            </w:r>
          </w:p>
          <w:p w:rsidR="00AD678D" w:rsidRDefault="00AD678D" w:rsidP="00AD678D">
            <w:pPr>
              <w:jc w:val="both"/>
            </w:pPr>
            <w:r>
              <w:t xml:space="preserve">Phương trình có 2 nghiệm </w:t>
            </w:r>
            <w:r w:rsidRPr="0045754E">
              <w:rPr>
                <w:position w:val="-6"/>
              </w:rPr>
              <w:object w:dxaOrig="380" w:dyaOrig="260">
                <v:shape id="_x0000_i2881" type="#_x0000_t75" style="width:19pt;height:13pt" o:ole="">
                  <v:imagedata r:id="rId3557" o:title=""/>
                </v:shape>
                <o:OLEObject Type="Embed" ProgID="Equation.DSMT4" ShapeID="_x0000_i2881" DrawAspect="Content" ObjectID="_1586713887" r:id="rId3558"/>
              </w:object>
            </w:r>
            <w:r>
              <w:t xml:space="preserve"> </w:t>
            </w:r>
            <w:r w:rsidRPr="0045754E">
              <w:rPr>
                <w:position w:val="-6"/>
              </w:rPr>
              <w:object w:dxaOrig="2439" w:dyaOrig="300">
                <v:shape id="_x0000_i2882" type="#_x0000_t75" style="width:121.95pt;height:15pt" o:ole="">
                  <v:imagedata r:id="rId3559" o:title=""/>
                </v:shape>
                <o:OLEObject Type="Embed" ProgID="Equation.DSMT4" ShapeID="_x0000_i2882" DrawAspect="Content" ObjectID="_1586713888" r:id="rId3560"/>
              </w:object>
            </w:r>
            <w:r>
              <w:t>.</w:t>
            </w:r>
          </w:p>
          <w:p w:rsidR="00AD678D" w:rsidRDefault="00AD678D" w:rsidP="00AD678D">
            <w:pPr>
              <w:jc w:val="both"/>
            </w:pPr>
            <w:r>
              <w:t xml:space="preserve">Theo Vi – ét ta có : </w:t>
            </w:r>
            <w:r w:rsidRPr="0045754E">
              <w:rPr>
                <w:position w:val="-40"/>
              </w:rPr>
              <w:object w:dxaOrig="2380" w:dyaOrig="940">
                <v:shape id="_x0000_i2883" type="#_x0000_t75" style="width:119pt;height:47pt" o:ole="">
                  <v:imagedata r:id="rId3561" o:title=""/>
                </v:shape>
                <o:OLEObject Type="Embed" ProgID="Equation.DSMT4" ShapeID="_x0000_i2883" DrawAspect="Content" ObjectID="_1586713889" r:id="rId3562"/>
              </w:object>
            </w:r>
            <w:r>
              <w:t xml:space="preserve"> </w:t>
            </w:r>
          </w:p>
          <w:p w:rsidR="00AD678D" w:rsidRDefault="00AD678D" w:rsidP="00AD678D">
            <w:pPr>
              <w:jc w:val="both"/>
            </w:pPr>
            <w:r>
              <w:t xml:space="preserve">Theo bài ra ta có : </w:t>
            </w:r>
            <w:r w:rsidRPr="0045754E">
              <w:rPr>
                <w:position w:val="-14"/>
              </w:rPr>
              <w:object w:dxaOrig="4120" w:dyaOrig="480">
                <v:shape id="_x0000_i2884" type="#_x0000_t75" style="width:206pt;height:24pt" o:ole="">
                  <v:imagedata r:id="rId3563" o:title=""/>
                </v:shape>
                <o:OLEObject Type="Embed" ProgID="Equation.DSMT4" ShapeID="_x0000_i2884" DrawAspect="Content" ObjectID="_1586713890" r:id="rId3564"/>
              </w:object>
            </w:r>
          </w:p>
          <w:p w:rsidR="00AD678D" w:rsidRDefault="00AD678D" w:rsidP="00AD678D">
            <w:pPr>
              <w:jc w:val="both"/>
            </w:pPr>
            <w:r>
              <w:tab/>
            </w:r>
            <w:r>
              <w:tab/>
            </w:r>
            <w:r>
              <w:tab/>
            </w:r>
            <w:r w:rsidRPr="0045754E">
              <w:rPr>
                <w:position w:val="-18"/>
              </w:rPr>
              <w:object w:dxaOrig="3260" w:dyaOrig="520">
                <v:shape id="_x0000_i2885" type="#_x0000_t75" style="width:163pt;height:26pt" o:ole="">
                  <v:imagedata r:id="rId3565" o:title=""/>
                </v:shape>
                <o:OLEObject Type="Embed" ProgID="Equation.DSMT4" ShapeID="_x0000_i2885" DrawAspect="Content" ObjectID="_1586713891" r:id="rId3566"/>
              </w:object>
            </w:r>
          </w:p>
          <w:p w:rsidR="00AD678D" w:rsidRDefault="00AD678D" w:rsidP="00AD678D">
            <w:pPr>
              <w:ind w:left="1440" w:firstLine="720"/>
              <w:jc w:val="both"/>
            </w:pPr>
            <w:r w:rsidRPr="0045754E">
              <w:rPr>
                <w:position w:val="-36"/>
              </w:rPr>
              <w:object w:dxaOrig="3620" w:dyaOrig="859">
                <v:shape id="_x0000_i2886" type="#_x0000_t75" style="width:181pt;height:42.95pt" o:ole="">
                  <v:imagedata r:id="rId3567" o:title=""/>
                </v:shape>
                <o:OLEObject Type="Embed" ProgID="Equation.DSMT4" ShapeID="_x0000_i2886" DrawAspect="Content" ObjectID="_1586713892" r:id="rId3568"/>
              </w:object>
            </w:r>
          </w:p>
          <w:p w:rsidR="00AD678D" w:rsidRDefault="00AD678D" w:rsidP="00AD678D">
            <w:pPr>
              <w:jc w:val="both"/>
            </w:pPr>
            <w:r w:rsidRPr="0045754E">
              <w:rPr>
                <w:position w:val="-12"/>
              </w:rPr>
              <w:object w:dxaOrig="960" w:dyaOrig="380">
                <v:shape id="_x0000_i2887" type="#_x0000_t75" style="width:48pt;height:19pt" o:ole="">
                  <v:imagedata r:id="rId3569" o:title=""/>
                </v:shape>
                <o:OLEObject Type="Embed" ProgID="Equation.DSMT4" ShapeID="_x0000_i2887" DrawAspect="Content" ObjectID="_1586713893" r:id="rId3570"/>
              </w:object>
            </w:r>
            <w:r>
              <w:t xml:space="preserve"> không thỏa mãn điều </w:t>
            </w:r>
            <w:r w:rsidRPr="0045754E">
              <w:rPr>
                <w:position w:val="-4"/>
              </w:rPr>
              <w:object w:dxaOrig="859" w:dyaOrig="279">
                <v:shape id="_x0000_i2888" type="#_x0000_t75" style="width:42.95pt;height:13.95pt" o:ole="">
                  <v:imagedata r:id="rId3571" o:title=""/>
                </v:shape>
                <o:OLEObject Type="Embed" ProgID="Equation.DSMT4" ShapeID="_x0000_i2888" DrawAspect="Content" ObjectID="_1586713894" r:id="rId3572"/>
              </w:object>
            </w:r>
            <w:r>
              <w:t>.</w:t>
            </w:r>
          </w:p>
          <w:p w:rsidR="00AD678D" w:rsidRDefault="00AD678D" w:rsidP="00AD678D">
            <w:pPr>
              <w:jc w:val="both"/>
            </w:pPr>
            <w:r>
              <w:t>Vậy m = 1.</w:t>
            </w:r>
          </w:p>
          <w:p w:rsidR="00AD678D" w:rsidRDefault="00AD678D" w:rsidP="00AD678D">
            <w:pPr>
              <w:jc w:val="both"/>
            </w:pPr>
          </w:p>
          <w:p w:rsidR="00AD678D" w:rsidRDefault="00AD678D" w:rsidP="00AD678D">
            <w:pPr>
              <w:jc w:val="both"/>
            </w:pPr>
          </w:p>
          <w:p w:rsidR="00AD678D" w:rsidRDefault="00AD678D" w:rsidP="00AD678D">
            <w:pPr>
              <w:jc w:val="both"/>
            </w:pPr>
            <w:r>
              <w:rPr>
                <w:b/>
                <w:noProof/>
                <w:lang w:val="en-US"/>
              </w:rPr>
              <w:drawing>
                <wp:anchor distT="0" distB="0" distL="114300" distR="114300" simplePos="0" relativeHeight="251797504" behindDoc="0" locked="0" layoutInCell="1" allowOverlap="1" wp14:anchorId="14ECFCE8" wp14:editId="62AF1C08">
                  <wp:simplePos x="0" y="0"/>
                  <wp:positionH relativeFrom="column">
                    <wp:posOffset>4128770</wp:posOffset>
                  </wp:positionH>
                  <wp:positionV relativeFrom="paragraph">
                    <wp:posOffset>12700</wp:posOffset>
                  </wp:positionV>
                  <wp:extent cx="2017395" cy="1887855"/>
                  <wp:effectExtent l="0" t="0" r="0" b="0"/>
                  <wp:wrapSquare wrapText="bothSides"/>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2017395" cy="18878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5C80">
              <w:rPr>
                <w:b/>
              </w:rPr>
              <w:t>Câu 4.</w:t>
            </w:r>
            <w:r>
              <w:t xml:space="preserve"> Hình vẽ (0,5 điểm)</w:t>
            </w:r>
          </w:p>
          <w:p w:rsidR="00AD678D" w:rsidRDefault="00AD678D" w:rsidP="00AD678D">
            <w:pPr>
              <w:jc w:val="both"/>
            </w:pPr>
            <w:r>
              <w:t xml:space="preserve">a) </w:t>
            </w:r>
            <w:r w:rsidRPr="005A7FA0">
              <w:rPr>
                <w:b/>
                <w:u w:val="single"/>
              </w:rPr>
              <w:t>BCEF là tứ giác nội tiếp</w:t>
            </w:r>
            <w:r>
              <w:t>.</w:t>
            </w:r>
            <w:r>
              <w:tab/>
              <w:t>(1 điểm)</w:t>
            </w:r>
          </w:p>
          <w:p w:rsidR="00AD678D" w:rsidRDefault="00AD678D" w:rsidP="00AD678D">
            <w:pPr>
              <w:jc w:val="both"/>
            </w:pPr>
            <w:r>
              <w:t xml:space="preserve">Ta có : </w:t>
            </w:r>
            <w:r w:rsidRPr="005A7FA0">
              <w:rPr>
                <w:position w:val="-6"/>
              </w:rPr>
              <w:object w:dxaOrig="1240" w:dyaOrig="400">
                <v:shape id="_x0000_i2889" type="#_x0000_t75" style="width:62pt;height:20pt" o:ole="">
                  <v:imagedata r:id="rId3574" o:title=""/>
                </v:shape>
                <o:OLEObject Type="Embed" ProgID="Equation.DSMT4" ShapeID="_x0000_i2889" DrawAspect="Content" ObjectID="_1586713895" r:id="rId3575"/>
              </w:object>
            </w:r>
            <w:r>
              <w:t>(góc nội tiếp chắn nửa đường tròn)</w:t>
            </w:r>
          </w:p>
          <w:p w:rsidR="00AD678D" w:rsidRDefault="00AD678D" w:rsidP="00AD678D">
            <w:pPr>
              <w:jc w:val="both"/>
            </w:pPr>
            <w:r>
              <w:tab/>
              <w:t xml:space="preserve"> </w:t>
            </w:r>
            <w:r w:rsidRPr="005A7FA0">
              <w:rPr>
                <w:position w:val="-6"/>
              </w:rPr>
              <w:object w:dxaOrig="1260" w:dyaOrig="400">
                <v:shape id="_x0000_i2890" type="#_x0000_t75" style="width:63pt;height:20pt" o:ole="">
                  <v:imagedata r:id="rId3576" o:title=""/>
                </v:shape>
                <o:OLEObject Type="Embed" ProgID="Equation.DSMT4" ShapeID="_x0000_i2890" DrawAspect="Content" ObjectID="_1586713896" r:id="rId3577"/>
              </w:object>
            </w:r>
            <w:r>
              <w:t>(góc nội tiếp chắn nửa đường tròn)</w:t>
            </w:r>
          </w:p>
          <w:p w:rsidR="00AD678D" w:rsidRDefault="00AD678D" w:rsidP="00AD678D">
            <w:pPr>
              <w:jc w:val="both"/>
            </w:pPr>
            <w:r>
              <w:t xml:space="preserve">Suy ra </w:t>
            </w:r>
            <w:r w:rsidRPr="005A7FA0">
              <w:t>tứ giác BCEF nội tiếp</w:t>
            </w:r>
            <w:r>
              <w:t xml:space="preserve"> </w:t>
            </w:r>
            <w:r w:rsidRPr="005A7FA0">
              <w:rPr>
                <w:position w:val="-6"/>
              </w:rPr>
              <w:object w:dxaOrig="340" w:dyaOrig="260">
                <v:shape id="_x0000_i2891" type="#_x0000_t75" style="width:17pt;height:13pt" o:ole="">
                  <v:imagedata r:id="rId3578" o:title=""/>
                </v:shape>
                <o:OLEObject Type="Embed" ProgID="Equation.DSMT4" ShapeID="_x0000_i2891" DrawAspect="Content" ObjectID="_1586713897" r:id="rId3579"/>
              </w:object>
            </w:r>
            <w:r>
              <w:t xml:space="preserve"> đpcm.</w:t>
            </w:r>
          </w:p>
          <w:p w:rsidR="00AD678D" w:rsidRDefault="00AD678D" w:rsidP="00AD678D">
            <w:pPr>
              <w:jc w:val="both"/>
            </w:pPr>
            <w:r>
              <w:t xml:space="preserve">b) </w:t>
            </w:r>
            <w:r w:rsidRPr="005A7FA0">
              <w:rPr>
                <w:b/>
                <w:u w:val="single"/>
              </w:rPr>
              <w:t>EF.AB = AE.BC</w:t>
            </w:r>
            <w:r>
              <w:t>.</w:t>
            </w:r>
            <w:r w:rsidRPr="005867BE">
              <w:t xml:space="preserve"> </w:t>
            </w:r>
            <w:r>
              <w:t>(1 điểm)</w:t>
            </w:r>
          </w:p>
          <w:p w:rsidR="00AD678D" w:rsidRDefault="00AD678D" w:rsidP="00AD678D">
            <w:pPr>
              <w:jc w:val="both"/>
            </w:pPr>
            <w:r w:rsidRPr="005A7FA0">
              <w:t>BCEF nội tiếp</w:t>
            </w:r>
            <w:r>
              <w:t xml:space="preserve"> (chứng minh trên)</w:t>
            </w:r>
          </w:p>
          <w:p w:rsidR="00AD678D" w:rsidRDefault="00AD678D" w:rsidP="00AD678D">
            <w:pPr>
              <w:jc w:val="both"/>
            </w:pPr>
            <w:r>
              <w:t xml:space="preserve">Suy ra </w:t>
            </w:r>
            <w:r w:rsidRPr="005A7FA0">
              <w:rPr>
                <w:position w:val="-6"/>
              </w:rPr>
              <w:object w:dxaOrig="1440" w:dyaOrig="400">
                <v:shape id="_x0000_i2892" type="#_x0000_t75" style="width:1in;height:20pt" o:ole="">
                  <v:imagedata r:id="rId3580" o:title=""/>
                </v:shape>
                <o:OLEObject Type="Embed" ProgID="Equation.DSMT4" ShapeID="_x0000_i2892" DrawAspect="Content" ObjectID="_1586713898" r:id="rId3581"/>
              </w:object>
            </w:r>
            <w:r>
              <w:t xml:space="preserve"> (cùng bù với góc BFE)</w:t>
            </w:r>
          </w:p>
          <w:p w:rsidR="00AD678D" w:rsidRDefault="00AD678D" w:rsidP="00AD678D">
            <w:pPr>
              <w:jc w:val="both"/>
            </w:pPr>
            <w:r>
              <w:t xml:space="preserve">Do đó </w:t>
            </w:r>
            <w:r w:rsidRPr="005A7FA0">
              <w:rPr>
                <w:position w:val="-6"/>
              </w:rPr>
              <w:object w:dxaOrig="1780" w:dyaOrig="300">
                <v:shape id="_x0000_i2893" type="#_x0000_t75" style="width:89pt;height:15pt" o:ole="">
                  <v:imagedata r:id="rId3582" o:title=""/>
                </v:shape>
                <o:OLEObject Type="Embed" ProgID="Equation.DSMT4" ShapeID="_x0000_i2893" DrawAspect="Content" ObjectID="_1586713899" r:id="rId3583"/>
              </w:object>
            </w:r>
            <w:r>
              <w:t xml:space="preserve"> (g.g)</w:t>
            </w:r>
          </w:p>
          <w:p w:rsidR="00AD678D" w:rsidRDefault="00AD678D" w:rsidP="00AD678D">
            <w:pPr>
              <w:jc w:val="both"/>
            </w:pPr>
            <w:r>
              <w:t xml:space="preserve">Suy ra  </w:t>
            </w:r>
            <w:r w:rsidRPr="005A7FA0">
              <w:rPr>
                <w:position w:val="-28"/>
              </w:rPr>
              <w:object w:dxaOrig="3400" w:dyaOrig="720">
                <v:shape id="_x0000_i2894" type="#_x0000_t75" style="width:170pt;height:36pt" o:ole="">
                  <v:imagedata r:id="rId3584" o:title=""/>
                </v:shape>
                <o:OLEObject Type="Embed" ProgID="Equation.DSMT4" ShapeID="_x0000_i2894" DrawAspect="Content" ObjectID="_1586713900" r:id="rId3585"/>
              </w:object>
            </w:r>
            <w:r>
              <w:t xml:space="preserve"> </w:t>
            </w:r>
            <w:r w:rsidRPr="005A7FA0">
              <w:rPr>
                <w:position w:val="-6"/>
              </w:rPr>
              <w:object w:dxaOrig="340" w:dyaOrig="260">
                <v:shape id="_x0000_i2895" type="#_x0000_t75" style="width:17pt;height:13pt" o:ole="">
                  <v:imagedata r:id="rId3578" o:title=""/>
                </v:shape>
                <o:OLEObject Type="Embed" ProgID="Equation.DSMT4" ShapeID="_x0000_i2895" DrawAspect="Content" ObjectID="_1586713901" r:id="rId3586"/>
              </w:object>
            </w:r>
            <w:r>
              <w:t xml:space="preserve"> đpcm.</w:t>
            </w:r>
          </w:p>
          <w:p w:rsidR="00AD678D" w:rsidRDefault="00AD678D" w:rsidP="00AD678D">
            <w:pPr>
              <w:jc w:val="both"/>
            </w:pPr>
            <w:r>
              <w:t xml:space="preserve">c) </w:t>
            </w:r>
            <w:r w:rsidRPr="005867BE">
              <w:rPr>
                <w:b/>
                <w:u w:val="single"/>
              </w:rPr>
              <w:t>EF không đổi khi A chuyển động</w:t>
            </w:r>
            <w:r>
              <w:t>. (0,5 điểm)</w:t>
            </w:r>
          </w:p>
          <w:p w:rsidR="00AD678D" w:rsidRDefault="00AD678D" w:rsidP="00AD678D">
            <w:pPr>
              <w:jc w:val="both"/>
            </w:pPr>
            <w:r w:rsidRPr="00613C0E">
              <w:rPr>
                <w:b/>
              </w:rPr>
              <w:t>Cách 1.</w:t>
            </w:r>
            <w:r>
              <w:t xml:space="preserve"> Ta có </w:t>
            </w:r>
            <w:r w:rsidRPr="000D6B99">
              <w:rPr>
                <w:position w:val="-26"/>
              </w:rPr>
              <w:object w:dxaOrig="5400" w:dyaOrig="700">
                <v:shape id="_x0000_i2896" type="#_x0000_t75" style="width:270pt;height:35pt" o:ole="">
                  <v:imagedata r:id="rId3587" o:title=""/>
                </v:shape>
                <o:OLEObject Type="Embed" ProgID="Equation.DSMT4" ShapeID="_x0000_i2896" DrawAspect="Content" ObjectID="_1586713902" r:id="rId3588"/>
              </w:object>
            </w:r>
          </w:p>
          <w:p w:rsidR="00AD678D" w:rsidRDefault="00AD678D" w:rsidP="00AD678D">
            <w:pPr>
              <w:jc w:val="both"/>
            </w:pPr>
            <w:smartTag w:uri="urn:schemas-microsoft-com:office:smarttags" w:element="place">
              <w:smartTag w:uri="urn:schemas-microsoft-com:office:smarttags" w:element="City">
                <w:r>
                  <w:t>Mà</w:t>
                </w:r>
              </w:smartTag>
              <w:r>
                <w:t xml:space="preserve"> </w:t>
              </w:r>
              <w:smartTag w:uri="urn:schemas-microsoft-com:office:smarttags" w:element="State">
                <w:r>
                  <w:t>BC</w:t>
                </w:r>
              </w:smartTag>
            </w:smartTag>
            <w:r>
              <w:t xml:space="preserve"> không đổi (gt), </w:t>
            </w:r>
            <w:r w:rsidRPr="005867BE">
              <w:rPr>
                <w:position w:val="-4"/>
              </w:rPr>
              <w:object w:dxaOrig="260" w:dyaOrig="279">
                <v:shape id="_x0000_i2897" type="#_x0000_t75" style="width:13pt;height:13.95pt" o:ole="">
                  <v:imagedata r:id="rId3589" o:title=""/>
                </v:shape>
                <o:OLEObject Type="Embed" ProgID="Equation.DSMT4" ShapeID="_x0000_i2897" DrawAspect="Content" ObjectID="_1586713903" r:id="rId3590"/>
              </w:object>
            </w:r>
            <w:r>
              <w:t xml:space="preserve">ABC nhọn </w:t>
            </w:r>
            <w:r w:rsidRPr="005867BE">
              <w:rPr>
                <w:position w:val="-6"/>
              </w:rPr>
              <w:object w:dxaOrig="340" w:dyaOrig="260">
                <v:shape id="_x0000_i2898" type="#_x0000_t75" style="width:17pt;height:13pt" o:ole="">
                  <v:imagedata r:id="rId3591" o:title=""/>
                </v:shape>
                <o:OLEObject Type="Embed" ProgID="Equation.DSMT4" ShapeID="_x0000_i2898" DrawAspect="Content" ObjectID="_1586713904" r:id="rId3592"/>
              </w:object>
            </w:r>
            <w:r>
              <w:t xml:space="preserve"> A chạy trên cung lớn BC không đổi </w:t>
            </w:r>
            <w:r w:rsidRPr="005867BE">
              <w:rPr>
                <w:position w:val="-6"/>
              </w:rPr>
              <w:object w:dxaOrig="960" w:dyaOrig="400">
                <v:shape id="_x0000_i2899" type="#_x0000_t75" style="width:48pt;height:20pt" o:ole="">
                  <v:imagedata r:id="rId3593" o:title=""/>
                </v:shape>
                <o:OLEObject Type="Embed" ProgID="Equation.DSMT4" ShapeID="_x0000_i2899" DrawAspect="Content" ObjectID="_1586713905" r:id="rId3594"/>
              </w:object>
            </w:r>
            <w:r>
              <w:t xml:space="preserve"> không đổi </w:t>
            </w:r>
            <w:r w:rsidRPr="006371F1">
              <w:rPr>
                <w:position w:val="-6"/>
              </w:rPr>
              <w:object w:dxaOrig="1359" w:dyaOrig="400">
                <v:shape id="_x0000_i2900" type="#_x0000_t75" style="width:67.95pt;height:20pt" o:ole="">
                  <v:imagedata r:id="rId3595" o:title=""/>
                </v:shape>
                <o:OLEObject Type="Embed" ProgID="Equation.DSMT4" ShapeID="_x0000_i2900" DrawAspect="Content" ObjectID="_1586713906" r:id="rId3596"/>
              </w:object>
            </w:r>
            <w:r>
              <w:t xml:space="preserve"> không đổi.</w:t>
            </w:r>
          </w:p>
          <w:p w:rsidR="00AD678D" w:rsidRDefault="00AD678D" w:rsidP="00AD678D">
            <w:pPr>
              <w:jc w:val="both"/>
            </w:pPr>
            <w:r>
              <w:t xml:space="preserve">Vậy </w:t>
            </w:r>
            <w:r w:rsidRPr="006C46AA">
              <w:rPr>
                <w:position w:val="-6"/>
              </w:rPr>
              <w:object w:dxaOrig="2079" w:dyaOrig="400">
                <v:shape id="_x0000_i2901" type="#_x0000_t75" style="width:103.95pt;height:20pt" o:ole="">
                  <v:imagedata r:id="rId3597" o:title=""/>
                </v:shape>
                <o:OLEObject Type="Embed" ProgID="Equation.DSMT4" ShapeID="_x0000_i2901" DrawAspect="Content" ObjectID="_1586713907" r:id="rId3598"/>
              </w:object>
            </w:r>
            <w:r>
              <w:t xml:space="preserve"> không đổi </w:t>
            </w:r>
            <w:r w:rsidRPr="005A7FA0">
              <w:rPr>
                <w:position w:val="-6"/>
              </w:rPr>
              <w:object w:dxaOrig="340" w:dyaOrig="260">
                <v:shape id="_x0000_i2902" type="#_x0000_t75" style="width:17pt;height:13pt" o:ole="">
                  <v:imagedata r:id="rId3578" o:title=""/>
                </v:shape>
                <o:OLEObject Type="Embed" ProgID="Equation.DSMT4" ShapeID="_x0000_i2902" DrawAspect="Content" ObjectID="_1586713908" r:id="rId3599"/>
              </w:object>
            </w:r>
            <w:r>
              <w:t xml:space="preserve"> đpcm.</w:t>
            </w:r>
          </w:p>
          <w:p w:rsidR="00AD678D" w:rsidRDefault="00AD678D" w:rsidP="00AD678D">
            <w:pPr>
              <w:jc w:val="both"/>
              <w:rPr>
                <w:bCs/>
              </w:rPr>
            </w:pPr>
            <w:r>
              <w:rPr>
                <w:b/>
                <w:bCs/>
                <w:noProof/>
                <w:lang w:val="en-US"/>
              </w:rPr>
              <w:drawing>
                <wp:anchor distT="0" distB="0" distL="114300" distR="114300" simplePos="0" relativeHeight="251798528" behindDoc="1" locked="0" layoutInCell="1" allowOverlap="1" wp14:anchorId="72D3513E" wp14:editId="2FE0BEC5">
                  <wp:simplePos x="0" y="0"/>
                  <wp:positionH relativeFrom="column">
                    <wp:posOffset>4333240</wp:posOffset>
                  </wp:positionH>
                  <wp:positionV relativeFrom="paragraph">
                    <wp:posOffset>65405</wp:posOffset>
                  </wp:positionV>
                  <wp:extent cx="1915795" cy="2177415"/>
                  <wp:effectExtent l="0" t="0" r="8255" b="0"/>
                  <wp:wrapNone/>
                  <wp:docPr id="1622" name="Picture 1622" descr="phu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phuc2"/>
                          <pic:cNvPicPr>
                            <a:picLocks noChangeAspect="1" noChangeArrowheads="1"/>
                          </pic:cNvPicPr>
                        </pic:nvPicPr>
                        <pic:blipFill>
                          <a:blip r:embed="rId3600">
                            <a:extLst>
                              <a:ext uri="{28A0092B-C50C-407E-A947-70E740481C1C}">
                                <a14:useLocalDpi xmlns:a14="http://schemas.microsoft.com/office/drawing/2010/main" val="0"/>
                              </a:ext>
                            </a:extLst>
                          </a:blip>
                          <a:srcRect/>
                          <a:stretch>
                            <a:fillRect/>
                          </a:stretch>
                        </pic:blipFill>
                        <pic:spPr bwMode="auto">
                          <a:xfrm>
                            <a:off x="0" y="0"/>
                            <a:ext cx="1915795" cy="2177415"/>
                          </a:xfrm>
                          <a:prstGeom prst="rect">
                            <a:avLst/>
                          </a:prstGeom>
                          <a:noFill/>
                        </pic:spPr>
                      </pic:pic>
                    </a:graphicData>
                  </a:graphic>
                  <wp14:sizeRelH relativeFrom="page">
                    <wp14:pctWidth>0</wp14:pctWidth>
                  </wp14:sizeRelH>
                  <wp14:sizeRelV relativeFrom="page">
                    <wp14:pctHeight>0</wp14:pctHeight>
                  </wp14:sizeRelV>
                </wp:anchor>
              </w:drawing>
            </w:r>
            <w:r w:rsidRPr="000C0FE7">
              <w:rPr>
                <w:b/>
              </w:rPr>
              <w:t xml:space="preserve">Cách 2. </w:t>
            </w:r>
            <w:r>
              <w:rPr>
                <w:b/>
              </w:rPr>
              <w:t xml:space="preserve"> </w:t>
            </w:r>
            <w:r>
              <w:rPr>
                <w:bCs/>
              </w:rPr>
              <w:t>Xét đường tròn ngoại tiếp tứ giác BCEF có:</w:t>
            </w:r>
          </w:p>
          <w:p w:rsidR="00AD678D" w:rsidRDefault="00AD678D" w:rsidP="00AD678D">
            <w:pPr>
              <w:ind w:firstLine="720"/>
              <w:rPr>
                <w:bCs/>
              </w:rPr>
            </w:pPr>
            <w:r>
              <w:rPr>
                <w:bCs/>
              </w:rPr>
              <w:t>Tâm I là trung điểm của BC cố định.</w:t>
            </w:r>
          </w:p>
          <w:p w:rsidR="00AD678D" w:rsidRDefault="00AD678D" w:rsidP="00AD678D">
            <w:pPr>
              <w:ind w:firstLine="720"/>
              <w:rPr>
                <w:bCs/>
              </w:rPr>
            </w:pPr>
            <w:r>
              <w:rPr>
                <w:bCs/>
              </w:rPr>
              <w:t xml:space="preserve">Bán kính  </w:t>
            </w:r>
            <w:r>
              <w:rPr>
                <w:bCs/>
                <w:position w:val="-26"/>
              </w:rPr>
              <w:object w:dxaOrig="940" w:dyaOrig="700">
                <v:shape id="_x0000_i2903" type="#_x0000_t75" style="width:47.25pt;height:35.25pt" o:ole="">
                  <v:imagedata r:id="rId3601" o:title=""/>
                </v:shape>
                <o:OLEObject Type="Embed" ProgID="Equation.DSMT4" ShapeID="_x0000_i2903" DrawAspect="Content" ObjectID="_1586713909" r:id="rId3602"/>
              </w:object>
            </w:r>
            <w:r>
              <w:rPr>
                <w:bCs/>
              </w:rPr>
              <w:t xml:space="preserve"> không đổi (vì dây BC cố định)</w:t>
            </w:r>
          </w:p>
          <w:p w:rsidR="00AD678D" w:rsidRDefault="00AD678D" w:rsidP="00AD678D">
            <w:pPr>
              <w:rPr>
                <w:bCs/>
              </w:rPr>
            </w:pPr>
            <w:r>
              <w:rPr>
                <w:bCs/>
                <w:position w:val="-6"/>
              </w:rPr>
              <w:object w:dxaOrig="300" w:dyaOrig="240">
                <v:shape id="_x0000_i2904" type="#_x0000_t75" style="width:15pt;height:12pt" o:ole="">
                  <v:imagedata r:id="rId3603" o:title=""/>
                </v:shape>
                <o:OLEObject Type="Embed" ProgID="Equation.DSMT4" ShapeID="_x0000_i2904" DrawAspect="Content" ObjectID="_1586713910" r:id="rId3604"/>
              </w:object>
            </w:r>
            <w:r>
              <w:rPr>
                <w:bCs/>
              </w:rPr>
              <w:t xml:space="preserve"> Đường tròn ngoại tiếp tứ giác BCEF là một đường </w:t>
            </w:r>
          </w:p>
          <w:p w:rsidR="00AD678D" w:rsidRDefault="00AD678D" w:rsidP="00AD678D">
            <w:pPr>
              <w:rPr>
                <w:bCs/>
              </w:rPr>
            </w:pPr>
            <w:r>
              <w:rPr>
                <w:bCs/>
              </w:rPr>
              <w:t>tròn cố định</w:t>
            </w:r>
          </w:p>
          <w:p w:rsidR="00AD678D" w:rsidRDefault="00AD678D" w:rsidP="00AD678D">
            <w:pPr>
              <w:rPr>
                <w:bCs/>
              </w:rPr>
            </w:pPr>
            <w:r>
              <w:rPr>
                <w:bCs/>
              </w:rPr>
              <w:t xml:space="preserve">Vì  </w:t>
            </w:r>
            <w:r>
              <w:t xml:space="preserve">Tứ giác BCEF nội tiếp đường tròn (I) nên ta có: </w:t>
            </w:r>
            <w:r>
              <w:rPr>
                <w:bCs/>
              </w:rPr>
              <w:t xml:space="preserve"> </w:t>
            </w:r>
          </w:p>
          <w:p w:rsidR="00AD678D" w:rsidRDefault="00AD678D" w:rsidP="00AD678D">
            <w:pPr>
              <w:rPr>
                <w:bCs/>
              </w:rPr>
            </w:pPr>
            <w:r>
              <w:rPr>
                <w:bCs/>
              </w:rPr>
              <w:t xml:space="preserve">                  </w:t>
            </w:r>
            <w:r>
              <w:rPr>
                <w:bCs/>
                <w:position w:val="-26"/>
              </w:rPr>
              <w:object w:dxaOrig="2579" w:dyaOrig="700">
                <v:shape id="_x0000_i2905" type="#_x0000_t75" style="width:128.95pt;height:35.25pt" o:ole="">
                  <v:imagedata r:id="rId3605" o:title=""/>
                </v:shape>
                <o:OLEObject Type="Embed" ProgID="Equation.DSMT4" ShapeID="_x0000_i2905" DrawAspect="Content" ObjectID="_1586713911" r:id="rId3606"/>
              </w:object>
            </w:r>
            <w:r>
              <w:rPr>
                <w:bCs/>
              </w:rPr>
              <w:t xml:space="preserve"> (góc nội tiếp)  (1)</w:t>
            </w:r>
          </w:p>
          <w:p w:rsidR="00AD678D" w:rsidRDefault="00AD678D" w:rsidP="00AD678D">
            <w:pPr>
              <w:rPr>
                <w:bCs/>
              </w:rPr>
            </w:pPr>
            <w:r>
              <w:rPr>
                <w:bCs/>
              </w:rPr>
              <w:t xml:space="preserve">Lại có:     </w:t>
            </w:r>
            <w:r>
              <w:rPr>
                <w:bCs/>
                <w:position w:val="-6"/>
              </w:rPr>
              <w:object w:dxaOrig="2840" w:dyaOrig="400">
                <v:shape id="_x0000_i2906" type="#_x0000_t75" style="width:141.7pt;height:20.25pt" o:ole="">
                  <v:imagedata r:id="rId3607" o:title=""/>
                </v:shape>
                <o:OLEObject Type="Embed" ProgID="Equation.DSMT4" ShapeID="_x0000_i2906" DrawAspect="Content" ObjectID="_1586713912" r:id="rId3608"/>
              </w:object>
            </w:r>
            <w:r>
              <w:rPr>
                <w:bCs/>
              </w:rPr>
              <w:t>.</w:t>
            </w:r>
          </w:p>
          <w:p w:rsidR="00AD678D" w:rsidRDefault="00AD678D" w:rsidP="00AD678D">
            <w:pPr>
              <w:rPr>
                <w:bCs/>
              </w:rPr>
            </w:pPr>
            <w:r>
              <w:rPr>
                <w:bCs/>
              </w:rPr>
              <w:t xml:space="preserve"> Mà dây BC cố định </w:t>
            </w:r>
            <w:r>
              <w:rPr>
                <w:bCs/>
                <w:position w:val="-6"/>
              </w:rPr>
              <w:object w:dxaOrig="1399" w:dyaOrig="400">
                <v:shape id="_x0000_i2907" type="#_x0000_t75" style="width:69.75pt;height:20.25pt" o:ole="">
                  <v:imagedata r:id="rId3609" o:title=""/>
                </v:shape>
                <o:OLEObject Type="Embed" ProgID="Equation.DSMT4" ShapeID="_x0000_i2907" DrawAspect="Content" ObjectID="_1586713913" r:id="rId3610"/>
              </w:object>
            </w:r>
            <w:r>
              <w:rPr>
                <w:bCs/>
              </w:rPr>
              <w:t xml:space="preserve"> không đổi </w:t>
            </w:r>
          </w:p>
          <w:p w:rsidR="00AD678D" w:rsidRDefault="00AD678D" w:rsidP="00AD678D">
            <w:pPr>
              <w:rPr>
                <w:bCs/>
              </w:rPr>
            </w:pPr>
            <w:r>
              <w:rPr>
                <w:bCs/>
              </w:rPr>
              <w:t xml:space="preserve">                                </w:t>
            </w:r>
            <w:r>
              <w:rPr>
                <w:bCs/>
                <w:position w:val="-26"/>
              </w:rPr>
              <w:object w:dxaOrig="2419" w:dyaOrig="700">
                <v:shape id="_x0000_i2908" type="#_x0000_t75" style="width:120.7pt;height:35.25pt" o:ole="">
                  <v:imagedata r:id="rId3611" o:title=""/>
                </v:shape>
                <o:OLEObject Type="Embed" ProgID="Equation.DSMT4" ShapeID="_x0000_i2908" DrawAspect="Content" ObjectID="_1586713914" r:id="rId3612"/>
              </w:object>
            </w:r>
            <w:r>
              <w:rPr>
                <w:bCs/>
              </w:rPr>
              <w:t xml:space="preserve"> có số đo không đổi</w:t>
            </w:r>
          </w:p>
          <w:p w:rsidR="00AD678D" w:rsidRDefault="00AD678D" w:rsidP="00AD678D">
            <w:pPr>
              <w:rPr>
                <w:bCs/>
              </w:rPr>
            </w:pPr>
            <w:r>
              <w:rPr>
                <w:bCs/>
              </w:rPr>
              <w:t xml:space="preserve">                                </w:t>
            </w:r>
            <w:r>
              <w:rPr>
                <w:bCs/>
                <w:position w:val="-6"/>
              </w:rPr>
              <w:object w:dxaOrig="3280" w:dyaOrig="400">
                <v:shape id="_x0000_i2909" type="#_x0000_t75" style="width:164.35pt;height:20.25pt" o:ole="">
                  <v:imagedata r:id="rId3613" o:title=""/>
                </v:shape>
                <o:OLEObject Type="Embed" ProgID="Equation.DSMT4" ShapeID="_x0000_i2909" DrawAspect="Content" ObjectID="_1586713915" r:id="rId3614"/>
              </w:object>
            </w:r>
            <w:r>
              <w:rPr>
                <w:bCs/>
              </w:rPr>
              <w:t xml:space="preserve"> có số đo không đổi     (2)</w:t>
            </w:r>
          </w:p>
          <w:p w:rsidR="00AD678D" w:rsidRDefault="00AD678D" w:rsidP="00AD678D">
            <w:pPr>
              <w:rPr>
                <w:bCs/>
              </w:rPr>
            </w:pPr>
            <w:r>
              <w:rPr>
                <w:bCs/>
              </w:rPr>
              <w:t xml:space="preserve">Từ (1) và (2) </w:t>
            </w:r>
            <w:r>
              <w:rPr>
                <w:bCs/>
                <w:position w:val="-6"/>
              </w:rPr>
              <w:object w:dxaOrig="840" w:dyaOrig="400">
                <v:shape id="_x0000_i2910" type="#_x0000_t75" style="width:42pt;height:20.25pt" o:ole="">
                  <v:imagedata r:id="rId3615" o:title=""/>
                </v:shape>
                <o:OLEObject Type="Embed" ProgID="Equation.DSMT4" ShapeID="_x0000_i2910" DrawAspect="Content" ObjectID="_1586713916" r:id="rId3616"/>
              </w:object>
            </w:r>
            <w:r>
              <w:rPr>
                <w:bCs/>
              </w:rPr>
              <w:t xml:space="preserve"> có số đo không đổi</w:t>
            </w:r>
          </w:p>
          <w:p w:rsidR="00AD678D" w:rsidRDefault="00AD678D" w:rsidP="00AD678D">
            <w:r>
              <w:rPr>
                <w:bCs/>
              </w:rPr>
              <w:t xml:space="preserve">                     </w:t>
            </w:r>
            <w:r>
              <w:rPr>
                <w:bCs/>
                <w:position w:val="-6"/>
              </w:rPr>
              <w:object w:dxaOrig="340" w:dyaOrig="260">
                <v:shape id="_x0000_i2911" type="#_x0000_t75" style="width:17.25pt;height:12.75pt" o:ole="">
                  <v:imagedata r:id="rId3617" o:title=""/>
                </v:shape>
                <o:OLEObject Type="Embed" ProgID="Equation.DSMT4" ShapeID="_x0000_i2911" DrawAspect="Content" ObjectID="_1586713917" r:id="rId3618"/>
              </w:object>
            </w:r>
            <w:r>
              <w:rPr>
                <w:bCs/>
              </w:rPr>
              <w:t xml:space="preserve"> Dây EF có độ dài không đổi</w:t>
            </w:r>
            <w:r>
              <w:t xml:space="preserve"> (đpcm).</w:t>
            </w:r>
          </w:p>
          <w:p w:rsidR="00AD678D" w:rsidRDefault="00AD678D" w:rsidP="00AD678D">
            <w:pPr>
              <w:jc w:val="both"/>
              <w:rPr>
                <w:b/>
              </w:rPr>
            </w:pPr>
          </w:p>
          <w:p w:rsidR="00AD678D" w:rsidRDefault="00AD678D" w:rsidP="00AD678D">
            <w:pPr>
              <w:jc w:val="both"/>
              <w:rPr>
                <w:b/>
              </w:rPr>
            </w:pPr>
          </w:p>
          <w:p w:rsidR="00AD678D" w:rsidRDefault="00AD678D" w:rsidP="00AD678D">
            <w:pPr>
              <w:jc w:val="both"/>
              <w:rPr>
                <w:b/>
              </w:rPr>
            </w:pPr>
          </w:p>
          <w:p w:rsidR="00AD678D" w:rsidRDefault="00AD678D" w:rsidP="00AD678D">
            <w:pPr>
              <w:jc w:val="both"/>
              <w:rPr>
                <w:b/>
              </w:rPr>
            </w:pPr>
          </w:p>
          <w:p w:rsidR="00AD678D" w:rsidRDefault="00AD678D" w:rsidP="00AD678D">
            <w:pPr>
              <w:jc w:val="both"/>
            </w:pPr>
            <w:r w:rsidRPr="005867BE">
              <w:rPr>
                <w:b/>
              </w:rPr>
              <w:t>Câu 5</w:t>
            </w:r>
            <w:r>
              <w:t xml:space="preserve">. </w:t>
            </w:r>
          </w:p>
          <w:p w:rsidR="00AD678D" w:rsidRDefault="00AD678D" w:rsidP="00AD678D">
            <w:pPr>
              <w:jc w:val="both"/>
            </w:pPr>
            <w:r w:rsidRPr="00820D8F">
              <w:rPr>
                <w:b/>
                <w:i/>
              </w:rPr>
              <w:t xml:space="preserve">Cách 1. </w:t>
            </w:r>
            <w:r>
              <w:rPr>
                <w:b/>
                <w:i/>
              </w:rPr>
              <w:t xml:space="preserve"> </w:t>
            </w:r>
            <w:r>
              <w:t xml:space="preserve">Ta có : Với x, y &gt; 0 và </w:t>
            </w:r>
            <w:r w:rsidRPr="005867BE">
              <w:rPr>
                <w:position w:val="-12"/>
              </w:rPr>
              <w:object w:dxaOrig="1040" w:dyaOrig="360">
                <v:shape id="_x0000_i2912" type="#_x0000_t75" style="width:52pt;height:18pt" o:ole="">
                  <v:imagedata r:id="rId3619" o:title=""/>
                </v:shape>
                <o:OLEObject Type="Embed" ProgID="Equation.DSMT4" ShapeID="_x0000_i2912" DrawAspect="Content" ObjectID="_1586713918" r:id="rId3620"/>
              </w:object>
            </w:r>
            <w:r>
              <w:t xml:space="preserve"> . Ta có :</w:t>
            </w:r>
          </w:p>
          <w:p w:rsidR="00AD678D" w:rsidRDefault="00AD678D" w:rsidP="00AD678D">
            <w:pPr>
              <w:jc w:val="both"/>
            </w:pPr>
            <w:r>
              <w:t xml:space="preserve">      </w:t>
            </w:r>
            <w:r w:rsidRPr="005867BE">
              <w:rPr>
                <w:position w:val="-38"/>
              </w:rPr>
              <w:object w:dxaOrig="6520" w:dyaOrig="900">
                <v:shape id="_x0000_i2913" type="#_x0000_t75" style="width:326pt;height:45pt" o:ole="">
                  <v:imagedata r:id="rId3621" o:title=""/>
                </v:shape>
                <o:OLEObject Type="Embed" ProgID="Equation.DSMT4" ShapeID="_x0000_i2913" DrawAspect="Content" ObjectID="_1586713919" r:id="rId3622"/>
              </w:object>
            </w:r>
          </w:p>
          <w:p w:rsidR="00AD678D" w:rsidRDefault="00AD678D" w:rsidP="00AD678D">
            <w:pPr>
              <w:jc w:val="both"/>
            </w:pPr>
            <w:r>
              <w:t xml:space="preserve">= </w:t>
            </w:r>
            <w:r w:rsidRPr="005867BE">
              <w:rPr>
                <w:position w:val="-46"/>
              </w:rPr>
              <w:object w:dxaOrig="6540" w:dyaOrig="1060">
                <v:shape id="_x0000_i2914" type="#_x0000_t75" style="width:327pt;height:53pt" o:ole="">
                  <v:imagedata r:id="rId3623" o:title=""/>
                </v:shape>
                <o:OLEObject Type="Embed" ProgID="Equation.DSMT4" ShapeID="_x0000_i2914" DrawAspect="Content" ObjectID="_1586713920" r:id="rId3624"/>
              </w:object>
            </w:r>
            <w:r>
              <w:t>.</w:t>
            </w:r>
          </w:p>
          <w:p w:rsidR="00AD678D" w:rsidRDefault="00AD678D" w:rsidP="00AD678D">
            <w:pPr>
              <w:jc w:val="both"/>
            </w:pPr>
            <w:r>
              <w:t xml:space="preserve">Đẳng thức xảy ra </w:t>
            </w:r>
            <w:r w:rsidRPr="005867BE">
              <w:rPr>
                <w:position w:val="-74"/>
              </w:rPr>
              <w:object w:dxaOrig="3159" w:dyaOrig="1620">
                <v:shape id="_x0000_i2915" type="#_x0000_t75" style="width:157.95pt;height:81pt" o:ole="">
                  <v:imagedata r:id="rId3625" o:title=""/>
                </v:shape>
                <o:OLEObject Type="Embed" ProgID="Equation.DSMT4" ShapeID="_x0000_i2915" DrawAspect="Content" ObjectID="_1586713921" r:id="rId3626"/>
              </w:object>
            </w:r>
            <w:r>
              <w:t xml:space="preserve"> </w:t>
            </w:r>
          </w:p>
          <w:p w:rsidR="00AD678D" w:rsidRDefault="00AD678D" w:rsidP="00AD678D">
            <w:pPr>
              <w:jc w:val="both"/>
            </w:pPr>
            <w:r w:rsidRPr="00820D8F">
              <w:rPr>
                <w:b/>
              </w:rPr>
              <w:t xml:space="preserve">Cách 2. </w:t>
            </w:r>
            <w:r>
              <w:rPr>
                <w:b/>
              </w:rPr>
              <w:t xml:space="preserve">Với </w:t>
            </w:r>
            <w:r>
              <w:t xml:space="preserve">x, y &gt; 0 và </w:t>
            </w:r>
            <w:r w:rsidRPr="005867BE">
              <w:rPr>
                <w:position w:val="-12"/>
              </w:rPr>
              <w:object w:dxaOrig="1040" w:dyaOrig="360">
                <v:shape id="_x0000_i2916" type="#_x0000_t75" style="width:52pt;height:18pt" o:ole="">
                  <v:imagedata r:id="rId3619" o:title=""/>
                </v:shape>
                <o:OLEObject Type="Embed" ProgID="Equation.DSMT4" ShapeID="_x0000_i2916" DrawAspect="Content" ObjectID="_1586713922" r:id="rId3627"/>
              </w:object>
            </w:r>
            <w:r>
              <w:t xml:space="preserve">. Ta có : </w:t>
            </w:r>
          </w:p>
          <w:p w:rsidR="00AD678D" w:rsidRDefault="00AD678D" w:rsidP="00AD678D">
            <w:pPr>
              <w:jc w:val="both"/>
            </w:pPr>
            <w:r w:rsidRPr="005867BE">
              <w:rPr>
                <w:position w:val="-38"/>
              </w:rPr>
              <w:object w:dxaOrig="8740" w:dyaOrig="900">
                <v:shape id="_x0000_i2917" type="#_x0000_t75" style="width:437pt;height:45pt" o:ole="">
                  <v:imagedata r:id="rId3628" o:title=""/>
                </v:shape>
                <o:OLEObject Type="Embed" ProgID="Equation.DSMT4" ShapeID="_x0000_i2917" DrawAspect="Content" ObjectID="_1586713923" r:id="rId3629"/>
              </w:object>
            </w:r>
          </w:p>
          <w:p w:rsidR="00AD678D" w:rsidRPr="005A7FA0" w:rsidRDefault="00AD678D" w:rsidP="00AD678D">
            <w:pPr>
              <w:jc w:val="both"/>
            </w:pPr>
            <w:r>
              <w:t xml:space="preserve">Đẳng thức xảy ra </w:t>
            </w:r>
            <w:r w:rsidRPr="00820D8F">
              <w:rPr>
                <w:position w:val="-70"/>
              </w:rPr>
              <w:object w:dxaOrig="2340" w:dyaOrig="1540">
                <v:shape id="_x0000_i2918" type="#_x0000_t75" style="width:117pt;height:77pt" o:ole="">
                  <v:imagedata r:id="rId3630" o:title=""/>
                </v:shape>
                <o:OLEObject Type="Embed" ProgID="Equation.DSMT4" ShapeID="_x0000_i2918" DrawAspect="Content" ObjectID="_1586713924" r:id="rId3631"/>
              </w:object>
            </w:r>
            <w:r>
              <w:t xml:space="preserve">  (vì x, y &gt; 0)</w:t>
            </w:r>
          </w:p>
          <w:p w:rsidR="00AD678D" w:rsidRPr="003B691E" w:rsidRDefault="00AD678D"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197</w:t>
            </w:r>
          </w:p>
          <w:p w:rsidR="00AD678D" w:rsidRPr="004D4A53" w:rsidRDefault="00AD678D" w:rsidP="00AD678D">
            <w:pPr>
              <w:tabs>
                <w:tab w:val="center" w:pos="1440"/>
                <w:tab w:val="center" w:pos="6660"/>
              </w:tabs>
              <w:rPr>
                <w:b/>
                <w:sz w:val="26"/>
                <w:szCs w:val="26"/>
              </w:rPr>
            </w:pPr>
            <w:r w:rsidRPr="004D4A53">
              <w:rPr>
                <w:b/>
                <w:sz w:val="26"/>
                <w:szCs w:val="26"/>
              </w:rPr>
              <w:t>SỞ GIÁO DỤC VÀ ĐÀO TẠO</w:t>
            </w:r>
            <w:r w:rsidRPr="004D4A53">
              <w:rPr>
                <w:b/>
                <w:sz w:val="26"/>
                <w:szCs w:val="26"/>
              </w:rPr>
              <w:tab/>
              <w:t xml:space="preserve">KỲ THI TUYỂN SINH LỚP 10 THPT </w:t>
            </w:r>
            <w:r w:rsidRPr="004D4A53">
              <w:rPr>
                <w:b/>
                <w:sz w:val="26"/>
                <w:szCs w:val="26"/>
              </w:rPr>
              <w:tab/>
              <w:t xml:space="preserve">TP.ĐÀ NẴNG </w:t>
            </w:r>
            <w:r w:rsidRPr="004D4A53">
              <w:rPr>
                <w:b/>
                <w:sz w:val="26"/>
                <w:szCs w:val="26"/>
              </w:rPr>
              <w:tab/>
              <w:t>Năm học: 2011 - 2012</w:t>
            </w:r>
          </w:p>
          <w:p w:rsidR="00AD678D" w:rsidRPr="004D4A53" w:rsidRDefault="00AD678D" w:rsidP="00AD678D">
            <w:pPr>
              <w:tabs>
                <w:tab w:val="center" w:pos="1080"/>
                <w:tab w:val="center" w:pos="6660"/>
              </w:tabs>
              <w:rPr>
                <w:b/>
                <w:sz w:val="26"/>
                <w:szCs w:val="26"/>
              </w:rPr>
            </w:pPr>
            <w:r w:rsidRPr="004D4A53">
              <w:rPr>
                <w:b/>
                <w:sz w:val="26"/>
                <w:szCs w:val="26"/>
              </w:rPr>
              <w:tab/>
              <w:t xml:space="preserve">     </w:t>
            </w:r>
            <w:r w:rsidRPr="004D4A53">
              <w:rPr>
                <w:b/>
                <w:sz w:val="26"/>
                <w:szCs w:val="26"/>
                <w:bdr w:val="single" w:sz="4" w:space="0" w:color="auto"/>
              </w:rPr>
              <w:t>ĐỀ CHÍNH THỨC</w:t>
            </w:r>
            <w:r w:rsidRPr="004D4A53">
              <w:rPr>
                <w:b/>
                <w:sz w:val="26"/>
                <w:szCs w:val="26"/>
              </w:rPr>
              <w:tab/>
              <w:t>MÔN: TOÁN</w:t>
            </w:r>
          </w:p>
          <w:p w:rsidR="00AD678D" w:rsidRPr="004D4A53" w:rsidRDefault="00AD678D" w:rsidP="00AD678D">
            <w:pPr>
              <w:tabs>
                <w:tab w:val="center" w:pos="1080"/>
                <w:tab w:val="center" w:pos="6300"/>
              </w:tabs>
              <w:rPr>
                <w:i/>
                <w:sz w:val="26"/>
                <w:szCs w:val="26"/>
              </w:rPr>
            </w:pPr>
            <w:r w:rsidRPr="004D4A53">
              <w:rPr>
                <w:b/>
                <w:sz w:val="26"/>
                <w:szCs w:val="26"/>
              </w:rPr>
              <w:tab/>
            </w:r>
            <w:r w:rsidRPr="004D4A53">
              <w:rPr>
                <w:b/>
                <w:sz w:val="26"/>
                <w:szCs w:val="26"/>
              </w:rPr>
              <w:tab/>
            </w:r>
            <w:r w:rsidRPr="004D4A53">
              <w:rPr>
                <w:i/>
                <w:sz w:val="26"/>
                <w:szCs w:val="26"/>
              </w:rPr>
              <w:t xml:space="preserve">Thời gian làm bài: 120 phút </w:t>
            </w:r>
          </w:p>
          <w:p w:rsidR="00AD678D" w:rsidRPr="004D4A53" w:rsidRDefault="00AD678D" w:rsidP="00AD678D">
            <w:pPr>
              <w:jc w:val="center"/>
              <w:rPr>
                <w:sz w:val="26"/>
                <w:szCs w:val="26"/>
              </w:rPr>
            </w:pPr>
          </w:p>
          <w:p w:rsidR="00AD678D" w:rsidRPr="004D4A53" w:rsidRDefault="00AD678D" w:rsidP="00AD678D">
            <w:pPr>
              <w:pStyle w:val="NoSpacing"/>
              <w:rPr>
                <w:rFonts w:ascii="Times New Roman" w:hAnsi="Times New Roman"/>
                <w:b/>
                <w:sz w:val="26"/>
                <w:szCs w:val="26"/>
              </w:rPr>
            </w:pPr>
          </w:p>
          <w:p w:rsidR="00AD678D" w:rsidRPr="004D4A53" w:rsidRDefault="00AD678D" w:rsidP="00AD678D">
            <w:pPr>
              <w:pStyle w:val="NoSpacing"/>
              <w:rPr>
                <w:rFonts w:ascii="Times New Roman" w:hAnsi="Times New Roman"/>
                <w:i/>
                <w:sz w:val="26"/>
                <w:szCs w:val="26"/>
              </w:rPr>
            </w:pPr>
            <w:r w:rsidRPr="004D4A53">
              <w:rPr>
                <w:rFonts w:ascii="Times New Roman" w:hAnsi="Times New Roman"/>
                <w:b/>
                <w:sz w:val="26"/>
                <w:szCs w:val="26"/>
              </w:rPr>
              <w:t xml:space="preserve">Bài 1: </w:t>
            </w:r>
            <w:r w:rsidRPr="004D4A53">
              <w:rPr>
                <w:rFonts w:ascii="Times New Roman" w:hAnsi="Times New Roman"/>
                <w:i/>
                <w:sz w:val="26"/>
                <w:szCs w:val="26"/>
              </w:rPr>
              <w:t>(2,0 điểm)</w:t>
            </w:r>
          </w:p>
          <w:p w:rsidR="00AD678D" w:rsidRPr="004D4A53" w:rsidRDefault="00AD678D" w:rsidP="004242C7">
            <w:pPr>
              <w:pStyle w:val="NoSpacing"/>
              <w:numPr>
                <w:ilvl w:val="0"/>
                <w:numId w:val="78"/>
              </w:numPr>
              <w:rPr>
                <w:rFonts w:ascii="Times New Roman" w:hAnsi="Times New Roman"/>
                <w:sz w:val="26"/>
                <w:szCs w:val="26"/>
              </w:rPr>
            </w:pPr>
            <w:r w:rsidRPr="004D4A53">
              <w:rPr>
                <w:rFonts w:ascii="Times New Roman" w:hAnsi="Times New Roman"/>
                <w:sz w:val="26"/>
                <w:szCs w:val="26"/>
              </w:rPr>
              <w:t>Giải phương trình:</w:t>
            </w:r>
            <w:r w:rsidRPr="004D4A53">
              <w:rPr>
                <w:rFonts w:ascii="Times New Roman" w:hAnsi="Times New Roman"/>
                <w:sz w:val="26"/>
                <w:szCs w:val="26"/>
              </w:rPr>
              <w:tab/>
              <w:t>(2x + 1)(3-x) + 4 = 0</w:t>
            </w:r>
          </w:p>
          <w:p w:rsidR="00AD678D" w:rsidRPr="004D4A53" w:rsidRDefault="00AD678D" w:rsidP="004242C7">
            <w:pPr>
              <w:pStyle w:val="NoSpacing"/>
              <w:numPr>
                <w:ilvl w:val="0"/>
                <w:numId w:val="78"/>
              </w:numPr>
              <w:rPr>
                <w:rFonts w:ascii="Times New Roman" w:hAnsi="Times New Roman"/>
                <w:sz w:val="26"/>
                <w:szCs w:val="26"/>
              </w:rPr>
            </w:pPr>
            <w:r w:rsidRPr="004D4A53">
              <w:rPr>
                <w:rFonts w:ascii="Times New Roman" w:hAnsi="Times New Roman"/>
                <w:sz w:val="26"/>
                <w:szCs w:val="26"/>
              </w:rPr>
              <w:t xml:space="preserve">Giải hệ phương trình: </w:t>
            </w:r>
            <w:r w:rsidRPr="004D4A53">
              <w:rPr>
                <w:rFonts w:ascii="Times New Roman" w:hAnsi="Times New Roman"/>
                <w:position w:val="-30"/>
                <w:sz w:val="26"/>
                <w:szCs w:val="26"/>
              </w:rPr>
              <w:object w:dxaOrig="1340" w:dyaOrig="720">
                <v:shape id="_x0000_i2919" type="#_x0000_t75" style="width:67pt;height:36pt" o:ole="">
                  <v:imagedata r:id="rId3632" o:title=""/>
                </v:shape>
                <o:OLEObject Type="Embed" ProgID="Equation.DSMT4" ShapeID="_x0000_i2919" DrawAspect="Content" ObjectID="_1586713925" r:id="rId3633"/>
              </w:object>
            </w:r>
          </w:p>
          <w:p w:rsidR="00AD678D" w:rsidRPr="004D4A53" w:rsidRDefault="00AD678D" w:rsidP="00AD678D">
            <w:pPr>
              <w:pStyle w:val="NoSpacing"/>
              <w:rPr>
                <w:rFonts w:ascii="Times New Roman" w:hAnsi="Times New Roman"/>
                <w:b/>
                <w:sz w:val="26"/>
                <w:szCs w:val="26"/>
              </w:rPr>
            </w:pPr>
          </w:p>
          <w:p w:rsidR="00AD678D" w:rsidRPr="004D4A53" w:rsidRDefault="00AD678D" w:rsidP="00AD678D">
            <w:pPr>
              <w:pStyle w:val="NoSpacing"/>
              <w:rPr>
                <w:rFonts w:ascii="Times New Roman" w:hAnsi="Times New Roman"/>
                <w:sz w:val="26"/>
                <w:szCs w:val="26"/>
              </w:rPr>
            </w:pPr>
            <w:r w:rsidRPr="004D4A53">
              <w:rPr>
                <w:rFonts w:ascii="Times New Roman" w:hAnsi="Times New Roman"/>
                <w:b/>
                <w:sz w:val="26"/>
                <w:szCs w:val="26"/>
              </w:rPr>
              <w:t xml:space="preserve">Bài 2: </w:t>
            </w:r>
            <w:r w:rsidRPr="004D4A53">
              <w:rPr>
                <w:rFonts w:ascii="Times New Roman" w:hAnsi="Times New Roman"/>
                <w:i/>
                <w:sz w:val="26"/>
                <w:szCs w:val="26"/>
              </w:rPr>
              <w:t>(1,0 điểm)</w:t>
            </w:r>
          </w:p>
          <w:p w:rsidR="00AD678D" w:rsidRPr="004D4A53" w:rsidRDefault="00AD678D" w:rsidP="00AD678D">
            <w:pPr>
              <w:pStyle w:val="NoSpacing"/>
              <w:rPr>
                <w:rFonts w:ascii="Times New Roman" w:hAnsi="Times New Roman"/>
                <w:sz w:val="26"/>
                <w:szCs w:val="26"/>
              </w:rPr>
            </w:pPr>
            <w:r w:rsidRPr="004D4A53">
              <w:rPr>
                <w:rFonts w:ascii="Times New Roman" w:hAnsi="Times New Roman"/>
                <w:sz w:val="26"/>
                <w:szCs w:val="26"/>
              </w:rPr>
              <w:tab/>
              <w:t xml:space="preserve">Rút gọn biểu thức </w:t>
            </w:r>
            <w:r w:rsidRPr="004D4A53">
              <w:rPr>
                <w:rFonts w:ascii="Times New Roman" w:hAnsi="Times New Roman"/>
                <w:position w:val="-28"/>
                <w:sz w:val="26"/>
                <w:szCs w:val="26"/>
              </w:rPr>
              <w:object w:dxaOrig="3360" w:dyaOrig="720">
                <v:shape id="_x0000_i2920" type="#_x0000_t75" style="width:168pt;height:36pt" o:ole="">
                  <v:imagedata r:id="rId3634" o:title=""/>
                </v:shape>
                <o:OLEObject Type="Embed" ProgID="Equation.DSMT4" ShapeID="_x0000_i2920" DrawAspect="Content" ObjectID="_1586713926" r:id="rId3635"/>
              </w:object>
            </w:r>
          </w:p>
          <w:p w:rsidR="00AD678D" w:rsidRPr="004D4A53" w:rsidRDefault="00AD678D" w:rsidP="00AD678D">
            <w:pPr>
              <w:pStyle w:val="NoSpacing"/>
              <w:rPr>
                <w:rFonts w:ascii="Times New Roman" w:hAnsi="Times New Roman"/>
                <w:b/>
                <w:sz w:val="26"/>
                <w:szCs w:val="26"/>
              </w:rPr>
            </w:pPr>
          </w:p>
          <w:p w:rsidR="00AD678D" w:rsidRPr="004D4A53" w:rsidRDefault="00AD678D" w:rsidP="00AD678D">
            <w:pPr>
              <w:pStyle w:val="NoSpacing"/>
              <w:rPr>
                <w:rFonts w:ascii="Times New Roman" w:hAnsi="Times New Roman"/>
                <w:sz w:val="26"/>
                <w:szCs w:val="26"/>
              </w:rPr>
            </w:pPr>
            <w:r w:rsidRPr="004D4A53">
              <w:rPr>
                <w:rFonts w:ascii="Times New Roman" w:hAnsi="Times New Roman"/>
                <w:b/>
                <w:sz w:val="26"/>
                <w:szCs w:val="26"/>
              </w:rPr>
              <w:t xml:space="preserve">Bài 3: </w:t>
            </w:r>
            <w:r w:rsidRPr="004D4A53">
              <w:rPr>
                <w:rFonts w:ascii="Times New Roman" w:hAnsi="Times New Roman"/>
                <w:i/>
                <w:sz w:val="26"/>
                <w:szCs w:val="26"/>
              </w:rPr>
              <w:t>(2,0 điểm)</w:t>
            </w:r>
          </w:p>
          <w:p w:rsidR="00AD678D" w:rsidRPr="004D4A53" w:rsidRDefault="00AD678D" w:rsidP="00AD678D">
            <w:pPr>
              <w:pStyle w:val="NoSpacing"/>
              <w:rPr>
                <w:rFonts w:ascii="Times New Roman" w:hAnsi="Times New Roman"/>
                <w:sz w:val="26"/>
                <w:szCs w:val="26"/>
              </w:rPr>
            </w:pPr>
            <w:r w:rsidRPr="004D4A53">
              <w:rPr>
                <w:rFonts w:ascii="Times New Roman" w:hAnsi="Times New Roman"/>
                <w:sz w:val="26"/>
                <w:szCs w:val="26"/>
              </w:rPr>
              <w:tab/>
              <w:t>Cho phương trình x</w:t>
            </w:r>
            <w:r w:rsidRPr="004D4A53">
              <w:rPr>
                <w:rFonts w:ascii="Times New Roman" w:hAnsi="Times New Roman"/>
                <w:sz w:val="26"/>
                <w:szCs w:val="26"/>
                <w:vertAlign w:val="superscript"/>
              </w:rPr>
              <w:t>2</w:t>
            </w:r>
            <w:r w:rsidRPr="004D4A53">
              <w:rPr>
                <w:rFonts w:ascii="Times New Roman" w:hAnsi="Times New Roman"/>
                <w:sz w:val="26"/>
                <w:szCs w:val="26"/>
              </w:rPr>
              <w:t xml:space="preserve"> – 2x – 2m</w:t>
            </w:r>
            <w:r w:rsidRPr="004D4A53">
              <w:rPr>
                <w:rFonts w:ascii="Times New Roman" w:hAnsi="Times New Roman"/>
                <w:sz w:val="26"/>
                <w:szCs w:val="26"/>
                <w:vertAlign w:val="superscript"/>
              </w:rPr>
              <w:t>2</w:t>
            </w:r>
            <w:r w:rsidRPr="004D4A53">
              <w:rPr>
                <w:rFonts w:ascii="Times New Roman" w:hAnsi="Times New Roman"/>
                <w:sz w:val="26"/>
                <w:szCs w:val="26"/>
              </w:rPr>
              <w:t xml:space="preserve"> = 0 (m là tham số).</w:t>
            </w:r>
          </w:p>
          <w:p w:rsidR="00AD678D" w:rsidRPr="004D4A53" w:rsidRDefault="00AD678D" w:rsidP="004242C7">
            <w:pPr>
              <w:pStyle w:val="NoSpacing"/>
              <w:numPr>
                <w:ilvl w:val="0"/>
                <w:numId w:val="79"/>
              </w:numPr>
              <w:rPr>
                <w:rFonts w:ascii="Times New Roman" w:hAnsi="Times New Roman"/>
                <w:sz w:val="26"/>
                <w:szCs w:val="26"/>
              </w:rPr>
            </w:pPr>
            <w:r w:rsidRPr="004D4A53">
              <w:rPr>
                <w:rFonts w:ascii="Times New Roman" w:hAnsi="Times New Roman"/>
                <w:sz w:val="26"/>
                <w:szCs w:val="26"/>
              </w:rPr>
              <w:t>Giải phương trình khi m = 0</w:t>
            </w:r>
          </w:p>
          <w:p w:rsidR="00AD678D" w:rsidRPr="004D4A53" w:rsidRDefault="00AD678D" w:rsidP="004242C7">
            <w:pPr>
              <w:pStyle w:val="NoSpacing"/>
              <w:numPr>
                <w:ilvl w:val="0"/>
                <w:numId w:val="79"/>
              </w:numPr>
              <w:rPr>
                <w:rFonts w:ascii="Times New Roman" w:hAnsi="Times New Roman"/>
                <w:sz w:val="26"/>
                <w:szCs w:val="26"/>
              </w:rPr>
            </w:pPr>
            <w:r w:rsidRPr="004D4A53">
              <w:rPr>
                <w:rFonts w:ascii="Times New Roman" w:hAnsi="Times New Roman"/>
                <w:sz w:val="26"/>
                <w:szCs w:val="26"/>
              </w:rPr>
              <w:t>Tìm m để phương trình có hai nghiệm x</w:t>
            </w:r>
            <w:r w:rsidRPr="004D4A53">
              <w:rPr>
                <w:rFonts w:ascii="Times New Roman" w:hAnsi="Times New Roman"/>
                <w:sz w:val="26"/>
                <w:szCs w:val="26"/>
                <w:vertAlign w:val="subscript"/>
              </w:rPr>
              <w:t xml:space="preserve">1, </w:t>
            </w:r>
            <w:r w:rsidRPr="004D4A53">
              <w:rPr>
                <w:rFonts w:ascii="Times New Roman" w:hAnsi="Times New Roman"/>
                <w:sz w:val="26"/>
                <w:szCs w:val="26"/>
              </w:rPr>
              <w:t>x</w:t>
            </w:r>
            <w:r w:rsidRPr="004D4A53">
              <w:rPr>
                <w:rFonts w:ascii="Times New Roman" w:hAnsi="Times New Roman"/>
                <w:sz w:val="26"/>
                <w:szCs w:val="26"/>
                <w:vertAlign w:val="subscript"/>
              </w:rPr>
              <w:t xml:space="preserve">2 </w:t>
            </w:r>
            <w:r w:rsidRPr="004D4A53">
              <w:rPr>
                <w:rFonts w:ascii="Times New Roman" w:hAnsi="Times New Roman"/>
                <w:sz w:val="26"/>
                <w:szCs w:val="26"/>
              </w:rPr>
              <w:t xml:space="preserve">khác 0 và thỏa điều kiện </w:t>
            </w:r>
            <w:r w:rsidRPr="004D4A53">
              <w:rPr>
                <w:rFonts w:ascii="Times New Roman" w:hAnsi="Times New Roman"/>
                <w:position w:val="-12"/>
                <w:sz w:val="26"/>
                <w:szCs w:val="26"/>
              </w:rPr>
              <w:object w:dxaOrig="859" w:dyaOrig="380">
                <v:shape id="_x0000_i2921" type="#_x0000_t75" style="width:42.95pt;height:19pt" o:ole="">
                  <v:imagedata r:id="rId3636" o:title=""/>
                </v:shape>
                <o:OLEObject Type="Embed" ProgID="Equation.DSMT4" ShapeID="_x0000_i2921" DrawAspect="Content" ObjectID="_1586713927" r:id="rId3637"/>
              </w:object>
            </w:r>
            <w:r w:rsidRPr="004D4A53">
              <w:rPr>
                <w:rFonts w:ascii="Times New Roman" w:hAnsi="Times New Roman"/>
                <w:sz w:val="26"/>
                <w:szCs w:val="26"/>
              </w:rPr>
              <w:t>.</w:t>
            </w:r>
          </w:p>
          <w:p w:rsidR="00AD678D" w:rsidRPr="004D4A53" w:rsidRDefault="00AD678D" w:rsidP="00AD678D">
            <w:pPr>
              <w:pStyle w:val="NoSpacing"/>
              <w:rPr>
                <w:rFonts w:ascii="Times New Roman" w:hAnsi="Times New Roman"/>
                <w:b/>
                <w:sz w:val="26"/>
                <w:szCs w:val="26"/>
              </w:rPr>
            </w:pPr>
          </w:p>
          <w:p w:rsidR="00AD678D" w:rsidRPr="004D4A53" w:rsidRDefault="00AD678D" w:rsidP="00AD678D">
            <w:pPr>
              <w:pStyle w:val="NoSpacing"/>
              <w:rPr>
                <w:rFonts w:ascii="Times New Roman" w:hAnsi="Times New Roman"/>
                <w:i/>
                <w:sz w:val="26"/>
                <w:szCs w:val="26"/>
              </w:rPr>
            </w:pPr>
            <w:r w:rsidRPr="004D4A53">
              <w:rPr>
                <w:rFonts w:ascii="Times New Roman" w:hAnsi="Times New Roman"/>
                <w:b/>
                <w:sz w:val="26"/>
                <w:szCs w:val="26"/>
              </w:rPr>
              <w:t xml:space="preserve">Bài 4: </w:t>
            </w:r>
            <w:r w:rsidRPr="004D4A53">
              <w:rPr>
                <w:rFonts w:ascii="Times New Roman" w:hAnsi="Times New Roman"/>
                <w:i/>
                <w:sz w:val="26"/>
                <w:szCs w:val="26"/>
              </w:rPr>
              <w:t>(1,5 điểm)</w:t>
            </w:r>
          </w:p>
          <w:p w:rsidR="00AD678D" w:rsidRPr="004D4A53" w:rsidRDefault="00AD678D" w:rsidP="00AD678D">
            <w:pPr>
              <w:pStyle w:val="NoSpacing"/>
              <w:rPr>
                <w:rFonts w:ascii="Times New Roman" w:hAnsi="Times New Roman"/>
                <w:sz w:val="26"/>
                <w:szCs w:val="26"/>
              </w:rPr>
            </w:pPr>
            <w:r w:rsidRPr="004D4A53">
              <w:rPr>
                <w:rFonts w:ascii="Times New Roman" w:hAnsi="Times New Roman"/>
                <w:sz w:val="26"/>
                <w:szCs w:val="26"/>
              </w:rPr>
              <w:tab/>
              <w:t>Một hình chữ nhật có chu vi bằng 28 cm và mỗi đường chéo của nó có độ dài 10 cm. Tìm độ dài các cạnh của hình chữ nhật đó.</w:t>
            </w:r>
          </w:p>
          <w:p w:rsidR="00AD678D" w:rsidRPr="004D4A53" w:rsidRDefault="00AD678D" w:rsidP="00AD678D">
            <w:pPr>
              <w:pStyle w:val="NoSpacing"/>
              <w:rPr>
                <w:rFonts w:ascii="Times New Roman" w:hAnsi="Times New Roman"/>
                <w:b/>
                <w:sz w:val="26"/>
                <w:szCs w:val="26"/>
              </w:rPr>
            </w:pPr>
          </w:p>
          <w:p w:rsidR="00AD678D" w:rsidRPr="004D4A53" w:rsidRDefault="00AD678D" w:rsidP="00AD678D">
            <w:pPr>
              <w:pStyle w:val="NoSpacing"/>
              <w:rPr>
                <w:rFonts w:ascii="Times New Roman" w:hAnsi="Times New Roman"/>
                <w:i/>
                <w:sz w:val="26"/>
                <w:szCs w:val="26"/>
              </w:rPr>
            </w:pPr>
            <w:r w:rsidRPr="004D4A53">
              <w:rPr>
                <w:rFonts w:ascii="Times New Roman" w:hAnsi="Times New Roman"/>
                <w:b/>
                <w:sz w:val="26"/>
                <w:szCs w:val="26"/>
              </w:rPr>
              <w:t xml:space="preserve">Bài 5: </w:t>
            </w:r>
            <w:r w:rsidRPr="004D4A53">
              <w:rPr>
                <w:rFonts w:ascii="Times New Roman" w:hAnsi="Times New Roman"/>
                <w:i/>
                <w:sz w:val="26"/>
                <w:szCs w:val="26"/>
              </w:rPr>
              <w:t>(3,5 điểm)</w:t>
            </w:r>
          </w:p>
          <w:p w:rsidR="00AD678D" w:rsidRPr="004D4A53" w:rsidRDefault="00AD678D" w:rsidP="00AD678D">
            <w:pPr>
              <w:pStyle w:val="NoSpacing"/>
              <w:rPr>
                <w:rFonts w:ascii="Times New Roman" w:hAnsi="Times New Roman"/>
                <w:sz w:val="26"/>
                <w:szCs w:val="26"/>
              </w:rPr>
            </w:pPr>
            <w:r w:rsidRPr="004D4A53">
              <w:rPr>
                <w:rFonts w:ascii="Times New Roman" w:hAnsi="Times New Roman"/>
                <w:sz w:val="26"/>
                <w:szCs w:val="26"/>
              </w:rPr>
              <w:tab/>
              <w:t>Cho tam giác đều ABC nội tiếp đường tròn đường kính AD. Gọi M là một điểm di động trên cung nhỏ AB ( M không trùng với các điểm A và B).</w:t>
            </w:r>
          </w:p>
          <w:p w:rsidR="00AD678D" w:rsidRPr="004D4A53" w:rsidRDefault="00AD678D" w:rsidP="004242C7">
            <w:pPr>
              <w:pStyle w:val="NoSpacing"/>
              <w:numPr>
                <w:ilvl w:val="0"/>
                <w:numId w:val="80"/>
              </w:numPr>
              <w:rPr>
                <w:rFonts w:ascii="Times New Roman" w:hAnsi="Times New Roman"/>
                <w:sz w:val="26"/>
                <w:szCs w:val="26"/>
              </w:rPr>
            </w:pPr>
            <w:r w:rsidRPr="004D4A53">
              <w:rPr>
                <w:rFonts w:ascii="Times New Roman" w:hAnsi="Times New Roman"/>
                <w:sz w:val="26"/>
                <w:szCs w:val="26"/>
              </w:rPr>
              <w:t>Chứng minh rằng MD là đường phân giác của góc BMC.</w:t>
            </w:r>
          </w:p>
          <w:p w:rsidR="00AD678D" w:rsidRPr="004D4A53" w:rsidRDefault="00AD678D" w:rsidP="004242C7">
            <w:pPr>
              <w:pStyle w:val="NoSpacing"/>
              <w:numPr>
                <w:ilvl w:val="0"/>
                <w:numId w:val="80"/>
              </w:numPr>
              <w:rPr>
                <w:rFonts w:ascii="Times New Roman" w:hAnsi="Times New Roman"/>
                <w:sz w:val="26"/>
                <w:szCs w:val="26"/>
              </w:rPr>
            </w:pPr>
            <w:r w:rsidRPr="004D4A53">
              <w:rPr>
                <w:rFonts w:ascii="Times New Roman" w:hAnsi="Times New Roman"/>
                <w:sz w:val="26"/>
                <w:szCs w:val="26"/>
              </w:rPr>
              <w:t>Cho AD = 2R. Tính diện tích của tứ giác ABDC theo R</w:t>
            </w:r>
          </w:p>
          <w:p w:rsidR="00AD678D" w:rsidRPr="004D4A53" w:rsidRDefault="00AD678D" w:rsidP="004242C7">
            <w:pPr>
              <w:pStyle w:val="NoSpacing"/>
              <w:numPr>
                <w:ilvl w:val="0"/>
                <w:numId w:val="80"/>
              </w:numPr>
              <w:rPr>
                <w:rFonts w:ascii="Times New Roman" w:hAnsi="Times New Roman"/>
                <w:sz w:val="26"/>
                <w:szCs w:val="26"/>
              </w:rPr>
            </w:pPr>
            <w:r w:rsidRPr="004D4A53">
              <w:rPr>
                <w:rFonts w:ascii="Times New Roman" w:hAnsi="Times New Roman"/>
                <w:sz w:val="26"/>
                <w:szCs w:val="26"/>
              </w:rPr>
              <w:t>Gọi K là giao điểm của AB và MD, H là giao điểm của AD và MC. Chứng minh rằng ba đường thẳng AM, BD, HK đồng quy.</w:t>
            </w:r>
          </w:p>
          <w:p w:rsidR="00AD678D" w:rsidRPr="004D4A53" w:rsidRDefault="00AD678D" w:rsidP="00AD678D">
            <w:pPr>
              <w:jc w:val="center"/>
              <w:rPr>
                <w:sz w:val="26"/>
                <w:szCs w:val="26"/>
              </w:rPr>
            </w:pPr>
          </w:p>
          <w:p w:rsidR="00AD678D" w:rsidRPr="004D4A53" w:rsidRDefault="00AD678D" w:rsidP="00AD678D">
            <w:pPr>
              <w:jc w:val="center"/>
              <w:rPr>
                <w:b/>
                <w:sz w:val="26"/>
                <w:szCs w:val="26"/>
              </w:rPr>
            </w:pPr>
            <w:r w:rsidRPr="004D4A53">
              <w:rPr>
                <w:b/>
                <w:sz w:val="26"/>
                <w:szCs w:val="26"/>
              </w:rPr>
              <w:t>BÀI GIẢI</w:t>
            </w:r>
          </w:p>
          <w:p w:rsidR="00AD678D" w:rsidRPr="004D4A53" w:rsidRDefault="00AD678D" w:rsidP="00AD678D">
            <w:pPr>
              <w:pStyle w:val="NoSpacing"/>
              <w:rPr>
                <w:rFonts w:ascii="Times New Roman" w:hAnsi="Times New Roman"/>
                <w:b/>
                <w:sz w:val="26"/>
                <w:szCs w:val="26"/>
              </w:rPr>
            </w:pPr>
          </w:p>
          <w:p w:rsidR="00AD678D" w:rsidRPr="004D4A53" w:rsidRDefault="00AD678D" w:rsidP="00AD678D">
            <w:pPr>
              <w:pStyle w:val="NoSpacing"/>
              <w:rPr>
                <w:rFonts w:ascii="Times New Roman" w:hAnsi="Times New Roman"/>
                <w:b/>
                <w:sz w:val="26"/>
                <w:szCs w:val="26"/>
              </w:rPr>
            </w:pPr>
            <w:r w:rsidRPr="004D4A53">
              <w:rPr>
                <w:rFonts w:ascii="Times New Roman" w:hAnsi="Times New Roman"/>
                <w:b/>
                <w:sz w:val="26"/>
                <w:szCs w:val="26"/>
              </w:rPr>
              <w:t>Bài 1:</w:t>
            </w:r>
          </w:p>
          <w:p w:rsidR="00AD678D" w:rsidRPr="004D4A53" w:rsidRDefault="00AD678D" w:rsidP="004242C7">
            <w:pPr>
              <w:pStyle w:val="NoSpacing"/>
              <w:numPr>
                <w:ilvl w:val="0"/>
                <w:numId w:val="81"/>
              </w:numPr>
              <w:ind w:left="360"/>
              <w:rPr>
                <w:rFonts w:ascii="Times New Roman" w:hAnsi="Times New Roman"/>
                <w:sz w:val="26"/>
                <w:szCs w:val="26"/>
              </w:rPr>
            </w:pPr>
            <w:r w:rsidRPr="004D4A53">
              <w:rPr>
                <w:rFonts w:ascii="Times New Roman" w:hAnsi="Times New Roman"/>
                <w:sz w:val="26"/>
                <w:szCs w:val="26"/>
              </w:rPr>
              <w:t xml:space="preserve">(2x + 1)(3-x) + 4 = 0 (1) </w:t>
            </w:r>
            <w:r w:rsidRPr="004D4A53">
              <w:rPr>
                <w:rFonts w:ascii="Times New Roman" w:hAnsi="Times New Roman"/>
                <w:sz w:val="26"/>
                <w:szCs w:val="26"/>
              </w:rPr>
              <w:sym w:font="Symbol" w:char="F0DB"/>
            </w:r>
            <w:r w:rsidRPr="004D4A53">
              <w:rPr>
                <w:rFonts w:ascii="Times New Roman" w:hAnsi="Times New Roman"/>
                <w:sz w:val="26"/>
                <w:szCs w:val="26"/>
              </w:rPr>
              <w:t xml:space="preserve"> -2x</w:t>
            </w:r>
            <w:r w:rsidRPr="004D4A53">
              <w:rPr>
                <w:rFonts w:ascii="Times New Roman" w:hAnsi="Times New Roman"/>
                <w:sz w:val="26"/>
                <w:szCs w:val="26"/>
                <w:vertAlign w:val="superscript"/>
              </w:rPr>
              <w:t xml:space="preserve">2 </w:t>
            </w:r>
            <w:r w:rsidRPr="004D4A53">
              <w:rPr>
                <w:rFonts w:ascii="Times New Roman" w:hAnsi="Times New Roman"/>
                <w:sz w:val="26"/>
                <w:szCs w:val="26"/>
              </w:rPr>
              <w:t xml:space="preserve">+ 5x + 3 +4 = 0 </w:t>
            </w:r>
            <w:r w:rsidRPr="004D4A53">
              <w:rPr>
                <w:rFonts w:ascii="Times New Roman" w:hAnsi="Times New Roman"/>
                <w:sz w:val="26"/>
                <w:szCs w:val="26"/>
              </w:rPr>
              <w:sym w:font="Symbol" w:char="F0DB"/>
            </w:r>
            <w:r w:rsidRPr="004D4A53">
              <w:rPr>
                <w:rFonts w:ascii="Times New Roman" w:hAnsi="Times New Roman"/>
                <w:sz w:val="26"/>
                <w:szCs w:val="26"/>
              </w:rPr>
              <w:t xml:space="preserve"> 2x</w:t>
            </w:r>
            <w:r w:rsidRPr="004D4A53">
              <w:rPr>
                <w:rFonts w:ascii="Times New Roman" w:hAnsi="Times New Roman"/>
                <w:sz w:val="26"/>
                <w:szCs w:val="26"/>
                <w:vertAlign w:val="superscript"/>
              </w:rPr>
              <w:t>2</w:t>
            </w:r>
            <w:r w:rsidRPr="004D4A53">
              <w:rPr>
                <w:rFonts w:ascii="Times New Roman" w:hAnsi="Times New Roman"/>
                <w:sz w:val="26"/>
                <w:szCs w:val="26"/>
              </w:rPr>
              <w:t xml:space="preserve"> – 5x – 7 = 0 (2)</w:t>
            </w:r>
          </w:p>
          <w:p w:rsidR="00AD678D" w:rsidRPr="004D4A53" w:rsidRDefault="00AD678D" w:rsidP="00AD678D">
            <w:pPr>
              <w:pStyle w:val="NoSpacing"/>
              <w:ind w:left="360"/>
              <w:rPr>
                <w:rFonts w:ascii="Cambria Math" w:hAnsi="Cambria Math"/>
                <w:sz w:val="26"/>
                <w:szCs w:val="26"/>
              </w:rPr>
            </w:pPr>
            <w:r w:rsidRPr="004D4A53">
              <w:rPr>
                <w:rFonts w:ascii="Cambria Math" w:hAnsi="Cambria Math"/>
                <w:sz w:val="26"/>
                <w:szCs w:val="26"/>
              </w:rPr>
              <w:t>Ph</w:t>
            </w:r>
            <w:r w:rsidRPr="004D4A53">
              <w:rPr>
                <w:rFonts w:ascii="Times New Roman" w:hAnsi="Times New Roman"/>
                <w:sz w:val="26"/>
                <w:szCs w:val="26"/>
                <w:lang w:val="vi-VN"/>
              </w:rPr>
              <w:t>ươ</w:t>
            </w:r>
            <w:r w:rsidRPr="004D4A53">
              <w:rPr>
                <w:rFonts w:ascii="Cambria Math" w:hAnsi="Cambria Math"/>
                <w:sz w:val="26"/>
                <w:szCs w:val="26"/>
              </w:rPr>
              <w:t>ng trình (2) có a – b + c =0 nên ph</w:t>
            </w:r>
            <w:r w:rsidRPr="004D4A53">
              <w:rPr>
                <w:rFonts w:ascii="Times New Roman" w:hAnsi="Times New Roman"/>
                <w:sz w:val="26"/>
                <w:szCs w:val="26"/>
                <w:lang w:val="vi-VN"/>
              </w:rPr>
              <w:t>ươ</w:t>
            </w:r>
            <w:r w:rsidRPr="004D4A53">
              <w:rPr>
                <w:rFonts w:ascii="Cambria Math" w:hAnsi="Cambria Math"/>
                <w:sz w:val="26"/>
                <w:szCs w:val="26"/>
              </w:rPr>
              <w:t>ng trình (1) có 2 nghi</w:t>
            </w:r>
            <w:r w:rsidRPr="004D4A53">
              <w:rPr>
                <w:rFonts w:ascii="Times New Roman" w:hAnsi="Times New Roman"/>
                <w:sz w:val="26"/>
                <w:szCs w:val="26"/>
              </w:rPr>
              <w:t>ệ</w:t>
            </w:r>
            <w:r w:rsidRPr="004D4A53">
              <w:rPr>
                <w:rFonts w:ascii="Cambria Math" w:hAnsi="Cambria Math"/>
                <w:sz w:val="26"/>
                <w:szCs w:val="26"/>
              </w:rPr>
              <w:t xml:space="preserve">m là </w:t>
            </w:r>
          </w:p>
          <w:p w:rsidR="00AD678D" w:rsidRPr="004D4A53" w:rsidRDefault="00AD678D" w:rsidP="00AD678D">
            <w:pPr>
              <w:pStyle w:val="NoSpacing"/>
              <w:ind w:left="360"/>
              <w:rPr>
                <w:rFonts w:ascii="Cambria Math" w:hAnsi="Cambria Math"/>
                <w:sz w:val="26"/>
                <w:szCs w:val="26"/>
              </w:rPr>
            </w:pPr>
            <w:r w:rsidRPr="004D4A53">
              <w:rPr>
                <w:rFonts w:ascii="Cambria Math" w:hAnsi="Cambria Math"/>
                <w:sz w:val="26"/>
                <w:szCs w:val="26"/>
              </w:rPr>
              <w:t>x</w:t>
            </w:r>
            <w:r w:rsidRPr="004D4A53">
              <w:rPr>
                <w:rFonts w:ascii="Cambria Math" w:hAnsi="Cambria Math"/>
                <w:sz w:val="26"/>
                <w:szCs w:val="26"/>
                <w:vertAlign w:val="subscript"/>
              </w:rPr>
              <w:t>1</w:t>
            </w:r>
            <w:r w:rsidRPr="004D4A53">
              <w:rPr>
                <w:rFonts w:ascii="Cambria Math" w:hAnsi="Cambria Math"/>
                <w:sz w:val="26"/>
                <w:szCs w:val="26"/>
              </w:rPr>
              <w:t xml:space="preserve"> = -1 và x</w:t>
            </w:r>
            <w:r w:rsidRPr="004D4A53">
              <w:rPr>
                <w:rFonts w:ascii="Cambria Math" w:hAnsi="Cambria Math"/>
                <w:sz w:val="26"/>
                <w:szCs w:val="26"/>
                <w:vertAlign w:val="subscript"/>
              </w:rPr>
              <w:t xml:space="preserve">2 </w:t>
            </w:r>
            <w:r w:rsidRPr="004D4A53">
              <w:rPr>
                <w:rFonts w:ascii="Cambria Math" w:hAnsi="Cambria Math"/>
                <w:sz w:val="26"/>
                <w:szCs w:val="26"/>
              </w:rPr>
              <w:t xml:space="preserve">= </w:t>
            </w:r>
            <w:r w:rsidRPr="004D4A53">
              <w:rPr>
                <w:rFonts w:ascii="Cambria Math" w:hAnsi="Cambria Math"/>
                <w:position w:val="-24"/>
                <w:sz w:val="26"/>
                <w:szCs w:val="26"/>
              </w:rPr>
              <w:object w:dxaOrig="240" w:dyaOrig="620">
                <v:shape id="_x0000_i2922" type="#_x0000_t75" style="width:12pt;height:31pt" o:ole="">
                  <v:imagedata r:id="rId3638" o:title=""/>
                </v:shape>
                <o:OLEObject Type="Embed" ProgID="Equation.DSMT4" ShapeID="_x0000_i2922" DrawAspect="Content" ObjectID="_1586713928" r:id="rId3639"/>
              </w:object>
            </w:r>
          </w:p>
          <w:p w:rsidR="00AD678D" w:rsidRPr="004D4A53" w:rsidRDefault="00AD678D" w:rsidP="00AD678D">
            <w:pPr>
              <w:pStyle w:val="NoSpacing"/>
              <w:rPr>
                <w:rFonts w:ascii="Times New Roman" w:hAnsi="Times New Roman"/>
                <w:sz w:val="26"/>
                <w:szCs w:val="26"/>
              </w:rPr>
            </w:pPr>
            <w:r w:rsidRPr="004D4A53">
              <w:rPr>
                <w:rFonts w:ascii="Cambria Math" w:hAnsi="Cambria Math"/>
                <w:sz w:val="26"/>
                <w:szCs w:val="26"/>
              </w:rPr>
              <w:t>b)</w:t>
            </w:r>
            <w:r w:rsidRPr="004D4A53">
              <w:rPr>
                <w:rFonts w:ascii="Times New Roman" w:hAnsi="Times New Roman"/>
                <w:sz w:val="26"/>
                <w:szCs w:val="26"/>
              </w:rPr>
              <w:tab/>
            </w:r>
            <w:r w:rsidRPr="004D4A53">
              <w:rPr>
                <w:rFonts w:ascii="Times New Roman" w:hAnsi="Times New Roman"/>
                <w:position w:val="-30"/>
                <w:sz w:val="26"/>
                <w:szCs w:val="26"/>
              </w:rPr>
              <w:object w:dxaOrig="1340" w:dyaOrig="720">
                <v:shape id="_x0000_i2923" type="#_x0000_t75" style="width:67pt;height:36pt" o:ole="">
                  <v:imagedata r:id="rId3632" o:title=""/>
                </v:shape>
                <o:OLEObject Type="Embed" ProgID="Equation.DSMT4" ShapeID="_x0000_i2923" DrawAspect="Content" ObjectID="_1586713929" r:id="rId3640"/>
              </w:object>
            </w:r>
            <w:r w:rsidRPr="004D4A53">
              <w:rPr>
                <w:rFonts w:ascii="Times New Roman" w:hAnsi="Times New Roman"/>
                <w:sz w:val="26"/>
                <w:szCs w:val="26"/>
              </w:rPr>
              <w:sym w:font="Symbol" w:char="F0DB"/>
            </w:r>
            <w:r w:rsidRPr="004D4A53">
              <w:rPr>
                <w:rFonts w:ascii="Times New Roman" w:hAnsi="Times New Roman"/>
                <w:sz w:val="26"/>
                <w:szCs w:val="26"/>
              </w:rPr>
              <w:t xml:space="preserve"> </w:t>
            </w:r>
            <w:r w:rsidRPr="004D4A53">
              <w:rPr>
                <w:rFonts w:ascii="Times New Roman" w:hAnsi="Times New Roman"/>
                <w:position w:val="-30"/>
                <w:sz w:val="26"/>
                <w:szCs w:val="26"/>
              </w:rPr>
              <w:object w:dxaOrig="3780" w:dyaOrig="720">
                <v:shape id="_x0000_i2924" type="#_x0000_t75" style="width:189pt;height:36pt" o:ole="">
                  <v:imagedata r:id="rId3641" o:title=""/>
                </v:shape>
                <o:OLEObject Type="Embed" ProgID="Equation.DSMT4" ShapeID="_x0000_i2924" DrawAspect="Content" ObjectID="_1586713930" r:id="rId3642"/>
              </w:object>
            </w:r>
          </w:p>
          <w:p w:rsidR="00AD678D" w:rsidRPr="004D4A53" w:rsidRDefault="00AD678D" w:rsidP="00AD678D">
            <w:pPr>
              <w:pStyle w:val="NoSpacing"/>
              <w:rPr>
                <w:rFonts w:ascii="Times New Roman" w:hAnsi="Times New Roman"/>
                <w:sz w:val="26"/>
                <w:szCs w:val="26"/>
              </w:rPr>
            </w:pPr>
            <w:r w:rsidRPr="004D4A53">
              <w:rPr>
                <w:rFonts w:ascii="Times New Roman" w:hAnsi="Times New Roman"/>
                <w:sz w:val="26"/>
                <w:szCs w:val="26"/>
              </w:rPr>
              <w:tab/>
            </w:r>
            <w:r w:rsidRPr="004D4A53">
              <w:rPr>
                <w:rFonts w:ascii="Times New Roman" w:hAnsi="Times New Roman"/>
                <w:sz w:val="26"/>
                <w:szCs w:val="26"/>
              </w:rPr>
              <w:sym w:font="Symbol" w:char="F0DB"/>
            </w:r>
            <w:r w:rsidRPr="004D4A53">
              <w:rPr>
                <w:rFonts w:ascii="Times New Roman" w:hAnsi="Times New Roman"/>
                <w:position w:val="-30"/>
                <w:sz w:val="26"/>
                <w:szCs w:val="26"/>
              </w:rPr>
              <w:object w:dxaOrig="3780" w:dyaOrig="720">
                <v:shape id="_x0000_i2925" type="#_x0000_t75" style="width:189pt;height:36pt" o:ole="">
                  <v:imagedata r:id="rId3643" o:title=""/>
                </v:shape>
                <o:OLEObject Type="Embed" ProgID="Equation.DSMT4" ShapeID="_x0000_i2925" DrawAspect="Content" ObjectID="_1586713931" r:id="rId3644"/>
              </w:object>
            </w:r>
          </w:p>
          <w:p w:rsidR="00AD678D" w:rsidRPr="004D4A53" w:rsidRDefault="00AD678D" w:rsidP="00AD678D">
            <w:pPr>
              <w:pStyle w:val="NoSpacing"/>
              <w:rPr>
                <w:rFonts w:ascii="Times New Roman" w:hAnsi="Times New Roman"/>
                <w:sz w:val="26"/>
                <w:szCs w:val="26"/>
              </w:rPr>
            </w:pPr>
            <w:r w:rsidRPr="004D4A53">
              <w:rPr>
                <w:rFonts w:ascii="Times New Roman" w:hAnsi="Times New Roman"/>
                <w:sz w:val="26"/>
                <w:szCs w:val="26"/>
              </w:rPr>
              <w:tab/>
            </w:r>
            <w:r w:rsidRPr="004D4A53">
              <w:rPr>
                <w:rFonts w:ascii="Times New Roman" w:hAnsi="Times New Roman"/>
                <w:sz w:val="26"/>
                <w:szCs w:val="26"/>
              </w:rPr>
              <w:sym w:font="Symbol" w:char="F0DB"/>
            </w:r>
            <w:r w:rsidRPr="004D4A53">
              <w:rPr>
                <w:rFonts w:ascii="Times New Roman" w:hAnsi="Times New Roman"/>
                <w:position w:val="-30"/>
                <w:sz w:val="26"/>
                <w:szCs w:val="26"/>
              </w:rPr>
              <w:object w:dxaOrig="2400" w:dyaOrig="720">
                <v:shape id="_x0000_i2926" type="#_x0000_t75" style="width:120pt;height:36pt" o:ole="">
                  <v:imagedata r:id="rId3645" o:title=""/>
                </v:shape>
                <o:OLEObject Type="Embed" ProgID="Equation.DSMT4" ShapeID="_x0000_i2926" DrawAspect="Content" ObjectID="_1586713932" r:id="rId3646"/>
              </w:object>
            </w:r>
            <w:r w:rsidRPr="004D4A53">
              <w:rPr>
                <w:rFonts w:ascii="Times New Roman" w:hAnsi="Times New Roman"/>
                <w:sz w:val="26"/>
                <w:szCs w:val="26"/>
              </w:rPr>
              <w:t xml:space="preserve">           </w:t>
            </w:r>
            <w:r w:rsidRPr="004D4A53">
              <w:rPr>
                <w:rFonts w:ascii="Times New Roman" w:hAnsi="Times New Roman"/>
                <w:sz w:val="26"/>
                <w:szCs w:val="26"/>
              </w:rPr>
              <w:sym w:font="Symbol" w:char="F0DB"/>
            </w:r>
            <w:r w:rsidRPr="004D4A53">
              <w:rPr>
                <w:rFonts w:ascii="Times New Roman" w:hAnsi="Times New Roman"/>
                <w:position w:val="-30"/>
                <w:sz w:val="26"/>
                <w:szCs w:val="26"/>
              </w:rPr>
              <w:object w:dxaOrig="700" w:dyaOrig="720">
                <v:shape id="_x0000_i2927" type="#_x0000_t75" style="width:35pt;height:36pt" o:ole="">
                  <v:imagedata r:id="rId3647" o:title=""/>
                </v:shape>
                <o:OLEObject Type="Embed" ProgID="Equation.DSMT4" ShapeID="_x0000_i2927" DrawAspect="Content" ObjectID="_1586713933" r:id="rId3648"/>
              </w:object>
            </w:r>
          </w:p>
          <w:p w:rsidR="00AD678D" w:rsidRPr="004D4A53" w:rsidRDefault="00AD678D" w:rsidP="00AD678D">
            <w:pPr>
              <w:pStyle w:val="NoSpacing"/>
              <w:rPr>
                <w:rFonts w:ascii="Times New Roman" w:hAnsi="Times New Roman"/>
                <w:sz w:val="26"/>
                <w:szCs w:val="26"/>
              </w:rPr>
            </w:pPr>
            <w:r w:rsidRPr="004D4A53">
              <w:rPr>
                <w:rFonts w:ascii="Times New Roman" w:hAnsi="Times New Roman"/>
                <w:b/>
                <w:sz w:val="26"/>
                <w:szCs w:val="26"/>
              </w:rPr>
              <w:t xml:space="preserve">Bài 2: Q = </w:t>
            </w:r>
            <w:r w:rsidRPr="004D4A53">
              <w:rPr>
                <w:rFonts w:ascii="Times New Roman" w:hAnsi="Times New Roman"/>
                <w:position w:val="-28"/>
                <w:sz w:val="26"/>
                <w:szCs w:val="26"/>
              </w:rPr>
              <w:object w:dxaOrig="3540" w:dyaOrig="720">
                <v:shape id="_x0000_i2928" type="#_x0000_t75" style="width:177pt;height:36pt" o:ole="">
                  <v:imagedata r:id="rId3649" o:title=""/>
                </v:shape>
                <o:OLEObject Type="Embed" ProgID="Equation.DSMT4" ShapeID="_x0000_i2928" DrawAspect="Content" ObjectID="_1586713934" r:id="rId3650"/>
              </w:object>
            </w:r>
            <w:r w:rsidRPr="004D4A53">
              <w:rPr>
                <w:rFonts w:ascii="Times New Roman" w:hAnsi="Times New Roman"/>
                <w:sz w:val="26"/>
                <w:szCs w:val="26"/>
              </w:rPr>
              <w:t xml:space="preserve">= </w:t>
            </w:r>
            <w:r w:rsidRPr="004D4A53">
              <w:rPr>
                <w:rFonts w:ascii="Times New Roman" w:hAnsi="Times New Roman"/>
                <w:position w:val="-28"/>
                <w:sz w:val="26"/>
                <w:szCs w:val="26"/>
              </w:rPr>
              <w:object w:dxaOrig="1960" w:dyaOrig="660">
                <v:shape id="_x0000_i2929" type="#_x0000_t75" style="width:98pt;height:33pt" o:ole="">
                  <v:imagedata r:id="rId3651" o:title=""/>
                </v:shape>
                <o:OLEObject Type="Embed" ProgID="Equation.DSMT4" ShapeID="_x0000_i2929" DrawAspect="Content" ObjectID="_1586713935" r:id="rId3652"/>
              </w:object>
            </w:r>
            <w:r w:rsidRPr="004D4A53">
              <w:rPr>
                <w:rFonts w:ascii="Times New Roman" w:hAnsi="Times New Roman"/>
                <w:sz w:val="26"/>
                <w:szCs w:val="26"/>
              </w:rPr>
              <w:t xml:space="preserve"> </w:t>
            </w:r>
          </w:p>
          <w:p w:rsidR="00AD678D" w:rsidRPr="004D4A53" w:rsidRDefault="00AD678D" w:rsidP="00AD678D">
            <w:pPr>
              <w:pStyle w:val="NoSpacing"/>
              <w:ind w:firstLine="720"/>
              <w:rPr>
                <w:rFonts w:ascii="Times New Roman" w:hAnsi="Times New Roman"/>
                <w:sz w:val="26"/>
                <w:szCs w:val="26"/>
              </w:rPr>
            </w:pPr>
            <w:r w:rsidRPr="004D4A53">
              <w:rPr>
                <w:rFonts w:ascii="Times New Roman" w:hAnsi="Times New Roman"/>
                <w:sz w:val="26"/>
                <w:szCs w:val="26"/>
              </w:rPr>
              <w:t xml:space="preserve">= </w:t>
            </w:r>
            <w:r w:rsidRPr="004D4A53">
              <w:rPr>
                <w:rFonts w:ascii="Times New Roman" w:hAnsi="Times New Roman"/>
                <w:position w:val="-24"/>
                <w:sz w:val="26"/>
                <w:szCs w:val="26"/>
              </w:rPr>
              <w:object w:dxaOrig="2020" w:dyaOrig="680">
                <v:shape id="_x0000_i2930" type="#_x0000_t75" style="width:101pt;height:34pt" o:ole="">
                  <v:imagedata r:id="rId3653" o:title=""/>
                </v:shape>
                <o:OLEObject Type="Embed" ProgID="Equation.DSMT4" ShapeID="_x0000_i2930" DrawAspect="Content" ObjectID="_1586713936" r:id="rId3654"/>
              </w:object>
            </w:r>
            <w:r w:rsidRPr="004D4A53">
              <w:rPr>
                <w:rFonts w:ascii="Times New Roman" w:hAnsi="Times New Roman"/>
                <w:sz w:val="26"/>
                <w:szCs w:val="26"/>
              </w:rPr>
              <w:t>= 1</w:t>
            </w:r>
          </w:p>
          <w:p w:rsidR="00AD678D" w:rsidRPr="004D4A53" w:rsidRDefault="00AD678D" w:rsidP="00AD678D">
            <w:pPr>
              <w:pStyle w:val="NoSpacing"/>
              <w:rPr>
                <w:rFonts w:ascii="Times New Roman" w:hAnsi="Times New Roman"/>
                <w:b/>
                <w:sz w:val="26"/>
                <w:szCs w:val="26"/>
              </w:rPr>
            </w:pPr>
          </w:p>
          <w:p w:rsidR="00AD678D" w:rsidRPr="004D4A53" w:rsidRDefault="00AD678D" w:rsidP="00AD678D">
            <w:pPr>
              <w:pStyle w:val="NoSpacing"/>
              <w:rPr>
                <w:rFonts w:ascii="Times New Roman" w:hAnsi="Times New Roman"/>
                <w:b/>
                <w:sz w:val="26"/>
                <w:szCs w:val="26"/>
              </w:rPr>
            </w:pPr>
            <w:r w:rsidRPr="004D4A53">
              <w:rPr>
                <w:rFonts w:ascii="Times New Roman" w:hAnsi="Times New Roman"/>
                <w:b/>
                <w:sz w:val="26"/>
                <w:szCs w:val="26"/>
              </w:rPr>
              <w:t xml:space="preserve">Bài 3: </w:t>
            </w:r>
          </w:p>
          <w:p w:rsidR="00AD678D" w:rsidRPr="004D4A53" w:rsidRDefault="00AD678D" w:rsidP="00AD678D">
            <w:pPr>
              <w:pStyle w:val="NoSpacing"/>
              <w:ind w:left="360"/>
              <w:rPr>
                <w:rFonts w:ascii="Times New Roman" w:hAnsi="Times New Roman"/>
                <w:sz w:val="26"/>
                <w:szCs w:val="26"/>
              </w:rPr>
            </w:pPr>
            <w:r w:rsidRPr="004D4A53">
              <w:rPr>
                <w:rFonts w:ascii="Times New Roman" w:hAnsi="Times New Roman"/>
                <w:sz w:val="26"/>
                <w:szCs w:val="26"/>
              </w:rPr>
              <w:t>a)   x</w:t>
            </w:r>
            <w:r w:rsidRPr="004D4A53">
              <w:rPr>
                <w:rFonts w:ascii="Times New Roman" w:hAnsi="Times New Roman"/>
                <w:sz w:val="26"/>
                <w:szCs w:val="26"/>
                <w:vertAlign w:val="superscript"/>
              </w:rPr>
              <w:t>2</w:t>
            </w:r>
            <w:r w:rsidRPr="004D4A53">
              <w:rPr>
                <w:rFonts w:ascii="Times New Roman" w:hAnsi="Times New Roman"/>
                <w:sz w:val="26"/>
                <w:szCs w:val="26"/>
              </w:rPr>
              <w:t xml:space="preserve"> – 2x – 2m</w:t>
            </w:r>
            <w:r w:rsidRPr="004D4A53">
              <w:rPr>
                <w:rFonts w:ascii="Times New Roman" w:hAnsi="Times New Roman"/>
                <w:sz w:val="26"/>
                <w:szCs w:val="26"/>
                <w:vertAlign w:val="superscript"/>
              </w:rPr>
              <w:t>2</w:t>
            </w:r>
            <w:r w:rsidRPr="004D4A53">
              <w:rPr>
                <w:rFonts w:ascii="Times New Roman" w:hAnsi="Times New Roman"/>
                <w:sz w:val="26"/>
                <w:szCs w:val="26"/>
              </w:rPr>
              <w:t xml:space="preserve"> = 0 (1)</w:t>
            </w:r>
          </w:p>
          <w:p w:rsidR="00AD678D" w:rsidRPr="004D4A53" w:rsidRDefault="00AD678D" w:rsidP="00AD678D">
            <w:pPr>
              <w:pStyle w:val="NoSpacing"/>
              <w:ind w:left="630" w:firstLine="90"/>
              <w:rPr>
                <w:rFonts w:ascii="Times New Roman" w:hAnsi="Times New Roman"/>
                <w:sz w:val="26"/>
                <w:szCs w:val="26"/>
              </w:rPr>
            </w:pPr>
            <w:r w:rsidRPr="004D4A53">
              <w:rPr>
                <w:rFonts w:ascii="Times New Roman" w:hAnsi="Times New Roman"/>
                <w:sz w:val="26"/>
                <w:szCs w:val="26"/>
              </w:rPr>
              <w:t xml:space="preserve">m=0, (1) </w:t>
            </w:r>
            <w:r w:rsidRPr="004D4A53">
              <w:rPr>
                <w:rFonts w:ascii="Times New Roman" w:hAnsi="Times New Roman"/>
                <w:sz w:val="26"/>
                <w:szCs w:val="26"/>
              </w:rPr>
              <w:sym w:font="Symbol" w:char="F0DB"/>
            </w:r>
            <w:r w:rsidRPr="004D4A53">
              <w:rPr>
                <w:rFonts w:ascii="Times New Roman" w:hAnsi="Times New Roman"/>
                <w:sz w:val="26"/>
                <w:szCs w:val="26"/>
              </w:rPr>
              <w:t xml:space="preserve"> x</w:t>
            </w:r>
            <w:r w:rsidRPr="004D4A53">
              <w:rPr>
                <w:rFonts w:ascii="Times New Roman" w:hAnsi="Times New Roman"/>
                <w:sz w:val="26"/>
                <w:szCs w:val="26"/>
                <w:vertAlign w:val="superscript"/>
              </w:rPr>
              <w:t>2</w:t>
            </w:r>
            <w:r w:rsidRPr="004D4A53">
              <w:rPr>
                <w:rFonts w:ascii="Times New Roman" w:hAnsi="Times New Roman"/>
                <w:sz w:val="26"/>
                <w:szCs w:val="26"/>
              </w:rPr>
              <w:t xml:space="preserve"> – 2x = 0 </w:t>
            </w:r>
            <w:r w:rsidRPr="004D4A53">
              <w:rPr>
                <w:rFonts w:ascii="Times New Roman" w:hAnsi="Times New Roman"/>
                <w:sz w:val="26"/>
                <w:szCs w:val="26"/>
              </w:rPr>
              <w:sym w:font="Symbol" w:char="F0DB"/>
            </w:r>
            <w:r w:rsidRPr="004D4A53">
              <w:rPr>
                <w:rFonts w:ascii="Times New Roman" w:hAnsi="Times New Roman"/>
                <w:sz w:val="26"/>
                <w:szCs w:val="26"/>
              </w:rPr>
              <w:t xml:space="preserve"> x(x – 2) = 0 </w:t>
            </w:r>
            <w:r w:rsidRPr="004D4A53">
              <w:rPr>
                <w:rFonts w:ascii="Times New Roman" w:hAnsi="Times New Roman"/>
                <w:sz w:val="26"/>
                <w:szCs w:val="26"/>
              </w:rPr>
              <w:sym w:font="Symbol" w:char="F0DB"/>
            </w:r>
            <w:r w:rsidRPr="004D4A53">
              <w:rPr>
                <w:rFonts w:ascii="Times New Roman" w:hAnsi="Times New Roman"/>
                <w:sz w:val="26"/>
                <w:szCs w:val="26"/>
              </w:rPr>
              <w:t xml:space="preserve"> x= 0 hay x = 2</w:t>
            </w:r>
          </w:p>
          <w:p w:rsidR="00AD678D" w:rsidRPr="004D4A53" w:rsidRDefault="00AD678D" w:rsidP="00AD678D">
            <w:pPr>
              <w:pStyle w:val="NoSpacing"/>
              <w:ind w:left="360"/>
              <w:rPr>
                <w:rFonts w:ascii="Times New Roman" w:hAnsi="Times New Roman"/>
                <w:sz w:val="26"/>
                <w:szCs w:val="26"/>
              </w:rPr>
            </w:pPr>
            <w:r w:rsidRPr="004D4A53">
              <w:rPr>
                <w:rFonts w:ascii="Cambria Math" w:hAnsi="Cambria Math"/>
                <w:sz w:val="26"/>
                <w:szCs w:val="26"/>
              </w:rPr>
              <w:t>b)   ∆</w:t>
            </w:r>
            <w:r w:rsidRPr="004D4A53">
              <w:rPr>
                <w:rFonts w:ascii="Times New Roman" w:hAnsi="Times New Roman"/>
                <w:sz w:val="26"/>
                <w:szCs w:val="26"/>
              </w:rPr>
              <w:t>’ = 1 + 2m</w:t>
            </w:r>
            <w:r w:rsidRPr="004D4A53">
              <w:rPr>
                <w:rFonts w:ascii="Times New Roman" w:hAnsi="Times New Roman"/>
                <w:sz w:val="26"/>
                <w:szCs w:val="26"/>
                <w:vertAlign w:val="superscript"/>
              </w:rPr>
              <w:t>2</w:t>
            </w:r>
            <w:r w:rsidRPr="004D4A53">
              <w:rPr>
                <w:rFonts w:ascii="Times New Roman" w:hAnsi="Times New Roman"/>
                <w:sz w:val="26"/>
                <w:szCs w:val="26"/>
              </w:rPr>
              <w:t xml:space="preserve"> &gt; 0 với mọi m =&gt; phương trình (1) có nghiệm với mọi m</w:t>
            </w:r>
          </w:p>
          <w:p w:rsidR="00AD678D" w:rsidRPr="004D4A53" w:rsidRDefault="00AD678D" w:rsidP="00AD678D">
            <w:pPr>
              <w:pStyle w:val="NoSpacing"/>
              <w:ind w:left="720"/>
              <w:rPr>
                <w:rFonts w:ascii="Times New Roman" w:hAnsi="Times New Roman"/>
                <w:sz w:val="26"/>
                <w:szCs w:val="26"/>
                <w:vertAlign w:val="subscript"/>
              </w:rPr>
            </w:pPr>
            <w:r w:rsidRPr="004D4A53">
              <w:rPr>
                <w:rFonts w:ascii="Times New Roman" w:hAnsi="Times New Roman"/>
                <w:sz w:val="26"/>
                <w:szCs w:val="26"/>
              </w:rPr>
              <w:t>Theo Viet, ta có: x</w:t>
            </w:r>
            <w:r w:rsidRPr="004D4A53">
              <w:rPr>
                <w:rFonts w:ascii="Times New Roman" w:hAnsi="Times New Roman"/>
                <w:sz w:val="26"/>
                <w:szCs w:val="26"/>
                <w:vertAlign w:val="subscript"/>
              </w:rPr>
              <w:t>1</w:t>
            </w:r>
            <w:r w:rsidRPr="004D4A53">
              <w:rPr>
                <w:rFonts w:ascii="Times New Roman" w:hAnsi="Times New Roman"/>
                <w:sz w:val="26"/>
                <w:szCs w:val="26"/>
              </w:rPr>
              <w:t xml:space="preserve"> + x</w:t>
            </w:r>
            <w:r w:rsidRPr="004D4A53">
              <w:rPr>
                <w:rFonts w:ascii="Times New Roman" w:hAnsi="Times New Roman"/>
                <w:sz w:val="26"/>
                <w:szCs w:val="26"/>
                <w:vertAlign w:val="subscript"/>
              </w:rPr>
              <w:t>2</w:t>
            </w:r>
            <w:r w:rsidRPr="004D4A53">
              <w:rPr>
                <w:rFonts w:ascii="Times New Roman" w:hAnsi="Times New Roman"/>
                <w:sz w:val="26"/>
                <w:szCs w:val="26"/>
              </w:rPr>
              <w:t xml:space="preserve"> = 2 =&gt; x</w:t>
            </w:r>
            <w:r w:rsidRPr="004D4A53">
              <w:rPr>
                <w:rFonts w:ascii="Times New Roman" w:hAnsi="Times New Roman"/>
                <w:sz w:val="26"/>
                <w:szCs w:val="26"/>
                <w:vertAlign w:val="subscript"/>
              </w:rPr>
              <w:t xml:space="preserve">1 </w:t>
            </w:r>
            <w:r w:rsidRPr="004D4A53">
              <w:rPr>
                <w:rFonts w:ascii="Times New Roman" w:hAnsi="Times New Roman"/>
                <w:sz w:val="26"/>
                <w:szCs w:val="26"/>
              </w:rPr>
              <w:t>= 2 – x</w:t>
            </w:r>
            <w:r w:rsidRPr="004D4A53">
              <w:rPr>
                <w:rFonts w:ascii="Times New Roman" w:hAnsi="Times New Roman"/>
                <w:sz w:val="26"/>
                <w:szCs w:val="26"/>
                <w:vertAlign w:val="subscript"/>
              </w:rPr>
              <w:t xml:space="preserve">2 </w:t>
            </w:r>
          </w:p>
          <w:p w:rsidR="00AD678D" w:rsidRPr="004D4A53" w:rsidRDefault="00AD678D" w:rsidP="00AD678D">
            <w:pPr>
              <w:pStyle w:val="NoSpacing"/>
              <w:ind w:left="720"/>
              <w:rPr>
                <w:rFonts w:ascii="Times New Roman" w:hAnsi="Times New Roman"/>
                <w:sz w:val="26"/>
                <w:szCs w:val="26"/>
              </w:rPr>
            </w:pPr>
            <w:r w:rsidRPr="004D4A53">
              <w:rPr>
                <w:rFonts w:ascii="Times New Roman" w:hAnsi="Times New Roman"/>
                <w:sz w:val="26"/>
                <w:szCs w:val="26"/>
              </w:rPr>
              <w:t xml:space="preserve">Ta có: </w:t>
            </w:r>
            <w:r w:rsidRPr="004D4A53">
              <w:rPr>
                <w:rFonts w:ascii="Times New Roman" w:hAnsi="Times New Roman"/>
                <w:position w:val="-12"/>
                <w:sz w:val="26"/>
                <w:szCs w:val="26"/>
              </w:rPr>
              <w:object w:dxaOrig="859" w:dyaOrig="380">
                <v:shape id="_x0000_i2931" type="#_x0000_t75" style="width:42.95pt;height:19pt" o:ole="">
                  <v:imagedata r:id="rId3636" o:title=""/>
                </v:shape>
                <o:OLEObject Type="Embed" ProgID="Equation.DSMT4" ShapeID="_x0000_i2931" DrawAspect="Content" ObjectID="_1586713937" r:id="rId3655"/>
              </w:object>
            </w:r>
            <w:r w:rsidRPr="004D4A53">
              <w:rPr>
                <w:rFonts w:ascii="Times New Roman" w:hAnsi="Times New Roman"/>
                <w:sz w:val="26"/>
                <w:szCs w:val="26"/>
              </w:rPr>
              <w:t xml:space="preserve"> =&gt; (2 – x</w:t>
            </w:r>
            <w:r w:rsidRPr="004D4A53">
              <w:rPr>
                <w:rFonts w:ascii="Times New Roman" w:hAnsi="Times New Roman"/>
                <w:sz w:val="26"/>
                <w:szCs w:val="26"/>
                <w:vertAlign w:val="subscript"/>
              </w:rPr>
              <w:t>2</w:t>
            </w:r>
            <w:r w:rsidRPr="004D4A53">
              <w:rPr>
                <w:rFonts w:ascii="Times New Roman" w:hAnsi="Times New Roman"/>
                <w:sz w:val="26"/>
                <w:szCs w:val="26"/>
              </w:rPr>
              <w:t>)</w:t>
            </w:r>
            <w:r w:rsidRPr="004D4A53">
              <w:rPr>
                <w:rFonts w:ascii="Times New Roman" w:hAnsi="Times New Roman"/>
                <w:sz w:val="26"/>
                <w:szCs w:val="26"/>
                <w:vertAlign w:val="superscript"/>
              </w:rPr>
              <w:t>2</w:t>
            </w:r>
            <w:r w:rsidRPr="004D4A53">
              <w:rPr>
                <w:rFonts w:ascii="Times New Roman" w:hAnsi="Times New Roman"/>
                <w:sz w:val="26"/>
                <w:szCs w:val="26"/>
              </w:rPr>
              <w:t xml:space="preserve"> =</w:t>
            </w:r>
            <w:r w:rsidRPr="004D4A53">
              <w:rPr>
                <w:rFonts w:ascii="Times New Roman" w:hAnsi="Times New Roman"/>
                <w:position w:val="-12"/>
                <w:sz w:val="26"/>
                <w:szCs w:val="26"/>
              </w:rPr>
              <w:object w:dxaOrig="400" w:dyaOrig="380">
                <v:shape id="_x0000_i2932" type="#_x0000_t75" style="width:20pt;height:19pt" o:ole="">
                  <v:imagedata r:id="rId3656" o:title=""/>
                </v:shape>
                <o:OLEObject Type="Embed" ProgID="Equation.DSMT4" ShapeID="_x0000_i2932" DrawAspect="Content" ObjectID="_1586713938" r:id="rId3657"/>
              </w:object>
            </w:r>
            <w:r w:rsidRPr="004D4A53">
              <w:rPr>
                <w:rFonts w:ascii="Times New Roman" w:hAnsi="Times New Roman"/>
                <w:sz w:val="26"/>
                <w:szCs w:val="26"/>
              </w:rPr>
              <w:t xml:space="preserve"> </w:t>
            </w:r>
            <w:r w:rsidRPr="004D4A53">
              <w:rPr>
                <w:rFonts w:ascii="Times New Roman" w:hAnsi="Times New Roman"/>
                <w:sz w:val="26"/>
                <w:szCs w:val="26"/>
              </w:rPr>
              <w:sym w:font="Symbol" w:char="F0DB"/>
            </w:r>
            <w:r w:rsidRPr="004D4A53">
              <w:rPr>
                <w:rFonts w:ascii="Times New Roman" w:hAnsi="Times New Roman"/>
                <w:sz w:val="26"/>
                <w:szCs w:val="26"/>
              </w:rPr>
              <w:t xml:space="preserve"> 2 – x</w:t>
            </w:r>
            <w:r w:rsidRPr="004D4A53">
              <w:rPr>
                <w:rFonts w:ascii="Times New Roman" w:hAnsi="Times New Roman"/>
                <w:sz w:val="26"/>
                <w:szCs w:val="26"/>
                <w:vertAlign w:val="subscript"/>
              </w:rPr>
              <w:t>2</w:t>
            </w:r>
            <w:r w:rsidRPr="004D4A53">
              <w:rPr>
                <w:rFonts w:ascii="Times New Roman" w:hAnsi="Times New Roman"/>
                <w:sz w:val="26"/>
                <w:szCs w:val="26"/>
              </w:rPr>
              <w:t xml:space="preserve"> =</w:t>
            </w:r>
            <w:r w:rsidRPr="004D4A53">
              <w:rPr>
                <w:rFonts w:ascii="Times New Roman" w:hAnsi="Times New Roman"/>
                <w:position w:val="-12"/>
                <w:sz w:val="26"/>
                <w:szCs w:val="26"/>
              </w:rPr>
              <w:object w:dxaOrig="400" w:dyaOrig="380">
                <v:shape id="_x0000_i2933" type="#_x0000_t75" style="width:20pt;height:19pt" o:ole="">
                  <v:imagedata r:id="rId3658" o:title=""/>
                </v:shape>
                <o:OLEObject Type="Embed" ProgID="Equation.DSMT4" ShapeID="_x0000_i2933" DrawAspect="Content" ObjectID="_1586713939" r:id="rId3659"/>
              </w:object>
            </w:r>
            <w:r w:rsidRPr="004D4A53">
              <w:rPr>
                <w:rFonts w:ascii="Times New Roman" w:hAnsi="Times New Roman"/>
                <w:sz w:val="26"/>
                <w:szCs w:val="26"/>
              </w:rPr>
              <w:t xml:space="preserve"> hay 2 – x</w:t>
            </w:r>
            <w:r w:rsidRPr="004D4A53">
              <w:rPr>
                <w:rFonts w:ascii="Times New Roman" w:hAnsi="Times New Roman"/>
                <w:sz w:val="26"/>
                <w:szCs w:val="26"/>
                <w:vertAlign w:val="subscript"/>
              </w:rPr>
              <w:t>2</w:t>
            </w:r>
            <w:r w:rsidRPr="004D4A53">
              <w:rPr>
                <w:rFonts w:ascii="Times New Roman" w:hAnsi="Times New Roman"/>
                <w:sz w:val="26"/>
                <w:szCs w:val="26"/>
              </w:rPr>
              <w:t xml:space="preserve"> = -</w:t>
            </w:r>
            <w:r w:rsidRPr="004D4A53">
              <w:rPr>
                <w:rFonts w:ascii="Times New Roman" w:hAnsi="Times New Roman"/>
                <w:position w:val="-12"/>
                <w:sz w:val="26"/>
                <w:szCs w:val="26"/>
              </w:rPr>
              <w:object w:dxaOrig="400" w:dyaOrig="380">
                <v:shape id="_x0000_i2934" type="#_x0000_t75" style="width:20pt;height:19pt" o:ole="">
                  <v:imagedata r:id="rId3658" o:title=""/>
                </v:shape>
                <o:OLEObject Type="Embed" ProgID="Equation.DSMT4" ShapeID="_x0000_i2934" DrawAspect="Content" ObjectID="_1586713940" r:id="rId3660"/>
              </w:object>
            </w:r>
          </w:p>
          <w:p w:rsidR="00AD678D" w:rsidRPr="004D4A53" w:rsidRDefault="00AD678D" w:rsidP="00AD678D">
            <w:pPr>
              <w:pStyle w:val="NoSpacing"/>
              <w:ind w:left="720"/>
              <w:rPr>
                <w:rFonts w:ascii="Times New Roman" w:hAnsi="Times New Roman"/>
                <w:sz w:val="26"/>
                <w:szCs w:val="26"/>
              </w:rPr>
            </w:pPr>
            <w:r w:rsidRPr="004D4A53">
              <w:rPr>
                <w:rFonts w:ascii="Times New Roman" w:hAnsi="Times New Roman"/>
                <w:sz w:val="26"/>
                <w:szCs w:val="26"/>
              </w:rPr>
              <w:sym w:font="Symbol" w:char="F0DB"/>
            </w:r>
            <w:r w:rsidRPr="004D4A53">
              <w:rPr>
                <w:rFonts w:ascii="Times New Roman" w:hAnsi="Times New Roman"/>
                <w:sz w:val="26"/>
                <w:szCs w:val="26"/>
              </w:rPr>
              <w:t xml:space="preserve"> x</w:t>
            </w:r>
            <w:r w:rsidRPr="004D4A53">
              <w:rPr>
                <w:rFonts w:ascii="Times New Roman" w:hAnsi="Times New Roman"/>
                <w:sz w:val="26"/>
                <w:szCs w:val="26"/>
                <w:vertAlign w:val="subscript"/>
              </w:rPr>
              <w:t>2</w:t>
            </w:r>
            <w:r w:rsidRPr="004D4A53">
              <w:rPr>
                <w:rFonts w:ascii="Times New Roman" w:hAnsi="Times New Roman"/>
                <w:sz w:val="26"/>
                <w:szCs w:val="26"/>
              </w:rPr>
              <w:t xml:space="preserve"> = 2/3 hay x</w:t>
            </w:r>
            <w:r w:rsidRPr="004D4A53">
              <w:rPr>
                <w:rFonts w:ascii="Times New Roman" w:hAnsi="Times New Roman"/>
                <w:sz w:val="26"/>
                <w:szCs w:val="26"/>
                <w:vertAlign w:val="subscript"/>
              </w:rPr>
              <w:t>2</w:t>
            </w:r>
            <w:r w:rsidRPr="004D4A53">
              <w:rPr>
                <w:rFonts w:ascii="Times New Roman" w:hAnsi="Times New Roman"/>
                <w:sz w:val="26"/>
                <w:szCs w:val="26"/>
              </w:rPr>
              <w:t xml:space="preserve"> = -2.</w:t>
            </w:r>
          </w:p>
          <w:p w:rsidR="00AD678D" w:rsidRPr="004D4A53" w:rsidRDefault="00AD678D" w:rsidP="00AD678D">
            <w:pPr>
              <w:pStyle w:val="NoSpacing"/>
              <w:ind w:left="720"/>
              <w:rPr>
                <w:rFonts w:ascii="Times New Roman" w:hAnsi="Times New Roman"/>
                <w:sz w:val="26"/>
                <w:szCs w:val="26"/>
              </w:rPr>
            </w:pPr>
            <w:r w:rsidRPr="004D4A53">
              <w:rPr>
                <w:rFonts w:ascii="Times New Roman" w:hAnsi="Times New Roman"/>
                <w:sz w:val="26"/>
                <w:szCs w:val="26"/>
              </w:rPr>
              <w:t>Với x</w:t>
            </w:r>
            <w:r w:rsidRPr="004D4A53">
              <w:rPr>
                <w:rFonts w:ascii="Times New Roman" w:hAnsi="Times New Roman"/>
                <w:sz w:val="26"/>
                <w:szCs w:val="26"/>
                <w:vertAlign w:val="subscript"/>
              </w:rPr>
              <w:t>2</w:t>
            </w:r>
            <w:r w:rsidRPr="004D4A53">
              <w:rPr>
                <w:rFonts w:ascii="Times New Roman" w:hAnsi="Times New Roman"/>
                <w:sz w:val="26"/>
                <w:szCs w:val="26"/>
              </w:rPr>
              <w:t xml:space="preserve"> = 2/3 thì x</w:t>
            </w:r>
            <w:r w:rsidRPr="004D4A53">
              <w:rPr>
                <w:rFonts w:ascii="Times New Roman" w:hAnsi="Times New Roman"/>
                <w:sz w:val="26"/>
                <w:szCs w:val="26"/>
                <w:vertAlign w:val="subscript"/>
              </w:rPr>
              <w:t>1</w:t>
            </w:r>
            <w:r w:rsidRPr="004D4A53">
              <w:rPr>
                <w:rFonts w:ascii="Times New Roman" w:hAnsi="Times New Roman"/>
                <w:sz w:val="26"/>
                <w:szCs w:val="26"/>
              </w:rPr>
              <w:t xml:space="preserve"> = 4/3, với x</w:t>
            </w:r>
            <w:r w:rsidRPr="004D4A53">
              <w:rPr>
                <w:rFonts w:ascii="Times New Roman" w:hAnsi="Times New Roman"/>
                <w:sz w:val="26"/>
                <w:szCs w:val="26"/>
                <w:vertAlign w:val="subscript"/>
              </w:rPr>
              <w:t>2</w:t>
            </w:r>
            <w:r w:rsidRPr="004D4A53">
              <w:rPr>
                <w:rFonts w:ascii="Times New Roman" w:hAnsi="Times New Roman"/>
                <w:sz w:val="26"/>
                <w:szCs w:val="26"/>
              </w:rPr>
              <w:t xml:space="preserve"> = -2 thì x</w:t>
            </w:r>
            <w:r w:rsidRPr="004D4A53">
              <w:rPr>
                <w:rFonts w:ascii="Times New Roman" w:hAnsi="Times New Roman"/>
                <w:sz w:val="26"/>
                <w:szCs w:val="26"/>
                <w:vertAlign w:val="subscript"/>
              </w:rPr>
              <w:t>1</w:t>
            </w:r>
            <w:r w:rsidRPr="004D4A53">
              <w:rPr>
                <w:rFonts w:ascii="Times New Roman" w:hAnsi="Times New Roman"/>
                <w:sz w:val="26"/>
                <w:szCs w:val="26"/>
              </w:rPr>
              <w:t xml:space="preserve"> = 4</w:t>
            </w:r>
          </w:p>
          <w:p w:rsidR="00AD678D" w:rsidRPr="004D4A53" w:rsidRDefault="00AD678D" w:rsidP="00AD678D">
            <w:pPr>
              <w:pStyle w:val="NoSpacing"/>
              <w:ind w:left="720"/>
              <w:rPr>
                <w:rFonts w:ascii="Times New Roman" w:hAnsi="Times New Roman"/>
                <w:sz w:val="26"/>
                <w:szCs w:val="26"/>
              </w:rPr>
            </w:pPr>
            <w:r w:rsidRPr="004D4A53">
              <w:rPr>
                <w:rFonts w:ascii="Times New Roman" w:hAnsi="Times New Roman"/>
                <w:sz w:val="26"/>
                <w:szCs w:val="26"/>
              </w:rPr>
              <w:sym w:font="Symbol" w:char="F0DE"/>
            </w:r>
            <w:r w:rsidRPr="004D4A53">
              <w:rPr>
                <w:rFonts w:ascii="Times New Roman" w:hAnsi="Times New Roman"/>
                <w:sz w:val="26"/>
                <w:szCs w:val="26"/>
              </w:rPr>
              <w:t xml:space="preserve"> -2m</w:t>
            </w:r>
            <w:r w:rsidRPr="004D4A53">
              <w:rPr>
                <w:rFonts w:ascii="Times New Roman" w:hAnsi="Times New Roman"/>
                <w:sz w:val="26"/>
                <w:szCs w:val="26"/>
                <w:vertAlign w:val="superscript"/>
              </w:rPr>
              <w:t>2</w:t>
            </w:r>
            <w:r w:rsidRPr="004D4A53">
              <w:rPr>
                <w:rFonts w:ascii="Times New Roman" w:hAnsi="Times New Roman"/>
                <w:sz w:val="26"/>
                <w:szCs w:val="26"/>
              </w:rPr>
              <w:t xml:space="preserve"> = x</w:t>
            </w:r>
            <w:r w:rsidRPr="004D4A53">
              <w:rPr>
                <w:rFonts w:ascii="Times New Roman" w:hAnsi="Times New Roman"/>
                <w:sz w:val="26"/>
                <w:szCs w:val="26"/>
                <w:vertAlign w:val="subscript"/>
              </w:rPr>
              <w:t>1</w:t>
            </w:r>
            <w:r w:rsidRPr="004D4A53">
              <w:rPr>
                <w:rFonts w:ascii="Times New Roman" w:hAnsi="Times New Roman"/>
                <w:sz w:val="26"/>
                <w:szCs w:val="26"/>
              </w:rPr>
              <w:t>.x</w:t>
            </w:r>
            <w:r w:rsidRPr="004D4A53">
              <w:rPr>
                <w:rFonts w:ascii="Times New Roman" w:hAnsi="Times New Roman"/>
                <w:sz w:val="26"/>
                <w:szCs w:val="26"/>
                <w:vertAlign w:val="subscript"/>
              </w:rPr>
              <w:t>2</w:t>
            </w:r>
            <w:r w:rsidRPr="004D4A53">
              <w:rPr>
                <w:rFonts w:ascii="Times New Roman" w:hAnsi="Times New Roman"/>
                <w:sz w:val="26"/>
                <w:szCs w:val="26"/>
              </w:rPr>
              <w:t xml:space="preserve"> = 8/9 (loại) hay -2m</w:t>
            </w:r>
            <w:r w:rsidRPr="004D4A53">
              <w:rPr>
                <w:rFonts w:ascii="Times New Roman" w:hAnsi="Times New Roman"/>
                <w:sz w:val="26"/>
                <w:szCs w:val="26"/>
                <w:vertAlign w:val="superscript"/>
              </w:rPr>
              <w:t>2</w:t>
            </w:r>
            <w:r w:rsidRPr="004D4A53">
              <w:rPr>
                <w:rFonts w:ascii="Times New Roman" w:hAnsi="Times New Roman"/>
                <w:sz w:val="26"/>
                <w:szCs w:val="26"/>
              </w:rPr>
              <w:t xml:space="preserve"> = x</w:t>
            </w:r>
            <w:r w:rsidRPr="004D4A53">
              <w:rPr>
                <w:rFonts w:ascii="Times New Roman" w:hAnsi="Times New Roman"/>
                <w:sz w:val="26"/>
                <w:szCs w:val="26"/>
                <w:vertAlign w:val="subscript"/>
              </w:rPr>
              <w:t>1</w:t>
            </w:r>
            <w:r w:rsidRPr="004D4A53">
              <w:rPr>
                <w:rFonts w:ascii="Times New Roman" w:hAnsi="Times New Roman"/>
                <w:sz w:val="26"/>
                <w:szCs w:val="26"/>
              </w:rPr>
              <w:t>.x</w:t>
            </w:r>
            <w:r w:rsidRPr="004D4A53">
              <w:rPr>
                <w:rFonts w:ascii="Times New Roman" w:hAnsi="Times New Roman"/>
                <w:sz w:val="26"/>
                <w:szCs w:val="26"/>
                <w:vertAlign w:val="subscript"/>
              </w:rPr>
              <w:t>2</w:t>
            </w:r>
            <w:r w:rsidRPr="004D4A53">
              <w:rPr>
                <w:rFonts w:ascii="Times New Roman" w:hAnsi="Times New Roman"/>
                <w:sz w:val="26"/>
                <w:szCs w:val="26"/>
              </w:rPr>
              <w:t xml:space="preserve"> = -8 </w:t>
            </w:r>
            <w:r w:rsidRPr="004D4A53">
              <w:rPr>
                <w:rFonts w:ascii="Times New Roman" w:hAnsi="Times New Roman"/>
                <w:sz w:val="26"/>
                <w:szCs w:val="26"/>
              </w:rPr>
              <w:sym w:font="Symbol" w:char="F0DB"/>
            </w:r>
            <w:r w:rsidRPr="004D4A53">
              <w:rPr>
                <w:rFonts w:ascii="Times New Roman" w:hAnsi="Times New Roman"/>
                <w:sz w:val="26"/>
                <w:szCs w:val="26"/>
              </w:rPr>
              <w:t xml:space="preserve"> m = </w:t>
            </w:r>
            <w:r w:rsidRPr="004D4A53">
              <w:rPr>
                <w:rFonts w:ascii="Times New Roman" w:hAnsi="Times New Roman"/>
                <w:sz w:val="26"/>
                <w:szCs w:val="26"/>
              </w:rPr>
              <w:sym w:font="Symbol" w:char="F0B1"/>
            </w:r>
            <w:r w:rsidRPr="004D4A53">
              <w:rPr>
                <w:rFonts w:ascii="Times New Roman" w:hAnsi="Times New Roman"/>
                <w:sz w:val="26"/>
                <w:szCs w:val="26"/>
              </w:rPr>
              <w:t>2</w:t>
            </w:r>
          </w:p>
          <w:p w:rsidR="00AD678D" w:rsidRPr="004D4A53" w:rsidRDefault="00AD678D" w:rsidP="00AD678D">
            <w:pPr>
              <w:pStyle w:val="NoSpacing"/>
              <w:rPr>
                <w:rFonts w:ascii="Times New Roman" w:hAnsi="Times New Roman"/>
                <w:b/>
                <w:sz w:val="26"/>
                <w:szCs w:val="26"/>
              </w:rPr>
            </w:pPr>
          </w:p>
          <w:p w:rsidR="00AD678D" w:rsidRPr="004D4A53" w:rsidRDefault="00AD678D" w:rsidP="00AD678D">
            <w:pPr>
              <w:pStyle w:val="NoSpacing"/>
              <w:rPr>
                <w:rFonts w:ascii="Times New Roman" w:hAnsi="Times New Roman"/>
                <w:sz w:val="26"/>
                <w:szCs w:val="26"/>
              </w:rPr>
            </w:pPr>
            <w:r w:rsidRPr="004D4A53">
              <w:rPr>
                <w:rFonts w:ascii="Times New Roman" w:hAnsi="Times New Roman"/>
                <w:b/>
                <w:sz w:val="26"/>
                <w:szCs w:val="26"/>
              </w:rPr>
              <w:t>Bài 4:</w:t>
            </w:r>
            <w:r w:rsidRPr="004D4A53">
              <w:rPr>
                <w:rFonts w:ascii="Times New Roman" w:hAnsi="Times New Roman"/>
                <w:sz w:val="26"/>
                <w:szCs w:val="26"/>
              </w:rPr>
              <w:tab/>
              <w:t>Gọi a, b là độ dài của 2 cạnh hình chữ nhật.</w:t>
            </w:r>
          </w:p>
          <w:p w:rsidR="00AD678D" w:rsidRPr="004D4A53" w:rsidRDefault="00AD678D" w:rsidP="00AD678D">
            <w:pPr>
              <w:pStyle w:val="NoSpacing"/>
              <w:rPr>
                <w:rFonts w:ascii="Times New Roman" w:hAnsi="Times New Roman"/>
                <w:sz w:val="26"/>
                <w:szCs w:val="26"/>
              </w:rPr>
            </w:pPr>
            <w:r w:rsidRPr="004D4A53">
              <w:rPr>
                <w:rFonts w:ascii="Times New Roman" w:hAnsi="Times New Roman"/>
                <w:sz w:val="26"/>
                <w:szCs w:val="26"/>
              </w:rPr>
              <w:tab/>
              <w:t>Theo giả thiết ta có : a + b = 14 (1)  và a</w:t>
            </w:r>
            <w:r w:rsidRPr="004D4A53">
              <w:rPr>
                <w:rFonts w:ascii="Times New Roman" w:hAnsi="Times New Roman"/>
                <w:sz w:val="26"/>
                <w:szCs w:val="26"/>
                <w:vertAlign w:val="superscript"/>
              </w:rPr>
              <w:t>2</w:t>
            </w:r>
            <w:r w:rsidRPr="004D4A53">
              <w:rPr>
                <w:rFonts w:ascii="Times New Roman" w:hAnsi="Times New Roman"/>
                <w:sz w:val="26"/>
                <w:szCs w:val="26"/>
              </w:rPr>
              <w:t xml:space="preserve"> + b</w:t>
            </w:r>
            <w:r w:rsidRPr="004D4A53">
              <w:rPr>
                <w:rFonts w:ascii="Times New Roman" w:hAnsi="Times New Roman"/>
                <w:sz w:val="26"/>
                <w:szCs w:val="26"/>
                <w:vertAlign w:val="superscript"/>
              </w:rPr>
              <w:t>2</w:t>
            </w:r>
            <w:r w:rsidRPr="004D4A53">
              <w:rPr>
                <w:rFonts w:ascii="Times New Roman" w:hAnsi="Times New Roman"/>
                <w:sz w:val="26"/>
                <w:szCs w:val="26"/>
              </w:rPr>
              <w:t xml:space="preserve"> = 10</w:t>
            </w:r>
            <w:r w:rsidRPr="004D4A53">
              <w:rPr>
                <w:rFonts w:ascii="Times New Roman" w:hAnsi="Times New Roman"/>
                <w:sz w:val="26"/>
                <w:szCs w:val="26"/>
                <w:vertAlign w:val="superscript"/>
              </w:rPr>
              <w:t>2</w:t>
            </w:r>
            <w:r w:rsidRPr="004D4A53">
              <w:rPr>
                <w:rFonts w:ascii="Times New Roman" w:hAnsi="Times New Roman"/>
                <w:sz w:val="26"/>
                <w:szCs w:val="26"/>
              </w:rPr>
              <w:t xml:space="preserve"> = 100  (2)</w:t>
            </w:r>
          </w:p>
          <w:p w:rsidR="00AD678D" w:rsidRPr="004D4A53" w:rsidRDefault="00AD678D" w:rsidP="00AD678D">
            <w:pPr>
              <w:pStyle w:val="NoSpacing"/>
              <w:rPr>
                <w:rFonts w:ascii="Times New Roman" w:hAnsi="Times New Roman"/>
                <w:sz w:val="26"/>
                <w:szCs w:val="26"/>
              </w:rPr>
            </w:pPr>
            <w:r w:rsidRPr="004D4A53">
              <w:rPr>
                <w:rFonts w:ascii="Times New Roman" w:hAnsi="Times New Roman"/>
                <w:sz w:val="26"/>
                <w:szCs w:val="26"/>
              </w:rPr>
              <w:tab/>
              <w:t xml:space="preserve">Từ (2) </w:t>
            </w:r>
            <w:r w:rsidRPr="004D4A53">
              <w:rPr>
                <w:rFonts w:ascii="Times New Roman" w:hAnsi="Times New Roman"/>
                <w:sz w:val="26"/>
                <w:szCs w:val="26"/>
              </w:rPr>
              <w:sym w:font="Symbol" w:char="F0DE"/>
            </w:r>
            <w:r w:rsidRPr="004D4A53">
              <w:rPr>
                <w:rFonts w:ascii="Times New Roman" w:hAnsi="Times New Roman"/>
                <w:sz w:val="26"/>
                <w:szCs w:val="26"/>
              </w:rPr>
              <w:t xml:space="preserve"> (a + b)</w:t>
            </w:r>
            <w:r w:rsidRPr="004D4A53">
              <w:rPr>
                <w:rFonts w:ascii="Times New Roman" w:hAnsi="Times New Roman"/>
                <w:sz w:val="26"/>
                <w:szCs w:val="26"/>
                <w:vertAlign w:val="superscript"/>
              </w:rPr>
              <w:t>2</w:t>
            </w:r>
            <w:r w:rsidRPr="004D4A53">
              <w:rPr>
                <w:rFonts w:ascii="Times New Roman" w:hAnsi="Times New Roman"/>
                <w:sz w:val="26"/>
                <w:szCs w:val="26"/>
              </w:rPr>
              <w:t xml:space="preserve"> – 2ab = 100 (3). Thế (1) vào (3) </w:t>
            </w:r>
            <w:r w:rsidRPr="004D4A53">
              <w:rPr>
                <w:rFonts w:ascii="Times New Roman" w:hAnsi="Times New Roman"/>
                <w:sz w:val="26"/>
                <w:szCs w:val="26"/>
              </w:rPr>
              <w:sym w:font="Symbol" w:char="F0DE"/>
            </w:r>
            <w:r w:rsidRPr="004D4A53">
              <w:rPr>
                <w:rFonts w:ascii="Times New Roman" w:hAnsi="Times New Roman"/>
                <w:sz w:val="26"/>
                <w:szCs w:val="26"/>
              </w:rPr>
              <w:t xml:space="preserve"> ab = 48 (4)</w:t>
            </w:r>
          </w:p>
          <w:p w:rsidR="00AD678D" w:rsidRPr="004D4A53" w:rsidRDefault="00AD678D" w:rsidP="00AD678D">
            <w:pPr>
              <w:pStyle w:val="NoSpacing"/>
              <w:rPr>
                <w:rFonts w:ascii="Times New Roman" w:hAnsi="Times New Roman"/>
                <w:sz w:val="26"/>
                <w:szCs w:val="26"/>
              </w:rPr>
            </w:pPr>
            <w:r w:rsidRPr="004D4A53">
              <w:rPr>
                <w:rFonts w:ascii="Times New Roman" w:hAnsi="Times New Roman"/>
                <w:sz w:val="26"/>
                <w:szCs w:val="26"/>
              </w:rPr>
              <w:tab/>
              <w:t>Từ (1) và (4) ta có a, b là nghiệm của phương trình : X</w:t>
            </w:r>
            <w:r w:rsidRPr="004D4A53">
              <w:rPr>
                <w:rFonts w:ascii="Times New Roman" w:hAnsi="Times New Roman"/>
                <w:sz w:val="26"/>
                <w:szCs w:val="26"/>
                <w:vertAlign w:val="superscript"/>
              </w:rPr>
              <w:t>2</w:t>
            </w:r>
            <w:r w:rsidRPr="004D4A53">
              <w:rPr>
                <w:rFonts w:ascii="Times New Roman" w:hAnsi="Times New Roman"/>
                <w:sz w:val="26"/>
                <w:szCs w:val="26"/>
              </w:rPr>
              <w:t xml:space="preserve"> – 14X + 48 = 0 </w:t>
            </w:r>
          </w:p>
          <w:p w:rsidR="00AD678D" w:rsidRPr="004D4A53" w:rsidRDefault="00AD678D" w:rsidP="00AD678D">
            <w:pPr>
              <w:pStyle w:val="NoSpacing"/>
              <w:ind w:firstLine="720"/>
              <w:rPr>
                <w:rFonts w:ascii="Times New Roman" w:hAnsi="Times New Roman"/>
                <w:sz w:val="26"/>
                <w:szCs w:val="26"/>
              </w:rPr>
            </w:pPr>
            <w:r w:rsidRPr="004D4A53">
              <w:rPr>
                <w:rFonts w:ascii="Times New Roman" w:hAnsi="Times New Roman"/>
                <w:sz w:val="26"/>
                <w:szCs w:val="26"/>
              </w:rPr>
              <w:sym w:font="Symbol" w:char="F0DE"/>
            </w:r>
            <w:r w:rsidRPr="004D4A53">
              <w:rPr>
                <w:rFonts w:ascii="Times New Roman" w:hAnsi="Times New Roman"/>
                <w:sz w:val="26"/>
                <w:szCs w:val="26"/>
              </w:rPr>
              <w:t xml:space="preserve"> a = 8 cm và b = 6 cm</w:t>
            </w:r>
          </w:p>
          <w:p w:rsidR="00AD678D" w:rsidRPr="004D4A53" w:rsidRDefault="00AD678D" w:rsidP="00AD678D">
            <w:pPr>
              <w:pStyle w:val="NoSpacing"/>
              <w:rPr>
                <w:rFonts w:ascii="Times New Roman" w:hAnsi="Times New Roman"/>
                <w:b/>
                <w:sz w:val="26"/>
                <w:szCs w:val="26"/>
              </w:rPr>
            </w:pPr>
          </w:p>
          <w:p w:rsidR="00AD678D" w:rsidRPr="004D4A53" w:rsidRDefault="00AD678D" w:rsidP="00AD678D">
            <w:pPr>
              <w:pStyle w:val="NoSpacing"/>
              <w:rPr>
                <w:rFonts w:ascii="Times New Roman" w:hAnsi="Times New Roman"/>
                <w:b/>
                <w:sz w:val="26"/>
                <w:szCs w:val="26"/>
              </w:rPr>
            </w:pPr>
            <w:r w:rsidRPr="004D4A53">
              <w:rPr>
                <w:rFonts w:ascii="Times New Roman" w:hAnsi="Times New Roman"/>
                <w:b/>
                <w:sz w:val="26"/>
                <w:szCs w:val="26"/>
              </w:rPr>
              <w:t>Bài 5:</w:t>
            </w:r>
          </w:p>
          <w:p w:rsidR="00AD678D" w:rsidRPr="004D4A53" w:rsidRDefault="00AD678D" w:rsidP="00AD678D">
            <w:pPr>
              <w:tabs>
                <w:tab w:val="left" w:pos="4320"/>
              </w:tabs>
              <w:ind w:left="4680" w:hanging="4860"/>
              <w:jc w:val="both"/>
              <w:rPr>
                <w:sz w:val="26"/>
                <w:szCs w:val="26"/>
              </w:rPr>
            </w:pPr>
            <w:r>
              <w:rPr>
                <w:noProof/>
                <w:sz w:val="26"/>
                <w:szCs w:val="26"/>
                <w:lang w:val="en-US"/>
              </w:rPr>
              <mc:AlternateContent>
                <mc:Choice Requires="wpg">
                  <w:drawing>
                    <wp:anchor distT="0" distB="0" distL="114300" distR="114300" simplePos="0" relativeHeight="251800576" behindDoc="0" locked="0" layoutInCell="1" allowOverlap="1" wp14:anchorId="5C036029" wp14:editId="088CE182">
                      <wp:simplePos x="0" y="0"/>
                      <wp:positionH relativeFrom="column">
                        <wp:posOffset>457200</wp:posOffset>
                      </wp:positionH>
                      <wp:positionV relativeFrom="paragraph">
                        <wp:posOffset>114300</wp:posOffset>
                      </wp:positionV>
                      <wp:extent cx="2044700" cy="2628900"/>
                      <wp:effectExtent l="3810" t="4445" r="0" b="0"/>
                      <wp:wrapNone/>
                      <wp:docPr id="1633" name="Group 16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0" cy="2628900"/>
                                <a:chOff x="2840" y="1620"/>
                                <a:chExt cx="3220" cy="4140"/>
                              </a:xfrm>
                            </wpg:grpSpPr>
                            <wps:wsp>
                              <wps:cNvPr id="1634" name="Oval 418"/>
                              <wps:cNvSpPr>
                                <a:spLocks noChangeArrowheads="1"/>
                              </wps:cNvSpPr>
                              <wps:spPr bwMode="auto">
                                <a:xfrm>
                                  <a:off x="3240" y="1830"/>
                                  <a:ext cx="2340" cy="234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35" name="Line 419"/>
                              <wps:cNvCnPr/>
                              <wps:spPr bwMode="auto">
                                <a:xfrm>
                                  <a:off x="3240" y="3010"/>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6" name="Freeform 420"/>
                              <wps:cNvSpPr>
                                <a:spLocks/>
                              </wps:cNvSpPr>
                              <wps:spPr bwMode="auto">
                                <a:xfrm>
                                  <a:off x="3250" y="1940"/>
                                  <a:ext cx="1660" cy="1070"/>
                                </a:xfrm>
                                <a:custGeom>
                                  <a:avLst/>
                                  <a:gdLst>
                                    <a:gd name="T0" fmla="*/ 0 w 1660"/>
                                    <a:gd name="T1" fmla="*/ 1070 h 1070"/>
                                    <a:gd name="T2" fmla="*/ 1660 w 1660"/>
                                    <a:gd name="T3" fmla="*/ 0 h 1070"/>
                                  </a:gdLst>
                                  <a:ahLst/>
                                  <a:cxnLst>
                                    <a:cxn ang="0">
                                      <a:pos x="T0" y="T1"/>
                                    </a:cxn>
                                    <a:cxn ang="0">
                                      <a:pos x="T2" y="T3"/>
                                    </a:cxn>
                                  </a:cxnLst>
                                  <a:rect l="0" t="0" r="r" b="b"/>
                                  <a:pathLst>
                                    <a:path w="1660" h="1070">
                                      <a:moveTo>
                                        <a:pt x="0" y="1070"/>
                                      </a:moveTo>
                                      <a:lnTo>
                                        <a:pt x="166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7" name="Freeform 421"/>
                              <wps:cNvSpPr>
                                <a:spLocks/>
                              </wps:cNvSpPr>
                              <wps:spPr bwMode="auto">
                                <a:xfrm>
                                  <a:off x="3260" y="1960"/>
                                  <a:ext cx="1720" cy="2060"/>
                                </a:xfrm>
                                <a:custGeom>
                                  <a:avLst/>
                                  <a:gdLst>
                                    <a:gd name="T0" fmla="*/ 1650 w 1720"/>
                                    <a:gd name="T1" fmla="*/ 0 h 2060"/>
                                    <a:gd name="T2" fmla="*/ 1720 w 1720"/>
                                    <a:gd name="T3" fmla="*/ 2060 h 2060"/>
                                    <a:gd name="T4" fmla="*/ 0 w 1720"/>
                                    <a:gd name="T5" fmla="*/ 1050 h 2060"/>
                                  </a:gdLst>
                                  <a:ahLst/>
                                  <a:cxnLst>
                                    <a:cxn ang="0">
                                      <a:pos x="T0" y="T1"/>
                                    </a:cxn>
                                    <a:cxn ang="0">
                                      <a:pos x="T2" y="T3"/>
                                    </a:cxn>
                                    <a:cxn ang="0">
                                      <a:pos x="T4" y="T5"/>
                                    </a:cxn>
                                  </a:cxnLst>
                                  <a:rect l="0" t="0" r="r" b="b"/>
                                  <a:pathLst>
                                    <a:path w="1720" h="2060">
                                      <a:moveTo>
                                        <a:pt x="1650" y="0"/>
                                      </a:moveTo>
                                      <a:lnTo>
                                        <a:pt x="1720" y="2060"/>
                                      </a:lnTo>
                                      <a:lnTo>
                                        <a:pt x="0" y="105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8" name="Freeform 422"/>
                              <wps:cNvSpPr>
                                <a:spLocks/>
                              </wps:cNvSpPr>
                              <wps:spPr bwMode="auto">
                                <a:xfrm>
                                  <a:off x="3420" y="1950"/>
                                  <a:ext cx="1480" cy="1650"/>
                                </a:xfrm>
                                <a:custGeom>
                                  <a:avLst/>
                                  <a:gdLst>
                                    <a:gd name="T0" fmla="*/ 0 w 1480"/>
                                    <a:gd name="T1" fmla="*/ 1650 h 1650"/>
                                    <a:gd name="T2" fmla="*/ 1480 w 1480"/>
                                    <a:gd name="T3" fmla="*/ 0 h 1650"/>
                                  </a:gdLst>
                                  <a:ahLst/>
                                  <a:cxnLst>
                                    <a:cxn ang="0">
                                      <a:pos x="T0" y="T1"/>
                                    </a:cxn>
                                    <a:cxn ang="0">
                                      <a:pos x="T2" y="T3"/>
                                    </a:cxn>
                                  </a:cxnLst>
                                  <a:rect l="0" t="0" r="r" b="b"/>
                                  <a:pathLst>
                                    <a:path w="1480" h="1650">
                                      <a:moveTo>
                                        <a:pt x="0" y="1650"/>
                                      </a:moveTo>
                                      <a:lnTo>
                                        <a:pt x="148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9" name="Freeform 423"/>
                              <wps:cNvSpPr>
                                <a:spLocks/>
                              </wps:cNvSpPr>
                              <wps:spPr bwMode="auto">
                                <a:xfrm>
                                  <a:off x="3420" y="3020"/>
                                  <a:ext cx="2140" cy="580"/>
                                </a:xfrm>
                                <a:custGeom>
                                  <a:avLst/>
                                  <a:gdLst>
                                    <a:gd name="T0" fmla="*/ 0 w 2140"/>
                                    <a:gd name="T1" fmla="*/ 580 h 580"/>
                                    <a:gd name="T2" fmla="*/ 2140 w 2140"/>
                                    <a:gd name="T3" fmla="*/ 0 h 580"/>
                                  </a:gdLst>
                                  <a:ahLst/>
                                  <a:cxnLst>
                                    <a:cxn ang="0">
                                      <a:pos x="T0" y="T1"/>
                                    </a:cxn>
                                    <a:cxn ang="0">
                                      <a:pos x="T2" y="T3"/>
                                    </a:cxn>
                                  </a:cxnLst>
                                  <a:rect l="0" t="0" r="r" b="b"/>
                                  <a:pathLst>
                                    <a:path w="2140" h="580">
                                      <a:moveTo>
                                        <a:pt x="0" y="580"/>
                                      </a:moveTo>
                                      <a:lnTo>
                                        <a:pt x="21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0" name="Freeform 424"/>
                              <wps:cNvSpPr>
                                <a:spLocks/>
                              </wps:cNvSpPr>
                              <wps:spPr bwMode="auto">
                                <a:xfrm>
                                  <a:off x="3260" y="3000"/>
                                  <a:ext cx="720" cy="2600"/>
                                </a:xfrm>
                                <a:custGeom>
                                  <a:avLst/>
                                  <a:gdLst>
                                    <a:gd name="T0" fmla="*/ 0 w 720"/>
                                    <a:gd name="T1" fmla="*/ 0 h 2600"/>
                                    <a:gd name="T2" fmla="*/ 720 w 720"/>
                                    <a:gd name="T3" fmla="*/ 2600 h 2600"/>
                                  </a:gdLst>
                                  <a:ahLst/>
                                  <a:cxnLst>
                                    <a:cxn ang="0">
                                      <a:pos x="T0" y="T1"/>
                                    </a:cxn>
                                    <a:cxn ang="0">
                                      <a:pos x="T2" y="T3"/>
                                    </a:cxn>
                                  </a:cxnLst>
                                  <a:rect l="0" t="0" r="r" b="b"/>
                                  <a:pathLst>
                                    <a:path w="720" h="2600">
                                      <a:moveTo>
                                        <a:pt x="0" y="0"/>
                                      </a:moveTo>
                                      <a:lnTo>
                                        <a:pt x="720" y="260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1" name="Freeform 425"/>
                              <wps:cNvSpPr>
                                <a:spLocks/>
                              </wps:cNvSpPr>
                              <wps:spPr bwMode="auto">
                                <a:xfrm>
                                  <a:off x="3420" y="3600"/>
                                  <a:ext cx="1550" cy="430"/>
                                </a:xfrm>
                                <a:custGeom>
                                  <a:avLst/>
                                  <a:gdLst>
                                    <a:gd name="T0" fmla="*/ 0 w 1550"/>
                                    <a:gd name="T1" fmla="*/ 0 h 430"/>
                                    <a:gd name="T2" fmla="*/ 1550 w 1550"/>
                                    <a:gd name="T3" fmla="*/ 430 h 430"/>
                                  </a:gdLst>
                                  <a:ahLst/>
                                  <a:cxnLst>
                                    <a:cxn ang="0">
                                      <a:pos x="T0" y="T1"/>
                                    </a:cxn>
                                    <a:cxn ang="0">
                                      <a:pos x="T2" y="T3"/>
                                    </a:cxn>
                                  </a:cxnLst>
                                  <a:rect l="0" t="0" r="r" b="b"/>
                                  <a:pathLst>
                                    <a:path w="1550" h="430">
                                      <a:moveTo>
                                        <a:pt x="0" y="0"/>
                                      </a:moveTo>
                                      <a:lnTo>
                                        <a:pt x="1550" y="43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2" name="Text Box 426"/>
                              <wps:cNvSpPr txBox="1">
                                <a:spLocks noChangeArrowheads="1"/>
                              </wps:cNvSpPr>
                              <wps:spPr bwMode="auto">
                                <a:xfrm>
                                  <a:off x="4680" y="162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678D" w:rsidRPr="0022370C" w:rsidRDefault="00AD678D" w:rsidP="00AD678D">
                                    <w:pPr>
                                      <w:rPr>
                                        <w:sz w:val="20"/>
                                        <w:szCs w:val="20"/>
                                      </w:rPr>
                                    </w:pPr>
                                    <w:r>
                                      <w:rPr>
                                        <w:sz w:val="20"/>
                                        <w:szCs w:val="20"/>
                                      </w:rPr>
                                      <w:t>C</w:t>
                                    </w:r>
                                  </w:p>
                                </w:txbxContent>
                              </wps:txbx>
                              <wps:bodyPr rot="0" vert="horz" wrap="square" lIns="91440" tIns="45720" rIns="91440" bIns="45720" anchor="t" anchorCtr="0" upright="1">
                                <a:noAutofit/>
                              </wps:bodyPr>
                            </wps:wsp>
                            <wps:wsp>
                              <wps:cNvPr id="1643" name="Text Box 427"/>
                              <wps:cNvSpPr txBox="1">
                                <a:spLocks noChangeArrowheads="1"/>
                              </wps:cNvSpPr>
                              <wps:spPr bwMode="auto">
                                <a:xfrm>
                                  <a:off x="2840" y="284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678D" w:rsidRPr="0022370C" w:rsidRDefault="00AD678D" w:rsidP="00AD678D">
                                    <w:pPr>
                                      <w:rPr>
                                        <w:sz w:val="20"/>
                                        <w:szCs w:val="20"/>
                                      </w:rPr>
                                    </w:pPr>
                                    <w:r>
                                      <w:rPr>
                                        <w:sz w:val="20"/>
                                        <w:szCs w:val="20"/>
                                      </w:rPr>
                                      <w:t>A</w:t>
                                    </w:r>
                                  </w:p>
                                </w:txbxContent>
                              </wps:txbx>
                              <wps:bodyPr rot="0" vert="horz" wrap="square" lIns="91440" tIns="45720" rIns="91440" bIns="45720" anchor="t" anchorCtr="0" upright="1">
                                <a:noAutofit/>
                              </wps:bodyPr>
                            </wps:wsp>
                            <wps:wsp>
                              <wps:cNvPr id="1644" name="Text Box 428"/>
                              <wps:cNvSpPr txBox="1">
                                <a:spLocks noChangeArrowheads="1"/>
                              </wps:cNvSpPr>
                              <wps:spPr bwMode="auto">
                                <a:xfrm>
                                  <a:off x="5520" y="28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678D" w:rsidRPr="0022370C" w:rsidRDefault="00AD678D" w:rsidP="00AD678D">
                                    <w:pPr>
                                      <w:rPr>
                                        <w:sz w:val="20"/>
                                        <w:szCs w:val="20"/>
                                      </w:rPr>
                                    </w:pPr>
                                    <w:r>
                                      <w:rPr>
                                        <w:sz w:val="20"/>
                                        <w:szCs w:val="20"/>
                                      </w:rPr>
                                      <w:t>D</w:t>
                                    </w:r>
                                  </w:p>
                                </w:txbxContent>
                              </wps:txbx>
                              <wps:bodyPr rot="0" vert="horz" wrap="square" lIns="91440" tIns="45720" rIns="91440" bIns="45720" anchor="t" anchorCtr="0" upright="1">
                                <a:noAutofit/>
                              </wps:bodyPr>
                            </wps:wsp>
                            <wps:wsp>
                              <wps:cNvPr id="1645" name="Text Box 429"/>
                              <wps:cNvSpPr txBox="1">
                                <a:spLocks noChangeArrowheads="1"/>
                              </wps:cNvSpPr>
                              <wps:spPr bwMode="auto">
                                <a:xfrm>
                                  <a:off x="4940" y="391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678D" w:rsidRPr="0022370C" w:rsidRDefault="00AD678D" w:rsidP="00AD678D">
                                    <w:pPr>
                                      <w:rPr>
                                        <w:sz w:val="20"/>
                                        <w:szCs w:val="20"/>
                                      </w:rPr>
                                    </w:pPr>
                                    <w:r>
                                      <w:rPr>
                                        <w:sz w:val="20"/>
                                        <w:szCs w:val="20"/>
                                      </w:rPr>
                                      <w:t>B</w:t>
                                    </w:r>
                                  </w:p>
                                </w:txbxContent>
                              </wps:txbx>
                              <wps:bodyPr rot="0" vert="horz" wrap="square" lIns="91440" tIns="45720" rIns="91440" bIns="45720" anchor="t" anchorCtr="0" upright="1">
                                <a:noAutofit/>
                              </wps:bodyPr>
                            </wps:wsp>
                            <wps:wsp>
                              <wps:cNvPr id="1646" name="Text Box 430"/>
                              <wps:cNvSpPr txBox="1">
                                <a:spLocks noChangeArrowheads="1"/>
                              </wps:cNvSpPr>
                              <wps:spPr bwMode="auto">
                                <a:xfrm>
                                  <a:off x="3040" y="349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678D" w:rsidRPr="0022370C" w:rsidRDefault="00AD678D" w:rsidP="00AD678D">
                                    <w:pPr>
                                      <w:rPr>
                                        <w:sz w:val="20"/>
                                        <w:szCs w:val="20"/>
                                      </w:rPr>
                                    </w:pPr>
                                    <w:r>
                                      <w:rPr>
                                        <w:sz w:val="20"/>
                                        <w:szCs w:val="20"/>
                                      </w:rPr>
                                      <w:t>M</w:t>
                                    </w:r>
                                  </w:p>
                                </w:txbxContent>
                              </wps:txbx>
                              <wps:bodyPr rot="0" vert="horz" wrap="square" lIns="91440" tIns="45720" rIns="91440" bIns="45720" anchor="t" anchorCtr="0" upright="1">
                                <a:noAutofit/>
                              </wps:bodyPr>
                            </wps:wsp>
                            <wps:wsp>
                              <wps:cNvPr id="1647" name="Text Box 431"/>
                              <wps:cNvSpPr txBox="1">
                                <a:spLocks noChangeArrowheads="1"/>
                              </wps:cNvSpPr>
                              <wps:spPr bwMode="auto">
                                <a:xfrm>
                                  <a:off x="3690" y="273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678D" w:rsidRPr="0022370C" w:rsidRDefault="00AD678D" w:rsidP="00AD678D">
                                    <w:pPr>
                                      <w:rPr>
                                        <w:sz w:val="20"/>
                                        <w:szCs w:val="20"/>
                                      </w:rPr>
                                    </w:pPr>
                                    <w:r>
                                      <w:rPr>
                                        <w:sz w:val="20"/>
                                        <w:szCs w:val="20"/>
                                      </w:rPr>
                                      <w:t>H</w:t>
                                    </w:r>
                                  </w:p>
                                </w:txbxContent>
                              </wps:txbx>
                              <wps:bodyPr rot="0" vert="horz" wrap="square" lIns="91440" tIns="45720" rIns="91440" bIns="45720" anchor="t" anchorCtr="0" upright="1">
                                <a:noAutofit/>
                              </wps:bodyPr>
                            </wps:wsp>
                            <wps:wsp>
                              <wps:cNvPr id="1648" name="Text Box 432"/>
                              <wps:cNvSpPr txBox="1">
                                <a:spLocks noChangeArrowheads="1"/>
                              </wps:cNvSpPr>
                              <wps:spPr bwMode="auto">
                                <a:xfrm>
                                  <a:off x="3850" y="31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678D" w:rsidRPr="0022370C" w:rsidRDefault="00AD678D" w:rsidP="00AD678D">
                                    <w:pPr>
                                      <w:rPr>
                                        <w:sz w:val="20"/>
                                        <w:szCs w:val="20"/>
                                      </w:rPr>
                                    </w:pPr>
                                    <w:r>
                                      <w:rPr>
                                        <w:sz w:val="20"/>
                                        <w:szCs w:val="20"/>
                                      </w:rPr>
                                      <w:t>K</w:t>
                                    </w:r>
                                  </w:p>
                                </w:txbxContent>
                              </wps:txbx>
                              <wps:bodyPr rot="0" vert="horz" wrap="square" lIns="91440" tIns="45720" rIns="91440" bIns="45720" anchor="t" anchorCtr="0" upright="1">
                                <a:noAutofit/>
                              </wps:bodyPr>
                            </wps:wsp>
                            <wps:wsp>
                              <wps:cNvPr id="1649" name="Freeform 433"/>
                              <wps:cNvSpPr>
                                <a:spLocks/>
                              </wps:cNvSpPr>
                              <wps:spPr bwMode="auto">
                                <a:xfrm>
                                  <a:off x="3970" y="3030"/>
                                  <a:ext cx="1610" cy="2610"/>
                                </a:xfrm>
                                <a:custGeom>
                                  <a:avLst/>
                                  <a:gdLst>
                                    <a:gd name="T0" fmla="*/ 1610 w 1610"/>
                                    <a:gd name="T1" fmla="*/ 0 h 2610"/>
                                    <a:gd name="T2" fmla="*/ 0 w 1610"/>
                                    <a:gd name="T3" fmla="*/ 2610 h 2610"/>
                                  </a:gdLst>
                                  <a:ahLst/>
                                  <a:cxnLst>
                                    <a:cxn ang="0">
                                      <a:pos x="T0" y="T1"/>
                                    </a:cxn>
                                    <a:cxn ang="0">
                                      <a:pos x="T2" y="T3"/>
                                    </a:cxn>
                                  </a:cxnLst>
                                  <a:rect l="0" t="0" r="r" b="b"/>
                                  <a:pathLst>
                                    <a:path w="1610" h="2610">
                                      <a:moveTo>
                                        <a:pt x="1610" y="0"/>
                                      </a:moveTo>
                                      <a:lnTo>
                                        <a:pt x="0" y="2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0" name="Text Box 434"/>
                              <wps:cNvSpPr txBox="1">
                                <a:spLocks noChangeArrowheads="1"/>
                              </wps:cNvSpPr>
                              <wps:spPr bwMode="auto">
                                <a:xfrm>
                                  <a:off x="3960" y="540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678D" w:rsidRPr="0022370C" w:rsidRDefault="00AD678D" w:rsidP="00AD678D">
                                    <w:pPr>
                                      <w:rPr>
                                        <w:sz w:val="20"/>
                                        <w:szCs w:val="20"/>
                                      </w:rPr>
                                    </w:pPr>
                                    <w:r>
                                      <w:rPr>
                                        <w:sz w:val="20"/>
                                        <w:szCs w:val="20"/>
                                      </w:rPr>
                                      <w:t>I</w:t>
                                    </w:r>
                                  </w:p>
                                </w:txbxContent>
                              </wps:txbx>
                              <wps:bodyPr rot="0" vert="horz" wrap="square" lIns="91440" tIns="45720" rIns="91440" bIns="45720" anchor="t" anchorCtr="0" upright="1">
                                <a:noAutofit/>
                              </wps:bodyPr>
                            </wps:wsp>
                            <wps:wsp>
                              <wps:cNvPr id="1651" name="Freeform 435"/>
                              <wps:cNvSpPr>
                                <a:spLocks/>
                              </wps:cNvSpPr>
                              <wps:spPr bwMode="auto">
                                <a:xfrm>
                                  <a:off x="3960" y="3010"/>
                                  <a:ext cx="30" cy="2610"/>
                                </a:xfrm>
                                <a:custGeom>
                                  <a:avLst/>
                                  <a:gdLst>
                                    <a:gd name="T0" fmla="*/ 0 w 30"/>
                                    <a:gd name="T1" fmla="*/ 0 h 2610"/>
                                    <a:gd name="T2" fmla="*/ 30 w 30"/>
                                    <a:gd name="T3" fmla="*/ 2610 h 2610"/>
                                  </a:gdLst>
                                  <a:ahLst/>
                                  <a:cxnLst>
                                    <a:cxn ang="0">
                                      <a:pos x="T0" y="T1"/>
                                    </a:cxn>
                                    <a:cxn ang="0">
                                      <a:pos x="T2" y="T3"/>
                                    </a:cxn>
                                  </a:cxnLst>
                                  <a:rect l="0" t="0" r="r" b="b"/>
                                  <a:pathLst>
                                    <a:path w="30" h="2610">
                                      <a:moveTo>
                                        <a:pt x="0" y="0"/>
                                      </a:moveTo>
                                      <a:lnTo>
                                        <a:pt x="30" y="2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33" o:spid="_x0000_s1292" style="position:absolute;left:0;text-align:left;margin-left:36pt;margin-top:9pt;width:161pt;height:207pt;z-index:251800576;mso-position-horizontal-relative:text;mso-position-vertical-relative:text" coordorigin="2840,1620" coordsize="3220,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">
                      <v:oval id="Oval 418" o:spid="_x0000_s1293" style="position:absolute;left:3240;top:1830;width:2340;height:2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E8MA&#10;AADdAAAADwAAAGRycy9kb3ducmV2LnhtbERPTWvCQBC9F/oflin01mxsNJTUVaQi2EMPxvY+ZMck&#10;mJ0N2TGm/74rFLzN433Ocj25To00hNazgVmSgiKuvG25NvB93L28gQqCbLHzTAZ+KcB69fiwxML6&#10;Kx9oLKVWMYRDgQYakb7QOlQNOQyJ74kjd/KDQ4lwqLUd8BrDXadf0zTXDluODQ329NFQdS4vzsC2&#10;3pT5qDNZZKftXhbnn6/PbGbM89O0eQclNMld/O/e2zg/z+Zw+yaeo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E8MAAADdAAAADwAAAAAAAAAAAAAAAACYAgAAZHJzL2Rv&#10;d25yZXYueG1sUEsFBgAAAAAEAAQA9QAAAIgDAAAAAA==&#10;"/>
                      <v:line id="Line 419" o:spid="_x0000_s1294" style="position:absolute;visibility:visible;mso-wrap-style:square" from="3240,3010" to="5580,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iRsUAAADdAAAADwAAAGRycy9kb3ducmV2LnhtbERPS2vCQBC+C/6HZYTedGOlQVJXEUtB&#10;eyj1Ae1xzE6TaHY27G6T9N93C4K3+fies1j1phYtOV9ZVjCdJCCIc6srLhScjq/jOQgfkDXWlknB&#10;L3lYLYeDBWbadryn9hAKEUPYZ6igDKHJpPR5SQb9xDbEkfu2zmCI0BVSO+xiuKnlY5Kk0mDFsaHE&#10;hjYl5dfDj1HwPvtI2/Xubdt/7tJz/rI/f106p9TDqF8/gwjUh7v45t7qOD+dP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4iRsUAAADdAAAADwAAAAAAAAAA&#10;AAAAAAChAgAAZHJzL2Rvd25yZXYueG1sUEsFBgAAAAAEAAQA+QAAAJMDAAAAAA==&#10;"/>
                      <v:shape id="Freeform 420" o:spid="_x0000_s1295" style="position:absolute;left:3250;top:1940;width:1660;height:1070;visibility:visible;mso-wrap-style:square;v-text-anchor:top" coordsize="1660,1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krUMQA&#10;AADdAAAADwAAAGRycy9kb3ducmV2LnhtbERPTWsCMRC9C/6HMAVvmlVhK1ujFEVaepGqtD0Om3E3&#10;uJksSbpu++tNoeBtHu9zluveNqIjH4xjBdNJBoK4dNpwpeB03I0XIEJE1tg4JgU/FGC9Gg6WWGh3&#10;5XfqDrESKYRDgQrqGNtCylDWZDFMXEucuLPzFmOCvpLa4zWF20bOsiyXFg2nhhpb2tRUXg7fVsHx&#10;9+Ps5N5tzctb/Hz0X2baXTZKjR765ycQkfp4F/+7X3Wan89z+PsmnS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ZK1DEAAAA3QAAAA8AAAAAAAAAAAAAAAAAmAIAAGRycy9k&#10;b3ducmV2LnhtbFBLBQYAAAAABAAEAPUAAACJAwAAAAA=&#10;" path="m,1070l1660,e" filled="f">
                        <v:path arrowok="t" o:connecttype="custom" o:connectlocs="0,1070;1660,0" o:connectangles="0,0"/>
                      </v:shape>
                      <v:shape id="Freeform 421" o:spid="_x0000_s1296" style="position:absolute;left:3260;top:1960;width:1720;height:2060;visibility:visible;mso-wrap-style:square;v-text-anchor:top" coordsize="1720,2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kGYsUA&#10;AADdAAAADwAAAGRycy9kb3ducmV2LnhtbESPQWvCQBCF74L/YZmCN900FlOia5CWQnvTKNjjkB2T&#10;YHY2ZLdJ/PddQfA2w3vz3jebbDSN6KlztWUFr4sIBHFhdc2lgtPxa/4OwnlkjY1lUnAjB9l2Otlg&#10;qu3AB+pzX4oQwi5FBZX3bSqlKyoy6Ba2JQ7axXYGfVi7UuoOhxBuGhlH0UoarDk0VNjSR0XFNf8z&#10;Cg7n5POnGfZvt8G1LqD1l99YKjV7GXdrEJ5G/zQ/rr91wF8tE7h/E0aQ2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WQZixQAAAN0AAAAPAAAAAAAAAAAAAAAAAJgCAABkcnMv&#10;ZG93bnJldi54bWxQSwUGAAAAAAQABAD1AAAAigMAAAAA&#10;" path="m1650,r70,2060l,1050e" filled="f">
                        <v:path arrowok="t" o:connecttype="custom" o:connectlocs="1650,0;1720,2060;0,1050" o:connectangles="0,0,0"/>
                      </v:shape>
                      <v:shape id="Freeform 422" o:spid="_x0000_s1297" style="position:absolute;left:3420;top:1950;width:1480;height:1650;visibility:visible;mso-wrap-style:square;v-text-anchor:top" coordsize="1480,1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C+p8gA&#10;AADdAAAADwAAAGRycy9kb3ducmV2LnhtbESPQUvDQBCF74L/YRmhN7tJxdDGbosKpYIomJbS45Cd&#10;JsHsbJrdNvHfOwfB2wzvzXvfLNeja9WV+tB4NpBOE1DEpbcNVwb2u839HFSIyBZbz2TghwKsV7c3&#10;S8ytH/iLrkWslIRwyNFAHWOXax3KmhyGqe+IRTv53mGUta+07XGQcNfqWZJk2mHD0lBjR681ld/F&#10;xRn4SB/TzfuiOGxfPsfhdCmz9GjPxkzuxucnUJHG+G/+u36zgp89CK58IyPo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oL6nyAAAAN0AAAAPAAAAAAAAAAAAAAAAAJgCAABk&#10;cnMvZG93bnJldi54bWxQSwUGAAAAAAQABAD1AAAAjQMAAAAA&#10;" path="m,1650l1480,e" filled="f">
                        <v:path arrowok="t" o:connecttype="custom" o:connectlocs="0,1650;1480,0" o:connectangles="0,0"/>
                      </v:shape>
                      <v:shape id="Freeform 423" o:spid="_x0000_s1298" style="position:absolute;left:3420;top:3020;width:2140;height:580;visibility:visible;mso-wrap-style:square;v-text-anchor:top" coordsize="2140,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Xht8QA&#10;AADdAAAADwAAAGRycy9kb3ducmV2LnhtbERPTWvCQBC9C/0PyxS8SN3YirSpG6mK1JvE9tDjsDsm&#10;IdnZkN0m8d93C4K3ebzPWW9G24ieOl85VrCYJyCItTMVFwq+vw5PryB8QDbYOCYFV/KwyR4ma0yN&#10;Gzin/hwKEUPYp6igDKFNpfS6JIt+7lriyF1cZzFE2BXSdDjEcNvI5yRZSYsVx4YSW9qVpOvzr1Xw&#10;2efaz5a77aBpv8zrn4sJ+Ump6eP48Q4i0Bju4pv7aOL81csb/H8TT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V4bfEAAAA3QAAAA8AAAAAAAAAAAAAAAAAmAIAAGRycy9k&#10;b3ducmV2LnhtbFBLBQYAAAAABAAEAPUAAACJAwAAAAA=&#10;" path="m,580l2140,e" filled="f">
                        <v:path arrowok="t" o:connecttype="custom" o:connectlocs="0,580;2140,0" o:connectangles="0,0"/>
                      </v:shape>
                      <v:shape id="Freeform 424" o:spid="_x0000_s1299" style="position:absolute;left:3260;top:3000;width:720;height:2600;visibility:visible;mso-wrap-style:square;v-text-anchor:top" coordsize="720,2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GpWsYA&#10;AADdAAAADwAAAGRycy9kb3ducmV2LnhtbESPQWvCQBCF74X+h2UK3upGsSLRVYJY6qVC01LobcxO&#10;k9Ts7JLdavrvnUPB2wzvzXvfrDaD69SZ+th6NjAZZ6CIK29brg18vD8/LkDFhGyx80wG/ijCZn1/&#10;t8Lc+gu/0blMtZIQjjkaaFIKudaxashhHPtALNq37x0mWfta2x4vEu46Pc2yuXbYsjQ0GGjbUHUq&#10;f52BPRfFTzwsdp9Bl1+8e3nqjq/BmNHDUCxBJRrSzfx/vbeCP58Jv3wjI+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GpWsYAAADdAAAADwAAAAAAAAAAAAAAAACYAgAAZHJz&#10;L2Rvd25yZXYueG1sUEsFBgAAAAAEAAQA9QAAAIsDAAAAAA==&#10;" path="m,l720,2600e" filled="f">
                        <v:path arrowok="t" o:connecttype="custom" o:connectlocs="0,0;720,2600" o:connectangles="0,0"/>
                      </v:shape>
                      <v:shape id="Freeform 425" o:spid="_x0000_s1300" style="position:absolute;left:3420;top:3600;width:1550;height:430;visibility:visible;mso-wrap-style:square;v-text-anchor:top" coordsize="1550,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QePcMA&#10;AADdAAAADwAAAGRycy9kb3ducmV2LnhtbERPzWoCMRC+F3yHMIKXUrOKbGVrlFYstSer7QOMm3Gz&#10;uJksSVy3b98IBW/z8f3OYtXbRnTkQ+1YwWScgSAuna65UvDz/f40BxEissbGMSn4pQCr5eBhgYV2&#10;V95Td4iVSCEcClRgYmwLKUNpyGIYu5Y4cSfnLcYEfSW1x2sKt42cZlkuLdacGgy2tDZUng8Xq+D4&#10;/EWzx4uRm8/cSP/R7bK3406p0bB/fQERqY938b97q9P8fDaB2zfp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QePcMAAADdAAAADwAAAAAAAAAAAAAAAACYAgAAZHJzL2Rv&#10;d25yZXYueG1sUEsFBgAAAAAEAAQA9QAAAIgDAAAAAA==&#10;" path="m,l1550,430e" filled="f">
                        <v:path arrowok="t" o:connecttype="custom" o:connectlocs="0,0;1550,430" o:connectangles="0,0"/>
                      </v:shape>
                      <v:shape id="Text Box 426" o:spid="_x0000_s1301" type="#_x0000_t202" style="position:absolute;left:4680;top:162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Yn/8MA&#10;AADdAAAADwAAAGRycy9kb3ducmV2LnhtbERPTWvCQBC9C/6HZQredLeShjZ1FWkRPFkaW8HbkB2T&#10;0OxsyK5J/PfdQsHbPN7nrDajbURPna8da3hcKBDEhTM1lxq+jrv5MwgfkA02jknDjTxs1tPJCjPj&#10;Bv6kPg+liCHsM9RQhdBmUvqiIot+4VriyF1cZzFE2JXSdDjEcNvIpVKptFhzbKiwpbeKip/8ajV8&#10;Hy7nU6I+ynf71A5uVJLti9R69jBuX0EEGsNd/O/emzg/TZbw90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5Yn/8MAAADdAAAADwAAAAAAAAAAAAAAAACYAgAAZHJzL2Rv&#10;d25yZXYueG1sUEsFBgAAAAAEAAQA9QAAAIgDAAAAAA==&#10;" filled="f" stroked="f">
                        <v:textbox>
                          <w:txbxContent>
                            <w:p w:rsidR="00AD678D" w:rsidRPr="0022370C" w:rsidRDefault="00AD678D" w:rsidP="00AD678D">
                              <w:pPr>
                                <w:rPr>
                                  <w:sz w:val="20"/>
                                  <w:szCs w:val="20"/>
                                </w:rPr>
                              </w:pPr>
                              <w:r>
                                <w:rPr>
                                  <w:sz w:val="20"/>
                                  <w:szCs w:val="20"/>
                                </w:rPr>
                                <w:t>C</w:t>
                              </w:r>
                            </w:p>
                          </w:txbxContent>
                        </v:textbox>
                      </v:shape>
                      <v:shape id="Text Box 427" o:spid="_x0000_s1302" type="#_x0000_t202" style="position:absolute;left:2840;top:284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qCZMIA&#10;AADdAAAADwAAAGRycy9kb3ducmV2LnhtbERPS4vCMBC+L/gfwgje1mR9oV2jiCLsycUn7G1oxrZs&#10;MylNtN1/bxYEb/PxPWe+bG0p7lT7wrGGj74CQZw6U3Cm4XTcvk9B+IBssHRMGv7Iw3LReZtjYlzD&#10;e7ofQiZiCPsENeQhVImUPs3Jou+7ijhyV1dbDBHWmTQ1NjHclnKg1ERaLDg25FjROqf093CzGs67&#10;689lpL6zjR1XjWuVZDuTWve67eoTRKA2vMRP95eJ8yejIfx/E0+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2oJkwgAAAN0AAAAPAAAAAAAAAAAAAAAAAJgCAABkcnMvZG93&#10;bnJldi54bWxQSwUGAAAAAAQABAD1AAAAhwMAAAAA&#10;" filled="f" stroked="f">
                        <v:textbox>
                          <w:txbxContent>
                            <w:p w:rsidR="00AD678D" w:rsidRPr="0022370C" w:rsidRDefault="00AD678D" w:rsidP="00AD678D">
                              <w:pPr>
                                <w:rPr>
                                  <w:sz w:val="20"/>
                                  <w:szCs w:val="20"/>
                                </w:rPr>
                              </w:pPr>
                              <w:r>
                                <w:rPr>
                                  <w:sz w:val="20"/>
                                  <w:szCs w:val="20"/>
                                </w:rPr>
                                <w:t>A</w:t>
                              </w:r>
                            </w:p>
                          </w:txbxContent>
                        </v:textbox>
                      </v:shape>
                      <v:shape id="Text Box 428" o:spid="_x0000_s1303" type="#_x0000_t202" style="position:absolute;left:5520;top:285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MaEMIA&#10;AADdAAAADwAAAGRycy9kb3ducmV2LnhtbERPS4vCMBC+C/6HMII3m6xU2e0aRZQFT4ruA/Y2NGNb&#10;tpmUJmvrvzeC4G0+vucsVr2txYVaXznW8JIoEMS5MxUXGr4+PyavIHxANlg7Jg1X8rBaDgcLzIzr&#10;+EiXUyhEDGGfoYYyhCaT0uclWfSJa4gjd3atxRBhW0jTYhfDbS2nSs2lxYpjQ4kNbUrK/07/VsP3&#10;/vz7k6pDsbWzpnO9kmzfpNbjUb9+BxGoD0/xw70zcf48TeH+TTxBL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MxoQwgAAAN0AAAAPAAAAAAAAAAAAAAAAAJgCAABkcnMvZG93&#10;bnJldi54bWxQSwUGAAAAAAQABAD1AAAAhwMAAAAA&#10;" filled="f" stroked="f">
                        <v:textbox>
                          <w:txbxContent>
                            <w:p w:rsidR="00AD678D" w:rsidRPr="0022370C" w:rsidRDefault="00AD678D" w:rsidP="00AD678D">
                              <w:pPr>
                                <w:rPr>
                                  <w:sz w:val="20"/>
                                  <w:szCs w:val="20"/>
                                </w:rPr>
                              </w:pPr>
                              <w:r>
                                <w:rPr>
                                  <w:sz w:val="20"/>
                                  <w:szCs w:val="20"/>
                                </w:rPr>
                                <w:t>D</w:t>
                              </w:r>
                            </w:p>
                          </w:txbxContent>
                        </v:textbox>
                      </v:shape>
                      <v:shape id="Text Box 429" o:spid="_x0000_s1304" type="#_x0000_t202" style="position:absolute;left:4940;top:391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i8MA&#10;AADdAAAADwAAAGRycy9kb3ducmV2LnhtbERPTWvCQBC9C/6HZQq96W7FhDZ1FbEUPFVMW8HbkB2T&#10;0OxsyG6T+O+7gtDbPN7nrDajbURPna8da3iaKxDEhTM1lxq+Pt9nzyB8QDbYOCYNV/KwWU8nK8yM&#10;G/hIfR5KEUPYZ6ihCqHNpPRFRRb93LXEkbu4zmKIsCul6XCI4baRC6VSabHm2FBhS7uKip/812r4&#10;/ricT0t1KN9s0g5uVJLti9T68WHcvoIINIZ/8d29N3F+ukzg9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i8MAAADdAAAADwAAAAAAAAAAAAAAAACYAgAAZHJzL2Rv&#10;d25yZXYueG1sUEsFBgAAAAAEAAQA9QAAAIgDAAAAAA==&#10;" filled="f" stroked="f">
                        <v:textbox>
                          <w:txbxContent>
                            <w:p w:rsidR="00AD678D" w:rsidRPr="0022370C" w:rsidRDefault="00AD678D" w:rsidP="00AD678D">
                              <w:pPr>
                                <w:rPr>
                                  <w:sz w:val="20"/>
                                  <w:szCs w:val="20"/>
                                </w:rPr>
                              </w:pPr>
                              <w:r>
                                <w:rPr>
                                  <w:sz w:val="20"/>
                                  <w:szCs w:val="20"/>
                                </w:rPr>
                                <w:t>B</w:t>
                              </w:r>
                            </w:p>
                          </w:txbxContent>
                        </v:textbox>
                      </v:shape>
                      <v:shape id="Text Box 430" o:spid="_x0000_s1305" type="#_x0000_t202" style="position:absolute;left:3040;top:349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0h/MIA&#10;AADdAAAADwAAAGRycy9kb3ducmV2LnhtbERPS4vCMBC+L/gfwgje1kTR4naNIorgyWV9LOxtaMa2&#10;2ExKE23992Zhwdt8fM+ZLztbiTs1vnSsYTRUIIgzZ0rONZyO2/cZCB+QDVaOScODPCwXvbc5psa1&#10;/E33Q8hFDGGfooYihDqV0mcFWfRDVxNH7uIaiyHCJpemwTaG20qOlUqkxZJjQ4E1rQvKroeb1XDe&#10;X35/Juor39hp3bpOSbYfUutBv1t9ggjUhZf4370zcX4ySeDvm3iC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rSH8wgAAAN0AAAAPAAAAAAAAAAAAAAAAAJgCAABkcnMvZG93&#10;bnJldi54bWxQSwUGAAAAAAQABAD1AAAAhwMAAAAA&#10;" filled="f" stroked="f">
                        <v:textbox>
                          <w:txbxContent>
                            <w:p w:rsidR="00AD678D" w:rsidRPr="0022370C" w:rsidRDefault="00AD678D" w:rsidP="00AD678D">
                              <w:pPr>
                                <w:rPr>
                                  <w:sz w:val="20"/>
                                  <w:szCs w:val="20"/>
                                </w:rPr>
                              </w:pPr>
                              <w:r>
                                <w:rPr>
                                  <w:sz w:val="20"/>
                                  <w:szCs w:val="20"/>
                                </w:rPr>
                                <w:t>M</w:t>
                              </w:r>
                            </w:p>
                          </w:txbxContent>
                        </v:textbox>
                      </v:shape>
                      <v:shape id="Text Box 431" o:spid="_x0000_s1306" type="#_x0000_t202" style="position:absolute;left:3690;top:273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EZ8MA&#10;AADdAAAADwAAAGRycy9kb3ducmV2LnhtbERPyWrDMBC9F/IPYgK5NVJDmsW1HEJLIKeWOAv0NlgT&#10;29QaGUuJ3b+vCoXe5vHWSTeDbcSdOl871vA0VSCIC2dqLjWcjrvHFQgfkA02jknDN3nYZKOHFBPj&#10;ej7QPQ+liCHsE9RQhdAmUvqiIot+6lriyF1dZzFE2JXSdNjHcNvImVILabHm2FBhS68VFV/5zWo4&#10;v18/L3P1Ub7Z57Z3g5Js11LryXjYvoAINIR/8Z97b+L8xXwJ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EZ8MAAADdAAAADwAAAAAAAAAAAAAAAACYAgAAZHJzL2Rv&#10;d25yZXYueG1sUEsFBgAAAAAEAAQA9QAAAIgDAAAAAA==&#10;" filled="f" stroked="f">
                        <v:textbox>
                          <w:txbxContent>
                            <w:p w:rsidR="00AD678D" w:rsidRPr="0022370C" w:rsidRDefault="00AD678D" w:rsidP="00AD678D">
                              <w:pPr>
                                <w:rPr>
                                  <w:sz w:val="20"/>
                                  <w:szCs w:val="20"/>
                                </w:rPr>
                              </w:pPr>
                              <w:r>
                                <w:rPr>
                                  <w:sz w:val="20"/>
                                  <w:szCs w:val="20"/>
                                </w:rPr>
                                <w:t>H</w:t>
                              </w:r>
                            </w:p>
                          </w:txbxContent>
                        </v:textbox>
                      </v:shape>
                      <v:shape id="Text Box 432" o:spid="_x0000_s1307" type="#_x0000_t202" style="position:absolute;left:3850;top:315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4QFcUA&#10;AADdAAAADwAAAGRycy9kb3ducmV2LnhtbESPQWvCQBCF70L/wzIFb7pbUampq5SK4KlFq0JvQ3ZM&#10;QrOzIbua9N87h4K3Gd6b975Zrntfqxu1sQps4WVsQBHnwVVcWDh+b0evoGJCdlgHJgt/FGG9ehos&#10;MXOh4z3dDqlQEsIxQwtlSk2mdcxL8hjHoSEW7RJaj0nWttCuxU7Cfa0nxsy1x4qlocSGPkrKfw9X&#10;b+H0efk5T81XsfGzpgu90ewX2trhc//+BipRnx7m/+udE/z5VHD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fhAVxQAAAN0AAAAPAAAAAAAAAAAAAAAAAJgCAABkcnMv&#10;ZG93bnJldi54bWxQSwUGAAAAAAQABAD1AAAAigMAAAAA&#10;" filled="f" stroked="f">
                        <v:textbox>
                          <w:txbxContent>
                            <w:p w:rsidR="00AD678D" w:rsidRPr="0022370C" w:rsidRDefault="00AD678D" w:rsidP="00AD678D">
                              <w:pPr>
                                <w:rPr>
                                  <w:sz w:val="20"/>
                                  <w:szCs w:val="20"/>
                                </w:rPr>
                              </w:pPr>
                              <w:r>
                                <w:rPr>
                                  <w:sz w:val="20"/>
                                  <w:szCs w:val="20"/>
                                </w:rPr>
                                <w:t>K</w:t>
                              </w:r>
                            </w:p>
                          </w:txbxContent>
                        </v:textbox>
                      </v:shape>
                      <v:shape id="Freeform 433" o:spid="_x0000_s1308" style="position:absolute;left:3970;top:3030;width:1610;height:2610;visibility:visible;mso-wrap-style:square;v-text-anchor:top" coordsize="1610,2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NvhsQA&#10;AADdAAAADwAAAGRycy9kb3ducmV2LnhtbERPTWvCQBC9C/6HZYReRDdKsWnqJogg9FZMbaW3ITsm&#10;odnZmN3q9t93C4K3ebzPWRfBdOJCg2stK1jMExDEldUt1woO77tZCsJ5ZI2dZVLwSw6KfDxaY6bt&#10;lfd0KX0tYgi7DBU03veZlK5qyKCb2544cic7GPQRDrXUA15juOnkMklW0mDLsaHBnrYNVd/lj1Ew&#10;xaNLv87uMzm9HcqAH+EprfZKPUzC5gWEp+Dv4pv7Vcf5q8dn+P8mni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zb4bEAAAA3QAAAA8AAAAAAAAAAAAAAAAAmAIAAGRycy9k&#10;b3ducmV2LnhtbFBLBQYAAAAABAAEAPUAAACJAwAAAAA=&#10;" path="m1610,l,2610e" filled="f">
                        <v:path arrowok="t" o:connecttype="custom" o:connectlocs="1610,0;0,2610" o:connectangles="0,0"/>
                      </v:shape>
                      <v:shape id="Text Box 434" o:spid="_x0000_s1309" type="#_x0000_t202" style="position:absolute;left:3960;top:540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GKzsUA&#10;AADdAAAADwAAAGRycy9kb3ducmV2LnhtbESPT2vCQBDF74LfYRnBm+5aVNroKmIpeGrR/gFvQ3ZM&#10;gtnZkN2a+O07h4K3Gd6b936z3va+VjdqYxXYwmxqQBHnwVVcWPj6fJs8g4oJ2WEdmCzcKcJ2Mxys&#10;MXOh4yPdTqlQEsIxQwtlSk2mdcxL8hinoSEW7RJaj0nWttCuxU7Cfa2fjFlqjxVLQ4kN7UvKr6df&#10;b+H7/XL+mZuP4tUvmi70RrN/0daOR/1uBSpRnx7m/+uDE/zlQvjlGxlB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0YrOxQAAAN0AAAAPAAAAAAAAAAAAAAAAAJgCAABkcnMv&#10;ZG93bnJldi54bWxQSwUGAAAAAAQABAD1AAAAigMAAAAA&#10;" filled="f" stroked="f">
                        <v:textbox>
                          <w:txbxContent>
                            <w:p w:rsidR="00AD678D" w:rsidRPr="0022370C" w:rsidRDefault="00AD678D" w:rsidP="00AD678D">
                              <w:pPr>
                                <w:rPr>
                                  <w:sz w:val="20"/>
                                  <w:szCs w:val="20"/>
                                </w:rPr>
                              </w:pPr>
                              <w:r>
                                <w:rPr>
                                  <w:sz w:val="20"/>
                                  <w:szCs w:val="20"/>
                                </w:rPr>
                                <w:t>I</w:t>
                              </w:r>
                            </w:p>
                          </w:txbxContent>
                        </v:textbox>
                      </v:shape>
                      <v:shape id="Freeform 435" o:spid="_x0000_s1310" style="position:absolute;left:3960;top:3010;width:30;height:2610;visibility:visible;mso-wrap-style:square;v-text-anchor:top" coordsize="30,2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6t3sMA&#10;AADdAAAADwAAAGRycy9kb3ducmV2LnhtbERPTWvCQBC9C/0PyxR6080KkRJdRQRLoXpo7KW3ITsm&#10;wezskt2a2F/vCoXe5vE+Z7UZbSeu1IfWsQY1y0AQV860XGv4Ou2nryBCRDbYOSYNNwqwWT9NVlgY&#10;N/AnXctYixTCoUANTYy+kDJUDVkMM+eJE3d2vcWYYF9L0+OQwm0n51m2kBZbTg0Neto1VF3KH6vh&#10;OM+/P9ztkLP63ZfD5c3XSnmtX57H7RJEpDH+i//c7ybNX+QKHt+kE+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6t3sMAAADdAAAADwAAAAAAAAAAAAAAAACYAgAAZHJzL2Rv&#10;d25yZXYueG1sUEsFBgAAAAAEAAQA9QAAAIgDAAAAAA==&#10;" path="m,l30,2610e" filled="f">
                        <v:path arrowok="t" o:connecttype="custom" o:connectlocs="0,0;30,2610" o:connectangles="0,0"/>
                      </v:shape>
                    </v:group>
                  </w:pict>
                </mc:Fallback>
              </mc:AlternateContent>
            </w:r>
            <w:r w:rsidRPr="004D4A53">
              <w:rPr>
                <w:sz w:val="26"/>
                <w:szCs w:val="26"/>
              </w:rPr>
              <w:tab/>
              <w:t>a)</w:t>
            </w:r>
            <w:r w:rsidRPr="004D4A53">
              <w:rPr>
                <w:sz w:val="26"/>
                <w:szCs w:val="26"/>
              </w:rPr>
              <w:tab/>
              <w:t>Ta có: cung DC = cung DB chắn 60</w:t>
            </w:r>
            <w:r w:rsidRPr="004D4A53">
              <w:rPr>
                <w:sz w:val="26"/>
                <w:szCs w:val="26"/>
                <w:vertAlign w:val="superscript"/>
              </w:rPr>
              <w:t>0</w:t>
            </w:r>
            <w:r w:rsidRPr="004D4A53">
              <w:rPr>
                <w:sz w:val="26"/>
                <w:szCs w:val="26"/>
              </w:rPr>
              <w:t xml:space="preserve"> nên góc CMD = góc DMB= 30</w:t>
            </w:r>
            <w:r w:rsidRPr="004D4A53">
              <w:rPr>
                <w:sz w:val="26"/>
                <w:szCs w:val="26"/>
                <w:vertAlign w:val="superscript"/>
              </w:rPr>
              <w:t>0</w:t>
            </w:r>
          </w:p>
          <w:p w:rsidR="00AD678D" w:rsidRPr="004D4A53" w:rsidRDefault="00AD678D" w:rsidP="00AD678D">
            <w:pPr>
              <w:tabs>
                <w:tab w:val="left" w:pos="4320"/>
              </w:tabs>
              <w:ind w:left="4680" w:hanging="4860"/>
              <w:jc w:val="both"/>
              <w:rPr>
                <w:sz w:val="26"/>
                <w:szCs w:val="26"/>
              </w:rPr>
            </w:pPr>
            <w:r w:rsidRPr="004D4A53">
              <w:rPr>
                <w:sz w:val="26"/>
                <w:szCs w:val="26"/>
              </w:rPr>
              <w:tab/>
            </w:r>
            <w:r w:rsidRPr="004D4A53">
              <w:rPr>
                <w:sz w:val="26"/>
                <w:szCs w:val="26"/>
              </w:rPr>
              <w:tab/>
            </w:r>
            <w:r w:rsidRPr="004D4A53">
              <w:rPr>
                <w:sz w:val="26"/>
                <w:szCs w:val="26"/>
              </w:rPr>
              <w:sym w:font="Symbol" w:char="F0DE"/>
            </w:r>
            <w:r w:rsidRPr="004D4A53">
              <w:rPr>
                <w:sz w:val="26"/>
                <w:szCs w:val="26"/>
              </w:rPr>
              <w:t xml:space="preserve"> MD là phân giác của góc BMC</w:t>
            </w:r>
          </w:p>
          <w:p w:rsidR="00AD678D" w:rsidRPr="004D4A53" w:rsidRDefault="00AD678D" w:rsidP="00AD678D">
            <w:pPr>
              <w:tabs>
                <w:tab w:val="left" w:pos="4320"/>
              </w:tabs>
              <w:ind w:left="4680" w:hanging="4860"/>
              <w:jc w:val="both"/>
              <w:rPr>
                <w:sz w:val="26"/>
                <w:szCs w:val="26"/>
              </w:rPr>
            </w:pPr>
            <w:r w:rsidRPr="004D4A53">
              <w:rPr>
                <w:sz w:val="26"/>
                <w:szCs w:val="26"/>
              </w:rPr>
              <w:tab/>
            </w:r>
          </w:p>
          <w:p w:rsidR="00AD678D" w:rsidRPr="004D4A53" w:rsidRDefault="00AD678D" w:rsidP="00AD678D">
            <w:pPr>
              <w:tabs>
                <w:tab w:val="left" w:pos="4320"/>
              </w:tabs>
              <w:ind w:left="4680" w:hanging="4860"/>
              <w:jc w:val="both"/>
              <w:rPr>
                <w:sz w:val="26"/>
                <w:szCs w:val="26"/>
              </w:rPr>
            </w:pPr>
            <w:r w:rsidRPr="004D4A53">
              <w:rPr>
                <w:sz w:val="26"/>
                <w:szCs w:val="26"/>
              </w:rPr>
              <w:tab/>
              <w:t>b)</w:t>
            </w:r>
            <w:r w:rsidRPr="004D4A53">
              <w:rPr>
                <w:sz w:val="26"/>
                <w:szCs w:val="26"/>
              </w:rPr>
              <w:tab/>
              <w:t>Xét tứ giác ABCD có 2 đường chéo AD và BC vuông góc nhau nên :</w:t>
            </w:r>
          </w:p>
          <w:p w:rsidR="00AD678D" w:rsidRPr="004D4A53" w:rsidRDefault="00AD678D" w:rsidP="00AD678D">
            <w:pPr>
              <w:tabs>
                <w:tab w:val="left" w:pos="4320"/>
              </w:tabs>
              <w:ind w:left="4680" w:hanging="4860"/>
              <w:jc w:val="both"/>
              <w:rPr>
                <w:sz w:val="26"/>
                <w:szCs w:val="26"/>
              </w:rPr>
            </w:pPr>
            <w:r w:rsidRPr="004D4A53">
              <w:rPr>
                <w:sz w:val="26"/>
                <w:szCs w:val="26"/>
              </w:rPr>
              <w:tab/>
            </w:r>
            <w:r w:rsidRPr="004D4A53">
              <w:rPr>
                <w:sz w:val="26"/>
                <w:szCs w:val="26"/>
              </w:rPr>
              <w:tab/>
              <w:t>S</w:t>
            </w:r>
            <w:r w:rsidRPr="004D4A53">
              <w:rPr>
                <w:sz w:val="26"/>
                <w:szCs w:val="26"/>
                <w:vertAlign w:val="subscript"/>
              </w:rPr>
              <w:t>ABCD</w:t>
            </w:r>
            <w:r w:rsidRPr="004D4A53">
              <w:rPr>
                <w:sz w:val="26"/>
                <w:szCs w:val="26"/>
              </w:rPr>
              <w:t>=</w:t>
            </w:r>
            <w:r w:rsidRPr="004D4A53">
              <w:rPr>
                <w:position w:val="-24"/>
                <w:sz w:val="26"/>
                <w:szCs w:val="26"/>
              </w:rPr>
              <w:object w:dxaOrig="240" w:dyaOrig="620">
                <v:shape id="_x0000_i2935" type="#_x0000_t75" style="width:12pt;height:31pt" o:ole="">
                  <v:imagedata r:id="rId3661" o:title=""/>
                </v:shape>
                <o:OLEObject Type="Embed" ProgID="Equation.DSMT4" ShapeID="_x0000_i2935" DrawAspect="Content" ObjectID="_1586713941" r:id="rId3662"/>
              </w:object>
            </w:r>
            <w:r w:rsidRPr="004D4A53">
              <w:rPr>
                <w:sz w:val="26"/>
                <w:szCs w:val="26"/>
              </w:rPr>
              <w:t xml:space="preserve">AD.BC = </w:t>
            </w:r>
            <w:r w:rsidRPr="004D4A53">
              <w:rPr>
                <w:position w:val="-24"/>
                <w:sz w:val="26"/>
                <w:szCs w:val="26"/>
              </w:rPr>
              <w:object w:dxaOrig="1840" w:dyaOrig="620">
                <v:shape id="_x0000_i2936" type="#_x0000_t75" style="width:92pt;height:31pt" o:ole="">
                  <v:imagedata r:id="rId3663" o:title=""/>
                </v:shape>
                <o:OLEObject Type="Embed" ProgID="Equation.DSMT4" ShapeID="_x0000_i2936" DrawAspect="Content" ObjectID="_1586713942" r:id="rId3664"/>
              </w:object>
            </w:r>
          </w:p>
          <w:p w:rsidR="00AD678D" w:rsidRPr="004D4A53" w:rsidRDefault="00AD678D" w:rsidP="00AD678D">
            <w:pPr>
              <w:tabs>
                <w:tab w:val="left" w:pos="4320"/>
              </w:tabs>
              <w:ind w:left="4680" w:hanging="4860"/>
              <w:jc w:val="both"/>
              <w:rPr>
                <w:sz w:val="26"/>
                <w:szCs w:val="26"/>
              </w:rPr>
            </w:pPr>
            <w:r w:rsidRPr="004D4A53">
              <w:rPr>
                <w:sz w:val="26"/>
                <w:szCs w:val="26"/>
              </w:rPr>
              <w:tab/>
            </w:r>
          </w:p>
          <w:p w:rsidR="00AD678D" w:rsidRPr="004D4A53" w:rsidRDefault="00AD678D" w:rsidP="00AD678D">
            <w:pPr>
              <w:tabs>
                <w:tab w:val="left" w:pos="4320"/>
              </w:tabs>
              <w:ind w:left="4680" w:hanging="4860"/>
              <w:jc w:val="both"/>
              <w:rPr>
                <w:sz w:val="26"/>
                <w:szCs w:val="26"/>
              </w:rPr>
            </w:pPr>
            <w:r w:rsidRPr="004D4A53">
              <w:rPr>
                <w:sz w:val="26"/>
                <w:szCs w:val="26"/>
              </w:rPr>
              <w:tab/>
              <w:t>c)</w:t>
            </w:r>
            <w:r w:rsidRPr="004D4A53">
              <w:rPr>
                <w:sz w:val="26"/>
                <w:szCs w:val="26"/>
              </w:rPr>
              <w:tab/>
              <w:t>Ta có góc AMD = 90</w:t>
            </w:r>
            <w:r w:rsidRPr="004D4A53">
              <w:rPr>
                <w:sz w:val="26"/>
                <w:szCs w:val="26"/>
                <w:vertAlign w:val="superscript"/>
              </w:rPr>
              <w:t>0</w:t>
            </w:r>
            <w:r w:rsidRPr="004D4A53">
              <w:rPr>
                <w:sz w:val="26"/>
                <w:szCs w:val="26"/>
              </w:rPr>
              <w:t xml:space="preserve"> (chắn ½ đường tròn) </w:t>
            </w:r>
          </w:p>
          <w:p w:rsidR="00AD678D" w:rsidRPr="004D4A53" w:rsidRDefault="00AD678D" w:rsidP="00AD678D">
            <w:pPr>
              <w:tabs>
                <w:tab w:val="left" w:pos="4320"/>
              </w:tabs>
              <w:ind w:left="4680" w:hanging="4860"/>
              <w:jc w:val="both"/>
              <w:rPr>
                <w:sz w:val="26"/>
                <w:szCs w:val="26"/>
              </w:rPr>
            </w:pPr>
            <w:r w:rsidRPr="004D4A53">
              <w:rPr>
                <w:sz w:val="26"/>
                <w:szCs w:val="26"/>
              </w:rPr>
              <w:tab/>
            </w:r>
            <w:r w:rsidRPr="004D4A53">
              <w:rPr>
                <w:sz w:val="26"/>
                <w:szCs w:val="26"/>
              </w:rPr>
              <w:tab/>
              <w:t xml:space="preserve">Tương tự: DB </w:t>
            </w:r>
            <w:r w:rsidRPr="004D4A53">
              <w:rPr>
                <w:sz w:val="26"/>
                <w:szCs w:val="26"/>
              </w:rPr>
              <w:sym w:font="Symbol" w:char="F05E"/>
            </w:r>
            <w:r w:rsidRPr="004D4A53">
              <w:rPr>
                <w:sz w:val="26"/>
                <w:szCs w:val="26"/>
              </w:rPr>
              <w:t xml:space="preserve"> AB,vậy K chính là trực tâm của </w:t>
            </w:r>
            <w:r w:rsidRPr="004D4A53">
              <w:rPr>
                <w:sz w:val="26"/>
                <w:szCs w:val="26"/>
              </w:rPr>
              <w:sym w:font="Symbol" w:char="F044"/>
            </w:r>
            <w:r w:rsidRPr="004D4A53">
              <w:rPr>
                <w:sz w:val="26"/>
                <w:szCs w:val="26"/>
              </w:rPr>
              <w:t>IAD (I là giao điểm của AM và DB)</w:t>
            </w:r>
          </w:p>
          <w:p w:rsidR="00AD678D" w:rsidRPr="004D4A53" w:rsidRDefault="00AD678D" w:rsidP="00AD678D">
            <w:pPr>
              <w:tabs>
                <w:tab w:val="left" w:pos="4320"/>
              </w:tabs>
              <w:ind w:left="4680" w:hanging="4860"/>
              <w:jc w:val="both"/>
              <w:rPr>
                <w:sz w:val="26"/>
                <w:szCs w:val="26"/>
              </w:rPr>
            </w:pPr>
            <w:r w:rsidRPr="004D4A53">
              <w:rPr>
                <w:sz w:val="26"/>
                <w:szCs w:val="26"/>
              </w:rPr>
              <w:tab/>
            </w:r>
            <w:r w:rsidRPr="004D4A53">
              <w:rPr>
                <w:sz w:val="26"/>
                <w:szCs w:val="26"/>
              </w:rPr>
              <w:tab/>
              <w:t>Xét tứ giác AHKM, ta có:</w:t>
            </w:r>
          </w:p>
          <w:p w:rsidR="00AD678D" w:rsidRPr="004D4A53" w:rsidRDefault="00AD678D" w:rsidP="00AD678D">
            <w:pPr>
              <w:tabs>
                <w:tab w:val="left" w:pos="4320"/>
              </w:tabs>
              <w:ind w:left="4680" w:hanging="4860"/>
              <w:jc w:val="both"/>
              <w:rPr>
                <w:sz w:val="26"/>
                <w:szCs w:val="26"/>
              </w:rPr>
            </w:pPr>
            <w:r w:rsidRPr="004D4A53">
              <w:rPr>
                <w:sz w:val="26"/>
                <w:szCs w:val="26"/>
              </w:rPr>
              <w:tab/>
            </w:r>
            <w:r w:rsidRPr="004D4A53">
              <w:rPr>
                <w:sz w:val="26"/>
                <w:szCs w:val="26"/>
              </w:rPr>
              <w:tab/>
              <w:t>góc HAK = góc HMK = 30</w:t>
            </w:r>
            <w:r w:rsidRPr="004D4A53">
              <w:rPr>
                <w:sz w:val="26"/>
                <w:szCs w:val="26"/>
                <w:vertAlign w:val="superscript"/>
              </w:rPr>
              <w:t>0</w:t>
            </w:r>
            <w:r w:rsidRPr="004D4A53">
              <w:rPr>
                <w:sz w:val="26"/>
                <w:szCs w:val="26"/>
              </w:rPr>
              <w:t xml:space="preserve">, nên dễ dàng </w:t>
            </w:r>
            <w:r w:rsidRPr="004D4A53">
              <w:rPr>
                <w:sz w:val="26"/>
                <w:szCs w:val="26"/>
              </w:rPr>
              <w:sym w:font="Symbol" w:char="F0DE"/>
            </w:r>
            <w:r w:rsidRPr="004D4A53">
              <w:rPr>
                <w:sz w:val="26"/>
                <w:szCs w:val="26"/>
              </w:rPr>
              <w:t xml:space="preserve"> tứ giác này nội tiếp. </w:t>
            </w:r>
          </w:p>
          <w:p w:rsidR="00AD678D" w:rsidRPr="004D4A53" w:rsidRDefault="00AD678D" w:rsidP="00AD678D">
            <w:pPr>
              <w:tabs>
                <w:tab w:val="left" w:pos="4320"/>
              </w:tabs>
              <w:ind w:left="4680" w:hanging="4860"/>
              <w:jc w:val="both"/>
              <w:rPr>
                <w:sz w:val="26"/>
                <w:szCs w:val="26"/>
              </w:rPr>
            </w:pPr>
            <w:r w:rsidRPr="004D4A53">
              <w:rPr>
                <w:sz w:val="26"/>
                <w:szCs w:val="26"/>
              </w:rPr>
              <w:tab/>
            </w:r>
            <w:r w:rsidRPr="004D4A53">
              <w:rPr>
                <w:sz w:val="26"/>
                <w:szCs w:val="26"/>
              </w:rPr>
              <w:tab/>
              <w:t>Vậy góc AHK = góc AMK = 90</w:t>
            </w:r>
            <w:r w:rsidRPr="004D4A53">
              <w:rPr>
                <w:sz w:val="26"/>
                <w:szCs w:val="26"/>
                <w:vertAlign w:val="superscript"/>
              </w:rPr>
              <w:t>0</w:t>
            </w:r>
          </w:p>
          <w:p w:rsidR="00AD678D" w:rsidRPr="004D4A53" w:rsidRDefault="00AD678D" w:rsidP="00AD678D">
            <w:pPr>
              <w:tabs>
                <w:tab w:val="left" w:pos="4320"/>
              </w:tabs>
              <w:ind w:left="4680" w:hanging="4860"/>
              <w:jc w:val="both"/>
              <w:rPr>
                <w:sz w:val="26"/>
                <w:szCs w:val="26"/>
              </w:rPr>
            </w:pPr>
            <w:r w:rsidRPr="004D4A53">
              <w:rPr>
                <w:sz w:val="26"/>
                <w:szCs w:val="26"/>
              </w:rPr>
              <w:tab/>
            </w:r>
            <w:r w:rsidRPr="004D4A53">
              <w:rPr>
                <w:sz w:val="26"/>
                <w:szCs w:val="26"/>
              </w:rPr>
              <w:tab/>
              <w:t>Nên KH vuông góc với AD</w:t>
            </w:r>
          </w:p>
          <w:p w:rsidR="00AD678D" w:rsidRPr="004D4A53" w:rsidRDefault="00AD678D" w:rsidP="00AD678D">
            <w:pPr>
              <w:tabs>
                <w:tab w:val="left" w:pos="3780"/>
              </w:tabs>
              <w:ind w:left="4140" w:hanging="4860"/>
              <w:jc w:val="both"/>
              <w:rPr>
                <w:sz w:val="26"/>
                <w:szCs w:val="26"/>
              </w:rPr>
            </w:pPr>
            <w:r w:rsidRPr="004D4A53">
              <w:rPr>
                <w:sz w:val="26"/>
                <w:szCs w:val="26"/>
              </w:rPr>
              <w:tab/>
              <w:t xml:space="preserve">Vậy HK chính là đường cao phát xuất từ I của </w:t>
            </w:r>
            <w:r w:rsidRPr="004D4A53">
              <w:rPr>
                <w:sz w:val="26"/>
                <w:szCs w:val="26"/>
              </w:rPr>
              <w:sym w:font="Symbol" w:char="F044"/>
            </w:r>
            <w:r w:rsidRPr="004D4A53">
              <w:rPr>
                <w:sz w:val="26"/>
                <w:szCs w:val="26"/>
              </w:rPr>
              <w:t>IAD</w:t>
            </w:r>
          </w:p>
          <w:p w:rsidR="00AD678D" w:rsidRPr="004D4A53" w:rsidRDefault="00AD678D" w:rsidP="00AD678D">
            <w:pPr>
              <w:tabs>
                <w:tab w:val="left" w:pos="3780"/>
              </w:tabs>
              <w:ind w:left="4140" w:hanging="4860"/>
              <w:jc w:val="both"/>
              <w:rPr>
                <w:sz w:val="26"/>
                <w:szCs w:val="26"/>
              </w:rPr>
            </w:pPr>
            <w:r w:rsidRPr="004D4A53">
              <w:rPr>
                <w:sz w:val="26"/>
                <w:szCs w:val="26"/>
              </w:rPr>
              <w:tab/>
              <w:t>Vậy ta có AM, BD, HK đồng quy tại I.</w:t>
            </w:r>
          </w:p>
          <w:p w:rsidR="00AD678D" w:rsidRPr="004D4A53" w:rsidRDefault="00AD678D" w:rsidP="00AD678D">
            <w:pPr>
              <w:tabs>
                <w:tab w:val="left" w:pos="4320"/>
              </w:tabs>
              <w:ind w:left="4680" w:hanging="4860"/>
              <w:jc w:val="center"/>
              <w:rPr>
                <w:sz w:val="26"/>
                <w:szCs w:val="26"/>
              </w:rPr>
            </w:pPr>
          </w:p>
          <w:p w:rsidR="00AD678D" w:rsidRPr="004D4A53" w:rsidRDefault="00AD678D" w:rsidP="00AD678D">
            <w:pPr>
              <w:tabs>
                <w:tab w:val="left" w:pos="4320"/>
              </w:tabs>
              <w:ind w:left="4680" w:hanging="4860"/>
              <w:jc w:val="right"/>
              <w:rPr>
                <w:b/>
                <w:sz w:val="26"/>
                <w:szCs w:val="26"/>
              </w:rPr>
            </w:pPr>
            <w:r w:rsidRPr="004D4A53">
              <w:rPr>
                <w:b/>
                <w:sz w:val="26"/>
                <w:szCs w:val="26"/>
              </w:rPr>
              <w:t>TS. Nguyễn Phú Vinh</w:t>
            </w:r>
          </w:p>
          <w:p w:rsidR="00AD678D" w:rsidRDefault="00AD678D" w:rsidP="00AD678D">
            <w:pPr>
              <w:tabs>
                <w:tab w:val="left" w:pos="4320"/>
              </w:tabs>
              <w:ind w:left="4680" w:hanging="4860"/>
              <w:jc w:val="right"/>
              <w:rPr>
                <w:i/>
                <w:sz w:val="26"/>
                <w:szCs w:val="26"/>
                <w:lang w:val="en-US"/>
              </w:rPr>
            </w:pPr>
            <w:r w:rsidRPr="004D4A53">
              <w:rPr>
                <w:i/>
                <w:sz w:val="26"/>
                <w:szCs w:val="26"/>
              </w:rPr>
              <w:t>(Trường THPT Vĩnh Viễn - TP.HCM)</w:t>
            </w:r>
          </w:p>
          <w:p w:rsidR="00AD678D" w:rsidRDefault="00AD678D" w:rsidP="00AD678D">
            <w:pPr>
              <w:tabs>
                <w:tab w:val="left" w:pos="4320"/>
              </w:tabs>
              <w:ind w:left="4680" w:hanging="4860"/>
              <w:jc w:val="right"/>
              <w:rPr>
                <w:i/>
                <w:sz w:val="26"/>
                <w:szCs w:val="26"/>
                <w:lang w:val="en-US"/>
              </w:rPr>
            </w:pPr>
          </w:p>
          <w:p w:rsidR="00AD678D" w:rsidRPr="00272CF5" w:rsidRDefault="00AD678D" w:rsidP="00AD678D">
            <w:pPr>
              <w:tabs>
                <w:tab w:val="left" w:pos="4320"/>
              </w:tabs>
              <w:ind w:left="4680" w:hanging="4860"/>
              <w:jc w:val="right"/>
              <w:rPr>
                <w:i/>
                <w:sz w:val="26"/>
                <w:szCs w:val="26"/>
                <w:lang w:val="en-US"/>
              </w:rPr>
            </w:pPr>
          </w:p>
          <w:tbl>
            <w:tblPr>
              <w:tblW w:w="9645" w:type="dxa"/>
              <w:tblLook w:val="01E0" w:firstRow="1" w:lastRow="1" w:firstColumn="1" w:lastColumn="1" w:noHBand="0" w:noVBand="0"/>
            </w:tblPr>
            <w:tblGrid>
              <w:gridCol w:w="3474"/>
              <w:gridCol w:w="6171"/>
            </w:tblGrid>
            <w:tr w:rsidR="00AD678D" w:rsidRPr="003B3700" w:rsidTr="00050611">
              <w:tc>
                <w:tcPr>
                  <w:tcW w:w="3474" w:type="dxa"/>
                </w:tcPr>
                <w:p w:rsidR="00AD678D" w:rsidRPr="003B3700" w:rsidRDefault="00AD678D" w:rsidP="00050611">
                  <w:pPr>
                    <w:spacing w:line="288" w:lineRule="auto"/>
                    <w:jc w:val="center"/>
                    <w:rPr>
                      <w:b/>
                      <w:color w:val="000000"/>
                      <w:sz w:val="26"/>
                      <w:szCs w:val="26"/>
                      <w:lang w:val="nl-NL"/>
                    </w:rPr>
                  </w:pPr>
                  <w:r w:rsidRPr="003B3700">
                    <w:rPr>
                      <w:b/>
                      <w:color w:val="000000"/>
                      <w:sz w:val="26"/>
                      <w:szCs w:val="26"/>
                      <w:lang w:val="nl-NL"/>
                    </w:rPr>
                    <w:t>Sở Giáo dục - Đào tạo</w:t>
                  </w:r>
                </w:p>
                <w:p w:rsidR="00AD678D" w:rsidRPr="003B3700" w:rsidRDefault="00AD678D" w:rsidP="00050611">
                  <w:pPr>
                    <w:spacing w:line="288" w:lineRule="auto"/>
                    <w:jc w:val="center"/>
                    <w:rPr>
                      <w:b/>
                      <w:color w:val="000000"/>
                      <w:lang w:val="nl-NL"/>
                    </w:rPr>
                  </w:pPr>
                  <w:r w:rsidRPr="003B3700">
                    <w:rPr>
                      <w:b/>
                      <w:color w:val="000000"/>
                      <w:sz w:val="26"/>
                      <w:szCs w:val="26"/>
                      <w:lang w:val="nl-NL"/>
                    </w:rPr>
                    <w:t>Hà Nam</w:t>
                  </w:r>
                </w:p>
                <w:p w:rsidR="00AD678D" w:rsidRPr="003B3700" w:rsidRDefault="00AD678D" w:rsidP="00050611">
                  <w:pPr>
                    <w:spacing w:line="288" w:lineRule="auto"/>
                    <w:jc w:val="center"/>
                    <w:rPr>
                      <w:color w:val="000000"/>
                      <w:lang w:val="nl-NL"/>
                    </w:rPr>
                  </w:pPr>
                  <w:r w:rsidRPr="003B3700">
                    <w:rPr>
                      <w:color w:val="000000"/>
                      <w:lang w:val="nl-NL"/>
                    </w:rPr>
                    <w:t>---------</w:t>
                  </w:r>
                </w:p>
                <w:p w:rsidR="00AD678D" w:rsidRPr="003B3700" w:rsidRDefault="00AD678D" w:rsidP="00050611">
                  <w:pPr>
                    <w:spacing w:line="288" w:lineRule="auto"/>
                    <w:jc w:val="center"/>
                    <w:rPr>
                      <w:color w:val="000000"/>
                      <w:sz w:val="26"/>
                      <w:szCs w:val="26"/>
                      <w:lang w:val="nl-NL"/>
                    </w:rPr>
                  </w:pPr>
                  <w:r w:rsidRPr="003B3700">
                    <w:rPr>
                      <w:color w:val="000000"/>
                      <w:sz w:val="26"/>
                      <w:szCs w:val="26"/>
                      <w:lang w:val="nl-NL"/>
                    </w:rPr>
                    <w:t>Đề chính thức</w:t>
                  </w:r>
                </w:p>
              </w:tc>
              <w:tc>
                <w:tcPr>
                  <w:tcW w:w="6171" w:type="dxa"/>
                </w:tcPr>
                <w:p w:rsidR="00AD678D" w:rsidRPr="003B3700" w:rsidRDefault="00AD678D" w:rsidP="00050611">
                  <w:pPr>
                    <w:spacing w:line="288" w:lineRule="auto"/>
                    <w:jc w:val="center"/>
                    <w:rPr>
                      <w:b/>
                      <w:color w:val="000000"/>
                      <w:sz w:val="26"/>
                      <w:szCs w:val="26"/>
                      <w:lang w:val="nl-NL"/>
                    </w:rPr>
                  </w:pPr>
                  <w:r w:rsidRPr="003B3700">
                    <w:rPr>
                      <w:b/>
                      <w:color w:val="000000"/>
                      <w:sz w:val="26"/>
                      <w:szCs w:val="26"/>
                      <w:lang w:val="nl-NL"/>
                    </w:rPr>
                    <w:t>Đề thi tuyển sinh vào lớp 10 THPT</w:t>
                  </w:r>
                </w:p>
                <w:p w:rsidR="00AD678D" w:rsidRPr="003B3700" w:rsidRDefault="00AD678D" w:rsidP="00050611">
                  <w:pPr>
                    <w:spacing w:line="288" w:lineRule="auto"/>
                    <w:jc w:val="center"/>
                    <w:rPr>
                      <w:b/>
                      <w:color w:val="000000"/>
                      <w:lang w:val="nl-NL"/>
                    </w:rPr>
                  </w:pPr>
                  <w:r w:rsidRPr="003B3700">
                    <w:rPr>
                      <w:b/>
                      <w:color w:val="000000"/>
                      <w:lang w:val="nl-NL"/>
                    </w:rPr>
                    <w:t>Năm học 2009 – 2010</w:t>
                  </w:r>
                </w:p>
                <w:p w:rsidR="00AD678D" w:rsidRPr="003B3700" w:rsidRDefault="00AD678D" w:rsidP="00050611">
                  <w:pPr>
                    <w:spacing w:line="288" w:lineRule="auto"/>
                    <w:jc w:val="center"/>
                    <w:rPr>
                      <w:b/>
                      <w:color w:val="000000"/>
                      <w:lang w:val="nl-NL"/>
                    </w:rPr>
                  </w:pPr>
                  <w:r w:rsidRPr="003B3700">
                    <w:rPr>
                      <w:color w:val="000000"/>
                      <w:lang w:val="nl-NL"/>
                    </w:rPr>
                    <w:t xml:space="preserve">Môn thi: </w:t>
                  </w:r>
                  <w:r w:rsidRPr="003B3700">
                    <w:rPr>
                      <w:b/>
                      <w:color w:val="000000"/>
                      <w:lang w:val="nl-NL"/>
                    </w:rPr>
                    <w:t>Toán</w:t>
                  </w:r>
                </w:p>
                <w:p w:rsidR="00AD678D" w:rsidRPr="003B3700" w:rsidRDefault="00AD678D" w:rsidP="00050611">
                  <w:pPr>
                    <w:spacing w:line="288" w:lineRule="auto"/>
                    <w:jc w:val="center"/>
                    <w:rPr>
                      <w:i/>
                      <w:color w:val="000000"/>
                      <w:sz w:val="26"/>
                      <w:szCs w:val="26"/>
                      <w:lang w:val="nl-NL"/>
                    </w:rPr>
                  </w:pPr>
                  <w:r w:rsidRPr="003B3700">
                    <w:rPr>
                      <w:i/>
                      <w:color w:val="000000"/>
                      <w:sz w:val="26"/>
                      <w:szCs w:val="26"/>
                      <w:lang w:val="nl-NL"/>
                    </w:rPr>
                    <w:t>Thời gian làm bài: 120 phút, không kể thời gian phát đề</w:t>
                  </w:r>
                </w:p>
              </w:tc>
            </w:tr>
          </w:tbl>
          <w:p w:rsidR="00AD678D" w:rsidRPr="003B6956" w:rsidRDefault="00AD678D" w:rsidP="00AD678D">
            <w:pPr>
              <w:spacing w:line="288" w:lineRule="auto"/>
              <w:rPr>
                <w:b/>
                <w:color w:val="000000"/>
                <w:lang w:val="nl-NL"/>
              </w:rPr>
            </w:pPr>
          </w:p>
          <w:p w:rsidR="00AD678D" w:rsidRPr="00612998" w:rsidRDefault="00AD678D" w:rsidP="00AD678D">
            <w:pPr>
              <w:spacing w:line="288" w:lineRule="auto"/>
              <w:rPr>
                <w:i/>
                <w:color w:val="000000"/>
                <w:sz w:val="26"/>
                <w:szCs w:val="26"/>
                <w:lang w:val="nl-NL"/>
              </w:rPr>
            </w:pPr>
            <w:r w:rsidRPr="00612998">
              <w:rPr>
                <w:b/>
                <w:color w:val="000000"/>
                <w:sz w:val="26"/>
                <w:szCs w:val="26"/>
                <w:lang w:val="nl-NL"/>
              </w:rPr>
              <w:t>Bài 1</w:t>
            </w:r>
            <w:r w:rsidRPr="00612998">
              <w:rPr>
                <w:color w:val="000000"/>
                <w:sz w:val="26"/>
                <w:szCs w:val="26"/>
                <w:lang w:val="nl-NL"/>
              </w:rPr>
              <w:t xml:space="preserve">. </w:t>
            </w:r>
            <w:r w:rsidRPr="00612998">
              <w:rPr>
                <w:i/>
                <w:color w:val="000000"/>
                <w:sz w:val="26"/>
                <w:szCs w:val="26"/>
                <w:lang w:val="nl-NL"/>
              </w:rPr>
              <w:t>(2 điểm)</w:t>
            </w:r>
          </w:p>
          <w:p w:rsidR="00AD678D" w:rsidRPr="00612998" w:rsidRDefault="00AD678D" w:rsidP="004242C7">
            <w:pPr>
              <w:numPr>
                <w:ilvl w:val="0"/>
                <w:numId w:val="76"/>
              </w:numPr>
              <w:spacing w:line="288" w:lineRule="auto"/>
              <w:rPr>
                <w:color w:val="000000"/>
                <w:sz w:val="26"/>
                <w:szCs w:val="26"/>
                <w:lang w:val="nl-NL"/>
              </w:rPr>
            </w:pPr>
            <w:r w:rsidRPr="00612998">
              <w:rPr>
                <w:color w:val="000000"/>
                <w:sz w:val="26"/>
                <w:szCs w:val="26"/>
                <w:lang w:val="nl-NL"/>
              </w:rPr>
              <w:t xml:space="preserve">Rút gọn biểu thức: A = </w:t>
            </w:r>
            <w:r w:rsidRPr="00612998">
              <w:rPr>
                <w:color w:val="000000"/>
                <w:position w:val="-18"/>
                <w:sz w:val="26"/>
                <w:szCs w:val="26"/>
                <w:lang w:val="nl-NL"/>
              </w:rPr>
              <w:object w:dxaOrig="1860" w:dyaOrig="540">
                <v:shape id="_x0000_i2937" type="#_x0000_t75" style="width:93pt;height:27pt" o:ole="">
                  <v:imagedata r:id="rId3665" o:title=""/>
                </v:shape>
                <o:OLEObject Type="Embed" ProgID="Equation.DSMT4" ShapeID="_x0000_i2937" DrawAspect="Content" ObjectID="_1586713943" r:id="rId3666"/>
              </w:object>
            </w:r>
          </w:p>
          <w:p w:rsidR="00AD678D" w:rsidRPr="00612998" w:rsidRDefault="00AD678D" w:rsidP="004242C7">
            <w:pPr>
              <w:numPr>
                <w:ilvl w:val="0"/>
                <w:numId w:val="76"/>
              </w:numPr>
              <w:spacing w:line="288" w:lineRule="auto"/>
              <w:rPr>
                <w:color w:val="000000"/>
                <w:sz w:val="26"/>
                <w:szCs w:val="26"/>
                <w:lang w:val="nl-NL"/>
              </w:rPr>
            </w:pPr>
            <w:r w:rsidRPr="00612998">
              <w:rPr>
                <w:color w:val="000000"/>
                <w:sz w:val="26"/>
                <w:szCs w:val="26"/>
                <w:lang w:val="nl-NL"/>
              </w:rPr>
              <w:t>Giải phương trình:</w:t>
            </w:r>
          </w:p>
          <w:p w:rsidR="00AD678D" w:rsidRPr="00612998" w:rsidRDefault="00AD678D" w:rsidP="004242C7">
            <w:pPr>
              <w:numPr>
                <w:ilvl w:val="1"/>
                <w:numId w:val="76"/>
              </w:numPr>
              <w:spacing w:line="288" w:lineRule="auto"/>
              <w:rPr>
                <w:color w:val="000000"/>
                <w:sz w:val="26"/>
                <w:szCs w:val="26"/>
                <w:lang w:val="nl-NL"/>
              </w:rPr>
            </w:pPr>
            <w:r w:rsidRPr="00612998">
              <w:rPr>
                <w:color w:val="000000"/>
                <w:sz w:val="26"/>
                <w:szCs w:val="26"/>
                <w:lang w:val="nl-NL"/>
              </w:rPr>
              <w:t>x</w:t>
            </w:r>
            <w:r w:rsidRPr="00612998">
              <w:rPr>
                <w:color w:val="000000"/>
                <w:sz w:val="26"/>
                <w:szCs w:val="26"/>
                <w:vertAlign w:val="superscript"/>
                <w:lang w:val="nl-NL"/>
              </w:rPr>
              <w:t>2</w:t>
            </w:r>
            <w:r w:rsidRPr="00612998">
              <w:rPr>
                <w:color w:val="000000"/>
                <w:sz w:val="26"/>
                <w:szCs w:val="26"/>
                <w:lang w:val="nl-NL"/>
              </w:rPr>
              <w:t xml:space="preserve"> + 3x = 0</w:t>
            </w:r>
          </w:p>
          <w:p w:rsidR="00AD678D" w:rsidRPr="00612998" w:rsidRDefault="00AD678D" w:rsidP="004242C7">
            <w:pPr>
              <w:numPr>
                <w:ilvl w:val="1"/>
                <w:numId w:val="76"/>
              </w:numPr>
              <w:spacing w:line="288" w:lineRule="auto"/>
              <w:rPr>
                <w:color w:val="000000"/>
                <w:sz w:val="26"/>
                <w:szCs w:val="26"/>
                <w:lang w:val="nl-NL"/>
              </w:rPr>
            </w:pPr>
            <w:r w:rsidRPr="00612998">
              <w:rPr>
                <w:color w:val="000000"/>
                <w:sz w:val="26"/>
                <w:szCs w:val="26"/>
                <w:lang w:val="nl-NL"/>
              </w:rPr>
              <w:t>–x</w:t>
            </w:r>
            <w:r w:rsidRPr="00612998">
              <w:rPr>
                <w:color w:val="000000"/>
                <w:sz w:val="26"/>
                <w:szCs w:val="26"/>
                <w:vertAlign w:val="superscript"/>
                <w:lang w:val="nl-NL"/>
              </w:rPr>
              <w:t>4</w:t>
            </w:r>
            <w:r w:rsidRPr="00612998">
              <w:rPr>
                <w:color w:val="000000"/>
                <w:sz w:val="26"/>
                <w:szCs w:val="26"/>
                <w:lang w:val="nl-NL"/>
              </w:rPr>
              <w:t xml:space="preserve"> + 8x</w:t>
            </w:r>
            <w:r w:rsidRPr="00612998">
              <w:rPr>
                <w:color w:val="000000"/>
                <w:sz w:val="26"/>
                <w:szCs w:val="26"/>
                <w:vertAlign w:val="superscript"/>
                <w:lang w:val="nl-NL"/>
              </w:rPr>
              <w:t>2</w:t>
            </w:r>
            <w:r w:rsidRPr="00612998">
              <w:rPr>
                <w:color w:val="000000"/>
                <w:sz w:val="26"/>
                <w:szCs w:val="26"/>
                <w:lang w:val="nl-NL"/>
              </w:rPr>
              <w:t xml:space="preserve"> + 9 = 0</w:t>
            </w:r>
          </w:p>
          <w:p w:rsidR="00AD678D" w:rsidRPr="00612998" w:rsidRDefault="00AD678D" w:rsidP="00AD678D">
            <w:pPr>
              <w:spacing w:line="288" w:lineRule="auto"/>
              <w:rPr>
                <w:color w:val="000000"/>
                <w:sz w:val="26"/>
                <w:szCs w:val="26"/>
                <w:lang w:val="nl-NL"/>
              </w:rPr>
            </w:pPr>
            <w:r w:rsidRPr="00612998">
              <w:rPr>
                <w:b/>
                <w:color w:val="000000"/>
                <w:sz w:val="26"/>
                <w:szCs w:val="26"/>
                <w:lang w:val="nl-NL"/>
              </w:rPr>
              <w:t>Bài 2</w:t>
            </w:r>
            <w:r w:rsidRPr="00612998">
              <w:rPr>
                <w:color w:val="000000"/>
                <w:sz w:val="26"/>
                <w:szCs w:val="26"/>
                <w:lang w:val="nl-NL"/>
              </w:rPr>
              <w:t xml:space="preserve">. </w:t>
            </w:r>
            <w:r w:rsidRPr="00612998">
              <w:rPr>
                <w:i/>
                <w:color w:val="000000"/>
                <w:sz w:val="26"/>
                <w:szCs w:val="26"/>
                <w:lang w:val="nl-NL"/>
              </w:rPr>
              <w:t>(2 điểm)</w:t>
            </w:r>
            <w:r w:rsidRPr="00612998">
              <w:rPr>
                <w:color w:val="000000"/>
                <w:sz w:val="26"/>
                <w:szCs w:val="26"/>
                <w:lang w:val="nl-NL"/>
              </w:rPr>
              <w:t xml:space="preserve"> Giải bài toán bằng cách lập phương trình:</w:t>
            </w:r>
          </w:p>
          <w:p w:rsidR="00AD678D" w:rsidRPr="00612998" w:rsidRDefault="00AD678D" w:rsidP="00AD678D">
            <w:pPr>
              <w:spacing w:line="288" w:lineRule="auto"/>
              <w:rPr>
                <w:color w:val="000000"/>
                <w:sz w:val="26"/>
                <w:szCs w:val="26"/>
                <w:lang w:val="nl-NL"/>
              </w:rPr>
            </w:pPr>
            <w:r w:rsidRPr="00612998">
              <w:rPr>
                <w:color w:val="000000"/>
                <w:sz w:val="26"/>
                <w:szCs w:val="26"/>
                <w:lang w:val="nl-NL"/>
              </w:rPr>
              <w:tab/>
              <w:t>Cho số tự nhiên có hai chữ số, tổng của chữ số hàng chục và chữ số hàng đơn vị bằng 14. Nếu đổi chữ số hàng chục và chữ số hàng đơn vị cho nhau thì được số mới lớn hơn số đã cho 18 đơn vị. Tìm số đã cho.</w:t>
            </w:r>
          </w:p>
          <w:p w:rsidR="00AD678D" w:rsidRPr="00612998" w:rsidRDefault="00AD678D" w:rsidP="00AD678D">
            <w:pPr>
              <w:spacing w:line="288" w:lineRule="auto"/>
              <w:rPr>
                <w:color w:val="000000"/>
                <w:sz w:val="26"/>
                <w:szCs w:val="26"/>
                <w:lang w:val="nl-NL"/>
              </w:rPr>
            </w:pPr>
            <w:r w:rsidRPr="00612998">
              <w:rPr>
                <w:b/>
                <w:color w:val="000000"/>
                <w:sz w:val="26"/>
                <w:szCs w:val="26"/>
                <w:lang w:val="nl-NL"/>
              </w:rPr>
              <w:t>Bài 3</w:t>
            </w:r>
            <w:r w:rsidRPr="00612998">
              <w:rPr>
                <w:color w:val="000000"/>
                <w:sz w:val="26"/>
                <w:szCs w:val="26"/>
                <w:lang w:val="nl-NL"/>
              </w:rPr>
              <w:t xml:space="preserve">. </w:t>
            </w:r>
            <w:r w:rsidRPr="00612998">
              <w:rPr>
                <w:i/>
                <w:color w:val="000000"/>
                <w:sz w:val="26"/>
                <w:szCs w:val="26"/>
                <w:lang w:val="nl-NL"/>
              </w:rPr>
              <w:t>(1 điểm)</w:t>
            </w:r>
          </w:p>
          <w:p w:rsidR="00AD678D" w:rsidRPr="00612998" w:rsidRDefault="00AD678D" w:rsidP="00AD678D">
            <w:pPr>
              <w:spacing w:line="288" w:lineRule="auto"/>
              <w:rPr>
                <w:color w:val="000000"/>
                <w:sz w:val="26"/>
                <w:szCs w:val="26"/>
                <w:lang w:val="nl-NL"/>
              </w:rPr>
            </w:pPr>
            <w:r w:rsidRPr="00612998">
              <w:rPr>
                <w:color w:val="000000"/>
                <w:sz w:val="26"/>
                <w:szCs w:val="26"/>
                <w:lang w:val="nl-NL"/>
              </w:rPr>
              <w:tab/>
              <w:t xml:space="preserve"> Trên mặt phẳng toạ độ Oxy cho (P): y = - 3x</w:t>
            </w:r>
            <w:r w:rsidRPr="00612998">
              <w:rPr>
                <w:color w:val="000000"/>
                <w:sz w:val="26"/>
                <w:szCs w:val="26"/>
                <w:vertAlign w:val="superscript"/>
                <w:lang w:val="nl-NL"/>
              </w:rPr>
              <w:t>2</w:t>
            </w:r>
            <w:r w:rsidRPr="00612998">
              <w:rPr>
                <w:color w:val="000000"/>
                <w:sz w:val="26"/>
                <w:szCs w:val="26"/>
                <w:lang w:val="nl-NL"/>
              </w:rPr>
              <w:t>. Viết phương trình đường thẳng song song với đường thẳng y = -2x + 3 và cắt (P) tại điểm có tung độ y = -12</w:t>
            </w:r>
          </w:p>
          <w:p w:rsidR="00AD678D" w:rsidRPr="00612998" w:rsidRDefault="00AD678D" w:rsidP="00AD678D">
            <w:pPr>
              <w:spacing w:line="288" w:lineRule="auto"/>
              <w:rPr>
                <w:color w:val="000000"/>
                <w:sz w:val="26"/>
                <w:szCs w:val="26"/>
                <w:lang w:val="nl-NL"/>
              </w:rPr>
            </w:pPr>
            <w:r w:rsidRPr="00612998">
              <w:rPr>
                <w:b/>
                <w:color w:val="000000"/>
                <w:sz w:val="26"/>
                <w:szCs w:val="26"/>
                <w:lang w:val="nl-NL"/>
              </w:rPr>
              <w:t>Bài 4</w:t>
            </w:r>
            <w:r w:rsidRPr="00612998">
              <w:rPr>
                <w:color w:val="000000"/>
                <w:sz w:val="26"/>
                <w:szCs w:val="26"/>
                <w:lang w:val="nl-NL"/>
              </w:rPr>
              <w:t xml:space="preserve">. </w:t>
            </w:r>
            <w:r w:rsidRPr="00612998">
              <w:rPr>
                <w:i/>
                <w:color w:val="000000"/>
                <w:sz w:val="26"/>
                <w:szCs w:val="26"/>
                <w:lang w:val="nl-NL"/>
              </w:rPr>
              <w:t>(1điểm</w:t>
            </w:r>
            <w:r w:rsidRPr="00612998">
              <w:rPr>
                <w:color w:val="000000"/>
                <w:sz w:val="26"/>
                <w:szCs w:val="26"/>
                <w:lang w:val="nl-NL"/>
              </w:rPr>
              <w:t>)</w:t>
            </w:r>
          </w:p>
          <w:p w:rsidR="00AD678D" w:rsidRPr="00612998" w:rsidRDefault="00AD678D" w:rsidP="00AD678D">
            <w:pPr>
              <w:spacing w:line="288" w:lineRule="auto"/>
              <w:rPr>
                <w:color w:val="000000"/>
                <w:sz w:val="26"/>
                <w:szCs w:val="26"/>
                <w:lang w:val="nl-NL"/>
              </w:rPr>
            </w:pPr>
            <w:r w:rsidRPr="00612998">
              <w:rPr>
                <w:color w:val="000000"/>
                <w:sz w:val="26"/>
                <w:szCs w:val="26"/>
                <w:lang w:val="nl-NL"/>
              </w:rPr>
              <w:tab/>
              <w:t xml:space="preserve">Giải phương trình: </w:t>
            </w:r>
            <w:r w:rsidRPr="00612998">
              <w:rPr>
                <w:color w:val="000000"/>
                <w:position w:val="-8"/>
                <w:sz w:val="26"/>
                <w:szCs w:val="26"/>
                <w:lang w:val="nl-NL"/>
              </w:rPr>
              <w:object w:dxaOrig="2760" w:dyaOrig="360">
                <v:shape id="_x0000_i2938" type="#_x0000_t75" style="width:138pt;height:18pt" o:ole="">
                  <v:imagedata r:id="rId3667" o:title=""/>
                </v:shape>
                <o:OLEObject Type="Embed" ProgID="Equation.DSMT4" ShapeID="_x0000_i2938" DrawAspect="Content" ObjectID="_1586713944" r:id="rId3668"/>
              </w:object>
            </w:r>
          </w:p>
          <w:p w:rsidR="00AD678D" w:rsidRPr="00612998" w:rsidRDefault="00AD678D" w:rsidP="00AD678D">
            <w:pPr>
              <w:spacing w:line="288" w:lineRule="auto"/>
              <w:rPr>
                <w:color w:val="000000"/>
                <w:sz w:val="26"/>
                <w:szCs w:val="26"/>
                <w:lang w:val="nl-NL"/>
              </w:rPr>
            </w:pPr>
            <w:r w:rsidRPr="00612998">
              <w:rPr>
                <w:b/>
                <w:color w:val="000000"/>
                <w:sz w:val="26"/>
                <w:szCs w:val="26"/>
                <w:lang w:val="nl-NL"/>
              </w:rPr>
              <w:t>Bài 5</w:t>
            </w:r>
            <w:r w:rsidRPr="00612998">
              <w:rPr>
                <w:b/>
                <w:i/>
                <w:color w:val="000000"/>
                <w:sz w:val="26"/>
                <w:szCs w:val="26"/>
                <w:lang w:val="nl-NL"/>
              </w:rPr>
              <w:t>.</w:t>
            </w:r>
            <w:r w:rsidRPr="00612998">
              <w:rPr>
                <w:i/>
                <w:color w:val="000000"/>
                <w:sz w:val="26"/>
                <w:szCs w:val="26"/>
                <w:lang w:val="nl-NL"/>
              </w:rPr>
              <w:t>(4điểm</w:t>
            </w:r>
            <w:r w:rsidRPr="00612998">
              <w:rPr>
                <w:color w:val="000000"/>
                <w:sz w:val="26"/>
                <w:szCs w:val="26"/>
                <w:lang w:val="nl-NL"/>
              </w:rPr>
              <w:t>)</w:t>
            </w:r>
          </w:p>
          <w:p w:rsidR="00AD678D" w:rsidRPr="00612998" w:rsidRDefault="00AD678D" w:rsidP="00AD678D">
            <w:pPr>
              <w:spacing w:line="288" w:lineRule="auto"/>
              <w:rPr>
                <w:color w:val="000000"/>
                <w:sz w:val="26"/>
                <w:szCs w:val="26"/>
                <w:lang w:val="nl-NL"/>
              </w:rPr>
            </w:pPr>
            <w:r w:rsidRPr="00612998">
              <w:rPr>
                <w:color w:val="000000"/>
                <w:sz w:val="26"/>
                <w:szCs w:val="26"/>
                <w:lang w:val="nl-NL"/>
              </w:rPr>
              <w:tab/>
              <w:t>Cho nửa đường tròn (O) đường kính AB =a. Gọi Ax, By là các tia vuông góc với AB (Ax, By thuộc cùng một nửa mặt phẳng bờ AB). Qua điểm M thuộc nửa đường tròn (O) (M khác A và B) kẻ tiếp tuyến với nửa đường tròn (O); nó cắt Ax, By lần lượt ở E và F.</w:t>
            </w:r>
          </w:p>
          <w:p w:rsidR="00AD678D" w:rsidRPr="00612998" w:rsidRDefault="00AD678D" w:rsidP="004242C7">
            <w:pPr>
              <w:numPr>
                <w:ilvl w:val="0"/>
                <w:numId w:val="77"/>
              </w:numPr>
              <w:spacing w:line="288" w:lineRule="auto"/>
              <w:rPr>
                <w:color w:val="000000"/>
                <w:sz w:val="26"/>
                <w:szCs w:val="26"/>
                <w:lang w:val="nl-NL"/>
              </w:rPr>
            </w:pPr>
            <w:r w:rsidRPr="00612998">
              <w:rPr>
                <w:color w:val="000000"/>
                <w:sz w:val="26"/>
                <w:szCs w:val="26"/>
                <w:lang w:val="nl-NL"/>
              </w:rPr>
              <w:t>Chứng minh: Góc EOF bằng 90</w:t>
            </w:r>
            <w:r w:rsidRPr="00612998">
              <w:rPr>
                <w:color w:val="000000"/>
                <w:sz w:val="26"/>
                <w:szCs w:val="26"/>
                <w:vertAlign w:val="superscript"/>
                <w:lang w:val="nl-NL"/>
              </w:rPr>
              <w:t>0</w:t>
            </w:r>
            <w:r w:rsidRPr="00612998">
              <w:rPr>
                <w:color w:val="000000"/>
                <w:sz w:val="26"/>
                <w:szCs w:val="26"/>
                <w:lang w:val="nl-NL"/>
              </w:rPr>
              <w:t>.</w:t>
            </w:r>
          </w:p>
          <w:p w:rsidR="00AD678D" w:rsidRPr="00612998" w:rsidRDefault="00AD678D" w:rsidP="004242C7">
            <w:pPr>
              <w:numPr>
                <w:ilvl w:val="0"/>
                <w:numId w:val="77"/>
              </w:numPr>
              <w:spacing w:line="288" w:lineRule="auto"/>
              <w:rPr>
                <w:color w:val="000000"/>
                <w:sz w:val="26"/>
                <w:szCs w:val="26"/>
                <w:lang w:val="nl-NL"/>
              </w:rPr>
            </w:pPr>
            <w:r w:rsidRPr="00612998">
              <w:rPr>
                <w:color w:val="000000"/>
                <w:sz w:val="26"/>
                <w:szCs w:val="26"/>
                <w:lang w:val="nl-NL"/>
              </w:rPr>
              <w:t>Chứng minh: Tứ giác  AEMO nội tiếp; hai tam giác MAB và OEF đồng dạng.</w:t>
            </w:r>
          </w:p>
          <w:p w:rsidR="00AD678D" w:rsidRPr="00612998" w:rsidRDefault="00AD678D" w:rsidP="004242C7">
            <w:pPr>
              <w:numPr>
                <w:ilvl w:val="0"/>
                <w:numId w:val="77"/>
              </w:numPr>
              <w:spacing w:line="288" w:lineRule="auto"/>
              <w:rPr>
                <w:color w:val="000000"/>
                <w:sz w:val="26"/>
                <w:szCs w:val="26"/>
                <w:lang w:val="nl-NL"/>
              </w:rPr>
            </w:pPr>
            <w:r w:rsidRPr="00612998">
              <w:rPr>
                <w:color w:val="000000"/>
                <w:sz w:val="26"/>
                <w:szCs w:val="26"/>
                <w:lang w:val="nl-NL"/>
              </w:rPr>
              <w:t>Gọi K là giao điểm của AF và  BE, chứng minh: MK vuông góc với AB.</w:t>
            </w:r>
          </w:p>
          <w:p w:rsidR="00AD678D" w:rsidRPr="00612998" w:rsidRDefault="00AD678D" w:rsidP="004242C7">
            <w:pPr>
              <w:numPr>
                <w:ilvl w:val="0"/>
                <w:numId w:val="77"/>
              </w:numPr>
              <w:spacing w:line="288" w:lineRule="auto"/>
              <w:rPr>
                <w:color w:val="000000"/>
                <w:sz w:val="26"/>
                <w:szCs w:val="26"/>
                <w:lang w:val="nl-NL"/>
              </w:rPr>
            </w:pPr>
            <w:r w:rsidRPr="00612998">
              <w:rPr>
                <w:color w:val="000000"/>
                <w:sz w:val="26"/>
                <w:szCs w:val="26"/>
                <w:lang w:val="nl-NL"/>
              </w:rPr>
              <w:t xml:space="preserve">Khi MB = </w:t>
            </w:r>
            <w:r w:rsidRPr="00612998">
              <w:rPr>
                <w:color w:val="000000"/>
                <w:position w:val="-8"/>
                <w:sz w:val="26"/>
                <w:szCs w:val="26"/>
                <w:lang w:val="nl-NL"/>
              </w:rPr>
              <w:object w:dxaOrig="360" w:dyaOrig="360">
                <v:shape id="_x0000_i2939" type="#_x0000_t75" style="width:18pt;height:18pt" o:ole="">
                  <v:imagedata r:id="rId3669" o:title=""/>
                </v:shape>
                <o:OLEObject Type="Embed" ProgID="Equation.DSMT4" ShapeID="_x0000_i2939" DrawAspect="Content" ObjectID="_1586713945" r:id="rId3670"/>
              </w:object>
            </w:r>
            <w:r w:rsidRPr="00612998">
              <w:rPr>
                <w:color w:val="000000"/>
                <w:sz w:val="26"/>
                <w:szCs w:val="26"/>
                <w:lang w:val="nl-NL"/>
              </w:rPr>
              <w:t>MA, tính diện tích tam giác KAB theo a.</w:t>
            </w:r>
          </w:p>
          <w:p w:rsidR="00AD678D" w:rsidRPr="00612998" w:rsidRDefault="00AD678D" w:rsidP="00AD678D">
            <w:pPr>
              <w:spacing w:line="288" w:lineRule="auto"/>
              <w:jc w:val="center"/>
              <w:rPr>
                <w:color w:val="000000"/>
                <w:sz w:val="26"/>
                <w:szCs w:val="26"/>
                <w:lang w:val="nl-NL"/>
              </w:rPr>
            </w:pPr>
          </w:p>
          <w:p w:rsidR="00AD678D" w:rsidRPr="00612998" w:rsidRDefault="00AD678D" w:rsidP="00AD678D">
            <w:pPr>
              <w:spacing w:line="288" w:lineRule="auto"/>
              <w:jc w:val="center"/>
              <w:rPr>
                <w:color w:val="000000"/>
                <w:sz w:val="26"/>
                <w:szCs w:val="26"/>
                <w:lang w:val="nl-NL"/>
              </w:rPr>
            </w:pPr>
            <w:r w:rsidRPr="00612998">
              <w:rPr>
                <w:color w:val="000000"/>
                <w:sz w:val="26"/>
                <w:szCs w:val="26"/>
                <w:lang w:val="nl-NL"/>
              </w:rPr>
              <w:t>------------- Hết --------------</w:t>
            </w:r>
          </w:p>
          <w:p w:rsidR="00AD678D" w:rsidRPr="00612998" w:rsidRDefault="00AD678D" w:rsidP="00AD678D">
            <w:pPr>
              <w:spacing w:line="288" w:lineRule="auto"/>
              <w:rPr>
                <w:color w:val="000000"/>
                <w:sz w:val="26"/>
                <w:szCs w:val="26"/>
                <w:lang w:val="nl-NL"/>
              </w:rPr>
            </w:pPr>
          </w:p>
          <w:p w:rsidR="00AD678D" w:rsidRDefault="00AD678D" w:rsidP="00AD678D">
            <w:pPr>
              <w:spacing w:line="288" w:lineRule="auto"/>
              <w:rPr>
                <w:color w:val="000000"/>
                <w:sz w:val="26"/>
                <w:szCs w:val="26"/>
                <w:lang w:val="nl-NL"/>
              </w:rPr>
            </w:pPr>
          </w:p>
          <w:p w:rsidR="00AD678D" w:rsidRDefault="00AD678D" w:rsidP="00AD678D">
            <w:pPr>
              <w:spacing w:line="288" w:lineRule="auto"/>
              <w:rPr>
                <w:color w:val="000000"/>
                <w:sz w:val="26"/>
                <w:szCs w:val="26"/>
                <w:lang w:val="nl-NL"/>
              </w:rPr>
            </w:pPr>
          </w:p>
          <w:p w:rsidR="00AD678D" w:rsidRPr="00612998" w:rsidRDefault="00AD678D" w:rsidP="00AD678D">
            <w:pPr>
              <w:spacing w:line="288" w:lineRule="auto"/>
              <w:rPr>
                <w:color w:val="000000"/>
                <w:sz w:val="26"/>
                <w:szCs w:val="26"/>
                <w:lang w:val="nl-NL"/>
              </w:rPr>
            </w:pPr>
          </w:p>
          <w:p w:rsidR="00AD678D" w:rsidRDefault="00AD678D" w:rsidP="00AD678D">
            <w:pPr>
              <w:spacing w:line="288" w:lineRule="auto"/>
              <w:rPr>
                <w:color w:val="000000"/>
                <w:sz w:val="26"/>
                <w:szCs w:val="26"/>
                <w:lang w:val="nl-NL"/>
              </w:rPr>
            </w:pPr>
          </w:p>
          <w:p w:rsidR="00AD678D" w:rsidRDefault="00AD678D" w:rsidP="00AD678D">
            <w:pPr>
              <w:spacing w:line="288" w:lineRule="auto"/>
              <w:rPr>
                <w:color w:val="000000"/>
                <w:sz w:val="26"/>
                <w:szCs w:val="26"/>
                <w:lang w:val="nl-NL"/>
              </w:rPr>
            </w:pPr>
          </w:p>
          <w:p w:rsidR="00AD678D" w:rsidRDefault="00AD678D" w:rsidP="00AD678D">
            <w:pPr>
              <w:spacing w:line="288" w:lineRule="auto"/>
              <w:rPr>
                <w:color w:val="000000"/>
                <w:sz w:val="26"/>
                <w:szCs w:val="26"/>
                <w:lang w:val="nl-NL"/>
              </w:rPr>
            </w:pPr>
          </w:p>
          <w:p w:rsidR="00AD678D" w:rsidRDefault="00AD678D" w:rsidP="00AD678D">
            <w:pPr>
              <w:spacing w:line="288" w:lineRule="auto"/>
              <w:rPr>
                <w:color w:val="000000"/>
                <w:sz w:val="26"/>
                <w:szCs w:val="26"/>
                <w:lang w:val="nl-NL"/>
              </w:rPr>
            </w:pPr>
          </w:p>
          <w:p w:rsidR="00AD678D" w:rsidRDefault="00AD678D" w:rsidP="00AD678D">
            <w:pPr>
              <w:spacing w:line="288" w:lineRule="auto"/>
              <w:rPr>
                <w:color w:val="000000"/>
                <w:sz w:val="26"/>
                <w:szCs w:val="26"/>
                <w:lang w:val="nl-NL"/>
              </w:rPr>
            </w:pPr>
          </w:p>
          <w:p w:rsidR="00AD678D" w:rsidRPr="00612998" w:rsidRDefault="00AD678D" w:rsidP="00AD678D">
            <w:pPr>
              <w:spacing w:line="288" w:lineRule="auto"/>
              <w:rPr>
                <w:color w:val="000000"/>
                <w:sz w:val="26"/>
                <w:szCs w:val="26"/>
                <w:lang w:val="nl-NL"/>
              </w:rPr>
            </w:pPr>
          </w:p>
          <w:tbl>
            <w:tblPr>
              <w:tblW w:w="9931" w:type="dxa"/>
              <w:tblLook w:val="01E0" w:firstRow="1" w:lastRow="1" w:firstColumn="1" w:lastColumn="1" w:noHBand="0" w:noVBand="0"/>
            </w:tblPr>
            <w:tblGrid>
              <w:gridCol w:w="3577"/>
              <w:gridCol w:w="5133"/>
              <w:gridCol w:w="748"/>
              <w:gridCol w:w="473"/>
            </w:tblGrid>
            <w:tr w:rsidR="00AD678D" w:rsidRPr="003B3700" w:rsidTr="00050611">
              <w:trPr>
                <w:trHeight w:val="852"/>
              </w:trPr>
              <w:tc>
                <w:tcPr>
                  <w:tcW w:w="3577" w:type="dxa"/>
                </w:tcPr>
                <w:p w:rsidR="00AD678D" w:rsidRPr="003B3700" w:rsidRDefault="00AD678D" w:rsidP="00050611">
                  <w:pPr>
                    <w:spacing w:line="288" w:lineRule="auto"/>
                    <w:jc w:val="center"/>
                    <w:rPr>
                      <w:b/>
                      <w:color w:val="000000"/>
                      <w:sz w:val="26"/>
                      <w:szCs w:val="26"/>
                      <w:lang w:val="nl-NL"/>
                    </w:rPr>
                  </w:pPr>
                  <w:r w:rsidRPr="003B3700">
                    <w:rPr>
                      <w:b/>
                      <w:color w:val="000000"/>
                      <w:sz w:val="26"/>
                      <w:szCs w:val="26"/>
                      <w:lang w:val="nl-NL"/>
                    </w:rPr>
                    <w:t>Sở Giáo dục - Đào tạo</w:t>
                  </w:r>
                </w:p>
                <w:p w:rsidR="00AD678D" w:rsidRPr="003B3700" w:rsidRDefault="00AD678D" w:rsidP="00050611">
                  <w:pPr>
                    <w:spacing w:line="288" w:lineRule="auto"/>
                    <w:jc w:val="center"/>
                    <w:rPr>
                      <w:b/>
                      <w:color w:val="000000"/>
                      <w:lang w:val="nl-NL"/>
                    </w:rPr>
                  </w:pPr>
                  <w:r w:rsidRPr="003B3700">
                    <w:rPr>
                      <w:b/>
                      <w:color w:val="000000"/>
                      <w:sz w:val="26"/>
                      <w:szCs w:val="26"/>
                      <w:lang w:val="nl-NL"/>
                    </w:rPr>
                    <w:t>Hà Nam</w:t>
                  </w:r>
                </w:p>
                <w:p w:rsidR="00AD678D" w:rsidRPr="003B3700" w:rsidRDefault="00AD678D" w:rsidP="00050611">
                  <w:pPr>
                    <w:spacing w:line="288" w:lineRule="auto"/>
                    <w:jc w:val="center"/>
                    <w:rPr>
                      <w:color w:val="000000"/>
                      <w:sz w:val="26"/>
                      <w:szCs w:val="26"/>
                      <w:lang w:val="nl-NL"/>
                    </w:rPr>
                  </w:pPr>
                </w:p>
              </w:tc>
              <w:tc>
                <w:tcPr>
                  <w:tcW w:w="6354" w:type="dxa"/>
                  <w:gridSpan w:val="3"/>
                </w:tcPr>
                <w:p w:rsidR="00AD678D" w:rsidRPr="003B3700" w:rsidRDefault="00AD678D" w:rsidP="00050611">
                  <w:pPr>
                    <w:spacing w:line="288" w:lineRule="auto"/>
                    <w:jc w:val="center"/>
                    <w:rPr>
                      <w:b/>
                      <w:color w:val="000000"/>
                      <w:sz w:val="26"/>
                      <w:szCs w:val="26"/>
                      <w:lang w:val="nl-NL"/>
                    </w:rPr>
                  </w:pPr>
                  <w:r w:rsidRPr="003B3700">
                    <w:rPr>
                      <w:b/>
                      <w:color w:val="000000"/>
                      <w:sz w:val="26"/>
                      <w:szCs w:val="26"/>
                      <w:lang w:val="nl-NL"/>
                    </w:rPr>
                    <w:t>Hướng dẫn chấm tuyển sinh vào lớp 10 THPT</w:t>
                  </w:r>
                </w:p>
                <w:p w:rsidR="00AD678D" w:rsidRPr="003B3700" w:rsidRDefault="00AD678D" w:rsidP="00050611">
                  <w:pPr>
                    <w:spacing w:line="288" w:lineRule="auto"/>
                    <w:jc w:val="center"/>
                    <w:rPr>
                      <w:b/>
                      <w:color w:val="000000"/>
                      <w:lang w:val="nl-NL"/>
                    </w:rPr>
                  </w:pPr>
                  <w:r w:rsidRPr="003B3700">
                    <w:rPr>
                      <w:color w:val="000000"/>
                      <w:lang w:val="nl-NL"/>
                    </w:rPr>
                    <w:t xml:space="preserve">Môn thi: </w:t>
                  </w:r>
                  <w:r w:rsidRPr="003B3700">
                    <w:rPr>
                      <w:b/>
                      <w:color w:val="000000"/>
                      <w:lang w:val="nl-NL"/>
                    </w:rPr>
                    <w:t>Toán</w:t>
                  </w:r>
                </w:p>
                <w:p w:rsidR="00AD678D" w:rsidRPr="003B3700" w:rsidRDefault="00AD678D" w:rsidP="00050611">
                  <w:pPr>
                    <w:spacing w:line="288" w:lineRule="auto"/>
                    <w:jc w:val="center"/>
                    <w:rPr>
                      <w:i/>
                      <w:color w:val="000000"/>
                      <w:sz w:val="26"/>
                      <w:szCs w:val="26"/>
                      <w:lang w:val="nl-NL"/>
                    </w:rPr>
                  </w:pP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b/>
                      <w:color w:val="000000"/>
                      <w:sz w:val="26"/>
                      <w:szCs w:val="26"/>
                      <w:lang w:val="nl-NL"/>
                    </w:rPr>
                  </w:pPr>
                  <w:r w:rsidRPr="003B3700">
                    <w:rPr>
                      <w:b/>
                      <w:color w:val="000000"/>
                      <w:sz w:val="26"/>
                      <w:szCs w:val="26"/>
                      <w:lang w:val="nl-NL"/>
                    </w:rPr>
                    <w:t>Bài 1 (2 điểm)</w:t>
                  </w:r>
                </w:p>
              </w:tc>
              <w:tc>
                <w:tcPr>
                  <w:tcW w:w="748" w:type="dxa"/>
                  <w:vAlign w:val="center"/>
                </w:tcPr>
                <w:p w:rsidR="00AD678D" w:rsidRPr="003B3700" w:rsidRDefault="00AD678D" w:rsidP="00050611">
                  <w:pPr>
                    <w:spacing w:line="288" w:lineRule="auto"/>
                    <w:rPr>
                      <w:b/>
                      <w:color w:val="000000"/>
                      <w:sz w:val="26"/>
                      <w:szCs w:val="26"/>
                      <w:lang w:val="nl-NL"/>
                    </w:rPr>
                  </w:pP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b/>
                      <w:color w:val="000000"/>
                      <w:sz w:val="26"/>
                      <w:szCs w:val="26"/>
                      <w:lang w:val="nl-NL"/>
                    </w:rPr>
                    <w:t>1) (1 điểm)</w:t>
                  </w:r>
                  <w:r w:rsidRPr="003B3700">
                    <w:rPr>
                      <w:color w:val="000000"/>
                      <w:sz w:val="26"/>
                      <w:szCs w:val="26"/>
                      <w:lang w:val="nl-NL"/>
                    </w:rPr>
                    <w:t xml:space="preserve">  A = </w:t>
                  </w:r>
                  <w:r w:rsidRPr="003B3700">
                    <w:rPr>
                      <w:color w:val="000000"/>
                      <w:position w:val="-6"/>
                      <w:sz w:val="26"/>
                      <w:szCs w:val="26"/>
                      <w:lang w:val="nl-NL"/>
                    </w:rPr>
                    <w:object w:dxaOrig="2079" w:dyaOrig="340">
                      <v:shape id="_x0000_i2940" type="#_x0000_t75" style="width:103.95pt;height:17pt" o:ole="">
                        <v:imagedata r:id="rId3671" o:title=""/>
                      </v:shape>
                      <o:OLEObject Type="Embed" ProgID="Equation.DSMT4" ShapeID="_x0000_i2940" DrawAspect="Content" ObjectID="_1586713946" r:id="rId3672"/>
                    </w:objec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0,75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                       = 22</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b/>
                      <w:color w:val="000000"/>
                      <w:sz w:val="26"/>
                      <w:szCs w:val="26"/>
                      <w:lang w:val="nl-NL"/>
                    </w:rPr>
                  </w:pPr>
                  <w:r w:rsidRPr="003B3700">
                    <w:rPr>
                      <w:b/>
                      <w:color w:val="000000"/>
                      <w:sz w:val="26"/>
                      <w:szCs w:val="26"/>
                      <w:lang w:val="nl-NL"/>
                    </w:rPr>
                    <w:t>2) (1 điểm)</w:t>
                  </w:r>
                </w:p>
              </w:tc>
              <w:tc>
                <w:tcPr>
                  <w:tcW w:w="748" w:type="dxa"/>
                  <w:vAlign w:val="center"/>
                </w:tcPr>
                <w:p w:rsidR="00AD678D" w:rsidRPr="003B3700" w:rsidRDefault="00AD678D" w:rsidP="00050611">
                  <w:pPr>
                    <w:spacing w:line="288" w:lineRule="auto"/>
                    <w:rPr>
                      <w:color w:val="000000"/>
                      <w:sz w:val="26"/>
                      <w:szCs w:val="26"/>
                      <w:lang w:val="nl-NL"/>
                    </w:rPr>
                  </w:pP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b/>
                      <w:color w:val="000000"/>
                      <w:sz w:val="26"/>
                      <w:szCs w:val="26"/>
                      <w:lang w:val="nl-NL"/>
                    </w:rPr>
                    <w:t xml:space="preserve">a) (0,5đ) </w:t>
                  </w:r>
                  <w:r w:rsidRPr="003B3700">
                    <w:rPr>
                      <w:color w:val="000000"/>
                      <w:sz w:val="26"/>
                      <w:szCs w:val="26"/>
                      <w:lang w:val="nl-NL"/>
                    </w:rPr>
                    <w:t>x</w:t>
                  </w:r>
                  <w:r w:rsidRPr="003B3700">
                    <w:rPr>
                      <w:color w:val="000000"/>
                      <w:sz w:val="26"/>
                      <w:szCs w:val="26"/>
                      <w:vertAlign w:val="superscript"/>
                      <w:lang w:val="nl-NL"/>
                    </w:rPr>
                    <w:t>2</w:t>
                  </w:r>
                  <w:r w:rsidRPr="003B3700">
                    <w:rPr>
                      <w:color w:val="000000"/>
                      <w:sz w:val="26"/>
                      <w:szCs w:val="26"/>
                      <w:lang w:val="nl-NL"/>
                    </w:rPr>
                    <w:t xml:space="preserve"> + 3x = 0 </w:t>
                  </w:r>
                  <w:r w:rsidRPr="003B3700">
                    <w:rPr>
                      <w:color w:val="000000"/>
                      <w:position w:val="-6"/>
                      <w:sz w:val="26"/>
                      <w:szCs w:val="26"/>
                      <w:lang w:val="nl-NL"/>
                    </w:rPr>
                    <w:object w:dxaOrig="340" w:dyaOrig="240">
                      <v:shape id="_x0000_i2941" type="#_x0000_t75" style="width:17pt;height:12pt" o:ole="">
                        <v:imagedata r:id="rId3673" o:title=""/>
                      </v:shape>
                      <o:OLEObject Type="Embed" ProgID="Equation.DSMT4" ShapeID="_x0000_i2941" DrawAspect="Content" ObjectID="_1586713947" r:id="rId3674"/>
                    </w:object>
                  </w:r>
                  <w:r w:rsidRPr="003B3700">
                    <w:rPr>
                      <w:color w:val="000000"/>
                      <w:sz w:val="26"/>
                      <w:szCs w:val="26"/>
                      <w:lang w:val="nl-NL"/>
                    </w:rPr>
                    <w:t xml:space="preserve"> x(x + 3) = 0 </w:t>
                  </w:r>
                  <w:r w:rsidRPr="003B3700">
                    <w:rPr>
                      <w:color w:val="000000"/>
                      <w:position w:val="-6"/>
                      <w:sz w:val="26"/>
                      <w:szCs w:val="26"/>
                      <w:lang w:val="nl-NL"/>
                    </w:rPr>
                    <w:object w:dxaOrig="340" w:dyaOrig="240">
                      <v:shape id="_x0000_i2942" type="#_x0000_t75" style="width:17pt;height:12pt" o:ole="">
                        <v:imagedata r:id="rId3673" o:title=""/>
                      </v:shape>
                      <o:OLEObject Type="Embed" ProgID="Equation.DSMT4" ShapeID="_x0000_i2942" DrawAspect="Content" ObjectID="_1586713948" r:id="rId3675"/>
                    </w:object>
                  </w:r>
                  <w:r w:rsidRPr="003B3700">
                    <w:rPr>
                      <w:color w:val="000000"/>
                      <w:sz w:val="26"/>
                      <w:szCs w:val="26"/>
                      <w:lang w:val="nl-NL"/>
                    </w:rPr>
                    <w:t xml:space="preserve"> </w:t>
                  </w:r>
                  <w:r w:rsidRPr="003B3700">
                    <w:rPr>
                      <w:color w:val="000000"/>
                      <w:position w:val="-30"/>
                      <w:sz w:val="26"/>
                      <w:szCs w:val="26"/>
                      <w:lang w:val="nl-NL"/>
                    </w:rPr>
                    <w:object w:dxaOrig="780" w:dyaOrig="720">
                      <v:shape id="_x0000_i2943" type="#_x0000_t75" style="width:39pt;height:36pt" o:ole="">
                        <v:imagedata r:id="rId3676" o:title=""/>
                      </v:shape>
                      <o:OLEObject Type="Embed" ProgID="Equation.DSMT4" ShapeID="_x0000_i2943" DrawAspect="Content" ObjectID="_1586713949" r:id="rId3677"/>
                    </w:objec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b/>
                      <w:color w:val="000000"/>
                      <w:sz w:val="26"/>
                      <w:szCs w:val="26"/>
                      <w:lang w:val="nl-NL"/>
                    </w:rPr>
                    <w:t>b) (0,5đ)</w:t>
                  </w:r>
                  <w:r w:rsidRPr="003B3700">
                    <w:rPr>
                      <w:color w:val="000000"/>
                      <w:sz w:val="26"/>
                      <w:szCs w:val="26"/>
                      <w:lang w:val="nl-NL"/>
                    </w:rPr>
                    <w:t xml:space="preserve">  Đặt t = x</w:t>
                  </w:r>
                  <w:r w:rsidRPr="003B3700">
                    <w:rPr>
                      <w:color w:val="000000"/>
                      <w:sz w:val="26"/>
                      <w:szCs w:val="26"/>
                      <w:vertAlign w:val="superscript"/>
                      <w:lang w:val="nl-NL"/>
                    </w:rPr>
                    <w:t>2</w:t>
                  </w:r>
                  <w:r w:rsidRPr="003B3700">
                    <w:rPr>
                      <w:color w:val="000000"/>
                      <w:sz w:val="26"/>
                      <w:szCs w:val="26"/>
                      <w:lang w:val="nl-NL"/>
                    </w:rPr>
                    <w:t xml:space="preserve"> ≥ 0 ta có phương trình: -t</w:t>
                  </w:r>
                  <w:r w:rsidRPr="003B3700">
                    <w:rPr>
                      <w:color w:val="000000"/>
                      <w:sz w:val="26"/>
                      <w:szCs w:val="26"/>
                      <w:vertAlign w:val="superscript"/>
                      <w:lang w:val="nl-NL"/>
                    </w:rPr>
                    <w:t>2</w:t>
                  </w:r>
                  <w:r w:rsidRPr="003B3700">
                    <w:rPr>
                      <w:color w:val="000000"/>
                      <w:sz w:val="26"/>
                      <w:szCs w:val="26"/>
                      <w:lang w:val="nl-NL"/>
                    </w:rPr>
                    <w:t xml:space="preserve"> + 8t + 9 = 0 </w:t>
                  </w:r>
                  <w:r w:rsidRPr="003B3700">
                    <w:rPr>
                      <w:color w:val="000000"/>
                      <w:position w:val="-6"/>
                      <w:sz w:val="26"/>
                      <w:szCs w:val="26"/>
                      <w:lang w:val="nl-NL"/>
                    </w:rPr>
                    <w:object w:dxaOrig="340" w:dyaOrig="240">
                      <v:shape id="_x0000_i2944" type="#_x0000_t75" style="width:17pt;height:12pt" o:ole="">
                        <v:imagedata r:id="rId3673" o:title=""/>
                      </v:shape>
                      <o:OLEObject Type="Embed" ProgID="Equation.DSMT4" ShapeID="_x0000_i2944" DrawAspect="Content" ObjectID="_1586713950" r:id="rId3678"/>
                    </w:object>
                  </w:r>
                  <w:r w:rsidRPr="003B3700">
                    <w:rPr>
                      <w:color w:val="000000"/>
                      <w:sz w:val="26"/>
                      <w:szCs w:val="26"/>
                      <w:lang w:val="nl-NL"/>
                    </w:rPr>
                    <w:t xml:space="preserve"> t = 9 hoặc t = -1 (loại)</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Với t = 9 </w:t>
                  </w:r>
                  <w:r w:rsidRPr="003B3700">
                    <w:rPr>
                      <w:color w:val="000000"/>
                      <w:position w:val="-6"/>
                      <w:sz w:val="26"/>
                      <w:szCs w:val="26"/>
                      <w:lang w:val="nl-NL"/>
                    </w:rPr>
                    <w:object w:dxaOrig="300" w:dyaOrig="240">
                      <v:shape id="_x0000_i2945" type="#_x0000_t75" style="width:15pt;height:12pt" o:ole="">
                        <v:imagedata r:id="rId3679" o:title=""/>
                      </v:shape>
                      <o:OLEObject Type="Embed" ProgID="Equation.DSMT4" ShapeID="_x0000_i2945" DrawAspect="Content" ObjectID="_1586713951" r:id="rId3680"/>
                    </w:object>
                  </w:r>
                  <w:r w:rsidRPr="003B3700">
                    <w:rPr>
                      <w:color w:val="000000"/>
                      <w:sz w:val="26"/>
                      <w:szCs w:val="26"/>
                      <w:lang w:val="nl-NL"/>
                    </w:rPr>
                    <w:t xml:space="preserve"> x = ±3. Kết luận phương trình có 2 nghiệm: x = -3; x = 3</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b/>
                      <w:color w:val="000000"/>
                      <w:sz w:val="26"/>
                      <w:szCs w:val="26"/>
                      <w:lang w:val="nl-NL"/>
                    </w:rPr>
                  </w:pPr>
                  <w:r w:rsidRPr="003B3700">
                    <w:rPr>
                      <w:b/>
                      <w:color w:val="000000"/>
                      <w:sz w:val="26"/>
                      <w:szCs w:val="26"/>
                      <w:lang w:val="nl-NL"/>
                    </w:rPr>
                    <w:t>Bài 2 (2 đ)</w:t>
                  </w:r>
                </w:p>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Gọi chữ số hàng chục của số cần tìm là x, điều kiện x </w:t>
                  </w:r>
                  <w:r w:rsidRPr="003B3700">
                    <w:rPr>
                      <w:color w:val="000000"/>
                      <w:sz w:val="26"/>
                      <w:szCs w:val="26"/>
                      <w:lang w:val="nl-NL"/>
                    </w:rPr>
                    <w:sym w:font="Symbol" w:char="F0CE"/>
                  </w:r>
                  <w:r w:rsidRPr="003B3700">
                    <w:rPr>
                      <w:color w:val="000000"/>
                      <w:sz w:val="26"/>
                      <w:szCs w:val="26"/>
                      <w:lang w:val="nl-NL"/>
                    </w:rPr>
                    <w:t xml:space="preserve"> N, 0 &lt; x ≤ 9</w:t>
                  </w:r>
                </w:p>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       Chữ số hàng đơn vị của số cần tìm là y, điều kiện y </w:t>
                  </w:r>
                  <w:r w:rsidRPr="003B3700">
                    <w:rPr>
                      <w:color w:val="000000"/>
                      <w:sz w:val="26"/>
                      <w:szCs w:val="26"/>
                      <w:lang w:val="nl-NL"/>
                    </w:rPr>
                    <w:sym w:font="Symbol" w:char="F0CE"/>
                  </w:r>
                  <w:r w:rsidRPr="003B3700">
                    <w:rPr>
                      <w:color w:val="000000"/>
                      <w:sz w:val="26"/>
                      <w:szCs w:val="26"/>
                      <w:lang w:val="nl-NL"/>
                    </w:rPr>
                    <w:t xml:space="preserve"> N, 0 ≤ y ≤ 9</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Tổng chữ số hàng chục và chữ số hàng đơn vị bằng 14 nên có phương trình: x + y = 14</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Đổi chữ số hàng chục và chữ số hàng đơn vị cho nhau thì được số mới lớn hơn số đã cho 18 đơn vị nên có phương trình: 10y + x –(10x + y) = 18</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Giải hệ phương trình: </w:t>
                  </w:r>
                  <w:r w:rsidRPr="003B3700">
                    <w:rPr>
                      <w:color w:val="000000"/>
                      <w:position w:val="-30"/>
                      <w:sz w:val="26"/>
                      <w:szCs w:val="26"/>
                      <w:lang w:val="nl-NL"/>
                    </w:rPr>
                    <w:object w:dxaOrig="2120" w:dyaOrig="720">
                      <v:shape id="_x0000_i2946" type="#_x0000_t75" style="width:106pt;height:36pt" o:ole="">
                        <v:imagedata r:id="rId3681" o:title=""/>
                      </v:shape>
                      <o:OLEObject Type="Embed" ProgID="Equation.DSMT4" ShapeID="_x0000_i2946" DrawAspect="Content" ObjectID="_1586713952" r:id="rId3682"/>
                    </w:objec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Số cần tìm là 68</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b/>
                      <w:color w:val="000000"/>
                      <w:sz w:val="26"/>
                      <w:szCs w:val="26"/>
                      <w:lang w:val="nl-NL"/>
                    </w:rPr>
                  </w:pPr>
                  <w:r w:rsidRPr="003B3700">
                    <w:rPr>
                      <w:b/>
                      <w:color w:val="000000"/>
                      <w:sz w:val="26"/>
                      <w:szCs w:val="26"/>
                      <w:lang w:val="nl-NL"/>
                    </w:rPr>
                    <w:t>Bài 3 (1 đ)</w:t>
                  </w:r>
                </w:p>
              </w:tc>
              <w:tc>
                <w:tcPr>
                  <w:tcW w:w="748" w:type="dxa"/>
                  <w:vAlign w:val="center"/>
                </w:tcPr>
                <w:p w:rsidR="00AD678D" w:rsidRPr="003B3700" w:rsidRDefault="00AD678D" w:rsidP="00050611">
                  <w:pPr>
                    <w:spacing w:line="288" w:lineRule="auto"/>
                    <w:rPr>
                      <w:color w:val="000000"/>
                      <w:sz w:val="26"/>
                      <w:szCs w:val="26"/>
                      <w:lang w:val="nl-NL"/>
                    </w:rPr>
                  </w:pP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Đường thẳng cần tìm song song với đường thẳng y = -2x + 3 nên có phương trình: y = -2x + b</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-12 = - 3x</w:t>
                  </w:r>
                  <w:r w:rsidRPr="003B3700">
                    <w:rPr>
                      <w:color w:val="000000"/>
                      <w:sz w:val="26"/>
                      <w:szCs w:val="26"/>
                      <w:vertAlign w:val="superscript"/>
                      <w:lang w:val="nl-NL"/>
                    </w:rPr>
                    <w:t>2</w:t>
                  </w:r>
                  <w:r w:rsidRPr="003B3700">
                    <w:rPr>
                      <w:color w:val="000000"/>
                      <w:sz w:val="26"/>
                      <w:szCs w:val="26"/>
                      <w:lang w:val="nl-NL"/>
                    </w:rPr>
                    <w:t xml:space="preserve"> </w:t>
                  </w:r>
                  <w:r w:rsidRPr="003B3700">
                    <w:rPr>
                      <w:color w:val="000000"/>
                      <w:position w:val="-6"/>
                      <w:sz w:val="26"/>
                      <w:szCs w:val="26"/>
                      <w:lang w:val="nl-NL"/>
                    </w:rPr>
                    <w:object w:dxaOrig="340" w:dyaOrig="240">
                      <v:shape id="_x0000_i2947" type="#_x0000_t75" style="width:17pt;height:12pt" o:ole="">
                        <v:imagedata r:id="rId3673" o:title=""/>
                      </v:shape>
                      <o:OLEObject Type="Embed" ProgID="Equation.DSMT4" ShapeID="_x0000_i2947" DrawAspect="Content" ObjectID="_1586713953" r:id="rId3683"/>
                    </w:object>
                  </w:r>
                  <w:r w:rsidRPr="003B3700">
                    <w:rPr>
                      <w:color w:val="000000"/>
                      <w:sz w:val="26"/>
                      <w:szCs w:val="26"/>
                      <w:lang w:val="nl-NL"/>
                    </w:rPr>
                    <w:t xml:space="preserve"> x = ±2</w:t>
                  </w:r>
                </w:p>
                <w:p w:rsidR="00AD678D" w:rsidRPr="003B3700" w:rsidRDefault="00AD678D" w:rsidP="00050611">
                  <w:pPr>
                    <w:spacing w:line="288" w:lineRule="auto"/>
                    <w:rPr>
                      <w:color w:val="000000"/>
                      <w:sz w:val="26"/>
                      <w:szCs w:val="26"/>
                      <w:lang w:val="nl-NL"/>
                    </w:rPr>
                  </w:pPr>
                  <w:r w:rsidRPr="003B3700">
                    <w:rPr>
                      <w:color w:val="000000"/>
                      <w:position w:val="-6"/>
                      <w:sz w:val="26"/>
                      <w:szCs w:val="26"/>
                      <w:lang w:val="nl-NL"/>
                    </w:rPr>
                    <w:object w:dxaOrig="300" w:dyaOrig="240">
                      <v:shape id="_x0000_i2948" type="#_x0000_t75" style="width:15pt;height:12pt" o:ole="">
                        <v:imagedata r:id="rId3679" o:title=""/>
                      </v:shape>
                      <o:OLEObject Type="Embed" ProgID="Equation.DSMT4" ShapeID="_x0000_i2948" DrawAspect="Content" ObjectID="_1586713954" r:id="rId3684"/>
                    </w:object>
                  </w:r>
                  <w:r w:rsidRPr="003B3700">
                    <w:rPr>
                      <w:color w:val="000000"/>
                      <w:sz w:val="26"/>
                      <w:szCs w:val="26"/>
                      <w:lang w:val="nl-NL"/>
                    </w:rPr>
                    <w:t xml:space="preserve"> Trên (P) có 2 điểm mà tung độ bằng -12 là A(-2;-12); B(2; -12)</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Đường thẳng y = -2x + b đi qua A(-2; -12) </w:t>
                  </w:r>
                  <w:r w:rsidRPr="003B3700">
                    <w:rPr>
                      <w:color w:val="000000"/>
                      <w:position w:val="-6"/>
                      <w:sz w:val="26"/>
                      <w:szCs w:val="26"/>
                      <w:lang w:val="nl-NL"/>
                    </w:rPr>
                    <w:object w:dxaOrig="340" w:dyaOrig="240">
                      <v:shape id="_x0000_i2949" type="#_x0000_t75" style="width:17pt;height:12pt" o:ole="">
                        <v:imagedata r:id="rId3673" o:title=""/>
                      </v:shape>
                      <o:OLEObject Type="Embed" ProgID="Equation.DSMT4" ShapeID="_x0000_i2949" DrawAspect="Content" ObjectID="_1586713955" r:id="rId3685"/>
                    </w:object>
                  </w:r>
                  <w:r w:rsidRPr="003B3700">
                    <w:rPr>
                      <w:color w:val="000000"/>
                      <w:sz w:val="26"/>
                      <w:szCs w:val="26"/>
                      <w:lang w:val="nl-NL"/>
                    </w:rPr>
                    <w:t xml:space="preserve"> -12 = 4 + b </w:t>
                  </w:r>
                  <w:r w:rsidRPr="003B3700">
                    <w:rPr>
                      <w:color w:val="000000"/>
                      <w:position w:val="-6"/>
                      <w:sz w:val="26"/>
                      <w:szCs w:val="26"/>
                      <w:lang w:val="nl-NL"/>
                    </w:rPr>
                    <w:object w:dxaOrig="340" w:dyaOrig="240">
                      <v:shape id="_x0000_i2950" type="#_x0000_t75" style="width:17pt;height:12pt" o:ole="">
                        <v:imagedata r:id="rId3673" o:title=""/>
                      </v:shape>
                      <o:OLEObject Type="Embed" ProgID="Equation.DSMT4" ShapeID="_x0000_i2950" DrawAspect="Content" ObjectID="_1586713956" r:id="rId3686"/>
                    </w:object>
                  </w:r>
                  <w:r w:rsidRPr="003B3700">
                    <w:rPr>
                      <w:color w:val="000000"/>
                      <w:sz w:val="26"/>
                      <w:szCs w:val="26"/>
                      <w:lang w:val="nl-NL"/>
                    </w:rPr>
                    <w:t xml:space="preserve"> b = -16</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Đường thẳng y = -2x + b đi qua B(2; -12) </w:t>
                  </w:r>
                  <w:r w:rsidRPr="003B3700">
                    <w:rPr>
                      <w:color w:val="000000"/>
                      <w:position w:val="-6"/>
                      <w:sz w:val="26"/>
                      <w:szCs w:val="26"/>
                      <w:lang w:val="nl-NL"/>
                    </w:rPr>
                    <w:object w:dxaOrig="340" w:dyaOrig="240">
                      <v:shape id="_x0000_i2951" type="#_x0000_t75" style="width:17pt;height:12pt" o:ole="">
                        <v:imagedata r:id="rId3673" o:title=""/>
                      </v:shape>
                      <o:OLEObject Type="Embed" ProgID="Equation.DSMT4" ShapeID="_x0000_i2951" DrawAspect="Content" ObjectID="_1586713957" r:id="rId3687"/>
                    </w:object>
                  </w:r>
                  <w:r w:rsidRPr="003B3700">
                    <w:rPr>
                      <w:color w:val="000000"/>
                      <w:sz w:val="26"/>
                      <w:szCs w:val="26"/>
                      <w:lang w:val="nl-NL"/>
                    </w:rPr>
                    <w:t xml:space="preserve"> -12 = -4 + b </w:t>
                  </w:r>
                  <w:r w:rsidRPr="003B3700">
                    <w:rPr>
                      <w:color w:val="000000"/>
                      <w:position w:val="-6"/>
                      <w:sz w:val="26"/>
                      <w:szCs w:val="26"/>
                      <w:lang w:val="nl-NL"/>
                    </w:rPr>
                    <w:object w:dxaOrig="340" w:dyaOrig="240">
                      <v:shape id="_x0000_i2952" type="#_x0000_t75" style="width:17pt;height:12pt" o:ole="">
                        <v:imagedata r:id="rId3673" o:title=""/>
                      </v:shape>
                      <o:OLEObject Type="Embed" ProgID="Equation.DSMT4" ShapeID="_x0000_i2952" DrawAspect="Content" ObjectID="_1586713958" r:id="rId3688"/>
                    </w:object>
                  </w:r>
                  <w:r w:rsidRPr="003B3700">
                    <w:rPr>
                      <w:color w:val="000000"/>
                      <w:sz w:val="26"/>
                      <w:szCs w:val="26"/>
                      <w:lang w:val="nl-NL"/>
                    </w:rPr>
                    <w:t xml:space="preserve"> b = -8</w:t>
                  </w:r>
                </w:p>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KL: có hai đường thẳng cần tìm: y = -2x -16 và y = -2x -8 </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b/>
                      <w:color w:val="000000"/>
                      <w:sz w:val="26"/>
                      <w:szCs w:val="26"/>
                      <w:lang w:val="nl-NL"/>
                    </w:rPr>
                  </w:pPr>
                  <w:r w:rsidRPr="003B3700">
                    <w:rPr>
                      <w:b/>
                      <w:color w:val="000000"/>
                      <w:sz w:val="26"/>
                      <w:szCs w:val="26"/>
                      <w:lang w:val="nl-NL"/>
                    </w:rPr>
                    <w:t>Bài 4 (1 điểm)</w:t>
                  </w:r>
                </w:p>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đk: </w:t>
                  </w:r>
                  <w:r w:rsidRPr="003B3700">
                    <w:rPr>
                      <w:color w:val="000000"/>
                      <w:position w:val="-30"/>
                      <w:sz w:val="26"/>
                      <w:szCs w:val="26"/>
                      <w:lang w:val="nl-NL"/>
                    </w:rPr>
                    <w:object w:dxaOrig="2780" w:dyaOrig="720">
                      <v:shape id="_x0000_i2953" type="#_x0000_t75" style="width:139pt;height:36pt" o:ole="">
                        <v:imagedata r:id="rId3689" o:title=""/>
                      </v:shape>
                      <o:OLEObject Type="Embed" ProgID="Equation.DSMT4" ShapeID="_x0000_i2953" DrawAspect="Content" ObjectID="_1586713959" r:id="rId3690"/>
                    </w:objec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position w:val="-18"/>
                      <w:sz w:val="26"/>
                      <w:szCs w:val="26"/>
                      <w:lang w:val="nl-NL"/>
                    </w:rPr>
                    <w:object w:dxaOrig="6240" w:dyaOrig="540">
                      <v:shape id="_x0000_i2954" type="#_x0000_t75" style="width:312pt;height:27pt" o:ole="">
                        <v:imagedata r:id="rId3691" o:title=""/>
                      </v:shape>
                      <o:OLEObject Type="Embed" ProgID="Equation.DSMT4" ShapeID="_x0000_i2954" DrawAspect="Content" ObjectID="_1586713960" r:id="rId3692"/>
                    </w:objec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                                        </w:t>
                  </w:r>
                  <w:r w:rsidRPr="003B3700">
                    <w:rPr>
                      <w:color w:val="000000"/>
                      <w:position w:val="-6"/>
                      <w:sz w:val="26"/>
                      <w:szCs w:val="26"/>
                      <w:lang w:val="nl-NL"/>
                    </w:rPr>
                    <w:object w:dxaOrig="340" w:dyaOrig="240">
                      <v:shape id="_x0000_i2955" type="#_x0000_t75" style="width:17pt;height:12pt" o:ole="">
                        <v:imagedata r:id="rId3673" o:title=""/>
                      </v:shape>
                      <o:OLEObject Type="Embed" ProgID="Equation.DSMT4" ShapeID="_x0000_i2955" DrawAspect="Content" ObjectID="_1586713961" r:id="rId3693"/>
                    </w:object>
                  </w:r>
                  <w:r w:rsidRPr="003B3700">
                    <w:rPr>
                      <w:color w:val="000000"/>
                      <w:sz w:val="26"/>
                      <w:szCs w:val="26"/>
                      <w:lang w:val="nl-NL"/>
                    </w:rPr>
                    <w:t xml:space="preserve"> </w:t>
                  </w:r>
                  <w:r w:rsidRPr="003B3700">
                    <w:rPr>
                      <w:color w:val="000000"/>
                      <w:position w:val="-36"/>
                      <w:sz w:val="26"/>
                      <w:szCs w:val="26"/>
                      <w:lang w:val="nl-NL"/>
                    </w:rPr>
                    <w:object w:dxaOrig="1600" w:dyaOrig="840">
                      <v:shape id="_x0000_i2956" type="#_x0000_t75" style="width:80pt;height:42pt" o:ole="">
                        <v:imagedata r:id="rId3694" o:title=""/>
                      </v:shape>
                      <o:OLEObject Type="Embed" ProgID="Equation.DSMT4" ShapeID="_x0000_i2956" DrawAspect="Content" ObjectID="_1586713962" r:id="rId3695"/>
                    </w:object>
                  </w:r>
                </w:p>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Vì </w:t>
                  </w:r>
                  <w:r w:rsidRPr="003B3700">
                    <w:rPr>
                      <w:color w:val="000000"/>
                      <w:position w:val="-10"/>
                      <w:sz w:val="26"/>
                      <w:szCs w:val="26"/>
                      <w:lang w:val="nl-NL"/>
                    </w:rPr>
                    <w:object w:dxaOrig="1740" w:dyaOrig="380">
                      <v:shape id="_x0000_i2957" type="#_x0000_t75" style="width:87pt;height:19pt" o:ole="">
                        <v:imagedata r:id="rId3696" o:title=""/>
                      </v:shape>
                      <o:OLEObject Type="Embed" ProgID="Equation.DSMT4" ShapeID="_x0000_i2957" DrawAspect="Content" ObjectID="_1586713963" r:id="rId3697"/>
                    </w:object>
                  </w:r>
                  <w:r w:rsidRPr="003B3700">
                    <w:rPr>
                      <w:color w:val="000000"/>
                      <w:sz w:val="26"/>
                      <w:szCs w:val="26"/>
                      <w:lang w:val="nl-NL"/>
                    </w:rPr>
                    <w:t xml:space="preserve"> và </w:t>
                  </w:r>
                  <w:r w:rsidRPr="003B3700">
                    <w:rPr>
                      <w:color w:val="000000"/>
                      <w:position w:val="-10"/>
                      <w:sz w:val="26"/>
                      <w:szCs w:val="26"/>
                      <w:lang w:val="nl-NL"/>
                    </w:rPr>
                    <w:object w:dxaOrig="1620" w:dyaOrig="380">
                      <v:shape id="_x0000_i2958" type="#_x0000_t75" style="width:81pt;height:19pt" o:ole="">
                        <v:imagedata r:id="rId3698" o:title=""/>
                      </v:shape>
                      <o:OLEObject Type="Embed" ProgID="Equation.DSMT4" ShapeID="_x0000_i2958" DrawAspect="Content" ObjectID="_1586713964" r:id="rId3699"/>
                    </w:object>
                  </w:r>
                  <w:r w:rsidRPr="003B3700">
                    <w:rPr>
                      <w:color w:val="000000"/>
                      <w:sz w:val="26"/>
                      <w:szCs w:val="26"/>
                      <w:lang w:val="nl-NL"/>
                    </w:rPr>
                    <w:t xml:space="preserve"> với mọi x thoả mãn (*)</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                                        </w:t>
                  </w:r>
                  <w:r w:rsidRPr="003B3700">
                    <w:rPr>
                      <w:color w:val="000000"/>
                      <w:position w:val="-6"/>
                      <w:sz w:val="26"/>
                      <w:szCs w:val="26"/>
                      <w:lang w:val="nl-NL"/>
                    </w:rPr>
                    <w:object w:dxaOrig="340" w:dyaOrig="240">
                      <v:shape id="_x0000_i2959" type="#_x0000_t75" style="width:17pt;height:12pt" o:ole="">
                        <v:imagedata r:id="rId3673" o:title=""/>
                      </v:shape>
                      <o:OLEObject Type="Embed" ProgID="Equation.DSMT4" ShapeID="_x0000_i2959" DrawAspect="Content" ObjectID="_1586713965" r:id="rId3700"/>
                    </w:object>
                  </w:r>
                  <w:r w:rsidRPr="003B3700">
                    <w:rPr>
                      <w:color w:val="000000"/>
                      <w:sz w:val="26"/>
                      <w:szCs w:val="26"/>
                      <w:lang w:val="nl-NL"/>
                    </w:rPr>
                    <w:t xml:space="preserve"> x = 2 (tm)</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b/>
                      <w:color w:val="000000"/>
                      <w:sz w:val="26"/>
                      <w:szCs w:val="26"/>
                      <w:lang w:val="nl-NL"/>
                    </w:rPr>
                  </w:pPr>
                  <w:r w:rsidRPr="003B3700">
                    <w:rPr>
                      <w:b/>
                      <w:color w:val="000000"/>
                      <w:sz w:val="26"/>
                      <w:szCs w:val="26"/>
                      <w:lang w:val="nl-NL"/>
                    </w:rPr>
                    <w:t>Bài 5 (4điểm)</w:t>
                  </w:r>
                </w:p>
              </w:tc>
              <w:tc>
                <w:tcPr>
                  <w:tcW w:w="748" w:type="dxa"/>
                  <w:vAlign w:val="center"/>
                </w:tcPr>
                <w:p w:rsidR="00AD678D" w:rsidRPr="003B3700" w:rsidRDefault="00AD678D" w:rsidP="00050611">
                  <w:pPr>
                    <w:spacing w:line="288" w:lineRule="auto"/>
                    <w:rPr>
                      <w:color w:val="000000"/>
                      <w:sz w:val="26"/>
                      <w:szCs w:val="26"/>
                      <w:lang w:val="nl-NL"/>
                    </w:rPr>
                  </w:pP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b/>
                      <w:color w:val="000000"/>
                      <w:sz w:val="26"/>
                      <w:szCs w:val="26"/>
                      <w:lang w:val="nl-NL"/>
                    </w:rPr>
                    <w:t>a) (1,5đ)</w:t>
                  </w:r>
                  <w:r w:rsidRPr="003B3700">
                    <w:rPr>
                      <w:color w:val="000000"/>
                      <w:sz w:val="26"/>
                      <w:szCs w:val="26"/>
                      <w:lang w:val="nl-NL"/>
                    </w:rPr>
                    <w:t xml:space="preserve"> Hình vẽ</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Có EA </w:t>
                  </w:r>
                  <w:r w:rsidRPr="003B3700">
                    <w:rPr>
                      <w:color w:val="000000"/>
                      <w:sz w:val="26"/>
                      <w:szCs w:val="26"/>
                      <w:lang w:val="nl-NL"/>
                    </w:rPr>
                    <w:sym w:font="Symbol" w:char="F05E"/>
                  </w:r>
                  <w:r w:rsidRPr="003B3700">
                    <w:rPr>
                      <w:color w:val="000000"/>
                      <w:sz w:val="26"/>
                      <w:szCs w:val="26"/>
                      <w:lang w:val="nl-NL"/>
                    </w:rPr>
                    <w:t xml:space="preserve"> AB </w:t>
                  </w:r>
                  <w:r w:rsidRPr="003B3700">
                    <w:rPr>
                      <w:color w:val="000000"/>
                      <w:position w:val="-6"/>
                      <w:sz w:val="26"/>
                      <w:szCs w:val="26"/>
                      <w:lang w:val="nl-NL"/>
                    </w:rPr>
                    <w:object w:dxaOrig="300" w:dyaOrig="240">
                      <v:shape id="_x0000_i2960" type="#_x0000_t75" style="width:15pt;height:12pt" o:ole="">
                        <v:imagedata r:id="rId3679" o:title=""/>
                      </v:shape>
                      <o:OLEObject Type="Embed" ProgID="Equation.DSMT4" ShapeID="_x0000_i2960" DrawAspect="Content" ObjectID="_1586713966" r:id="rId3701"/>
                    </w:object>
                  </w:r>
                  <w:r w:rsidRPr="003B3700">
                    <w:rPr>
                      <w:color w:val="000000"/>
                      <w:sz w:val="26"/>
                      <w:szCs w:val="26"/>
                      <w:lang w:val="nl-NL"/>
                    </w:rPr>
                    <w:t xml:space="preserve"> EA là tiếp tuyến với (O), mà EM là tiếp tuyến </w:t>
                  </w:r>
                </w:p>
                <w:p w:rsidR="00AD678D" w:rsidRPr="003B3700" w:rsidRDefault="00AD678D" w:rsidP="00050611">
                  <w:pPr>
                    <w:spacing w:line="288" w:lineRule="auto"/>
                    <w:rPr>
                      <w:color w:val="000000"/>
                      <w:sz w:val="26"/>
                      <w:szCs w:val="26"/>
                      <w:lang w:val="nl-NL"/>
                    </w:rPr>
                  </w:pPr>
                  <w:r w:rsidRPr="003B3700">
                    <w:rPr>
                      <w:color w:val="000000"/>
                      <w:position w:val="-6"/>
                      <w:sz w:val="26"/>
                      <w:szCs w:val="26"/>
                      <w:lang w:val="nl-NL"/>
                    </w:rPr>
                    <w:object w:dxaOrig="300" w:dyaOrig="240">
                      <v:shape id="_x0000_i2961" type="#_x0000_t75" style="width:15pt;height:12pt" o:ole="">
                        <v:imagedata r:id="rId3679" o:title=""/>
                      </v:shape>
                      <o:OLEObject Type="Embed" ProgID="Equation.DSMT4" ShapeID="_x0000_i2961" DrawAspect="Content" ObjectID="_1586713967" r:id="rId3702"/>
                    </w:object>
                  </w:r>
                  <w:r w:rsidRPr="003B3700">
                    <w:rPr>
                      <w:color w:val="000000"/>
                      <w:sz w:val="26"/>
                      <w:szCs w:val="26"/>
                      <w:lang w:val="nl-NL"/>
                    </w:rPr>
                    <w:t xml:space="preserve"> OE là phân giác của góc AOM</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Tương tự OF là phân giác góc BOM</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position w:val="-6"/>
                      <w:sz w:val="26"/>
                      <w:szCs w:val="26"/>
                      <w:lang w:val="nl-NL"/>
                    </w:rPr>
                    <w:object w:dxaOrig="300" w:dyaOrig="240">
                      <v:shape id="_x0000_i2962" type="#_x0000_t75" style="width:15pt;height:12pt" o:ole="">
                        <v:imagedata r:id="rId3679" o:title=""/>
                      </v:shape>
                      <o:OLEObject Type="Embed" ProgID="Equation.DSMT4" ShapeID="_x0000_i2962" DrawAspect="Content" ObjectID="_1586713968" r:id="rId3703"/>
                    </w:object>
                  </w:r>
                  <w:r w:rsidRPr="003B3700">
                    <w:rPr>
                      <w:color w:val="000000"/>
                      <w:sz w:val="26"/>
                      <w:szCs w:val="26"/>
                      <w:lang w:val="nl-NL"/>
                    </w:rPr>
                    <w:t xml:space="preserve"> góc EOF = 90</w:t>
                  </w:r>
                  <w:r w:rsidRPr="003B3700">
                    <w:rPr>
                      <w:color w:val="000000"/>
                      <w:sz w:val="26"/>
                      <w:szCs w:val="26"/>
                      <w:vertAlign w:val="superscript"/>
                      <w:lang w:val="nl-NL"/>
                    </w:rPr>
                    <w:t>0</w:t>
                  </w:r>
                  <w:r w:rsidRPr="003B3700">
                    <w:rPr>
                      <w:color w:val="000000"/>
                      <w:sz w:val="26"/>
                      <w:szCs w:val="26"/>
                      <w:lang w:val="nl-NL"/>
                    </w:rPr>
                    <w:t xml:space="preserve"> (phân giác 2 góc kề bù)</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b/>
                      <w:color w:val="000000"/>
                      <w:sz w:val="26"/>
                      <w:szCs w:val="26"/>
                      <w:lang w:val="nl-NL"/>
                    </w:rPr>
                  </w:pPr>
                  <w:r w:rsidRPr="003B3700">
                    <w:rPr>
                      <w:b/>
                      <w:color w:val="000000"/>
                      <w:sz w:val="26"/>
                      <w:szCs w:val="26"/>
                      <w:lang w:val="nl-NL"/>
                    </w:rPr>
                    <w:t xml:space="preserve">b) (1đ) </w:t>
                  </w:r>
                </w:p>
                <w:p w:rsidR="00AD678D" w:rsidRPr="003B3700" w:rsidRDefault="00AD678D" w:rsidP="00050611">
                  <w:pPr>
                    <w:spacing w:line="288" w:lineRule="auto"/>
                    <w:rPr>
                      <w:color w:val="000000"/>
                      <w:sz w:val="26"/>
                      <w:szCs w:val="26"/>
                      <w:lang w:val="nl-NL"/>
                    </w:rPr>
                  </w:pPr>
                  <w:r w:rsidRPr="003B3700">
                    <w:rPr>
                      <w:color w:val="000000"/>
                      <w:sz w:val="26"/>
                      <w:szCs w:val="26"/>
                      <w:lang w:val="nl-NL"/>
                    </w:rPr>
                    <w:t>có góc OAE = góc OME = 90</w:t>
                  </w:r>
                  <w:r w:rsidRPr="003B3700">
                    <w:rPr>
                      <w:color w:val="000000"/>
                      <w:sz w:val="26"/>
                      <w:szCs w:val="26"/>
                      <w:vertAlign w:val="superscript"/>
                      <w:lang w:val="nl-NL"/>
                    </w:rPr>
                    <w:t>0</w:t>
                  </w:r>
                  <w:r w:rsidRPr="003B3700">
                    <w:rPr>
                      <w:color w:val="000000"/>
                      <w:position w:val="-6"/>
                      <w:sz w:val="26"/>
                      <w:szCs w:val="26"/>
                      <w:lang w:val="nl-NL"/>
                    </w:rPr>
                    <w:object w:dxaOrig="300" w:dyaOrig="240">
                      <v:shape id="_x0000_i2963" type="#_x0000_t75" style="width:15pt;height:12pt" o:ole="">
                        <v:imagedata r:id="rId3679" o:title=""/>
                      </v:shape>
                      <o:OLEObject Type="Embed" ProgID="Equation.DSMT4" ShapeID="_x0000_i2963" DrawAspect="Content" ObjectID="_1586713969" r:id="rId3704"/>
                    </w:object>
                  </w:r>
                  <w:r w:rsidRPr="003B3700">
                    <w:rPr>
                      <w:color w:val="000000"/>
                      <w:sz w:val="26"/>
                      <w:szCs w:val="26"/>
                      <w:lang w:val="nl-NL"/>
                    </w:rPr>
                    <w:t xml:space="preserve"> Tứ giác OAEM nội tiếp</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Tứ giác OAEM nội tiếp </w:t>
                  </w:r>
                  <w:r w:rsidRPr="003B3700">
                    <w:rPr>
                      <w:color w:val="000000"/>
                      <w:position w:val="-6"/>
                      <w:sz w:val="26"/>
                      <w:szCs w:val="26"/>
                      <w:lang w:val="nl-NL"/>
                    </w:rPr>
                    <w:object w:dxaOrig="300" w:dyaOrig="240">
                      <v:shape id="_x0000_i2964" type="#_x0000_t75" style="width:15pt;height:12pt" o:ole="">
                        <v:imagedata r:id="rId3679" o:title=""/>
                      </v:shape>
                      <o:OLEObject Type="Embed" ProgID="Equation.DSMT4" ShapeID="_x0000_i2964" DrawAspect="Content" ObjectID="_1586713970" r:id="rId3705"/>
                    </w:object>
                  </w:r>
                  <w:r w:rsidRPr="003B3700">
                    <w:rPr>
                      <w:color w:val="000000"/>
                      <w:sz w:val="26"/>
                      <w:szCs w:val="26"/>
                      <w:lang w:val="nl-NL"/>
                    </w:rPr>
                    <w:t xml:space="preserve"> góc OAM = góc OEM</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Có góc AMB = 90</w:t>
                  </w:r>
                  <w:r w:rsidRPr="003B3700">
                    <w:rPr>
                      <w:color w:val="000000"/>
                      <w:sz w:val="26"/>
                      <w:szCs w:val="26"/>
                      <w:vertAlign w:val="superscript"/>
                      <w:lang w:val="nl-NL"/>
                    </w:rPr>
                    <w:t>0</w:t>
                  </w:r>
                  <w:r w:rsidRPr="003B3700">
                    <w:rPr>
                      <w:color w:val="000000"/>
                      <w:sz w:val="26"/>
                      <w:szCs w:val="26"/>
                      <w:lang w:val="nl-NL"/>
                    </w:rPr>
                    <w:t xml:space="preserve"> (AB là đường kính) </w:t>
                  </w:r>
                  <w:r w:rsidRPr="003B3700">
                    <w:rPr>
                      <w:color w:val="000000"/>
                      <w:position w:val="-6"/>
                      <w:sz w:val="26"/>
                      <w:szCs w:val="26"/>
                      <w:lang w:val="nl-NL"/>
                    </w:rPr>
                    <w:object w:dxaOrig="300" w:dyaOrig="240">
                      <v:shape id="_x0000_i2965" type="#_x0000_t75" style="width:15pt;height:12pt" o:ole="">
                        <v:imagedata r:id="rId3679" o:title=""/>
                      </v:shape>
                      <o:OLEObject Type="Embed" ProgID="Equation.DSMT4" ShapeID="_x0000_i2965" DrawAspect="Content" ObjectID="_1586713971" r:id="rId3706"/>
                    </w:object>
                  </w:r>
                  <w:r w:rsidRPr="003B3700">
                    <w:rPr>
                      <w:color w:val="000000"/>
                      <w:sz w:val="26"/>
                      <w:szCs w:val="26"/>
                      <w:lang w:val="nl-NL"/>
                    </w:rPr>
                    <w:t xml:space="preserve"> </w:t>
                  </w:r>
                  <w:r w:rsidRPr="003B3700">
                    <w:rPr>
                      <w:color w:val="000000"/>
                      <w:sz w:val="26"/>
                      <w:szCs w:val="26"/>
                      <w:lang w:val="nl-NL"/>
                    </w:rPr>
                    <w:sym w:font="Symbol" w:char="F044"/>
                  </w:r>
                  <w:r w:rsidRPr="003B3700">
                    <w:rPr>
                      <w:color w:val="000000"/>
                      <w:sz w:val="26"/>
                      <w:szCs w:val="26"/>
                      <w:lang w:val="nl-NL"/>
                    </w:rPr>
                    <w:t xml:space="preserve">OEF và </w:t>
                  </w:r>
                  <w:r w:rsidRPr="003B3700">
                    <w:rPr>
                      <w:color w:val="000000"/>
                      <w:sz w:val="26"/>
                      <w:szCs w:val="26"/>
                      <w:lang w:val="nl-NL"/>
                    </w:rPr>
                    <w:sym w:font="Symbol" w:char="F044"/>
                  </w:r>
                  <w:r w:rsidRPr="003B3700">
                    <w:rPr>
                      <w:color w:val="000000"/>
                      <w:sz w:val="26"/>
                      <w:szCs w:val="26"/>
                      <w:lang w:val="nl-NL"/>
                    </w:rPr>
                    <w:t xml:space="preserve"> MAB là tam giác vuông</w:t>
                  </w:r>
                </w:p>
                <w:p w:rsidR="00AD678D" w:rsidRPr="003B3700" w:rsidRDefault="00AD678D" w:rsidP="00050611">
                  <w:pPr>
                    <w:spacing w:line="288" w:lineRule="auto"/>
                    <w:rPr>
                      <w:color w:val="000000"/>
                      <w:sz w:val="26"/>
                      <w:szCs w:val="26"/>
                      <w:lang w:val="nl-NL"/>
                    </w:rPr>
                  </w:pPr>
                  <w:r w:rsidRPr="003B3700">
                    <w:rPr>
                      <w:color w:val="000000"/>
                      <w:position w:val="-6"/>
                      <w:sz w:val="26"/>
                      <w:szCs w:val="26"/>
                      <w:lang w:val="nl-NL"/>
                    </w:rPr>
                    <w:object w:dxaOrig="300" w:dyaOrig="240">
                      <v:shape id="_x0000_i2966" type="#_x0000_t75" style="width:15pt;height:12pt" o:ole="">
                        <v:imagedata r:id="rId3679" o:title=""/>
                      </v:shape>
                      <o:OLEObject Type="Embed" ProgID="Equation.DSMT4" ShapeID="_x0000_i2966" DrawAspect="Content" ObjectID="_1586713972" r:id="rId3707"/>
                    </w:object>
                  </w:r>
                  <w:r w:rsidRPr="003B3700">
                    <w:rPr>
                      <w:color w:val="000000"/>
                      <w:sz w:val="26"/>
                      <w:szCs w:val="26"/>
                      <w:lang w:val="nl-NL"/>
                    </w:rPr>
                    <w:sym w:font="Symbol" w:char="F044"/>
                  </w:r>
                  <w:r w:rsidRPr="003B3700">
                    <w:rPr>
                      <w:color w:val="000000"/>
                      <w:sz w:val="26"/>
                      <w:szCs w:val="26"/>
                      <w:lang w:val="nl-NL"/>
                    </w:rPr>
                    <w:t xml:space="preserve"> OEF và </w:t>
                  </w:r>
                  <w:r w:rsidRPr="003B3700">
                    <w:rPr>
                      <w:color w:val="000000"/>
                      <w:sz w:val="26"/>
                      <w:szCs w:val="26"/>
                      <w:lang w:val="nl-NL"/>
                    </w:rPr>
                    <w:sym w:font="Symbol" w:char="F044"/>
                  </w:r>
                  <w:r w:rsidRPr="003B3700">
                    <w:rPr>
                      <w:color w:val="000000"/>
                      <w:sz w:val="26"/>
                      <w:szCs w:val="26"/>
                      <w:lang w:val="nl-NL"/>
                    </w:rPr>
                    <w:t xml:space="preserve"> MAB đồng dạng.</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b/>
                      <w:color w:val="000000"/>
                      <w:sz w:val="26"/>
                      <w:szCs w:val="26"/>
                      <w:lang w:val="nl-NL"/>
                    </w:rPr>
                    <w:t xml:space="preserve">c) (0,75đ) </w:t>
                  </w:r>
                  <w:r w:rsidRPr="003B3700">
                    <w:rPr>
                      <w:color w:val="000000"/>
                      <w:sz w:val="26"/>
                      <w:szCs w:val="26"/>
                      <w:lang w:val="nl-NL"/>
                    </w:rPr>
                    <w:t xml:space="preserve">có EA // FB </w:t>
                  </w:r>
                  <w:r w:rsidRPr="003B3700">
                    <w:rPr>
                      <w:color w:val="000000"/>
                      <w:position w:val="-6"/>
                      <w:sz w:val="26"/>
                      <w:szCs w:val="26"/>
                      <w:lang w:val="nl-NL"/>
                    </w:rPr>
                    <w:object w:dxaOrig="300" w:dyaOrig="240">
                      <v:shape id="_x0000_i2967" type="#_x0000_t75" style="width:15pt;height:12pt" o:ole="">
                        <v:imagedata r:id="rId3679" o:title=""/>
                      </v:shape>
                      <o:OLEObject Type="Embed" ProgID="Equation.DSMT4" ShapeID="_x0000_i2967" DrawAspect="Content" ObjectID="_1586713973" r:id="rId3708"/>
                    </w:object>
                  </w:r>
                  <w:r w:rsidRPr="003B3700">
                    <w:rPr>
                      <w:color w:val="000000"/>
                      <w:sz w:val="26"/>
                      <w:szCs w:val="26"/>
                      <w:lang w:val="nl-NL"/>
                    </w:rPr>
                    <w:t xml:space="preserve"> </w:t>
                  </w:r>
                  <w:r w:rsidRPr="003B3700">
                    <w:rPr>
                      <w:color w:val="000000"/>
                      <w:position w:val="-24"/>
                      <w:sz w:val="26"/>
                      <w:szCs w:val="26"/>
                      <w:lang w:val="nl-NL"/>
                    </w:rPr>
                    <w:object w:dxaOrig="1060" w:dyaOrig="620">
                      <v:shape id="_x0000_i2968" type="#_x0000_t75" style="width:53pt;height:31pt" o:ole="">
                        <v:imagedata r:id="rId3709" o:title=""/>
                      </v:shape>
                      <o:OLEObject Type="Embed" ProgID="Equation.DSMT4" ShapeID="_x0000_i2968" DrawAspect="Content" ObjectID="_1586713974" r:id="rId3710"/>
                    </w:objec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EA và EM là tiếp tuyến </w:t>
                  </w:r>
                  <w:r w:rsidRPr="003B3700">
                    <w:rPr>
                      <w:color w:val="000000"/>
                      <w:position w:val="-6"/>
                      <w:sz w:val="26"/>
                      <w:szCs w:val="26"/>
                      <w:lang w:val="nl-NL"/>
                    </w:rPr>
                    <w:object w:dxaOrig="300" w:dyaOrig="240">
                      <v:shape id="_x0000_i2969" type="#_x0000_t75" style="width:15pt;height:12pt" o:ole="">
                        <v:imagedata r:id="rId3679" o:title=""/>
                      </v:shape>
                      <o:OLEObject Type="Embed" ProgID="Equation.DSMT4" ShapeID="_x0000_i2969" DrawAspect="Content" ObjectID="_1586713975" r:id="rId3711"/>
                    </w:object>
                  </w:r>
                  <w:r w:rsidRPr="003B3700">
                    <w:rPr>
                      <w:color w:val="000000"/>
                      <w:sz w:val="26"/>
                      <w:szCs w:val="26"/>
                      <w:lang w:val="nl-NL"/>
                    </w:rPr>
                    <w:t xml:space="preserve"> EA = EM</w:t>
                  </w:r>
                </w:p>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FB và FM là tiếp tuyến </w:t>
                  </w:r>
                  <w:r w:rsidRPr="003B3700">
                    <w:rPr>
                      <w:color w:val="000000"/>
                      <w:position w:val="-6"/>
                      <w:sz w:val="26"/>
                      <w:szCs w:val="26"/>
                      <w:lang w:val="nl-NL"/>
                    </w:rPr>
                    <w:object w:dxaOrig="300" w:dyaOrig="240">
                      <v:shape id="_x0000_i2970" type="#_x0000_t75" style="width:15pt;height:12pt" o:ole="">
                        <v:imagedata r:id="rId3679" o:title=""/>
                      </v:shape>
                      <o:OLEObject Type="Embed" ProgID="Equation.DSMT4" ShapeID="_x0000_i2970" DrawAspect="Content" ObjectID="_1586713976" r:id="rId3712"/>
                    </w:object>
                  </w:r>
                  <w:r w:rsidRPr="003B3700">
                    <w:rPr>
                      <w:color w:val="000000"/>
                      <w:sz w:val="26"/>
                      <w:szCs w:val="26"/>
                      <w:lang w:val="nl-NL"/>
                    </w:rPr>
                    <w:t xml:space="preserve"> FB = FM </w:t>
                  </w:r>
                  <w:r w:rsidRPr="003B3700">
                    <w:rPr>
                      <w:color w:val="000000"/>
                      <w:position w:val="-6"/>
                      <w:sz w:val="26"/>
                      <w:szCs w:val="26"/>
                      <w:lang w:val="nl-NL"/>
                    </w:rPr>
                    <w:object w:dxaOrig="300" w:dyaOrig="240">
                      <v:shape id="_x0000_i2971" type="#_x0000_t75" style="width:15pt;height:12pt" o:ole="">
                        <v:imagedata r:id="rId3679" o:title=""/>
                      </v:shape>
                      <o:OLEObject Type="Embed" ProgID="Equation.DSMT4" ShapeID="_x0000_i2971" DrawAspect="Content" ObjectID="_1586713977" r:id="rId3713"/>
                    </w:object>
                  </w:r>
                  <w:r w:rsidRPr="003B3700">
                    <w:rPr>
                      <w:color w:val="000000"/>
                      <w:sz w:val="26"/>
                      <w:szCs w:val="26"/>
                      <w:lang w:val="nl-NL"/>
                    </w:rPr>
                    <w:t xml:space="preserve"> </w:t>
                  </w:r>
                  <w:r w:rsidRPr="003B3700">
                    <w:rPr>
                      <w:color w:val="000000"/>
                      <w:position w:val="-24"/>
                      <w:sz w:val="26"/>
                      <w:szCs w:val="26"/>
                      <w:lang w:val="nl-NL"/>
                    </w:rPr>
                    <w:object w:dxaOrig="1100" w:dyaOrig="620">
                      <v:shape id="_x0000_i2972" type="#_x0000_t75" style="width:55pt;height:31pt" o:ole="">
                        <v:imagedata r:id="rId3714" o:title=""/>
                      </v:shape>
                      <o:OLEObject Type="Embed" ProgID="Equation.DSMT4" ShapeID="_x0000_i2972" DrawAspect="Content" ObjectID="_1586713978" r:id="rId3715"/>
                    </w:objec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sym w:font="Symbol" w:char="F044"/>
                  </w:r>
                  <w:r w:rsidRPr="003B3700">
                    <w:rPr>
                      <w:color w:val="000000"/>
                      <w:sz w:val="26"/>
                      <w:szCs w:val="26"/>
                      <w:lang w:val="nl-NL"/>
                    </w:rPr>
                    <w:t xml:space="preserve"> AEF </w:t>
                  </w:r>
                  <w:r w:rsidRPr="003B3700">
                    <w:rPr>
                      <w:color w:val="000000"/>
                      <w:position w:val="-6"/>
                      <w:sz w:val="26"/>
                      <w:szCs w:val="26"/>
                      <w:lang w:val="nl-NL"/>
                    </w:rPr>
                    <w:object w:dxaOrig="300" w:dyaOrig="240">
                      <v:shape id="_x0000_i2973" type="#_x0000_t75" style="width:15pt;height:12pt" o:ole="">
                        <v:imagedata r:id="rId3679" o:title=""/>
                      </v:shape>
                      <o:OLEObject Type="Embed" ProgID="Equation.DSMT4" ShapeID="_x0000_i2973" DrawAspect="Content" ObjectID="_1586713979" r:id="rId3716"/>
                    </w:object>
                  </w:r>
                  <w:r w:rsidRPr="003B3700">
                    <w:rPr>
                      <w:color w:val="000000"/>
                      <w:sz w:val="26"/>
                      <w:szCs w:val="26"/>
                      <w:lang w:val="nl-NL"/>
                    </w:rPr>
                    <w:t xml:space="preserve"> MK // EA mà EA </w:t>
                  </w:r>
                  <w:r w:rsidRPr="003B3700">
                    <w:rPr>
                      <w:color w:val="000000"/>
                      <w:sz w:val="26"/>
                      <w:szCs w:val="26"/>
                      <w:lang w:val="nl-NL"/>
                    </w:rPr>
                    <w:sym w:font="Symbol" w:char="F05E"/>
                  </w:r>
                  <w:r w:rsidRPr="003B3700">
                    <w:rPr>
                      <w:color w:val="000000"/>
                      <w:sz w:val="26"/>
                      <w:szCs w:val="26"/>
                      <w:lang w:val="nl-NL"/>
                    </w:rPr>
                    <w:t xml:space="preserve"> AB </w:t>
                  </w:r>
                  <w:r w:rsidRPr="003B3700">
                    <w:rPr>
                      <w:color w:val="000000"/>
                      <w:position w:val="-6"/>
                      <w:sz w:val="26"/>
                      <w:szCs w:val="26"/>
                      <w:lang w:val="nl-NL"/>
                    </w:rPr>
                    <w:object w:dxaOrig="300" w:dyaOrig="240">
                      <v:shape id="_x0000_i2974" type="#_x0000_t75" style="width:15pt;height:12pt" o:ole="">
                        <v:imagedata r:id="rId3679" o:title=""/>
                      </v:shape>
                      <o:OLEObject Type="Embed" ProgID="Equation.DSMT4" ShapeID="_x0000_i2974" DrawAspect="Content" ObjectID="_1586713980" r:id="rId3717"/>
                    </w:object>
                  </w:r>
                  <w:r w:rsidRPr="003B3700">
                    <w:rPr>
                      <w:color w:val="000000"/>
                      <w:sz w:val="26"/>
                      <w:szCs w:val="26"/>
                      <w:lang w:val="nl-NL"/>
                    </w:rPr>
                    <w:t xml:space="preserve"> MK </w:t>
                  </w:r>
                  <w:r w:rsidRPr="003B3700">
                    <w:rPr>
                      <w:color w:val="000000"/>
                      <w:sz w:val="26"/>
                      <w:szCs w:val="26"/>
                      <w:lang w:val="nl-NL"/>
                    </w:rPr>
                    <w:sym w:font="Symbol" w:char="F05E"/>
                  </w:r>
                  <w:r w:rsidRPr="003B3700">
                    <w:rPr>
                      <w:color w:val="000000"/>
                      <w:sz w:val="26"/>
                      <w:szCs w:val="26"/>
                      <w:lang w:val="nl-NL"/>
                    </w:rPr>
                    <w:t xml:space="preserve"> AB</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b/>
                      <w:color w:val="000000"/>
                      <w:sz w:val="26"/>
                      <w:szCs w:val="26"/>
                      <w:lang w:val="nl-NL"/>
                    </w:rPr>
                    <w:t>d) (0,75đ)</w:t>
                  </w:r>
                  <w:r w:rsidRPr="003B3700">
                    <w:rPr>
                      <w:color w:val="000000"/>
                      <w:sz w:val="26"/>
                      <w:szCs w:val="26"/>
                      <w:lang w:val="nl-NL"/>
                    </w:rPr>
                    <w:t xml:space="preserve"> Gọi giao của MK và AB là C, xét </w:t>
                  </w:r>
                  <w:r w:rsidRPr="003B3700">
                    <w:rPr>
                      <w:color w:val="000000"/>
                      <w:sz w:val="26"/>
                      <w:szCs w:val="26"/>
                      <w:lang w:val="nl-NL"/>
                    </w:rPr>
                    <w:sym w:font="Symbol" w:char="F044"/>
                  </w:r>
                  <w:r w:rsidRPr="003B3700">
                    <w:rPr>
                      <w:color w:val="000000"/>
                      <w:sz w:val="26"/>
                      <w:szCs w:val="26"/>
                      <w:lang w:val="nl-NL"/>
                    </w:rPr>
                    <w:t xml:space="preserve"> AEB có EA // KC </w:t>
                  </w:r>
                  <w:r w:rsidRPr="003B3700">
                    <w:rPr>
                      <w:color w:val="000000"/>
                      <w:position w:val="-6"/>
                      <w:sz w:val="26"/>
                      <w:szCs w:val="26"/>
                      <w:lang w:val="nl-NL"/>
                    </w:rPr>
                    <w:object w:dxaOrig="300" w:dyaOrig="240">
                      <v:shape id="_x0000_i2975" type="#_x0000_t75" style="width:15pt;height:12pt" o:ole="">
                        <v:imagedata r:id="rId3679" o:title=""/>
                      </v:shape>
                      <o:OLEObject Type="Embed" ProgID="Equation.DSMT4" ShapeID="_x0000_i2975" DrawAspect="Content" ObjectID="_1586713981" r:id="rId3718"/>
                    </w:object>
                  </w:r>
                  <w:r w:rsidRPr="003B3700">
                    <w:rPr>
                      <w:color w:val="000000"/>
                      <w:sz w:val="26"/>
                      <w:szCs w:val="26"/>
                      <w:lang w:val="nl-NL"/>
                    </w:rPr>
                    <w:t xml:space="preserve"> </w:t>
                  </w:r>
                  <w:r w:rsidRPr="003B3700">
                    <w:rPr>
                      <w:color w:val="000000"/>
                      <w:position w:val="-24"/>
                      <w:sz w:val="26"/>
                      <w:szCs w:val="26"/>
                      <w:lang w:val="nl-NL"/>
                    </w:rPr>
                    <w:object w:dxaOrig="1060" w:dyaOrig="620">
                      <v:shape id="_x0000_i2976" type="#_x0000_t75" style="width:53pt;height:31pt" o:ole="">
                        <v:imagedata r:id="rId3719" o:title=""/>
                      </v:shape>
                      <o:OLEObject Type="Embed" ProgID="Equation.DSMT4" ShapeID="_x0000_i2976" DrawAspect="Content" ObjectID="_1586713982" r:id="rId3720"/>
                    </w:object>
                  </w:r>
                </w:p>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Xét </w:t>
                  </w:r>
                  <w:r w:rsidRPr="003B3700">
                    <w:rPr>
                      <w:color w:val="000000"/>
                      <w:sz w:val="26"/>
                      <w:szCs w:val="26"/>
                      <w:lang w:val="nl-NL"/>
                    </w:rPr>
                    <w:sym w:font="Symbol" w:char="F044"/>
                  </w:r>
                  <w:r w:rsidRPr="003B3700">
                    <w:rPr>
                      <w:color w:val="000000"/>
                      <w:sz w:val="26"/>
                      <w:szCs w:val="26"/>
                      <w:lang w:val="nl-NL"/>
                    </w:rPr>
                    <w:t xml:space="preserve"> AEF có EA //KM </w:t>
                  </w:r>
                  <w:r w:rsidRPr="003B3700">
                    <w:rPr>
                      <w:color w:val="000000"/>
                      <w:position w:val="-6"/>
                      <w:sz w:val="26"/>
                      <w:szCs w:val="26"/>
                      <w:lang w:val="nl-NL"/>
                    </w:rPr>
                    <w:object w:dxaOrig="300" w:dyaOrig="240">
                      <v:shape id="_x0000_i2977" type="#_x0000_t75" style="width:15pt;height:12pt" o:ole="">
                        <v:imagedata r:id="rId3679" o:title=""/>
                      </v:shape>
                      <o:OLEObject Type="Embed" ProgID="Equation.DSMT4" ShapeID="_x0000_i2977" DrawAspect="Content" ObjectID="_1586713983" r:id="rId3721"/>
                    </w:object>
                  </w:r>
                  <w:r w:rsidRPr="003B3700">
                    <w:rPr>
                      <w:color w:val="000000"/>
                      <w:sz w:val="26"/>
                      <w:szCs w:val="26"/>
                      <w:lang w:val="nl-NL"/>
                    </w:rPr>
                    <w:t xml:space="preserve"> </w:t>
                  </w:r>
                  <w:r w:rsidRPr="003B3700">
                    <w:rPr>
                      <w:color w:val="000000"/>
                      <w:position w:val="-24"/>
                      <w:sz w:val="26"/>
                      <w:szCs w:val="26"/>
                      <w:lang w:val="nl-NL"/>
                    </w:rPr>
                    <w:object w:dxaOrig="1100" w:dyaOrig="620">
                      <v:shape id="_x0000_i2978" type="#_x0000_t75" style="width:55pt;height:31pt" o:ole="">
                        <v:imagedata r:id="rId3722" o:title=""/>
                      </v:shape>
                      <o:OLEObject Type="Embed" ProgID="Equation.DSMT4" ShapeID="_x0000_i2978" DrawAspect="Content" ObjectID="_1586713984" r:id="rId3723"/>
                    </w:object>
                  </w:r>
                </w:p>
                <w:p w:rsidR="00AD678D" w:rsidRPr="003B3700" w:rsidRDefault="00AD678D" w:rsidP="00050611">
                  <w:pPr>
                    <w:spacing w:line="288" w:lineRule="auto"/>
                    <w:rPr>
                      <w:color w:val="000000"/>
                      <w:sz w:val="26"/>
                      <w:szCs w:val="26"/>
                      <w:lang w:val="nl-NL"/>
                    </w:rPr>
                  </w:pPr>
                  <w:r w:rsidRPr="003B3700">
                    <w:rPr>
                      <w:color w:val="000000"/>
                      <w:sz w:val="26"/>
                      <w:szCs w:val="26"/>
                      <w:lang w:val="nl-NL"/>
                    </w:rPr>
                    <w:t>AE//BF</w:t>
                  </w:r>
                  <w:r w:rsidRPr="003B3700">
                    <w:rPr>
                      <w:color w:val="000000"/>
                      <w:position w:val="-6"/>
                      <w:sz w:val="26"/>
                      <w:szCs w:val="26"/>
                      <w:lang w:val="nl-NL"/>
                    </w:rPr>
                    <w:object w:dxaOrig="300" w:dyaOrig="240">
                      <v:shape id="_x0000_i2979" type="#_x0000_t75" style="width:15pt;height:12pt" o:ole="">
                        <v:imagedata r:id="rId3679" o:title=""/>
                      </v:shape>
                      <o:OLEObject Type="Embed" ProgID="Equation.DSMT4" ShapeID="_x0000_i2979" DrawAspect="Content" ObjectID="_1586713985" r:id="rId3724"/>
                    </w:object>
                  </w:r>
                  <w:r w:rsidRPr="003B3700">
                    <w:rPr>
                      <w:color w:val="000000"/>
                      <w:sz w:val="26"/>
                      <w:szCs w:val="26"/>
                      <w:lang w:val="nl-NL"/>
                    </w:rPr>
                    <w:t xml:space="preserve"> </w:t>
                  </w:r>
                  <w:r w:rsidRPr="003B3700">
                    <w:rPr>
                      <w:color w:val="000000"/>
                      <w:position w:val="-24"/>
                      <w:sz w:val="26"/>
                      <w:szCs w:val="26"/>
                      <w:lang w:val="nl-NL"/>
                    </w:rPr>
                    <w:object w:dxaOrig="2360" w:dyaOrig="620">
                      <v:shape id="_x0000_i2980" type="#_x0000_t75" style="width:118pt;height:31pt" o:ole="">
                        <v:imagedata r:id="rId3725" o:title=""/>
                      </v:shape>
                      <o:OLEObject Type="Embed" ProgID="Equation.DSMT4" ShapeID="_x0000_i2980" DrawAspect="Content" ObjectID="_1586713986" r:id="rId3726"/>
                    </w:object>
                  </w:r>
                </w:p>
                <w:p w:rsidR="00AD678D" w:rsidRPr="003B3700" w:rsidRDefault="00AD678D" w:rsidP="00050611">
                  <w:pPr>
                    <w:spacing w:line="288" w:lineRule="auto"/>
                    <w:rPr>
                      <w:color w:val="000000"/>
                      <w:sz w:val="26"/>
                      <w:szCs w:val="26"/>
                      <w:vertAlign w:val="subscript"/>
                      <w:lang w:val="nl-NL"/>
                    </w:rPr>
                  </w:pPr>
                  <w:r w:rsidRPr="003B3700">
                    <w:rPr>
                      <w:color w:val="000000"/>
                      <w:sz w:val="26"/>
                      <w:szCs w:val="26"/>
                      <w:lang w:val="nl-NL"/>
                    </w:rPr>
                    <w:t xml:space="preserve">Do đó </w:t>
                  </w:r>
                  <w:r w:rsidRPr="003B3700">
                    <w:rPr>
                      <w:color w:val="000000"/>
                      <w:position w:val="-24"/>
                      <w:sz w:val="26"/>
                      <w:szCs w:val="26"/>
                      <w:lang w:val="nl-NL"/>
                    </w:rPr>
                    <w:object w:dxaOrig="1120" w:dyaOrig="620">
                      <v:shape id="_x0000_i2981" type="#_x0000_t75" style="width:56pt;height:31pt" o:ole="">
                        <v:imagedata r:id="rId3727" o:title=""/>
                      </v:shape>
                      <o:OLEObject Type="Embed" ProgID="Equation.DSMT4" ShapeID="_x0000_i2981" DrawAspect="Content" ObjectID="_1586713987" r:id="rId3728"/>
                    </w:object>
                  </w:r>
                  <w:r w:rsidRPr="003B3700">
                    <w:rPr>
                      <w:color w:val="000000"/>
                      <w:position w:val="-6"/>
                      <w:sz w:val="26"/>
                      <w:szCs w:val="26"/>
                      <w:lang w:val="nl-NL"/>
                    </w:rPr>
                    <w:object w:dxaOrig="300" w:dyaOrig="240">
                      <v:shape id="_x0000_i2982" type="#_x0000_t75" style="width:15pt;height:12pt" o:ole="">
                        <v:imagedata r:id="rId3679" o:title=""/>
                      </v:shape>
                      <o:OLEObject Type="Embed" ProgID="Equation.DSMT4" ShapeID="_x0000_i2982" DrawAspect="Content" ObjectID="_1586713988" r:id="rId3729"/>
                    </w:object>
                  </w:r>
                  <w:r w:rsidRPr="003B3700">
                    <w:rPr>
                      <w:color w:val="000000"/>
                      <w:sz w:val="26"/>
                      <w:szCs w:val="26"/>
                      <w:lang w:val="nl-NL"/>
                    </w:rPr>
                    <w:t xml:space="preserve"> KC = KM </w:t>
                  </w:r>
                  <w:r w:rsidRPr="003B3700">
                    <w:rPr>
                      <w:color w:val="000000"/>
                      <w:position w:val="-6"/>
                      <w:sz w:val="26"/>
                      <w:szCs w:val="26"/>
                      <w:lang w:val="nl-NL"/>
                    </w:rPr>
                    <w:object w:dxaOrig="300" w:dyaOrig="240">
                      <v:shape id="_x0000_i2983" type="#_x0000_t75" style="width:15pt;height:12pt" o:ole="">
                        <v:imagedata r:id="rId3679" o:title=""/>
                      </v:shape>
                      <o:OLEObject Type="Embed" ProgID="Equation.DSMT4" ShapeID="_x0000_i2983" DrawAspect="Content" ObjectID="_1586713989" r:id="rId3730"/>
                    </w:object>
                  </w:r>
                  <w:r w:rsidRPr="003B3700">
                    <w:rPr>
                      <w:color w:val="000000"/>
                      <w:sz w:val="26"/>
                      <w:szCs w:val="26"/>
                      <w:lang w:val="nl-NL"/>
                    </w:rPr>
                    <w:t xml:space="preserve"> S</w:t>
                  </w:r>
                  <w:r w:rsidRPr="003B3700">
                    <w:rPr>
                      <w:color w:val="000000"/>
                      <w:sz w:val="26"/>
                      <w:szCs w:val="26"/>
                      <w:vertAlign w:val="subscript"/>
                      <w:lang w:val="nl-NL"/>
                    </w:rPr>
                    <w:t>KAB</w:t>
                  </w:r>
                  <w:r w:rsidRPr="003B3700">
                    <w:rPr>
                      <w:color w:val="000000"/>
                      <w:sz w:val="26"/>
                      <w:szCs w:val="26"/>
                      <w:lang w:val="nl-NL"/>
                    </w:rPr>
                    <w:t xml:space="preserve"> = </w:t>
                  </w:r>
                  <w:r w:rsidRPr="003B3700">
                    <w:rPr>
                      <w:color w:val="000000"/>
                      <w:position w:val="-24"/>
                      <w:sz w:val="26"/>
                      <w:szCs w:val="26"/>
                      <w:lang w:val="nl-NL"/>
                    </w:rPr>
                    <w:object w:dxaOrig="240" w:dyaOrig="620">
                      <v:shape id="_x0000_i2984" type="#_x0000_t75" style="width:12pt;height:31pt" o:ole="">
                        <v:imagedata r:id="rId3731" o:title=""/>
                      </v:shape>
                      <o:OLEObject Type="Embed" ProgID="Equation.DSMT4" ShapeID="_x0000_i2984" DrawAspect="Content" ObjectID="_1586713990" r:id="rId3732"/>
                    </w:object>
                  </w:r>
                  <w:r w:rsidRPr="003B3700">
                    <w:rPr>
                      <w:color w:val="000000"/>
                      <w:sz w:val="26"/>
                      <w:szCs w:val="26"/>
                      <w:lang w:val="nl-NL"/>
                    </w:rPr>
                    <w:t>S</w:t>
                  </w:r>
                  <w:r w:rsidRPr="003B3700">
                    <w:rPr>
                      <w:color w:val="000000"/>
                      <w:sz w:val="26"/>
                      <w:szCs w:val="26"/>
                      <w:vertAlign w:val="subscript"/>
                      <w:lang w:val="nl-NL"/>
                    </w:rPr>
                    <w:t>MAB</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0,5</w:t>
                  </w:r>
                </w:p>
              </w:tc>
            </w:tr>
            <w:tr w:rsidR="00AD678D" w:rsidRPr="003B3700" w:rsidTr="000506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AD678D" w:rsidRPr="003B3700" w:rsidRDefault="00AD678D" w:rsidP="00050611">
                  <w:pPr>
                    <w:spacing w:line="288" w:lineRule="auto"/>
                    <w:rPr>
                      <w:color w:val="000000"/>
                      <w:sz w:val="26"/>
                      <w:szCs w:val="26"/>
                      <w:lang w:val="nl-NL"/>
                    </w:rPr>
                  </w:pPr>
                  <w:r w:rsidRPr="003B3700">
                    <w:rPr>
                      <w:color w:val="000000"/>
                      <w:sz w:val="26"/>
                      <w:szCs w:val="26"/>
                      <w:lang w:val="nl-NL"/>
                    </w:rPr>
                    <w:sym w:font="Symbol" w:char="F044"/>
                  </w:r>
                  <w:r w:rsidRPr="003B3700">
                    <w:rPr>
                      <w:color w:val="000000"/>
                      <w:sz w:val="26"/>
                      <w:szCs w:val="26"/>
                      <w:lang w:val="nl-NL"/>
                    </w:rPr>
                    <w:t xml:space="preserve"> MAB vuông tại M </w:t>
                  </w:r>
                  <w:r w:rsidRPr="003B3700">
                    <w:rPr>
                      <w:color w:val="000000"/>
                      <w:position w:val="-6"/>
                      <w:sz w:val="26"/>
                      <w:szCs w:val="26"/>
                      <w:lang w:val="nl-NL"/>
                    </w:rPr>
                    <w:object w:dxaOrig="300" w:dyaOrig="240">
                      <v:shape id="_x0000_i2985" type="#_x0000_t75" style="width:15pt;height:12pt" o:ole="">
                        <v:imagedata r:id="rId3679" o:title=""/>
                      </v:shape>
                      <o:OLEObject Type="Embed" ProgID="Equation.DSMT4" ShapeID="_x0000_i2985" DrawAspect="Content" ObjectID="_1586713991" r:id="rId3733"/>
                    </w:object>
                  </w:r>
                  <w:r w:rsidRPr="003B3700">
                    <w:rPr>
                      <w:color w:val="000000"/>
                      <w:sz w:val="26"/>
                      <w:szCs w:val="26"/>
                      <w:lang w:val="nl-NL"/>
                    </w:rPr>
                    <w:t xml:space="preserve"> S</w:t>
                  </w:r>
                  <w:r w:rsidRPr="003B3700">
                    <w:rPr>
                      <w:color w:val="000000"/>
                      <w:sz w:val="26"/>
                      <w:szCs w:val="26"/>
                      <w:vertAlign w:val="subscript"/>
                      <w:lang w:val="nl-NL"/>
                    </w:rPr>
                    <w:t>MAB</w:t>
                  </w:r>
                  <w:r w:rsidRPr="003B3700">
                    <w:rPr>
                      <w:color w:val="000000"/>
                      <w:sz w:val="26"/>
                      <w:szCs w:val="26"/>
                      <w:lang w:val="nl-NL"/>
                    </w:rPr>
                    <w:t xml:space="preserve"> = MA.</w:t>
                  </w:r>
                  <w:r w:rsidRPr="003B3700">
                    <w:rPr>
                      <w:color w:val="000000"/>
                      <w:position w:val="-24"/>
                      <w:sz w:val="26"/>
                      <w:szCs w:val="26"/>
                      <w:lang w:val="nl-NL"/>
                    </w:rPr>
                    <w:object w:dxaOrig="480" w:dyaOrig="620">
                      <v:shape id="_x0000_i2986" type="#_x0000_t75" style="width:24pt;height:31pt" o:ole="">
                        <v:imagedata r:id="rId3734" o:title=""/>
                      </v:shape>
                      <o:OLEObject Type="Embed" ProgID="Equation.DSMT4" ShapeID="_x0000_i2986" DrawAspect="Content" ObjectID="_1586713992" r:id="rId3735"/>
                    </w:object>
                  </w:r>
                </w:p>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MB = </w:t>
                  </w:r>
                  <w:r w:rsidRPr="003B3700">
                    <w:rPr>
                      <w:color w:val="000000"/>
                      <w:position w:val="-8"/>
                      <w:sz w:val="26"/>
                      <w:szCs w:val="26"/>
                      <w:lang w:val="nl-NL"/>
                    </w:rPr>
                    <w:object w:dxaOrig="360" w:dyaOrig="360">
                      <v:shape id="_x0000_i2987" type="#_x0000_t75" style="width:18pt;height:18pt" o:ole="">
                        <v:imagedata r:id="rId3736" o:title=""/>
                      </v:shape>
                      <o:OLEObject Type="Embed" ProgID="Equation.DSMT4" ShapeID="_x0000_i2987" DrawAspect="Content" ObjectID="_1586713993" r:id="rId3737"/>
                    </w:object>
                  </w:r>
                  <w:r w:rsidRPr="003B3700">
                    <w:rPr>
                      <w:color w:val="000000"/>
                      <w:sz w:val="26"/>
                      <w:szCs w:val="26"/>
                      <w:lang w:val="nl-NL"/>
                    </w:rPr>
                    <w:t xml:space="preserve">MA </w:t>
                  </w:r>
                  <w:r w:rsidRPr="003B3700">
                    <w:rPr>
                      <w:color w:val="000000"/>
                      <w:position w:val="-6"/>
                      <w:sz w:val="26"/>
                      <w:szCs w:val="26"/>
                      <w:lang w:val="nl-NL"/>
                    </w:rPr>
                    <w:object w:dxaOrig="300" w:dyaOrig="240">
                      <v:shape id="_x0000_i2988" type="#_x0000_t75" style="width:15pt;height:12pt" o:ole="">
                        <v:imagedata r:id="rId3679" o:title=""/>
                      </v:shape>
                      <o:OLEObject Type="Embed" ProgID="Equation.DSMT4" ShapeID="_x0000_i2988" DrawAspect="Content" ObjectID="_1586713994" r:id="rId3738"/>
                    </w:object>
                  </w:r>
                  <w:r w:rsidRPr="003B3700">
                    <w:rPr>
                      <w:color w:val="000000"/>
                      <w:sz w:val="26"/>
                      <w:szCs w:val="26"/>
                      <w:lang w:val="nl-NL"/>
                    </w:rPr>
                    <w:t xml:space="preserve"> MA = </w:t>
                  </w:r>
                  <w:r w:rsidRPr="003B3700">
                    <w:rPr>
                      <w:color w:val="000000"/>
                      <w:position w:val="-24"/>
                      <w:sz w:val="26"/>
                      <w:szCs w:val="26"/>
                      <w:lang w:val="nl-NL"/>
                    </w:rPr>
                    <w:object w:dxaOrig="240" w:dyaOrig="620">
                      <v:shape id="_x0000_i2989" type="#_x0000_t75" style="width:12pt;height:31pt" o:ole="">
                        <v:imagedata r:id="rId3739" o:title=""/>
                      </v:shape>
                      <o:OLEObject Type="Embed" ProgID="Equation.DSMT4" ShapeID="_x0000_i2989" DrawAspect="Content" ObjectID="_1586713995" r:id="rId3740"/>
                    </w:object>
                  </w:r>
                  <w:r w:rsidRPr="003B3700">
                    <w:rPr>
                      <w:color w:val="000000"/>
                      <w:sz w:val="26"/>
                      <w:szCs w:val="26"/>
                      <w:lang w:val="nl-NL"/>
                    </w:rPr>
                    <w:t xml:space="preserve">; MB = </w:t>
                  </w:r>
                  <w:r w:rsidRPr="003B3700">
                    <w:rPr>
                      <w:color w:val="000000"/>
                      <w:position w:val="-24"/>
                      <w:sz w:val="26"/>
                      <w:szCs w:val="26"/>
                      <w:lang w:val="nl-NL"/>
                    </w:rPr>
                    <w:object w:dxaOrig="520" w:dyaOrig="680">
                      <v:shape id="_x0000_i2990" type="#_x0000_t75" style="width:26pt;height:34pt" o:ole="">
                        <v:imagedata r:id="rId3741" o:title=""/>
                      </v:shape>
                      <o:OLEObject Type="Embed" ProgID="Equation.DSMT4" ShapeID="_x0000_i2990" DrawAspect="Content" ObjectID="_1586713996" r:id="rId3742"/>
                    </w:object>
                  </w:r>
                </w:p>
                <w:p w:rsidR="00AD678D" w:rsidRPr="003B3700" w:rsidRDefault="00AD678D" w:rsidP="00050611">
                  <w:pPr>
                    <w:spacing w:line="288" w:lineRule="auto"/>
                    <w:rPr>
                      <w:color w:val="000000"/>
                      <w:sz w:val="26"/>
                      <w:szCs w:val="26"/>
                      <w:lang w:val="nl-NL"/>
                    </w:rPr>
                  </w:pPr>
                  <w:r w:rsidRPr="003B3700">
                    <w:rPr>
                      <w:color w:val="000000"/>
                      <w:sz w:val="26"/>
                      <w:szCs w:val="26"/>
                      <w:lang w:val="nl-NL"/>
                    </w:rPr>
                    <w:t xml:space="preserve">=&gt; </w:t>
                  </w:r>
                  <w:r w:rsidRPr="003B3700">
                    <w:rPr>
                      <w:color w:val="000000"/>
                      <w:position w:val="-24"/>
                      <w:sz w:val="26"/>
                      <w:szCs w:val="26"/>
                      <w:lang w:val="nl-NL"/>
                    </w:rPr>
                    <w:object w:dxaOrig="3260" w:dyaOrig="620">
                      <v:shape id="_x0000_i2991" type="#_x0000_t75" style="width:163pt;height:31pt" o:ole="">
                        <v:imagedata r:id="rId3743" o:title=""/>
                      </v:shape>
                      <o:OLEObject Type="Embed" ProgID="Equation.DSMT4" ShapeID="_x0000_i2991" DrawAspect="Content" ObjectID="_1586713997" r:id="rId3744"/>
                    </w:object>
                  </w:r>
                  <w:r w:rsidRPr="003B3700">
                    <w:rPr>
                      <w:color w:val="000000"/>
                      <w:sz w:val="26"/>
                      <w:szCs w:val="26"/>
                      <w:lang w:val="nl-NL"/>
                    </w:rPr>
                    <w:t xml:space="preserve"> (đơn vị diện tích)</w:t>
                  </w:r>
                </w:p>
              </w:tc>
              <w:tc>
                <w:tcPr>
                  <w:tcW w:w="748" w:type="dxa"/>
                  <w:vAlign w:val="center"/>
                </w:tcPr>
                <w:p w:rsidR="00AD678D" w:rsidRPr="003B3700" w:rsidRDefault="00AD678D" w:rsidP="00050611">
                  <w:pPr>
                    <w:spacing w:line="288" w:lineRule="auto"/>
                    <w:rPr>
                      <w:color w:val="000000"/>
                      <w:sz w:val="26"/>
                      <w:szCs w:val="26"/>
                      <w:lang w:val="nl-NL"/>
                    </w:rPr>
                  </w:pPr>
                  <w:r w:rsidRPr="003B3700">
                    <w:rPr>
                      <w:color w:val="000000"/>
                      <w:sz w:val="26"/>
                      <w:szCs w:val="26"/>
                      <w:lang w:val="nl-NL"/>
                    </w:rPr>
                    <w:t>0,25</w:t>
                  </w:r>
                </w:p>
              </w:tc>
            </w:tr>
          </w:tbl>
          <w:p w:rsidR="00AD678D" w:rsidRPr="00612998" w:rsidRDefault="00AD678D" w:rsidP="00AD678D">
            <w:pPr>
              <w:spacing w:line="288" w:lineRule="auto"/>
              <w:rPr>
                <w:b/>
                <w:color w:val="000000"/>
                <w:sz w:val="26"/>
                <w:szCs w:val="26"/>
                <w:lang w:val="nl-NL"/>
              </w:rPr>
            </w:pPr>
          </w:p>
          <w:p w:rsidR="00AD678D" w:rsidRPr="00612998" w:rsidRDefault="00AD678D" w:rsidP="00AD678D">
            <w:pPr>
              <w:spacing w:line="288" w:lineRule="auto"/>
              <w:rPr>
                <w:color w:val="000000"/>
                <w:sz w:val="26"/>
                <w:szCs w:val="26"/>
                <w:lang w:val="nl-NL"/>
              </w:rPr>
            </w:pPr>
            <w:r w:rsidRPr="00612998">
              <w:rPr>
                <w:b/>
                <w:color w:val="000000"/>
                <w:sz w:val="26"/>
                <w:szCs w:val="26"/>
                <w:lang w:val="nl-NL"/>
              </w:rPr>
              <w:t>Chú ý</w:t>
            </w:r>
            <w:r w:rsidRPr="00612998">
              <w:rPr>
                <w:color w:val="000000"/>
                <w:sz w:val="26"/>
                <w:szCs w:val="26"/>
                <w:lang w:val="nl-NL"/>
              </w:rPr>
              <w:t>: - Các bài giải đúng khác với đáp án cho điểm tương ứng với biểu điểm.</w:t>
            </w:r>
          </w:p>
          <w:p w:rsidR="00AD678D" w:rsidRPr="00612998" w:rsidRDefault="00AD678D" w:rsidP="00AD678D">
            <w:pPr>
              <w:spacing w:line="288" w:lineRule="auto"/>
              <w:rPr>
                <w:color w:val="000000"/>
                <w:sz w:val="26"/>
                <w:szCs w:val="26"/>
                <w:lang w:val="nl-NL"/>
              </w:rPr>
            </w:pPr>
            <w:r w:rsidRPr="00612998">
              <w:rPr>
                <w:color w:val="000000"/>
                <w:sz w:val="26"/>
                <w:szCs w:val="26"/>
                <w:lang w:val="nl-NL"/>
              </w:rPr>
              <w:tab/>
              <w:t>- Điểm của bài thi không làm tròn.</w:t>
            </w:r>
          </w:p>
          <w:p w:rsidR="00AD678D" w:rsidRDefault="00AD678D" w:rsidP="00AD678D">
            <w:pPr>
              <w:rPr>
                <w:lang w:val="en-US"/>
              </w:rPr>
            </w:pPr>
          </w:p>
          <w:p w:rsidR="00AD678D" w:rsidRDefault="00AD678D" w:rsidP="00AD678D">
            <w:pPr>
              <w:rPr>
                <w:lang w:val="en-US"/>
              </w:rPr>
            </w:pPr>
          </w:p>
          <w:p w:rsidR="00AD678D" w:rsidRDefault="00AD678D" w:rsidP="00AD678D">
            <w:pPr>
              <w:rPr>
                <w:lang w:val="en-US"/>
              </w:rPr>
            </w:pPr>
          </w:p>
          <w:p w:rsidR="00AD678D" w:rsidRDefault="00AD678D" w:rsidP="00AD678D">
            <w:pPr>
              <w:rPr>
                <w:lang w:val="en-US"/>
              </w:rPr>
            </w:pPr>
          </w:p>
          <w:p w:rsidR="00AD678D" w:rsidRDefault="00AD678D" w:rsidP="00AD678D">
            <w:pPr>
              <w:rPr>
                <w:lang w:val="en-US"/>
              </w:rPr>
            </w:pPr>
          </w:p>
          <w:p w:rsidR="00AD678D" w:rsidRDefault="00AD678D" w:rsidP="00AD678D">
            <w:pPr>
              <w:rPr>
                <w:lang w:val="en-US"/>
              </w:rPr>
            </w:pPr>
          </w:p>
          <w:p w:rsidR="00AD678D" w:rsidRPr="0029722D" w:rsidRDefault="00AD678D" w:rsidP="00AD678D">
            <w:pPr>
              <w:autoSpaceDE w:val="0"/>
              <w:autoSpaceDN w:val="0"/>
              <w:adjustRightInd w:val="0"/>
              <w:jc w:val="both"/>
              <w:rPr>
                <w:b/>
                <w:color w:val="000000"/>
                <w:szCs w:val="28"/>
              </w:rPr>
            </w:pPr>
            <w:r w:rsidRPr="0029722D">
              <w:rPr>
                <w:b/>
                <w:color w:val="000000"/>
                <w:szCs w:val="28"/>
              </w:rPr>
              <w:t>SỞ GIÁO DỤC VÀ ĐÀO TẠO                         KỲ THI TUYỂN SINH VÀO LỚP 10 THPT</w:t>
            </w:r>
          </w:p>
          <w:p w:rsidR="00AD678D" w:rsidRDefault="00AD678D" w:rsidP="00AD678D">
            <w:pPr>
              <w:autoSpaceDE w:val="0"/>
              <w:autoSpaceDN w:val="0"/>
              <w:adjustRightInd w:val="0"/>
              <w:jc w:val="both"/>
              <w:rPr>
                <w:color w:val="000000"/>
                <w:sz w:val="28"/>
                <w:szCs w:val="28"/>
              </w:rPr>
            </w:pPr>
            <w:r w:rsidRPr="0029722D">
              <w:rPr>
                <w:b/>
                <w:color w:val="000000"/>
                <w:szCs w:val="28"/>
              </w:rPr>
              <w:t xml:space="preserve">                HÀ NỘI</w:t>
            </w:r>
            <w:r w:rsidRPr="0029722D">
              <w:rPr>
                <w:color w:val="000000"/>
                <w:szCs w:val="28"/>
              </w:rPr>
              <w:t xml:space="preserve">                                                        </w:t>
            </w:r>
            <w:r>
              <w:rPr>
                <w:color w:val="000000"/>
                <w:szCs w:val="28"/>
                <w:lang w:val="en-US"/>
              </w:rPr>
              <w:t xml:space="preserve">   </w:t>
            </w:r>
            <w:r w:rsidRPr="00101CFC">
              <w:rPr>
                <w:color w:val="000000"/>
                <w:sz w:val="28"/>
                <w:szCs w:val="28"/>
              </w:rPr>
              <w:t>Năm học 2010 – 2011</w:t>
            </w:r>
          </w:p>
          <w:p w:rsidR="00AD678D" w:rsidRPr="0029722D" w:rsidRDefault="00AD678D" w:rsidP="00AD678D">
            <w:pPr>
              <w:autoSpaceDE w:val="0"/>
              <w:autoSpaceDN w:val="0"/>
              <w:adjustRightInd w:val="0"/>
              <w:jc w:val="center"/>
              <w:rPr>
                <w:i/>
                <w:iCs/>
                <w:color w:val="000000"/>
                <w:sz w:val="28"/>
                <w:szCs w:val="28"/>
              </w:rPr>
            </w:pPr>
            <w:r>
              <w:rPr>
                <w:noProof/>
                <w:color w:val="000000"/>
                <w:sz w:val="28"/>
                <w:szCs w:val="28"/>
                <w:lang w:val="en-US"/>
              </w:rPr>
              <mc:AlternateContent>
                <mc:Choice Requires="wps">
                  <w:drawing>
                    <wp:anchor distT="0" distB="0" distL="114300" distR="114300" simplePos="0" relativeHeight="251804672" behindDoc="0" locked="0" layoutInCell="1" allowOverlap="1" wp14:anchorId="1FB3FF30" wp14:editId="57518870">
                      <wp:simplePos x="0" y="0"/>
                      <wp:positionH relativeFrom="column">
                        <wp:posOffset>289560</wp:posOffset>
                      </wp:positionH>
                      <wp:positionV relativeFrom="paragraph">
                        <wp:posOffset>89535</wp:posOffset>
                      </wp:positionV>
                      <wp:extent cx="1483995" cy="342900"/>
                      <wp:effectExtent l="7620" t="11430" r="13335" b="7620"/>
                      <wp:wrapNone/>
                      <wp:docPr id="1632" name="Text Box 1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3995" cy="342900"/>
                              </a:xfrm>
                              <a:prstGeom prst="rect">
                                <a:avLst/>
                              </a:prstGeom>
                              <a:solidFill>
                                <a:srgbClr val="FFFFFF"/>
                              </a:solidFill>
                              <a:ln w="9525">
                                <a:solidFill>
                                  <a:srgbClr val="000000"/>
                                </a:solidFill>
                                <a:miter lim="800000"/>
                                <a:headEnd/>
                                <a:tailEnd/>
                              </a:ln>
                            </wps:spPr>
                            <wps:txbx>
                              <w:txbxContent>
                                <w:p w:rsidR="00AD678D" w:rsidRDefault="00AD678D" w:rsidP="00AD678D">
                                  <w:r>
                                    <w:t xml:space="preserve">  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32" o:spid="_x0000_s1311" type="#_x0000_t202" style="position:absolute;left:0;text-align:left;margin-left:22.8pt;margin-top:7.05pt;width:116.85pt;height:27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">
                      <v:textbox>
                        <w:txbxContent>
                          <w:p w:rsidR="00AD678D" w:rsidRDefault="00AD678D" w:rsidP="00AD678D">
                            <w:r>
                              <w:t xml:space="preserve">  ĐỀ CHÍNH THỨC</w:t>
                            </w:r>
                          </w:p>
                        </w:txbxContent>
                      </v:textbox>
                    </v:shape>
                  </w:pict>
                </mc:Fallback>
              </mc:AlternateContent>
            </w:r>
            <w:r>
              <w:rPr>
                <w:color w:val="000000"/>
                <w:sz w:val="28"/>
                <w:szCs w:val="28"/>
              </w:rPr>
              <w:t xml:space="preserve">                                           </w:t>
            </w:r>
            <w:r w:rsidRPr="00101CFC">
              <w:rPr>
                <w:color w:val="000000"/>
                <w:sz w:val="28"/>
                <w:szCs w:val="28"/>
              </w:rPr>
              <w:t xml:space="preserve">Môn thi: </w:t>
            </w:r>
            <w:r w:rsidRPr="00101CFC">
              <w:rPr>
                <w:i/>
                <w:iCs/>
                <w:color w:val="000000"/>
                <w:sz w:val="28"/>
                <w:szCs w:val="28"/>
              </w:rPr>
              <w:t>Toá</w:t>
            </w:r>
            <w:r w:rsidRPr="0029722D">
              <w:rPr>
                <w:i/>
                <w:iCs/>
                <w:color w:val="000000"/>
                <w:sz w:val="28"/>
                <w:szCs w:val="28"/>
              </w:rPr>
              <w:t>n</w:t>
            </w:r>
          </w:p>
          <w:p w:rsidR="00AD678D" w:rsidRPr="0029722D" w:rsidRDefault="00AD678D" w:rsidP="00AD678D">
            <w:pPr>
              <w:autoSpaceDE w:val="0"/>
              <w:autoSpaceDN w:val="0"/>
              <w:adjustRightInd w:val="0"/>
              <w:jc w:val="center"/>
              <w:rPr>
                <w:color w:val="000000"/>
                <w:sz w:val="28"/>
                <w:szCs w:val="28"/>
              </w:rPr>
            </w:pPr>
            <w:r w:rsidRPr="0029722D">
              <w:rPr>
                <w:i/>
                <w:iCs/>
                <w:color w:val="000000"/>
                <w:sz w:val="28"/>
                <w:szCs w:val="28"/>
              </w:rPr>
              <w:t xml:space="preserve">                                                                  </w:t>
            </w:r>
            <w:r>
              <w:rPr>
                <w:color w:val="000000"/>
                <w:sz w:val="28"/>
                <w:szCs w:val="28"/>
              </w:rPr>
              <w:t xml:space="preserve">   </w:t>
            </w:r>
            <w:r w:rsidRPr="00101CFC">
              <w:rPr>
                <w:color w:val="000000"/>
                <w:sz w:val="28"/>
                <w:szCs w:val="28"/>
              </w:rPr>
              <w:t xml:space="preserve">Ngày thi: </w:t>
            </w:r>
            <w:r w:rsidRPr="00101CFC">
              <w:rPr>
                <w:i/>
                <w:iCs/>
                <w:color w:val="000000"/>
                <w:sz w:val="28"/>
                <w:szCs w:val="28"/>
              </w:rPr>
              <w:t>22 tháng 6 năm 2010</w:t>
            </w:r>
          </w:p>
          <w:p w:rsidR="00AD678D" w:rsidRPr="0029722D" w:rsidRDefault="00AD678D" w:rsidP="00AD678D">
            <w:pPr>
              <w:autoSpaceDE w:val="0"/>
              <w:autoSpaceDN w:val="0"/>
              <w:adjustRightInd w:val="0"/>
              <w:jc w:val="center"/>
              <w:rPr>
                <w:color w:val="000000"/>
                <w:sz w:val="28"/>
                <w:szCs w:val="28"/>
              </w:rPr>
            </w:pPr>
            <w:r w:rsidRPr="0029722D">
              <w:rPr>
                <w:color w:val="000000"/>
                <w:sz w:val="28"/>
                <w:szCs w:val="28"/>
              </w:rPr>
              <w:t xml:space="preserve">                                                        </w:t>
            </w:r>
            <w:r>
              <w:rPr>
                <w:color w:val="000000"/>
                <w:sz w:val="28"/>
                <w:szCs w:val="28"/>
              </w:rPr>
              <w:t xml:space="preserve">   </w:t>
            </w:r>
            <w:r w:rsidRPr="00101CFC">
              <w:rPr>
                <w:color w:val="000000"/>
                <w:sz w:val="28"/>
                <w:szCs w:val="28"/>
              </w:rPr>
              <w:t xml:space="preserve">Thời gian làm bài: </w:t>
            </w:r>
            <w:r w:rsidRPr="00101CFC">
              <w:rPr>
                <w:i/>
                <w:iCs/>
                <w:color w:val="000000"/>
                <w:sz w:val="28"/>
                <w:szCs w:val="28"/>
              </w:rPr>
              <w:t>120phút</w:t>
            </w:r>
          </w:p>
          <w:p w:rsidR="00AD678D" w:rsidRPr="00101CFC" w:rsidRDefault="00AD678D" w:rsidP="00AD678D">
            <w:pPr>
              <w:autoSpaceDE w:val="0"/>
              <w:autoSpaceDN w:val="0"/>
              <w:adjustRightInd w:val="0"/>
              <w:spacing w:before="120"/>
              <w:jc w:val="both"/>
              <w:rPr>
                <w:i/>
                <w:iCs/>
                <w:color w:val="000000"/>
                <w:sz w:val="28"/>
                <w:szCs w:val="28"/>
                <w:lang w:val="pt-BR"/>
              </w:rPr>
            </w:pPr>
            <w:r w:rsidRPr="00101CFC">
              <w:rPr>
                <w:b/>
                <w:color w:val="000000"/>
                <w:sz w:val="28"/>
                <w:szCs w:val="28"/>
                <w:u w:val="single"/>
                <w:lang w:val="pt-BR"/>
              </w:rPr>
              <w:t>Bài I</w:t>
            </w:r>
            <w:r w:rsidRPr="00101CFC">
              <w:rPr>
                <w:color w:val="000000"/>
                <w:sz w:val="28"/>
                <w:szCs w:val="28"/>
                <w:lang w:val="pt-BR"/>
              </w:rPr>
              <w:t xml:space="preserve"> </w:t>
            </w:r>
            <w:r w:rsidRPr="00101CFC">
              <w:rPr>
                <w:i/>
                <w:iCs/>
                <w:color w:val="000000"/>
                <w:sz w:val="28"/>
                <w:szCs w:val="28"/>
                <w:lang w:val="pt-BR"/>
              </w:rPr>
              <w:t>(2,5 điểm)</w:t>
            </w:r>
          </w:p>
          <w:p w:rsidR="00AD678D" w:rsidRPr="00101CFC" w:rsidRDefault="00AD678D" w:rsidP="00AD678D">
            <w:pPr>
              <w:autoSpaceDE w:val="0"/>
              <w:autoSpaceDN w:val="0"/>
              <w:adjustRightInd w:val="0"/>
              <w:spacing w:before="120"/>
              <w:jc w:val="both"/>
              <w:rPr>
                <w:color w:val="000000"/>
                <w:sz w:val="28"/>
                <w:szCs w:val="28"/>
                <w:lang w:val="pt-BR"/>
              </w:rPr>
            </w:pPr>
            <w:r w:rsidRPr="00101CFC">
              <w:rPr>
                <w:color w:val="000000"/>
                <w:sz w:val="28"/>
                <w:szCs w:val="28"/>
                <w:lang w:val="pt-BR"/>
              </w:rPr>
              <w:t xml:space="preserve">Cho biểu thức : A = </w:t>
            </w:r>
            <w:r w:rsidRPr="00101CFC">
              <w:rPr>
                <w:iCs/>
                <w:color w:val="000000"/>
                <w:position w:val="-28"/>
                <w:sz w:val="28"/>
                <w:szCs w:val="28"/>
              </w:rPr>
              <w:object w:dxaOrig="2420" w:dyaOrig="720">
                <v:shape id="_x0000_i2992" type="#_x0000_t75" style="width:121pt;height:36pt" o:ole="">
                  <v:imagedata r:id="rId3745" o:title=""/>
                </v:shape>
                <o:OLEObject Type="Embed" ProgID="Equation.DSMT4" ShapeID="_x0000_i2992" DrawAspect="Content" ObjectID="_1586713998" r:id="rId3746"/>
              </w:object>
            </w:r>
            <w:r w:rsidRPr="00101CFC">
              <w:rPr>
                <w:iCs/>
                <w:color w:val="000000"/>
                <w:sz w:val="28"/>
                <w:szCs w:val="28"/>
                <w:lang w:val="pt-BR"/>
              </w:rPr>
              <w:t>, với x</w:t>
            </w:r>
            <w:r w:rsidRPr="00101CFC">
              <w:rPr>
                <w:iCs/>
                <w:color w:val="000000"/>
                <w:position w:val="-4"/>
                <w:sz w:val="28"/>
                <w:szCs w:val="28"/>
              </w:rPr>
              <w:object w:dxaOrig="200" w:dyaOrig="240">
                <v:shape id="_x0000_i2993" type="#_x0000_t75" style="width:10pt;height:12pt" o:ole="">
                  <v:imagedata r:id="rId3747" o:title=""/>
                </v:shape>
                <o:OLEObject Type="Embed" ProgID="Equation.DSMT4" ShapeID="_x0000_i2993" DrawAspect="Content" ObjectID="_1586713999" r:id="rId3748"/>
              </w:object>
            </w:r>
            <w:r w:rsidRPr="00101CFC">
              <w:rPr>
                <w:iCs/>
                <w:color w:val="000000"/>
                <w:sz w:val="28"/>
                <w:szCs w:val="28"/>
                <w:lang w:val="pt-BR"/>
              </w:rPr>
              <w:t>0 và x</w:t>
            </w:r>
            <w:r w:rsidRPr="00101CFC">
              <w:rPr>
                <w:iCs/>
                <w:color w:val="000000"/>
                <w:position w:val="-4"/>
                <w:sz w:val="28"/>
                <w:szCs w:val="28"/>
              </w:rPr>
              <w:object w:dxaOrig="220" w:dyaOrig="220">
                <v:shape id="_x0000_i2994" type="#_x0000_t75" style="width:11pt;height:11pt" o:ole="">
                  <v:imagedata r:id="rId3749" o:title=""/>
                </v:shape>
                <o:OLEObject Type="Embed" ProgID="Equation.DSMT4" ShapeID="_x0000_i2994" DrawAspect="Content" ObjectID="_1586714000" r:id="rId3750"/>
              </w:object>
            </w:r>
            <w:r w:rsidRPr="00101CFC">
              <w:rPr>
                <w:iCs/>
                <w:color w:val="000000"/>
                <w:sz w:val="28"/>
                <w:szCs w:val="28"/>
                <w:lang w:val="pt-BR"/>
              </w:rPr>
              <w:t>9.</w:t>
            </w:r>
          </w:p>
          <w:p w:rsidR="00AD678D" w:rsidRPr="00101CFC" w:rsidRDefault="00AD678D" w:rsidP="00AD678D">
            <w:pPr>
              <w:autoSpaceDE w:val="0"/>
              <w:autoSpaceDN w:val="0"/>
              <w:adjustRightInd w:val="0"/>
              <w:spacing w:before="120"/>
              <w:ind w:left="720"/>
              <w:jc w:val="both"/>
              <w:rPr>
                <w:color w:val="000000"/>
                <w:sz w:val="28"/>
                <w:szCs w:val="28"/>
              </w:rPr>
            </w:pPr>
            <w:r w:rsidRPr="00101CFC">
              <w:rPr>
                <w:color w:val="000000"/>
                <w:sz w:val="28"/>
                <w:szCs w:val="28"/>
              </w:rPr>
              <w:t>1) Rút gọn biểu thức A.</w:t>
            </w:r>
          </w:p>
          <w:p w:rsidR="00AD678D" w:rsidRPr="00101CFC" w:rsidRDefault="00AD678D" w:rsidP="00AD678D">
            <w:pPr>
              <w:autoSpaceDE w:val="0"/>
              <w:autoSpaceDN w:val="0"/>
              <w:adjustRightInd w:val="0"/>
              <w:spacing w:before="120"/>
              <w:ind w:left="720"/>
              <w:jc w:val="both"/>
              <w:rPr>
                <w:color w:val="000000"/>
                <w:sz w:val="28"/>
                <w:szCs w:val="28"/>
                <w:lang w:val="pt-BR"/>
              </w:rPr>
            </w:pPr>
            <w:r w:rsidRPr="00101CFC">
              <w:rPr>
                <w:color w:val="000000"/>
                <w:sz w:val="28"/>
                <w:szCs w:val="28"/>
                <w:lang w:val="pt-BR"/>
              </w:rPr>
              <w:t xml:space="preserve">2) Tìm giá trị của x để A = </w:t>
            </w:r>
            <w:r w:rsidRPr="00101CFC">
              <w:rPr>
                <w:color w:val="000000"/>
                <w:position w:val="-24"/>
                <w:sz w:val="28"/>
                <w:szCs w:val="28"/>
              </w:rPr>
              <w:object w:dxaOrig="220" w:dyaOrig="620">
                <v:shape id="_x0000_i2995" type="#_x0000_t75" style="width:11pt;height:31pt" o:ole="">
                  <v:imagedata r:id="rId3751" o:title=""/>
                </v:shape>
                <o:OLEObject Type="Embed" ProgID="Equation.DSMT4" ShapeID="_x0000_i2995" DrawAspect="Content" ObjectID="_1586714001" r:id="rId3752"/>
              </w:object>
            </w:r>
          </w:p>
          <w:p w:rsidR="00AD678D" w:rsidRPr="00101CFC" w:rsidRDefault="00AD678D" w:rsidP="00AD678D">
            <w:pPr>
              <w:autoSpaceDE w:val="0"/>
              <w:autoSpaceDN w:val="0"/>
              <w:adjustRightInd w:val="0"/>
              <w:spacing w:before="120"/>
              <w:ind w:left="720"/>
              <w:jc w:val="both"/>
              <w:rPr>
                <w:color w:val="000000"/>
                <w:sz w:val="28"/>
                <w:szCs w:val="28"/>
                <w:lang w:val="pt-BR"/>
              </w:rPr>
            </w:pPr>
            <w:r w:rsidRPr="00101CFC">
              <w:rPr>
                <w:color w:val="000000"/>
                <w:sz w:val="28"/>
                <w:szCs w:val="28"/>
                <w:lang w:val="pt-BR"/>
              </w:rPr>
              <w:t>3) Tìm giá trị lớn nhất của biểu thức A.</w:t>
            </w:r>
          </w:p>
          <w:p w:rsidR="00AD678D" w:rsidRPr="00101CFC" w:rsidRDefault="00AD678D" w:rsidP="00AD678D">
            <w:pPr>
              <w:autoSpaceDE w:val="0"/>
              <w:autoSpaceDN w:val="0"/>
              <w:adjustRightInd w:val="0"/>
              <w:spacing w:before="120"/>
              <w:jc w:val="both"/>
              <w:rPr>
                <w:i/>
                <w:iCs/>
                <w:color w:val="000000"/>
                <w:sz w:val="28"/>
                <w:szCs w:val="28"/>
                <w:lang w:val="pt-BR"/>
              </w:rPr>
            </w:pPr>
            <w:r w:rsidRPr="00101CFC">
              <w:rPr>
                <w:b/>
                <w:color w:val="000000"/>
                <w:sz w:val="28"/>
                <w:szCs w:val="28"/>
                <w:u w:val="single"/>
                <w:lang w:val="pt-BR"/>
              </w:rPr>
              <w:t xml:space="preserve">Bài </w:t>
            </w:r>
            <w:r w:rsidRPr="00101CFC">
              <w:rPr>
                <w:b/>
                <w:iCs/>
                <w:color w:val="000000"/>
                <w:sz w:val="28"/>
                <w:szCs w:val="28"/>
                <w:u w:val="single"/>
                <w:lang w:val="pt-BR"/>
              </w:rPr>
              <w:t>II</w:t>
            </w:r>
            <w:r w:rsidRPr="00101CFC">
              <w:rPr>
                <w:i/>
                <w:iCs/>
                <w:color w:val="000000"/>
                <w:sz w:val="28"/>
                <w:szCs w:val="28"/>
                <w:lang w:val="pt-BR"/>
              </w:rPr>
              <w:t xml:space="preserve"> (2,5 điểm)</w:t>
            </w:r>
          </w:p>
          <w:p w:rsidR="00AD678D" w:rsidRPr="00101CFC" w:rsidRDefault="00AD678D" w:rsidP="00AD678D">
            <w:pPr>
              <w:autoSpaceDE w:val="0"/>
              <w:autoSpaceDN w:val="0"/>
              <w:adjustRightInd w:val="0"/>
              <w:spacing w:before="120"/>
              <w:ind w:left="720"/>
              <w:jc w:val="both"/>
              <w:rPr>
                <w:i/>
                <w:iCs/>
                <w:color w:val="000000"/>
                <w:sz w:val="28"/>
                <w:szCs w:val="28"/>
                <w:lang w:val="pt-BR"/>
              </w:rPr>
            </w:pPr>
            <w:r w:rsidRPr="00101CFC">
              <w:rPr>
                <w:i/>
                <w:iCs/>
                <w:color w:val="000000"/>
                <w:sz w:val="28"/>
                <w:szCs w:val="28"/>
                <w:lang w:val="pt-BR"/>
              </w:rPr>
              <w:t>Giải bài toán sau bằng cách lập phương trình:</w:t>
            </w:r>
          </w:p>
          <w:p w:rsidR="00AD678D" w:rsidRPr="00101CFC" w:rsidRDefault="00AD678D" w:rsidP="00AD678D">
            <w:pPr>
              <w:autoSpaceDE w:val="0"/>
              <w:autoSpaceDN w:val="0"/>
              <w:adjustRightInd w:val="0"/>
              <w:spacing w:before="120"/>
              <w:ind w:left="-57" w:firstLine="777"/>
              <w:jc w:val="both"/>
              <w:rPr>
                <w:color w:val="000000"/>
                <w:sz w:val="28"/>
                <w:szCs w:val="28"/>
                <w:lang w:val="pt-BR"/>
              </w:rPr>
            </w:pPr>
            <w:r w:rsidRPr="00101CFC">
              <w:rPr>
                <w:color w:val="000000"/>
                <w:sz w:val="28"/>
                <w:szCs w:val="28"/>
                <w:lang w:val="pt-BR"/>
              </w:rPr>
              <w:t>Một mảnh đất hình chữ nhật có độ dài đường chéo là 13 m và chiều dài lớn hơn chiều rộng 7 m. Tính chiều dài và chiều rộng của mảnh đất đó.</w:t>
            </w:r>
          </w:p>
          <w:p w:rsidR="00AD678D" w:rsidRPr="00101CFC" w:rsidRDefault="00AD678D" w:rsidP="00AD678D">
            <w:pPr>
              <w:autoSpaceDE w:val="0"/>
              <w:autoSpaceDN w:val="0"/>
              <w:adjustRightInd w:val="0"/>
              <w:spacing w:before="120"/>
              <w:jc w:val="both"/>
              <w:rPr>
                <w:i/>
                <w:iCs/>
                <w:color w:val="000000"/>
                <w:sz w:val="28"/>
                <w:szCs w:val="28"/>
                <w:lang w:val="pt-BR"/>
              </w:rPr>
            </w:pPr>
            <w:r w:rsidRPr="00101CFC">
              <w:rPr>
                <w:b/>
                <w:color w:val="000000"/>
                <w:sz w:val="28"/>
                <w:szCs w:val="28"/>
                <w:u w:val="single"/>
                <w:lang w:val="pt-BR"/>
              </w:rPr>
              <w:t xml:space="preserve">Bài </w:t>
            </w:r>
            <w:r w:rsidRPr="00101CFC">
              <w:rPr>
                <w:b/>
                <w:iCs/>
                <w:color w:val="000000"/>
                <w:sz w:val="28"/>
                <w:szCs w:val="28"/>
                <w:u w:val="single"/>
                <w:lang w:val="pt-BR"/>
              </w:rPr>
              <w:t>III</w:t>
            </w:r>
            <w:r w:rsidRPr="00101CFC">
              <w:rPr>
                <w:i/>
                <w:iCs/>
                <w:color w:val="000000"/>
                <w:sz w:val="28"/>
                <w:szCs w:val="28"/>
                <w:lang w:val="pt-BR"/>
              </w:rPr>
              <w:t xml:space="preserve"> (1,</w:t>
            </w:r>
            <w:r w:rsidRPr="00101CFC">
              <w:rPr>
                <w:i/>
                <w:color w:val="000000"/>
                <w:sz w:val="28"/>
                <w:szCs w:val="28"/>
                <w:lang w:val="pt-BR"/>
              </w:rPr>
              <w:t>0</w:t>
            </w:r>
            <w:r w:rsidRPr="00101CFC">
              <w:rPr>
                <w:color w:val="000000"/>
                <w:sz w:val="28"/>
                <w:szCs w:val="28"/>
                <w:lang w:val="pt-BR"/>
              </w:rPr>
              <w:t xml:space="preserve"> </w:t>
            </w:r>
            <w:r w:rsidRPr="00101CFC">
              <w:rPr>
                <w:i/>
                <w:iCs/>
                <w:color w:val="000000"/>
                <w:sz w:val="28"/>
                <w:szCs w:val="28"/>
                <w:lang w:val="pt-BR"/>
              </w:rPr>
              <w:t>điểm)</w:t>
            </w:r>
          </w:p>
          <w:p w:rsidR="00AD678D" w:rsidRPr="00101CFC" w:rsidRDefault="00AD678D" w:rsidP="00AD678D">
            <w:pPr>
              <w:autoSpaceDE w:val="0"/>
              <w:autoSpaceDN w:val="0"/>
              <w:adjustRightInd w:val="0"/>
              <w:spacing w:before="120"/>
              <w:ind w:firstLine="720"/>
              <w:jc w:val="both"/>
              <w:rPr>
                <w:i/>
                <w:iCs/>
                <w:color w:val="000000"/>
                <w:sz w:val="28"/>
                <w:szCs w:val="28"/>
                <w:lang w:val="pt-BR"/>
              </w:rPr>
            </w:pPr>
            <w:r w:rsidRPr="00101CFC">
              <w:rPr>
                <w:color w:val="000000"/>
                <w:sz w:val="28"/>
                <w:szCs w:val="28"/>
                <w:lang w:val="pt-BR"/>
              </w:rPr>
              <w:t>Cho parabol (P): y = -x</w:t>
            </w:r>
            <w:r w:rsidRPr="00101CFC">
              <w:rPr>
                <w:color w:val="000000"/>
                <w:sz w:val="28"/>
                <w:szCs w:val="28"/>
                <w:vertAlign w:val="superscript"/>
                <w:lang w:val="pt-BR"/>
              </w:rPr>
              <w:t>2</w:t>
            </w:r>
            <w:r w:rsidRPr="00101CFC">
              <w:rPr>
                <w:color w:val="000000"/>
                <w:sz w:val="28"/>
                <w:szCs w:val="28"/>
                <w:lang w:val="pt-BR"/>
              </w:rPr>
              <w:t xml:space="preserve"> và đường thẳng (d): y = mx – 1.</w:t>
            </w:r>
          </w:p>
          <w:p w:rsidR="00AD678D" w:rsidRPr="00101CFC" w:rsidRDefault="00AD678D" w:rsidP="00AD678D">
            <w:pPr>
              <w:autoSpaceDE w:val="0"/>
              <w:autoSpaceDN w:val="0"/>
              <w:adjustRightInd w:val="0"/>
              <w:spacing w:before="120"/>
              <w:ind w:firstLine="720"/>
              <w:jc w:val="both"/>
              <w:rPr>
                <w:color w:val="000000"/>
                <w:sz w:val="28"/>
                <w:szCs w:val="28"/>
                <w:lang w:val="pt-BR"/>
              </w:rPr>
            </w:pPr>
            <w:r w:rsidRPr="00101CFC">
              <w:rPr>
                <w:color w:val="000000"/>
                <w:sz w:val="28"/>
                <w:szCs w:val="28"/>
                <w:lang w:val="pt-BR"/>
              </w:rPr>
              <w:t>1) Chứng minh rằng với mọi giá trị của m thì đường thẳng (d) luôn cắt parabol (P) tại hai điểm phân biệt.</w:t>
            </w:r>
          </w:p>
          <w:p w:rsidR="00AD678D" w:rsidRPr="00101CFC" w:rsidRDefault="00AD678D" w:rsidP="00AD678D">
            <w:pPr>
              <w:autoSpaceDE w:val="0"/>
              <w:autoSpaceDN w:val="0"/>
              <w:adjustRightInd w:val="0"/>
              <w:spacing w:before="120"/>
              <w:ind w:firstLine="720"/>
              <w:jc w:val="both"/>
              <w:rPr>
                <w:color w:val="000000"/>
                <w:sz w:val="28"/>
                <w:szCs w:val="28"/>
                <w:lang w:val="pt-BR"/>
              </w:rPr>
            </w:pPr>
            <w:r w:rsidRPr="00101CFC">
              <w:rPr>
                <w:color w:val="000000"/>
                <w:sz w:val="28"/>
                <w:szCs w:val="28"/>
                <w:lang w:val="pt-BR"/>
              </w:rPr>
              <w:t>2) Gọi x</w:t>
            </w:r>
            <w:r w:rsidRPr="00101CFC">
              <w:rPr>
                <w:color w:val="000000"/>
                <w:sz w:val="28"/>
                <w:szCs w:val="28"/>
                <w:vertAlign w:val="subscript"/>
                <w:lang w:val="pt-BR"/>
              </w:rPr>
              <w:t>1</w:t>
            </w:r>
            <w:r w:rsidRPr="00101CFC">
              <w:rPr>
                <w:color w:val="000000"/>
                <w:sz w:val="28"/>
                <w:szCs w:val="28"/>
                <w:lang w:val="pt-BR"/>
              </w:rPr>
              <w:t>, x</w:t>
            </w:r>
            <w:r w:rsidRPr="00101CFC">
              <w:rPr>
                <w:color w:val="000000"/>
                <w:sz w:val="28"/>
                <w:szCs w:val="28"/>
                <w:vertAlign w:val="subscript"/>
                <w:lang w:val="pt-BR"/>
              </w:rPr>
              <w:t>2</w:t>
            </w:r>
            <w:r w:rsidRPr="00101CFC">
              <w:rPr>
                <w:color w:val="000000"/>
                <w:sz w:val="28"/>
                <w:szCs w:val="28"/>
                <w:lang w:val="pt-BR"/>
              </w:rPr>
              <w:t xml:space="preserve"> lần lượt là hoành độ các giao điểm của đường thẳng (d) và parabol (P). Tìm giá trị của m để: x</w:t>
            </w:r>
            <w:r w:rsidRPr="00101CFC">
              <w:rPr>
                <w:color w:val="000000"/>
                <w:sz w:val="28"/>
                <w:szCs w:val="28"/>
                <w:vertAlign w:val="subscript"/>
                <w:lang w:val="pt-BR"/>
              </w:rPr>
              <w:t>1</w:t>
            </w:r>
            <w:r w:rsidRPr="00101CFC">
              <w:rPr>
                <w:color w:val="000000"/>
                <w:sz w:val="28"/>
                <w:szCs w:val="28"/>
                <w:vertAlign w:val="superscript"/>
                <w:lang w:val="pt-BR"/>
              </w:rPr>
              <w:t>2</w:t>
            </w:r>
            <w:r w:rsidRPr="00101CFC">
              <w:rPr>
                <w:color w:val="000000"/>
                <w:sz w:val="28"/>
                <w:szCs w:val="28"/>
                <w:lang w:val="pt-BR"/>
              </w:rPr>
              <w:t>x</w:t>
            </w:r>
            <w:r w:rsidRPr="00101CFC">
              <w:rPr>
                <w:color w:val="000000"/>
                <w:sz w:val="28"/>
                <w:szCs w:val="28"/>
                <w:vertAlign w:val="subscript"/>
                <w:lang w:val="pt-BR"/>
              </w:rPr>
              <w:t>2</w:t>
            </w:r>
            <w:r w:rsidRPr="00101CFC">
              <w:rPr>
                <w:color w:val="000000"/>
                <w:sz w:val="28"/>
                <w:szCs w:val="28"/>
                <w:lang w:val="pt-BR"/>
              </w:rPr>
              <w:t xml:space="preserve"> </w:t>
            </w:r>
            <w:r w:rsidRPr="00101CFC">
              <w:rPr>
                <w:iCs/>
                <w:color w:val="000000"/>
                <w:sz w:val="28"/>
                <w:szCs w:val="28"/>
                <w:lang w:val="pt-BR"/>
              </w:rPr>
              <w:t>+</w:t>
            </w:r>
            <w:r w:rsidRPr="00101CFC">
              <w:rPr>
                <w:i/>
                <w:iCs/>
                <w:color w:val="000000"/>
                <w:sz w:val="28"/>
                <w:szCs w:val="28"/>
                <w:lang w:val="pt-BR"/>
              </w:rPr>
              <w:t xml:space="preserve"> </w:t>
            </w:r>
            <w:r w:rsidRPr="00101CFC">
              <w:rPr>
                <w:color w:val="000000"/>
                <w:sz w:val="28"/>
                <w:szCs w:val="28"/>
                <w:lang w:val="pt-BR"/>
              </w:rPr>
              <w:t>x</w:t>
            </w:r>
            <w:r w:rsidRPr="00101CFC">
              <w:rPr>
                <w:color w:val="000000"/>
                <w:sz w:val="28"/>
                <w:szCs w:val="28"/>
                <w:vertAlign w:val="subscript"/>
                <w:lang w:val="pt-BR"/>
              </w:rPr>
              <w:t>2</w:t>
            </w:r>
            <w:r w:rsidRPr="00101CFC">
              <w:rPr>
                <w:color w:val="000000"/>
                <w:sz w:val="28"/>
                <w:szCs w:val="28"/>
                <w:vertAlign w:val="superscript"/>
                <w:lang w:val="pt-BR"/>
              </w:rPr>
              <w:t>2</w:t>
            </w:r>
            <w:r w:rsidRPr="00101CFC">
              <w:rPr>
                <w:color w:val="000000"/>
                <w:sz w:val="28"/>
                <w:szCs w:val="28"/>
                <w:lang w:val="pt-BR"/>
              </w:rPr>
              <w:t>x</w:t>
            </w:r>
            <w:r w:rsidRPr="00101CFC">
              <w:rPr>
                <w:color w:val="000000"/>
                <w:sz w:val="28"/>
                <w:szCs w:val="28"/>
                <w:vertAlign w:val="subscript"/>
                <w:lang w:val="pt-BR"/>
              </w:rPr>
              <w:t>1</w:t>
            </w:r>
            <w:r w:rsidRPr="00101CFC">
              <w:rPr>
                <w:color w:val="000000"/>
                <w:sz w:val="28"/>
                <w:szCs w:val="28"/>
                <w:lang w:val="pt-BR"/>
              </w:rPr>
              <w:t xml:space="preserve"> – x</w:t>
            </w:r>
            <w:r w:rsidRPr="00101CFC">
              <w:rPr>
                <w:color w:val="000000"/>
                <w:sz w:val="28"/>
                <w:szCs w:val="28"/>
                <w:vertAlign w:val="subscript"/>
                <w:lang w:val="pt-BR"/>
              </w:rPr>
              <w:t>1</w:t>
            </w:r>
            <w:r w:rsidRPr="00101CFC">
              <w:rPr>
                <w:color w:val="000000"/>
                <w:sz w:val="28"/>
                <w:szCs w:val="28"/>
                <w:lang w:val="pt-BR"/>
              </w:rPr>
              <w:t>x</w:t>
            </w:r>
            <w:r w:rsidRPr="00101CFC">
              <w:rPr>
                <w:color w:val="000000"/>
                <w:sz w:val="28"/>
                <w:szCs w:val="28"/>
                <w:vertAlign w:val="subscript"/>
                <w:lang w:val="pt-BR"/>
              </w:rPr>
              <w:t>2</w:t>
            </w:r>
            <w:r w:rsidRPr="00101CFC">
              <w:rPr>
                <w:color w:val="000000"/>
                <w:sz w:val="28"/>
                <w:szCs w:val="28"/>
                <w:lang w:val="pt-BR"/>
              </w:rPr>
              <w:t xml:space="preserve"> = 3.</w:t>
            </w:r>
          </w:p>
          <w:p w:rsidR="00AD678D" w:rsidRPr="00101CFC" w:rsidRDefault="00AD678D" w:rsidP="00AD678D">
            <w:pPr>
              <w:autoSpaceDE w:val="0"/>
              <w:autoSpaceDN w:val="0"/>
              <w:adjustRightInd w:val="0"/>
              <w:spacing w:before="120"/>
              <w:jc w:val="both"/>
              <w:rPr>
                <w:i/>
                <w:iCs/>
                <w:color w:val="000000"/>
                <w:sz w:val="28"/>
                <w:szCs w:val="28"/>
                <w:lang w:val="pt-BR"/>
              </w:rPr>
            </w:pPr>
            <w:r w:rsidRPr="00101CFC">
              <w:rPr>
                <w:b/>
                <w:color w:val="000000"/>
                <w:sz w:val="28"/>
                <w:szCs w:val="28"/>
                <w:u w:val="single"/>
                <w:lang w:val="pt-BR"/>
              </w:rPr>
              <w:t>Bài IV</w:t>
            </w:r>
            <w:r w:rsidRPr="00101CFC">
              <w:rPr>
                <w:color w:val="000000"/>
                <w:sz w:val="28"/>
                <w:szCs w:val="28"/>
                <w:lang w:val="pt-BR"/>
              </w:rPr>
              <w:t xml:space="preserve"> </w:t>
            </w:r>
            <w:r w:rsidRPr="00101CFC">
              <w:rPr>
                <w:i/>
                <w:iCs/>
                <w:color w:val="000000"/>
                <w:sz w:val="28"/>
                <w:szCs w:val="28"/>
                <w:lang w:val="pt-BR"/>
              </w:rPr>
              <w:t>(3,5 điểm)</w:t>
            </w:r>
          </w:p>
          <w:p w:rsidR="00AD678D" w:rsidRPr="00101CFC" w:rsidRDefault="00AD678D" w:rsidP="00AD678D">
            <w:pPr>
              <w:autoSpaceDE w:val="0"/>
              <w:autoSpaceDN w:val="0"/>
              <w:adjustRightInd w:val="0"/>
              <w:spacing w:before="120"/>
              <w:ind w:firstLine="720"/>
              <w:jc w:val="both"/>
              <w:rPr>
                <w:color w:val="000000"/>
                <w:sz w:val="28"/>
                <w:szCs w:val="28"/>
                <w:lang w:val="pt-BR"/>
              </w:rPr>
            </w:pPr>
            <w:r w:rsidRPr="00101CFC">
              <w:rPr>
                <w:color w:val="000000"/>
                <w:sz w:val="28"/>
                <w:szCs w:val="28"/>
                <w:lang w:val="pt-BR"/>
              </w:rPr>
              <w:t>Cho đường tròn (O) có đường kính AB = 2R và điểm C thuộc đường tròn đó (C khác A, B). Lấy điểm D thuộc dây BC (D khác B, C). Tia AD cắt cung nhỏ BC tại điểm E, tia AC cắt tia BE tại điểm F.</w:t>
            </w:r>
          </w:p>
          <w:p w:rsidR="00AD678D" w:rsidRPr="00101CFC" w:rsidRDefault="00AD678D" w:rsidP="00AD678D">
            <w:pPr>
              <w:autoSpaceDE w:val="0"/>
              <w:autoSpaceDN w:val="0"/>
              <w:adjustRightInd w:val="0"/>
              <w:spacing w:before="120"/>
              <w:ind w:left="720"/>
              <w:jc w:val="both"/>
              <w:rPr>
                <w:color w:val="000000"/>
                <w:sz w:val="28"/>
                <w:szCs w:val="28"/>
                <w:lang w:val="pt-BR"/>
              </w:rPr>
            </w:pPr>
            <w:r w:rsidRPr="00101CFC">
              <w:rPr>
                <w:color w:val="000000"/>
                <w:sz w:val="28"/>
                <w:szCs w:val="28"/>
                <w:lang w:val="pt-BR"/>
              </w:rPr>
              <w:t>1) Chứng minh FCDE là tứ giác nội tiếp.</w:t>
            </w:r>
          </w:p>
          <w:p w:rsidR="00AD678D" w:rsidRPr="00101CFC" w:rsidRDefault="00AD678D" w:rsidP="00AD678D">
            <w:pPr>
              <w:autoSpaceDE w:val="0"/>
              <w:autoSpaceDN w:val="0"/>
              <w:adjustRightInd w:val="0"/>
              <w:spacing w:before="120"/>
              <w:ind w:left="720"/>
              <w:jc w:val="both"/>
              <w:rPr>
                <w:i/>
                <w:iCs/>
                <w:color w:val="000000"/>
                <w:sz w:val="28"/>
                <w:szCs w:val="28"/>
              </w:rPr>
            </w:pPr>
            <w:r w:rsidRPr="00101CFC">
              <w:rPr>
                <w:color w:val="000000"/>
                <w:sz w:val="28"/>
                <w:szCs w:val="28"/>
              </w:rPr>
              <w:t>2) Chứng minh DA.DE = DB.DC.</w:t>
            </w:r>
          </w:p>
          <w:p w:rsidR="00AD678D" w:rsidRPr="00101CFC" w:rsidRDefault="00AD678D" w:rsidP="00AD678D">
            <w:pPr>
              <w:autoSpaceDE w:val="0"/>
              <w:autoSpaceDN w:val="0"/>
              <w:adjustRightInd w:val="0"/>
              <w:spacing w:before="120"/>
              <w:ind w:left="-57" w:firstLine="777"/>
              <w:jc w:val="both"/>
              <w:rPr>
                <w:color w:val="000000"/>
                <w:sz w:val="28"/>
                <w:szCs w:val="28"/>
              </w:rPr>
            </w:pPr>
            <w:r w:rsidRPr="00101CFC">
              <w:rPr>
                <w:color w:val="000000"/>
                <w:sz w:val="28"/>
                <w:szCs w:val="28"/>
              </w:rPr>
              <w:t xml:space="preserve">3) Chứng minh </w:t>
            </w:r>
            <w:r w:rsidRPr="00101CFC">
              <w:rPr>
                <w:color w:val="000000"/>
                <w:position w:val="-6"/>
                <w:sz w:val="28"/>
                <w:szCs w:val="28"/>
              </w:rPr>
              <w:object w:dxaOrig="560" w:dyaOrig="360">
                <v:shape id="_x0000_i2996" type="#_x0000_t75" style="width:28pt;height:18pt" o:ole="">
                  <v:imagedata r:id="rId3753" o:title=""/>
                </v:shape>
                <o:OLEObject Type="Embed" ProgID="Equation.DSMT4" ShapeID="_x0000_i2996" DrawAspect="Content" ObjectID="_1586714002" r:id="rId3754"/>
              </w:object>
            </w:r>
            <w:r w:rsidRPr="00101CFC">
              <w:rPr>
                <w:color w:val="000000"/>
                <w:sz w:val="28"/>
                <w:szCs w:val="28"/>
              </w:rPr>
              <w:t xml:space="preserve"> = </w:t>
            </w:r>
            <w:r w:rsidRPr="00101CFC">
              <w:rPr>
                <w:color w:val="000000"/>
                <w:position w:val="-6"/>
                <w:sz w:val="28"/>
                <w:szCs w:val="28"/>
              </w:rPr>
              <w:object w:dxaOrig="560" w:dyaOrig="360">
                <v:shape id="_x0000_i2997" type="#_x0000_t75" style="width:28pt;height:18pt" o:ole="">
                  <v:imagedata r:id="rId3755" o:title=""/>
                </v:shape>
                <o:OLEObject Type="Embed" ProgID="Equation.DSMT4" ShapeID="_x0000_i2997" DrawAspect="Content" ObjectID="_1586714003" r:id="rId3756"/>
              </w:object>
            </w:r>
            <w:r w:rsidRPr="00101CFC">
              <w:rPr>
                <w:color w:val="000000"/>
                <w:sz w:val="28"/>
                <w:szCs w:val="28"/>
              </w:rPr>
              <w:t xml:space="preserve">. </w:t>
            </w:r>
            <w:r w:rsidRPr="00101CFC">
              <w:rPr>
                <w:i/>
                <w:iCs/>
                <w:color w:val="000000"/>
                <w:sz w:val="28"/>
                <w:szCs w:val="28"/>
              </w:rPr>
              <w:t xml:space="preserve"> </w:t>
            </w:r>
            <w:r w:rsidRPr="00101CFC">
              <w:rPr>
                <w:color w:val="000000"/>
                <w:sz w:val="28"/>
                <w:szCs w:val="28"/>
              </w:rPr>
              <w:t>Gọi I là tâm đường tròn ngoại tiếp tứ giác FCDE, chứng minh IC là tiếp tuyến của đường tròn (O).</w:t>
            </w:r>
          </w:p>
          <w:p w:rsidR="00AD678D" w:rsidRPr="00101CFC" w:rsidRDefault="00AD678D" w:rsidP="00AD678D">
            <w:pPr>
              <w:autoSpaceDE w:val="0"/>
              <w:autoSpaceDN w:val="0"/>
              <w:adjustRightInd w:val="0"/>
              <w:spacing w:before="120"/>
              <w:ind w:firstLine="720"/>
              <w:jc w:val="both"/>
              <w:rPr>
                <w:i/>
                <w:iCs/>
                <w:color w:val="000000"/>
                <w:sz w:val="28"/>
                <w:szCs w:val="28"/>
                <w:lang w:val="pt-BR"/>
              </w:rPr>
            </w:pPr>
            <w:r w:rsidRPr="00101CFC">
              <w:rPr>
                <w:color w:val="000000"/>
                <w:sz w:val="28"/>
                <w:szCs w:val="28"/>
                <w:lang w:val="pt-BR"/>
              </w:rPr>
              <w:t>4) Cho biết DF = R, chứng minh tg</w:t>
            </w:r>
            <w:r w:rsidRPr="00101CFC">
              <w:rPr>
                <w:color w:val="000000"/>
                <w:position w:val="-4"/>
                <w:sz w:val="28"/>
                <w:szCs w:val="28"/>
              </w:rPr>
              <w:object w:dxaOrig="540" w:dyaOrig="340">
                <v:shape id="_x0000_i2998" type="#_x0000_t75" style="width:27pt;height:17pt" o:ole="">
                  <v:imagedata r:id="rId3757" o:title=""/>
                </v:shape>
                <o:OLEObject Type="Embed" ProgID="Equation.DSMT4" ShapeID="_x0000_i2998" DrawAspect="Content" ObjectID="_1586714004" r:id="rId3758"/>
              </w:object>
            </w:r>
            <w:r w:rsidRPr="00101CFC">
              <w:rPr>
                <w:color w:val="000000"/>
                <w:sz w:val="28"/>
                <w:szCs w:val="28"/>
                <w:lang w:val="pt-BR"/>
              </w:rPr>
              <w:t xml:space="preserve"> = 2.</w:t>
            </w:r>
          </w:p>
          <w:p w:rsidR="00AD678D" w:rsidRPr="00101CFC" w:rsidRDefault="00AD678D" w:rsidP="00AD678D">
            <w:pPr>
              <w:autoSpaceDE w:val="0"/>
              <w:autoSpaceDN w:val="0"/>
              <w:adjustRightInd w:val="0"/>
              <w:spacing w:before="120"/>
              <w:jc w:val="both"/>
              <w:rPr>
                <w:i/>
                <w:iCs/>
                <w:color w:val="000000"/>
                <w:sz w:val="28"/>
                <w:szCs w:val="28"/>
                <w:lang w:val="pt-BR"/>
              </w:rPr>
            </w:pPr>
            <w:r w:rsidRPr="00101CFC">
              <w:rPr>
                <w:b/>
                <w:color w:val="000000"/>
                <w:sz w:val="28"/>
                <w:szCs w:val="28"/>
                <w:u w:val="single"/>
                <w:lang w:val="pt-BR"/>
              </w:rPr>
              <w:t>Bài V</w:t>
            </w:r>
            <w:r w:rsidRPr="00101CFC">
              <w:rPr>
                <w:color w:val="000000"/>
                <w:sz w:val="28"/>
                <w:szCs w:val="28"/>
                <w:lang w:val="pt-BR"/>
              </w:rPr>
              <w:t xml:space="preserve"> </w:t>
            </w:r>
            <w:r w:rsidRPr="00101CFC">
              <w:rPr>
                <w:i/>
                <w:iCs/>
                <w:color w:val="000000"/>
                <w:sz w:val="28"/>
                <w:szCs w:val="28"/>
                <w:lang w:val="pt-BR"/>
              </w:rPr>
              <w:t>( 0,5 điểm)</w:t>
            </w:r>
          </w:p>
          <w:p w:rsidR="00AD678D" w:rsidRPr="00101CFC" w:rsidRDefault="00AD678D" w:rsidP="00AD678D">
            <w:pPr>
              <w:autoSpaceDE w:val="0"/>
              <w:autoSpaceDN w:val="0"/>
              <w:adjustRightInd w:val="0"/>
              <w:spacing w:before="120"/>
              <w:ind w:firstLine="720"/>
              <w:jc w:val="both"/>
              <w:rPr>
                <w:color w:val="000000"/>
                <w:sz w:val="28"/>
                <w:szCs w:val="28"/>
                <w:lang w:val="pt-BR"/>
              </w:rPr>
            </w:pPr>
            <w:r w:rsidRPr="00101CFC">
              <w:rPr>
                <w:color w:val="000000"/>
                <w:sz w:val="28"/>
                <w:szCs w:val="28"/>
                <w:lang w:val="pt-BR"/>
              </w:rPr>
              <w:t>Giải phương trình: x</w:t>
            </w:r>
            <w:r w:rsidRPr="00101CFC">
              <w:rPr>
                <w:color w:val="000000"/>
                <w:sz w:val="28"/>
                <w:szCs w:val="28"/>
                <w:vertAlign w:val="superscript"/>
                <w:lang w:val="pt-BR"/>
              </w:rPr>
              <w:t>2</w:t>
            </w:r>
            <w:r w:rsidRPr="00101CFC">
              <w:rPr>
                <w:color w:val="000000"/>
                <w:sz w:val="28"/>
                <w:szCs w:val="28"/>
                <w:lang w:val="pt-BR"/>
              </w:rPr>
              <w:t xml:space="preserve"> </w:t>
            </w:r>
            <w:r w:rsidRPr="00101CFC">
              <w:rPr>
                <w:iCs/>
                <w:color w:val="000000"/>
                <w:sz w:val="28"/>
                <w:szCs w:val="28"/>
                <w:lang w:val="pt-BR"/>
              </w:rPr>
              <w:t>+</w:t>
            </w:r>
            <w:r w:rsidRPr="00101CFC">
              <w:rPr>
                <w:i/>
                <w:iCs/>
                <w:color w:val="000000"/>
                <w:sz w:val="28"/>
                <w:szCs w:val="28"/>
                <w:lang w:val="pt-BR"/>
              </w:rPr>
              <w:t xml:space="preserve"> </w:t>
            </w:r>
            <w:r w:rsidRPr="00101CFC">
              <w:rPr>
                <w:color w:val="000000"/>
                <w:sz w:val="28"/>
                <w:szCs w:val="28"/>
                <w:lang w:val="pt-BR"/>
              </w:rPr>
              <w:t xml:space="preserve">4x </w:t>
            </w:r>
            <w:r w:rsidRPr="00101CFC">
              <w:rPr>
                <w:iCs/>
                <w:color w:val="000000"/>
                <w:sz w:val="28"/>
                <w:szCs w:val="28"/>
                <w:lang w:val="pt-BR"/>
              </w:rPr>
              <w:t>+</w:t>
            </w:r>
            <w:r w:rsidRPr="00101CFC">
              <w:rPr>
                <w:i/>
                <w:iCs/>
                <w:color w:val="000000"/>
                <w:sz w:val="28"/>
                <w:szCs w:val="28"/>
                <w:lang w:val="pt-BR"/>
              </w:rPr>
              <w:t xml:space="preserve"> </w:t>
            </w:r>
            <w:r w:rsidRPr="00101CFC">
              <w:rPr>
                <w:color w:val="000000"/>
                <w:sz w:val="28"/>
                <w:szCs w:val="28"/>
                <w:lang w:val="pt-BR"/>
              </w:rPr>
              <w:t xml:space="preserve">7 = (x </w:t>
            </w:r>
            <w:r w:rsidRPr="00101CFC">
              <w:rPr>
                <w:iCs/>
                <w:color w:val="000000"/>
                <w:sz w:val="28"/>
                <w:szCs w:val="28"/>
                <w:lang w:val="pt-BR"/>
              </w:rPr>
              <w:t>+</w:t>
            </w:r>
            <w:r w:rsidRPr="00101CFC">
              <w:rPr>
                <w:i/>
                <w:iCs/>
                <w:color w:val="000000"/>
                <w:sz w:val="28"/>
                <w:szCs w:val="28"/>
                <w:lang w:val="pt-BR"/>
              </w:rPr>
              <w:t xml:space="preserve"> </w:t>
            </w:r>
            <w:r w:rsidRPr="00101CFC">
              <w:rPr>
                <w:color w:val="000000"/>
                <w:sz w:val="28"/>
                <w:szCs w:val="28"/>
                <w:lang w:val="pt-BR"/>
              </w:rPr>
              <w:t>4)</w:t>
            </w:r>
            <w:r w:rsidRPr="00101CFC">
              <w:rPr>
                <w:color w:val="000000"/>
                <w:position w:val="-8"/>
                <w:sz w:val="28"/>
                <w:szCs w:val="28"/>
              </w:rPr>
              <w:object w:dxaOrig="900" w:dyaOrig="400">
                <v:shape id="_x0000_i2999" type="#_x0000_t75" style="width:45pt;height:20pt" o:ole="">
                  <v:imagedata r:id="rId3759" o:title=""/>
                </v:shape>
                <o:OLEObject Type="Embed" ProgID="Equation.DSMT4" ShapeID="_x0000_i2999" DrawAspect="Content" ObjectID="_1586714005" r:id="rId3760"/>
              </w:object>
            </w:r>
          </w:p>
          <w:p w:rsidR="00AD678D" w:rsidRPr="00101CFC" w:rsidRDefault="00AD678D" w:rsidP="00AD678D">
            <w:pPr>
              <w:autoSpaceDE w:val="0"/>
              <w:autoSpaceDN w:val="0"/>
              <w:adjustRightInd w:val="0"/>
              <w:ind w:firstLine="720"/>
              <w:jc w:val="both"/>
              <w:rPr>
                <w:b/>
                <w:color w:val="000000"/>
                <w:sz w:val="28"/>
                <w:szCs w:val="28"/>
                <w:u w:val="single"/>
                <w:lang w:val="pt-BR"/>
              </w:rPr>
            </w:pPr>
          </w:p>
          <w:p w:rsidR="00AD678D" w:rsidRDefault="00AD678D" w:rsidP="00AD678D">
            <w:pPr>
              <w:autoSpaceDE w:val="0"/>
              <w:autoSpaceDN w:val="0"/>
              <w:adjustRightInd w:val="0"/>
              <w:jc w:val="center"/>
              <w:rPr>
                <w:color w:val="000000"/>
                <w:sz w:val="28"/>
                <w:szCs w:val="28"/>
                <w:lang w:val="pt-BR"/>
              </w:rPr>
            </w:pPr>
            <w:r w:rsidRPr="00101CFC">
              <w:rPr>
                <w:color w:val="000000"/>
                <w:sz w:val="28"/>
                <w:szCs w:val="28"/>
                <w:lang w:val="pt-BR"/>
              </w:rPr>
              <w:t>--------------------- Hết---------------------</w:t>
            </w:r>
          </w:p>
          <w:p w:rsidR="00AD678D" w:rsidRDefault="00AD678D" w:rsidP="00AD678D">
            <w:pPr>
              <w:autoSpaceDE w:val="0"/>
              <w:autoSpaceDN w:val="0"/>
              <w:adjustRightInd w:val="0"/>
              <w:jc w:val="center"/>
              <w:rPr>
                <w:color w:val="000000"/>
                <w:sz w:val="28"/>
                <w:szCs w:val="28"/>
                <w:lang w:val="pt-BR"/>
              </w:rPr>
            </w:pPr>
          </w:p>
          <w:p w:rsidR="00AD678D" w:rsidRPr="00101CFC" w:rsidRDefault="00AD678D" w:rsidP="00AD678D">
            <w:pPr>
              <w:autoSpaceDE w:val="0"/>
              <w:autoSpaceDN w:val="0"/>
              <w:adjustRightInd w:val="0"/>
              <w:jc w:val="center"/>
              <w:rPr>
                <w:color w:val="000000"/>
                <w:sz w:val="28"/>
                <w:szCs w:val="28"/>
                <w:lang w:val="pt-BR"/>
              </w:rPr>
            </w:pPr>
          </w:p>
          <w:p w:rsidR="00AD678D" w:rsidRPr="0029722D" w:rsidRDefault="00AD678D" w:rsidP="00AD678D">
            <w:pPr>
              <w:autoSpaceDE w:val="0"/>
              <w:autoSpaceDN w:val="0"/>
              <w:adjustRightInd w:val="0"/>
              <w:jc w:val="both"/>
              <w:rPr>
                <w:b/>
                <w:color w:val="000000"/>
                <w:szCs w:val="28"/>
                <w:lang w:val="pt-BR"/>
              </w:rPr>
            </w:pPr>
            <w:r w:rsidRPr="0029722D">
              <w:rPr>
                <w:b/>
                <w:color w:val="000000"/>
                <w:szCs w:val="28"/>
                <w:lang w:val="pt-BR"/>
              </w:rPr>
              <w:t xml:space="preserve">SỞ GIÁO ĐỤC VÀ ĐÀO TẠO   </w:t>
            </w:r>
            <w:r>
              <w:rPr>
                <w:b/>
                <w:color w:val="000000"/>
                <w:szCs w:val="28"/>
                <w:lang w:val="pt-BR"/>
              </w:rPr>
              <w:t xml:space="preserve">         </w:t>
            </w:r>
            <w:r w:rsidRPr="0029722D">
              <w:rPr>
                <w:b/>
                <w:color w:val="000000"/>
                <w:szCs w:val="28"/>
                <w:lang w:val="pt-BR"/>
              </w:rPr>
              <w:t xml:space="preserve">    HƯỚNG DẪN CHẤM TUYỂN SINH VÀO LỚP 10 THPT</w:t>
            </w:r>
          </w:p>
          <w:p w:rsidR="00AD678D" w:rsidRPr="00101CFC" w:rsidRDefault="00AD678D" w:rsidP="00AD678D">
            <w:pPr>
              <w:autoSpaceDE w:val="0"/>
              <w:autoSpaceDN w:val="0"/>
              <w:adjustRightInd w:val="0"/>
              <w:jc w:val="both"/>
              <w:rPr>
                <w:color w:val="000000"/>
                <w:sz w:val="28"/>
                <w:szCs w:val="28"/>
                <w:lang w:val="pt-BR"/>
              </w:rPr>
            </w:pPr>
            <w:r w:rsidRPr="0029722D">
              <w:rPr>
                <w:b/>
                <w:color w:val="000000"/>
                <w:szCs w:val="28"/>
                <w:lang w:val="pt-BR"/>
              </w:rPr>
              <w:t xml:space="preserve">                HÀ NỘI</w:t>
            </w:r>
            <w:r w:rsidRPr="0029722D">
              <w:rPr>
                <w:color w:val="000000"/>
                <w:szCs w:val="28"/>
                <w:lang w:val="pt-BR"/>
              </w:rPr>
              <w:t xml:space="preserve">                                                   </w:t>
            </w:r>
            <w:r w:rsidRPr="00101CFC">
              <w:rPr>
                <w:color w:val="000000"/>
                <w:sz w:val="28"/>
                <w:szCs w:val="28"/>
                <w:lang w:val="pt-BR"/>
              </w:rPr>
              <w:t>Năm học 2010 – 2011</w:t>
            </w:r>
          </w:p>
          <w:p w:rsidR="00AD678D" w:rsidRPr="00101CFC" w:rsidRDefault="00AD678D" w:rsidP="00AD678D">
            <w:pPr>
              <w:autoSpaceDE w:val="0"/>
              <w:autoSpaceDN w:val="0"/>
              <w:adjustRightInd w:val="0"/>
              <w:jc w:val="both"/>
              <w:rPr>
                <w:color w:val="000000"/>
                <w:sz w:val="28"/>
                <w:szCs w:val="28"/>
                <w:lang w:val="pt-BR"/>
              </w:rPr>
            </w:pPr>
            <w:r>
              <w:rPr>
                <w:noProof/>
                <w:color w:val="000000"/>
                <w:sz w:val="28"/>
                <w:szCs w:val="28"/>
                <w:lang w:val="en-US"/>
              </w:rPr>
              <mc:AlternateContent>
                <mc:Choice Requires="wps">
                  <w:drawing>
                    <wp:anchor distT="0" distB="0" distL="114300" distR="114300" simplePos="0" relativeHeight="251801600" behindDoc="0" locked="0" layoutInCell="1" allowOverlap="1" wp14:anchorId="6DEC0CC6" wp14:editId="13B2EAD7">
                      <wp:simplePos x="0" y="0"/>
                      <wp:positionH relativeFrom="column">
                        <wp:posOffset>289560</wp:posOffset>
                      </wp:positionH>
                      <wp:positionV relativeFrom="paragraph">
                        <wp:posOffset>89535</wp:posOffset>
                      </wp:positionV>
                      <wp:extent cx="1483995" cy="342900"/>
                      <wp:effectExtent l="7620" t="6350" r="13335" b="12700"/>
                      <wp:wrapNone/>
                      <wp:docPr id="1631" name="Text Box 1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3995" cy="342900"/>
                              </a:xfrm>
                              <a:prstGeom prst="rect">
                                <a:avLst/>
                              </a:prstGeom>
                              <a:solidFill>
                                <a:srgbClr val="FFFFFF"/>
                              </a:solidFill>
                              <a:ln w="9525">
                                <a:solidFill>
                                  <a:srgbClr val="000000"/>
                                </a:solidFill>
                                <a:miter lim="800000"/>
                                <a:headEnd/>
                                <a:tailEnd/>
                              </a:ln>
                            </wps:spPr>
                            <wps:txbx>
                              <w:txbxContent>
                                <w:p w:rsidR="00AD678D" w:rsidRDefault="00AD678D" w:rsidP="00AD678D">
                                  <w:r>
                                    <w:t xml:space="preserve">  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31" o:spid="_x0000_s1312" type="#_x0000_t202" style="position:absolute;left:0;text-align:left;margin-left:22.8pt;margin-top:7.05pt;width:116.85pt;height:27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">
                      <v:textbox>
                        <w:txbxContent>
                          <w:p w:rsidR="00AD678D" w:rsidRDefault="00AD678D" w:rsidP="00AD678D">
                            <w:r>
                              <w:t xml:space="preserve">  ĐỀ CHÍNH THỨC</w:t>
                            </w:r>
                          </w:p>
                        </w:txbxContent>
                      </v:textbox>
                    </v:shape>
                  </w:pict>
                </mc:Fallback>
              </mc:AlternateContent>
            </w:r>
            <w:r>
              <w:rPr>
                <w:color w:val="000000"/>
                <w:sz w:val="28"/>
                <w:szCs w:val="28"/>
                <w:lang w:val="pt-BR"/>
              </w:rPr>
              <w:t xml:space="preserve">                                                                 </w:t>
            </w:r>
            <w:r w:rsidRPr="00101CFC">
              <w:rPr>
                <w:color w:val="000000"/>
                <w:sz w:val="28"/>
                <w:szCs w:val="28"/>
                <w:lang w:val="pt-BR"/>
              </w:rPr>
              <w:t xml:space="preserve">Môn thi: </w:t>
            </w:r>
            <w:r w:rsidRPr="00101CFC">
              <w:rPr>
                <w:i/>
                <w:iCs/>
                <w:color w:val="000000"/>
                <w:sz w:val="28"/>
                <w:szCs w:val="28"/>
                <w:lang w:val="pt-BR"/>
              </w:rPr>
              <w:t>Toán</w:t>
            </w:r>
          </w:p>
          <w:p w:rsidR="00AD678D" w:rsidRPr="00101CFC" w:rsidRDefault="00AD678D" w:rsidP="00AD678D">
            <w:pPr>
              <w:autoSpaceDE w:val="0"/>
              <w:autoSpaceDN w:val="0"/>
              <w:adjustRightInd w:val="0"/>
              <w:jc w:val="both"/>
              <w:rPr>
                <w:i/>
                <w:iCs/>
                <w:color w:val="000000"/>
                <w:sz w:val="28"/>
                <w:szCs w:val="28"/>
              </w:rPr>
            </w:pPr>
            <w:r>
              <w:rPr>
                <w:color w:val="000000"/>
                <w:sz w:val="28"/>
                <w:szCs w:val="28"/>
                <w:lang w:val="en-US"/>
              </w:rPr>
              <w:t xml:space="preserve">                                                                 </w:t>
            </w:r>
            <w:r w:rsidRPr="00101CFC">
              <w:rPr>
                <w:color w:val="000000"/>
                <w:sz w:val="28"/>
                <w:szCs w:val="28"/>
              </w:rPr>
              <w:t xml:space="preserve">Ngày thi: </w:t>
            </w:r>
            <w:r w:rsidRPr="00101CFC">
              <w:rPr>
                <w:i/>
                <w:iCs/>
                <w:color w:val="000000"/>
                <w:sz w:val="28"/>
                <w:szCs w:val="28"/>
              </w:rPr>
              <w:t>22 tháng 6 năm 2010</w:t>
            </w:r>
          </w:p>
          <w:p w:rsidR="00AD678D" w:rsidRPr="00101CFC" w:rsidRDefault="00AD678D" w:rsidP="00AD678D">
            <w:pPr>
              <w:autoSpaceDE w:val="0"/>
              <w:autoSpaceDN w:val="0"/>
              <w:adjustRightInd w:val="0"/>
              <w:ind w:left="5760"/>
              <w:jc w:val="both"/>
              <w:rPr>
                <w:i/>
                <w:iCs/>
                <w:color w:val="000000"/>
                <w:sz w:val="28"/>
                <w:szCs w:val="28"/>
              </w:rPr>
            </w:pPr>
          </w:p>
          <w:tbl>
            <w:tblPr>
              <w:tblW w:w="10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9"/>
              <w:gridCol w:w="404"/>
              <w:gridCol w:w="4363"/>
              <w:gridCol w:w="4488"/>
              <w:gridCol w:w="945"/>
            </w:tblGrid>
            <w:tr w:rsidR="00AD678D" w:rsidRPr="00272CF5" w:rsidTr="00050611">
              <w:trPr>
                <w:trHeight w:val="148"/>
              </w:trPr>
              <w:tc>
                <w:tcPr>
                  <w:tcW w:w="689" w:type="dxa"/>
                </w:tcPr>
                <w:p w:rsidR="00AD678D" w:rsidRPr="00272CF5" w:rsidRDefault="00AD678D" w:rsidP="00050611">
                  <w:pPr>
                    <w:jc w:val="center"/>
                    <w:rPr>
                      <w:b/>
                      <w:sz w:val="28"/>
                      <w:szCs w:val="28"/>
                    </w:rPr>
                  </w:pPr>
                  <w:r w:rsidRPr="00272CF5">
                    <w:rPr>
                      <w:b/>
                      <w:sz w:val="28"/>
                      <w:szCs w:val="28"/>
                    </w:rPr>
                    <w:t>BÀI</w:t>
                  </w:r>
                </w:p>
              </w:tc>
              <w:tc>
                <w:tcPr>
                  <w:tcW w:w="404" w:type="dxa"/>
                </w:tcPr>
                <w:p w:rsidR="00AD678D" w:rsidRPr="00272CF5" w:rsidRDefault="00AD678D" w:rsidP="00050611">
                  <w:pPr>
                    <w:jc w:val="center"/>
                    <w:rPr>
                      <w:b/>
                      <w:sz w:val="28"/>
                      <w:szCs w:val="28"/>
                    </w:rPr>
                  </w:pPr>
                  <w:r w:rsidRPr="00272CF5">
                    <w:rPr>
                      <w:b/>
                      <w:sz w:val="28"/>
                      <w:szCs w:val="28"/>
                    </w:rPr>
                    <w:t>Ý</w:t>
                  </w:r>
                </w:p>
              </w:tc>
              <w:tc>
                <w:tcPr>
                  <w:tcW w:w="8851" w:type="dxa"/>
                  <w:gridSpan w:val="2"/>
                </w:tcPr>
                <w:p w:rsidR="00AD678D" w:rsidRPr="00272CF5" w:rsidRDefault="00AD678D" w:rsidP="00050611">
                  <w:pPr>
                    <w:jc w:val="center"/>
                    <w:rPr>
                      <w:b/>
                      <w:sz w:val="28"/>
                      <w:szCs w:val="28"/>
                    </w:rPr>
                  </w:pPr>
                  <w:r w:rsidRPr="00272CF5">
                    <w:rPr>
                      <w:b/>
                      <w:sz w:val="28"/>
                      <w:szCs w:val="28"/>
                    </w:rPr>
                    <w:t>HƯỚNG DẪN CHẤM</w:t>
                  </w:r>
                </w:p>
              </w:tc>
              <w:tc>
                <w:tcPr>
                  <w:tcW w:w="945" w:type="dxa"/>
                </w:tcPr>
                <w:p w:rsidR="00AD678D" w:rsidRPr="00272CF5" w:rsidRDefault="00AD678D" w:rsidP="00050611">
                  <w:pPr>
                    <w:jc w:val="center"/>
                    <w:rPr>
                      <w:b/>
                      <w:sz w:val="28"/>
                      <w:szCs w:val="28"/>
                    </w:rPr>
                  </w:pPr>
                  <w:r w:rsidRPr="00272CF5">
                    <w:rPr>
                      <w:b/>
                      <w:sz w:val="28"/>
                      <w:szCs w:val="28"/>
                    </w:rPr>
                    <w:t>ĐIỂM</w:t>
                  </w:r>
                </w:p>
              </w:tc>
            </w:tr>
            <w:tr w:rsidR="00AD678D" w:rsidRPr="00272CF5" w:rsidTr="00050611">
              <w:trPr>
                <w:trHeight w:val="148"/>
              </w:trPr>
              <w:tc>
                <w:tcPr>
                  <w:tcW w:w="689" w:type="dxa"/>
                </w:tcPr>
                <w:p w:rsidR="00AD678D" w:rsidRPr="00272CF5" w:rsidRDefault="00AD678D" w:rsidP="00050611">
                  <w:pPr>
                    <w:jc w:val="both"/>
                    <w:rPr>
                      <w:b/>
                      <w:sz w:val="28"/>
                      <w:szCs w:val="28"/>
                    </w:rPr>
                  </w:pPr>
                  <w:r w:rsidRPr="00272CF5">
                    <w:rPr>
                      <w:b/>
                      <w:sz w:val="28"/>
                      <w:szCs w:val="28"/>
                    </w:rPr>
                    <w:t>I</w:t>
                  </w:r>
                </w:p>
              </w:tc>
              <w:tc>
                <w:tcPr>
                  <w:tcW w:w="404" w:type="dxa"/>
                </w:tcPr>
                <w:p w:rsidR="00AD678D" w:rsidRPr="00272CF5" w:rsidRDefault="00AD678D" w:rsidP="00050611">
                  <w:pPr>
                    <w:jc w:val="both"/>
                    <w:rPr>
                      <w:b/>
                      <w:sz w:val="28"/>
                      <w:szCs w:val="28"/>
                    </w:rPr>
                  </w:pPr>
                </w:p>
              </w:tc>
              <w:tc>
                <w:tcPr>
                  <w:tcW w:w="8851" w:type="dxa"/>
                  <w:gridSpan w:val="2"/>
                </w:tcPr>
                <w:p w:rsidR="00AD678D" w:rsidRPr="00272CF5" w:rsidRDefault="00AD678D" w:rsidP="00050611">
                  <w:pPr>
                    <w:jc w:val="both"/>
                    <w:rPr>
                      <w:b/>
                      <w:i/>
                      <w:sz w:val="28"/>
                      <w:szCs w:val="28"/>
                    </w:rPr>
                  </w:pPr>
                </w:p>
              </w:tc>
              <w:tc>
                <w:tcPr>
                  <w:tcW w:w="945" w:type="dxa"/>
                </w:tcPr>
                <w:p w:rsidR="00AD678D" w:rsidRPr="00272CF5" w:rsidRDefault="00AD678D" w:rsidP="00050611">
                  <w:pPr>
                    <w:jc w:val="both"/>
                    <w:rPr>
                      <w:b/>
                      <w:sz w:val="28"/>
                      <w:szCs w:val="28"/>
                    </w:rPr>
                  </w:pPr>
                  <w:r w:rsidRPr="00272CF5">
                    <w:rPr>
                      <w:b/>
                      <w:sz w:val="28"/>
                      <w:szCs w:val="28"/>
                    </w:rPr>
                    <w:t>2,5</w:t>
                  </w:r>
                </w:p>
              </w:tc>
            </w:tr>
            <w:tr w:rsidR="00AD678D" w:rsidRPr="00272CF5" w:rsidTr="00050611">
              <w:trPr>
                <w:trHeight w:val="148"/>
              </w:trPr>
              <w:tc>
                <w:tcPr>
                  <w:tcW w:w="689" w:type="dxa"/>
                  <w:vMerge w:val="restart"/>
                </w:tcPr>
                <w:p w:rsidR="00AD678D" w:rsidRPr="00272CF5" w:rsidRDefault="00AD678D" w:rsidP="00050611">
                  <w:pPr>
                    <w:jc w:val="both"/>
                    <w:rPr>
                      <w:sz w:val="28"/>
                      <w:szCs w:val="28"/>
                    </w:rPr>
                  </w:pPr>
                </w:p>
              </w:tc>
              <w:tc>
                <w:tcPr>
                  <w:tcW w:w="404" w:type="dxa"/>
                  <w:vMerge w:val="restart"/>
                </w:tcPr>
                <w:p w:rsidR="00AD678D" w:rsidRPr="00272CF5" w:rsidRDefault="00AD678D" w:rsidP="00050611">
                  <w:pPr>
                    <w:jc w:val="both"/>
                    <w:rPr>
                      <w:b/>
                      <w:i/>
                      <w:sz w:val="28"/>
                      <w:szCs w:val="28"/>
                    </w:rPr>
                  </w:pPr>
                  <w:r w:rsidRPr="00272CF5">
                    <w:rPr>
                      <w:b/>
                      <w:i/>
                      <w:sz w:val="28"/>
                      <w:szCs w:val="28"/>
                    </w:rPr>
                    <w:t>1</w:t>
                  </w:r>
                </w:p>
              </w:tc>
              <w:tc>
                <w:tcPr>
                  <w:tcW w:w="8851" w:type="dxa"/>
                  <w:gridSpan w:val="2"/>
                </w:tcPr>
                <w:p w:rsidR="00AD678D" w:rsidRPr="00272CF5" w:rsidRDefault="00AD678D" w:rsidP="00050611">
                  <w:pPr>
                    <w:jc w:val="both"/>
                    <w:rPr>
                      <w:b/>
                      <w:i/>
                      <w:sz w:val="28"/>
                      <w:szCs w:val="28"/>
                    </w:rPr>
                  </w:pPr>
                  <w:r w:rsidRPr="00272CF5">
                    <w:rPr>
                      <w:b/>
                      <w:i/>
                      <w:color w:val="000000"/>
                      <w:sz w:val="28"/>
                      <w:szCs w:val="28"/>
                    </w:rPr>
                    <w:t>Rút gọn biểu thức A (1,5 điểm)</w:t>
                  </w:r>
                </w:p>
              </w:tc>
              <w:tc>
                <w:tcPr>
                  <w:tcW w:w="945" w:type="dxa"/>
                </w:tcPr>
                <w:p w:rsidR="00AD678D" w:rsidRPr="00272CF5" w:rsidRDefault="00AD678D" w:rsidP="00050611">
                  <w:pPr>
                    <w:jc w:val="both"/>
                    <w:rPr>
                      <w:sz w:val="28"/>
                      <w:szCs w:val="28"/>
                    </w:rPr>
                  </w:pPr>
                </w:p>
              </w:tc>
            </w:tr>
            <w:tr w:rsidR="00AD678D" w:rsidRPr="00272CF5" w:rsidTr="00050611">
              <w:trPr>
                <w:trHeight w:val="148"/>
              </w:trPr>
              <w:tc>
                <w:tcPr>
                  <w:tcW w:w="689" w:type="dxa"/>
                  <w:vMerge/>
                </w:tcPr>
                <w:p w:rsidR="00AD678D" w:rsidRPr="00272CF5" w:rsidRDefault="00AD678D" w:rsidP="00050611">
                  <w:pPr>
                    <w:jc w:val="both"/>
                    <w:rPr>
                      <w:sz w:val="28"/>
                      <w:szCs w:val="28"/>
                    </w:rPr>
                  </w:pPr>
                </w:p>
              </w:tc>
              <w:tc>
                <w:tcPr>
                  <w:tcW w:w="404" w:type="dxa"/>
                  <w:vMerge/>
                </w:tcPr>
                <w:p w:rsidR="00AD678D" w:rsidRPr="00272CF5" w:rsidRDefault="00AD678D" w:rsidP="00050611">
                  <w:pPr>
                    <w:jc w:val="both"/>
                    <w:rPr>
                      <w:sz w:val="28"/>
                      <w:szCs w:val="28"/>
                    </w:rPr>
                  </w:pPr>
                </w:p>
              </w:tc>
              <w:tc>
                <w:tcPr>
                  <w:tcW w:w="8851" w:type="dxa"/>
                  <w:gridSpan w:val="2"/>
                </w:tcPr>
                <w:p w:rsidR="00AD678D" w:rsidRPr="00272CF5" w:rsidRDefault="00AD678D" w:rsidP="00050611">
                  <w:pPr>
                    <w:jc w:val="both"/>
                    <w:rPr>
                      <w:sz w:val="28"/>
                      <w:szCs w:val="28"/>
                    </w:rPr>
                  </w:pPr>
                  <w:r w:rsidRPr="00272CF5">
                    <w:rPr>
                      <w:color w:val="000000"/>
                      <w:sz w:val="28"/>
                      <w:szCs w:val="28"/>
                    </w:rPr>
                    <w:t xml:space="preserve">A = </w:t>
                  </w:r>
                  <w:r w:rsidRPr="00272CF5">
                    <w:rPr>
                      <w:iCs/>
                      <w:color w:val="000000"/>
                      <w:position w:val="-28"/>
                      <w:sz w:val="28"/>
                      <w:szCs w:val="28"/>
                    </w:rPr>
                    <w:object w:dxaOrig="2420" w:dyaOrig="720">
                      <v:shape id="_x0000_i3000" type="#_x0000_t75" style="width:121pt;height:36pt" o:ole="">
                        <v:imagedata r:id="rId3745" o:title=""/>
                      </v:shape>
                      <o:OLEObject Type="Embed" ProgID="Equation.DSMT4" ShapeID="_x0000_i3000" DrawAspect="Content" ObjectID="_1586714006" r:id="rId3761"/>
                    </w:object>
                  </w:r>
                  <w:r w:rsidRPr="00272CF5">
                    <w:rPr>
                      <w:iCs/>
                      <w:color w:val="000000"/>
                      <w:sz w:val="28"/>
                      <w:szCs w:val="28"/>
                    </w:rPr>
                    <w:t>=</w:t>
                  </w:r>
                  <w:r w:rsidRPr="00272CF5">
                    <w:rPr>
                      <w:iCs/>
                      <w:color w:val="000000"/>
                      <w:position w:val="-30"/>
                      <w:sz w:val="28"/>
                      <w:szCs w:val="28"/>
                    </w:rPr>
                    <w:object w:dxaOrig="3420" w:dyaOrig="740">
                      <v:shape id="_x0000_i3001" type="#_x0000_t75" style="width:171pt;height:37pt" o:ole="">
                        <v:imagedata r:id="rId3762" o:title=""/>
                      </v:shape>
                      <o:OLEObject Type="Embed" ProgID="Equation.DSMT4" ShapeID="_x0000_i3001" DrawAspect="Content" ObjectID="_1586714007" r:id="rId3763"/>
                    </w:object>
                  </w:r>
                </w:p>
              </w:tc>
              <w:tc>
                <w:tcPr>
                  <w:tcW w:w="945" w:type="dxa"/>
                </w:tcPr>
                <w:p w:rsidR="00AD678D" w:rsidRPr="00272CF5" w:rsidRDefault="00AD678D" w:rsidP="00050611">
                  <w:pPr>
                    <w:jc w:val="both"/>
                    <w:rPr>
                      <w:sz w:val="28"/>
                      <w:szCs w:val="28"/>
                    </w:rPr>
                  </w:pPr>
                  <w:r w:rsidRPr="00272CF5">
                    <w:rPr>
                      <w:sz w:val="28"/>
                      <w:szCs w:val="28"/>
                    </w:rPr>
                    <w:t>0,25</w:t>
                  </w:r>
                </w:p>
              </w:tc>
            </w:tr>
            <w:tr w:rsidR="00AD678D" w:rsidRPr="00272CF5" w:rsidTr="00050611">
              <w:trPr>
                <w:trHeight w:val="148"/>
              </w:trPr>
              <w:tc>
                <w:tcPr>
                  <w:tcW w:w="689" w:type="dxa"/>
                  <w:vMerge/>
                </w:tcPr>
                <w:p w:rsidR="00AD678D" w:rsidRPr="00272CF5" w:rsidRDefault="00AD678D" w:rsidP="00050611">
                  <w:pPr>
                    <w:jc w:val="both"/>
                    <w:rPr>
                      <w:sz w:val="28"/>
                      <w:szCs w:val="28"/>
                    </w:rPr>
                  </w:pPr>
                </w:p>
              </w:tc>
              <w:tc>
                <w:tcPr>
                  <w:tcW w:w="404" w:type="dxa"/>
                  <w:vMerge/>
                </w:tcPr>
                <w:p w:rsidR="00AD678D" w:rsidRPr="00272CF5" w:rsidRDefault="00AD678D" w:rsidP="00050611">
                  <w:pPr>
                    <w:jc w:val="both"/>
                    <w:rPr>
                      <w:sz w:val="28"/>
                      <w:szCs w:val="28"/>
                    </w:rPr>
                  </w:pPr>
                </w:p>
              </w:tc>
              <w:tc>
                <w:tcPr>
                  <w:tcW w:w="8851" w:type="dxa"/>
                  <w:gridSpan w:val="2"/>
                </w:tcPr>
                <w:p w:rsidR="00AD678D" w:rsidRPr="00272CF5" w:rsidRDefault="00AD678D" w:rsidP="00050611">
                  <w:pPr>
                    <w:jc w:val="both"/>
                    <w:rPr>
                      <w:sz w:val="28"/>
                      <w:szCs w:val="28"/>
                    </w:rPr>
                  </w:pPr>
                  <w:r w:rsidRPr="00272CF5">
                    <w:rPr>
                      <w:sz w:val="28"/>
                      <w:szCs w:val="28"/>
                    </w:rPr>
                    <w:t>=</w:t>
                  </w:r>
                  <w:r w:rsidRPr="00272CF5">
                    <w:rPr>
                      <w:iCs/>
                      <w:color w:val="000000"/>
                      <w:position w:val="-30"/>
                      <w:sz w:val="28"/>
                      <w:szCs w:val="28"/>
                    </w:rPr>
                    <w:object w:dxaOrig="3580" w:dyaOrig="740">
                      <v:shape id="_x0000_i3002" type="#_x0000_t75" style="width:179pt;height:37pt" o:ole="">
                        <v:imagedata r:id="rId3764" o:title=""/>
                      </v:shape>
                      <o:OLEObject Type="Embed" ProgID="Equation.DSMT4" ShapeID="_x0000_i3002" DrawAspect="Content" ObjectID="_1586714008" r:id="rId3765"/>
                    </w:object>
                  </w:r>
                </w:p>
              </w:tc>
              <w:tc>
                <w:tcPr>
                  <w:tcW w:w="945" w:type="dxa"/>
                </w:tcPr>
                <w:p w:rsidR="00AD678D" w:rsidRPr="00272CF5" w:rsidRDefault="00AD678D" w:rsidP="00050611">
                  <w:pPr>
                    <w:jc w:val="both"/>
                    <w:rPr>
                      <w:sz w:val="28"/>
                      <w:szCs w:val="28"/>
                    </w:rPr>
                  </w:pPr>
                  <w:r w:rsidRPr="00272CF5">
                    <w:rPr>
                      <w:sz w:val="28"/>
                      <w:szCs w:val="28"/>
                    </w:rPr>
                    <w:t>0,25</w:t>
                  </w:r>
                </w:p>
              </w:tc>
            </w:tr>
            <w:tr w:rsidR="00AD678D" w:rsidRPr="00272CF5" w:rsidTr="00050611">
              <w:trPr>
                <w:trHeight w:val="148"/>
              </w:trPr>
              <w:tc>
                <w:tcPr>
                  <w:tcW w:w="689" w:type="dxa"/>
                  <w:vMerge/>
                </w:tcPr>
                <w:p w:rsidR="00AD678D" w:rsidRPr="00272CF5" w:rsidRDefault="00AD678D" w:rsidP="00050611">
                  <w:pPr>
                    <w:jc w:val="both"/>
                    <w:rPr>
                      <w:sz w:val="28"/>
                      <w:szCs w:val="28"/>
                    </w:rPr>
                  </w:pPr>
                </w:p>
              </w:tc>
              <w:tc>
                <w:tcPr>
                  <w:tcW w:w="404" w:type="dxa"/>
                  <w:vMerge/>
                </w:tcPr>
                <w:p w:rsidR="00AD678D" w:rsidRPr="00272CF5" w:rsidRDefault="00AD678D" w:rsidP="00050611">
                  <w:pPr>
                    <w:jc w:val="both"/>
                    <w:rPr>
                      <w:sz w:val="28"/>
                      <w:szCs w:val="28"/>
                    </w:rPr>
                  </w:pPr>
                </w:p>
              </w:tc>
              <w:tc>
                <w:tcPr>
                  <w:tcW w:w="8851" w:type="dxa"/>
                  <w:gridSpan w:val="2"/>
                </w:tcPr>
                <w:p w:rsidR="00AD678D" w:rsidRPr="00272CF5" w:rsidRDefault="00AD678D" w:rsidP="00050611">
                  <w:pPr>
                    <w:jc w:val="both"/>
                    <w:rPr>
                      <w:sz w:val="28"/>
                      <w:szCs w:val="28"/>
                    </w:rPr>
                  </w:pPr>
                  <w:r w:rsidRPr="00272CF5">
                    <w:rPr>
                      <w:sz w:val="28"/>
                      <w:szCs w:val="28"/>
                    </w:rPr>
                    <w:t>=</w:t>
                  </w:r>
                  <w:r w:rsidRPr="00272CF5">
                    <w:rPr>
                      <w:iCs/>
                      <w:color w:val="000000"/>
                      <w:position w:val="-30"/>
                      <w:sz w:val="28"/>
                      <w:szCs w:val="28"/>
                    </w:rPr>
                    <w:object w:dxaOrig="2720" w:dyaOrig="740">
                      <v:shape id="_x0000_i3003" type="#_x0000_t75" style="width:136pt;height:37pt" o:ole="">
                        <v:imagedata r:id="rId3766" o:title=""/>
                      </v:shape>
                      <o:OLEObject Type="Embed" ProgID="Equation.DSMT4" ShapeID="_x0000_i3003" DrawAspect="Content" ObjectID="_1586714009" r:id="rId3767"/>
                    </w:object>
                  </w:r>
                </w:p>
              </w:tc>
              <w:tc>
                <w:tcPr>
                  <w:tcW w:w="945" w:type="dxa"/>
                </w:tcPr>
                <w:p w:rsidR="00AD678D" w:rsidRPr="00272CF5" w:rsidRDefault="00AD678D" w:rsidP="00050611">
                  <w:pPr>
                    <w:jc w:val="both"/>
                    <w:rPr>
                      <w:sz w:val="28"/>
                      <w:szCs w:val="28"/>
                    </w:rPr>
                  </w:pPr>
                  <w:r w:rsidRPr="00272CF5">
                    <w:rPr>
                      <w:sz w:val="28"/>
                      <w:szCs w:val="28"/>
                    </w:rPr>
                    <w:t>0,25</w:t>
                  </w:r>
                </w:p>
              </w:tc>
            </w:tr>
            <w:tr w:rsidR="00AD678D" w:rsidRPr="00272CF5" w:rsidTr="00050611">
              <w:trPr>
                <w:trHeight w:val="148"/>
              </w:trPr>
              <w:tc>
                <w:tcPr>
                  <w:tcW w:w="689" w:type="dxa"/>
                  <w:vMerge/>
                </w:tcPr>
                <w:p w:rsidR="00AD678D" w:rsidRPr="00272CF5" w:rsidRDefault="00AD678D" w:rsidP="00050611">
                  <w:pPr>
                    <w:jc w:val="both"/>
                    <w:rPr>
                      <w:sz w:val="28"/>
                      <w:szCs w:val="28"/>
                    </w:rPr>
                  </w:pPr>
                </w:p>
              </w:tc>
              <w:tc>
                <w:tcPr>
                  <w:tcW w:w="404" w:type="dxa"/>
                  <w:vMerge/>
                </w:tcPr>
                <w:p w:rsidR="00AD678D" w:rsidRPr="00272CF5" w:rsidRDefault="00AD678D" w:rsidP="00050611">
                  <w:pPr>
                    <w:jc w:val="both"/>
                    <w:rPr>
                      <w:sz w:val="28"/>
                      <w:szCs w:val="28"/>
                    </w:rPr>
                  </w:pPr>
                </w:p>
              </w:tc>
              <w:tc>
                <w:tcPr>
                  <w:tcW w:w="8851" w:type="dxa"/>
                  <w:gridSpan w:val="2"/>
                </w:tcPr>
                <w:p w:rsidR="00AD678D" w:rsidRPr="00272CF5" w:rsidRDefault="00AD678D" w:rsidP="00050611">
                  <w:pPr>
                    <w:jc w:val="both"/>
                    <w:rPr>
                      <w:sz w:val="28"/>
                      <w:szCs w:val="28"/>
                    </w:rPr>
                  </w:pPr>
                  <w:r w:rsidRPr="00272CF5">
                    <w:rPr>
                      <w:iCs/>
                      <w:color w:val="000000"/>
                      <w:sz w:val="28"/>
                      <w:szCs w:val="28"/>
                    </w:rPr>
                    <w:t>=</w:t>
                  </w:r>
                  <w:r w:rsidRPr="00272CF5">
                    <w:rPr>
                      <w:iCs/>
                      <w:color w:val="000000"/>
                      <w:position w:val="-30"/>
                      <w:sz w:val="28"/>
                      <w:szCs w:val="28"/>
                    </w:rPr>
                    <w:object w:dxaOrig="1680" w:dyaOrig="740">
                      <v:shape id="_x0000_i3004" type="#_x0000_t75" style="width:84pt;height:37pt" o:ole="">
                        <v:imagedata r:id="rId3768" o:title=""/>
                      </v:shape>
                      <o:OLEObject Type="Embed" ProgID="Equation.DSMT4" ShapeID="_x0000_i3004" DrawAspect="Content" ObjectID="_1586714010" r:id="rId3769"/>
                    </w:object>
                  </w:r>
                </w:p>
              </w:tc>
              <w:tc>
                <w:tcPr>
                  <w:tcW w:w="945" w:type="dxa"/>
                </w:tcPr>
                <w:p w:rsidR="00AD678D" w:rsidRPr="00272CF5" w:rsidRDefault="00AD678D" w:rsidP="00050611">
                  <w:pPr>
                    <w:jc w:val="both"/>
                    <w:rPr>
                      <w:sz w:val="28"/>
                      <w:szCs w:val="28"/>
                    </w:rPr>
                  </w:pPr>
                  <w:r w:rsidRPr="00272CF5">
                    <w:rPr>
                      <w:sz w:val="28"/>
                      <w:szCs w:val="28"/>
                    </w:rPr>
                    <w:t>0,25</w:t>
                  </w:r>
                </w:p>
              </w:tc>
            </w:tr>
            <w:tr w:rsidR="00AD678D" w:rsidRPr="00272CF5" w:rsidTr="00050611">
              <w:trPr>
                <w:trHeight w:val="148"/>
              </w:trPr>
              <w:tc>
                <w:tcPr>
                  <w:tcW w:w="689" w:type="dxa"/>
                  <w:vMerge/>
                </w:tcPr>
                <w:p w:rsidR="00AD678D" w:rsidRPr="00272CF5" w:rsidRDefault="00AD678D" w:rsidP="00050611">
                  <w:pPr>
                    <w:jc w:val="both"/>
                    <w:rPr>
                      <w:sz w:val="28"/>
                      <w:szCs w:val="28"/>
                    </w:rPr>
                  </w:pPr>
                </w:p>
              </w:tc>
              <w:tc>
                <w:tcPr>
                  <w:tcW w:w="404" w:type="dxa"/>
                  <w:vMerge/>
                </w:tcPr>
                <w:p w:rsidR="00AD678D" w:rsidRPr="00272CF5" w:rsidRDefault="00AD678D" w:rsidP="00050611">
                  <w:pPr>
                    <w:jc w:val="both"/>
                    <w:rPr>
                      <w:sz w:val="28"/>
                      <w:szCs w:val="28"/>
                    </w:rPr>
                  </w:pPr>
                </w:p>
              </w:tc>
              <w:tc>
                <w:tcPr>
                  <w:tcW w:w="8851" w:type="dxa"/>
                  <w:gridSpan w:val="2"/>
                </w:tcPr>
                <w:p w:rsidR="00AD678D" w:rsidRPr="00272CF5" w:rsidRDefault="00AD678D" w:rsidP="00050611">
                  <w:pPr>
                    <w:jc w:val="both"/>
                    <w:rPr>
                      <w:sz w:val="28"/>
                      <w:szCs w:val="28"/>
                    </w:rPr>
                  </w:pPr>
                  <w:r w:rsidRPr="00272CF5">
                    <w:rPr>
                      <w:sz w:val="28"/>
                      <w:szCs w:val="28"/>
                    </w:rPr>
                    <w:t>=</w:t>
                  </w:r>
                  <w:r w:rsidRPr="00272CF5">
                    <w:rPr>
                      <w:iCs/>
                      <w:color w:val="000000"/>
                      <w:position w:val="-30"/>
                      <w:sz w:val="28"/>
                      <w:szCs w:val="28"/>
                    </w:rPr>
                    <w:object w:dxaOrig="1680" w:dyaOrig="740">
                      <v:shape id="_x0000_i3005" type="#_x0000_t75" style="width:84pt;height:37pt" o:ole="">
                        <v:imagedata r:id="rId3770" o:title=""/>
                      </v:shape>
                      <o:OLEObject Type="Embed" ProgID="Equation.DSMT4" ShapeID="_x0000_i3005" DrawAspect="Content" ObjectID="_1586714011" r:id="rId3771"/>
                    </w:object>
                  </w:r>
                </w:p>
              </w:tc>
              <w:tc>
                <w:tcPr>
                  <w:tcW w:w="945" w:type="dxa"/>
                </w:tcPr>
                <w:p w:rsidR="00AD678D" w:rsidRPr="00272CF5" w:rsidRDefault="00AD678D" w:rsidP="00050611">
                  <w:pPr>
                    <w:jc w:val="both"/>
                    <w:rPr>
                      <w:sz w:val="28"/>
                      <w:szCs w:val="28"/>
                    </w:rPr>
                  </w:pPr>
                  <w:r w:rsidRPr="00272CF5">
                    <w:rPr>
                      <w:sz w:val="28"/>
                      <w:szCs w:val="28"/>
                    </w:rPr>
                    <w:t>0,25</w:t>
                  </w:r>
                </w:p>
              </w:tc>
            </w:tr>
            <w:tr w:rsidR="00AD678D" w:rsidRPr="00272CF5" w:rsidTr="00050611">
              <w:trPr>
                <w:trHeight w:val="148"/>
              </w:trPr>
              <w:tc>
                <w:tcPr>
                  <w:tcW w:w="689" w:type="dxa"/>
                  <w:vMerge/>
                </w:tcPr>
                <w:p w:rsidR="00AD678D" w:rsidRPr="00272CF5" w:rsidRDefault="00AD678D" w:rsidP="00050611">
                  <w:pPr>
                    <w:jc w:val="both"/>
                    <w:rPr>
                      <w:sz w:val="28"/>
                      <w:szCs w:val="28"/>
                    </w:rPr>
                  </w:pPr>
                </w:p>
              </w:tc>
              <w:tc>
                <w:tcPr>
                  <w:tcW w:w="404" w:type="dxa"/>
                  <w:vMerge/>
                </w:tcPr>
                <w:p w:rsidR="00AD678D" w:rsidRPr="00272CF5" w:rsidRDefault="00AD678D" w:rsidP="00050611">
                  <w:pPr>
                    <w:jc w:val="both"/>
                    <w:rPr>
                      <w:sz w:val="28"/>
                      <w:szCs w:val="28"/>
                    </w:rPr>
                  </w:pPr>
                </w:p>
              </w:tc>
              <w:tc>
                <w:tcPr>
                  <w:tcW w:w="8851" w:type="dxa"/>
                  <w:gridSpan w:val="2"/>
                </w:tcPr>
                <w:p w:rsidR="00AD678D" w:rsidRPr="00272CF5" w:rsidRDefault="00AD678D" w:rsidP="00050611">
                  <w:pPr>
                    <w:jc w:val="both"/>
                    <w:rPr>
                      <w:sz w:val="28"/>
                      <w:szCs w:val="28"/>
                    </w:rPr>
                  </w:pPr>
                  <w:r w:rsidRPr="00272CF5">
                    <w:rPr>
                      <w:sz w:val="28"/>
                      <w:szCs w:val="28"/>
                    </w:rPr>
                    <w:t>=</w:t>
                  </w:r>
                  <w:r w:rsidRPr="00272CF5">
                    <w:rPr>
                      <w:iCs/>
                      <w:color w:val="000000"/>
                      <w:position w:val="-28"/>
                      <w:sz w:val="28"/>
                      <w:szCs w:val="28"/>
                    </w:rPr>
                    <w:object w:dxaOrig="740" w:dyaOrig="660">
                      <v:shape id="_x0000_i3006" type="#_x0000_t75" style="width:37pt;height:33pt" o:ole="">
                        <v:imagedata r:id="rId3772" o:title=""/>
                      </v:shape>
                      <o:OLEObject Type="Embed" ProgID="Equation.DSMT4" ShapeID="_x0000_i3006" DrawAspect="Content" ObjectID="_1586714012" r:id="rId3773"/>
                    </w:object>
                  </w:r>
                </w:p>
              </w:tc>
              <w:tc>
                <w:tcPr>
                  <w:tcW w:w="945" w:type="dxa"/>
                </w:tcPr>
                <w:p w:rsidR="00AD678D" w:rsidRPr="00272CF5" w:rsidRDefault="00AD678D" w:rsidP="00050611">
                  <w:pPr>
                    <w:jc w:val="both"/>
                    <w:rPr>
                      <w:sz w:val="28"/>
                      <w:szCs w:val="28"/>
                    </w:rPr>
                  </w:pPr>
                  <w:r w:rsidRPr="00272CF5">
                    <w:rPr>
                      <w:sz w:val="28"/>
                      <w:szCs w:val="28"/>
                    </w:rPr>
                    <w:t>0,25</w:t>
                  </w:r>
                </w:p>
              </w:tc>
            </w:tr>
            <w:tr w:rsidR="00AD678D" w:rsidRPr="00272CF5" w:rsidTr="00050611">
              <w:trPr>
                <w:trHeight w:val="148"/>
              </w:trPr>
              <w:tc>
                <w:tcPr>
                  <w:tcW w:w="689" w:type="dxa"/>
                  <w:vMerge/>
                </w:tcPr>
                <w:p w:rsidR="00AD678D" w:rsidRPr="00272CF5" w:rsidRDefault="00AD678D" w:rsidP="00050611">
                  <w:pPr>
                    <w:jc w:val="both"/>
                    <w:rPr>
                      <w:sz w:val="28"/>
                      <w:szCs w:val="28"/>
                    </w:rPr>
                  </w:pPr>
                </w:p>
              </w:tc>
              <w:tc>
                <w:tcPr>
                  <w:tcW w:w="404" w:type="dxa"/>
                  <w:vMerge w:val="restart"/>
                </w:tcPr>
                <w:p w:rsidR="00AD678D" w:rsidRPr="00272CF5" w:rsidRDefault="00AD678D" w:rsidP="00050611">
                  <w:pPr>
                    <w:jc w:val="both"/>
                    <w:rPr>
                      <w:b/>
                      <w:i/>
                      <w:sz w:val="28"/>
                      <w:szCs w:val="28"/>
                    </w:rPr>
                  </w:pPr>
                  <w:r w:rsidRPr="00272CF5">
                    <w:rPr>
                      <w:b/>
                      <w:i/>
                      <w:sz w:val="28"/>
                      <w:szCs w:val="28"/>
                    </w:rPr>
                    <w:t>2</w:t>
                  </w:r>
                </w:p>
              </w:tc>
              <w:tc>
                <w:tcPr>
                  <w:tcW w:w="8851" w:type="dxa"/>
                  <w:gridSpan w:val="2"/>
                </w:tcPr>
                <w:p w:rsidR="00AD678D" w:rsidRPr="00272CF5" w:rsidRDefault="00AD678D" w:rsidP="00050611">
                  <w:pPr>
                    <w:jc w:val="both"/>
                    <w:rPr>
                      <w:b/>
                      <w:i/>
                      <w:sz w:val="28"/>
                      <w:szCs w:val="28"/>
                    </w:rPr>
                  </w:pPr>
                  <w:r w:rsidRPr="00272CF5">
                    <w:rPr>
                      <w:b/>
                      <w:i/>
                      <w:color w:val="000000"/>
                      <w:sz w:val="28"/>
                      <w:szCs w:val="28"/>
                    </w:rPr>
                    <w:t xml:space="preserve">Tìm giá trị của x để A = </w:t>
                  </w:r>
                  <w:r w:rsidRPr="00272CF5">
                    <w:rPr>
                      <w:b/>
                      <w:color w:val="000000"/>
                      <w:position w:val="-24"/>
                      <w:sz w:val="28"/>
                      <w:szCs w:val="28"/>
                    </w:rPr>
                    <w:object w:dxaOrig="220" w:dyaOrig="620">
                      <v:shape id="_x0000_i3007" type="#_x0000_t75" style="width:11pt;height:31pt" o:ole="">
                        <v:imagedata r:id="rId3751" o:title=""/>
                      </v:shape>
                      <o:OLEObject Type="Embed" ProgID="Equation.DSMT4" ShapeID="_x0000_i3007" DrawAspect="Content" ObjectID="_1586714013" r:id="rId3774"/>
                    </w:object>
                  </w:r>
                  <w:r w:rsidRPr="00272CF5">
                    <w:rPr>
                      <w:b/>
                      <w:i/>
                      <w:color w:val="000000"/>
                      <w:sz w:val="28"/>
                      <w:szCs w:val="28"/>
                    </w:rPr>
                    <w:t xml:space="preserve"> (0,5 điểm)</w:t>
                  </w:r>
                </w:p>
              </w:tc>
              <w:tc>
                <w:tcPr>
                  <w:tcW w:w="945" w:type="dxa"/>
                </w:tcPr>
                <w:p w:rsidR="00AD678D" w:rsidRPr="00272CF5" w:rsidRDefault="00AD678D" w:rsidP="00050611">
                  <w:pPr>
                    <w:jc w:val="both"/>
                    <w:rPr>
                      <w:sz w:val="28"/>
                      <w:szCs w:val="28"/>
                    </w:rPr>
                  </w:pPr>
                </w:p>
              </w:tc>
            </w:tr>
            <w:tr w:rsidR="00AD678D" w:rsidRPr="00272CF5" w:rsidTr="00050611">
              <w:trPr>
                <w:trHeight w:val="148"/>
              </w:trPr>
              <w:tc>
                <w:tcPr>
                  <w:tcW w:w="689" w:type="dxa"/>
                  <w:vMerge/>
                </w:tcPr>
                <w:p w:rsidR="00AD678D" w:rsidRPr="00272CF5" w:rsidRDefault="00AD678D" w:rsidP="00050611">
                  <w:pPr>
                    <w:jc w:val="both"/>
                    <w:rPr>
                      <w:sz w:val="28"/>
                      <w:szCs w:val="28"/>
                    </w:rPr>
                  </w:pPr>
                </w:p>
              </w:tc>
              <w:tc>
                <w:tcPr>
                  <w:tcW w:w="404" w:type="dxa"/>
                  <w:vMerge/>
                </w:tcPr>
                <w:p w:rsidR="00AD678D" w:rsidRPr="00272CF5" w:rsidRDefault="00AD678D" w:rsidP="00050611">
                  <w:pPr>
                    <w:jc w:val="both"/>
                    <w:rPr>
                      <w:sz w:val="28"/>
                      <w:szCs w:val="28"/>
                    </w:rPr>
                  </w:pPr>
                </w:p>
              </w:tc>
              <w:tc>
                <w:tcPr>
                  <w:tcW w:w="8851" w:type="dxa"/>
                  <w:gridSpan w:val="2"/>
                </w:tcPr>
                <w:p w:rsidR="00AD678D" w:rsidRPr="00272CF5" w:rsidRDefault="00AD678D" w:rsidP="00050611">
                  <w:pPr>
                    <w:jc w:val="both"/>
                    <w:rPr>
                      <w:sz w:val="28"/>
                      <w:szCs w:val="28"/>
                    </w:rPr>
                  </w:pPr>
                  <w:r w:rsidRPr="00272CF5">
                    <w:rPr>
                      <w:sz w:val="28"/>
                      <w:szCs w:val="28"/>
                    </w:rPr>
                    <w:t>A=</w:t>
                  </w:r>
                  <w:r w:rsidRPr="00272CF5">
                    <w:rPr>
                      <w:color w:val="000000"/>
                      <w:position w:val="-24"/>
                      <w:sz w:val="28"/>
                      <w:szCs w:val="28"/>
                    </w:rPr>
                    <w:object w:dxaOrig="220" w:dyaOrig="620">
                      <v:shape id="_x0000_i3008" type="#_x0000_t75" style="width:11pt;height:31pt" o:ole="">
                        <v:imagedata r:id="rId3751" o:title=""/>
                      </v:shape>
                      <o:OLEObject Type="Embed" ProgID="Equation.DSMT4" ShapeID="_x0000_i3008" DrawAspect="Content" ObjectID="_1586714014" r:id="rId3775"/>
                    </w:object>
                  </w:r>
                  <w:r w:rsidRPr="00272CF5">
                    <w:rPr>
                      <w:color w:val="000000"/>
                      <w:position w:val="-6"/>
                      <w:sz w:val="28"/>
                      <w:szCs w:val="28"/>
                    </w:rPr>
                    <w:object w:dxaOrig="340" w:dyaOrig="240">
                      <v:shape id="_x0000_i3009" type="#_x0000_t75" style="width:17pt;height:12pt" o:ole="">
                        <v:imagedata r:id="rId3776" o:title=""/>
                      </v:shape>
                      <o:OLEObject Type="Embed" ProgID="Equation.DSMT4" ShapeID="_x0000_i3009" DrawAspect="Content" ObjectID="_1586714015" r:id="rId3777"/>
                    </w:object>
                  </w:r>
                  <w:r w:rsidRPr="00272CF5">
                    <w:rPr>
                      <w:iCs/>
                      <w:color w:val="000000"/>
                      <w:position w:val="-28"/>
                      <w:sz w:val="28"/>
                      <w:szCs w:val="28"/>
                    </w:rPr>
                    <w:object w:dxaOrig="740" w:dyaOrig="660">
                      <v:shape id="_x0000_i3010" type="#_x0000_t75" style="width:37pt;height:33pt" o:ole="">
                        <v:imagedata r:id="rId3772" o:title=""/>
                      </v:shape>
                      <o:OLEObject Type="Embed" ProgID="Equation.DSMT4" ShapeID="_x0000_i3010" DrawAspect="Content" ObjectID="_1586714016" r:id="rId3778"/>
                    </w:object>
                  </w:r>
                  <w:r w:rsidRPr="00272CF5">
                    <w:rPr>
                      <w:iCs/>
                      <w:color w:val="000000"/>
                      <w:sz w:val="28"/>
                      <w:szCs w:val="28"/>
                    </w:rPr>
                    <w:t>=</w:t>
                  </w:r>
                  <w:r w:rsidRPr="00272CF5">
                    <w:rPr>
                      <w:color w:val="000000"/>
                      <w:position w:val="-24"/>
                      <w:sz w:val="28"/>
                      <w:szCs w:val="28"/>
                    </w:rPr>
                    <w:object w:dxaOrig="220" w:dyaOrig="620">
                      <v:shape id="_x0000_i3011" type="#_x0000_t75" style="width:11pt;height:31pt" o:ole="">
                        <v:imagedata r:id="rId3751" o:title=""/>
                      </v:shape>
                      <o:OLEObject Type="Embed" ProgID="Equation.DSMT4" ShapeID="_x0000_i3011" DrawAspect="Content" ObjectID="_1586714017" r:id="rId3779"/>
                    </w:object>
                  </w:r>
                  <w:r w:rsidRPr="00272CF5">
                    <w:rPr>
                      <w:color w:val="000000"/>
                      <w:position w:val="-6"/>
                      <w:sz w:val="28"/>
                      <w:szCs w:val="28"/>
                    </w:rPr>
                    <w:object w:dxaOrig="340" w:dyaOrig="240">
                      <v:shape id="_x0000_i3012" type="#_x0000_t75" style="width:17pt;height:12pt" o:ole="">
                        <v:imagedata r:id="rId3776" o:title=""/>
                      </v:shape>
                      <o:OLEObject Type="Embed" ProgID="Equation.DSMT4" ShapeID="_x0000_i3012" DrawAspect="Content" ObjectID="_1586714018" r:id="rId3780"/>
                    </w:object>
                  </w:r>
                  <w:r w:rsidRPr="00272CF5">
                    <w:rPr>
                      <w:iCs/>
                      <w:color w:val="000000"/>
                      <w:position w:val="-8"/>
                      <w:sz w:val="28"/>
                      <w:szCs w:val="28"/>
                    </w:rPr>
                    <w:object w:dxaOrig="700" w:dyaOrig="360">
                      <v:shape id="_x0000_i3013" type="#_x0000_t75" style="width:35pt;height:18pt" o:ole="">
                        <v:imagedata r:id="rId3781" o:title=""/>
                      </v:shape>
                      <o:OLEObject Type="Embed" ProgID="Equation.DSMT4" ShapeID="_x0000_i3013" DrawAspect="Content" ObjectID="_1586714019" r:id="rId3782"/>
                    </w:object>
                  </w:r>
                  <w:r w:rsidRPr="00272CF5">
                    <w:rPr>
                      <w:iCs/>
                      <w:color w:val="000000"/>
                      <w:sz w:val="28"/>
                      <w:szCs w:val="28"/>
                    </w:rPr>
                    <w:t>=9</w:t>
                  </w:r>
                </w:p>
              </w:tc>
              <w:tc>
                <w:tcPr>
                  <w:tcW w:w="945" w:type="dxa"/>
                </w:tcPr>
                <w:p w:rsidR="00AD678D" w:rsidRPr="00272CF5" w:rsidRDefault="00AD678D" w:rsidP="00050611">
                  <w:pPr>
                    <w:jc w:val="both"/>
                    <w:rPr>
                      <w:sz w:val="28"/>
                      <w:szCs w:val="28"/>
                    </w:rPr>
                  </w:pPr>
                  <w:r w:rsidRPr="00272CF5">
                    <w:rPr>
                      <w:sz w:val="28"/>
                      <w:szCs w:val="28"/>
                    </w:rPr>
                    <w:t>0,25</w:t>
                  </w:r>
                </w:p>
              </w:tc>
            </w:tr>
            <w:tr w:rsidR="00AD678D" w:rsidRPr="00272CF5" w:rsidTr="00050611">
              <w:trPr>
                <w:trHeight w:val="148"/>
              </w:trPr>
              <w:tc>
                <w:tcPr>
                  <w:tcW w:w="689" w:type="dxa"/>
                  <w:vMerge/>
                </w:tcPr>
                <w:p w:rsidR="00AD678D" w:rsidRPr="00272CF5" w:rsidRDefault="00AD678D" w:rsidP="00050611">
                  <w:pPr>
                    <w:jc w:val="both"/>
                    <w:rPr>
                      <w:sz w:val="28"/>
                      <w:szCs w:val="28"/>
                    </w:rPr>
                  </w:pPr>
                </w:p>
              </w:tc>
              <w:tc>
                <w:tcPr>
                  <w:tcW w:w="404" w:type="dxa"/>
                  <w:vMerge/>
                </w:tcPr>
                <w:p w:rsidR="00AD678D" w:rsidRPr="00272CF5" w:rsidRDefault="00AD678D" w:rsidP="00050611">
                  <w:pPr>
                    <w:jc w:val="both"/>
                    <w:rPr>
                      <w:sz w:val="28"/>
                      <w:szCs w:val="28"/>
                    </w:rPr>
                  </w:pPr>
                </w:p>
              </w:tc>
              <w:tc>
                <w:tcPr>
                  <w:tcW w:w="8851" w:type="dxa"/>
                  <w:gridSpan w:val="2"/>
                </w:tcPr>
                <w:p w:rsidR="00AD678D" w:rsidRPr="00272CF5" w:rsidRDefault="00AD678D" w:rsidP="00050611">
                  <w:pPr>
                    <w:jc w:val="both"/>
                    <w:rPr>
                      <w:sz w:val="28"/>
                      <w:szCs w:val="28"/>
                    </w:rPr>
                  </w:pPr>
                  <w:r w:rsidRPr="00272CF5">
                    <w:rPr>
                      <w:color w:val="000000"/>
                      <w:position w:val="-6"/>
                      <w:sz w:val="28"/>
                      <w:szCs w:val="28"/>
                    </w:rPr>
                    <w:object w:dxaOrig="340" w:dyaOrig="240">
                      <v:shape id="_x0000_i3014" type="#_x0000_t75" style="width:17pt;height:12pt" o:ole="">
                        <v:imagedata r:id="rId3776" o:title=""/>
                      </v:shape>
                      <o:OLEObject Type="Embed" ProgID="Equation.DSMT4" ShapeID="_x0000_i3014" DrawAspect="Content" ObjectID="_1586714020" r:id="rId3783"/>
                    </w:object>
                  </w:r>
                  <w:r w:rsidRPr="00272CF5">
                    <w:rPr>
                      <w:iCs/>
                      <w:color w:val="000000"/>
                      <w:position w:val="-8"/>
                      <w:sz w:val="28"/>
                      <w:szCs w:val="28"/>
                    </w:rPr>
                    <w:object w:dxaOrig="380" w:dyaOrig="360">
                      <v:shape id="_x0000_i3015" type="#_x0000_t75" style="width:19pt;height:18pt" o:ole="">
                        <v:imagedata r:id="rId3784" o:title=""/>
                      </v:shape>
                      <o:OLEObject Type="Embed" ProgID="Equation.DSMT4" ShapeID="_x0000_i3015" DrawAspect="Content" ObjectID="_1586714021" r:id="rId3785"/>
                    </w:object>
                  </w:r>
                  <w:r w:rsidRPr="00272CF5">
                    <w:rPr>
                      <w:iCs/>
                      <w:color w:val="000000"/>
                      <w:sz w:val="28"/>
                      <w:szCs w:val="28"/>
                    </w:rPr>
                    <w:t>=6</w:t>
                  </w:r>
                  <w:r w:rsidRPr="00272CF5">
                    <w:rPr>
                      <w:color w:val="000000"/>
                      <w:position w:val="-6"/>
                      <w:sz w:val="28"/>
                      <w:szCs w:val="28"/>
                    </w:rPr>
                    <w:object w:dxaOrig="340" w:dyaOrig="240">
                      <v:shape id="_x0000_i3016" type="#_x0000_t75" style="width:17pt;height:12pt" o:ole="">
                        <v:imagedata r:id="rId3776" o:title=""/>
                      </v:shape>
                      <o:OLEObject Type="Embed" ProgID="Equation.DSMT4" ShapeID="_x0000_i3016" DrawAspect="Content" ObjectID="_1586714022" r:id="rId3786"/>
                    </w:object>
                  </w:r>
                  <w:r w:rsidRPr="00272CF5">
                    <w:rPr>
                      <w:color w:val="000000"/>
                      <w:sz w:val="28"/>
                      <w:szCs w:val="28"/>
                    </w:rPr>
                    <w:t>x=36 (thoả mãn điều kiện)</w:t>
                  </w:r>
                </w:p>
              </w:tc>
              <w:tc>
                <w:tcPr>
                  <w:tcW w:w="945" w:type="dxa"/>
                </w:tcPr>
                <w:p w:rsidR="00AD678D" w:rsidRPr="00272CF5" w:rsidRDefault="00AD678D" w:rsidP="00050611">
                  <w:pPr>
                    <w:jc w:val="both"/>
                    <w:rPr>
                      <w:sz w:val="28"/>
                      <w:szCs w:val="28"/>
                    </w:rPr>
                  </w:pPr>
                  <w:r w:rsidRPr="00272CF5">
                    <w:rPr>
                      <w:sz w:val="28"/>
                      <w:szCs w:val="28"/>
                    </w:rPr>
                    <w:t>0,25</w:t>
                  </w:r>
                </w:p>
              </w:tc>
            </w:tr>
            <w:tr w:rsidR="00AD678D" w:rsidRPr="00272CF5" w:rsidTr="00050611">
              <w:trPr>
                <w:trHeight w:val="148"/>
              </w:trPr>
              <w:tc>
                <w:tcPr>
                  <w:tcW w:w="689" w:type="dxa"/>
                  <w:vMerge/>
                </w:tcPr>
                <w:p w:rsidR="00AD678D" w:rsidRPr="00272CF5" w:rsidRDefault="00AD678D" w:rsidP="00050611">
                  <w:pPr>
                    <w:jc w:val="both"/>
                    <w:rPr>
                      <w:sz w:val="28"/>
                      <w:szCs w:val="28"/>
                    </w:rPr>
                  </w:pPr>
                </w:p>
              </w:tc>
              <w:tc>
                <w:tcPr>
                  <w:tcW w:w="404" w:type="dxa"/>
                  <w:vMerge w:val="restart"/>
                </w:tcPr>
                <w:p w:rsidR="00AD678D" w:rsidRPr="00272CF5" w:rsidRDefault="00AD678D" w:rsidP="00050611">
                  <w:pPr>
                    <w:jc w:val="both"/>
                    <w:rPr>
                      <w:b/>
                      <w:i/>
                      <w:sz w:val="28"/>
                      <w:szCs w:val="28"/>
                    </w:rPr>
                  </w:pPr>
                  <w:r w:rsidRPr="00272CF5">
                    <w:rPr>
                      <w:b/>
                      <w:i/>
                      <w:sz w:val="28"/>
                      <w:szCs w:val="28"/>
                    </w:rPr>
                    <w:t>3</w:t>
                  </w:r>
                </w:p>
              </w:tc>
              <w:tc>
                <w:tcPr>
                  <w:tcW w:w="8851" w:type="dxa"/>
                  <w:gridSpan w:val="2"/>
                </w:tcPr>
                <w:p w:rsidR="00AD678D" w:rsidRPr="00272CF5" w:rsidRDefault="00AD678D" w:rsidP="00050611">
                  <w:pPr>
                    <w:jc w:val="both"/>
                    <w:rPr>
                      <w:b/>
                      <w:i/>
                      <w:sz w:val="28"/>
                      <w:szCs w:val="28"/>
                    </w:rPr>
                  </w:pPr>
                  <w:r w:rsidRPr="00272CF5">
                    <w:rPr>
                      <w:b/>
                      <w:i/>
                      <w:color w:val="000000"/>
                      <w:sz w:val="28"/>
                      <w:szCs w:val="28"/>
                    </w:rPr>
                    <w:t>Tìm giá trị lớn nhất của biểu thức A (0,5 điểm)</w:t>
                  </w:r>
                </w:p>
              </w:tc>
              <w:tc>
                <w:tcPr>
                  <w:tcW w:w="945" w:type="dxa"/>
                </w:tcPr>
                <w:p w:rsidR="00AD678D" w:rsidRPr="00272CF5" w:rsidRDefault="00AD678D" w:rsidP="00050611">
                  <w:pPr>
                    <w:jc w:val="both"/>
                    <w:rPr>
                      <w:sz w:val="28"/>
                      <w:szCs w:val="28"/>
                    </w:rPr>
                  </w:pPr>
                </w:p>
              </w:tc>
            </w:tr>
            <w:tr w:rsidR="00AD678D" w:rsidRPr="00272CF5" w:rsidTr="00050611">
              <w:trPr>
                <w:trHeight w:val="148"/>
              </w:trPr>
              <w:tc>
                <w:tcPr>
                  <w:tcW w:w="689" w:type="dxa"/>
                  <w:vMerge/>
                </w:tcPr>
                <w:p w:rsidR="00AD678D" w:rsidRPr="00272CF5" w:rsidRDefault="00AD678D" w:rsidP="00050611">
                  <w:pPr>
                    <w:jc w:val="both"/>
                    <w:rPr>
                      <w:sz w:val="28"/>
                      <w:szCs w:val="28"/>
                    </w:rPr>
                  </w:pPr>
                </w:p>
              </w:tc>
              <w:tc>
                <w:tcPr>
                  <w:tcW w:w="404" w:type="dxa"/>
                  <w:vMerge/>
                </w:tcPr>
                <w:p w:rsidR="00AD678D" w:rsidRPr="00272CF5" w:rsidRDefault="00AD678D" w:rsidP="00050611">
                  <w:pPr>
                    <w:jc w:val="both"/>
                    <w:rPr>
                      <w:sz w:val="28"/>
                      <w:szCs w:val="28"/>
                    </w:rPr>
                  </w:pPr>
                </w:p>
              </w:tc>
              <w:tc>
                <w:tcPr>
                  <w:tcW w:w="8851" w:type="dxa"/>
                  <w:gridSpan w:val="2"/>
                </w:tcPr>
                <w:p w:rsidR="00AD678D" w:rsidRPr="00272CF5" w:rsidRDefault="00AD678D" w:rsidP="00050611">
                  <w:pPr>
                    <w:jc w:val="both"/>
                    <w:rPr>
                      <w:sz w:val="28"/>
                      <w:szCs w:val="28"/>
                    </w:rPr>
                  </w:pPr>
                  <w:r w:rsidRPr="00272CF5">
                    <w:rPr>
                      <w:iCs/>
                      <w:color w:val="000000"/>
                      <w:position w:val="-8"/>
                      <w:sz w:val="28"/>
                      <w:szCs w:val="28"/>
                    </w:rPr>
                    <w:object w:dxaOrig="700" w:dyaOrig="360">
                      <v:shape id="_x0000_i3017" type="#_x0000_t75" style="width:35pt;height:18pt" o:ole="">
                        <v:imagedata r:id="rId3781" o:title=""/>
                      </v:shape>
                      <o:OLEObject Type="Embed" ProgID="Equation.DSMT4" ShapeID="_x0000_i3017" DrawAspect="Content" ObjectID="_1586714023" r:id="rId3787"/>
                    </w:object>
                  </w:r>
                  <w:r w:rsidRPr="00272CF5">
                    <w:rPr>
                      <w:iCs/>
                      <w:color w:val="000000"/>
                      <w:position w:val="-4"/>
                      <w:sz w:val="28"/>
                      <w:szCs w:val="28"/>
                    </w:rPr>
                    <w:object w:dxaOrig="200" w:dyaOrig="240">
                      <v:shape id="_x0000_i3018" type="#_x0000_t75" style="width:10pt;height:12pt" o:ole="">
                        <v:imagedata r:id="rId3788" o:title=""/>
                      </v:shape>
                      <o:OLEObject Type="Embed" ProgID="Equation.DSMT4" ShapeID="_x0000_i3018" DrawAspect="Content" ObjectID="_1586714024" r:id="rId3789"/>
                    </w:object>
                  </w:r>
                  <w:r w:rsidRPr="00272CF5">
                    <w:rPr>
                      <w:iCs/>
                      <w:color w:val="000000"/>
                      <w:sz w:val="28"/>
                      <w:szCs w:val="28"/>
                    </w:rPr>
                    <w:t>3</w:t>
                  </w:r>
                  <w:r w:rsidRPr="00272CF5">
                    <w:rPr>
                      <w:color w:val="000000"/>
                      <w:position w:val="-6"/>
                      <w:sz w:val="28"/>
                      <w:szCs w:val="28"/>
                    </w:rPr>
                    <w:object w:dxaOrig="340" w:dyaOrig="240">
                      <v:shape id="_x0000_i3019" type="#_x0000_t75" style="width:17pt;height:12pt" o:ole="">
                        <v:imagedata r:id="rId3776" o:title=""/>
                      </v:shape>
                      <o:OLEObject Type="Embed" ProgID="Equation.DSMT4" ShapeID="_x0000_i3019" DrawAspect="Content" ObjectID="_1586714025" r:id="rId3790"/>
                    </w:object>
                  </w:r>
                  <w:r w:rsidRPr="00272CF5">
                    <w:rPr>
                      <w:iCs/>
                      <w:color w:val="000000"/>
                      <w:position w:val="-28"/>
                      <w:sz w:val="28"/>
                      <w:szCs w:val="28"/>
                    </w:rPr>
                    <w:object w:dxaOrig="740" w:dyaOrig="660">
                      <v:shape id="_x0000_i3020" type="#_x0000_t75" style="width:37pt;height:33pt" o:ole="">
                        <v:imagedata r:id="rId3791" o:title=""/>
                      </v:shape>
                      <o:OLEObject Type="Embed" ProgID="Equation.DSMT4" ShapeID="_x0000_i3020" DrawAspect="Content" ObjectID="_1586714026" r:id="rId3792"/>
                    </w:object>
                  </w:r>
                  <w:r w:rsidRPr="00272CF5">
                    <w:rPr>
                      <w:iCs/>
                      <w:color w:val="000000"/>
                      <w:position w:val="-4"/>
                      <w:sz w:val="28"/>
                      <w:szCs w:val="28"/>
                    </w:rPr>
                    <w:object w:dxaOrig="200" w:dyaOrig="240">
                      <v:shape id="_x0000_i3021" type="#_x0000_t75" style="width:10pt;height:12pt" o:ole="">
                        <v:imagedata r:id="rId3793" o:title=""/>
                      </v:shape>
                      <o:OLEObject Type="Embed" ProgID="Equation.DSMT4" ShapeID="_x0000_i3021" DrawAspect="Content" ObjectID="_1586714027" r:id="rId3794"/>
                    </w:object>
                  </w:r>
                  <w:r w:rsidRPr="00272CF5">
                    <w:rPr>
                      <w:color w:val="000000"/>
                      <w:position w:val="-24"/>
                      <w:sz w:val="28"/>
                      <w:szCs w:val="28"/>
                    </w:rPr>
                    <w:object w:dxaOrig="220" w:dyaOrig="620">
                      <v:shape id="_x0000_i3022" type="#_x0000_t75" style="width:11pt;height:31pt" o:ole="">
                        <v:imagedata r:id="rId3751" o:title=""/>
                      </v:shape>
                      <o:OLEObject Type="Embed" ProgID="Equation.DSMT4" ShapeID="_x0000_i3022" DrawAspect="Content" ObjectID="_1586714028" r:id="rId3795"/>
                    </w:object>
                  </w:r>
                </w:p>
              </w:tc>
              <w:tc>
                <w:tcPr>
                  <w:tcW w:w="945" w:type="dxa"/>
                </w:tcPr>
                <w:p w:rsidR="00AD678D" w:rsidRPr="00272CF5" w:rsidRDefault="00AD678D" w:rsidP="00050611">
                  <w:pPr>
                    <w:jc w:val="both"/>
                    <w:rPr>
                      <w:sz w:val="28"/>
                      <w:szCs w:val="28"/>
                    </w:rPr>
                  </w:pPr>
                  <w:r w:rsidRPr="00272CF5">
                    <w:rPr>
                      <w:sz w:val="28"/>
                      <w:szCs w:val="28"/>
                    </w:rPr>
                    <w:t>0,25</w:t>
                  </w:r>
                </w:p>
              </w:tc>
            </w:tr>
            <w:tr w:rsidR="00AD678D" w:rsidRPr="00272CF5" w:rsidTr="00050611">
              <w:trPr>
                <w:trHeight w:val="148"/>
              </w:trPr>
              <w:tc>
                <w:tcPr>
                  <w:tcW w:w="689" w:type="dxa"/>
                  <w:vMerge/>
                </w:tcPr>
                <w:p w:rsidR="00AD678D" w:rsidRPr="00272CF5" w:rsidRDefault="00AD678D" w:rsidP="00050611">
                  <w:pPr>
                    <w:jc w:val="both"/>
                    <w:rPr>
                      <w:sz w:val="28"/>
                      <w:szCs w:val="28"/>
                    </w:rPr>
                  </w:pPr>
                </w:p>
              </w:tc>
              <w:tc>
                <w:tcPr>
                  <w:tcW w:w="404" w:type="dxa"/>
                  <w:vMerge/>
                </w:tcPr>
                <w:p w:rsidR="00AD678D" w:rsidRPr="00272CF5" w:rsidRDefault="00AD678D" w:rsidP="00050611">
                  <w:pPr>
                    <w:jc w:val="both"/>
                    <w:rPr>
                      <w:sz w:val="28"/>
                      <w:szCs w:val="28"/>
                    </w:rPr>
                  </w:pPr>
                </w:p>
              </w:tc>
              <w:tc>
                <w:tcPr>
                  <w:tcW w:w="8851" w:type="dxa"/>
                  <w:gridSpan w:val="2"/>
                </w:tcPr>
                <w:p w:rsidR="00AD678D" w:rsidRPr="00272CF5" w:rsidRDefault="00AD678D" w:rsidP="00050611">
                  <w:pPr>
                    <w:jc w:val="both"/>
                    <w:rPr>
                      <w:sz w:val="28"/>
                      <w:szCs w:val="28"/>
                    </w:rPr>
                  </w:pPr>
                  <w:r w:rsidRPr="00272CF5">
                    <w:rPr>
                      <w:color w:val="000000"/>
                      <w:position w:val="-6"/>
                      <w:sz w:val="28"/>
                      <w:szCs w:val="28"/>
                    </w:rPr>
                    <w:object w:dxaOrig="340" w:dyaOrig="240">
                      <v:shape id="_x0000_i3023" type="#_x0000_t75" style="width:17pt;height:12pt" o:ole="">
                        <v:imagedata r:id="rId3776" o:title=""/>
                      </v:shape>
                      <o:OLEObject Type="Embed" ProgID="Equation.DSMT4" ShapeID="_x0000_i3023" DrawAspect="Content" ObjectID="_1586714029" r:id="rId3796"/>
                    </w:object>
                  </w:r>
                  <w:r w:rsidRPr="00272CF5">
                    <w:rPr>
                      <w:iCs/>
                      <w:color w:val="000000"/>
                      <w:position w:val="-28"/>
                      <w:sz w:val="28"/>
                      <w:szCs w:val="28"/>
                    </w:rPr>
                    <w:object w:dxaOrig="740" w:dyaOrig="660">
                      <v:shape id="_x0000_i3024" type="#_x0000_t75" style="width:37pt;height:33pt" o:ole="">
                        <v:imagedata r:id="rId3772" o:title=""/>
                      </v:shape>
                      <o:OLEObject Type="Embed" ProgID="Equation.DSMT4" ShapeID="_x0000_i3024" DrawAspect="Content" ObjectID="_1586714030" r:id="rId3797"/>
                    </w:object>
                  </w:r>
                  <w:r w:rsidRPr="00272CF5">
                    <w:rPr>
                      <w:iCs/>
                      <w:color w:val="000000"/>
                      <w:position w:val="-4"/>
                      <w:sz w:val="28"/>
                      <w:szCs w:val="28"/>
                    </w:rPr>
                    <w:object w:dxaOrig="200" w:dyaOrig="240">
                      <v:shape id="_x0000_i3025" type="#_x0000_t75" style="width:10pt;height:12pt" o:ole="">
                        <v:imagedata r:id="rId3793" o:title=""/>
                      </v:shape>
                      <o:OLEObject Type="Embed" ProgID="Equation.DSMT4" ShapeID="_x0000_i3025" DrawAspect="Content" ObjectID="_1586714031" r:id="rId3798"/>
                    </w:object>
                  </w:r>
                  <w:r w:rsidRPr="00272CF5">
                    <w:rPr>
                      <w:color w:val="000000"/>
                      <w:position w:val="-24"/>
                      <w:sz w:val="28"/>
                      <w:szCs w:val="28"/>
                    </w:rPr>
                    <w:object w:dxaOrig="220" w:dyaOrig="620">
                      <v:shape id="_x0000_i3026" type="#_x0000_t75" style="width:11pt;height:31pt" o:ole="">
                        <v:imagedata r:id="rId3799" o:title=""/>
                      </v:shape>
                      <o:OLEObject Type="Embed" ProgID="Equation.DSMT4" ShapeID="_x0000_i3026" DrawAspect="Content" ObjectID="_1586714032" r:id="rId3800"/>
                    </w:object>
                  </w:r>
                  <w:r w:rsidRPr="00272CF5">
                    <w:rPr>
                      <w:color w:val="000000"/>
                      <w:sz w:val="28"/>
                      <w:szCs w:val="28"/>
                    </w:rPr>
                    <w:t>=1 Vậy giá trị lớn nhất của A bằng 1, khi x=0 (thoả mãn điều kiện)</w:t>
                  </w:r>
                </w:p>
              </w:tc>
              <w:tc>
                <w:tcPr>
                  <w:tcW w:w="945" w:type="dxa"/>
                </w:tcPr>
                <w:p w:rsidR="00AD678D" w:rsidRPr="00272CF5" w:rsidRDefault="00AD678D" w:rsidP="00050611">
                  <w:pPr>
                    <w:jc w:val="both"/>
                    <w:rPr>
                      <w:sz w:val="28"/>
                      <w:szCs w:val="28"/>
                    </w:rPr>
                  </w:pPr>
                  <w:r w:rsidRPr="00272CF5">
                    <w:rPr>
                      <w:sz w:val="28"/>
                      <w:szCs w:val="28"/>
                    </w:rPr>
                    <w:t>0,25</w:t>
                  </w:r>
                </w:p>
              </w:tc>
            </w:tr>
            <w:tr w:rsidR="00AD678D" w:rsidRPr="00272CF5" w:rsidTr="00050611">
              <w:trPr>
                <w:trHeight w:val="277"/>
              </w:trPr>
              <w:tc>
                <w:tcPr>
                  <w:tcW w:w="689" w:type="dxa"/>
                </w:tcPr>
                <w:p w:rsidR="00AD678D" w:rsidRPr="00272CF5" w:rsidRDefault="00AD678D" w:rsidP="00050611">
                  <w:pPr>
                    <w:jc w:val="both"/>
                    <w:rPr>
                      <w:b/>
                    </w:rPr>
                  </w:pPr>
                  <w:r w:rsidRPr="00272CF5">
                    <w:rPr>
                      <w:b/>
                    </w:rPr>
                    <w:t>II</w:t>
                  </w:r>
                </w:p>
              </w:tc>
              <w:tc>
                <w:tcPr>
                  <w:tcW w:w="404" w:type="dxa"/>
                </w:tcPr>
                <w:p w:rsidR="00AD678D" w:rsidRPr="00272CF5" w:rsidRDefault="00AD678D" w:rsidP="00050611">
                  <w:pPr>
                    <w:jc w:val="both"/>
                    <w:rPr>
                      <w:b/>
                    </w:rPr>
                  </w:pPr>
                </w:p>
              </w:tc>
              <w:tc>
                <w:tcPr>
                  <w:tcW w:w="8851" w:type="dxa"/>
                  <w:gridSpan w:val="2"/>
                </w:tcPr>
                <w:p w:rsidR="00AD678D" w:rsidRPr="00272CF5" w:rsidRDefault="00AD678D" w:rsidP="00050611">
                  <w:pPr>
                    <w:autoSpaceDE w:val="0"/>
                    <w:autoSpaceDN w:val="0"/>
                    <w:adjustRightInd w:val="0"/>
                    <w:spacing w:before="120"/>
                    <w:ind w:left="720"/>
                    <w:jc w:val="both"/>
                    <w:rPr>
                      <w:b/>
                      <w:iCs/>
                      <w:color w:val="000000"/>
                    </w:rPr>
                  </w:pPr>
                  <w:r w:rsidRPr="00272CF5">
                    <w:rPr>
                      <w:b/>
                      <w:iCs/>
                      <w:color w:val="000000"/>
                    </w:rPr>
                    <w:t>Giải bài toán sau bằng cách lập phương trình:</w:t>
                  </w:r>
                </w:p>
              </w:tc>
              <w:tc>
                <w:tcPr>
                  <w:tcW w:w="945" w:type="dxa"/>
                </w:tcPr>
                <w:p w:rsidR="00AD678D" w:rsidRPr="00272CF5" w:rsidRDefault="00AD678D" w:rsidP="00050611">
                  <w:pPr>
                    <w:jc w:val="both"/>
                    <w:rPr>
                      <w:b/>
                    </w:rPr>
                  </w:pPr>
                  <w:r w:rsidRPr="00272CF5">
                    <w:rPr>
                      <w:b/>
                    </w:rPr>
                    <w:t>2,5</w:t>
                  </w:r>
                </w:p>
              </w:tc>
            </w:tr>
            <w:tr w:rsidR="00AD678D" w:rsidRPr="00273D90" w:rsidTr="00050611">
              <w:trPr>
                <w:trHeight w:val="148"/>
              </w:trPr>
              <w:tc>
                <w:tcPr>
                  <w:tcW w:w="689" w:type="dxa"/>
                  <w:vMerge w:val="restart"/>
                </w:tcPr>
                <w:p w:rsidR="00AD678D" w:rsidRPr="00273D90" w:rsidRDefault="00AD678D" w:rsidP="00050611">
                  <w:pPr>
                    <w:jc w:val="both"/>
                  </w:pPr>
                </w:p>
              </w:tc>
              <w:tc>
                <w:tcPr>
                  <w:tcW w:w="404" w:type="dxa"/>
                  <w:vMerge w:val="restart"/>
                </w:tcPr>
                <w:p w:rsidR="00AD678D" w:rsidRPr="00273D90" w:rsidRDefault="00AD678D" w:rsidP="00050611">
                  <w:pPr>
                    <w:jc w:val="both"/>
                  </w:pPr>
                </w:p>
              </w:tc>
              <w:tc>
                <w:tcPr>
                  <w:tcW w:w="8851" w:type="dxa"/>
                  <w:gridSpan w:val="2"/>
                </w:tcPr>
                <w:p w:rsidR="00AD678D" w:rsidRPr="00273D90" w:rsidRDefault="00AD678D" w:rsidP="00050611">
                  <w:pPr>
                    <w:jc w:val="both"/>
                  </w:pPr>
                  <w:r w:rsidRPr="00272CF5">
                    <w:rPr>
                      <w:color w:val="000000"/>
                      <w:sz w:val="28"/>
                      <w:szCs w:val="28"/>
                    </w:rPr>
                    <w:t>Gọi chiều rộng của mảnh đất 1à x (m) ( 0 &lt; x&lt; 13) hoặc x&gt;0</w:t>
                  </w:r>
                </w:p>
              </w:tc>
              <w:tc>
                <w:tcPr>
                  <w:tcW w:w="945" w:type="dxa"/>
                </w:tcPr>
                <w:p w:rsidR="00AD678D" w:rsidRPr="00273D90" w:rsidRDefault="00AD678D" w:rsidP="00050611">
                  <w:pPr>
                    <w:jc w:val="both"/>
                  </w:pPr>
                  <w:r w:rsidRPr="00273D90">
                    <w:t>0,5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3D90" w:rsidRDefault="00AD678D" w:rsidP="00050611">
                  <w:pPr>
                    <w:jc w:val="both"/>
                  </w:pPr>
                  <w:r w:rsidRPr="00272CF5">
                    <w:rPr>
                      <w:color w:val="000000"/>
                      <w:sz w:val="28"/>
                      <w:szCs w:val="28"/>
                    </w:rPr>
                    <w:t xml:space="preserve">thì chiều dài của mảnh đất 1à x </w:t>
                  </w:r>
                  <w:r w:rsidRPr="00272CF5">
                    <w:rPr>
                      <w:i/>
                      <w:iCs/>
                      <w:color w:val="000000"/>
                      <w:sz w:val="28"/>
                      <w:szCs w:val="28"/>
                    </w:rPr>
                    <w:t xml:space="preserve">+ </w:t>
                  </w:r>
                  <w:r w:rsidRPr="00272CF5">
                    <w:rPr>
                      <w:color w:val="000000"/>
                      <w:sz w:val="28"/>
                      <w:szCs w:val="28"/>
                    </w:rPr>
                    <w:t>7 (m).</w:t>
                  </w:r>
                </w:p>
              </w:tc>
              <w:tc>
                <w:tcPr>
                  <w:tcW w:w="945" w:type="dxa"/>
                </w:tcPr>
                <w:p w:rsidR="00AD678D" w:rsidRPr="00273D90" w:rsidRDefault="00AD678D" w:rsidP="00050611">
                  <w:pPr>
                    <w:jc w:val="both"/>
                  </w:pPr>
                  <w:r w:rsidRPr="00273D90">
                    <w:t>0,25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2CF5" w:rsidRDefault="00AD678D" w:rsidP="00050611">
                  <w:pPr>
                    <w:jc w:val="both"/>
                    <w:rPr>
                      <w:color w:val="000000"/>
                    </w:rPr>
                  </w:pPr>
                  <w:r w:rsidRPr="00272CF5">
                    <w:rPr>
                      <w:color w:val="000000"/>
                      <w:sz w:val="28"/>
                      <w:szCs w:val="28"/>
                    </w:rPr>
                    <w:t>Lập luận được phương trình: x</w:t>
                  </w:r>
                  <w:r w:rsidRPr="00272CF5">
                    <w:rPr>
                      <w:color w:val="000000"/>
                      <w:sz w:val="28"/>
                      <w:szCs w:val="28"/>
                      <w:vertAlign w:val="superscript"/>
                    </w:rPr>
                    <w:t>2</w:t>
                  </w:r>
                  <w:r w:rsidRPr="00272CF5">
                    <w:rPr>
                      <w:color w:val="000000"/>
                      <w:sz w:val="28"/>
                      <w:szCs w:val="28"/>
                    </w:rPr>
                    <w:t xml:space="preserve"> </w:t>
                  </w:r>
                  <w:r w:rsidRPr="00272CF5">
                    <w:rPr>
                      <w:i/>
                      <w:iCs/>
                      <w:color w:val="000000"/>
                      <w:sz w:val="28"/>
                      <w:szCs w:val="28"/>
                    </w:rPr>
                    <w:t xml:space="preserve">+ </w:t>
                  </w:r>
                  <w:r w:rsidRPr="00272CF5">
                    <w:rPr>
                      <w:color w:val="000000"/>
                      <w:sz w:val="28"/>
                      <w:szCs w:val="28"/>
                    </w:rPr>
                    <w:t xml:space="preserve">(x </w:t>
                  </w:r>
                  <w:r w:rsidRPr="00272CF5">
                    <w:rPr>
                      <w:i/>
                      <w:iCs/>
                      <w:color w:val="000000"/>
                      <w:sz w:val="28"/>
                      <w:szCs w:val="28"/>
                    </w:rPr>
                    <w:t xml:space="preserve">+ </w:t>
                  </w:r>
                  <w:r w:rsidRPr="00272CF5">
                    <w:rPr>
                      <w:color w:val="000000"/>
                      <w:sz w:val="28"/>
                      <w:szCs w:val="28"/>
                    </w:rPr>
                    <w:t>7)</w:t>
                  </w:r>
                  <w:r w:rsidRPr="00272CF5">
                    <w:rPr>
                      <w:color w:val="000000"/>
                      <w:sz w:val="28"/>
                      <w:szCs w:val="28"/>
                      <w:vertAlign w:val="superscript"/>
                    </w:rPr>
                    <w:t>2</w:t>
                  </w:r>
                  <w:r w:rsidRPr="00272CF5">
                    <w:rPr>
                      <w:color w:val="000000"/>
                      <w:sz w:val="28"/>
                      <w:szCs w:val="28"/>
                    </w:rPr>
                    <w:t xml:space="preserve"> = 13</w:t>
                  </w:r>
                  <w:r w:rsidRPr="00272CF5">
                    <w:rPr>
                      <w:color w:val="000000"/>
                      <w:sz w:val="28"/>
                      <w:szCs w:val="28"/>
                      <w:vertAlign w:val="superscript"/>
                    </w:rPr>
                    <w:t>2</w:t>
                  </w:r>
                </w:p>
              </w:tc>
              <w:tc>
                <w:tcPr>
                  <w:tcW w:w="945" w:type="dxa"/>
                </w:tcPr>
                <w:p w:rsidR="00AD678D" w:rsidRPr="00273D90" w:rsidRDefault="00AD678D" w:rsidP="00050611">
                  <w:pPr>
                    <w:jc w:val="both"/>
                  </w:pPr>
                  <w:r w:rsidRPr="00273D90">
                    <w:t>0,5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2CF5" w:rsidRDefault="00AD678D" w:rsidP="00050611">
                  <w:pPr>
                    <w:jc w:val="both"/>
                    <w:rPr>
                      <w:color w:val="000000"/>
                    </w:rPr>
                  </w:pPr>
                  <w:r w:rsidRPr="00272CF5">
                    <w:rPr>
                      <w:color w:val="000000"/>
                      <w:position w:val="-6"/>
                    </w:rPr>
                    <w:object w:dxaOrig="340" w:dyaOrig="240">
                      <v:shape id="_x0000_i3027" type="#_x0000_t75" style="width:17pt;height:12pt" o:ole="">
                        <v:imagedata r:id="rId3776" o:title=""/>
                      </v:shape>
                      <o:OLEObject Type="Embed" ProgID="Equation.DSMT4" ShapeID="_x0000_i3027" DrawAspect="Content" ObjectID="_1586714033" r:id="rId3801"/>
                    </w:object>
                  </w:r>
                  <w:r w:rsidRPr="00272CF5">
                    <w:rPr>
                      <w:color w:val="000000"/>
                      <w:sz w:val="28"/>
                      <w:szCs w:val="28"/>
                    </w:rPr>
                    <w:t xml:space="preserve"> x</w:t>
                  </w:r>
                  <w:r w:rsidRPr="00272CF5">
                    <w:rPr>
                      <w:color w:val="000000"/>
                      <w:sz w:val="28"/>
                      <w:szCs w:val="28"/>
                      <w:vertAlign w:val="superscript"/>
                    </w:rPr>
                    <w:t>2</w:t>
                  </w:r>
                  <w:r w:rsidRPr="00272CF5">
                    <w:rPr>
                      <w:color w:val="000000"/>
                      <w:sz w:val="28"/>
                      <w:szCs w:val="28"/>
                    </w:rPr>
                    <w:t xml:space="preserve"> </w:t>
                  </w:r>
                  <w:r w:rsidRPr="00272CF5">
                    <w:rPr>
                      <w:i/>
                      <w:iCs/>
                      <w:color w:val="000000"/>
                      <w:sz w:val="28"/>
                      <w:szCs w:val="28"/>
                    </w:rPr>
                    <w:t xml:space="preserve">+ </w:t>
                  </w:r>
                  <w:r w:rsidRPr="00272CF5">
                    <w:rPr>
                      <w:color w:val="000000"/>
                      <w:sz w:val="28"/>
                      <w:szCs w:val="28"/>
                    </w:rPr>
                    <w:t>7x - 60 = 0</w:t>
                  </w:r>
                </w:p>
              </w:tc>
              <w:tc>
                <w:tcPr>
                  <w:tcW w:w="945" w:type="dxa"/>
                </w:tcPr>
                <w:p w:rsidR="00AD678D" w:rsidRPr="00273D90" w:rsidRDefault="00AD678D" w:rsidP="00050611">
                  <w:pPr>
                    <w:jc w:val="both"/>
                  </w:pPr>
                  <w:r w:rsidRPr="00273D90">
                    <w:t>0,25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2CF5" w:rsidRDefault="00AD678D" w:rsidP="00050611">
                  <w:pPr>
                    <w:jc w:val="both"/>
                    <w:rPr>
                      <w:color w:val="000000"/>
                    </w:rPr>
                  </w:pPr>
                  <w:r w:rsidRPr="00272CF5">
                    <w:rPr>
                      <w:color w:val="000000"/>
                      <w:sz w:val="28"/>
                      <w:szCs w:val="28"/>
                    </w:rPr>
                    <w:t>Giải phương trình được: x</w:t>
                  </w:r>
                  <w:r w:rsidRPr="00272CF5">
                    <w:rPr>
                      <w:color w:val="000000"/>
                      <w:sz w:val="28"/>
                      <w:szCs w:val="28"/>
                      <w:vertAlign w:val="subscript"/>
                    </w:rPr>
                    <w:t>l</w:t>
                  </w:r>
                  <w:r w:rsidRPr="00272CF5">
                    <w:rPr>
                      <w:color w:val="000000"/>
                      <w:sz w:val="28"/>
                      <w:szCs w:val="28"/>
                    </w:rPr>
                    <w:t xml:space="preserve"> = 5 (thoả mãn); x</w:t>
                  </w:r>
                  <w:r w:rsidRPr="00272CF5">
                    <w:rPr>
                      <w:color w:val="000000"/>
                      <w:sz w:val="28"/>
                      <w:szCs w:val="28"/>
                      <w:vertAlign w:val="subscript"/>
                    </w:rPr>
                    <w:t>2</w:t>
                  </w:r>
                  <w:r w:rsidRPr="00272CF5">
                    <w:rPr>
                      <w:color w:val="000000"/>
                      <w:sz w:val="28"/>
                      <w:szCs w:val="28"/>
                    </w:rPr>
                    <w:t xml:space="preserve"> = -12 (loại)</w:t>
                  </w:r>
                </w:p>
              </w:tc>
              <w:tc>
                <w:tcPr>
                  <w:tcW w:w="945" w:type="dxa"/>
                </w:tcPr>
                <w:p w:rsidR="00AD678D" w:rsidRPr="00273D90" w:rsidRDefault="00AD678D" w:rsidP="00050611">
                  <w:pPr>
                    <w:jc w:val="both"/>
                  </w:pPr>
                  <w:r w:rsidRPr="00273D90">
                    <w:t>0,5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2CF5" w:rsidRDefault="00AD678D" w:rsidP="00050611">
                  <w:pPr>
                    <w:jc w:val="both"/>
                    <w:rPr>
                      <w:color w:val="000000"/>
                    </w:rPr>
                  </w:pPr>
                  <w:r w:rsidRPr="00272CF5">
                    <w:rPr>
                      <w:color w:val="000000"/>
                      <w:sz w:val="28"/>
                      <w:szCs w:val="28"/>
                    </w:rPr>
                    <w:t>Trả 1ời: Chiều rộng của mảnh đất 1à 5 m</w:t>
                  </w:r>
                </w:p>
              </w:tc>
              <w:tc>
                <w:tcPr>
                  <w:tcW w:w="945" w:type="dxa"/>
                </w:tcPr>
                <w:p w:rsidR="00AD678D" w:rsidRPr="00273D90" w:rsidRDefault="00AD678D" w:rsidP="00050611">
                  <w:pPr>
                    <w:jc w:val="both"/>
                  </w:pPr>
                  <w:r w:rsidRPr="00273D90">
                    <w:t>0,25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3D90" w:rsidRDefault="00AD678D" w:rsidP="00050611">
                  <w:pPr>
                    <w:jc w:val="both"/>
                  </w:pPr>
                  <w:r w:rsidRPr="00272CF5">
                    <w:rPr>
                      <w:color w:val="000000"/>
                      <w:sz w:val="28"/>
                      <w:szCs w:val="28"/>
                    </w:rPr>
                    <w:t>và chiều dài của mảnh đất 1à 12 m.</w:t>
                  </w:r>
                </w:p>
              </w:tc>
              <w:tc>
                <w:tcPr>
                  <w:tcW w:w="945" w:type="dxa"/>
                </w:tcPr>
                <w:p w:rsidR="00AD678D" w:rsidRPr="00273D90" w:rsidRDefault="00AD678D" w:rsidP="00050611">
                  <w:pPr>
                    <w:jc w:val="both"/>
                  </w:pPr>
                  <w:r w:rsidRPr="00273D90">
                    <w:t>0,25</w:t>
                  </w:r>
                </w:p>
              </w:tc>
            </w:tr>
            <w:tr w:rsidR="00AD678D" w:rsidRPr="00272CF5" w:rsidTr="00050611">
              <w:trPr>
                <w:trHeight w:val="148"/>
              </w:trPr>
              <w:tc>
                <w:tcPr>
                  <w:tcW w:w="689" w:type="dxa"/>
                </w:tcPr>
                <w:p w:rsidR="00AD678D" w:rsidRPr="00272CF5" w:rsidRDefault="00AD678D" w:rsidP="00050611">
                  <w:pPr>
                    <w:jc w:val="both"/>
                    <w:rPr>
                      <w:b/>
                    </w:rPr>
                  </w:pPr>
                  <w:r w:rsidRPr="00272CF5">
                    <w:rPr>
                      <w:b/>
                    </w:rPr>
                    <w:t>III</w:t>
                  </w:r>
                </w:p>
              </w:tc>
              <w:tc>
                <w:tcPr>
                  <w:tcW w:w="404" w:type="dxa"/>
                </w:tcPr>
                <w:p w:rsidR="00AD678D" w:rsidRPr="00272CF5" w:rsidRDefault="00AD678D" w:rsidP="00050611">
                  <w:pPr>
                    <w:jc w:val="both"/>
                    <w:rPr>
                      <w:b/>
                    </w:rPr>
                  </w:pPr>
                </w:p>
              </w:tc>
              <w:tc>
                <w:tcPr>
                  <w:tcW w:w="8851" w:type="dxa"/>
                  <w:gridSpan w:val="2"/>
                </w:tcPr>
                <w:p w:rsidR="00AD678D" w:rsidRPr="00272CF5" w:rsidRDefault="00AD678D" w:rsidP="00050611">
                  <w:pPr>
                    <w:jc w:val="both"/>
                    <w:rPr>
                      <w:b/>
                    </w:rPr>
                  </w:pPr>
                </w:p>
              </w:tc>
              <w:tc>
                <w:tcPr>
                  <w:tcW w:w="945" w:type="dxa"/>
                </w:tcPr>
                <w:p w:rsidR="00AD678D" w:rsidRPr="00272CF5" w:rsidRDefault="00AD678D" w:rsidP="00050611">
                  <w:pPr>
                    <w:jc w:val="both"/>
                    <w:rPr>
                      <w:b/>
                    </w:rPr>
                  </w:pPr>
                  <w:r w:rsidRPr="00272CF5">
                    <w:rPr>
                      <w:b/>
                    </w:rPr>
                    <w:t>1,0</w:t>
                  </w:r>
                </w:p>
              </w:tc>
            </w:tr>
            <w:tr w:rsidR="00AD678D" w:rsidRPr="00272CF5" w:rsidTr="00050611">
              <w:trPr>
                <w:trHeight w:val="148"/>
              </w:trPr>
              <w:tc>
                <w:tcPr>
                  <w:tcW w:w="689" w:type="dxa"/>
                  <w:vMerge w:val="restart"/>
                </w:tcPr>
                <w:p w:rsidR="00AD678D" w:rsidRPr="00272CF5" w:rsidRDefault="00AD678D" w:rsidP="00050611">
                  <w:pPr>
                    <w:jc w:val="both"/>
                    <w:rPr>
                      <w:b/>
                      <w:i/>
                    </w:rPr>
                  </w:pPr>
                </w:p>
              </w:tc>
              <w:tc>
                <w:tcPr>
                  <w:tcW w:w="404" w:type="dxa"/>
                  <w:vMerge w:val="restart"/>
                </w:tcPr>
                <w:p w:rsidR="00AD678D" w:rsidRPr="00272CF5" w:rsidRDefault="00AD678D" w:rsidP="00050611">
                  <w:pPr>
                    <w:jc w:val="both"/>
                    <w:rPr>
                      <w:b/>
                      <w:i/>
                    </w:rPr>
                  </w:pPr>
                  <w:r w:rsidRPr="00272CF5">
                    <w:rPr>
                      <w:b/>
                      <w:i/>
                    </w:rPr>
                    <w:t>1</w:t>
                  </w:r>
                </w:p>
              </w:tc>
              <w:tc>
                <w:tcPr>
                  <w:tcW w:w="8851" w:type="dxa"/>
                  <w:gridSpan w:val="2"/>
                </w:tcPr>
                <w:p w:rsidR="00AD678D" w:rsidRPr="00272CF5" w:rsidRDefault="00AD678D" w:rsidP="00050611">
                  <w:pPr>
                    <w:jc w:val="both"/>
                    <w:rPr>
                      <w:b/>
                      <w:i/>
                    </w:rPr>
                  </w:pPr>
                  <w:r w:rsidRPr="00272CF5">
                    <w:rPr>
                      <w:b/>
                      <w:i/>
                      <w:color w:val="000000"/>
                      <w:sz w:val="28"/>
                    </w:rPr>
                    <w:t>Chứng minh rằng với mọi giá trị của m thì đường thẳng (d) luôn cắt parabol (P) tại hai điểm phân biệt.</w:t>
                  </w:r>
                </w:p>
              </w:tc>
              <w:tc>
                <w:tcPr>
                  <w:tcW w:w="945" w:type="dxa"/>
                </w:tcPr>
                <w:p w:rsidR="00AD678D" w:rsidRPr="00272CF5" w:rsidRDefault="00AD678D" w:rsidP="00050611">
                  <w:pPr>
                    <w:jc w:val="both"/>
                    <w:rPr>
                      <w:b/>
                      <w:i/>
                    </w:rPr>
                  </w:pPr>
                  <w:r w:rsidRPr="00272CF5">
                    <w:rPr>
                      <w:b/>
                      <w:i/>
                    </w:rPr>
                    <w:t>0,5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2CF5" w:rsidRDefault="00AD678D" w:rsidP="00050611">
                  <w:pPr>
                    <w:jc w:val="both"/>
                    <w:rPr>
                      <w:color w:val="000000"/>
                    </w:rPr>
                  </w:pPr>
                </w:p>
              </w:tc>
              <w:tc>
                <w:tcPr>
                  <w:tcW w:w="8851" w:type="dxa"/>
                  <w:gridSpan w:val="2"/>
                </w:tcPr>
                <w:p w:rsidR="00AD678D" w:rsidRPr="00272CF5" w:rsidRDefault="00AD678D" w:rsidP="00050611">
                  <w:pPr>
                    <w:jc w:val="both"/>
                    <w:rPr>
                      <w:color w:val="000000"/>
                    </w:rPr>
                  </w:pPr>
                  <w:r w:rsidRPr="00272CF5">
                    <w:rPr>
                      <w:color w:val="000000"/>
                      <w:sz w:val="28"/>
                      <w:szCs w:val="28"/>
                    </w:rPr>
                    <w:t>Xét phương trình: -x</w:t>
                  </w:r>
                  <w:r w:rsidRPr="00272CF5">
                    <w:rPr>
                      <w:color w:val="000000"/>
                      <w:sz w:val="28"/>
                      <w:szCs w:val="28"/>
                      <w:vertAlign w:val="superscript"/>
                    </w:rPr>
                    <w:t>2</w:t>
                  </w:r>
                  <w:r w:rsidRPr="00272CF5">
                    <w:rPr>
                      <w:color w:val="000000"/>
                      <w:sz w:val="28"/>
                      <w:szCs w:val="28"/>
                    </w:rPr>
                    <w:t xml:space="preserve"> = mx - 1 </w:t>
                  </w:r>
                  <w:r w:rsidRPr="00272CF5">
                    <w:rPr>
                      <w:color w:val="000000"/>
                      <w:position w:val="-6"/>
                    </w:rPr>
                    <w:object w:dxaOrig="340" w:dyaOrig="240">
                      <v:shape id="_x0000_i3028" type="#_x0000_t75" style="width:17pt;height:12pt" o:ole="">
                        <v:imagedata r:id="rId3776" o:title=""/>
                      </v:shape>
                      <o:OLEObject Type="Embed" ProgID="Equation.DSMT4" ShapeID="_x0000_i3028" DrawAspect="Content" ObjectID="_1586714034" r:id="rId3802"/>
                    </w:object>
                  </w:r>
                  <w:r w:rsidRPr="00272CF5">
                    <w:rPr>
                      <w:color w:val="000000"/>
                      <w:sz w:val="28"/>
                      <w:szCs w:val="28"/>
                    </w:rPr>
                    <w:t xml:space="preserve"> X</w:t>
                  </w:r>
                  <w:r w:rsidRPr="00272CF5">
                    <w:rPr>
                      <w:color w:val="000000"/>
                      <w:sz w:val="28"/>
                      <w:szCs w:val="28"/>
                      <w:vertAlign w:val="subscript"/>
                    </w:rPr>
                    <w:t>2</w:t>
                  </w:r>
                  <w:r w:rsidRPr="00272CF5">
                    <w:rPr>
                      <w:color w:val="000000"/>
                      <w:sz w:val="28"/>
                      <w:szCs w:val="28"/>
                    </w:rPr>
                    <w:t xml:space="preserve"> </w:t>
                  </w:r>
                  <w:r w:rsidRPr="00272CF5">
                    <w:rPr>
                      <w:i/>
                      <w:iCs/>
                      <w:color w:val="000000"/>
                      <w:sz w:val="28"/>
                      <w:szCs w:val="28"/>
                    </w:rPr>
                    <w:t xml:space="preserve">+ </w:t>
                  </w:r>
                  <w:r w:rsidRPr="00272CF5">
                    <w:rPr>
                      <w:color w:val="000000"/>
                      <w:sz w:val="28"/>
                      <w:szCs w:val="28"/>
                    </w:rPr>
                    <w:t>mx – 1= 0 (l)</w:t>
                  </w:r>
                </w:p>
              </w:tc>
              <w:tc>
                <w:tcPr>
                  <w:tcW w:w="945" w:type="dxa"/>
                </w:tcPr>
                <w:p w:rsidR="00AD678D" w:rsidRPr="00273D90" w:rsidRDefault="00AD678D" w:rsidP="00050611">
                  <w:pPr>
                    <w:jc w:val="both"/>
                  </w:pPr>
                  <w:r w:rsidRPr="00273D90">
                    <w:t>0,25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3D90" w:rsidRDefault="00AD678D" w:rsidP="00050611">
                  <w:pPr>
                    <w:jc w:val="both"/>
                  </w:pPr>
                  <w:r w:rsidRPr="00272CF5">
                    <w:rPr>
                      <w:color w:val="000000"/>
                      <w:sz w:val="28"/>
                      <w:szCs w:val="28"/>
                    </w:rPr>
                    <w:t>∆= m</w:t>
                  </w:r>
                  <w:r w:rsidRPr="00272CF5">
                    <w:rPr>
                      <w:color w:val="000000"/>
                      <w:sz w:val="28"/>
                      <w:szCs w:val="28"/>
                      <w:vertAlign w:val="superscript"/>
                    </w:rPr>
                    <w:t>2</w:t>
                  </w:r>
                  <w:r w:rsidRPr="00272CF5">
                    <w:rPr>
                      <w:color w:val="000000"/>
                      <w:sz w:val="28"/>
                      <w:szCs w:val="28"/>
                    </w:rPr>
                    <w:t xml:space="preserve"> </w:t>
                  </w:r>
                  <w:r w:rsidRPr="00272CF5">
                    <w:rPr>
                      <w:i/>
                      <w:iCs/>
                      <w:color w:val="000000"/>
                      <w:sz w:val="28"/>
                      <w:szCs w:val="28"/>
                    </w:rPr>
                    <w:t xml:space="preserve">+ </w:t>
                  </w:r>
                  <w:r w:rsidRPr="00272CF5">
                    <w:rPr>
                      <w:color w:val="000000"/>
                      <w:sz w:val="28"/>
                      <w:szCs w:val="28"/>
                    </w:rPr>
                    <w:t>4 &gt; 0 với mọi m nên (1) luôn có 2 nghiệm phân biệt. Suy ra mọi giá trị của m thì (d) luôn cắt (P) tại hai điểm phân biệt</w:t>
                  </w:r>
                </w:p>
              </w:tc>
              <w:tc>
                <w:tcPr>
                  <w:tcW w:w="945" w:type="dxa"/>
                </w:tcPr>
                <w:p w:rsidR="00AD678D" w:rsidRPr="00273D90" w:rsidRDefault="00AD678D" w:rsidP="00050611">
                  <w:pPr>
                    <w:jc w:val="both"/>
                  </w:pPr>
                  <w:r w:rsidRPr="00273D90">
                    <w:t>0,25</w:t>
                  </w:r>
                </w:p>
              </w:tc>
            </w:tr>
            <w:tr w:rsidR="00AD678D" w:rsidRPr="00272CF5" w:rsidTr="00050611">
              <w:trPr>
                <w:trHeight w:val="148"/>
              </w:trPr>
              <w:tc>
                <w:tcPr>
                  <w:tcW w:w="689" w:type="dxa"/>
                  <w:vMerge/>
                </w:tcPr>
                <w:p w:rsidR="00AD678D" w:rsidRPr="00272CF5" w:rsidRDefault="00AD678D" w:rsidP="00050611">
                  <w:pPr>
                    <w:jc w:val="both"/>
                    <w:rPr>
                      <w:b/>
                      <w:i/>
                    </w:rPr>
                  </w:pPr>
                </w:p>
              </w:tc>
              <w:tc>
                <w:tcPr>
                  <w:tcW w:w="404" w:type="dxa"/>
                  <w:vMerge w:val="restart"/>
                </w:tcPr>
                <w:p w:rsidR="00AD678D" w:rsidRPr="00272CF5" w:rsidRDefault="00AD678D" w:rsidP="00050611">
                  <w:pPr>
                    <w:jc w:val="both"/>
                    <w:rPr>
                      <w:b/>
                      <w:i/>
                    </w:rPr>
                  </w:pPr>
                  <w:r w:rsidRPr="00272CF5">
                    <w:rPr>
                      <w:b/>
                      <w:i/>
                    </w:rPr>
                    <w:t>2</w:t>
                  </w:r>
                </w:p>
              </w:tc>
              <w:tc>
                <w:tcPr>
                  <w:tcW w:w="8851" w:type="dxa"/>
                  <w:gridSpan w:val="2"/>
                </w:tcPr>
                <w:p w:rsidR="00AD678D" w:rsidRPr="00272CF5" w:rsidRDefault="00AD678D" w:rsidP="00050611">
                  <w:pPr>
                    <w:autoSpaceDE w:val="0"/>
                    <w:autoSpaceDN w:val="0"/>
                    <w:adjustRightInd w:val="0"/>
                    <w:spacing w:before="120"/>
                    <w:ind w:firstLine="720"/>
                    <w:jc w:val="both"/>
                    <w:rPr>
                      <w:b/>
                      <w:i/>
                      <w:color w:val="000000"/>
                    </w:rPr>
                  </w:pPr>
                  <w:r w:rsidRPr="00272CF5">
                    <w:rPr>
                      <w:b/>
                      <w:i/>
                      <w:color w:val="000000"/>
                      <w:sz w:val="28"/>
                    </w:rPr>
                    <w:t>Tìm giá trị của m để: x</w:t>
                  </w:r>
                  <w:r w:rsidRPr="00272CF5">
                    <w:rPr>
                      <w:b/>
                      <w:i/>
                      <w:color w:val="000000"/>
                      <w:sz w:val="28"/>
                      <w:vertAlign w:val="subscript"/>
                    </w:rPr>
                    <w:t>1</w:t>
                  </w:r>
                  <w:r w:rsidRPr="00272CF5">
                    <w:rPr>
                      <w:b/>
                      <w:i/>
                      <w:color w:val="000000"/>
                      <w:sz w:val="28"/>
                      <w:vertAlign w:val="superscript"/>
                    </w:rPr>
                    <w:t>2</w:t>
                  </w:r>
                  <w:r w:rsidRPr="00272CF5">
                    <w:rPr>
                      <w:b/>
                      <w:i/>
                      <w:color w:val="000000"/>
                      <w:sz w:val="28"/>
                    </w:rPr>
                    <w:t>x</w:t>
                  </w:r>
                  <w:r w:rsidRPr="00272CF5">
                    <w:rPr>
                      <w:b/>
                      <w:i/>
                      <w:color w:val="000000"/>
                      <w:sz w:val="28"/>
                      <w:vertAlign w:val="subscript"/>
                    </w:rPr>
                    <w:t>2</w:t>
                  </w:r>
                  <w:r w:rsidRPr="00272CF5">
                    <w:rPr>
                      <w:b/>
                      <w:i/>
                      <w:color w:val="000000"/>
                      <w:sz w:val="28"/>
                    </w:rPr>
                    <w:t xml:space="preserve"> </w:t>
                  </w:r>
                  <w:r w:rsidRPr="00272CF5">
                    <w:rPr>
                      <w:b/>
                      <w:i/>
                      <w:iCs/>
                      <w:color w:val="000000"/>
                      <w:sz w:val="28"/>
                    </w:rPr>
                    <w:t xml:space="preserve">+ </w:t>
                  </w:r>
                  <w:r w:rsidRPr="00272CF5">
                    <w:rPr>
                      <w:b/>
                      <w:i/>
                      <w:color w:val="000000"/>
                      <w:sz w:val="28"/>
                    </w:rPr>
                    <w:t>x</w:t>
                  </w:r>
                  <w:r w:rsidRPr="00272CF5">
                    <w:rPr>
                      <w:b/>
                      <w:i/>
                      <w:color w:val="000000"/>
                      <w:sz w:val="28"/>
                      <w:vertAlign w:val="subscript"/>
                    </w:rPr>
                    <w:t>2</w:t>
                  </w:r>
                  <w:r w:rsidRPr="00272CF5">
                    <w:rPr>
                      <w:b/>
                      <w:i/>
                      <w:color w:val="000000"/>
                      <w:sz w:val="28"/>
                      <w:vertAlign w:val="superscript"/>
                    </w:rPr>
                    <w:t>2</w:t>
                  </w:r>
                  <w:r w:rsidRPr="00272CF5">
                    <w:rPr>
                      <w:b/>
                      <w:i/>
                      <w:color w:val="000000"/>
                      <w:sz w:val="28"/>
                    </w:rPr>
                    <w:t>x</w:t>
                  </w:r>
                  <w:r w:rsidRPr="00272CF5">
                    <w:rPr>
                      <w:b/>
                      <w:i/>
                      <w:color w:val="000000"/>
                      <w:sz w:val="28"/>
                      <w:vertAlign w:val="subscript"/>
                    </w:rPr>
                    <w:t>1</w:t>
                  </w:r>
                  <w:r w:rsidRPr="00272CF5">
                    <w:rPr>
                      <w:b/>
                      <w:i/>
                      <w:color w:val="000000"/>
                      <w:sz w:val="28"/>
                    </w:rPr>
                    <w:t xml:space="preserve"> – x</w:t>
                  </w:r>
                  <w:r w:rsidRPr="00272CF5">
                    <w:rPr>
                      <w:b/>
                      <w:i/>
                      <w:color w:val="000000"/>
                      <w:sz w:val="28"/>
                      <w:vertAlign w:val="subscript"/>
                    </w:rPr>
                    <w:t>1</w:t>
                  </w:r>
                  <w:r w:rsidRPr="00272CF5">
                    <w:rPr>
                      <w:b/>
                      <w:i/>
                      <w:color w:val="000000"/>
                      <w:sz w:val="28"/>
                    </w:rPr>
                    <w:t>x</w:t>
                  </w:r>
                  <w:r w:rsidRPr="00272CF5">
                    <w:rPr>
                      <w:b/>
                      <w:i/>
                      <w:color w:val="000000"/>
                      <w:sz w:val="28"/>
                      <w:vertAlign w:val="subscript"/>
                    </w:rPr>
                    <w:t>2</w:t>
                  </w:r>
                  <w:r w:rsidRPr="00272CF5">
                    <w:rPr>
                      <w:b/>
                      <w:i/>
                      <w:color w:val="000000"/>
                      <w:sz w:val="28"/>
                    </w:rPr>
                    <w:t xml:space="preserve"> = 3.</w:t>
                  </w:r>
                </w:p>
              </w:tc>
              <w:tc>
                <w:tcPr>
                  <w:tcW w:w="945" w:type="dxa"/>
                </w:tcPr>
                <w:p w:rsidR="00AD678D" w:rsidRPr="00272CF5" w:rsidRDefault="00AD678D" w:rsidP="00050611">
                  <w:pPr>
                    <w:jc w:val="both"/>
                    <w:rPr>
                      <w:b/>
                      <w:i/>
                    </w:rPr>
                  </w:pPr>
                  <w:r w:rsidRPr="00272CF5">
                    <w:rPr>
                      <w:b/>
                      <w:i/>
                    </w:rPr>
                    <w:t>0,5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3D90" w:rsidRDefault="00AD678D" w:rsidP="00050611">
                  <w:pPr>
                    <w:jc w:val="both"/>
                  </w:pPr>
                  <w:r>
                    <w:rPr>
                      <w:noProof/>
                      <w:color w:val="FF0000"/>
                      <w:sz w:val="28"/>
                      <w:szCs w:val="28"/>
                      <w:lang w:val="en-US"/>
                    </w:rPr>
                    <mc:AlternateContent>
                      <mc:Choice Requires="wps">
                        <w:drawing>
                          <wp:anchor distT="0" distB="0" distL="114300" distR="114300" simplePos="0" relativeHeight="251802624" behindDoc="0" locked="0" layoutInCell="1" allowOverlap="1" wp14:anchorId="51E7E497" wp14:editId="48394E52">
                            <wp:simplePos x="0" y="0"/>
                            <wp:positionH relativeFrom="column">
                              <wp:posOffset>4056380</wp:posOffset>
                            </wp:positionH>
                            <wp:positionV relativeFrom="paragraph">
                              <wp:posOffset>64135</wp:posOffset>
                            </wp:positionV>
                            <wp:extent cx="76200" cy="314325"/>
                            <wp:effectExtent l="7620" t="11430" r="11430" b="7620"/>
                            <wp:wrapNone/>
                            <wp:docPr id="1630" name="Left Brace 16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14325"/>
                                    </a:xfrm>
                                    <a:prstGeom prst="leftBrace">
                                      <a:avLst>
                                        <a:gd name="adj1" fmla="val 343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630" o:spid="_x0000_s1026" type="#_x0000_t87" style="position:absolute;margin-left:319.4pt;margin-top:5.05pt;width:6pt;height:24.7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"/>
                        </w:pict>
                      </mc:Fallback>
                    </mc:AlternateContent>
                  </w:r>
                  <w:r w:rsidRPr="00272CF5">
                    <w:rPr>
                      <w:color w:val="000000"/>
                      <w:sz w:val="28"/>
                      <w:szCs w:val="28"/>
                    </w:rPr>
                    <w:t>Vì x</w:t>
                  </w:r>
                  <w:r w:rsidRPr="00272CF5">
                    <w:rPr>
                      <w:color w:val="000000"/>
                      <w:sz w:val="28"/>
                      <w:szCs w:val="28"/>
                      <w:vertAlign w:val="subscript"/>
                    </w:rPr>
                    <w:t>l</w:t>
                  </w:r>
                  <w:r w:rsidRPr="00272CF5">
                    <w:rPr>
                      <w:color w:val="000000"/>
                      <w:sz w:val="28"/>
                      <w:szCs w:val="28"/>
                    </w:rPr>
                    <w:t>, x</w:t>
                  </w:r>
                  <w:r w:rsidRPr="00272CF5">
                    <w:rPr>
                      <w:color w:val="000000"/>
                      <w:sz w:val="28"/>
                      <w:szCs w:val="28"/>
                      <w:vertAlign w:val="subscript"/>
                    </w:rPr>
                    <w:t>2</w:t>
                  </w:r>
                  <w:r w:rsidRPr="00272CF5">
                    <w:rPr>
                      <w:color w:val="000000"/>
                      <w:sz w:val="28"/>
                      <w:szCs w:val="28"/>
                    </w:rPr>
                    <w:t xml:space="preserve"> là 2 nghiệm của (l) nên theo định lý Vi-et ta có</w:t>
                  </w:r>
                  <w:r w:rsidRPr="00272CF5">
                    <w:rPr>
                      <w:color w:val="FF0000"/>
                      <w:sz w:val="28"/>
                      <w:szCs w:val="28"/>
                    </w:rPr>
                    <w:t xml:space="preserve"> </w:t>
                  </w:r>
                  <w:r w:rsidRPr="00272CF5">
                    <w:rPr>
                      <w:color w:val="FF0000"/>
                      <w:position w:val="-4"/>
                      <w:sz w:val="28"/>
                      <w:szCs w:val="28"/>
                    </w:rPr>
                    <w:object w:dxaOrig="180" w:dyaOrig="279">
                      <v:shape id="_x0000_i3029" type="#_x0000_t75" style="width:9pt;height:13.95pt" o:ole="">
                        <v:imagedata r:id="rId246" o:title=""/>
                      </v:shape>
                      <o:OLEObject Type="Embed" ProgID="Equation.DSMT4" ShapeID="_x0000_i3029" DrawAspect="Content" ObjectID="_1586714035" r:id="rId3803"/>
                    </w:object>
                  </w:r>
                  <w:r w:rsidRPr="00272CF5">
                    <w:rPr>
                      <w:iCs/>
                      <w:color w:val="000000"/>
                      <w:position w:val="-30"/>
                    </w:rPr>
                    <w:object w:dxaOrig="1480" w:dyaOrig="680">
                      <v:shape id="_x0000_i3030" type="#_x0000_t75" style="width:74pt;height:34pt" o:ole="">
                        <v:imagedata r:id="rId3804" o:title=""/>
                      </v:shape>
                      <o:OLEObject Type="Embed" ProgID="Equation.DSMT4" ShapeID="_x0000_i3030" DrawAspect="Content" ObjectID="_1586714036" r:id="rId3805"/>
                    </w:object>
                  </w:r>
                </w:p>
              </w:tc>
              <w:tc>
                <w:tcPr>
                  <w:tcW w:w="945" w:type="dxa"/>
                </w:tcPr>
                <w:p w:rsidR="00AD678D" w:rsidRPr="00273D90" w:rsidRDefault="00AD678D" w:rsidP="00050611">
                  <w:pPr>
                    <w:jc w:val="both"/>
                  </w:pPr>
                  <w:r w:rsidRPr="00273D90">
                    <w:t>0,25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2CF5" w:rsidRDefault="00AD678D" w:rsidP="00050611">
                  <w:pPr>
                    <w:autoSpaceDE w:val="0"/>
                    <w:autoSpaceDN w:val="0"/>
                    <w:adjustRightInd w:val="0"/>
                    <w:rPr>
                      <w:color w:val="000000"/>
                      <w:sz w:val="28"/>
                      <w:szCs w:val="28"/>
                      <w:lang w:val="fr-FR"/>
                    </w:rPr>
                  </w:pPr>
                  <w:r w:rsidRPr="00272CF5">
                    <w:rPr>
                      <w:color w:val="000000"/>
                      <w:sz w:val="28"/>
                      <w:szCs w:val="28"/>
                      <w:lang w:val="fr-FR"/>
                    </w:rPr>
                    <w:t>x</w:t>
                  </w:r>
                  <w:r w:rsidRPr="00272CF5">
                    <w:rPr>
                      <w:color w:val="000000"/>
                      <w:sz w:val="28"/>
                      <w:szCs w:val="28"/>
                      <w:vertAlign w:val="subscript"/>
                      <w:lang w:val="fr-FR"/>
                    </w:rPr>
                    <w:t>1</w:t>
                  </w:r>
                  <w:r w:rsidRPr="00272CF5">
                    <w:rPr>
                      <w:color w:val="000000"/>
                      <w:sz w:val="28"/>
                      <w:szCs w:val="28"/>
                      <w:vertAlign w:val="superscript"/>
                      <w:lang w:val="fr-FR"/>
                    </w:rPr>
                    <w:t>2</w:t>
                  </w:r>
                  <w:r w:rsidRPr="00272CF5">
                    <w:rPr>
                      <w:color w:val="000000"/>
                      <w:sz w:val="28"/>
                      <w:szCs w:val="28"/>
                      <w:lang w:val="fr-FR"/>
                    </w:rPr>
                    <w:t>x</w:t>
                  </w:r>
                  <w:r w:rsidRPr="00272CF5">
                    <w:rPr>
                      <w:color w:val="000000"/>
                      <w:sz w:val="28"/>
                      <w:szCs w:val="28"/>
                      <w:vertAlign w:val="subscript"/>
                      <w:lang w:val="fr-FR"/>
                    </w:rPr>
                    <w:t>2</w:t>
                  </w:r>
                  <w:r w:rsidRPr="00272CF5">
                    <w:rPr>
                      <w:color w:val="000000"/>
                      <w:sz w:val="28"/>
                      <w:szCs w:val="28"/>
                      <w:lang w:val="fr-FR"/>
                    </w:rPr>
                    <w:t xml:space="preserve"> </w:t>
                  </w:r>
                  <w:r w:rsidRPr="00272CF5">
                    <w:rPr>
                      <w:i/>
                      <w:iCs/>
                      <w:color w:val="000000"/>
                      <w:sz w:val="28"/>
                      <w:szCs w:val="28"/>
                      <w:lang w:val="fr-FR"/>
                    </w:rPr>
                    <w:t xml:space="preserve">+ </w:t>
                  </w:r>
                  <w:r w:rsidRPr="00272CF5">
                    <w:rPr>
                      <w:color w:val="000000"/>
                      <w:sz w:val="28"/>
                      <w:szCs w:val="28"/>
                      <w:lang w:val="fr-FR"/>
                    </w:rPr>
                    <w:t>x</w:t>
                  </w:r>
                  <w:r w:rsidRPr="00272CF5">
                    <w:rPr>
                      <w:color w:val="000000"/>
                      <w:sz w:val="28"/>
                      <w:szCs w:val="28"/>
                      <w:vertAlign w:val="subscript"/>
                      <w:lang w:val="fr-FR"/>
                    </w:rPr>
                    <w:t>2</w:t>
                  </w:r>
                  <w:r w:rsidRPr="00272CF5">
                    <w:rPr>
                      <w:color w:val="000000"/>
                      <w:sz w:val="28"/>
                      <w:szCs w:val="28"/>
                      <w:vertAlign w:val="superscript"/>
                      <w:lang w:val="fr-FR"/>
                    </w:rPr>
                    <w:t>2</w:t>
                  </w:r>
                  <w:r w:rsidRPr="00272CF5">
                    <w:rPr>
                      <w:color w:val="000000"/>
                      <w:sz w:val="28"/>
                      <w:szCs w:val="28"/>
                      <w:lang w:val="fr-FR"/>
                    </w:rPr>
                    <w:t>x</w:t>
                  </w:r>
                  <w:r w:rsidRPr="00272CF5">
                    <w:rPr>
                      <w:color w:val="000000"/>
                      <w:sz w:val="28"/>
                      <w:szCs w:val="28"/>
                      <w:vertAlign w:val="subscript"/>
                      <w:lang w:val="fr-FR"/>
                    </w:rPr>
                    <w:t>l</w:t>
                  </w:r>
                  <w:r w:rsidRPr="00272CF5">
                    <w:rPr>
                      <w:color w:val="000000"/>
                      <w:sz w:val="28"/>
                      <w:szCs w:val="28"/>
                      <w:lang w:val="fr-FR"/>
                    </w:rPr>
                    <w:t xml:space="preserve"> - x</w:t>
                  </w:r>
                  <w:r w:rsidRPr="00272CF5">
                    <w:rPr>
                      <w:color w:val="000000"/>
                      <w:sz w:val="28"/>
                      <w:szCs w:val="28"/>
                      <w:vertAlign w:val="subscript"/>
                      <w:lang w:val="fr-FR"/>
                    </w:rPr>
                    <w:t>l</w:t>
                  </w:r>
                  <w:r w:rsidRPr="00272CF5">
                    <w:rPr>
                      <w:color w:val="000000"/>
                      <w:sz w:val="28"/>
                      <w:szCs w:val="28"/>
                      <w:lang w:val="fr-FR"/>
                    </w:rPr>
                    <w:t>x</w:t>
                  </w:r>
                  <w:r w:rsidRPr="00272CF5">
                    <w:rPr>
                      <w:color w:val="000000"/>
                      <w:sz w:val="28"/>
                      <w:szCs w:val="28"/>
                      <w:vertAlign w:val="subscript"/>
                      <w:lang w:val="fr-FR"/>
                    </w:rPr>
                    <w:t>2</w:t>
                  </w:r>
                  <w:r w:rsidRPr="00272CF5">
                    <w:rPr>
                      <w:color w:val="000000"/>
                      <w:sz w:val="28"/>
                      <w:szCs w:val="28"/>
                      <w:lang w:val="fr-FR"/>
                    </w:rPr>
                    <w:t xml:space="preserve"> = x</w:t>
                  </w:r>
                  <w:r w:rsidRPr="00272CF5">
                    <w:rPr>
                      <w:color w:val="000000"/>
                      <w:sz w:val="28"/>
                      <w:szCs w:val="28"/>
                      <w:vertAlign w:val="subscript"/>
                      <w:lang w:val="fr-FR"/>
                    </w:rPr>
                    <w:t>l</w:t>
                  </w:r>
                  <w:r w:rsidRPr="00272CF5">
                    <w:rPr>
                      <w:color w:val="000000"/>
                      <w:sz w:val="28"/>
                      <w:szCs w:val="28"/>
                      <w:lang w:val="fr-FR"/>
                    </w:rPr>
                    <w:t>x</w:t>
                  </w:r>
                  <w:r w:rsidRPr="00272CF5">
                    <w:rPr>
                      <w:color w:val="000000"/>
                      <w:sz w:val="28"/>
                      <w:szCs w:val="28"/>
                      <w:vertAlign w:val="subscript"/>
                      <w:lang w:val="fr-FR"/>
                    </w:rPr>
                    <w:t>2</w:t>
                  </w:r>
                  <w:r w:rsidRPr="00272CF5">
                    <w:rPr>
                      <w:color w:val="000000"/>
                      <w:sz w:val="28"/>
                      <w:szCs w:val="28"/>
                      <w:lang w:val="fr-FR"/>
                    </w:rPr>
                    <w:t xml:space="preserve"> (x</w:t>
                  </w:r>
                  <w:r w:rsidRPr="00272CF5">
                    <w:rPr>
                      <w:color w:val="000000"/>
                      <w:sz w:val="28"/>
                      <w:szCs w:val="28"/>
                      <w:vertAlign w:val="subscript"/>
                      <w:lang w:val="fr-FR"/>
                    </w:rPr>
                    <w:t>l</w:t>
                  </w:r>
                  <w:r w:rsidRPr="00272CF5">
                    <w:rPr>
                      <w:color w:val="000000"/>
                      <w:sz w:val="28"/>
                      <w:szCs w:val="28"/>
                      <w:lang w:val="fr-FR"/>
                    </w:rPr>
                    <w:t xml:space="preserve"> </w:t>
                  </w:r>
                  <w:r w:rsidRPr="00272CF5">
                    <w:rPr>
                      <w:i/>
                      <w:iCs/>
                      <w:color w:val="000000"/>
                      <w:sz w:val="28"/>
                      <w:szCs w:val="28"/>
                      <w:lang w:val="fr-FR"/>
                    </w:rPr>
                    <w:t xml:space="preserve">+ </w:t>
                  </w:r>
                  <w:r w:rsidRPr="00272CF5">
                    <w:rPr>
                      <w:color w:val="000000"/>
                      <w:sz w:val="28"/>
                      <w:szCs w:val="28"/>
                      <w:lang w:val="fr-FR"/>
                    </w:rPr>
                    <w:t>x</w:t>
                  </w:r>
                  <w:r w:rsidRPr="00272CF5">
                    <w:rPr>
                      <w:color w:val="000000"/>
                      <w:sz w:val="28"/>
                      <w:szCs w:val="28"/>
                      <w:vertAlign w:val="subscript"/>
                      <w:lang w:val="fr-FR"/>
                    </w:rPr>
                    <w:t>2</w:t>
                  </w:r>
                  <w:r w:rsidRPr="00272CF5">
                    <w:rPr>
                      <w:color w:val="000000"/>
                      <w:sz w:val="28"/>
                      <w:szCs w:val="28"/>
                      <w:lang w:val="fr-FR"/>
                    </w:rPr>
                    <w:t xml:space="preserve"> ) – x</w:t>
                  </w:r>
                  <w:r w:rsidRPr="00272CF5">
                    <w:rPr>
                      <w:color w:val="000000"/>
                      <w:sz w:val="28"/>
                      <w:szCs w:val="28"/>
                      <w:vertAlign w:val="subscript"/>
                      <w:lang w:val="fr-FR"/>
                    </w:rPr>
                    <w:t>1</w:t>
                  </w:r>
                  <w:r w:rsidRPr="00272CF5">
                    <w:rPr>
                      <w:color w:val="000000"/>
                      <w:sz w:val="28"/>
                      <w:szCs w:val="28"/>
                      <w:lang w:val="fr-FR"/>
                    </w:rPr>
                    <w:t>x</w:t>
                  </w:r>
                  <w:r w:rsidRPr="00272CF5">
                    <w:rPr>
                      <w:color w:val="000000"/>
                      <w:sz w:val="28"/>
                      <w:szCs w:val="28"/>
                      <w:vertAlign w:val="subscript"/>
                      <w:lang w:val="fr-FR"/>
                    </w:rPr>
                    <w:t>2</w:t>
                  </w:r>
                  <w:r w:rsidRPr="00272CF5">
                    <w:rPr>
                      <w:color w:val="000000"/>
                      <w:sz w:val="28"/>
                      <w:szCs w:val="28"/>
                      <w:lang w:val="fr-FR"/>
                    </w:rPr>
                    <w:t xml:space="preserve"> = m </w:t>
                  </w:r>
                  <w:r w:rsidRPr="00272CF5">
                    <w:rPr>
                      <w:i/>
                      <w:iCs/>
                      <w:color w:val="000000"/>
                      <w:sz w:val="28"/>
                      <w:szCs w:val="28"/>
                      <w:lang w:val="fr-FR"/>
                    </w:rPr>
                    <w:t xml:space="preserve">+ </w:t>
                  </w:r>
                  <w:r w:rsidRPr="00272CF5">
                    <w:rPr>
                      <w:color w:val="000000"/>
                      <w:sz w:val="28"/>
                      <w:szCs w:val="28"/>
                      <w:lang w:val="fr-FR"/>
                    </w:rPr>
                    <w:t xml:space="preserve">1 </w:t>
                  </w:r>
                </w:p>
                <w:p w:rsidR="00AD678D" w:rsidRPr="00273D90" w:rsidRDefault="00AD678D" w:rsidP="00050611">
                  <w:pPr>
                    <w:jc w:val="both"/>
                  </w:pPr>
                  <w:r w:rsidRPr="00272CF5">
                    <w:rPr>
                      <w:color w:val="000000"/>
                      <w:sz w:val="28"/>
                      <w:szCs w:val="28"/>
                    </w:rPr>
                    <w:t>x</w:t>
                  </w:r>
                  <w:r w:rsidRPr="00272CF5">
                    <w:rPr>
                      <w:color w:val="000000"/>
                      <w:sz w:val="28"/>
                      <w:szCs w:val="28"/>
                      <w:vertAlign w:val="subscript"/>
                    </w:rPr>
                    <w:t>1</w:t>
                  </w:r>
                  <w:r w:rsidRPr="00272CF5">
                    <w:rPr>
                      <w:color w:val="000000"/>
                      <w:sz w:val="28"/>
                      <w:szCs w:val="28"/>
                      <w:vertAlign w:val="superscript"/>
                    </w:rPr>
                    <w:t>2</w:t>
                  </w:r>
                  <w:r w:rsidRPr="00272CF5">
                    <w:rPr>
                      <w:color w:val="000000"/>
                      <w:sz w:val="28"/>
                      <w:szCs w:val="28"/>
                    </w:rPr>
                    <w:t xml:space="preserve"> x</w:t>
                  </w:r>
                  <w:r w:rsidRPr="00272CF5">
                    <w:rPr>
                      <w:color w:val="000000"/>
                      <w:sz w:val="28"/>
                      <w:szCs w:val="28"/>
                      <w:vertAlign w:val="subscript"/>
                    </w:rPr>
                    <w:t xml:space="preserve">2 </w:t>
                  </w:r>
                  <w:r w:rsidRPr="00272CF5">
                    <w:rPr>
                      <w:i/>
                      <w:iCs/>
                      <w:color w:val="000000"/>
                      <w:sz w:val="28"/>
                      <w:szCs w:val="28"/>
                    </w:rPr>
                    <w:t xml:space="preserve">+ </w:t>
                  </w:r>
                  <w:r w:rsidRPr="00272CF5">
                    <w:rPr>
                      <w:color w:val="000000"/>
                      <w:sz w:val="28"/>
                      <w:szCs w:val="28"/>
                    </w:rPr>
                    <w:t>x</w:t>
                  </w:r>
                  <w:r w:rsidRPr="00272CF5">
                    <w:rPr>
                      <w:color w:val="000000"/>
                      <w:sz w:val="28"/>
                      <w:szCs w:val="28"/>
                      <w:vertAlign w:val="subscript"/>
                    </w:rPr>
                    <w:t>2</w:t>
                  </w:r>
                  <w:r w:rsidRPr="00272CF5">
                    <w:rPr>
                      <w:color w:val="000000"/>
                      <w:sz w:val="28"/>
                      <w:szCs w:val="28"/>
                      <w:vertAlign w:val="superscript"/>
                    </w:rPr>
                    <w:t>2</w:t>
                  </w:r>
                  <w:r w:rsidRPr="00272CF5">
                    <w:rPr>
                      <w:color w:val="000000"/>
                      <w:sz w:val="28"/>
                      <w:szCs w:val="28"/>
                    </w:rPr>
                    <w:t>x</w:t>
                  </w:r>
                  <w:r w:rsidRPr="00272CF5">
                    <w:rPr>
                      <w:color w:val="000000"/>
                      <w:sz w:val="28"/>
                      <w:szCs w:val="28"/>
                      <w:vertAlign w:val="subscript"/>
                    </w:rPr>
                    <w:t>l</w:t>
                  </w:r>
                  <w:r w:rsidRPr="00272CF5">
                    <w:rPr>
                      <w:color w:val="000000"/>
                      <w:sz w:val="28"/>
                      <w:szCs w:val="28"/>
                    </w:rPr>
                    <w:t xml:space="preserve"> – X</w:t>
                  </w:r>
                  <w:r w:rsidRPr="00272CF5">
                    <w:rPr>
                      <w:color w:val="000000"/>
                      <w:sz w:val="28"/>
                      <w:szCs w:val="28"/>
                      <w:vertAlign w:val="subscript"/>
                    </w:rPr>
                    <w:t>1</w:t>
                  </w:r>
                  <w:r w:rsidRPr="00272CF5">
                    <w:rPr>
                      <w:color w:val="000000"/>
                      <w:sz w:val="28"/>
                      <w:szCs w:val="28"/>
                    </w:rPr>
                    <w:t>X</w:t>
                  </w:r>
                  <w:r w:rsidRPr="00272CF5">
                    <w:rPr>
                      <w:color w:val="000000"/>
                      <w:sz w:val="28"/>
                      <w:szCs w:val="28"/>
                      <w:vertAlign w:val="subscript"/>
                    </w:rPr>
                    <w:t>2</w:t>
                  </w:r>
                  <w:r w:rsidRPr="00272CF5">
                    <w:rPr>
                      <w:color w:val="000000"/>
                      <w:sz w:val="28"/>
                      <w:szCs w:val="28"/>
                    </w:rPr>
                    <w:t xml:space="preserve"> = 3 </w:t>
                  </w:r>
                  <w:r w:rsidRPr="00272CF5">
                    <w:rPr>
                      <w:color w:val="000000"/>
                      <w:position w:val="-6"/>
                    </w:rPr>
                    <w:object w:dxaOrig="340" w:dyaOrig="240">
                      <v:shape id="_x0000_i3031" type="#_x0000_t75" style="width:17pt;height:12pt" o:ole="">
                        <v:imagedata r:id="rId3776" o:title=""/>
                      </v:shape>
                      <o:OLEObject Type="Embed" ProgID="Equation.DSMT4" ShapeID="_x0000_i3031" DrawAspect="Content" ObjectID="_1586714037" r:id="rId3806"/>
                    </w:object>
                  </w:r>
                  <w:r w:rsidRPr="00272CF5">
                    <w:rPr>
                      <w:color w:val="FF0000"/>
                      <w:sz w:val="28"/>
                      <w:szCs w:val="28"/>
                    </w:rPr>
                    <w:t xml:space="preserve"> </w:t>
                  </w:r>
                  <w:r w:rsidRPr="00272CF5">
                    <w:rPr>
                      <w:color w:val="000000"/>
                      <w:sz w:val="28"/>
                      <w:szCs w:val="28"/>
                    </w:rPr>
                    <w:t xml:space="preserve">m </w:t>
                  </w:r>
                  <w:r w:rsidRPr="00272CF5">
                    <w:rPr>
                      <w:i/>
                      <w:iCs/>
                      <w:color w:val="000000"/>
                      <w:sz w:val="28"/>
                      <w:szCs w:val="28"/>
                    </w:rPr>
                    <w:t xml:space="preserve">+ </w:t>
                  </w:r>
                  <w:r w:rsidRPr="00272CF5">
                    <w:rPr>
                      <w:color w:val="000000"/>
                      <w:sz w:val="28"/>
                      <w:szCs w:val="28"/>
                    </w:rPr>
                    <w:t xml:space="preserve">1 = 3 </w:t>
                  </w:r>
                  <w:r w:rsidRPr="00272CF5">
                    <w:rPr>
                      <w:color w:val="000000"/>
                      <w:position w:val="-6"/>
                    </w:rPr>
                    <w:object w:dxaOrig="340" w:dyaOrig="240">
                      <v:shape id="_x0000_i3032" type="#_x0000_t75" style="width:17pt;height:12pt" o:ole="">
                        <v:imagedata r:id="rId3776" o:title=""/>
                      </v:shape>
                      <o:OLEObject Type="Embed" ProgID="Equation.DSMT4" ShapeID="_x0000_i3032" DrawAspect="Content" ObjectID="_1586714038" r:id="rId3807"/>
                    </w:object>
                  </w:r>
                  <w:r w:rsidRPr="00272CF5">
                    <w:rPr>
                      <w:color w:val="FF0000"/>
                      <w:sz w:val="28"/>
                      <w:szCs w:val="28"/>
                    </w:rPr>
                    <w:t xml:space="preserve"> </w:t>
                  </w:r>
                  <w:r w:rsidRPr="00272CF5">
                    <w:rPr>
                      <w:color w:val="000000"/>
                      <w:sz w:val="28"/>
                      <w:szCs w:val="28"/>
                    </w:rPr>
                    <w:t>m = 2.</w:t>
                  </w:r>
                </w:p>
              </w:tc>
              <w:tc>
                <w:tcPr>
                  <w:tcW w:w="945" w:type="dxa"/>
                </w:tcPr>
                <w:p w:rsidR="00AD678D" w:rsidRPr="00273D90" w:rsidRDefault="00AD678D" w:rsidP="00050611">
                  <w:pPr>
                    <w:jc w:val="both"/>
                  </w:pPr>
                  <w:r w:rsidRPr="00273D90">
                    <w:t>0,25</w:t>
                  </w:r>
                </w:p>
              </w:tc>
            </w:tr>
            <w:tr w:rsidR="00AD678D" w:rsidRPr="00272CF5" w:rsidTr="00050611">
              <w:trPr>
                <w:trHeight w:val="278"/>
              </w:trPr>
              <w:tc>
                <w:tcPr>
                  <w:tcW w:w="689" w:type="dxa"/>
                </w:tcPr>
                <w:p w:rsidR="00AD678D" w:rsidRPr="00272CF5" w:rsidRDefault="00AD678D" w:rsidP="00050611">
                  <w:pPr>
                    <w:jc w:val="both"/>
                    <w:rPr>
                      <w:b/>
                    </w:rPr>
                  </w:pPr>
                  <w:r w:rsidRPr="00272CF5">
                    <w:rPr>
                      <w:b/>
                    </w:rPr>
                    <w:t>IV</w:t>
                  </w:r>
                </w:p>
              </w:tc>
              <w:tc>
                <w:tcPr>
                  <w:tcW w:w="404" w:type="dxa"/>
                </w:tcPr>
                <w:p w:rsidR="00AD678D" w:rsidRPr="00272CF5" w:rsidRDefault="00AD678D" w:rsidP="00050611">
                  <w:pPr>
                    <w:jc w:val="both"/>
                    <w:rPr>
                      <w:b/>
                    </w:rPr>
                  </w:pPr>
                </w:p>
              </w:tc>
              <w:tc>
                <w:tcPr>
                  <w:tcW w:w="8851" w:type="dxa"/>
                  <w:gridSpan w:val="2"/>
                </w:tcPr>
                <w:p w:rsidR="00AD678D" w:rsidRPr="00272CF5" w:rsidRDefault="00AD678D" w:rsidP="00050611">
                  <w:pPr>
                    <w:jc w:val="both"/>
                    <w:rPr>
                      <w:b/>
                    </w:rPr>
                  </w:pPr>
                </w:p>
              </w:tc>
              <w:tc>
                <w:tcPr>
                  <w:tcW w:w="945" w:type="dxa"/>
                </w:tcPr>
                <w:p w:rsidR="00AD678D" w:rsidRPr="00272CF5" w:rsidRDefault="00AD678D" w:rsidP="00050611">
                  <w:pPr>
                    <w:jc w:val="both"/>
                    <w:rPr>
                      <w:b/>
                    </w:rPr>
                  </w:pPr>
                  <w:r w:rsidRPr="00272CF5">
                    <w:rPr>
                      <w:b/>
                    </w:rPr>
                    <w:t>2,0</w:t>
                  </w:r>
                </w:p>
              </w:tc>
            </w:tr>
            <w:tr w:rsidR="00AD678D" w:rsidRPr="00272CF5" w:rsidTr="00050611">
              <w:trPr>
                <w:trHeight w:val="278"/>
              </w:trPr>
              <w:tc>
                <w:tcPr>
                  <w:tcW w:w="689" w:type="dxa"/>
                  <w:vMerge w:val="restart"/>
                </w:tcPr>
                <w:p w:rsidR="00AD678D" w:rsidRPr="00272CF5" w:rsidRDefault="00AD678D" w:rsidP="00050611">
                  <w:pPr>
                    <w:jc w:val="both"/>
                    <w:rPr>
                      <w:b/>
                      <w:i/>
                    </w:rPr>
                  </w:pPr>
                </w:p>
              </w:tc>
              <w:tc>
                <w:tcPr>
                  <w:tcW w:w="404" w:type="dxa"/>
                  <w:vMerge w:val="restart"/>
                </w:tcPr>
                <w:p w:rsidR="00AD678D" w:rsidRPr="00272CF5" w:rsidRDefault="00AD678D" w:rsidP="00050611">
                  <w:pPr>
                    <w:jc w:val="both"/>
                    <w:rPr>
                      <w:b/>
                      <w:i/>
                    </w:rPr>
                  </w:pPr>
                  <w:r w:rsidRPr="00272CF5">
                    <w:rPr>
                      <w:b/>
                      <w:i/>
                    </w:rPr>
                    <w:t>1</w:t>
                  </w:r>
                </w:p>
              </w:tc>
              <w:tc>
                <w:tcPr>
                  <w:tcW w:w="8851" w:type="dxa"/>
                  <w:gridSpan w:val="2"/>
                </w:tcPr>
                <w:p w:rsidR="00AD678D" w:rsidRPr="00272CF5" w:rsidRDefault="00AD678D" w:rsidP="00050611">
                  <w:pPr>
                    <w:jc w:val="both"/>
                    <w:rPr>
                      <w:b/>
                      <w:i/>
                    </w:rPr>
                  </w:pPr>
                  <w:r w:rsidRPr="00272CF5">
                    <w:rPr>
                      <w:b/>
                      <w:i/>
                      <w:color w:val="000000"/>
                    </w:rPr>
                    <w:t>Chứng minh FCDE là tứ giác nội tiếp (1 điểm)</w:t>
                  </w:r>
                </w:p>
              </w:tc>
              <w:tc>
                <w:tcPr>
                  <w:tcW w:w="945" w:type="dxa"/>
                </w:tcPr>
                <w:p w:rsidR="00AD678D" w:rsidRPr="00272CF5" w:rsidRDefault="00AD678D" w:rsidP="00050611">
                  <w:pPr>
                    <w:jc w:val="both"/>
                    <w:rPr>
                      <w:b/>
                      <w:i/>
                    </w:rPr>
                  </w:pP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4363" w:type="dxa"/>
                  <w:vMerge w:val="restart"/>
                  <w:shd w:val="clear" w:color="auto" w:fill="auto"/>
                </w:tcPr>
                <w:p w:rsidR="00AD678D" w:rsidRPr="00273D90" w:rsidRDefault="00AD678D" w:rsidP="00050611">
                  <w:pPr>
                    <w:jc w:val="both"/>
                  </w:pPr>
                  <w:r>
                    <w:rPr>
                      <w:noProof/>
                      <w:lang w:val="en-US"/>
                    </w:rPr>
                    <w:drawing>
                      <wp:anchor distT="0" distB="0" distL="114300" distR="114300" simplePos="0" relativeHeight="251803648" behindDoc="1" locked="0" layoutInCell="1" allowOverlap="1" wp14:anchorId="597E74FB" wp14:editId="635AAF2D">
                        <wp:simplePos x="0" y="0"/>
                        <wp:positionH relativeFrom="column">
                          <wp:posOffset>695325</wp:posOffset>
                        </wp:positionH>
                        <wp:positionV relativeFrom="paragraph">
                          <wp:posOffset>53975</wp:posOffset>
                        </wp:positionV>
                        <wp:extent cx="1238250" cy="1485900"/>
                        <wp:effectExtent l="0" t="0" r="0" b="0"/>
                        <wp:wrapNone/>
                        <wp:docPr id="1629" name="Picture 1629" descr="h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inh"/>
                                <pic:cNvPicPr>
                                  <a:picLocks noChangeAspect="1" noChangeArrowheads="1"/>
                                </pic:cNvPicPr>
                              </pic:nvPicPr>
                              <pic:blipFill>
                                <a:blip r:embed="rId3808" cstate="print">
                                  <a:lum bright="-60000" contrast="80000"/>
                                  <a:grayscl/>
                                  <a:biLevel thresh="50000"/>
                                  <a:extLst>
                                    <a:ext uri="{28A0092B-C50C-407E-A947-70E740481C1C}">
                                      <a14:useLocalDpi xmlns:a14="http://schemas.microsoft.com/office/drawing/2010/main" val="0"/>
                                    </a:ext>
                                  </a:extLst>
                                </a:blip>
                                <a:srcRect/>
                                <a:stretch>
                                  <a:fillRect/>
                                </a:stretch>
                              </pic:blipFill>
                              <pic:spPr bwMode="auto">
                                <a:xfrm>
                                  <a:off x="0" y="0"/>
                                  <a:ext cx="1238250" cy="14859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488" w:type="dxa"/>
                  <w:shd w:val="clear" w:color="auto" w:fill="auto"/>
                </w:tcPr>
                <w:p w:rsidR="00AD678D" w:rsidRPr="00272CF5" w:rsidRDefault="00AD678D" w:rsidP="00050611">
                  <w:pPr>
                    <w:jc w:val="both"/>
                    <w:rPr>
                      <w:sz w:val="28"/>
                      <w:szCs w:val="28"/>
                    </w:rPr>
                  </w:pPr>
                  <w:r w:rsidRPr="00272CF5">
                    <w:rPr>
                      <w:sz w:val="28"/>
                      <w:szCs w:val="28"/>
                    </w:rPr>
                    <w:t>Vẽ đúng hình câu 1</w:t>
                  </w:r>
                </w:p>
                <w:p w:rsidR="00AD678D" w:rsidRPr="00272CF5" w:rsidRDefault="00AD678D" w:rsidP="00050611">
                  <w:pPr>
                    <w:jc w:val="both"/>
                    <w:rPr>
                      <w:sz w:val="28"/>
                      <w:szCs w:val="28"/>
                    </w:rPr>
                  </w:pPr>
                </w:p>
              </w:tc>
              <w:tc>
                <w:tcPr>
                  <w:tcW w:w="945" w:type="dxa"/>
                </w:tcPr>
                <w:p w:rsidR="00AD678D" w:rsidRPr="00273D90" w:rsidRDefault="00AD678D" w:rsidP="00050611">
                  <w:pPr>
                    <w:jc w:val="both"/>
                  </w:pPr>
                  <w:r w:rsidRPr="00273D90">
                    <w:t>0,25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4363" w:type="dxa"/>
                  <w:vMerge/>
                  <w:shd w:val="clear" w:color="auto" w:fill="auto"/>
                </w:tcPr>
                <w:p w:rsidR="00AD678D" w:rsidRPr="00273D90" w:rsidRDefault="00AD678D" w:rsidP="00050611">
                  <w:pPr>
                    <w:jc w:val="both"/>
                  </w:pPr>
                </w:p>
              </w:tc>
              <w:tc>
                <w:tcPr>
                  <w:tcW w:w="4488" w:type="dxa"/>
                  <w:shd w:val="clear" w:color="auto" w:fill="auto"/>
                </w:tcPr>
                <w:p w:rsidR="00AD678D" w:rsidRPr="00272CF5" w:rsidRDefault="00AD678D" w:rsidP="00050611">
                  <w:pPr>
                    <w:jc w:val="both"/>
                    <w:rPr>
                      <w:color w:val="000000"/>
                      <w:sz w:val="28"/>
                      <w:szCs w:val="28"/>
                    </w:rPr>
                  </w:pPr>
                  <w:r w:rsidRPr="00272CF5">
                    <w:rPr>
                      <w:sz w:val="28"/>
                      <w:szCs w:val="28"/>
                    </w:rPr>
                    <w:t xml:space="preserve">Nêu được </w:t>
                  </w:r>
                  <w:r w:rsidRPr="00272CF5">
                    <w:rPr>
                      <w:color w:val="000000"/>
                      <w:position w:val="-6"/>
                      <w:sz w:val="28"/>
                      <w:szCs w:val="28"/>
                    </w:rPr>
                    <w:object w:dxaOrig="560" w:dyaOrig="360">
                      <v:shape id="_x0000_i3033" type="#_x0000_t75" style="width:28pt;height:18pt" o:ole="">
                        <v:imagedata r:id="rId3809" o:title=""/>
                      </v:shape>
                      <o:OLEObject Type="Embed" ProgID="Equation.DSMT4" ShapeID="_x0000_i3033" DrawAspect="Content" ObjectID="_1586714039" r:id="rId3810"/>
                    </w:object>
                  </w:r>
                  <w:r w:rsidRPr="00272CF5">
                    <w:rPr>
                      <w:color w:val="000000"/>
                      <w:sz w:val="28"/>
                      <w:szCs w:val="28"/>
                    </w:rPr>
                    <w:t xml:space="preserve">. </w:t>
                  </w:r>
                  <w:r w:rsidRPr="00272CF5">
                    <w:rPr>
                      <w:color w:val="000000"/>
                      <w:position w:val="-4"/>
                      <w:sz w:val="28"/>
                      <w:szCs w:val="28"/>
                    </w:rPr>
                    <w:object w:dxaOrig="560" w:dyaOrig="340">
                      <v:shape id="_x0000_i3034" type="#_x0000_t75" style="width:28pt;height:17pt" o:ole="">
                        <v:imagedata r:id="rId3811" o:title=""/>
                      </v:shape>
                      <o:OLEObject Type="Embed" ProgID="Equation.DSMT4" ShapeID="_x0000_i3034" DrawAspect="Content" ObjectID="_1586714040" r:id="rId3812"/>
                    </w:object>
                  </w:r>
                  <w:r w:rsidRPr="00272CF5">
                    <w:rPr>
                      <w:color w:val="000000"/>
                      <w:sz w:val="28"/>
                      <w:szCs w:val="28"/>
                    </w:rPr>
                    <w:t>là các góc vuông</w:t>
                  </w:r>
                </w:p>
                <w:p w:rsidR="00AD678D" w:rsidRPr="00272CF5" w:rsidRDefault="00AD678D" w:rsidP="00050611">
                  <w:pPr>
                    <w:jc w:val="both"/>
                    <w:rPr>
                      <w:sz w:val="28"/>
                      <w:szCs w:val="28"/>
                    </w:rPr>
                  </w:pPr>
                </w:p>
              </w:tc>
              <w:tc>
                <w:tcPr>
                  <w:tcW w:w="945" w:type="dxa"/>
                </w:tcPr>
                <w:p w:rsidR="00AD678D" w:rsidRPr="00273D90" w:rsidRDefault="00AD678D" w:rsidP="00050611">
                  <w:pPr>
                    <w:jc w:val="both"/>
                  </w:pPr>
                  <w:r w:rsidRPr="00273D90">
                    <w:t>0,25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4363" w:type="dxa"/>
                  <w:vMerge/>
                  <w:shd w:val="clear" w:color="auto" w:fill="auto"/>
                </w:tcPr>
                <w:p w:rsidR="00AD678D" w:rsidRPr="00273D90" w:rsidRDefault="00AD678D" w:rsidP="00050611">
                  <w:pPr>
                    <w:jc w:val="both"/>
                  </w:pPr>
                </w:p>
              </w:tc>
              <w:tc>
                <w:tcPr>
                  <w:tcW w:w="4488" w:type="dxa"/>
                  <w:shd w:val="clear" w:color="auto" w:fill="auto"/>
                </w:tcPr>
                <w:p w:rsidR="00AD678D" w:rsidRPr="00272CF5" w:rsidRDefault="00AD678D" w:rsidP="00050611">
                  <w:pPr>
                    <w:jc w:val="both"/>
                    <w:rPr>
                      <w:color w:val="000000"/>
                      <w:sz w:val="28"/>
                      <w:szCs w:val="28"/>
                    </w:rPr>
                  </w:pPr>
                  <w:r w:rsidRPr="00272CF5">
                    <w:rPr>
                      <w:position w:val="-6"/>
                      <w:sz w:val="28"/>
                      <w:szCs w:val="28"/>
                    </w:rPr>
                    <w:object w:dxaOrig="300" w:dyaOrig="240">
                      <v:shape id="_x0000_i3035" type="#_x0000_t75" style="width:15pt;height:12pt" o:ole="">
                        <v:imagedata r:id="rId3813" o:title=""/>
                      </v:shape>
                      <o:OLEObject Type="Embed" ProgID="Equation.DSMT4" ShapeID="_x0000_i3035" DrawAspect="Content" ObjectID="_1586714041" r:id="rId3814"/>
                    </w:object>
                  </w:r>
                  <w:r w:rsidRPr="00272CF5">
                    <w:rPr>
                      <w:color w:val="000000"/>
                      <w:position w:val="-6"/>
                      <w:sz w:val="28"/>
                      <w:szCs w:val="28"/>
                    </w:rPr>
                    <w:object w:dxaOrig="580" w:dyaOrig="360">
                      <v:shape id="_x0000_i3036" type="#_x0000_t75" style="width:29pt;height:18pt" o:ole="">
                        <v:imagedata r:id="rId3815" o:title=""/>
                      </v:shape>
                      <o:OLEObject Type="Embed" ProgID="Equation.DSMT4" ShapeID="_x0000_i3036" DrawAspect="Content" ObjectID="_1586714042" r:id="rId3816"/>
                    </w:object>
                  </w:r>
                  <w:r w:rsidRPr="00272CF5">
                    <w:rPr>
                      <w:color w:val="000000"/>
                      <w:sz w:val="28"/>
                      <w:szCs w:val="28"/>
                    </w:rPr>
                    <w:t>+</w:t>
                  </w:r>
                  <w:r w:rsidRPr="00272CF5">
                    <w:rPr>
                      <w:color w:val="000000"/>
                      <w:position w:val="-4"/>
                      <w:sz w:val="28"/>
                      <w:szCs w:val="28"/>
                    </w:rPr>
                    <w:object w:dxaOrig="580" w:dyaOrig="340">
                      <v:shape id="_x0000_i3037" type="#_x0000_t75" style="width:29pt;height:17pt" o:ole="">
                        <v:imagedata r:id="rId3817" o:title=""/>
                      </v:shape>
                      <o:OLEObject Type="Embed" ProgID="Equation.DSMT4" ShapeID="_x0000_i3037" DrawAspect="Content" ObjectID="_1586714043" r:id="rId3818"/>
                    </w:object>
                  </w:r>
                  <w:r w:rsidRPr="00272CF5">
                    <w:rPr>
                      <w:color w:val="000000"/>
                      <w:sz w:val="28"/>
                      <w:szCs w:val="28"/>
                    </w:rPr>
                    <w:t>=2v</w:t>
                  </w:r>
                </w:p>
                <w:p w:rsidR="00AD678D" w:rsidRPr="00272CF5" w:rsidRDefault="00AD678D" w:rsidP="00050611">
                  <w:pPr>
                    <w:jc w:val="both"/>
                    <w:rPr>
                      <w:sz w:val="28"/>
                      <w:szCs w:val="28"/>
                    </w:rPr>
                  </w:pPr>
                </w:p>
              </w:tc>
              <w:tc>
                <w:tcPr>
                  <w:tcW w:w="945" w:type="dxa"/>
                </w:tcPr>
                <w:p w:rsidR="00AD678D" w:rsidRPr="00273D90" w:rsidRDefault="00AD678D" w:rsidP="00050611">
                  <w:pPr>
                    <w:jc w:val="both"/>
                  </w:pPr>
                  <w:r w:rsidRPr="00273D90">
                    <w:t>0,25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4363" w:type="dxa"/>
                  <w:vMerge/>
                  <w:shd w:val="clear" w:color="auto" w:fill="auto"/>
                </w:tcPr>
                <w:p w:rsidR="00AD678D" w:rsidRPr="00273D90" w:rsidRDefault="00AD678D" w:rsidP="00050611">
                  <w:pPr>
                    <w:jc w:val="both"/>
                  </w:pPr>
                </w:p>
              </w:tc>
              <w:tc>
                <w:tcPr>
                  <w:tcW w:w="4488" w:type="dxa"/>
                  <w:shd w:val="clear" w:color="auto" w:fill="auto"/>
                </w:tcPr>
                <w:p w:rsidR="00AD678D" w:rsidRPr="00272CF5" w:rsidRDefault="00AD678D" w:rsidP="00050611">
                  <w:pPr>
                    <w:jc w:val="both"/>
                    <w:rPr>
                      <w:color w:val="000000"/>
                      <w:sz w:val="26"/>
                      <w:szCs w:val="26"/>
                    </w:rPr>
                  </w:pPr>
                  <w:r w:rsidRPr="00272CF5">
                    <w:rPr>
                      <w:color w:val="000000"/>
                      <w:sz w:val="26"/>
                      <w:szCs w:val="26"/>
                    </w:rPr>
                    <w:t>Kết 1uận : FCDE 1à tứ giác nội tiếp</w:t>
                  </w:r>
                </w:p>
                <w:p w:rsidR="00AD678D" w:rsidRPr="00273D90" w:rsidRDefault="00AD678D" w:rsidP="00050611">
                  <w:pPr>
                    <w:jc w:val="both"/>
                  </w:pPr>
                </w:p>
              </w:tc>
              <w:tc>
                <w:tcPr>
                  <w:tcW w:w="945" w:type="dxa"/>
                </w:tcPr>
                <w:p w:rsidR="00AD678D" w:rsidRPr="00273D90" w:rsidRDefault="00AD678D" w:rsidP="00050611">
                  <w:pPr>
                    <w:jc w:val="both"/>
                  </w:pPr>
                  <w:r w:rsidRPr="00273D90">
                    <w:t>0,25</w:t>
                  </w:r>
                </w:p>
              </w:tc>
            </w:tr>
            <w:tr w:rsidR="00AD678D" w:rsidRPr="00272CF5" w:rsidTr="00050611">
              <w:trPr>
                <w:trHeight w:val="148"/>
              </w:trPr>
              <w:tc>
                <w:tcPr>
                  <w:tcW w:w="689" w:type="dxa"/>
                  <w:vMerge/>
                </w:tcPr>
                <w:p w:rsidR="00AD678D" w:rsidRPr="00272CF5" w:rsidRDefault="00AD678D" w:rsidP="00050611">
                  <w:pPr>
                    <w:jc w:val="both"/>
                    <w:rPr>
                      <w:b/>
                      <w:i/>
                    </w:rPr>
                  </w:pPr>
                </w:p>
              </w:tc>
              <w:tc>
                <w:tcPr>
                  <w:tcW w:w="404" w:type="dxa"/>
                  <w:vMerge w:val="restart"/>
                </w:tcPr>
                <w:p w:rsidR="00AD678D" w:rsidRPr="00272CF5" w:rsidRDefault="00AD678D" w:rsidP="00050611">
                  <w:pPr>
                    <w:jc w:val="both"/>
                    <w:rPr>
                      <w:b/>
                      <w:i/>
                    </w:rPr>
                  </w:pPr>
                  <w:r w:rsidRPr="00272CF5">
                    <w:rPr>
                      <w:b/>
                      <w:i/>
                    </w:rPr>
                    <w:t>2</w:t>
                  </w:r>
                </w:p>
              </w:tc>
              <w:tc>
                <w:tcPr>
                  <w:tcW w:w="8851" w:type="dxa"/>
                  <w:gridSpan w:val="2"/>
                </w:tcPr>
                <w:p w:rsidR="00AD678D" w:rsidRPr="00272CF5" w:rsidRDefault="00AD678D" w:rsidP="00050611">
                  <w:pPr>
                    <w:jc w:val="both"/>
                    <w:rPr>
                      <w:b/>
                      <w:i/>
                    </w:rPr>
                  </w:pPr>
                  <w:r w:rsidRPr="00272CF5">
                    <w:rPr>
                      <w:b/>
                      <w:i/>
                      <w:color w:val="000000"/>
                    </w:rPr>
                    <w:t>Chứng minh DA.DE = DB.DC (1 điểm)</w:t>
                  </w:r>
                </w:p>
              </w:tc>
              <w:tc>
                <w:tcPr>
                  <w:tcW w:w="945" w:type="dxa"/>
                </w:tcPr>
                <w:p w:rsidR="00AD678D" w:rsidRPr="00272CF5" w:rsidRDefault="00AD678D" w:rsidP="00050611">
                  <w:pPr>
                    <w:jc w:val="both"/>
                    <w:rPr>
                      <w:b/>
                      <w:i/>
                    </w:rPr>
                  </w:pP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2CF5" w:rsidRDefault="00AD678D" w:rsidP="00050611">
                  <w:pPr>
                    <w:jc w:val="both"/>
                    <w:rPr>
                      <w:color w:val="000000"/>
                    </w:rPr>
                  </w:pPr>
                  <w:r w:rsidRPr="00272CF5">
                    <w:rPr>
                      <w:color w:val="000000"/>
                      <w:sz w:val="26"/>
                      <w:szCs w:val="26"/>
                    </w:rPr>
                    <w:t xml:space="preserve">Chứng minh </w:t>
                  </w:r>
                  <w:r w:rsidRPr="00272CF5">
                    <w:rPr>
                      <w:color w:val="000000"/>
                      <w:sz w:val="28"/>
                      <w:szCs w:val="28"/>
                    </w:rPr>
                    <w:t>∆</w:t>
                  </w:r>
                  <w:r w:rsidRPr="00272CF5">
                    <w:rPr>
                      <w:color w:val="000000"/>
                      <w:sz w:val="26"/>
                      <w:szCs w:val="26"/>
                    </w:rPr>
                    <w:t xml:space="preserve">ADC và </w:t>
                  </w:r>
                  <w:r w:rsidRPr="00272CF5">
                    <w:rPr>
                      <w:color w:val="000000"/>
                      <w:sz w:val="28"/>
                      <w:szCs w:val="28"/>
                    </w:rPr>
                    <w:t>∆</w:t>
                  </w:r>
                  <w:r w:rsidRPr="00272CF5">
                    <w:rPr>
                      <w:color w:val="000000"/>
                      <w:sz w:val="26"/>
                      <w:szCs w:val="26"/>
                    </w:rPr>
                    <w:t>BDE có 2 cặp góc bằng nhau</w:t>
                  </w:r>
                </w:p>
              </w:tc>
              <w:tc>
                <w:tcPr>
                  <w:tcW w:w="945" w:type="dxa"/>
                </w:tcPr>
                <w:p w:rsidR="00AD678D" w:rsidRPr="00273D90" w:rsidRDefault="00AD678D" w:rsidP="00050611">
                  <w:pPr>
                    <w:jc w:val="both"/>
                  </w:pPr>
                  <w:r w:rsidRPr="00273D90">
                    <w:t>0,25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2CF5" w:rsidRDefault="00AD678D" w:rsidP="00050611">
                  <w:pPr>
                    <w:jc w:val="both"/>
                    <w:rPr>
                      <w:color w:val="000000"/>
                    </w:rPr>
                  </w:pPr>
                  <w:r w:rsidRPr="00272CF5">
                    <w:rPr>
                      <w:color w:val="000000"/>
                      <w:sz w:val="26"/>
                      <w:szCs w:val="26"/>
                    </w:rPr>
                    <w:t xml:space="preserve">Suy ra: </w:t>
                  </w:r>
                  <w:r w:rsidRPr="00272CF5">
                    <w:rPr>
                      <w:color w:val="000000"/>
                      <w:sz w:val="28"/>
                      <w:szCs w:val="28"/>
                    </w:rPr>
                    <w:t>∆</w:t>
                  </w:r>
                  <w:r w:rsidRPr="00272CF5">
                    <w:rPr>
                      <w:color w:val="000000"/>
                      <w:sz w:val="26"/>
                      <w:szCs w:val="26"/>
                    </w:rPr>
                    <w:t xml:space="preserve">ADC đồng dạng với </w:t>
                  </w:r>
                  <w:r w:rsidRPr="00272CF5">
                    <w:rPr>
                      <w:color w:val="000000"/>
                      <w:sz w:val="28"/>
                      <w:szCs w:val="28"/>
                    </w:rPr>
                    <w:t>∆</w:t>
                  </w:r>
                  <w:r w:rsidRPr="00272CF5">
                    <w:rPr>
                      <w:color w:val="000000"/>
                      <w:sz w:val="26"/>
                      <w:szCs w:val="26"/>
                    </w:rPr>
                    <w:t>BDE (g-g)</w:t>
                  </w:r>
                </w:p>
              </w:tc>
              <w:tc>
                <w:tcPr>
                  <w:tcW w:w="945" w:type="dxa"/>
                </w:tcPr>
                <w:p w:rsidR="00AD678D" w:rsidRPr="00273D90" w:rsidRDefault="00AD678D" w:rsidP="00050611">
                  <w:pPr>
                    <w:jc w:val="both"/>
                  </w:pPr>
                  <w:r w:rsidRPr="00273D90">
                    <w:t>0,25</w:t>
                  </w:r>
                </w:p>
              </w:tc>
            </w:tr>
            <w:tr w:rsidR="00AD678D" w:rsidRPr="00273D90" w:rsidTr="00050611">
              <w:trPr>
                <w:trHeight w:val="663"/>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3D90" w:rsidRDefault="00AD678D" w:rsidP="00050611">
                  <w:pPr>
                    <w:jc w:val="both"/>
                  </w:pPr>
                  <w:r w:rsidRPr="00272CF5">
                    <w:rPr>
                      <w:iCs/>
                      <w:color w:val="000000"/>
                      <w:position w:val="-24"/>
                    </w:rPr>
                    <w:object w:dxaOrig="440" w:dyaOrig="620">
                      <v:shape id="_x0000_i3038" type="#_x0000_t75" style="width:22pt;height:31pt" o:ole="">
                        <v:imagedata r:id="rId3819" o:title=""/>
                      </v:shape>
                      <o:OLEObject Type="Embed" ProgID="Equation.DSMT4" ShapeID="_x0000_i3038" DrawAspect="Content" ObjectID="_1586714044" r:id="rId3820"/>
                    </w:object>
                  </w:r>
                  <w:r w:rsidRPr="00272CF5">
                    <w:rPr>
                      <w:iCs/>
                      <w:color w:val="000000"/>
                    </w:rPr>
                    <w:t>=</w:t>
                  </w:r>
                  <w:r w:rsidRPr="00272CF5">
                    <w:rPr>
                      <w:iCs/>
                      <w:color w:val="000000"/>
                      <w:position w:val="-24"/>
                    </w:rPr>
                    <w:object w:dxaOrig="460" w:dyaOrig="620">
                      <v:shape id="_x0000_i3039" type="#_x0000_t75" style="width:23pt;height:31pt" o:ole="">
                        <v:imagedata r:id="rId3821" o:title=""/>
                      </v:shape>
                      <o:OLEObject Type="Embed" ProgID="Equation.DSMT4" ShapeID="_x0000_i3039" DrawAspect="Content" ObjectID="_1586714045" r:id="rId3822"/>
                    </w:object>
                  </w:r>
                </w:p>
              </w:tc>
              <w:tc>
                <w:tcPr>
                  <w:tcW w:w="945" w:type="dxa"/>
                </w:tcPr>
                <w:p w:rsidR="00AD678D" w:rsidRPr="00273D90" w:rsidRDefault="00AD678D" w:rsidP="00050611">
                  <w:pPr>
                    <w:jc w:val="both"/>
                  </w:pPr>
                  <w:r w:rsidRPr="00273D90">
                    <w:t>0,25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3D90" w:rsidRDefault="00AD678D" w:rsidP="00050611">
                  <w:pPr>
                    <w:jc w:val="both"/>
                  </w:pPr>
                  <w:r w:rsidRPr="00272CF5">
                    <w:rPr>
                      <w:color w:val="000000"/>
                      <w:sz w:val="26"/>
                      <w:szCs w:val="26"/>
                    </w:rPr>
                    <w:t>Kết 1uận: DA.DE = DB.DC</w:t>
                  </w:r>
                </w:p>
              </w:tc>
              <w:tc>
                <w:tcPr>
                  <w:tcW w:w="945" w:type="dxa"/>
                </w:tcPr>
                <w:p w:rsidR="00AD678D" w:rsidRPr="00273D90" w:rsidRDefault="00AD678D" w:rsidP="00050611">
                  <w:pPr>
                    <w:jc w:val="both"/>
                  </w:pPr>
                  <w:r w:rsidRPr="00273D90">
                    <w:t>0,25</w:t>
                  </w:r>
                </w:p>
              </w:tc>
            </w:tr>
            <w:tr w:rsidR="00AD678D" w:rsidRPr="00272CF5" w:rsidTr="00050611">
              <w:trPr>
                <w:trHeight w:val="148"/>
              </w:trPr>
              <w:tc>
                <w:tcPr>
                  <w:tcW w:w="689" w:type="dxa"/>
                  <w:vMerge/>
                </w:tcPr>
                <w:p w:rsidR="00AD678D" w:rsidRPr="00272CF5" w:rsidRDefault="00AD678D" w:rsidP="00050611">
                  <w:pPr>
                    <w:jc w:val="both"/>
                    <w:rPr>
                      <w:b/>
                      <w:i/>
                    </w:rPr>
                  </w:pPr>
                </w:p>
              </w:tc>
              <w:tc>
                <w:tcPr>
                  <w:tcW w:w="404" w:type="dxa"/>
                  <w:vMerge w:val="restart"/>
                </w:tcPr>
                <w:p w:rsidR="00AD678D" w:rsidRPr="00272CF5" w:rsidRDefault="00AD678D" w:rsidP="00050611">
                  <w:pPr>
                    <w:jc w:val="both"/>
                    <w:rPr>
                      <w:b/>
                      <w:i/>
                    </w:rPr>
                  </w:pPr>
                  <w:r w:rsidRPr="00272CF5">
                    <w:rPr>
                      <w:b/>
                      <w:i/>
                    </w:rPr>
                    <w:t>3</w:t>
                  </w:r>
                </w:p>
              </w:tc>
              <w:tc>
                <w:tcPr>
                  <w:tcW w:w="8851" w:type="dxa"/>
                  <w:gridSpan w:val="2"/>
                </w:tcPr>
                <w:p w:rsidR="00AD678D" w:rsidRPr="00272CF5" w:rsidRDefault="00AD678D" w:rsidP="00050611">
                  <w:pPr>
                    <w:jc w:val="both"/>
                    <w:rPr>
                      <w:b/>
                      <w:i/>
                      <w:sz w:val="28"/>
                      <w:szCs w:val="28"/>
                    </w:rPr>
                  </w:pPr>
                  <w:r w:rsidRPr="00272CF5">
                    <w:rPr>
                      <w:b/>
                      <w:i/>
                      <w:color w:val="000000"/>
                      <w:sz w:val="28"/>
                      <w:szCs w:val="28"/>
                    </w:rPr>
                    <w:t xml:space="preserve">Chứng minh </w:t>
                  </w:r>
                  <w:r w:rsidRPr="00272CF5">
                    <w:rPr>
                      <w:b/>
                      <w:i/>
                      <w:color w:val="000000"/>
                      <w:position w:val="-6"/>
                      <w:sz w:val="28"/>
                      <w:szCs w:val="28"/>
                    </w:rPr>
                    <w:object w:dxaOrig="560" w:dyaOrig="360">
                      <v:shape id="_x0000_i3040" type="#_x0000_t75" style="width:28pt;height:18pt" o:ole="">
                        <v:imagedata r:id="rId3753" o:title=""/>
                      </v:shape>
                      <o:OLEObject Type="Embed" ProgID="Equation.DSMT4" ShapeID="_x0000_i3040" DrawAspect="Content" ObjectID="_1586714046" r:id="rId3823"/>
                    </w:object>
                  </w:r>
                  <w:r w:rsidRPr="00272CF5">
                    <w:rPr>
                      <w:b/>
                      <w:i/>
                      <w:color w:val="000000"/>
                      <w:sz w:val="28"/>
                      <w:szCs w:val="28"/>
                    </w:rPr>
                    <w:t xml:space="preserve"> = </w:t>
                  </w:r>
                  <w:r w:rsidRPr="00272CF5">
                    <w:rPr>
                      <w:b/>
                      <w:i/>
                      <w:color w:val="000000"/>
                      <w:position w:val="-6"/>
                      <w:sz w:val="28"/>
                      <w:szCs w:val="28"/>
                    </w:rPr>
                    <w:object w:dxaOrig="560" w:dyaOrig="360">
                      <v:shape id="_x0000_i3041" type="#_x0000_t75" style="width:28pt;height:18pt" o:ole="">
                        <v:imagedata r:id="rId3755" o:title=""/>
                      </v:shape>
                      <o:OLEObject Type="Embed" ProgID="Equation.DSMT4" ShapeID="_x0000_i3041" DrawAspect="Content" ObjectID="_1586714047" r:id="rId3824"/>
                    </w:object>
                  </w:r>
                  <w:r w:rsidRPr="00272CF5">
                    <w:rPr>
                      <w:b/>
                      <w:i/>
                      <w:iCs/>
                      <w:color w:val="000000"/>
                      <w:sz w:val="28"/>
                      <w:szCs w:val="28"/>
                    </w:rPr>
                    <w:t xml:space="preserve"> </w:t>
                  </w:r>
                  <w:r w:rsidRPr="00272CF5">
                    <w:rPr>
                      <w:b/>
                      <w:i/>
                      <w:color w:val="000000"/>
                      <w:sz w:val="28"/>
                      <w:szCs w:val="28"/>
                    </w:rPr>
                    <w:t>(1 điểm)</w:t>
                  </w:r>
                </w:p>
              </w:tc>
              <w:tc>
                <w:tcPr>
                  <w:tcW w:w="945" w:type="dxa"/>
                </w:tcPr>
                <w:p w:rsidR="00AD678D" w:rsidRPr="00272CF5" w:rsidRDefault="00AD678D" w:rsidP="00050611">
                  <w:pPr>
                    <w:jc w:val="both"/>
                    <w:rPr>
                      <w:b/>
                      <w:i/>
                    </w:rPr>
                  </w:pP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2CF5" w:rsidRDefault="00AD678D" w:rsidP="00050611">
                  <w:pPr>
                    <w:jc w:val="both"/>
                    <w:rPr>
                      <w:sz w:val="28"/>
                      <w:szCs w:val="28"/>
                    </w:rPr>
                  </w:pPr>
                  <w:r w:rsidRPr="00272CF5">
                    <w:rPr>
                      <w:color w:val="000000"/>
                      <w:sz w:val="28"/>
                      <w:szCs w:val="28"/>
                    </w:rPr>
                    <w:t xml:space="preserve">Chứng minh </w:t>
                  </w:r>
                  <w:r w:rsidRPr="00272CF5">
                    <w:rPr>
                      <w:color w:val="000000"/>
                      <w:position w:val="-6"/>
                      <w:sz w:val="28"/>
                      <w:szCs w:val="28"/>
                    </w:rPr>
                    <w:object w:dxaOrig="560" w:dyaOrig="360">
                      <v:shape id="_x0000_i3042" type="#_x0000_t75" style="width:28pt;height:18pt" o:ole="">
                        <v:imagedata r:id="rId3753" o:title=""/>
                      </v:shape>
                      <o:OLEObject Type="Embed" ProgID="Equation.DSMT4" ShapeID="_x0000_i3042" DrawAspect="Content" ObjectID="_1586714048" r:id="rId3825"/>
                    </w:object>
                  </w:r>
                  <w:r w:rsidRPr="00272CF5">
                    <w:rPr>
                      <w:color w:val="000000"/>
                      <w:sz w:val="28"/>
                      <w:szCs w:val="28"/>
                    </w:rPr>
                    <w:t xml:space="preserve"> = </w:t>
                  </w:r>
                  <w:r w:rsidRPr="00272CF5">
                    <w:rPr>
                      <w:color w:val="000000"/>
                      <w:position w:val="-6"/>
                      <w:sz w:val="28"/>
                      <w:szCs w:val="28"/>
                    </w:rPr>
                    <w:object w:dxaOrig="560" w:dyaOrig="360">
                      <v:shape id="_x0000_i3043" type="#_x0000_t75" style="width:28pt;height:18pt" o:ole="">
                        <v:imagedata r:id="rId3826" o:title=""/>
                      </v:shape>
                      <o:OLEObject Type="Embed" ProgID="Equation.DSMT4" ShapeID="_x0000_i3043" DrawAspect="Content" ObjectID="_1586714049" r:id="rId3827"/>
                    </w:object>
                  </w:r>
                </w:p>
              </w:tc>
              <w:tc>
                <w:tcPr>
                  <w:tcW w:w="945" w:type="dxa"/>
                </w:tcPr>
                <w:p w:rsidR="00AD678D" w:rsidRPr="00273D90" w:rsidRDefault="00AD678D" w:rsidP="00050611">
                  <w:pPr>
                    <w:jc w:val="both"/>
                  </w:pPr>
                  <w:r w:rsidRPr="00273D90">
                    <w:t>0,25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2CF5" w:rsidRDefault="00AD678D" w:rsidP="00050611">
                  <w:pPr>
                    <w:jc w:val="both"/>
                    <w:rPr>
                      <w:sz w:val="28"/>
                      <w:szCs w:val="28"/>
                    </w:rPr>
                  </w:pPr>
                  <w:r w:rsidRPr="00272CF5">
                    <w:rPr>
                      <w:color w:val="000000"/>
                      <w:position w:val="-6"/>
                      <w:sz w:val="28"/>
                      <w:szCs w:val="28"/>
                    </w:rPr>
                    <w:object w:dxaOrig="560" w:dyaOrig="360">
                      <v:shape id="_x0000_i3044" type="#_x0000_t75" style="width:28pt;height:18pt" o:ole="">
                        <v:imagedata r:id="rId3828" o:title=""/>
                      </v:shape>
                      <o:OLEObject Type="Embed" ProgID="Equation.DSMT4" ShapeID="_x0000_i3044" DrawAspect="Content" ObjectID="_1586714050" r:id="rId3829"/>
                    </w:object>
                  </w:r>
                  <w:r w:rsidRPr="00272CF5">
                    <w:rPr>
                      <w:color w:val="000000"/>
                      <w:sz w:val="28"/>
                      <w:szCs w:val="28"/>
                    </w:rPr>
                    <w:t xml:space="preserve"> = </w:t>
                  </w:r>
                  <w:r w:rsidRPr="00272CF5">
                    <w:rPr>
                      <w:color w:val="000000"/>
                      <w:position w:val="-6"/>
                      <w:sz w:val="28"/>
                      <w:szCs w:val="28"/>
                    </w:rPr>
                    <w:object w:dxaOrig="560" w:dyaOrig="360">
                      <v:shape id="_x0000_i3045" type="#_x0000_t75" style="width:28pt;height:18pt" o:ole="">
                        <v:imagedata r:id="rId3826" o:title=""/>
                      </v:shape>
                      <o:OLEObject Type="Embed" ProgID="Equation.DSMT4" ShapeID="_x0000_i3045" DrawAspect="Content" ObjectID="_1586714051" r:id="rId3830"/>
                    </w:object>
                  </w:r>
                  <w:r w:rsidRPr="00272CF5">
                    <w:rPr>
                      <w:color w:val="000000"/>
                      <w:sz w:val="28"/>
                      <w:szCs w:val="28"/>
                    </w:rPr>
                    <w:t xml:space="preserve"> và kết luận </w:t>
                  </w:r>
                  <w:r w:rsidRPr="00272CF5">
                    <w:rPr>
                      <w:b/>
                      <w:i/>
                      <w:color w:val="000000"/>
                      <w:position w:val="-6"/>
                      <w:sz w:val="28"/>
                      <w:szCs w:val="28"/>
                    </w:rPr>
                    <w:object w:dxaOrig="560" w:dyaOrig="360">
                      <v:shape id="_x0000_i3046" type="#_x0000_t75" style="width:28pt;height:18pt" o:ole="">
                        <v:imagedata r:id="rId3753" o:title=""/>
                      </v:shape>
                      <o:OLEObject Type="Embed" ProgID="Equation.DSMT4" ShapeID="_x0000_i3046" DrawAspect="Content" ObjectID="_1586714052" r:id="rId3831"/>
                    </w:object>
                  </w:r>
                  <w:r w:rsidRPr="00272CF5">
                    <w:rPr>
                      <w:i/>
                      <w:color w:val="000000"/>
                      <w:sz w:val="28"/>
                      <w:szCs w:val="28"/>
                    </w:rPr>
                    <w:t>=</w:t>
                  </w:r>
                  <w:r w:rsidRPr="00272CF5">
                    <w:rPr>
                      <w:b/>
                      <w:i/>
                      <w:color w:val="000000"/>
                      <w:position w:val="-6"/>
                      <w:sz w:val="28"/>
                      <w:szCs w:val="28"/>
                    </w:rPr>
                    <w:object w:dxaOrig="560" w:dyaOrig="360">
                      <v:shape id="_x0000_i3047" type="#_x0000_t75" style="width:28pt;height:18pt" o:ole="">
                        <v:imagedata r:id="rId3755" o:title=""/>
                      </v:shape>
                      <o:OLEObject Type="Embed" ProgID="Equation.DSMT4" ShapeID="_x0000_i3047" DrawAspect="Content" ObjectID="_1586714053" r:id="rId3832"/>
                    </w:object>
                  </w:r>
                </w:p>
              </w:tc>
              <w:tc>
                <w:tcPr>
                  <w:tcW w:w="945" w:type="dxa"/>
                </w:tcPr>
                <w:p w:rsidR="00AD678D" w:rsidRPr="00273D90" w:rsidRDefault="00AD678D" w:rsidP="00050611">
                  <w:pPr>
                    <w:jc w:val="both"/>
                  </w:pPr>
                  <w:r w:rsidRPr="00273D90">
                    <w:t>0,25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2CF5" w:rsidRDefault="00AD678D" w:rsidP="00050611">
                  <w:pPr>
                    <w:jc w:val="both"/>
                    <w:rPr>
                      <w:sz w:val="28"/>
                      <w:szCs w:val="28"/>
                    </w:rPr>
                  </w:pPr>
                  <w:r w:rsidRPr="00272CF5">
                    <w:rPr>
                      <w:color w:val="000000"/>
                      <w:sz w:val="28"/>
                      <w:szCs w:val="28"/>
                    </w:rPr>
                    <w:t xml:space="preserve">Chứng minh </w:t>
                  </w:r>
                  <w:r w:rsidRPr="00272CF5">
                    <w:rPr>
                      <w:color w:val="000000"/>
                      <w:position w:val="-6"/>
                      <w:sz w:val="28"/>
                      <w:szCs w:val="28"/>
                    </w:rPr>
                    <w:object w:dxaOrig="560" w:dyaOrig="360">
                      <v:shape id="_x0000_i3048" type="#_x0000_t75" style="width:28pt;height:18pt" o:ole="">
                        <v:imagedata r:id="rId3753" o:title=""/>
                      </v:shape>
                      <o:OLEObject Type="Embed" ProgID="Equation.DSMT4" ShapeID="_x0000_i3048" DrawAspect="Content" ObjectID="_1586714054" r:id="rId3833"/>
                    </w:object>
                  </w:r>
                  <w:r w:rsidRPr="00272CF5">
                    <w:rPr>
                      <w:color w:val="000000"/>
                      <w:sz w:val="28"/>
                      <w:szCs w:val="28"/>
                    </w:rPr>
                    <w:t xml:space="preserve"> = </w:t>
                  </w:r>
                  <w:r w:rsidRPr="00272CF5">
                    <w:rPr>
                      <w:color w:val="000000"/>
                      <w:position w:val="-6"/>
                      <w:sz w:val="28"/>
                      <w:szCs w:val="28"/>
                    </w:rPr>
                    <w:object w:dxaOrig="499" w:dyaOrig="360">
                      <v:shape id="_x0000_i3049" type="#_x0000_t75" style="width:24.95pt;height:18pt" o:ole="">
                        <v:imagedata r:id="rId3834" o:title=""/>
                      </v:shape>
                      <o:OLEObject Type="Embed" ProgID="Equation.DSMT4" ShapeID="_x0000_i3049" DrawAspect="Content" ObjectID="_1586714055" r:id="rId3835"/>
                    </w:object>
                  </w:r>
                </w:p>
              </w:tc>
              <w:tc>
                <w:tcPr>
                  <w:tcW w:w="945" w:type="dxa"/>
                </w:tcPr>
                <w:p w:rsidR="00AD678D" w:rsidRPr="00273D90" w:rsidRDefault="00AD678D" w:rsidP="00050611">
                  <w:pPr>
                    <w:jc w:val="both"/>
                  </w:pPr>
                  <w:r w:rsidRPr="00273D90">
                    <w:t>0,25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2CF5" w:rsidRDefault="00AD678D" w:rsidP="00050611">
                  <w:pPr>
                    <w:jc w:val="both"/>
                    <w:rPr>
                      <w:sz w:val="28"/>
                      <w:szCs w:val="28"/>
                    </w:rPr>
                  </w:pPr>
                  <w:r w:rsidRPr="00272CF5">
                    <w:rPr>
                      <w:color w:val="000000"/>
                      <w:position w:val="-6"/>
                      <w:sz w:val="28"/>
                      <w:szCs w:val="28"/>
                    </w:rPr>
                    <w:object w:dxaOrig="499" w:dyaOrig="360">
                      <v:shape id="_x0000_i3050" type="#_x0000_t75" style="width:24.95pt;height:18pt" o:ole="">
                        <v:imagedata r:id="rId3836" o:title=""/>
                      </v:shape>
                      <o:OLEObject Type="Embed" ProgID="Equation.DSMT4" ShapeID="_x0000_i3050" DrawAspect="Content" ObjectID="_1586714056" r:id="rId3837"/>
                    </w:object>
                  </w:r>
                  <w:r w:rsidRPr="00272CF5">
                    <w:rPr>
                      <w:color w:val="000000"/>
                      <w:sz w:val="28"/>
                      <w:szCs w:val="28"/>
                    </w:rPr>
                    <w:t xml:space="preserve"> = </w:t>
                  </w:r>
                  <w:r w:rsidRPr="00272CF5">
                    <w:rPr>
                      <w:color w:val="000000"/>
                      <w:position w:val="-6"/>
                      <w:sz w:val="28"/>
                      <w:szCs w:val="28"/>
                    </w:rPr>
                    <w:object w:dxaOrig="560" w:dyaOrig="360">
                      <v:shape id="_x0000_i3051" type="#_x0000_t75" style="width:28pt;height:18pt" o:ole="">
                        <v:imagedata r:id="rId3755" o:title=""/>
                      </v:shape>
                      <o:OLEObject Type="Embed" ProgID="Equation.DSMT4" ShapeID="_x0000_i3051" DrawAspect="Content" ObjectID="_1586714057" r:id="rId3838"/>
                    </w:object>
                  </w:r>
                  <w:r w:rsidRPr="00272CF5">
                    <w:rPr>
                      <w:color w:val="000000"/>
                      <w:sz w:val="28"/>
                      <w:szCs w:val="28"/>
                    </w:rPr>
                    <w:t>+</w:t>
                  </w:r>
                  <w:r w:rsidRPr="00272CF5">
                    <w:rPr>
                      <w:color w:val="000000"/>
                      <w:position w:val="-6"/>
                      <w:sz w:val="28"/>
                      <w:szCs w:val="28"/>
                    </w:rPr>
                    <w:object w:dxaOrig="499" w:dyaOrig="360">
                      <v:shape id="_x0000_i3052" type="#_x0000_t75" style="width:24.95pt;height:18pt" o:ole="">
                        <v:imagedata r:id="rId3839" o:title=""/>
                      </v:shape>
                      <o:OLEObject Type="Embed" ProgID="Equation.DSMT4" ShapeID="_x0000_i3052" DrawAspect="Content" ObjectID="_1586714058" r:id="rId3840"/>
                    </w:object>
                  </w:r>
                  <w:r w:rsidRPr="00272CF5">
                    <w:rPr>
                      <w:color w:val="000000"/>
                      <w:sz w:val="28"/>
                      <w:szCs w:val="28"/>
                    </w:rPr>
                    <w:t xml:space="preserve"> = </w:t>
                  </w:r>
                  <w:r w:rsidRPr="00272CF5">
                    <w:rPr>
                      <w:color w:val="000000"/>
                      <w:position w:val="-6"/>
                      <w:sz w:val="28"/>
                      <w:szCs w:val="28"/>
                    </w:rPr>
                    <w:object w:dxaOrig="499" w:dyaOrig="360">
                      <v:shape id="_x0000_i3053" type="#_x0000_t75" style="width:24.95pt;height:18pt" o:ole="">
                        <v:imagedata r:id="rId3834" o:title=""/>
                      </v:shape>
                      <o:OLEObject Type="Embed" ProgID="Equation.DSMT4" ShapeID="_x0000_i3053" DrawAspect="Content" ObjectID="_1586714059" r:id="rId3841"/>
                    </w:object>
                  </w:r>
                  <w:r w:rsidRPr="00272CF5">
                    <w:rPr>
                      <w:color w:val="000000"/>
                      <w:sz w:val="28"/>
                      <w:szCs w:val="28"/>
                    </w:rPr>
                    <w:t>+</w:t>
                  </w:r>
                  <w:r w:rsidRPr="00272CF5">
                    <w:rPr>
                      <w:color w:val="000000"/>
                      <w:position w:val="-6"/>
                      <w:sz w:val="28"/>
                      <w:szCs w:val="28"/>
                    </w:rPr>
                    <w:object w:dxaOrig="499" w:dyaOrig="360">
                      <v:shape id="_x0000_i3054" type="#_x0000_t75" style="width:24.95pt;height:18pt" o:ole="">
                        <v:imagedata r:id="rId3839" o:title=""/>
                      </v:shape>
                      <o:OLEObject Type="Embed" ProgID="Equation.DSMT4" ShapeID="_x0000_i3054" DrawAspect="Content" ObjectID="_1586714060" r:id="rId3842"/>
                    </w:object>
                  </w:r>
                  <w:r w:rsidRPr="00272CF5">
                    <w:rPr>
                      <w:color w:val="000000"/>
                      <w:sz w:val="28"/>
                      <w:szCs w:val="28"/>
                    </w:rPr>
                    <w:t xml:space="preserve"> = </w:t>
                  </w:r>
                  <w:r w:rsidRPr="00272CF5">
                    <w:rPr>
                      <w:color w:val="000000"/>
                      <w:position w:val="-6"/>
                      <w:sz w:val="28"/>
                      <w:szCs w:val="28"/>
                    </w:rPr>
                    <w:object w:dxaOrig="560" w:dyaOrig="360">
                      <v:shape id="_x0000_i3055" type="#_x0000_t75" style="width:28pt;height:18pt" o:ole="">
                        <v:imagedata r:id="rId3843" o:title=""/>
                      </v:shape>
                      <o:OLEObject Type="Embed" ProgID="Equation.DSMT4" ShapeID="_x0000_i3055" DrawAspect="Content" ObjectID="_1586714061" r:id="rId3844"/>
                    </w:object>
                  </w:r>
                  <w:r w:rsidRPr="00272CF5">
                    <w:rPr>
                      <w:color w:val="000000"/>
                      <w:sz w:val="28"/>
                      <w:szCs w:val="28"/>
                    </w:rPr>
                    <w:t>=1V và kết luận IC là tiếp tuyến của (O)</w:t>
                  </w:r>
                </w:p>
              </w:tc>
              <w:tc>
                <w:tcPr>
                  <w:tcW w:w="945" w:type="dxa"/>
                </w:tcPr>
                <w:p w:rsidR="00AD678D" w:rsidRPr="00273D90" w:rsidRDefault="00AD678D" w:rsidP="00050611">
                  <w:pPr>
                    <w:jc w:val="both"/>
                  </w:pPr>
                  <w:r w:rsidRPr="00273D90">
                    <w:t>0,25</w:t>
                  </w:r>
                </w:p>
              </w:tc>
            </w:tr>
            <w:tr w:rsidR="00AD678D" w:rsidRPr="00272CF5" w:rsidTr="00050611">
              <w:trPr>
                <w:trHeight w:val="148"/>
              </w:trPr>
              <w:tc>
                <w:tcPr>
                  <w:tcW w:w="689" w:type="dxa"/>
                  <w:vMerge/>
                </w:tcPr>
                <w:p w:rsidR="00AD678D" w:rsidRPr="00272CF5" w:rsidRDefault="00AD678D" w:rsidP="00050611">
                  <w:pPr>
                    <w:jc w:val="both"/>
                    <w:rPr>
                      <w:b/>
                      <w:i/>
                    </w:rPr>
                  </w:pPr>
                </w:p>
              </w:tc>
              <w:tc>
                <w:tcPr>
                  <w:tcW w:w="404" w:type="dxa"/>
                  <w:vMerge w:val="restart"/>
                </w:tcPr>
                <w:p w:rsidR="00AD678D" w:rsidRPr="00272CF5" w:rsidRDefault="00AD678D" w:rsidP="00050611">
                  <w:pPr>
                    <w:jc w:val="both"/>
                    <w:rPr>
                      <w:b/>
                      <w:i/>
                    </w:rPr>
                  </w:pPr>
                  <w:r w:rsidRPr="00272CF5">
                    <w:rPr>
                      <w:b/>
                      <w:i/>
                    </w:rPr>
                    <w:t>4</w:t>
                  </w:r>
                </w:p>
              </w:tc>
              <w:tc>
                <w:tcPr>
                  <w:tcW w:w="8851" w:type="dxa"/>
                  <w:gridSpan w:val="2"/>
                </w:tcPr>
                <w:p w:rsidR="00AD678D" w:rsidRPr="00272CF5" w:rsidRDefault="00AD678D" w:rsidP="00050611">
                  <w:pPr>
                    <w:jc w:val="both"/>
                    <w:rPr>
                      <w:b/>
                      <w:i/>
                      <w:sz w:val="28"/>
                      <w:szCs w:val="28"/>
                    </w:rPr>
                  </w:pPr>
                  <w:r w:rsidRPr="00272CF5">
                    <w:rPr>
                      <w:b/>
                      <w:i/>
                      <w:caps/>
                      <w:color w:val="000000"/>
                      <w:sz w:val="28"/>
                      <w:szCs w:val="28"/>
                    </w:rPr>
                    <w:t>c</w:t>
                  </w:r>
                  <w:r w:rsidRPr="00272CF5">
                    <w:rPr>
                      <w:b/>
                      <w:i/>
                      <w:color w:val="000000"/>
                      <w:sz w:val="28"/>
                      <w:szCs w:val="28"/>
                    </w:rPr>
                    <w:t>hứng minh tg</w:t>
                  </w:r>
                  <w:r w:rsidRPr="00272CF5">
                    <w:rPr>
                      <w:b/>
                      <w:i/>
                      <w:color w:val="000000"/>
                      <w:position w:val="-4"/>
                      <w:sz w:val="28"/>
                      <w:szCs w:val="28"/>
                    </w:rPr>
                    <w:object w:dxaOrig="540" w:dyaOrig="340">
                      <v:shape id="_x0000_i3056" type="#_x0000_t75" style="width:27pt;height:17pt" o:ole="">
                        <v:imagedata r:id="rId3757" o:title=""/>
                      </v:shape>
                      <o:OLEObject Type="Embed" ProgID="Equation.DSMT4" ShapeID="_x0000_i3056" DrawAspect="Content" ObjectID="_1586714062" r:id="rId3845"/>
                    </w:object>
                  </w:r>
                  <w:r w:rsidRPr="00272CF5">
                    <w:rPr>
                      <w:b/>
                      <w:i/>
                      <w:color w:val="000000"/>
                      <w:sz w:val="28"/>
                      <w:szCs w:val="28"/>
                    </w:rPr>
                    <w:t xml:space="preserve"> = 2 (0,5 điểm)</w:t>
                  </w:r>
                </w:p>
              </w:tc>
              <w:tc>
                <w:tcPr>
                  <w:tcW w:w="945" w:type="dxa"/>
                </w:tcPr>
                <w:p w:rsidR="00AD678D" w:rsidRPr="00272CF5" w:rsidRDefault="00AD678D" w:rsidP="00050611">
                  <w:pPr>
                    <w:jc w:val="both"/>
                    <w:rPr>
                      <w:b/>
                      <w:i/>
                    </w:rPr>
                  </w:pP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2CF5" w:rsidRDefault="00AD678D" w:rsidP="00050611">
                  <w:pPr>
                    <w:jc w:val="both"/>
                    <w:rPr>
                      <w:sz w:val="28"/>
                      <w:szCs w:val="28"/>
                    </w:rPr>
                  </w:pPr>
                  <w:r w:rsidRPr="00272CF5">
                    <w:rPr>
                      <w:sz w:val="28"/>
                      <w:szCs w:val="28"/>
                    </w:rPr>
                    <w:t xml:space="preserve">IB cũng là tiếp tuyến của (O). </w:t>
                  </w:r>
                  <w:r w:rsidRPr="00272CF5">
                    <w:rPr>
                      <w:color w:val="000000"/>
                      <w:position w:val="-4"/>
                      <w:sz w:val="28"/>
                      <w:szCs w:val="28"/>
                    </w:rPr>
                    <w:object w:dxaOrig="540" w:dyaOrig="340">
                      <v:shape id="_x0000_i3057" type="#_x0000_t75" style="width:27pt;height:17pt" o:ole="">
                        <v:imagedata r:id="rId3846" o:title=""/>
                      </v:shape>
                      <o:OLEObject Type="Embed" ProgID="Equation.DSMT4" ShapeID="_x0000_i3057" DrawAspect="Content" ObjectID="_1586714063" r:id="rId3847"/>
                    </w:object>
                  </w:r>
                  <w:r w:rsidRPr="00272CF5">
                    <w:rPr>
                      <w:color w:val="000000"/>
                      <w:sz w:val="28"/>
                      <w:szCs w:val="28"/>
                    </w:rPr>
                    <w:t>=</w:t>
                  </w:r>
                  <w:r w:rsidRPr="00272CF5">
                    <w:rPr>
                      <w:color w:val="000000"/>
                      <w:position w:val="-24"/>
                      <w:sz w:val="28"/>
                      <w:szCs w:val="28"/>
                    </w:rPr>
                    <w:object w:dxaOrig="240" w:dyaOrig="620">
                      <v:shape id="_x0000_i3058" type="#_x0000_t75" style="width:12pt;height:31pt" o:ole="">
                        <v:imagedata r:id="rId3848" o:title=""/>
                      </v:shape>
                      <o:OLEObject Type="Embed" ProgID="Equation.DSMT4" ShapeID="_x0000_i3058" DrawAspect="Content" ObjectID="_1586714064" r:id="rId3849"/>
                    </w:object>
                  </w:r>
                  <w:r w:rsidRPr="00272CF5">
                    <w:rPr>
                      <w:color w:val="000000"/>
                      <w:position w:val="-6"/>
                      <w:sz w:val="28"/>
                      <w:szCs w:val="28"/>
                    </w:rPr>
                    <w:object w:dxaOrig="460" w:dyaOrig="360">
                      <v:shape id="_x0000_i3059" type="#_x0000_t75" style="width:23pt;height:18pt" o:ole="">
                        <v:imagedata r:id="rId3850" o:title=""/>
                      </v:shape>
                      <o:OLEObject Type="Embed" ProgID="Equation.DSMT4" ShapeID="_x0000_i3059" DrawAspect="Content" ObjectID="_1586714065" r:id="rId3851"/>
                    </w:object>
                  </w:r>
                  <w:r w:rsidRPr="00272CF5">
                    <w:rPr>
                      <w:color w:val="000000"/>
                      <w:sz w:val="28"/>
                      <w:szCs w:val="28"/>
                    </w:rPr>
                    <w:t>=</w:t>
                  </w:r>
                  <w:r w:rsidRPr="00272CF5">
                    <w:rPr>
                      <w:color w:val="000000"/>
                      <w:position w:val="-6"/>
                      <w:sz w:val="28"/>
                      <w:szCs w:val="28"/>
                    </w:rPr>
                    <w:object w:dxaOrig="480" w:dyaOrig="360">
                      <v:shape id="_x0000_i3060" type="#_x0000_t75" style="width:24pt;height:18pt" o:ole="">
                        <v:imagedata r:id="rId3852" o:title=""/>
                      </v:shape>
                      <o:OLEObject Type="Embed" ProgID="Equation.DSMT4" ShapeID="_x0000_i3060" DrawAspect="Content" ObjectID="_1586714066" r:id="rId3853"/>
                    </w:object>
                  </w:r>
                </w:p>
              </w:tc>
              <w:tc>
                <w:tcPr>
                  <w:tcW w:w="945" w:type="dxa"/>
                </w:tcPr>
                <w:p w:rsidR="00AD678D" w:rsidRPr="00273D90" w:rsidRDefault="00AD678D" w:rsidP="00050611">
                  <w:pPr>
                    <w:jc w:val="both"/>
                  </w:pPr>
                  <w:r w:rsidRPr="00273D90">
                    <w:t>0,25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2CF5" w:rsidRDefault="00AD678D" w:rsidP="00050611">
                  <w:pPr>
                    <w:jc w:val="both"/>
                    <w:rPr>
                      <w:sz w:val="28"/>
                      <w:szCs w:val="28"/>
                    </w:rPr>
                  </w:pPr>
                  <w:r w:rsidRPr="00272CF5">
                    <w:rPr>
                      <w:sz w:val="28"/>
                      <w:szCs w:val="28"/>
                    </w:rPr>
                    <w:t>tg</w:t>
                  </w:r>
                  <w:r w:rsidRPr="00272CF5">
                    <w:rPr>
                      <w:color w:val="000000"/>
                      <w:position w:val="-4"/>
                      <w:sz w:val="28"/>
                      <w:szCs w:val="28"/>
                    </w:rPr>
                    <w:object w:dxaOrig="540" w:dyaOrig="340">
                      <v:shape id="_x0000_i3061" type="#_x0000_t75" style="width:27pt;height:17pt" o:ole="">
                        <v:imagedata r:id="rId3846" o:title=""/>
                      </v:shape>
                      <o:OLEObject Type="Embed" ProgID="Equation.DSMT4" ShapeID="_x0000_i3061" DrawAspect="Content" ObjectID="_1586714067" r:id="rId3854"/>
                    </w:object>
                  </w:r>
                  <w:r w:rsidRPr="00272CF5">
                    <w:rPr>
                      <w:color w:val="000000"/>
                      <w:sz w:val="28"/>
                      <w:szCs w:val="28"/>
                    </w:rPr>
                    <w:t>=tg</w:t>
                  </w:r>
                  <w:r w:rsidRPr="00272CF5">
                    <w:rPr>
                      <w:color w:val="000000"/>
                      <w:position w:val="-6"/>
                      <w:sz w:val="28"/>
                      <w:szCs w:val="28"/>
                    </w:rPr>
                    <w:object w:dxaOrig="480" w:dyaOrig="360">
                      <v:shape id="_x0000_i3062" type="#_x0000_t75" style="width:24pt;height:18pt" o:ole="">
                        <v:imagedata r:id="rId3852" o:title=""/>
                      </v:shape>
                      <o:OLEObject Type="Embed" ProgID="Equation.DSMT4" ShapeID="_x0000_i3062" DrawAspect="Content" ObjectID="_1586714068" r:id="rId3855"/>
                    </w:object>
                  </w:r>
                  <w:r w:rsidRPr="00272CF5">
                    <w:rPr>
                      <w:color w:val="000000"/>
                      <w:sz w:val="28"/>
                      <w:szCs w:val="28"/>
                    </w:rPr>
                    <w:t>=</w:t>
                  </w:r>
                  <w:r w:rsidRPr="00272CF5">
                    <w:rPr>
                      <w:iCs/>
                      <w:color w:val="000000"/>
                      <w:position w:val="-24"/>
                      <w:sz w:val="28"/>
                      <w:szCs w:val="28"/>
                    </w:rPr>
                    <w:object w:dxaOrig="440" w:dyaOrig="620">
                      <v:shape id="_x0000_i3063" type="#_x0000_t75" style="width:22pt;height:31pt" o:ole="">
                        <v:imagedata r:id="rId3856" o:title=""/>
                      </v:shape>
                      <o:OLEObject Type="Embed" ProgID="Equation.DSMT4" ShapeID="_x0000_i3063" DrawAspect="Content" ObjectID="_1586714069" r:id="rId3857"/>
                    </w:object>
                  </w:r>
                  <w:r w:rsidRPr="00272CF5">
                    <w:rPr>
                      <w:iCs/>
                      <w:color w:val="000000"/>
                      <w:sz w:val="28"/>
                      <w:szCs w:val="28"/>
                    </w:rPr>
                    <w:t>=</w:t>
                  </w:r>
                  <w:r w:rsidRPr="00272CF5">
                    <w:rPr>
                      <w:iCs/>
                      <w:color w:val="000000"/>
                      <w:position w:val="-54"/>
                      <w:sz w:val="28"/>
                      <w:szCs w:val="28"/>
                    </w:rPr>
                    <w:object w:dxaOrig="480" w:dyaOrig="920">
                      <v:shape id="_x0000_i3064" type="#_x0000_t75" style="width:24pt;height:46pt" o:ole="">
                        <v:imagedata r:id="rId3858" o:title=""/>
                      </v:shape>
                      <o:OLEObject Type="Embed" ProgID="Equation.DSMT4" ShapeID="_x0000_i3064" DrawAspect="Content" ObjectID="_1586714070" r:id="rId3859"/>
                    </w:object>
                  </w:r>
                  <w:r w:rsidRPr="00272CF5">
                    <w:rPr>
                      <w:iCs/>
                      <w:color w:val="000000"/>
                      <w:sz w:val="28"/>
                      <w:szCs w:val="28"/>
                    </w:rPr>
                    <w:t>=</w:t>
                  </w:r>
                  <w:r w:rsidRPr="00272CF5">
                    <w:rPr>
                      <w:iCs/>
                      <w:color w:val="000000"/>
                      <w:position w:val="-54"/>
                      <w:sz w:val="28"/>
                      <w:szCs w:val="28"/>
                    </w:rPr>
                    <w:object w:dxaOrig="320" w:dyaOrig="920">
                      <v:shape id="_x0000_i3065" type="#_x0000_t75" style="width:16pt;height:46pt" o:ole="">
                        <v:imagedata r:id="rId3860" o:title=""/>
                      </v:shape>
                      <o:OLEObject Type="Embed" ProgID="Equation.DSMT4" ShapeID="_x0000_i3065" DrawAspect="Content" ObjectID="_1586714071" r:id="rId3861"/>
                    </w:object>
                  </w:r>
                  <w:r w:rsidRPr="00272CF5">
                    <w:rPr>
                      <w:iCs/>
                      <w:color w:val="000000"/>
                      <w:sz w:val="28"/>
                      <w:szCs w:val="28"/>
                    </w:rPr>
                    <w:t>=2</w:t>
                  </w:r>
                </w:p>
              </w:tc>
              <w:tc>
                <w:tcPr>
                  <w:tcW w:w="945" w:type="dxa"/>
                </w:tcPr>
                <w:p w:rsidR="00AD678D" w:rsidRPr="00273D90" w:rsidRDefault="00AD678D" w:rsidP="00050611">
                  <w:pPr>
                    <w:jc w:val="both"/>
                  </w:pPr>
                  <w:r w:rsidRPr="00273D90">
                    <w:t>0,25</w:t>
                  </w:r>
                </w:p>
              </w:tc>
            </w:tr>
            <w:tr w:rsidR="00AD678D" w:rsidRPr="00272CF5" w:rsidTr="00050611">
              <w:trPr>
                <w:trHeight w:val="324"/>
              </w:trPr>
              <w:tc>
                <w:tcPr>
                  <w:tcW w:w="689" w:type="dxa"/>
                </w:tcPr>
                <w:p w:rsidR="00AD678D" w:rsidRPr="00272CF5" w:rsidRDefault="00AD678D" w:rsidP="00050611">
                  <w:pPr>
                    <w:jc w:val="both"/>
                    <w:rPr>
                      <w:b/>
                    </w:rPr>
                  </w:pPr>
                  <w:r w:rsidRPr="00272CF5">
                    <w:rPr>
                      <w:b/>
                    </w:rPr>
                    <w:t>V</w:t>
                  </w:r>
                </w:p>
              </w:tc>
              <w:tc>
                <w:tcPr>
                  <w:tcW w:w="404" w:type="dxa"/>
                </w:tcPr>
                <w:p w:rsidR="00AD678D" w:rsidRPr="00272CF5" w:rsidRDefault="00AD678D" w:rsidP="00050611">
                  <w:pPr>
                    <w:jc w:val="both"/>
                    <w:rPr>
                      <w:b/>
                    </w:rPr>
                  </w:pPr>
                </w:p>
              </w:tc>
              <w:tc>
                <w:tcPr>
                  <w:tcW w:w="8851" w:type="dxa"/>
                  <w:gridSpan w:val="2"/>
                </w:tcPr>
                <w:p w:rsidR="00AD678D" w:rsidRPr="00272CF5" w:rsidRDefault="00AD678D" w:rsidP="00050611">
                  <w:pPr>
                    <w:jc w:val="both"/>
                    <w:rPr>
                      <w:b/>
                      <w:sz w:val="28"/>
                      <w:szCs w:val="28"/>
                    </w:rPr>
                  </w:pPr>
                  <w:r w:rsidRPr="00272CF5">
                    <w:rPr>
                      <w:b/>
                      <w:color w:val="000000"/>
                      <w:sz w:val="28"/>
                      <w:szCs w:val="28"/>
                    </w:rPr>
                    <w:t>Giải phương trình</w:t>
                  </w:r>
                </w:p>
              </w:tc>
              <w:tc>
                <w:tcPr>
                  <w:tcW w:w="945" w:type="dxa"/>
                </w:tcPr>
                <w:p w:rsidR="00AD678D" w:rsidRPr="00272CF5" w:rsidRDefault="00AD678D" w:rsidP="00050611">
                  <w:pPr>
                    <w:jc w:val="both"/>
                    <w:rPr>
                      <w:b/>
                    </w:rPr>
                  </w:pPr>
                  <w:r w:rsidRPr="00272CF5">
                    <w:rPr>
                      <w:b/>
                    </w:rPr>
                    <w:t>0,5</w:t>
                  </w:r>
                </w:p>
              </w:tc>
            </w:tr>
            <w:tr w:rsidR="00AD678D" w:rsidRPr="00273D90" w:rsidTr="00050611">
              <w:trPr>
                <w:trHeight w:val="416"/>
              </w:trPr>
              <w:tc>
                <w:tcPr>
                  <w:tcW w:w="689" w:type="dxa"/>
                  <w:vMerge w:val="restart"/>
                </w:tcPr>
                <w:p w:rsidR="00AD678D" w:rsidRPr="00273D90" w:rsidRDefault="00AD678D" w:rsidP="00050611">
                  <w:pPr>
                    <w:jc w:val="both"/>
                  </w:pPr>
                </w:p>
              </w:tc>
              <w:tc>
                <w:tcPr>
                  <w:tcW w:w="404" w:type="dxa"/>
                  <w:vMerge w:val="restart"/>
                </w:tcPr>
                <w:p w:rsidR="00AD678D" w:rsidRPr="00273D90" w:rsidRDefault="00AD678D" w:rsidP="00050611">
                  <w:pPr>
                    <w:jc w:val="both"/>
                  </w:pPr>
                </w:p>
              </w:tc>
              <w:tc>
                <w:tcPr>
                  <w:tcW w:w="8851" w:type="dxa"/>
                  <w:gridSpan w:val="2"/>
                </w:tcPr>
                <w:p w:rsidR="00AD678D" w:rsidRPr="00272CF5" w:rsidRDefault="00AD678D" w:rsidP="00050611">
                  <w:pPr>
                    <w:jc w:val="both"/>
                    <w:rPr>
                      <w:sz w:val="28"/>
                      <w:szCs w:val="28"/>
                    </w:rPr>
                  </w:pPr>
                  <w:r w:rsidRPr="00272CF5">
                    <w:rPr>
                      <w:color w:val="000000"/>
                      <w:sz w:val="28"/>
                      <w:szCs w:val="28"/>
                    </w:rPr>
                    <w:t>Biến đổi phương trình đã cho thành: (</w:t>
                  </w:r>
                  <w:r w:rsidRPr="00272CF5">
                    <w:rPr>
                      <w:iCs/>
                      <w:color w:val="000000"/>
                      <w:position w:val="-8"/>
                      <w:sz w:val="28"/>
                      <w:szCs w:val="28"/>
                    </w:rPr>
                    <w:object w:dxaOrig="820" w:dyaOrig="400">
                      <v:shape id="_x0000_i3066" type="#_x0000_t75" style="width:41pt;height:20pt" o:ole="">
                        <v:imagedata r:id="rId3862" o:title=""/>
                      </v:shape>
                      <o:OLEObject Type="Embed" ProgID="Equation.DSMT4" ShapeID="_x0000_i3066" DrawAspect="Content" ObjectID="_1586714072" r:id="rId3863"/>
                    </w:object>
                  </w:r>
                  <w:r w:rsidRPr="00272CF5">
                    <w:rPr>
                      <w:iCs/>
                      <w:color w:val="000000"/>
                      <w:sz w:val="28"/>
                      <w:szCs w:val="28"/>
                    </w:rPr>
                    <w:t>-4)(</w:t>
                  </w:r>
                  <w:r w:rsidRPr="00272CF5">
                    <w:rPr>
                      <w:iCs/>
                      <w:color w:val="000000"/>
                      <w:position w:val="-8"/>
                      <w:sz w:val="28"/>
                      <w:szCs w:val="28"/>
                    </w:rPr>
                    <w:object w:dxaOrig="820" w:dyaOrig="400">
                      <v:shape id="_x0000_i3067" type="#_x0000_t75" style="width:41pt;height:20pt" o:ole="">
                        <v:imagedata r:id="rId3862" o:title=""/>
                      </v:shape>
                      <o:OLEObject Type="Embed" ProgID="Equation.DSMT4" ShapeID="_x0000_i3067" DrawAspect="Content" ObjectID="_1586714073" r:id="rId3864"/>
                    </w:object>
                  </w:r>
                  <w:r w:rsidRPr="00272CF5">
                    <w:rPr>
                      <w:iCs/>
                      <w:color w:val="000000"/>
                      <w:sz w:val="28"/>
                      <w:szCs w:val="28"/>
                    </w:rPr>
                    <w:t>-x)=0</w:t>
                  </w:r>
                </w:p>
              </w:tc>
              <w:tc>
                <w:tcPr>
                  <w:tcW w:w="945" w:type="dxa"/>
                </w:tcPr>
                <w:p w:rsidR="00AD678D" w:rsidRPr="00273D90" w:rsidRDefault="00AD678D" w:rsidP="00050611">
                  <w:pPr>
                    <w:jc w:val="both"/>
                  </w:pPr>
                  <w:r w:rsidRPr="00273D90">
                    <w:t>0,25</w:t>
                  </w:r>
                </w:p>
              </w:tc>
            </w:tr>
            <w:tr w:rsidR="00AD678D" w:rsidRPr="00273D90" w:rsidTr="00050611">
              <w:trPr>
                <w:trHeight w:val="148"/>
              </w:trPr>
              <w:tc>
                <w:tcPr>
                  <w:tcW w:w="689" w:type="dxa"/>
                  <w:vMerge/>
                </w:tcPr>
                <w:p w:rsidR="00AD678D" w:rsidRPr="00273D90" w:rsidRDefault="00AD678D" w:rsidP="00050611">
                  <w:pPr>
                    <w:jc w:val="both"/>
                  </w:pPr>
                </w:p>
              </w:tc>
              <w:tc>
                <w:tcPr>
                  <w:tcW w:w="404" w:type="dxa"/>
                  <w:vMerge/>
                </w:tcPr>
                <w:p w:rsidR="00AD678D" w:rsidRPr="00273D90" w:rsidRDefault="00AD678D" w:rsidP="00050611">
                  <w:pPr>
                    <w:jc w:val="both"/>
                  </w:pPr>
                </w:p>
              </w:tc>
              <w:tc>
                <w:tcPr>
                  <w:tcW w:w="8851" w:type="dxa"/>
                  <w:gridSpan w:val="2"/>
                </w:tcPr>
                <w:p w:rsidR="00AD678D" w:rsidRPr="00272CF5" w:rsidRDefault="00AD678D" w:rsidP="00050611">
                  <w:pPr>
                    <w:jc w:val="both"/>
                    <w:rPr>
                      <w:color w:val="000000"/>
                      <w:sz w:val="28"/>
                      <w:szCs w:val="28"/>
                    </w:rPr>
                  </w:pPr>
                  <w:r w:rsidRPr="00272CF5">
                    <w:rPr>
                      <w:color w:val="000000"/>
                      <w:position w:val="-6"/>
                      <w:sz w:val="28"/>
                      <w:szCs w:val="28"/>
                    </w:rPr>
                    <w:object w:dxaOrig="340" w:dyaOrig="240">
                      <v:shape id="_x0000_i3068" type="#_x0000_t75" style="width:17pt;height:12pt" o:ole="">
                        <v:imagedata r:id="rId3776" o:title=""/>
                      </v:shape>
                      <o:OLEObject Type="Embed" ProgID="Equation.DSMT4" ShapeID="_x0000_i3068" DrawAspect="Content" ObjectID="_1586714074" r:id="rId3865"/>
                    </w:object>
                  </w:r>
                  <w:r w:rsidRPr="00272CF5">
                    <w:rPr>
                      <w:iCs/>
                      <w:color w:val="000000"/>
                      <w:position w:val="-40"/>
                      <w:sz w:val="28"/>
                      <w:szCs w:val="28"/>
                    </w:rPr>
                    <w:object w:dxaOrig="1280" w:dyaOrig="920">
                      <v:shape id="_x0000_i3069" type="#_x0000_t75" style="width:64pt;height:46pt" o:ole="">
                        <v:imagedata r:id="rId3866" o:title=""/>
                      </v:shape>
                      <o:OLEObject Type="Embed" ProgID="Equation.DSMT4" ShapeID="_x0000_i3069" DrawAspect="Content" ObjectID="_1586714075" r:id="rId3867"/>
                    </w:object>
                  </w:r>
                  <w:r w:rsidRPr="00272CF5">
                    <w:rPr>
                      <w:color w:val="000000"/>
                      <w:position w:val="-6"/>
                      <w:sz w:val="28"/>
                      <w:szCs w:val="28"/>
                    </w:rPr>
                    <w:object w:dxaOrig="340" w:dyaOrig="240">
                      <v:shape id="_x0000_i3070" type="#_x0000_t75" style="width:17pt;height:12pt" o:ole="">
                        <v:imagedata r:id="rId3776" o:title=""/>
                      </v:shape>
                      <o:OLEObject Type="Embed" ProgID="Equation.DSMT4" ShapeID="_x0000_i3070" DrawAspect="Content" ObjectID="_1586714076" r:id="rId3868"/>
                    </w:object>
                  </w:r>
                  <w:r w:rsidRPr="00272CF5">
                    <w:rPr>
                      <w:iCs/>
                      <w:color w:val="000000"/>
                      <w:position w:val="-34"/>
                      <w:sz w:val="28"/>
                      <w:szCs w:val="28"/>
                    </w:rPr>
                    <w:object w:dxaOrig="1200" w:dyaOrig="800">
                      <v:shape id="_x0000_i3071" type="#_x0000_t75" style="width:60pt;height:40pt" o:ole="">
                        <v:imagedata r:id="rId3869" o:title=""/>
                      </v:shape>
                      <o:OLEObject Type="Embed" ProgID="Equation.DSMT4" ShapeID="_x0000_i3071" DrawAspect="Content" ObjectID="_1586714077" r:id="rId3870"/>
                    </w:object>
                  </w:r>
                  <w:r w:rsidRPr="00272CF5">
                    <w:rPr>
                      <w:color w:val="000000"/>
                      <w:position w:val="-6"/>
                      <w:sz w:val="28"/>
                      <w:szCs w:val="28"/>
                    </w:rPr>
                    <w:object w:dxaOrig="340" w:dyaOrig="240">
                      <v:shape id="_x0000_i3072" type="#_x0000_t75" style="width:17pt;height:12pt" o:ole="">
                        <v:imagedata r:id="rId3776" o:title=""/>
                      </v:shape>
                      <o:OLEObject Type="Embed" ProgID="Equation.DSMT4" ShapeID="_x0000_i3072" DrawAspect="Content" ObjectID="_1586714078" r:id="rId3871"/>
                    </w:object>
                  </w:r>
                  <w:r w:rsidRPr="00272CF5">
                    <w:rPr>
                      <w:iCs/>
                      <w:color w:val="000000"/>
                      <w:sz w:val="28"/>
                      <w:szCs w:val="28"/>
                    </w:rPr>
                    <w:t xml:space="preserve"> </w:t>
                  </w:r>
                  <w:r w:rsidRPr="00272CF5">
                    <w:rPr>
                      <w:iCs/>
                      <w:color w:val="FFFFFF"/>
                      <w:position w:val="-30"/>
                      <w:sz w:val="28"/>
                      <w:szCs w:val="28"/>
                    </w:rPr>
                    <w:object w:dxaOrig="1359" w:dyaOrig="720">
                      <v:shape id="_x0000_i3073" type="#_x0000_t75" style="width:67.95pt;height:36pt" o:ole="">
                        <v:imagedata r:id="rId3872" o:title=""/>
                      </v:shape>
                      <o:OLEObject Type="Embed" ProgID="Equation.DSMT4" ShapeID="_x0000_i3073" DrawAspect="Content" ObjectID="_1586714079" r:id="rId3873"/>
                    </w:object>
                  </w:r>
                  <w:r w:rsidRPr="00272CF5">
                    <w:rPr>
                      <w:color w:val="000000"/>
                      <w:position w:val="-6"/>
                      <w:sz w:val="28"/>
                      <w:szCs w:val="28"/>
                    </w:rPr>
                    <w:object w:dxaOrig="340" w:dyaOrig="240">
                      <v:shape id="_x0000_i3074" type="#_x0000_t75" style="width:17pt;height:12pt" o:ole="">
                        <v:imagedata r:id="rId3776" o:title=""/>
                      </v:shape>
                      <o:OLEObject Type="Embed" ProgID="Equation.DSMT4" ShapeID="_x0000_i3074" DrawAspect="Content" ObjectID="_1586714080" r:id="rId3874"/>
                    </w:object>
                  </w:r>
                  <w:r w:rsidRPr="00272CF5">
                    <w:rPr>
                      <w:color w:val="000000"/>
                      <w:sz w:val="28"/>
                      <w:szCs w:val="28"/>
                    </w:rPr>
                    <w:t>x=</w:t>
                  </w:r>
                  <w:r w:rsidRPr="00272CF5">
                    <w:rPr>
                      <w:color w:val="000000"/>
                      <w:position w:val="-4"/>
                      <w:sz w:val="28"/>
                      <w:szCs w:val="28"/>
                    </w:rPr>
                    <w:object w:dxaOrig="220" w:dyaOrig="240">
                      <v:shape id="_x0000_i3075" type="#_x0000_t75" style="width:11pt;height:12pt" o:ole="">
                        <v:imagedata r:id="rId3875" o:title=""/>
                      </v:shape>
                      <o:OLEObject Type="Embed" ProgID="Equation.DSMT4" ShapeID="_x0000_i3075" DrawAspect="Content" ObjectID="_1586714081" r:id="rId3876"/>
                    </w:object>
                  </w:r>
                  <w:r w:rsidRPr="00272CF5">
                    <w:rPr>
                      <w:color w:val="000000"/>
                      <w:sz w:val="28"/>
                      <w:szCs w:val="28"/>
                    </w:rPr>
                    <w:t>3</w:t>
                  </w:r>
                </w:p>
                <w:p w:rsidR="00AD678D" w:rsidRPr="00272CF5" w:rsidRDefault="00AD678D" w:rsidP="00050611">
                  <w:pPr>
                    <w:jc w:val="both"/>
                    <w:rPr>
                      <w:color w:val="000000"/>
                      <w:sz w:val="28"/>
                      <w:szCs w:val="28"/>
                    </w:rPr>
                  </w:pPr>
                  <w:r w:rsidRPr="00272CF5">
                    <w:rPr>
                      <w:sz w:val="28"/>
                      <w:szCs w:val="28"/>
                    </w:rPr>
                    <w:t xml:space="preserve">Kết luận: Phương trình có 2 nghiệm </w:t>
                  </w:r>
                  <w:r w:rsidRPr="00272CF5">
                    <w:rPr>
                      <w:color w:val="000000"/>
                      <w:sz w:val="28"/>
                      <w:szCs w:val="28"/>
                    </w:rPr>
                    <w:t>x=</w:t>
                  </w:r>
                  <w:r w:rsidRPr="00272CF5">
                    <w:rPr>
                      <w:color w:val="000000"/>
                      <w:position w:val="-4"/>
                      <w:sz w:val="28"/>
                      <w:szCs w:val="28"/>
                    </w:rPr>
                    <w:object w:dxaOrig="220" w:dyaOrig="240">
                      <v:shape id="_x0000_i3076" type="#_x0000_t75" style="width:11pt;height:12pt" o:ole="">
                        <v:imagedata r:id="rId3875" o:title=""/>
                      </v:shape>
                      <o:OLEObject Type="Embed" ProgID="Equation.DSMT4" ShapeID="_x0000_i3076" DrawAspect="Content" ObjectID="_1586714082" r:id="rId3877"/>
                    </w:object>
                  </w:r>
                  <w:r w:rsidRPr="00272CF5">
                    <w:rPr>
                      <w:color w:val="000000"/>
                      <w:sz w:val="28"/>
                      <w:szCs w:val="28"/>
                    </w:rPr>
                    <w:t>3</w:t>
                  </w:r>
                </w:p>
              </w:tc>
              <w:tc>
                <w:tcPr>
                  <w:tcW w:w="945" w:type="dxa"/>
                </w:tcPr>
                <w:p w:rsidR="00AD678D" w:rsidRPr="00273D90" w:rsidRDefault="00AD678D" w:rsidP="00050611">
                  <w:pPr>
                    <w:jc w:val="both"/>
                  </w:pPr>
                  <w:r w:rsidRPr="00273D90">
                    <w:t>0,25</w:t>
                  </w:r>
                </w:p>
              </w:tc>
            </w:tr>
          </w:tbl>
          <w:p w:rsidR="00AD678D" w:rsidRDefault="00AD678D" w:rsidP="00AD678D">
            <w:pPr>
              <w:rPr>
                <w:b/>
              </w:rPr>
            </w:pPr>
            <w:r>
              <w:rPr>
                <w:b/>
              </w:rPr>
              <w:t>SỞ GIÁO DỤC VÀ ĐÀO TẠO               KỲ THI TUYỂN SINH LỚP 10 THPT  TP. HUẾ</w:t>
            </w:r>
          </w:p>
          <w:p w:rsidR="00AD678D" w:rsidRPr="00273D90" w:rsidRDefault="00AD678D" w:rsidP="00AD678D">
            <w:pPr>
              <w:tabs>
                <w:tab w:val="center" w:pos="4873"/>
              </w:tabs>
              <w:rPr>
                <w:b/>
                <w:color w:val="000000"/>
              </w:rPr>
            </w:pPr>
            <w:r w:rsidRPr="00273D90">
              <w:rPr>
                <w:b/>
                <w:color w:val="000000"/>
              </w:rPr>
              <w:t xml:space="preserve">     </w:t>
            </w:r>
            <w:r w:rsidRPr="00273D90">
              <w:rPr>
                <w:b/>
                <w:color w:val="000000"/>
                <w:u w:val="single"/>
              </w:rPr>
              <w:t>THỪA THIÊN HUẾ</w:t>
            </w:r>
            <w:r w:rsidRPr="00273D90">
              <w:rPr>
                <w:b/>
                <w:color w:val="000000"/>
                <w:u w:val="single"/>
              </w:rPr>
              <w:tab/>
            </w:r>
            <w:r w:rsidRPr="00273D90">
              <w:rPr>
                <w:b/>
                <w:color w:val="000000"/>
              </w:rPr>
              <w:t xml:space="preserve">                                                        Khóa ngày 24-6-2010</w:t>
            </w:r>
          </w:p>
          <w:p w:rsidR="00AD678D" w:rsidRPr="00273D90" w:rsidRDefault="00AD678D" w:rsidP="00AD678D">
            <w:pPr>
              <w:tabs>
                <w:tab w:val="center" w:pos="4873"/>
              </w:tabs>
              <w:rPr>
                <w:b/>
                <w:color w:val="000000"/>
              </w:rPr>
            </w:pPr>
            <w:r w:rsidRPr="00273D90">
              <w:rPr>
                <w:b/>
                <w:color w:val="000000"/>
              </w:rPr>
              <w:t xml:space="preserve">      ĐỀ CHÍNH THỨC</w:t>
            </w:r>
            <w:r w:rsidRPr="00273D90">
              <w:rPr>
                <w:b/>
                <w:color w:val="000000"/>
              </w:rPr>
              <w:tab/>
              <w:t xml:space="preserve">                                                       Môn : TOÁN</w:t>
            </w:r>
          </w:p>
          <w:p w:rsidR="00AD678D" w:rsidRDefault="00AD678D" w:rsidP="00AD678D">
            <w:pPr>
              <w:tabs>
                <w:tab w:val="left" w:pos="5610"/>
              </w:tabs>
              <w:rPr>
                <w:i/>
              </w:rPr>
            </w:pPr>
            <w:r>
              <w:t xml:space="preserve">                                                                                       </w:t>
            </w:r>
            <w:r>
              <w:rPr>
                <w:i/>
              </w:rPr>
              <w:t>Thời gian làm bài : 120 phút</w:t>
            </w:r>
          </w:p>
          <w:p w:rsidR="00AD678D" w:rsidRDefault="00AD678D" w:rsidP="00AD678D">
            <w:r>
              <w:t>_____________________________________________________________________________</w:t>
            </w:r>
          </w:p>
          <w:p w:rsidR="00AD678D" w:rsidRDefault="00AD678D" w:rsidP="00AD678D"/>
          <w:p w:rsidR="00AD678D" w:rsidRPr="00D6533B" w:rsidRDefault="00AD678D" w:rsidP="00AD678D">
            <w:pPr>
              <w:rPr>
                <w:sz w:val="26"/>
                <w:szCs w:val="26"/>
              </w:rPr>
            </w:pPr>
            <w:r w:rsidRPr="00D6533B">
              <w:rPr>
                <w:sz w:val="26"/>
                <w:szCs w:val="26"/>
                <w:u w:val="single"/>
              </w:rPr>
              <w:t>Bài 1</w:t>
            </w:r>
            <w:r w:rsidRPr="00D6533B">
              <w:rPr>
                <w:sz w:val="26"/>
                <w:szCs w:val="26"/>
              </w:rPr>
              <w:t xml:space="preserve"> : </w:t>
            </w:r>
            <w:r w:rsidRPr="00D6533B">
              <w:rPr>
                <w:i/>
                <w:sz w:val="26"/>
                <w:szCs w:val="26"/>
              </w:rPr>
              <w:t>(2,25 điểm )</w:t>
            </w:r>
            <w:r w:rsidRPr="00D6533B">
              <w:rPr>
                <w:sz w:val="26"/>
                <w:szCs w:val="26"/>
              </w:rPr>
              <w:t xml:space="preserve"> Không sử dụng máy tính cầm tay :</w:t>
            </w:r>
          </w:p>
          <w:p w:rsidR="00AD678D" w:rsidRPr="00D6533B" w:rsidRDefault="00AD678D" w:rsidP="00AD678D">
            <w:pPr>
              <w:rPr>
                <w:sz w:val="26"/>
                <w:szCs w:val="26"/>
              </w:rPr>
            </w:pPr>
            <w:r w:rsidRPr="00D6533B">
              <w:rPr>
                <w:sz w:val="26"/>
                <w:szCs w:val="26"/>
              </w:rPr>
              <w:t>a) Giải phương trình và hệ phương trình sau:</w:t>
            </w:r>
          </w:p>
          <w:p w:rsidR="00AD678D" w:rsidRPr="00D6533B" w:rsidRDefault="00AD678D" w:rsidP="00AD678D">
            <w:pPr>
              <w:rPr>
                <w:sz w:val="26"/>
                <w:szCs w:val="26"/>
              </w:rPr>
            </w:pPr>
            <w:r w:rsidRPr="00D6533B">
              <w:rPr>
                <w:sz w:val="26"/>
                <w:szCs w:val="26"/>
              </w:rPr>
              <w:t xml:space="preserve">1) </w:t>
            </w:r>
            <w:r w:rsidRPr="00D6533B">
              <w:rPr>
                <w:position w:val="-4"/>
                <w:sz w:val="26"/>
                <w:szCs w:val="26"/>
              </w:rPr>
              <w:object w:dxaOrig="1440" w:dyaOrig="320">
                <v:shape id="_x0000_i3077" type="#_x0000_t75" style="width:1in;height:16pt" o:ole="" filled="t">
                  <v:fill color2="black"/>
                  <v:imagedata r:id="rId3878" o:title=""/>
                </v:shape>
                <o:OLEObject Type="Embed" ProgID="Equation.DSMT4" ShapeID="_x0000_i3077" DrawAspect="Content" ObjectID="_1586714083" r:id="rId3879"/>
              </w:object>
            </w:r>
            <w:r w:rsidRPr="00D6533B">
              <w:rPr>
                <w:sz w:val="26"/>
                <w:szCs w:val="26"/>
              </w:rPr>
              <w:t xml:space="preserve">                            2) </w:t>
            </w:r>
            <w:r w:rsidRPr="00D6533B">
              <w:rPr>
                <w:position w:val="-32"/>
                <w:sz w:val="26"/>
                <w:szCs w:val="26"/>
              </w:rPr>
              <w:object w:dxaOrig="1380" w:dyaOrig="760">
                <v:shape id="_x0000_i3078" type="#_x0000_t75" style="width:69.3pt;height:38pt" o:ole="" filled="t">
                  <v:fill color2="black"/>
                  <v:imagedata r:id="rId3880" o:title="" grayscale="t" bilevel="t"/>
                </v:shape>
                <o:OLEObject Type="Embed" ProgID="Equation.DSMT4" ShapeID="_x0000_i3078" DrawAspect="Content" ObjectID="_1586714084" r:id="rId3881"/>
              </w:object>
            </w:r>
          </w:p>
          <w:p w:rsidR="00AD678D" w:rsidRPr="00D6533B" w:rsidRDefault="00AD678D" w:rsidP="00AD678D">
            <w:pPr>
              <w:rPr>
                <w:sz w:val="26"/>
                <w:szCs w:val="26"/>
                <w:u w:val="single"/>
              </w:rPr>
            </w:pPr>
            <w:r w:rsidRPr="00D6533B">
              <w:rPr>
                <w:sz w:val="26"/>
                <w:szCs w:val="26"/>
              </w:rPr>
              <w:t xml:space="preserve">  b) Rút gọn   biểu thức </w:t>
            </w:r>
            <w:r w:rsidRPr="00D6533B">
              <w:rPr>
                <w:position w:val="-30"/>
                <w:sz w:val="26"/>
                <w:szCs w:val="26"/>
              </w:rPr>
              <w:object w:dxaOrig="1620" w:dyaOrig="760">
                <v:shape id="_x0000_i3079" type="#_x0000_t75" style="width:81pt;height:38pt" o:ole="" filled="t">
                  <v:fill color2="black"/>
                  <v:imagedata r:id="rId3882" o:title=""/>
                </v:shape>
                <o:OLEObject Type="Embed" ProgID="Equation.DSMT4" ShapeID="_x0000_i3079" DrawAspect="Content" ObjectID="_1586714085" r:id="rId3883"/>
              </w:object>
            </w:r>
          </w:p>
          <w:p w:rsidR="00AD678D" w:rsidRPr="00D6533B" w:rsidRDefault="00AD678D" w:rsidP="00AD678D">
            <w:pPr>
              <w:rPr>
                <w:sz w:val="26"/>
                <w:szCs w:val="26"/>
                <w:vertAlign w:val="superscript"/>
              </w:rPr>
            </w:pPr>
            <w:r w:rsidRPr="00D6533B">
              <w:rPr>
                <w:sz w:val="26"/>
                <w:szCs w:val="26"/>
                <w:u w:val="single"/>
              </w:rPr>
              <w:t>Bài 2:</w:t>
            </w:r>
            <w:r w:rsidRPr="00D6533B">
              <w:rPr>
                <w:sz w:val="26"/>
                <w:szCs w:val="26"/>
              </w:rPr>
              <w:t xml:space="preserve"> </w:t>
            </w:r>
            <w:r w:rsidRPr="00D6533B">
              <w:rPr>
                <w:i/>
                <w:sz w:val="26"/>
                <w:szCs w:val="26"/>
              </w:rPr>
              <w:t>( 2,5 điểm</w:t>
            </w:r>
            <w:r w:rsidRPr="00D6533B">
              <w:rPr>
                <w:sz w:val="26"/>
                <w:szCs w:val="26"/>
              </w:rPr>
              <w:t xml:space="preserve"> ) Cho hàm số y = ax</w:t>
            </w:r>
            <w:r w:rsidRPr="00D6533B">
              <w:rPr>
                <w:sz w:val="26"/>
                <w:szCs w:val="26"/>
                <w:vertAlign w:val="superscript"/>
              </w:rPr>
              <w:t>2</w:t>
            </w:r>
          </w:p>
          <w:p w:rsidR="00AD678D" w:rsidRPr="00D6533B" w:rsidRDefault="00AD678D" w:rsidP="004242C7">
            <w:pPr>
              <w:numPr>
                <w:ilvl w:val="0"/>
                <w:numId w:val="82"/>
              </w:numPr>
              <w:suppressAutoHyphens/>
              <w:rPr>
                <w:sz w:val="26"/>
                <w:szCs w:val="26"/>
              </w:rPr>
            </w:pPr>
            <w:r w:rsidRPr="00D6533B">
              <w:rPr>
                <w:sz w:val="26"/>
                <w:szCs w:val="26"/>
              </w:rPr>
              <w:t>Xác định hệ số a biết rằng đồ thị của hàm số đã cho đi qua điểm M ( -2 ; 8)</w:t>
            </w:r>
          </w:p>
          <w:p w:rsidR="00AD678D" w:rsidRPr="00D6533B" w:rsidRDefault="00AD678D" w:rsidP="004242C7">
            <w:pPr>
              <w:numPr>
                <w:ilvl w:val="0"/>
                <w:numId w:val="82"/>
              </w:numPr>
              <w:suppressAutoHyphens/>
              <w:rPr>
                <w:sz w:val="26"/>
                <w:szCs w:val="26"/>
              </w:rPr>
            </w:pPr>
            <w:r w:rsidRPr="00D6533B">
              <w:rPr>
                <w:sz w:val="26"/>
                <w:szCs w:val="26"/>
              </w:rPr>
              <w:t>Vẽ trên cùng một mặt phẳng tọa độ đồ thị ( P) của hàm số đã cho với giá trị a vừa tìm được và đường thẳng (d) đi qua M (-2;8) có hệ số góc bằng  - 2 .Tìm tọa độ giao  điểm khác M của (P) và ( d).</w:t>
            </w:r>
          </w:p>
          <w:p w:rsidR="00AD678D" w:rsidRPr="00D6533B" w:rsidRDefault="00AD678D" w:rsidP="00AD678D">
            <w:pPr>
              <w:rPr>
                <w:sz w:val="26"/>
                <w:szCs w:val="26"/>
                <w:u w:val="single"/>
              </w:rPr>
            </w:pPr>
            <w:r w:rsidRPr="00D6533B">
              <w:rPr>
                <w:sz w:val="26"/>
                <w:szCs w:val="26"/>
                <w:u w:val="single"/>
              </w:rPr>
              <w:t>Bài 3</w:t>
            </w:r>
            <w:r w:rsidRPr="00D6533B">
              <w:rPr>
                <w:sz w:val="26"/>
                <w:szCs w:val="26"/>
              </w:rPr>
              <w:t xml:space="preserve">: </w:t>
            </w:r>
            <w:r w:rsidRPr="00D6533B">
              <w:rPr>
                <w:i/>
                <w:sz w:val="26"/>
                <w:szCs w:val="26"/>
              </w:rPr>
              <w:t>(1,25 điểm</w:t>
            </w:r>
            <w:r w:rsidRPr="00D6533B">
              <w:rPr>
                <w:sz w:val="26"/>
                <w:szCs w:val="26"/>
              </w:rPr>
              <w:t xml:space="preserve">) Hai người đi xe đạp cùng xuất phát từ A để đến B với vận tốc bằng nhau.Đi được </w:t>
            </w:r>
            <w:r w:rsidRPr="00D6533B">
              <w:rPr>
                <w:position w:val="-19"/>
                <w:sz w:val="26"/>
                <w:szCs w:val="26"/>
              </w:rPr>
              <w:object w:dxaOrig="240" w:dyaOrig="620">
                <v:shape id="_x0000_i3080" type="#_x0000_t75" style="width:12pt;height:31pt" o:ole="" filled="t">
                  <v:fill color2="black"/>
                  <v:imagedata r:id="rId3884" o:title=""/>
                </v:shape>
                <o:OLEObject Type="Embed" ProgID="Equation.DSMT4" ShapeID="_x0000_i3080" DrawAspect="Content" ObjectID="_1586714086" r:id="rId3885"/>
              </w:object>
            </w:r>
            <w:r w:rsidRPr="00D6533B">
              <w:rPr>
                <w:sz w:val="26"/>
                <w:szCs w:val="26"/>
              </w:rPr>
              <w:t xml:space="preserve"> quãng đường, người thứ nhất bị hỏng xe nên dừng lại 20 phút và đón ô tô quay về A, còn người thứ hai không dừng lại mà tiếp tục đi với vận tốc cũ để tới  B.Biết rằng khoảng cách từ A đến B là 60 km, vận tốc ô tô hơn vận tốc xe đạp là 48 km/h và khi người thứ hai tới B thì người thứ nhất đã về A trước đó 40 phút.Tính vận tốc của xe đạp</w:t>
            </w:r>
          </w:p>
          <w:p w:rsidR="00AD678D" w:rsidRPr="00D6533B" w:rsidRDefault="00AD678D" w:rsidP="00AD678D">
            <w:pPr>
              <w:rPr>
                <w:sz w:val="26"/>
                <w:szCs w:val="26"/>
              </w:rPr>
            </w:pPr>
            <w:r w:rsidRPr="00D6533B">
              <w:rPr>
                <w:sz w:val="26"/>
                <w:szCs w:val="26"/>
                <w:u w:val="single"/>
              </w:rPr>
              <w:t>Bài 4</w:t>
            </w:r>
            <w:r w:rsidRPr="00D6533B">
              <w:rPr>
                <w:sz w:val="26"/>
                <w:szCs w:val="26"/>
              </w:rPr>
              <w:t xml:space="preserve">: </w:t>
            </w:r>
            <w:r w:rsidRPr="00D6533B">
              <w:rPr>
                <w:i/>
                <w:sz w:val="26"/>
                <w:szCs w:val="26"/>
              </w:rPr>
              <w:t>(2,5 điểm</w:t>
            </w:r>
            <w:r w:rsidRPr="00D6533B">
              <w:rPr>
                <w:sz w:val="26"/>
                <w:szCs w:val="26"/>
              </w:rPr>
              <w:t xml:space="preserve"> )</w:t>
            </w:r>
          </w:p>
          <w:p w:rsidR="00AD678D" w:rsidRPr="00D6533B" w:rsidRDefault="00AD678D" w:rsidP="00AD678D">
            <w:pPr>
              <w:rPr>
                <w:sz w:val="26"/>
                <w:szCs w:val="26"/>
              </w:rPr>
            </w:pPr>
            <w:r w:rsidRPr="00D6533B">
              <w:rPr>
                <w:sz w:val="26"/>
                <w:szCs w:val="26"/>
              </w:rPr>
              <w:t>Cho tam giác ABC vuông tại A và AC &gt; AB , D là một điểm trên cạnh AC sao cho CD &lt; AD.Vẽ đường tròn (D) tâm D và tiếp xúc với BC tại E.Từ B vẽ tiếp tuyến thứ hai của đường tròn (D) với F là tiếp điểm khác E.</w:t>
            </w:r>
          </w:p>
          <w:p w:rsidR="00AD678D" w:rsidRPr="00D6533B" w:rsidRDefault="00AD678D" w:rsidP="004242C7">
            <w:pPr>
              <w:numPr>
                <w:ilvl w:val="0"/>
                <w:numId w:val="83"/>
              </w:numPr>
              <w:suppressAutoHyphens/>
              <w:rPr>
                <w:sz w:val="26"/>
                <w:szCs w:val="26"/>
              </w:rPr>
            </w:pPr>
            <w:r w:rsidRPr="00D6533B">
              <w:rPr>
                <w:sz w:val="26"/>
                <w:szCs w:val="26"/>
              </w:rPr>
              <w:t>Chứng minh rằng năm điểm A ,B , E , D , F cùng thuộc một đường tròn.</w:t>
            </w:r>
          </w:p>
          <w:p w:rsidR="00AD678D" w:rsidRPr="00D6533B" w:rsidRDefault="00AD678D" w:rsidP="004242C7">
            <w:pPr>
              <w:numPr>
                <w:ilvl w:val="0"/>
                <w:numId w:val="83"/>
              </w:numPr>
              <w:suppressAutoHyphens/>
              <w:rPr>
                <w:sz w:val="26"/>
                <w:szCs w:val="26"/>
              </w:rPr>
            </w:pPr>
            <w:r w:rsidRPr="00D6533B">
              <w:rPr>
                <w:sz w:val="26"/>
                <w:szCs w:val="26"/>
              </w:rPr>
              <w:t>Gọi M là trung điểm của BC. Đường thẳng BF lần lượt cắt AM,AE,AD theo thứ tự tại các điểm N,K,I .Chứng minh</w:t>
            </w:r>
            <w:r w:rsidRPr="00D6533B">
              <w:rPr>
                <w:position w:val="-24"/>
                <w:sz w:val="26"/>
                <w:szCs w:val="26"/>
              </w:rPr>
              <w:object w:dxaOrig="999" w:dyaOrig="639">
                <v:shape id="_x0000_i3081" type="#_x0000_t75" style="width:49.95pt;height:31.95pt" o:ole="" filled="t">
                  <v:fill color2="black"/>
                  <v:imagedata r:id="rId3886" o:title=""/>
                </v:shape>
                <o:OLEObject Type="Embed" ProgID="Equation.DSMT4" ShapeID="_x0000_i3081" DrawAspect="Content" ObjectID="_1586714087" r:id="rId3887"/>
              </w:object>
            </w:r>
            <w:r w:rsidRPr="00D6533B">
              <w:rPr>
                <w:sz w:val="26"/>
                <w:szCs w:val="26"/>
              </w:rPr>
              <w:t>. Suy ra: IF.BK=IK.BF</w:t>
            </w:r>
          </w:p>
          <w:p w:rsidR="00AD678D" w:rsidRPr="00D6533B" w:rsidRDefault="00AD678D" w:rsidP="004242C7">
            <w:pPr>
              <w:numPr>
                <w:ilvl w:val="0"/>
                <w:numId w:val="83"/>
              </w:numPr>
              <w:suppressAutoHyphens/>
              <w:rPr>
                <w:sz w:val="26"/>
                <w:szCs w:val="26"/>
              </w:rPr>
            </w:pPr>
            <w:r w:rsidRPr="00D6533B">
              <w:rPr>
                <w:sz w:val="26"/>
                <w:szCs w:val="26"/>
              </w:rPr>
              <w:t>Chứng minh rằng tam giác ANF là tam giác cân.</w:t>
            </w:r>
          </w:p>
          <w:p w:rsidR="00AD678D" w:rsidRPr="00D6533B" w:rsidRDefault="00AD678D" w:rsidP="00AD678D">
            <w:pPr>
              <w:rPr>
                <w:i/>
                <w:sz w:val="26"/>
                <w:szCs w:val="26"/>
              </w:rPr>
            </w:pPr>
            <w:r w:rsidRPr="00D6533B">
              <w:rPr>
                <w:sz w:val="26"/>
                <w:szCs w:val="26"/>
                <w:u w:val="single"/>
              </w:rPr>
              <w:t>Bài 5:</w:t>
            </w:r>
            <w:r w:rsidRPr="00D6533B">
              <w:rPr>
                <w:sz w:val="26"/>
                <w:szCs w:val="26"/>
              </w:rPr>
              <w:t xml:space="preserve"> </w:t>
            </w:r>
            <w:r w:rsidRPr="00D6533B">
              <w:rPr>
                <w:i/>
                <w:sz w:val="26"/>
                <w:szCs w:val="26"/>
              </w:rPr>
              <w:t>( 1,5 điểm )</w:t>
            </w:r>
          </w:p>
          <w:p w:rsidR="00AD678D" w:rsidRPr="00D6533B" w:rsidRDefault="00AD678D" w:rsidP="00AD678D">
            <w:pPr>
              <w:ind w:left="360"/>
              <w:rPr>
                <w:sz w:val="26"/>
                <w:szCs w:val="26"/>
              </w:rPr>
            </w:pPr>
          </w:p>
          <w:p w:rsidR="00AD678D" w:rsidRPr="00D6533B" w:rsidRDefault="00AD678D" w:rsidP="00AD678D">
            <w:pPr>
              <w:ind w:left="360"/>
              <w:rPr>
                <w:sz w:val="26"/>
                <w:szCs w:val="26"/>
              </w:rPr>
            </w:pPr>
            <w:r w:rsidRPr="00D6533B">
              <w:rPr>
                <w:sz w:val="26"/>
                <w:szCs w:val="26"/>
              </w:rPr>
              <w:t>Từ một tấm thiếc hình chữ nhật ABCD có chiều rộng AB= 3,6 dm , chiều dài AD =4,85 dm, người ta cắt một phần tấm thiếc để làm mặt xung quanh của một hình nón với đỉnh là A và đường sinh bằng 3,6 dm, sao cho diện tích mặt xung quanh này lớn nhất.Mặt đáy của hình nón được cắt trong phần còn lại của tấm thiếc hình chữ nhật ABCD.</w:t>
            </w:r>
          </w:p>
          <w:p w:rsidR="00AD678D" w:rsidRPr="00D6533B" w:rsidRDefault="00AD678D" w:rsidP="004242C7">
            <w:pPr>
              <w:numPr>
                <w:ilvl w:val="0"/>
                <w:numId w:val="84"/>
              </w:numPr>
              <w:suppressAutoHyphens/>
              <w:rPr>
                <w:sz w:val="26"/>
                <w:szCs w:val="26"/>
              </w:rPr>
            </w:pPr>
            <w:r w:rsidRPr="00D6533B">
              <w:rPr>
                <w:sz w:val="26"/>
                <w:szCs w:val="26"/>
              </w:rPr>
              <w:t>Tính thể tích của hình nón được tạo thành.</w:t>
            </w:r>
          </w:p>
          <w:p w:rsidR="00AD678D" w:rsidRPr="0029722D" w:rsidRDefault="00AD678D" w:rsidP="004242C7">
            <w:pPr>
              <w:numPr>
                <w:ilvl w:val="0"/>
                <w:numId w:val="84"/>
              </w:numPr>
              <w:suppressAutoHyphens/>
              <w:rPr>
                <w:sz w:val="26"/>
                <w:szCs w:val="26"/>
              </w:rPr>
            </w:pPr>
            <w:r w:rsidRPr="00D6533B">
              <w:rPr>
                <w:sz w:val="26"/>
                <w:szCs w:val="26"/>
              </w:rPr>
              <w:t>Chứng tỏ rằng có thể cắt được nguyên vẹn hình tròn đáy mà chỉ sử dụng phần còn lại của tấm thiếc ABCD sau khi đã cắt xong mặt xung quanh hình nón nói trên.</w:t>
            </w:r>
          </w:p>
          <w:p w:rsidR="00AD678D" w:rsidRDefault="00AD678D" w:rsidP="00AD678D">
            <w:pPr>
              <w:suppressAutoHyphens/>
              <w:rPr>
                <w:sz w:val="26"/>
                <w:szCs w:val="26"/>
                <w:lang w:val="en-US"/>
              </w:rPr>
            </w:pPr>
          </w:p>
          <w:p w:rsidR="00AD678D" w:rsidRDefault="00AD678D" w:rsidP="00AD678D">
            <w:pPr>
              <w:suppressAutoHyphens/>
              <w:rPr>
                <w:sz w:val="26"/>
                <w:szCs w:val="26"/>
                <w:lang w:val="en-US"/>
              </w:rPr>
            </w:pPr>
          </w:p>
          <w:p w:rsidR="00AD678D" w:rsidRDefault="00AD678D" w:rsidP="00AD678D">
            <w:pPr>
              <w:suppressAutoHyphens/>
              <w:rPr>
                <w:sz w:val="26"/>
                <w:szCs w:val="26"/>
                <w:lang w:val="en-US"/>
              </w:rPr>
            </w:pPr>
          </w:p>
          <w:p w:rsidR="00AD678D" w:rsidRDefault="00AD678D" w:rsidP="00AD678D">
            <w:pPr>
              <w:suppressAutoHyphens/>
              <w:rPr>
                <w:sz w:val="26"/>
                <w:szCs w:val="26"/>
                <w:lang w:val="en-US"/>
              </w:rPr>
            </w:pPr>
          </w:p>
          <w:p w:rsidR="00AD678D" w:rsidRPr="00272CF5" w:rsidRDefault="00AD678D" w:rsidP="00AD678D">
            <w:pPr>
              <w:suppressAutoHyphens/>
              <w:rPr>
                <w:sz w:val="26"/>
                <w:szCs w:val="26"/>
                <w:lang w:val="en-US"/>
              </w:rPr>
            </w:pPr>
          </w:p>
          <w:p w:rsidR="00AD678D" w:rsidRPr="00D6533B" w:rsidRDefault="00AD678D" w:rsidP="00AD678D">
            <w:pPr>
              <w:rPr>
                <w:sz w:val="26"/>
                <w:szCs w:val="26"/>
              </w:rPr>
            </w:pPr>
            <w:r w:rsidRPr="00D6533B">
              <w:rPr>
                <w:sz w:val="26"/>
                <w:szCs w:val="26"/>
              </w:rPr>
              <w:t xml:space="preserve">                                                         </w:t>
            </w:r>
          </w:p>
          <w:p w:rsidR="00AD678D" w:rsidRPr="00D6533B" w:rsidRDefault="00AD678D" w:rsidP="00AD678D">
            <w:pPr>
              <w:rPr>
                <w:b/>
                <w:sz w:val="26"/>
                <w:szCs w:val="26"/>
              </w:rPr>
            </w:pPr>
            <w:r w:rsidRPr="00D6533B">
              <w:rPr>
                <w:b/>
                <w:sz w:val="26"/>
                <w:szCs w:val="26"/>
              </w:rPr>
              <w:t>SỞ GIÁO DỤC VÀ ĐÀO TẠO     KỲ THI TUYỂN SINH LỚP 10 THPT TP. HUẾ</w:t>
            </w:r>
          </w:p>
          <w:p w:rsidR="00AD678D" w:rsidRPr="00D6533B" w:rsidRDefault="00AD678D" w:rsidP="00AD678D">
            <w:pPr>
              <w:rPr>
                <w:b/>
                <w:color w:val="000000"/>
                <w:sz w:val="26"/>
                <w:szCs w:val="26"/>
                <w:u w:val="single"/>
              </w:rPr>
            </w:pPr>
            <w:r w:rsidRPr="00D6533B">
              <w:rPr>
                <w:b/>
                <w:sz w:val="26"/>
                <w:szCs w:val="26"/>
              </w:rPr>
              <w:t xml:space="preserve">       </w:t>
            </w:r>
            <w:r w:rsidRPr="00D6533B">
              <w:rPr>
                <w:b/>
                <w:color w:val="000000"/>
                <w:sz w:val="26"/>
                <w:szCs w:val="26"/>
                <w:u w:val="single"/>
              </w:rPr>
              <w:t>THỪA THIÊN HUẾ</w:t>
            </w:r>
            <w:r w:rsidRPr="00D6533B">
              <w:rPr>
                <w:b/>
                <w:color w:val="000000"/>
                <w:sz w:val="26"/>
                <w:szCs w:val="26"/>
              </w:rPr>
              <w:t xml:space="preserve">                              </w:t>
            </w:r>
            <w:r w:rsidRPr="00D6533B">
              <w:rPr>
                <w:b/>
                <w:color w:val="000000"/>
                <w:sz w:val="26"/>
                <w:szCs w:val="26"/>
                <w:u w:val="single"/>
              </w:rPr>
              <w:t>Môn: TOÁN – Khóa ngày: 25/6/2010</w:t>
            </w:r>
          </w:p>
          <w:p w:rsidR="00AD678D" w:rsidRPr="00D6533B" w:rsidRDefault="00AD678D" w:rsidP="00AD678D">
            <w:pPr>
              <w:rPr>
                <w:b/>
                <w:color w:val="000000"/>
                <w:sz w:val="26"/>
                <w:szCs w:val="26"/>
              </w:rPr>
            </w:pPr>
            <w:r w:rsidRPr="00D6533B">
              <w:rPr>
                <w:b/>
                <w:color w:val="000000"/>
                <w:sz w:val="26"/>
                <w:szCs w:val="26"/>
              </w:rPr>
              <w:t xml:space="preserve">        ĐỀ CHÍNH THỨC                                             ĐÁP ÁN VÀ THANG ĐIỂM</w:t>
            </w:r>
          </w:p>
          <w:p w:rsidR="00AD678D" w:rsidRPr="00D6533B" w:rsidRDefault="00AD678D" w:rsidP="00AD678D">
            <w:pPr>
              <w:rPr>
                <w:color w:val="000000"/>
                <w:sz w:val="26"/>
                <w:szCs w:val="26"/>
              </w:rPr>
            </w:pPr>
          </w:p>
          <w:tbl>
            <w:tblPr>
              <w:tblW w:w="9972" w:type="dxa"/>
              <w:tblLook w:val="0000" w:firstRow="0" w:lastRow="0" w:firstColumn="0" w:lastColumn="0" w:noHBand="0" w:noVBand="0"/>
            </w:tblPr>
            <w:tblGrid>
              <w:gridCol w:w="705"/>
              <w:gridCol w:w="931"/>
              <w:gridCol w:w="7476"/>
              <w:gridCol w:w="860"/>
            </w:tblGrid>
            <w:tr w:rsidR="00AD678D" w:rsidRPr="00D6533B" w:rsidTr="00050611">
              <w:tc>
                <w:tcPr>
                  <w:tcW w:w="715"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b/>
                      <w:sz w:val="26"/>
                      <w:szCs w:val="26"/>
                    </w:rPr>
                  </w:pPr>
                  <w:r w:rsidRPr="00D6533B">
                    <w:rPr>
                      <w:b/>
                      <w:sz w:val="26"/>
                      <w:szCs w:val="26"/>
                    </w:rPr>
                    <w:t>Bài</w:t>
                  </w:r>
                </w:p>
              </w:tc>
              <w:tc>
                <w:tcPr>
                  <w:tcW w:w="937"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b/>
                      <w:sz w:val="26"/>
                      <w:szCs w:val="26"/>
                    </w:rPr>
                  </w:pPr>
                  <w:r w:rsidRPr="00D6533B">
                    <w:rPr>
                      <w:b/>
                      <w:sz w:val="26"/>
                      <w:szCs w:val="26"/>
                    </w:rPr>
                    <w:t>Ý</w:t>
                  </w: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b/>
                      <w:sz w:val="26"/>
                      <w:szCs w:val="26"/>
                    </w:rPr>
                  </w:pPr>
                  <w:r w:rsidRPr="00D6533B">
                    <w:rPr>
                      <w:b/>
                      <w:sz w:val="26"/>
                      <w:szCs w:val="26"/>
                    </w:rPr>
                    <w:t>Nội dung</w:t>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b/>
                      <w:sz w:val="26"/>
                      <w:szCs w:val="26"/>
                    </w:rPr>
                  </w:pPr>
                  <w:r w:rsidRPr="00D6533B">
                    <w:rPr>
                      <w:b/>
                      <w:sz w:val="26"/>
                      <w:szCs w:val="26"/>
                    </w:rPr>
                    <w:t>Điểm</w:t>
                  </w:r>
                </w:p>
              </w:tc>
            </w:tr>
            <w:tr w:rsidR="00AD678D" w:rsidRPr="00D6533B" w:rsidTr="00050611">
              <w:tc>
                <w:tcPr>
                  <w:tcW w:w="715" w:type="dxa"/>
                  <w:vMerge w:val="restart"/>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r w:rsidRPr="00D6533B">
                    <w:rPr>
                      <w:sz w:val="26"/>
                      <w:szCs w:val="26"/>
                    </w:rPr>
                    <w:t>1</w:t>
                  </w:r>
                </w:p>
              </w:tc>
              <w:tc>
                <w:tcPr>
                  <w:tcW w:w="937"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r w:rsidRPr="00D6533B">
                    <w:rPr>
                      <w:sz w:val="26"/>
                      <w:szCs w:val="26"/>
                    </w:rPr>
                    <w:t>2,25</w:t>
                  </w:r>
                </w:p>
              </w:tc>
            </w:tr>
            <w:tr w:rsidR="00AD678D" w:rsidRPr="00D6533B" w:rsidTr="00050611">
              <w:tc>
                <w:tcPr>
                  <w:tcW w:w="715" w:type="dxa"/>
                  <w:vMerge/>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937"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r w:rsidRPr="00D6533B">
                    <w:rPr>
                      <w:sz w:val="26"/>
                      <w:szCs w:val="26"/>
                    </w:rPr>
                    <w:t>a.1</w:t>
                  </w:r>
                </w:p>
                <w:p w:rsidR="00AD678D" w:rsidRPr="00D6533B" w:rsidRDefault="00AD678D" w:rsidP="00050611">
                  <w:pPr>
                    <w:jc w:val="center"/>
                    <w:rPr>
                      <w:sz w:val="26"/>
                      <w:szCs w:val="26"/>
                    </w:rPr>
                  </w:pPr>
                  <w:r w:rsidRPr="00D6533B">
                    <w:rPr>
                      <w:sz w:val="26"/>
                      <w:szCs w:val="26"/>
                    </w:rPr>
                    <w:t>(0,75)</w:t>
                  </w: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r w:rsidRPr="00D6533B">
                    <w:rPr>
                      <w:sz w:val="26"/>
                      <w:szCs w:val="26"/>
                    </w:rPr>
                    <w:t xml:space="preserve">Giải phương trình </w:t>
                  </w:r>
                  <w:r w:rsidRPr="00D6533B">
                    <w:rPr>
                      <w:position w:val="-4"/>
                      <w:sz w:val="26"/>
                      <w:szCs w:val="26"/>
                    </w:rPr>
                    <w:object w:dxaOrig="1440" w:dyaOrig="320">
                      <v:shape id="_x0000_i3082" type="#_x0000_t75" style="width:1in;height:16pt" o:ole="" filled="t">
                        <v:fill color2="black"/>
                        <v:imagedata r:id="rId3888" o:title=""/>
                      </v:shape>
                      <o:OLEObject Type="Embed" ProgID="Equation.DSMT4" ShapeID="_x0000_i3082" DrawAspect="Content" ObjectID="_1586714088" r:id="rId3889"/>
                    </w:object>
                  </w:r>
                  <w:r w:rsidRPr="00D6533B">
                    <w:rPr>
                      <w:sz w:val="26"/>
                      <w:szCs w:val="26"/>
                    </w:rPr>
                    <w:t xml:space="preserve"> (1)</w:t>
                  </w:r>
                </w:p>
                <w:p w:rsidR="00AD678D" w:rsidRPr="00D6533B" w:rsidRDefault="00AD678D" w:rsidP="00050611">
                  <w:pPr>
                    <w:rPr>
                      <w:sz w:val="26"/>
                      <w:szCs w:val="26"/>
                    </w:rPr>
                  </w:pPr>
                  <w:r w:rsidRPr="00D6533B">
                    <w:rPr>
                      <w:position w:val="-1"/>
                      <w:sz w:val="26"/>
                      <w:szCs w:val="26"/>
                    </w:rPr>
                    <w:object w:dxaOrig="220" w:dyaOrig="260">
                      <v:shape id="_x0000_i3083" type="#_x0000_t75" style="width:11pt;height:13pt" o:ole="" filled="t">
                        <v:fill color2="black"/>
                        <v:imagedata r:id="rId3890" o:title=""/>
                      </v:shape>
                      <o:OLEObject Type="Embed" ProgID="Equation.DSMT4" ShapeID="_x0000_i3083" DrawAspect="Content" ObjectID="_1586714089" r:id="rId3891"/>
                    </w:object>
                  </w:r>
                  <w:r w:rsidRPr="00D6533B">
                    <w:rPr>
                      <w:bCs/>
                      <w:sz w:val="26"/>
                      <w:szCs w:val="26"/>
                    </w:rPr>
                    <w:t>=</w:t>
                  </w:r>
                  <w:r w:rsidRPr="00D6533B">
                    <w:rPr>
                      <w:position w:val="-6"/>
                      <w:sz w:val="26"/>
                      <w:szCs w:val="26"/>
                    </w:rPr>
                    <w:object w:dxaOrig="1980" w:dyaOrig="340">
                      <v:shape id="_x0000_i3084" type="#_x0000_t75" style="width:99pt;height:17pt" o:ole="" filled="t">
                        <v:fill color2="black"/>
                        <v:imagedata r:id="rId3892" o:title=""/>
                      </v:shape>
                      <o:OLEObject Type="Embed" ProgID="Equation.DSMT4" ShapeID="_x0000_i3084" DrawAspect="Content" ObjectID="_1586714090" r:id="rId3893"/>
                    </w:object>
                  </w:r>
                  <w:r w:rsidRPr="00D6533B">
                    <w:rPr>
                      <w:sz w:val="26"/>
                      <w:szCs w:val="26"/>
                    </w:rPr>
                    <w:t xml:space="preserve">, </w:t>
                  </w:r>
                  <w:r w:rsidRPr="00D6533B">
                    <w:rPr>
                      <w:position w:val="-8"/>
                      <w:sz w:val="26"/>
                      <w:szCs w:val="26"/>
                    </w:rPr>
                    <w:object w:dxaOrig="920" w:dyaOrig="380">
                      <v:shape id="_x0000_i3085" type="#_x0000_t75" style="width:46pt;height:19pt" o:ole="" filled="t">
                        <v:fill color2="black"/>
                        <v:imagedata r:id="rId3894" o:title=""/>
                      </v:shape>
                      <o:OLEObject Type="Embed" ProgID="Equation.DSMT4" ShapeID="_x0000_i3085" DrawAspect="Content" ObjectID="_1586714091" r:id="rId3895"/>
                    </w:object>
                  </w:r>
                </w:p>
                <w:p w:rsidR="00AD678D" w:rsidRPr="00D6533B" w:rsidRDefault="00AD678D" w:rsidP="00050611">
                  <w:pPr>
                    <w:rPr>
                      <w:sz w:val="26"/>
                      <w:szCs w:val="26"/>
                    </w:rPr>
                  </w:pPr>
                  <w:r w:rsidRPr="00D6533B">
                    <w:rPr>
                      <w:position w:val="-24"/>
                      <w:sz w:val="26"/>
                      <w:szCs w:val="26"/>
                    </w:rPr>
                    <w:object w:dxaOrig="1540" w:dyaOrig="639">
                      <v:shape id="_x0000_i3086" type="#_x0000_t75" style="width:77pt;height:31.95pt" o:ole="" filled="t">
                        <v:fill color2="black"/>
                        <v:imagedata r:id="rId3896" o:title=""/>
                      </v:shape>
                      <o:OLEObject Type="Embed" ProgID="Equation.DSMT4" ShapeID="_x0000_i3086" DrawAspect="Content" ObjectID="_1586714092" r:id="rId3897"/>
                    </w:object>
                  </w:r>
                  <w:r w:rsidRPr="00D6533B">
                    <w:rPr>
                      <w:sz w:val="26"/>
                      <w:szCs w:val="26"/>
                    </w:rPr>
                    <w:t xml:space="preserve"> và </w:t>
                  </w:r>
                  <w:r w:rsidRPr="00D6533B">
                    <w:rPr>
                      <w:position w:val="-24"/>
                      <w:sz w:val="26"/>
                      <w:szCs w:val="26"/>
                    </w:rPr>
                    <w:object w:dxaOrig="1480" w:dyaOrig="639">
                      <v:shape id="_x0000_i3087" type="#_x0000_t75" style="width:74pt;height:31.95pt" o:ole="" filled="t">
                        <v:fill color2="black"/>
                        <v:imagedata r:id="rId3898" o:title=""/>
                      </v:shape>
                      <o:OLEObject Type="Embed" ProgID="Equation.DSMT4" ShapeID="_x0000_i3087" DrawAspect="Content" ObjectID="_1586714093" r:id="rId3899"/>
                    </w:object>
                  </w:r>
                </w:p>
                <w:p w:rsidR="00AD678D" w:rsidRPr="00D6533B" w:rsidRDefault="00AD678D" w:rsidP="00050611">
                  <w:pPr>
                    <w:rPr>
                      <w:sz w:val="26"/>
                      <w:szCs w:val="26"/>
                    </w:rPr>
                  </w:pPr>
                  <w:r w:rsidRPr="00D6533B">
                    <w:rPr>
                      <w:sz w:val="26"/>
                      <w:szCs w:val="26"/>
                    </w:rPr>
                    <w:t xml:space="preserve">Vậy phương trình có hai nghiệm: </w:t>
                  </w:r>
                  <w:r w:rsidRPr="00D6533B">
                    <w:rPr>
                      <w:position w:val="-24"/>
                      <w:sz w:val="26"/>
                      <w:szCs w:val="26"/>
                    </w:rPr>
                    <w:object w:dxaOrig="1740" w:dyaOrig="639">
                      <v:shape id="_x0000_i3088" type="#_x0000_t75" style="width:87pt;height:31.95pt" o:ole="" filled="t">
                        <v:fill color2="black"/>
                        <v:imagedata r:id="rId3900" o:title=""/>
                      </v:shape>
                      <o:OLEObject Type="Embed" ProgID="Equation.DSMT4" ShapeID="_x0000_i3088" DrawAspect="Content" ObjectID="_1586714094" r:id="rId3901"/>
                    </w:object>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tc>
            </w:tr>
            <w:tr w:rsidR="00AD678D" w:rsidRPr="00D6533B" w:rsidTr="00050611">
              <w:tc>
                <w:tcPr>
                  <w:tcW w:w="715" w:type="dxa"/>
                  <w:vMerge/>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937"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r w:rsidRPr="00D6533B">
                    <w:rPr>
                      <w:sz w:val="26"/>
                      <w:szCs w:val="26"/>
                    </w:rPr>
                    <w:t>a.2</w:t>
                  </w:r>
                </w:p>
                <w:p w:rsidR="00AD678D" w:rsidRPr="00D6533B" w:rsidRDefault="00AD678D" w:rsidP="00050611">
                  <w:pPr>
                    <w:jc w:val="center"/>
                    <w:rPr>
                      <w:sz w:val="26"/>
                      <w:szCs w:val="26"/>
                    </w:rPr>
                  </w:pPr>
                  <w:r w:rsidRPr="00D6533B">
                    <w:rPr>
                      <w:sz w:val="26"/>
                      <w:szCs w:val="26"/>
                    </w:rPr>
                    <w:t>(0,75)</w:t>
                  </w: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r w:rsidRPr="00D6533B">
                    <w:rPr>
                      <w:sz w:val="26"/>
                      <w:szCs w:val="26"/>
                    </w:rPr>
                    <w:t xml:space="preserve">Giải hệ phương trình </w:t>
                  </w:r>
                  <w:r w:rsidRPr="00D6533B">
                    <w:rPr>
                      <w:position w:val="-32"/>
                      <w:sz w:val="26"/>
                      <w:szCs w:val="26"/>
                    </w:rPr>
                    <w:object w:dxaOrig="1380" w:dyaOrig="760">
                      <v:shape id="_x0000_i3089" type="#_x0000_t75" style="width:69pt;height:38pt" o:ole="" filled="t">
                        <v:fill color2="black"/>
                        <v:imagedata r:id="rId3902" o:title=""/>
                      </v:shape>
                      <o:OLEObject Type="Embed" ProgID="Equation.DSMT4" ShapeID="_x0000_i3089" DrawAspect="Content" ObjectID="_1586714095" r:id="rId3903"/>
                    </w:object>
                  </w:r>
                  <w:r w:rsidRPr="00D6533B">
                    <w:rPr>
                      <w:sz w:val="26"/>
                      <w:szCs w:val="26"/>
                    </w:rPr>
                    <w:t xml:space="preserve"> :</w:t>
                  </w:r>
                </w:p>
                <w:p w:rsidR="00AD678D" w:rsidRPr="00D6533B" w:rsidRDefault="00AD678D" w:rsidP="00050611">
                  <w:pPr>
                    <w:rPr>
                      <w:sz w:val="26"/>
                      <w:szCs w:val="26"/>
                    </w:rPr>
                  </w:pPr>
                  <w:r w:rsidRPr="00D6533B">
                    <w:rPr>
                      <w:position w:val="-42"/>
                      <w:sz w:val="26"/>
                      <w:szCs w:val="26"/>
                    </w:rPr>
                    <w:object w:dxaOrig="4860" w:dyaOrig="960">
                      <v:shape id="_x0000_i3090" type="#_x0000_t75" style="width:243pt;height:48pt" o:ole="" filled="t">
                        <v:fill color2="black"/>
                        <v:imagedata r:id="rId3904" o:title=""/>
                      </v:shape>
                      <o:OLEObject Type="Embed" ProgID="Equation.DSMT4" ShapeID="_x0000_i3090" DrawAspect="Content" ObjectID="_1586714096" r:id="rId3905"/>
                    </w:object>
                  </w:r>
                </w:p>
                <w:p w:rsidR="00AD678D" w:rsidRPr="00D6533B" w:rsidRDefault="00AD678D" w:rsidP="00050611">
                  <w:pPr>
                    <w:rPr>
                      <w:sz w:val="26"/>
                      <w:szCs w:val="26"/>
                    </w:rPr>
                  </w:pPr>
                  <w:r w:rsidRPr="00D6533B">
                    <w:rPr>
                      <w:position w:val="-42"/>
                      <w:sz w:val="26"/>
                      <w:szCs w:val="26"/>
                    </w:rPr>
                    <w:object w:dxaOrig="2960" w:dyaOrig="960">
                      <v:shape id="_x0000_i3091" type="#_x0000_t75" style="width:148pt;height:48pt" o:ole="" filled="t">
                        <v:fill color2="black"/>
                        <v:imagedata r:id="rId3906" o:title=""/>
                      </v:shape>
                      <o:OLEObject Type="Embed" ProgID="Equation.DSMT4" ShapeID="_x0000_i3091" DrawAspect="Content" ObjectID="_1586714097" r:id="rId3907"/>
                    </w:object>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0,50</w:t>
                  </w: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tc>
            </w:tr>
            <w:tr w:rsidR="00AD678D" w:rsidRPr="00D6533B" w:rsidTr="00050611">
              <w:tc>
                <w:tcPr>
                  <w:tcW w:w="715" w:type="dxa"/>
                  <w:vMerge/>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937"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r w:rsidRPr="00D6533B">
                    <w:rPr>
                      <w:sz w:val="26"/>
                      <w:szCs w:val="26"/>
                    </w:rPr>
                    <w:t>b.</w:t>
                  </w:r>
                </w:p>
                <w:p w:rsidR="00AD678D" w:rsidRPr="00D6533B" w:rsidRDefault="00AD678D" w:rsidP="00050611">
                  <w:pPr>
                    <w:jc w:val="center"/>
                    <w:rPr>
                      <w:sz w:val="26"/>
                      <w:szCs w:val="26"/>
                    </w:rPr>
                  </w:pPr>
                  <w:r w:rsidRPr="00D6533B">
                    <w:rPr>
                      <w:sz w:val="26"/>
                      <w:szCs w:val="26"/>
                    </w:rPr>
                    <w:t>(0,75)</w:t>
                  </w: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r w:rsidRPr="00D6533B">
                    <w:rPr>
                      <w:position w:val="-30"/>
                      <w:sz w:val="26"/>
                      <w:szCs w:val="26"/>
                    </w:rPr>
                    <w:object w:dxaOrig="3600" w:dyaOrig="859">
                      <v:shape id="_x0000_i3092" type="#_x0000_t75" style="width:180pt;height:42.95pt" o:ole="" filled="t">
                        <v:fill color2="black"/>
                        <v:imagedata r:id="rId3908" o:title=""/>
                      </v:shape>
                      <o:OLEObject Type="Embed" ProgID="Equation.DSMT4" ShapeID="_x0000_i3092" DrawAspect="Content" ObjectID="_1586714098" r:id="rId3909"/>
                    </w:object>
                  </w:r>
                  <w:r w:rsidRPr="00D6533B">
                    <w:rPr>
                      <w:sz w:val="26"/>
                      <w:szCs w:val="26"/>
                    </w:rPr>
                    <w:t xml:space="preserve"> </w:t>
                  </w:r>
                </w:p>
                <w:p w:rsidR="00AD678D" w:rsidRPr="00D6533B" w:rsidRDefault="00AD678D" w:rsidP="00050611">
                  <w:pPr>
                    <w:rPr>
                      <w:sz w:val="26"/>
                      <w:szCs w:val="26"/>
                    </w:rPr>
                  </w:pPr>
                  <w:r w:rsidRPr="00D6533B">
                    <w:rPr>
                      <w:position w:val="-6"/>
                      <w:sz w:val="26"/>
                      <w:szCs w:val="26"/>
                    </w:rPr>
                    <w:object w:dxaOrig="1920" w:dyaOrig="360">
                      <v:shape id="_x0000_i3093" type="#_x0000_t75" style="width:96pt;height:18pt" o:ole="" filled="t">
                        <v:fill color2="black"/>
                        <v:imagedata r:id="rId3910" o:title=""/>
                      </v:shape>
                      <o:OLEObject Type="Embed" ProgID="Equation.DSMT4" ShapeID="_x0000_i3093" DrawAspect="Content" ObjectID="_1586714099" r:id="rId3911"/>
                    </w:object>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p>
                <w:p w:rsidR="00AD678D" w:rsidRPr="00D6533B" w:rsidRDefault="00AD678D" w:rsidP="00050611">
                  <w:pPr>
                    <w:jc w:val="center"/>
                    <w:rPr>
                      <w:sz w:val="26"/>
                      <w:szCs w:val="26"/>
                    </w:rPr>
                  </w:pPr>
                  <w:r w:rsidRPr="00D6533B">
                    <w:rPr>
                      <w:sz w:val="26"/>
                      <w:szCs w:val="26"/>
                    </w:rPr>
                    <w:t>0,50</w:t>
                  </w: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tc>
            </w:tr>
            <w:tr w:rsidR="00AD678D" w:rsidRPr="00D6533B" w:rsidTr="00050611">
              <w:tc>
                <w:tcPr>
                  <w:tcW w:w="715" w:type="dxa"/>
                  <w:vMerge w:val="restart"/>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r w:rsidRPr="00D6533B">
                    <w:rPr>
                      <w:sz w:val="26"/>
                      <w:szCs w:val="26"/>
                    </w:rPr>
                    <w:t>2</w:t>
                  </w:r>
                </w:p>
              </w:tc>
              <w:tc>
                <w:tcPr>
                  <w:tcW w:w="937"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r w:rsidRPr="00D6533B">
                    <w:rPr>
                      <w:sz w:val="26"/>
                      <w:szCs w:val="26"/>
                    </w:rPr>
                    <w:t>2,5</w:t>
                  </w:r>
                </w:p>
              </w:tc>
            </w:tr>
            <w:tr w:rsidR="00AD678D" w:rsidRPr="00D6533B" w:rsidTr="00050611">
              <w:tc>
                <w:tcPr>
                  <w:tcW w:w="715" w:type="dxa"/>
                  <w:vMerge/>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937"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r w:rsidRPr="00D6533B">
                    <w:rPr>
                      <w:sz w:val="26"/>
                      <w:szCs w:val="26"/>
                    </w:rPr>
                    <w:t>2.a</w:t>
                  </w:r>
                </w:p>
                <w:p w:rsidR="00AD678D" w:rsidRPr="00D6533B" w:rsidRDefault="00AD678D" w:rsidP="00050611">
                  <w:pPr>
                    <w:jc w:val="center"/>
                    <w:rPr>
                      <w:sz w:val="26"/>
                      <w:szCs w:val="26"/>
                    </w:rPr>
                  </w:pPr>
                  <w:r w:rsidRPr="00D6533B">
                    <w:rPr>
                      <w:sz w:val="26"/>
                      <w:szCs w:val="26"/>
                    </w:rPr>
                    <w:t>(0,75)</w:t>
                  </w: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r w:rsidRPr="00D6533B">
                    <w:rPr>
                      <w:sz w:val="26"/>
                      <w:szCs w:val="26"/>
                    </w:rPr>
                    <w:t xml:space="preserve">+ Đồ thị (P) của hàm số </w:t>
                  </w:r>
                  <w:r w:rsidRPr="00D6533B">
                    <w:rPr>
                      <w:position w:val="-10"/>
                      <w:sz w:val="26"/>
                      <w:szCs w:val="26"/>
                    </w:rPr>
                    <w:object w:dxaOrig="760" w:dyaOrig="380">
                      <v:shape id="_x0000_i3094" type="#_x0000_t75" style="width:38pt;height:19pt" o:ole="" filled="t">
                        <v:fill color2="black"/>
                        <v:imagedata r:id="rId3912" o:title=""/>
                      </v:shape>
                      <o:OLEObject Type="Embed" ProgID="Equation.DSMT4" ShapeID="_x0000_i3094" DrawAspect="Content" ObjectID="_1586714100" r:id="rId3913"/>
                    </w:object>
                  </w:r>
                  <w:r w:rsidRPr="00D6533B">
                    <w:rPr>
                      <w:sz w:val="26"/>
                      <w:szCs w:val="26"/>
                    </w:rPr>
                    <w:t xml:space="preserve"> đi qua điểm </w:t>
                  </w:r>
                  <w:r w:rsidRPr="00D6533B">
                    <w:rPr>
                      <w:position w:val="-16"/>
                      <w:sz w:val="26"/>
                      <w:szCs w:val="26"/>
                    </w:rPr>
                    <w:object w:dxaOrig="900" w:dyaOrig="440">
                      <v:shape id="_x0000_i3095" type="#_x0000_t75" style="width:45pt;height:22pt" o:ole="" filled="t">
                        <v:fill color2="black"/>
                        <v:imagedata r:id="rId3914" o:title=""/>
                      </v:shape>
                      <o:OLEObject Type="Embed" ProgID="Equation.DSMT4" ShapeID="_x0000_i3095" DrawAspect="Content" ObjectID="_1586714101" r:id="rId3915"/>
                    </w:object>
                  </w:r>
                  <w:r w:rsidRPr="00D6533B">
                    <w:rPr>
                      <w:sz w:val="26"/>
                      <w:szCs w:val="26"/>
                    </w:rPr>
                    <w:t>, nên:</w:t>
                  </w:r>
                </w:p>
                <w:p w:rsidR="00AD678D" w:rsidRPr="00D6533B" w:rsidRDefault="00AD678D" w:rsidP="00050611">
                  <w:pPr>
                    <w:rPr>
                      <w:sz w:val="26"/>
                      <w:szCs w:val="26"/>
                    </w:rPr>
                  </w:pPr>
                  <w:r w:rsidRPr="00D6533B">
                    <w:rPr>
                      <w:position w:val="-16"/>
                      <w:sz w:val="26"/>
                      <w:szCs w:val="26"/>
                    </w:rPr>
                    <w:object w:dxaOrig="1939" w:dyaOrig="480">
                      <v:shape id="_x0000_i3096" type="#_x0000_t75" style="width:96.95pt;height:24pt" o:ole="" filled="t">
                        <v:fill color2="black"/>
                        <v:imagedata r:id="rId3916" o:title=""/>
                      </v:shape>
                      <o:OLEObject Type="Embed" ProgID="Equation.DSMT4" ShapeID="_x0000_i3096" DrawAspect="Content" ObjectID="_1586714102" r:id="rId3917"/>
                    </w:object>
                  </w:r>
                </w:p>
                <w:p w:rsidR="00AD678D" w:rsidRPr="00D6533B" w:rsidRDefault="00AD678D" w:rsidP="00050611">
                  <w:pPr>
                    <w:rPr>
                      <w:sz w:val="26"/>
                      <w:szCs w:val="26"/>
                    </w:rPr>
                  </w:pPr>
                  <w:r w:rsidRPr="00D6533B">
                    <w:rPr>
                      <w:sz w:val="26"/>
                      <w:szCs w:val="26"/>
                    </w:rPr>
                    <w:t xml:space="preserve">Vậy: </w:t>
                  </w:r>
                  <w:r w:rsidRPr="001B5A5B">
                    <w:rPr>
                      <w:position w:val="-4"/>
                      <w:sz w:val="26"/>
                      <w:szCs w:val="26"/>
                    </w:rPr>
                    <w:object w:dxaOrig="540" w:dyaOrig="260">
                      <v:shape id="_x0000_i3097" type="#_x0000_t75" style="width:27pt;height:13pt" o:ole="" filled="t">
                        <v:fill color2="black"/>
                        <v:imagedata r:id="rId3918" o:title=""/>
                      </v:shape>
                      <o:OLEObject Type="Embed" ProgID="Equation.DSMT4" ShapeID="_x0000_i3097" DrawAspect="Content" ObjectID="_1586714103" r:id="rId3919"/>
                    </w:object>
                  </w:r>
                  <w:r w:rsidRPr="00D6533B">
                    <w:rPr>
                      <w:sz w:val="26"/>
                      <w:szCs w:val="26"/>
                    </w:rPr>
                    <w:t xml:space="preserve"> và hàm số đã cho là: </w:t>
                  </w:r>
                  <w:r w:rsidRPr="001B5A5B">
                    <w:rPr>
                      <w:position w:val="-10"/>
                      <w:sz w:val="26"/>
                      <w:szCs w:val="26"/>
                    </w:rPr>
                    <w:object w:dxaOrig="760" w:dyaOrig="380">
                      <v:shape id="_x0000_i3098" type="#_x0000_t75" style="width:38pt;height:19pt" o:ole="" filled="t">
                        <v:fill color2="black"/>
                        <v:imagedata r:id="rId3920" o:title=""/>
                      </v:shape>
                      <o:OLEObject Type="Embed" ProgID="Equation.DSMT4" ShapeID="_x0000_i3098" DrawAspect="Content" ObjectID="_1586714104" r:id="rId3921"/>
                    </w:object>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0,50</w:t>
                  </w:r>
                </w:p>
                <w:p w:rsidR="00AD678D" w:rsidRPr="00D6533B" w:rsidRDefault="00AD678D" w:rsidP="00050611">
                  <w:pPr>
                    <w:jc w:val="center"/>
                    <w:rPr>
                      <w:sz w:val="26"/>
                      <w:szCs w:val="26"/>
                    </w:rPr>
                  </w:pPr>
                  <w:r w:rsidRPr="00D6533B">
                    <w:rPr>
                      <w:sz w:val="26"/>
                      <w:szCs w:val="26"/>
                    </w:rPr>
                    <w:t>0,25</w:t>
                  </w:r>
                </w:p>
              </w:tc>
            </w:tr>
            <w:tr w:rsidR="00AD678D" w:rsidRPr="00D6533B" w:rsidTr="00050611">
              <w:tc>
                <w:tcPr>
                  <w:tcW w:w="715" w:type="dxa"/>
                  <w:vMerge/>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937"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r w:rsidRPr="00D6533B">
                    <w:rPr>
                      <w:sz w:val="26"/>
                      <w:szCs w:val="26"/>
                    </w:rPr>
                    <w:t>2.b</w:t>
                  </w:r>
                </w:p>
                <w:p w:rsidR="00AD678D" w:rsidRPr="00D6533B" w:rsidRDefault="00AD678D" w:rsidP="00050611">
                  <w:pPr>
                    <w:jc w:val="center"/>
                    <w:rPr>
                      <w:sz w:val="26"/>
                      <w:szCs w:val="26"/>
                    </w:rPr>
                  </w:pPr>
                  <w:r w:rsidRPr="00D6533B">
                    <w:rPr>
                      <w:sz w:val="26"/>
                      <w:szCs w:val="26"/>
                    </w:rPr>
                    <w:t>(1,75)</w:t>
                  </w: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r w:rsidRPr="00D6533B">
                    <w:rPr>
                      <w:sz w:val="26"/>
                      <w:szCs w:val="26"/>
                    </w:rPr>
                    <w:t xml:space="preserve">+ Đường thẳng (d) có hệ số góc bằng -2, nên có phương trình dạng: </w:t>
                  </w:r>
                  <w:r w:rsidRPr="001B5A5B">
                    <w:rPr>
                      <w:position w:val="-10"/>
                      <w:sz w:val="26"/>
                      <w:szCs w:val="26"/>
                    </w:rPr>
                    <w:object w:dxaOrig="1100" w:dyaOrig="320">
                      <v:shape id="_x0000_i3099" type="#_x0000_t75" style="width:55pt;height:16pt" o:ole="" filled="t">
                        <v:fill color2="black"/>
                        <v:imagedata r:id="rId3922" o:title=""/>
                      </v:shape>
                      <o:OLEObject Type="Embed" ProgID="Equation.DSMT4" ShapeID="_x0000_i3099" DrawAspect="Content" ObjectID="_1586714105" r:id="rId3923"/>
                    </w:object>
                  </w:r>
                </w:p>
                <w:p w:rsidR="00AD678D" w:rsidRPr="00D6533B" w:rsidRDefault="00AD678D" w:rsidP="00050611">
                  <w:pPr>
                    <w:rPr>
                      <w:sz w:val="26"/>
                      <w:szCs w:val="26"/>
                    </w:rPr>
                  </w:pPr>
                  <w:r w:rsidRPr="00D6533B">
                    <w:rPr>
                      <w:sz w:val="26"/>
                      <w:szCs w:val="26"/>
                    </w:rPr>
                    <w:t xml:space="preserve">+ (d) đi qua điểm </w:t>
                  </w:r>
                  <w:r w:rsidRPr="001B5A5B">
                    <w:rPr>
                      <w:position w:val="-16"/>
                      <w:sz w:val="26"/>
                      <w:szCs w:val="26"/>
                    </w:rPr>
                    <w:object w:dxaOrig="900" w:dyaOrig="440">
                      <v:shape id="_x0000_i3100" type="#_x0000_t75" style="width:45pt;height:22pt" o:ole="" filled="t">
                        <v:fill color2="black"/>
                        <v:imagedata r:id="rId3924" o:title=""/>
                      </v:shape>
                      <o:OLEObject Type="Embed" ProgID="Equation.DSMT4" ShapeID="_x0000_i3100" DrawAspect="Content" ObjectID="_1586714106" r:id="rId3925"/>
                    </w:object>
                  </w:r>
                  <w:r w:rsidRPr="00D6533B">
                    <w:rPr>
                      <w:sz w:val="26"/>
                      <w:szCs w:val="26"/>
                    </w:rPr>
                    <w:t xml:space="preserve">, nên </w:t>
                  </w:r>
                  <w:r w:rsidRPr="001B5A5B">
                    <w:rPr>
                      <w:position w:val="-16"/>
                      <w:sz w:val="26"/>
                      <w:szCs w:val="26"/>
                    </w:rPr>
                    <w:object w:dxaOrig="3840" w:dyaOrig="440">
                      <v:shape id="_x0000_i3101" type="#_x0000_t75" style="width:192pt;height:22pt" o:ole="" filled="t">
                        <v:fill color2="black"/>
                        <v:imagedata r:id="rId3926" o:title=""/>
                      </v:shape>
                      <o:OLEObject Type="Embed" ProgID="Equation.DSMT4" ShapeID="_x0000_i3101" DrawAspect="Content" ObjectID="_1586714107" r:id="rId3927"/>
                    </w:object>
                  </w:r>
                </w:p>
                <w:p w:rsidR="00AD678D" w:rsidRPr="00D6533B" w:rsidRDefault="00AD678D" w:rsidP="00050611">
                  <w:pPr>
                    <w:rPr>
                      <w:sz w:val="26"/>
                      <w:szCs w:val="26"/>
                    </w:rPr>
                  </w:pPr>
                  <w:r w:rsidRPr="00D6533B">
                    <w:rPr>
                      <w:sz w:val="26"/>
                      <w:szCs w:val="26"/>
                    </w:rPr>
                    <w:t>+ Vẽ (P)</w:t>
                  </w:r>
                </w:p>
                <w:p w:rsidR="00AD678D" w:rsidRPr="00D6533B" w:rsidRDefault="00AD678D" w:rsidP="00050611">
                  <w:pPr>
                    <w:rPr>
                      <w:sz w:val="26"/>
                      <w:szCs w:val="26"/>
                    </w:rPr>
                  </w:pPr>
                  <w:r w:rsidRPr="00D6533B">
                    <w:rPr>
                      <w:sz w:val="26"/>
                      <w:szCs w:val="26"/>
                    </w:rPr>
                    <w:t>+ Vẽ (d)</w:t>
                  </w:r>
                </w:p>
                <w:p w:rsidR="00AD678D" w:rsidRPr="00D6533B" w:rsidRDefault="00AD678D" w:rsidP="00050611">
                  <w:pPr>
                    <w:rPr>
                      <w:sz w:val="26"/>
                      <w:szCs w:val="26"/>
                    </w:rPr>
                  </w:pPr>
                  <w:r w:rsidRPr="00D6533B">
                    <w:rPr>
                      <w:sz w:val="26"/>
                      <w:szCs w:val="26"/>
                    </w:rPr>
                    <w:t xml:space="preserve">+ Hoành độ giao điểm của (P) và (d) là nghiệm của phương trình: </w:t>
                  </w:r>
                  <w:r w:rsidRPr="001B5A5B">
                    <w:rPr>
                      <w:position w:val="-6"/>
                      <w:sz w:val="26"/>
                      <w:szCs w:val="26"/>
                    </w:rPr>
                    <w:object w:dxaOrig="2880" w:dyaOrig="340">
                      <v:shape id="_x0000_i3102" type="#_x0000_t75" style="width:2in;height:17pt" o:ole="" filled="t">
                        <v:fill color2="black"/>
                        <v:imagedata r:id="rId3928" o:title=""/>
                      </v:shape>
                      <o:OLEObject Type="Embed" ProgID="Equation.DSMT4" ShapeID="_x0000_i3102" DrawAspect="Content" ObjectID="_1586714108" r:id="rId3929"/>
                    </w:object>
                  </w:r>
                </w:p>
                <w:p w:rsidR="00AD678D" w:rsidRPr="00D6533B" w:rsidRDefault="00AD678D" w:rsidP="00050611">
                  <w:pPr>
                    <w:rPr>
                      <w:sz w:val="26"/>
                      <w:szCs w:val="26"/>
                    </w:rPr>
                  </w:pPr>
                  <w:r w:rsidRPr="00D6533B">
                    <w:rPr>
                      <w:sz w:val="26"/>
                      <w:szCs w:val="26"/>
                    </w:rPr>
                    <w:t xml:space="preserve">+ Phương trình có hai nghiệm: </w:t>
                  </w:r>
                  <w:r w:rsidRPr="001B5A5B">
                    <w:rPr>
                      <w:position w:val="-12"/>
                      <w:sz w:val="26"/>
                      <w:szCs w:val="26"/>
                    </w:rPr>
                    <w:object w:dxaOrig="1380" w:dyaOrig="380">
                      <v:shape id="_x0000_i3103" type="#_x0000_t75" style="width:69pt;height:19pt" o:ole="" filled="t">
                        <v:fill color2="black"/>
                        <v:imagedata r:id="rId3930" o:title=""/>
                      </v:shape>
                      <o:OLEObject Type="Embed" ProgID="Equation.DSMT4" ShapeID="_x0000_i3103" DrawAspect="Content" ObjectID="_1586714109" r:id="rId3931"/>
                    </w:object>
                  </w:r>
                </w:p>
                <w:p w:rsidR="00AD678D" w:rsidRPr="00D6533B" w:rsidRDefault="00AD678D" w:rsidP="00050611">
                  <w:pPr>
                    <w:rPr>
                      <w:sz w:val="26"/>
                      <w:szCs w:val="26"/>
                    </w:rPr>
                  </w:pPr>
                  <w:r w:rsidRPr="00D6533B">
                    <w:rPr>
                      <w:sz w:val="26"/>
                      <w:szCs w:val="26"/>
                    </w:rPr>
                    <w:t xml:space="preserve">Do đó hoành độ giao điểm thứ hai của (P) và (d) là </w:t>
                  </w:r>
                  <w:r w:rsidRPr="001B5A5B">
                    <w:rPr>
                      <w:position w:val="-10"/>
                      <w:sz w:val="26"/>
                      <w:szCs w:val="26"/>
                    </w:rPr>
                    <w:object w:dxaOrig="2079" w:dyaOrig="380">
                      <v:shape id="_x0000_i3104" type="#_x0000_t75" style="width:103.95pt;height:19pt" o:ole="" filled="t">
                        <v:fill color2="black"/>
                        <v:imagedata r:id="rId3932" o:title=""/>
                      </v:shape>
                      <o:OLEObject Type="Embed" ProgID="Equation.DSMT4" ShapeID="_x0000_i3104" DrawAspect="Content" ObjectID="_1586714110" r:id="rId3933"/>
                    </w:object>
                  </w:r>
                </w:p>
                <w:p w:rsidR="00AD678D" w:rsidRPr="00D6533B" w:rsidRDefault="00AD678D" w:rsidP="00050611">
                  <w:pPr>
                    <w:rPr>
                      <w:sz w:val="26"/>
                      <w:szCs w:val="26"/>
                    </w:rPr>
                  </w:pPr>
                  <w:r w:rsidRPr="00D6533B">
                    <w:rPr>
                      <w:sz w:val="26"/>
                      <w:szCs w:val="26"/>
                    </w:rPr>
                    <w:t>Vậy giao điểm khác M của (P) và (d) có tọa độ: N(1;2)</w:t>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r w:rsidRPr="00D6533B">
                    <w:rPr>
                      <w:sz w:val="26"/>
                      <w:szCs w:val="26"/>
                    </w:rPr>
                    <w:t>0,25</w:t>
                  </w: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r w:rsidRPr="00D6533B">
                    <w:rPr>
                      <w:sz w:val="26"/>
                      <w:szCs w:val="26"/>
                    </w:rPr>
                    <w:t>0,50</w:t>
                  </w: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tc>
            </w:tr>
            <w:tr w:rsidR="00AD678D" w:rsidRPr="00D6533B" w:rsidTr="00050611">
              <w:tc>
                <w:tcPr>
                  <w:tcW w:w="715" w:type="dxa"/>
                  <w:vMerge w:val="restart"/>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r w:rsidRPr="00D6533B">
                    <w:rPr>
                      <w:sz w:val="26"/>
                      <w:szCs w:val="26"/>
                    </w:rPr>
                    <w:t>3</w:t>
                  </w:r>
                </w:p>
              </w:tc>
              <w:tc>
                <w:tcPr>
                  <w:tcW w:w="937"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r w:rsidRPr="00D6533B">
                    <w:rPr>
                      <w:sz w:val="26"/>
                      <w:szCs w:val="26"/>
                    </w:rPr>
                    <w:t>1,25</w:t>
                  </w:r>
                </w:p>
              </w:tc>
            </w:tr>
            <w:tr w:rsidR="00AD678D" w:rsidRPr="00D6533B" w:rsidTr="00050611">
              <w:tc>
                <w:tcPr>
                  <w:tcW w:w="715" w:type="dxa"/>
                  <w:vMerge/>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937" w:type="dxa"/>
                  <w:vMerge w:val="restart"/>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r w:rsidRPr="00D6533B">
                    <w:rPr>
                      <w:sz w:val="26"/>
                      <w:szCs w:val="26"/>
                    </w:rPr>
                    <w:t xml:space="preserve">Gọi x (km/h) là vận tốc của xe đạp, thì  x+48(km/h) là vận tốc của ô tô. Điều kiện: </w:t>
                  </w:r>
                  <w:r w:rsidRPr="001B5A5B">
                    <w:rPr>
                      <w:position w:val="-4"/>
                      <w:sz w:val="26"/>
                      <w:szCs w:val="26"/>
                    </w:rPr>
                    <w:object w:dxaOrig="560" w:dyaOrig="260">
                      <v:shape id="_x0000_i3105" type="#_x0000_t75" style="width:28pt;height:13pt" o:ole="" filled="t">
                        <v:fill color2="black"/>
                        <v:imagedata r:id="rId3934" o:title=""/>
                      </v:shape>
                      <o:OLEObject Type="Embed" ProgID="Equation.DSMT4" ShapeID="_x0000_i3105" DrawAspect="Content" ObjectID="_1586714111" r:id="rId3935"/>
                    </w:object>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jc w:val="center"/>
                    <w:rPr>
                      <w:sz w:val="26"/>
                      <w:szCs w:val="26"/>
                    </w:rPr>
                  </w:pPr>
                  <w:r w:rsidRPr="00D6533B">
                    <w:rPr>
                      <w:sz w:val="26"/>
                      <w:szCs w:val="26"/>
                    </w:rPr>
                    <w:t>0,25</w:t>
                  </w:r>
                </w:p>
                <w:p w:rsidR="00AD678D" w:rsidRDefault="00AD678D" w:rsidP="00050611">
                  <w:pPr>
                    <w:jc w:val="center"/>
                    <w:rPr>
                      <w:sz w:val="26"/>
                      <w:szCs w:val="26"/>
                    </w:rPr>
                  </w:pPr>
                </w:p>
                <w:p w:rsidR="00AD678D" w:rsidRPr="00D6533B" w:rsidRDefault="00AD678D" w:rsidP="00050611">
                  <w:pPr>
                    <w:jc w:val="center"/>
                    <w:rPr>
                      <w:sz w:val="26"/>
                      <w:szCs w:val="26"/>
                    </w:rPr>
                  </w:pPr>
                </w:p>
                <w:p w:rsidR="00AD678D" w:rsidRDefault="00AD678D" w:rsidP="00050611">
                  <w:pPr>
                    <w:jc w:val="center"/>
                    <w:rPr>
                      <w:sz w:val="26"/>
                      <w:szCs w:val="26"/>
                    </w:rPr>
                  </w:pPr>
                </w:p>
                <w:p w:rsidR="00AD678D" w:rsidRPr="00D6533B" w:rsidRDefault="00AD678D" w:rsidP="00050611">
                  <w:pPr>
                    <w:jc w:val="center"/>
                    <w:rPr>
                      <w:sz w:val="26"/>
                      <w:szCs w:val="26"/>
                    </w:rPr>
                  </w:pPr>
                </w:p>
              </w:tc>
            </w:tr>
            <w:tr w:rsidR="00AD678D" w:rsidRPr="00D6533B" w:rsidTr="00050611">
              <w:tc>
                <w:tcPr>
                  <w:tcW w:w="715" w:type="dxa"/>
                  <w:vMerge/>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937" w:type="dxa"/>
                  <w:vMerge/>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r>
                    <w:rPr>
                      <w:noProof/>
                      <w:sz w:val="26"/>
                      <w:szCs w:val="26"/>
                      <w:lang w:val="en-US"/>
                    </w:rPr>
                    <w:drawing>
                      <wp:inline distT="0" distB="0" distL="0" distR="0" wp14:anchorId="28FF4411" wp14:editId="63E2F72C">
                        <wp:extent cx="3886200" cy="1314450"/>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936">
                                  <a:grayscl/>
                                  <a:biLevel thresh="50000"/>
                                  <a:extLst>
                                    <a:ext uri="{28A0092B-C50C-407E-A947-70E740481C1C}">
                                      <a14:useLocalDpi xmlns:a14="http://schemas.microsoft.com/office/drawing/2010/main" val="0"/>
                                    </a:ext>
                                  </a:extLst>
                                </a:blip>
                                <a:srcRect/>
                                <a:stretch>
                                  <a:fillRect/>
                                </a:stretch>
                              </pic:blipFill>
                              <pic:spPr bwMode="auto">
                                <a:xfrm>
                                  <a:off x="0" y="0"/>
                                  <a:ext cx="3886200" cy="1314450"/>
                                </a:xfrm>
                                <a:prstGeom prst="rect">
                                  <a:avLst/>
                                </a:prstGeom>
                                <a:solidFill>
                                  <a:srgbClr val="FFFFFF"/>
                                </a:solidFill>
                                <a:ln>
                                  <a:noFill/>
                                </a:ln>
                              </pic:spPr>
                            </pic:pic>
                          </a:graphicData>
                        </a:graphic>
                      </wp:inline>
                    </w:drawing>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p>
              </w:tc>
            </w:tr>
            <w:tr w:rsidR="00AD678D" w:rsidRPr="00D6533B" w:rsidTr="00050611">
              <w:tc>
                <w:tcPr>
                  <w:tcW w:w="715" w:type="dxa"/>
                  <w:vMerge/>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937" w:type="dxa"/>
                  <w:vMerge/>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r w:rsidRPr="00D6533B">
                    <w:rPr>
                      <w:sz w:val="26"/>
                      <w:szCs w:val="26"/>
                    </w:rPr>
                    <w:t xml:space="preserve">Hai người cùng đi xe đạp một đoạn đường </w:t>
                  </w:r>
                  <w:r w:rsidRPr="001B5A5B">
                    <w:rPr>
                      <w:position w:val="-24"/>
                      <w:sz w:val="26"/>
                      <w:szCs w:val="26"/>
                    </w:rPr>
                    <w:object w:dxaOrig="1960" w:dyaOrig="639">
                      <v:shape id="_x0000_i3106" type="#_x0000_t75" style="width:98pt;height:31.95pt" o:ole="" filled="t">
                        <v:fill color2="black"/>
                        <v:imagedata r:id="rId3937" o:title=""/>
                      </v:shape>
                      <o:OLEObject Type="Embed" ProgID="Equation.DSMT4" ShapeID="_x0000_i3106" DrawAspect="Content" ObjectID="_1586714112" r:id="rId3938"/>
                    </w:object>
                  </w:r>
                </w:p>
                <w:p w:rsidR="00AD678D" w:rsidRPr="00D6533B" w:rsidRDefault="00AD678D" w:rsidP="00050611">
                  <w:pPr>
                    <w:rPr>
                      <w:sz w:val="26"/>
                      <w:szCs w:val="26"/>
                    </w:rPr>
                  </w:pPr>
                  <w:r w:rsidRPr="00D6533B">
                    <w:rPr>
                      <w:sz w:val="26"/>
                      <w:szCs w:val="26"/>
                    </w:rPr>
                    <w:t xml:space="preserve">Đoạn đường còn lại người thứ hai đi xe đạp để đến B là: </w:t>
                  </w:r>
                  <w:r w:rsidRPr="001B5A5B">
                    <w:rPr>
                      <w:position w:val="-4"/>
                      <w:sz w:val="26"/>
                      <w:szCs w:val="26"/>
                    </w:rPr>
                    <w:object w:dxaOrig="2240" w:dyaOrig="260">
                      <v:shape id="_x0000_i3107" type="#_x0000_t75" style="width:112pt;height:13pt" o:ole="" filled="t">
                        <v:fill color2="black"/>
                        <v:imagedata r:id="rId3939" o:title=""/>
                      </v:shape>
                      <o:OLEObject Type="Embed" ProgID="Equation.DSMT4" ShapeID="_x0000_i3107" DrawAspect="Content" ObjectID="_1586714113" r:id="rId3940"/>
                    </w:object>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r w:rsidRPr="00D6533B">
                    <w:rPr>
                      <w:sz w:val="26"/>
                      <w:szCs w:val="26"/>
                    </w:rPr>
                    <w:t>0,25</w:t>
                  </w:r>
                </w:p>
              </w:tc>
            </w:tr>
            <w:tr w:rsidR="00AD678D" w:rsidRPr="00D6533B" w:rsidTr="00050611">
              <w:tc>
                <w:tcPr>
                  <w:tcW w:w="715" w:type="dxa"/>
                  <w:vMerge/>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937" w:type="dxa"/>
                  <w:vMerge/>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r w:rsidRPr="00D6533B">
                    <w:rPr>
                      <w:sz w:val="26"/>
                      <w:szCs w:val="26"/>
                    </w:rPr>
                    <w:t xml:space="preserve">Thời gian người thứ nhất đi ô tô từ C đến A là: </w:t>
                  </w:r>
                  <w:r w:rsidRPr="001B5A5B">
                    <w:rPr>
                      <w:position w:val="-24"/>
                      <w:sz w:val="26"/>
                      <w:szCs w:val="26"/>
                    </w:rPr>
                    <w:object w:dxaOrig="680" w:dyaOrig="639">
                      <v:shape id="_x0000_i3108" type="#_x0000_t75" style="width:34pt;height:31.95pt" o:ole="" filled="t">
                        <v:fill color2="black"/>
                        <v:imagedata r:id="rId3941" o:title=""/>
                      </v:shape>
                      <o:OLEObject Type="Embed" ProgID="Equation.DSMT4" ShapeID="_x0000_i3108" DrawAspect="Content" ObjectID="_1586714114" r:id="rId3942"/>
                    </w:object>
                  </w:r>
                  <w:r w:rsidRPr="00D6533B">
                    <w:rPr>
                      <w:sz w:val="26"/>
                      <w:szCs w:val="26"/>
                    </w:rPr>
                    <w:t xml:space="preserve">(giờ) và người thứ hai đi từ C đến B là: </w:t>
                  </w:r>
                  <w:r w:rsidRPr="001B5A5B">
                    <w:rPr>
                      <w:position w:val="-24"/>
                      <w:sz w:val="26"/>
                      <w:szCs w:val="26"/>
                    </w:rPr>
                    <w:object w:dxaOrig="360" w:dyaOrig="639">
                      <v:shape id="_x0000_i3109" type="#_x0000_t75" style="width:18pt;height:31.95pt" o:ole="" filled="t">
                        <v:fill color2="black"/>
                        <v:imagedata r:id="rId3943" o:title=""/>
                      </v:shape>
                      <o:OLEObject Type="Embed" ProgID="Equation.DSMT4" ShapeID="_x0000_i3109" DrawAspect="Content" ObjectID="_1586714115" r:id="rId3944"/>
                    </w:object>
                  </w:r>
                  <w:r w:rsidRPr="00D6533B">
                    <w:rPr>
                      <w:sz w:val="26"/>
                      <w:szCs w:val="26"/>
                    </w:rPr>
                    <w:t>(giờ)</w:t>
                  </w:r>
                </w:p>
                <w:p w:rsidR="00AD678D" w:rsidRPr="00D6533B" w:rsidRDefault="00AD678D" w:rsidP="00050611">
                  <w:pPr>
                    <w:rPr>
                      <w:sz w:val="26"/>
                      <w:szCs w:val="26"/>
                    </w:rPr>
                  </w:pPr>
                  <w:r w:rsidRPr="00D6533B">
                    <w:rPr>
                      <w:sz w:val="26"/>
                      <w:szCs w:val="26"/>
                    </w:rPr>
                    <w:t xml:space="preserve">Theo giả thiết, ta có phương trình: </w:t>
                  </w:r>
                  <w:r w:rsidRPr="001B5A5B">
                    <w:rPr>
                      <w:position w:val="-24"/>
                      <w:sz w:val="26"/>
                      <w:szCs w:val="26"/>
                    </w:rPr>
                    <w:object w:dxaOrig="3660" w:dyaOrig="639">
                      <v:shape id="_x0000_i3110" type="#_x0000_t75" style="width:183pt;height:31.95pt" o:ole="" filled="t">
                        <v:fill color2="black"/>
                        <v:imagedata r:id="rId3945" o:title=""/>
                      </v:shape>
                      <o:OLEObject Type="Embed" ProgID="Equation.DSMT4" ShapeID="_x0000_i3110" DrawAspect="Content" ObjectID="_1586714116" r:id="rId3946"/>
                    </w:object>
                  </w:r>
                </w:p>
                <w:p w:rsidR="00AD678D" w:rsidRPr="00D6533B" w:rsidRDefault="00AD678D" w:rsidP="00050611">
                  <w:pPr>
                    <w:rPr>
                      <w:sz w:val="26"/>
                      <w:szCs w:val="26"/>
                    </w:rPr>
                  </w:pPr>
                  <w:r w:rsidRPr="00D6533B">
                    <w:rPr>
                      <w:sz w:val="26"/>
                      <w:szCs w:val="26"/>
                    </w:rPr>
                    <w:t>Giải phương trình trên:</w:t>
                  </w:r>
                </w:p>
                <w:p w:rsidR="00AD678D" w:rsidRPr="00D6533B" w:rsidRDefault="00AD678D" w:rsidP="00050611">
                  <w:pPr>
                    <w:rPr>
                      <w:sz w:val="26"/>
                      <w:szCs w:val="26"/>
                    </w:rPr>
                  </w:pPr>
                  <w:r w:rsidRPr="001B5A5B">
                    <w:rPr>
                      <w:position w:val="-16"/>
                      <w:sz w:val="26"/>
                      <w:szCs w:val="26"/>
                    </w:rPr>
                    <w:object w:dxaOrig="2840" w:dyaOrig="440">
                      <v:shape id="_x0000_i3111" type="#_x0000_t75" style="width:142pt;height:22pt" o:ole="" filled="t">
                        <v:fill color2="black"/>
                        <v:imagedata r:id="rId3947" o:title=""/>
                      </v:shape>
                      <o:OLEObject Type="Embed" ProgID="Equation.DSMT4" ShapeID="_x0000_i3111" DrawAspect="Content" ObjectID="_1586714117" r:id="rId3948"/>
                    </w:object>
                  </w:r>
                  <w:r w:rsidRPr="00D6533B">
                    <w:rPr>
                      <w:sz w:val="26"/>
                      <w:szCs w:val="26"/>
                    </w:rPr>
                    <w:t xml:space="preserve">hay </w:t>
                  </w:r>
                  <w:r w:rsidRPr="001B5A5B">
                    <w:rPr>
                      <w:position w:val="-6"/>
                      <w:sz w:val="26"/>
                      <w:szCs w:val="26"/>
                    </w:rPr>
                    <w:object w:dxaOrig="1760" w:dyaOrig="340">
                      <v:shape id="_x0000_i3112" type="#_x0000_t75" style="width:88pt;height:17pt" o:ole="" filled="t">
                        <v:fill color2="black"/>
                        <v:imagedata r:id="rId3949" o:title=""/>
                      </v:shape>
                      <o:OLEObject Type="Embed" ProgID="Equation.DSMT4" ShapeID="_x0000_i3112" DrawAspect="Content" ObjectID="_1586714118" r:id="rId3950"/>
                    </w:object>
                  </w:r>
                </w:p>
                <w:p w:rsidR="00AD678D" w:rsidRPr="00D6533B" w:rsidRDefault="00AD678D" w:rsidP="00050611">
                  <w:pPr>
                    <w:rPr>
                      <w:sz w:val="26"/>
                      <w:szCs w:val="26"/>
                    </w:rPr>
                  </w:pPr>
                  <w:r w:rsidRPr="00D6533B">
                    <w:rPr>
                      <w:sz w:val="26"/>
                      <w:szCs w:val="26"/>
                    </w:rPr>
                    <w:t xml:space="preserve">Giải phương trình ta được hai nghiệm: </w:t>
                  </w:r>
                  <w:r w:rsidRPr="001B5A5B">
                    <w:rPr>
                      <w:position w:val="-12"/>
                      <w:sz w:val="26"/>
                      <w:szCs w:val="26"/>
                    </w:rPr>
                    <w:object w:dxaOrig="1200" w:dyaOrig="380">
                      <v:shape id="_x0000_i3113" type="#_x0000_t75" style="width:60pt;height:19pt" o:ole="" filled="t">
                        <v:fill color2="black"/>
                        <v:imagedata r:id="rId3951" o:title=""/>
                      </v:shape>
                      <o:OLEObject Type="Embed" ProgID="Equation.DSMT4" ShapeID="_x0000_i3113" DrawAspect="Content" ObjectID="_1586714119" r:id="rId3952"/>
                    </w:object>
                  </w:r>
                  <w:r w:rsidRPr="00D6533B">
                    <w:rPr>
                      <w:sz w:val="26"/>
                      <w:szCs w:val="26"/>
                    </w:rPr>
                    <w:t xml:space="preserve"> (loại) và </w:t>
                  </w:r>
                  <w:r w:rsidRPr="001B5A5B">
                    <w:rPr>
                      <w:position w:val="-12"/>
                      <w:sz w:val="26"/>
                      <w:szCs w:val="26"/>
                    </w:rPr>
                    <w:object w:dxaOrig="760" w:dyaOrig="380">
                      <v:shape id="_x0000_i3114" type="#_x0000_t75" style="width:38pt;height:19pt" o:ole="" filled="t">
                        <v:fill color2="black"/>
                        <v:imagedata r:id="rId3953" o:title=""/>
                      </v:shape>
                      <o:OLEObject Type="Embed" ProgID="Equation.DSMT4" ShapeID="_x0000_i3114" DrawAspect="Content" ObjectID="_1586714120" r:id="rId3954"/>
                    </w:object>
                  </w:r>
                </w:p>
                <w:p w:rsidR="00AD678D" w:rsidRPr="00D6533B" w:rsidRDefault="00AD678D" w:rsidP="00050611">
                  <w:pPr>
                    <w:rPr>
                      <w:sz w:val="26"/>
                      <w:szCs w:val="26"/>
                    </w:rPr>
                  </w:pPr>
                  <w:r w:rsidRPr="00D6533B">
                    <w:rPr>
                      <w:sz w:val="26"/>
                      <w:szCs w:val="26"/>
                    </w:rPr>
                    <w:t>Vậy vận tốc của xe đạp là: 12 km/h</w:t>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tc>
            </w:tr>
            <w:tr w:rsidR="00AD678D" w:rsidRPr="00D6533B" w:rsidTr="00050611">
              <w:tc>
                <w:tcPr>
                  <w:tcW w:w="715"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r w:rsidRPr="00D6533B">
                    <w:rPr>
                      <w:sz w:val="26"/>
                      <w:szCs w:val="26"/>
                    </w:rPr>
                    <w:t>4</w:t>
                  </w:r>
                </w:p>
              </w:tc>
              <w:tc>
                <w:tcPr>
                  <w:tcW w:w="937"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r w:rsidRPr="00D6533B">
                    <w:rPr>
                      <w:sz w:val="26"/>
                      <w:szCs w:val="26"/>
                    </w:rPr>
                    <w:t>2,5</w:t>
                  </w:r>
                </w:p>
              </w:tc>
            </w:tr>
            <w:tr w:rsidR="00AD678D" w:rsidRPr="00D6533B" w:rsidTr="00050611">
              <w:tc>
                <w:tcPr>
                  <w:tcW w:w="71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937"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r w:rsidRPr="00D6533B">
                    <w:rPr>
                      <w:sz w:val="26"/>
                      <w:szCs w:val="26"/>
                    </w:rPr>
                    <w:t>4.a</w:t>
                  </w:r>
                </w:p>
                <w:p w:rsidR="00AD678D" w:rsidRPr="00D6533B" w:rsidRDefault="00AD678D" w:rsidP="00050611">
                  <w:pPr>
                    <w:jc w:val="center"/>
                    <w:rPr>
                      <w:sz w:val="26"/>
                      <w:szCs w:val="26"/>
                    </w:rPr>
                  </w:pPr>
                  <w:r w:rsidRPr="00D6533B">
                    <w:rPr>
                      <w:sz w:val="26"/>
                      <w:szCs w:val="26"/>
                    </w:rPr>
                    <w:t>(1,0)</w:t>
                  </w:r>
                </w:p>
              </w:tc>
              <w:tc>
                <w:tcPr>
                  <w:tcW w:w="7455" w:type="dxa"/>
                  <w:tcBorders>
                    <w:top w:val="single" w:sz="4" w:space="0" w:color="000000"/>
                    <w:left w:val="single" w:sz="4" w:space="0" w:color="000000"/>
                    <w:bottom w:val="single" w:sz="4" w:space="0" w:color="000000"/>
                  </w:tcBorders>
                </w:tcPr>
                <w:p w:rsidR="00AD678D" w:rsidRPr="00272CF5" w:rsidRDefault="00AD678D" w:rsidP="00050611">
                  <w:r>
                    <w:rPr>
                      <w:noProof/>
                      <w:lang w:val="en-US"/>
                    </w:rPr>
                    <w:drawing>
                      <wp:inline distT="0" distB="0" distL="0" distR="0" wp14:anchorId="15313944" wp14:editId="1C6E96DC">
                        <wp:extent cx="3533775" cy="2524125"/>
                        <wp:effectExtent l="0" t="0" r="9525" b="9525"/>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955">
                                  <a:grayscl/>
                                  <a:biLevel thresh="50000"/>
                                  <a:extLst>
                                    <a:ext uri="{28A0092B-C50C-407E-A947-70E740481C1C}">
                                      <a14:useLocalDpi xmlns:a14="http://schemas.microsoft.com/office/drawing/2010/main" val="0"/>
                                    </a:ext>
                                  </a:extLst>
                                </a:blip>
                                <a:srcRect/>
                                <a:stretch>
                                  <a:fillRect/>
                                </a:stretch>
                              </pic:blipFill>
                              <pic:spPr bwMode="auto">
                                <a:xfrm>
                                  <a:off x="0" y="0"/>
                                  <a:ext cx="3533775" cy="2524125"/>
                                </a:xfrm>
                                <a:prstGeom prst="rect">
                                  <a:avLst/>
                                </a:prstGeom>
                                <a:solidFill>
                                  <a:srgbClr val="FFFFFF"/>
                                </a:solidFill>
                                <a:ln>
                                  <a:noFill/>
                                </a:ln>
                              </pic:spPr>
                            </pic:pic>
                          </a:graphicData>
                        </a:graphic>
                      </wp:inline>
                    </w:drawing>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p>
              </w:tc>
            </w:tr>
            <w:tr w:rsidR="00AD678D" w:rsidRPr="00D6533B" w:rsidTr="00050611">
              <w:tc>
                <w:tcPr>
                  <w:tcW w:w="71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937"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r w:rsidRPr="00D6533B">
                    <w:rPr>
                      <w:sz w:val="26"/>
                      <w:szCs w:val="26"/>
                    </w:rPr>
                    <w:t>Hình vẽ đúng</w:t>
                  </w:r>
                </w:p>
                <w:p w:rsidR="00AD678D" w:rsidRPr="00D6533B" w:rsidRDefault="00AD678D" w:rsidP="00050611">
                  <w:pPr>
                    <w:rPr>
                      <w:sz w:val="26"/>
                      <w:szCs w:val="26"/>
                    </w:rPr>
                  </w:pPr>
                  <w:r w:rsidRPr="00D6533B">
                    <w:rPr>
                      <w:sz w:val="26"/>
                      <w:szCs w:val="26"/>
                    </w:rPr>
                    <w:t xml:space="preserve">Theo tính chất tiếp tuyến, ta có: </w:t>
                  </w:r>
                  <w:r w:rsidRPr="00D6533B">
                    <w:rPr>
                      <w:position w:val="-6"/>
                      <w:sz w:val="26"/>
                      <w:szCs w:val="26"/>
                    </w:rPr>
                    <w:object w:dxaOrig="1820" w:dyaOrig="380">
                      <v:shape id="_x0000_i3115" type="#_x0000_t75" style="width:91pt;height:19pt" o:ole="" filled="t">
                        <v:fill color2="black"/>
                        <v:imagedata r:id="rId3956" o:title=""/>
                      </v:shape>
                      <o:OLEObject Type="Embed" ProgID="Equation.DSMT4" ShapeID="_x0000_i3115" DrawAspect="Content" ObjectID="_1586714121" r:id="rId3957"/>
                    </w:object>
                  </w:r>
                </w:p>
                <w:p w:rsidR="00AD678D" w:rsidRPr="00D6533B" w:rsidRDefault="00AD678D" w:rsidP="00050611">
                  <w:pPr>
                    <w:rPr>
                      <w:sz w:val="26"/>
                      <w:szCs w:val="26"/>
                    </w:rPr>
                  </w:pPr>
                  <w:r w:rsidRPr="00D6533B">
                    <w:rPr>
                      <w:sz w:val="26"/>
                      <w:szCs w:val="26"/>
                    </w:rPr>
                    <w:t xml:space="preserve">Mà </w:t>
                  </w:r>
                  <w:r w:rsidRPr="00D6533B">
                    <w:rPr>
                      <w:position w:val="-6"/>
                      <w:sz w:val="26"/>
                      <w:szCs w:val="26"/>
                    </w:rPr>
                    <w:object w:dxaOrig="1880" w:dyaOrig="380">
                      <v:shape id="_x0000_i3116" type="#_x0000_t75" style="width:94pt;height:19pt" o:ole="" filled="t">
                        <v:fill color2="black"/>
                        <v:imagedata r:id="rId3958" o:title=""/>
                      </v:shape>
                      <o:OLEObject Type="Embed" ProgID="Equation.DSMT4" ShapeID="_x0000_i3116" DrawAspect="Content" ObjectID="_1586714122" r:id="rId3959"/>
                    </w:object>
                  </w:r>
                  <w:r w:rsidRPr="00D6533B">
                    <w:rPr>
                      <w:sz w:val="26"/>
                      <w:szCs w:val="26"/>
                    </w:rPr>
                    <w:t xml:space="preserve"> (giả thiết)</w:t>
                  </w:r>
                </w:p>
                <w:p w:rsidR="00AD678D" w:rsidRPr="00D6533B" w:rsidRDefault="00AD678D" w:rsidP="00050611">
                  <w:pPr>
                    <w:rPr>
                      <w:sz w:val="26"/>
                      <w:szCs w:val="26"/>
                    </w:rPr>
                  </w:pPr>
                  <w:r w:rsidRPr="00D6533B">
                    <w:rPr>
                      <w:sz w:val="26"/>
                      <w:szCs w:val="26"/>
                    </w:rPr>
                    <w:t xml:space="preserve">Do đó: </w:t>
                  </w:r>
                  <w:r w:rsidRPr="00D6533B">
                    <w:rPr>
                      <w:position w:val="-6"/>
                      <w:sz w:val="26"/>
                      <w:szCs w:val="26"/>
                    </w:rPr>
                    <w:object w:dxaOrig="2580" w:dyaOrig="380">
                      <v:shape id="_x0000_i3117" type="#_x0000_t75" style="width:129pt;height:19pt" o:ole="" filled="t">
                        <v:fill color2="black"/>
                        <v:imagedata r:id="rId3960" o:title=""/>
                      </v:shape>
                      <o:OLEObject Type="Embed" ProgID="Equation.DSMT4" ShapeID="_x0000_i3117" DrawAspect="Content" ObjectID="_1586714123" r:id="rId3961"/>
                    </w:object>
                  </w:r>
                </w:p>
                <w:p w:rsidR="00AD678D" w:rsidRPr="00D6533B" w:rsidRDefault="00AD678D" w:rsidP="00050611">
                  <w:pPr>
                    <w:rPr>
                      <w:sz w:val="26"/>
                      <w:szCs w:val="26"/>
                    </w:rPr>
                  </w:pPr>
                  <w:r w:rsidRPr="00D6533B">
                    <w:rPr>
                      <w:sz w:val="26"/>
                      <w:szCs w:val="26"/>
                    </w:rPr>
                    <w:t>Vậy: năm điểm A,B,E,D,F cùng thuộc đường tròn đường kính BD</w:t>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r w:rsidRPr="00D6533B">
                    <w:rPr>
                      <w:sz w:val="26"/>
                      <w:szCs w:val="26"/>
                    </w:rPr>
                    <w:t>0,25</w:t>
                  </w: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p>
              </w:tc>
            </w:tr>
            <w:tr w:rsidR="00AD678D" w:rsidRPr="00D6533B" w:rsidTr="00050611">
              <w:tc>
                <w:tcPr>
                  <w:tcW w:w="71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937"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r w:rsidRPr="00D6533B">
                    <w:rPr>
                      <w:sz w:val="26"/>
                      <w:szCs w:val="26"/>
                    </w:rPr>
                    <w:t>4.b</w:t>
                  </w:r>
                </w:p>
                <w:p w:rsidR="00AD678D" w:rsidRPr="00D6533B" w:rsidRDefault="00AD678D" w:rsidP="00050611">
                  <w:pPr>
                    <w:jc w:val="center"/>
                    <w:rPr>
                      <w:sz w:val="26"/>
                      <w:szCs w:val="26"/>
                    </w:rPr>
                  </w:pPr>
                  <w:r w:rsidRPr="00D6533B">
                    <w:rPr>
                      <w:sz w:val="26"/>
                      <w:szCs w:val="26"/>
                    </w:rPr>
                    <w:t>(1,0)</w:t>
                  </w: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lang w:val="fr-FR"/>
                    </w:rPr>
                  </w:pPr>
                  <w:r w:rsidRPr="00D6533B">
                    <w:rPr>
                      <w:sz w:val="26"/>
                      <w:szCs w:val="26"/>
                    </w:rPr>
                    <w:t xml:space="preserve">Gọi (O) là đường tròn đường kính BD. </w:t>
                  </w:r>
                  <w:r w:rsidRPr="00D6533B">
                    <w:rPr>
                      <w:sz w:val="26"/>
                      <w:szCs w:val="26"/>
                      <w:lang w:val="fr-FR"/>
                    </w:rPr>
                    <w:t>Trong đường tròn (O), ta có :</w:t>
                  </w:r>
                </w:p>
                <w:p w:rsidR="00AD678D" w:rsidRPr="00D6533B" w:rsidRDefault="00AD678D" w:rsidP="00050611">
                  <w:pPr>
                    <w:rPr>
                      <w:sz w:val="26"/>
                      <w:szCs w:val="26"/>
                      <w:lang w:val="fr-FR"/>
                    </w:rPr>
                  </w:pPr>
                  <w:r w:rsidRPr="00D6533B">
                    <w:rPr>
                      <w:position w:val="-4"/>
                      <w:sz w:val="26"/>
                      <w:szCs w:val="26"/>
                    </w:rPr>
                    <w:object w:dxaOrig="400" w:dyaOrig="360">
                      <v:shape id="_x0000_i3118" type="#_x0000_t75" style="width:20pt;height:18pt" o:ole="" filled="t">
                        <v:fill color2="black"/>
                        <v:imagedata r:id="rId3962" o:title=""/>
                      </v:shape>
                      <o:OLEObject Type="Embed" ProgID="Equation.DSMT4" ShapeID="_x0000_i3118" DrawAspect="Content" ObjectID="_1586714124" r:id="rId3963"/>
                    </w:object>
                  </w:r>
                  <w:r w:rsidRPr="00D6533B">
                    <w:rPr>
                      <w:sz w:val="26"/>
                      <w:szCs w:val="26"/>
                      <w:lang w:val="fr-FR"/>
                    </w:rPr>
                    <w:t>=</w:t>
                  </w:r>
                  <w:r w:rsidRPr="00D6533B">
                    <w:rPr>
                      <w:position w:val="-4"/>
                      <w:sz w:val="26"/>
                      <w:szCs w:val="26"/>
                    </w:rPr>
                    <w:object w:dxaOrig="380" w:dyaOrig="360">
                      <v:shape id="_x0000_i3119" type="#_x0000_t75" style="width:19pt;height:18pt" o:ole="" filled="t">
                        <v:fill color2="black"/>
                        <v:imagedata r:id="rId3964" o:title=""/>
                      </v:shape>
                      <o:OLEObject Type="Embed" ProgID="Equation.DSMT4" ShapeID="_x0000_i3119" DrawAspect="Content" ObjectID="_1586714125" r:id="rId3965"/>
                    </w:object>
                  </w:r>
                  <w:r w:rsidRPr="00D6533B">
                    <w:rPr>
                      <w:sz w:val="26"/>
                      <w:szCs w:val="26"/>
                      <w:lang w:val="fr-FR"/>
                    </w:rPr>
                    <w:t xml:space="preserve"> (do DE, DF là bán kính đường tròn </w:t>
                  </w:r>
                  <w:r w:rsidRPr="00D6533B">
                    <w:rPr>
                      <w:position w:val="-16"/>
                      <w:sz w:val="26"/>
                      <w:szCs w:val="26"/>
                    </w:rPr>
                    <w:object w:dxaOrig="440" w:dyaOrig="440">
                      <v:shape id="_x0000_i3120" type="#_x0000_t75" style="width:22pt;height:22pt" o:ole="" filled="t">
                        <v:fill color2="black"/>
                        <v:imagedata r:id="rId3966" o:title=""/>
                      </v:shape>
                      <o:OLEObject Type="Embed" ProgID="Equation.DSMT4" ShapeID="_x0000_i3120" DrawAspect="Content" ObjectID="_1586714126" r:id="rId3967"/>
                    </w:object>
                  </w:r>
                  <w:r w:rsidRPr="00D6533B">
                    <w:rPr>
                      <w:sz w:val="26"/>
                      <w:szCs w:val="26"/>
                      <w:lang w:val="fr-FR"/>
                    </w:rPr>
                    <w:t>)</w:t>
                  </w:r>
                  <w:r w:rsidRPr="00D6533B">
                    <w:rPr>
                      <w:position w:val="-6"/>
                      <w:sz w:val="26"/>
                      <w:szCs w:val="26"/>
                    </w:rPr>
                    <w:object w:dxaOrig="1579" w:dyaOrig="380">
                      <v:shape id="_x0000_i3121" type="#_x0000_t75" style="width:78.95pt;height:19pt" o:ole="" filled="t">
                        <v:fill color2="black"/>
                        <v:imagedata r:id="rId3968" o:title=""/>
                      </v:shape>
                      <o:OLEObject Type="Embed" ProgID="Equation.DSMT4" ShapeID="_x0000_i3121" DrawAspect="Content" ObjectID="_1586714127" r:id="rId3969"/>
                    </w:object>
                  </w:r>
                </w:p>
                <w:p w:rsidR="00AD678D" w:rsidRPr="00D6533B" w:rsidRDefault="00AD678D" w:rsidP="00050611">
                  <w:pPr>
                    <w:rPr>
                      <w:sz w:val="26"/>
                      <w:szCs w:val="26"/>
                      <w:lang w:val="fr-FR"/>
                    </w:rPr>
                  </w:pPr>
                  <w:r w:rsidRPr="00D6533B">
                    <w:rPr>
                      <w:sz w:val="26"/>
                      <w:szCs w:val="26"/>
                      <w:lang w:val="fr-FR"/>
                    </w:rPr>
                    <w:t xml:space="preserve">Suy ra : AD là tia phân giác </w:t>
                  </w:r>
                  <w:r w:rsidRPr="00D6533B">
                    <w:rPr>
                      <w:position w:val="-4"/>
                      <w:sz w:val="26"/>
                      <w:szCs w:val="26"/>
                    </w:rPr>
                    <w:object w:dxaOrig="540" w:dyaOrig="360">
                      <v:shape id="_x0000_i3122" type="#_x0000_t75" style="width:27pt;height:18pt" o:ole="" filled="t">
                        <v:fill color2="black"/>
                        <v:imagedata r:id="rId3970" o:title=""/>
                      </v:shape>
                      <o:OLEObject Type="Embed" ProgID="Equation.DSMT4" ShapeID="_x0000_i3122" DrawAspect="Content" ObjectID="_1586714128" r:id="rId3971"/>
                    </w:object>
                  </w:r>
                  <w:r w:rsidRPr="00D6533B">
                    <w:rPr>
                      <w:sz w:val="26"/>
                      <w:szCs w:val="26"/>
                      <w:lang w:val="fr-FR"/>
                    </w:rPr>
                    <w:t xml:space="preserve"> hay AI là tia phân giác của </w:t>
                  </w:r>
                  <w:r w:rsidRPr="00D6533B">
                    <w:rPr>
                      <w:position w:val="-4"/>
                      <w:sz w:val="26"/>
                      <w:szCs w:val="26"/>
                    </w:rPr>
                    <w:object w:dxaOrig="700" w:dyaOrig="260">
                      <v:shape id="_x0000_i3123" type="#_x0000_t75" style="width:35pt;height:13pt" o:ole="" filled="t">
                        <v:fill color2="black"/>
                        <v:imagedata r:id="rId3972" o:title=""/>
                      </v:shape>
                      <o:OLEObject Type="Embed" ProgID="Equation.DSMT4" ShapeID="_x0000_i3123" DrawAspect="Content" ObjectID="_1586714129" r:id="rId3973"/>
                    </w:object>
                  </w:r>
                </w:p>
                <w:p w:rsidR="00AD678D" w:rsidRPr="00D6533B" w:rsidRDefault="00AD678D" w:rsidP="00050611">
                  <w:pPr>
                    <w:rPr>
                      <w:sz w:val="26"/>
                      <w:szCs w:val="26"/>
                      <w:lang w:val="fr-FR"/>
                    </w:rPr>
                  </w:pPr>
                  <w:r w:rsidRPr="00D6533B">
                    <w:rPr>
                      <w:sz w:val="26"/>
                      <w:szCs w:val="26"/>
                      <w:lang w:val="fr-FR"/>
                    </w:rPr>
                    <w:t xml:space="preserve">Theo tính chất phân giác ta có </w:t>
                  </w:r>
                  <w:r w:rsidRPr="00D6533B">
                    <w:rPr>
                      <w:position w:val="-24"/>
                      <w:sz w:val="26"/>
                      <w:szCs w:val="26"/>
                    </w:rPr>
                    <w:object w:dxaOrig="999" w:dyaOrig="639">
                      <v:shape id="_x0000_i3124" type="#_x0000_t75" style="width:49.95pt;height:31.95pt" o:ole="" filled="t">
                        <v:fill color2="black"/>
                        <v:imagedata r:id="rId3974" o:title=""/>
                      </v:shape>
                      <o:OLEObject Type="Embed" ProgID="Equation.DSMT4" ShapeID="_x0000_i3124" DrawAspect="Content" ObjectID="_1586714130" r:id="rId3975"/>
                    </w:object>
                  </w:r>
                  <w:r w:rsidRPr="00D6533B">
                    <w:rPr>
                      <w:sz w:val="26"/>
                      <w:szCs w:val="26"/>
                      <w:lang w:val="fr-FR"/>
                    </w:rPr>
                    <w:t xml:space="preserve"> (1)</w:t>
                  </w:r>
                </w:p>
                <w:p w:rsidR="00AD678D" w:rsidRPr="00D6533B" w:rsidRDefault="00AD678D" w:rsidP="00050611">
                  <w:pPr>
                    <w:rPr>
                      <w:sz w:val="26"/>
                      <w:szCs w:val="26"/>
                      <w:lang w:val="fr-FR"/>
                    </w:rPr>
                  </w:pPr>
                  <w:r w:rsidRPr="00D6533B">
                    <w:rPr>
                      <w:sz w:val="26"/>
                      <w:szCs w:val="26"/>
                      <w:lang w:val="fr-FR"/>
                    </w:rPr>
                    <w:t xml:space="preserve">Vì AB </w:t>
                  </w:r>
                  <w:r w:rsidRPr="00D6533B">
                    <w:rPr>
                      <w:position w:val="-1"/>
                      <w:sz w:val="26"/>
                      <w:szCs w:val="26"/>
                    </w:rPr>
                    <w:object w:dxaOrig="240" w:dyaOrig="260">
                      <v:shape id="_x0000_i3125" type="#_x0000_t75" style="width:12pt;height:13pt" o:ole="" filled="t">
                        <v:fill color2="black"/>
                        <v:imagedata r:id="rId3976" o:title=""/>
                      </v:shape>
                      <o:OLEObject Type="Embed" ProgID="Equation.DSMT4" ShapeID="_x0000_i3125" DrawAspect="Content" ObjectID="_1586714131" r:id="rId3977"/>
                    </w:object>
                  </w:r>
                  <w:r w:rsidRPr="00D6533B">
                    <w:rPr>
                      <w:sz w:val="26"/>
                      <w:szCs w:val="26"/>
                      <w:lang w:val="fr-FR"/>
                    </w:rPr>
                    <w:t xml:space="preserve">AI nên AB là tia phân giác ngoài tại đỉnh A của </w:t>
                  </w:r>
                  <w:r w:rsidRPr="00D6533B">
                    <w:rPr>
                      <w:position w:val="-4"/>
                      <w:sz w:val="26"/>
                      <w:szCs w:val="26"/>
                    </w:rPr>
                    <w:object w:dxaOrig="700" w:dyaOrig="260">
                      <v:shape id="_x0000_i3126" type="#_x0000_t75" style="width:35pt;height:13pt" o:ole="" filled="t">
                        <v:fill color2="black"/>
                        <v:imagedata r:id="rId3978" o:title=""/>
                      </v:shape>
                      <o:OLEObject Type="Embed" ProgID="Equation.DSMT4" ShapeID="_x0000_i3126" DrawAspect="Content" ObjectID="_1586714132" r:id="rId3979"/>
                    </w:object>
                  </w:r>
                  <w:r w:rsidRPr="00D6533B">
                    <w:rPr>
                      <w:sz w:val="26"/>
                      <w:szCs w:val="26"/>
                      <w:lang w:val="fr-FR"/>
                    </w:rPr>
                    <w:t>.</w:t>
                  </w:r>
                </w:p>
                <w:p w:rsidR="00AD678D" w:rsidRPr="00D6533B" w:rsidRDefault="00AD678D" w:rsidP="00050611">
                  <w:pPr>
                    <w:rPr>
                      <w:sz w:val="26"/>
                      <w:szCs w:val="26"/>
                      <w:lang w:val="fr-FR"/>
                    </w:rPr>
                  </w:pPr>
                  <w:r w:rsidRPr="00D6533B">
                    <w:rPr>
                      <w:sz w:val="26"/>
                      <w:szCs w:val="26"/>
                      <w:lang w:val="fr-FR"/>
                    </w:rPr>
                    <w:t xml:space="preserve">Theo tính chất phân giác ta có : </w:t>
                  </w:r>
                  <w:r w:rsidRPr="001B5A5B">
                    <w:rPr>
                      <w:position w:val="-24"/>
                      <w:sz w:val="26"/>
                      <w:szCs w:val="26"/>
                    </w:rPr>
                    <w:object w:dxaOrig="1080" w:dyaOrig="639">
                      <v:shape id="_x0000_i3127" type="#_x0000_t75" style="width:54pt;height:31.95pt" o:ole="" filled="t">
                        <v:fill color2="black"/>
                        <v:imagedata r:id="rId3980" o:title=""/>
                      </v:shape>
                      <o:OLEObject Type="Embed" ProgID="Equation.DSMT4" ShapeID="_x0000_i3127" DrawAspect="Content" ObjectID="_1586714133" r:id="rId3981"/>
                    </w:object>
                  </w:r>
                  <w:r w:rsidRPr="00D6533B">
                    <w:rPr>
                      <w:sz w:val="26"/>
                      <w:szCs w:val="26"/>
                      <w:lang w:val="fr-FR"/>
                    </w:rPr>
                    <w:t xml:space="preserve"> (2)</w:t>
                  </w:r>
                </w:p>
                <w:p w:rsidR="00AD678D" w:rsidRPr="00D6533B" w:rsidRDefault="00AD678D" w:rsidP="00050611">
                  <w:pPr>
                    <w:rPr>
                      <w:sz w:val="26"/>
                      <w:szCs w:val="26"/>
                      <w:lang w:val="fr-FR"/>
                    </w:rPr>
                  </w:pPr>
                  <w:r w:rsidRPr="00D6533B">
                    <w:rPr>
                      <w:sz w:val="26"/>
                      <w:szCs w:val="26"/>
                    </w:rPr>
                    <w:t xml:space="preserve">Từ (1) và (2) suy ra : </w:t>
                  </w:r>
                  <w:r w:rsidRPr="001B5A5B">
                    <w:rPr>
                      <w:position w:val="-24"/>
                      <w:sz w:val="26"/>
                      <w:szCs w:val="26"/>
                    </w:rPr>
                    <w:object w:dxaOrig="999" w:dyaOrig="639">
                      <v:shape id="_x0000_i3128" type="#_x0000_t75" style="width:49.95pt;height:31.95pt" o:ole="" filled="t">
                        <v:fill color2="black"/>
                        <v:imagedata r:id="rId3982" o:title=""/>
                      </v:shape>
                      <o:OLEObject Type="Embed" ProgID="Equation.DSMT4" ShapeID="_x0000_i3128" DrawAspect="Content" ObjectID="_1586714134" r:id="rId3983"/>
                    </w:object>
                  </w:r>
                  <w:r w:rsidRPr="00D6533B">
                    <w:rPr>
                      <w:sz w:val="26"/>
                      <w:szCs w:val="26"/>
                    </w:rPr>
                    <w:t xml:space="preserve">.   Vậy IF . </w:t>
                  </w:r>
                  <w:r w:rsidRPr="00D6533B">
                    <w:rPr>
                      <w:sz w:val="26"/>
                      <w:szCs w:val="26"/>
                      <w:lang w:val="fr-FR"/>
                    </w:rPr>
                    <w:t>BK = IK . BF (đpcm)</w:t>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lang w:val="fr-FR"/>
                    </w:rPr>
                  </w:pPr>
                </w:p>
                <w:p w:rsidR="00AD678D" w:rsidRPr="00D6533B" w:rsidRDefault="00AD678D" w:rsidP="00050611">
                  <w:pPr>
                    <w:jc w:val="center"/>
                    <w:rPr>
                      <w:sz w:val="26"/>
                      <w:szCs w:val="26"/>
                      <w:lang w:val="fr-FR"/>
                    </w:rPr>
                  </w:pPr>
                </w:p>
                <w:p w:rsidR="00AD678D" w:rsidRPr="00D6533B" w:rsidRDefault="00AD678D" w:rsidP="00050611">
                  <w:pPr>
                    <w:jc w:val="center"/>
                    <w:rPr>
                      <w:sz w:val="26"/>
                      <w:szCs w:val="26"/>
                      <w:lang w:val="fr-FR"/>
                    </w:rPr>
                  </w:pP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tc>
            </w:tr>
            <w:tr w:rsidR="00AD678D" w:rsidRPr="00D6533B" w:rsidTr="00050611">
              <w:tc>
                <w:tcPr>
                  <w:tcW w:w="71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937"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r w:rsidRPr="00D6533B">
                    <w:rPr>
                      <w:sz w:val="26"/>
                      <w:szCs w:val="26"/>
                    </w:rPr>
                    <w:t>4.c</w:t>
                  </w:r>
                </w:p>
                <w:p w:rsidR="00AD678D" w:rsidRPr="00D6533B" w:rsidRDefault="00AD678D" w:rsidP="00050611">
                  <w:pPr>
                    <w:jc w:val="center"/>
                    <w:rPr>
                      <w:sz w:val="26"/>
                      <w:szCs w:val="26"/>
                    </w:rPr>
                  </w:pPr>
                  <w:r w:rsidRPr="00D6533B">
                    <w:rPr>
                      <w:sz w:val="26"/>
                      <w:szCs w:val="26"/>
                    </w:rPr>
                    <w:t>(0,5)</w:t>
                  </w: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r w:rsidRPr="00D6533B">
                    <w:rPr>
                      <w:sz w:val="26"/>
                      <w:szCs w:val="26"/>
                    </w:rPr>
                    <w:t xml:space="preserve">Ta có AM là trung tuyến thuộc cạnh huyền BC nên AM=MC, do đó </w:t>
                  </w:r>
                  <w:r w:rsidRPr="00D6533B">
                    <w:rPr>
                      <w:position w:val="-1"/>
                      <w:sz w:val="26"/>
                      <w:szCs w:val="26"/>
                    </w:rPr>
                    <w:object w:dxaOrig="220" w:dyaOrig="260">
                      <v:shape id="_x0000_i3129" type="#_x0000_t75" style="width:11pt;height:13pt" o:ole="" filled="t">
                        <v:fill color2="black"/>
                        <v:imagedata r:id="rId3890" o:title=""/>
                      </v:shape>
                      <o:OLEObject Type="Embed" ProgID="Equation.DSMT4" ShapeID="_x0000_i3129" DrawAspect="Content" ObjectID="_1586714135" r:id="rId3984"/>
                    </w:object>
                  </w:r>
                  <w:r w:rsidRPr="00D6533B">
                    <w:rPr>
                      <w:sz w:val="26"/>
                      <w:szCs w:val="26"/>
                    </w:rPr>
                    <w:t xml:space="preserve">AMC cân tại M, suy ra </w:t>
                  </w:r>
                  <w:r w:rsidRPr="00D6533B">
                    <w:rPr>
                      <w:position w:val="-6"/>
                      <w:sz w:val="26"/>
                      <w:szCs w:val="26"/>
                    </w:rPr>
                    <w:object w:dxaOrig="1420" w:dyaOrig="360">
                      <v:shape id="_x0000_i3130" type="#_x0000_t75" style="width:71pt;height:18pt" o:ole="" filled="t">
                        <v:fill color2="black"/>
                        <v:imagedata r:id="rId3985" o:title=""/>
                      </v:shape>
                      <o:OLEObject Type="Embed" ProgID="Equation.DSMT4" ShapeID="_x0000_i3130" DrawAspect="Content" ObjectID="_1586714136" r:id="rId3986"/>
                    </w:object>
                  </w:r>
                  <w:r w:rsidRPr="00D6533B">
                    <w:rPr>
                      <w:sz w:val="26"/>
                      <w:szCs w:val="26"/>
                    </w:rPr>
                    <w:t>.</w:t>
                  </w:r>
                </w:p>
                <w:p w:rsidR="00AD678D" w:rsidRPr="00D6533B" w:rsidRDefault="00AD678D" w:rsidP="00050611">
                  <w:pPr>
                    <w:rPr>
                      <w:sz w:val="26"/>
                      <w:szCs w:val="26"/>
                    </w:rPr>
                  </w:pPr>
                  <w:r w:rsidRPr="00D6533B">
                    <w:rPr>
                      <w:sz w:val="26"/>
                      <w:szCs w:val="26"/>
                    </w:rPr>
                    <w:t xml:space="preserve">Từ đó </w:t>
                  </w:r>
                  <w:r w:rsidRPr="00D6533B">
                    <w:rPr>
                      <w:position w:val="-6"/>
                      <w:sz w:val="26"/>
                      <w:szCs w:val="26"/>
                    </w:rPr>
                    <w:object w:dxaOrig="3620" w:dyaOrig="360">
                      <v:shape id="_x0000_i3131" type="#_x0000_t75" style="width:181pt;height:18pt" o:ole="" filled="t">
                        <v:fill color2="black"/>
                        <v:imagedata r:id="rId3987" o:title=""/>
                      </v:shape>
                      <o:OLEObject Type="Embed" ProgID="Equation.DSMT4" ShapeID="_x0000_i3131" DrawAspect="Content" ObjectID="_1586714137" r:id="rId3988"/>
                    </w:object>
                  </w:r>
                  <w:r w:rsidRPr="00D6533B">
                    <w:rPr>
                      <w:sz w:val="26"/>
                      <w:szCs w:val="26"/>
                    </w:rPr>
                    <w:t xml:space="preserve"> ( vì AI là tia phân giác của góc EAF)</w:t>
                  </w:r>
                </w:p>
                <w:p w:rsidR="00AD678D" w:rsidRPr="00D6533B" w:rsidRDefault="00AD678D" w:rsidP="00050611">
                  <w:pPr>
                    <w:rPr>
                      <w:sz w:val="26"/>
                      <w:szCs w:val="26"/>
                    </w:rPr>
                  </w:pPr>
                  <w:r w:rsidRPr="00D6533B">
                    <w:rPr>
                      <w:sz w:val="26"/>
                      <w:szCs w:val="26"/>
                    </w:rPr>
                    <w:t xml:space="preserve">Mà </w:t>
                  </w:r>
                  <w:r w:rsidRPr="00D6533B">
                    <w:rPr>
                      <w:position w:val="-6"/>
                      <w:sz w:val="26"/>
                      <w:szCs w:val="26"/>
                    </w:rPr>
                    <w:object w:dxaOrig="2079" w:dyaOrig="360">
                      <v:shape id="_x0000_i3132" type="#_x0000_t75" style="width:103.95pt;height:18pt" o:ole="" filled="t">
                        <v:fill color2="black"/>
                        <v:imagedata r:id="rId3989" o:title=""/>
                      </v:shape>
                      <o:OLEObject Type="Embed" ProgID="Equation.DSMT4" ShapeID="_x0000_i3132" DrawAspect="Content" ObjectID="_1586714138" r:id="rId3990"/>
                    </w:object>
                  </w:r>
                  <w:r w:rsidRPr="00D6533B">
                    <w:rPr>
                      <w:sz w:val="26"/>
                      <w:szCs w:val="26"/>
                    </w:rPr>
                    <w:t xml:space="preserve"> ( góc ngoài của tam giác AEC)</w:t>
                  </w:r>
                </w:p>
                <w:p w:rsidR="00AD678D" w:rsidRPr="00D6533B" w:rsidRDefault="00AD678D" w:rsidP="00050611">
                  <w:pPr>
                    <w:rPr>
                      <w:sz w:val="26"/>
                      <w:szCs w:val="26"/>
                    </w:rPr>
                  </w:pPr>
                  <w:r w:rsidRPr="00D6533B">
                    <w:rPr>
                      <w:sz w:val="26"/>
                      <w:szCs w:val="26"/>
                    </w:rPr>
                    <w:t>Nên</w:t>
                  </w:r>
                  <w:r w:rsidRPr="00D6533B">
                    <w:rPr>
                      <w:position w:val="-6"/>
                      <w:sz w:val="26"/>
                      <w:szCs w:val="26"/>
                    </w:rPr>
                    <w:object w:dxaOrig="1340" w:dyaOrig="360">
                      <v:shape id="_x0000_i3133" type="#_x0000_t75" style="width:67pt;height:18pt" o:ole="" filled="t">
                        <v:fill color2="black"/>
                        <v:imagedata r:id="rId3991" o:title=""/>
                      </v:shape>
                      <o:OLEObject Type="Embed" ProgID="Equation.DSMT4" ShapeID="_x0000_i3133" DrawAspect="Content" ObjectID="_1586714139" r:id="rId3992"/>
                    </w:object>
                  </w:r>
                </w:p>
                <w:p w:rsidR="00AD678D" w:rsidRPr="00D6533B" w:rsidRDefault="00AD678D" w:rsidP="00050611">
                  <w:pPr>
                    <w:rPr>
                      <w:sz w:val="26"/>
                      <w:szCs w:val="26"/>
                    </w:rPr>
                  </w:pPr>
                  <w:r w:rsidRPr="00D6533B">
                    <w:rPr>
                      <w:sz w:val="26"/>
                      <w:szCs w:val="26"/>
                    </w:rPr>
                    <w:t>Mặt khác :</w:t>
                  </w:r>
                  <w:r w:rsidRPr="00D6533B">
                    <w:rPr>
                      <w:position w:val="-5"/>
                      <w:sz w:val="26"/>
                      <w:szCs w:val="26"/>
                    </w:rPr>
                    <w:object w:dxaOrig="1320" w:dyaOrig="340">
                      <v:shape id="_x0000_i3134" type="#_x0000_t75" style="width:66pt;height:17pt" o:ole="" filled="t">
                        <v:fill color2="black"/>
                        <v:imagedata r:id="rId3993" o:title=""/>
                      </v:shape>
                      <o:OLEObject Type="Embed" ProgID="Equation.DSMT4" ShapeID="_x0000_i3134" DrawAspect="Content" ObjectID="_1586714140" r:id="rId3994"/>
                    </w:object>
                  </w:r>
                  <w:r w:rsidRPr="00D6533B">
                    <w:rPr>
                      <w:sz w:val="26"/>
                      <w:szCs w:val="26"/>
                    </w:rPr>
                    <w:t>( hai  góc nội tiếp cùng chắn cung AB)</w:t>
                  </w:r>
                </w:p>
                <w:p w:rsidR="00AD678D" w:rsidRPr="00D6533B" w:rsidRDefault="00AD678D" w:rsidP="00050611">
                  <w:pPr>
                    <w:rPr>
                      <w:sz w:val="26"/>
                      <w:szCs w:val="26"/>
                    </w:rPr>
                  </w:pPr>
                  <w:r w:rsidRPr="00D6533B">
                    <w:rPr>
                      <w:sz w:val="26"/>
                      <w:szCs w:val="26"/>
                    </w:rPr>
                    <w:t>Suy ra :</w:t>
                  </w:r>
                  <w:r w:rsidRPr="00D6533B">
                    <w:rPr>
                      <w:position w:val="-6"/>
                      <w:sz w:val="26"/>
                      <w:szCs w:val="26"/>
                    </w:rPr>
                    <w:object w:dxaOrig="2060" w:dyaOrig="360">
                      <v:shape id="_x0000_i3135" type="#_x0000_t75" style="width:103pt;height:18pt" o:ole="" filled="t">
                        <v:fill color2="black"/>
                        <v:imagedata r:id="rId3995" o:title=""/>
                      </v:shape>
                      <o:OLEObject Type="Embed" ProgID="Equation.DSMT4" ShapeID="_x0000_i3135" DrawAspect="Content" ObjectID="_1586714141" r:id="rId3996"/>
                    </w:object>
                  </w:r>
                </w:p>
                <w:p w:rsidR="00AD678D" w:rsidRPr="00D6533B" w:rsidRDefault="00AD678D" w:rsidP="00050611">
                  <w:pPr>
                    <w:rPr>
                      <w:sz w:val="26"/>
                      <w:szCs w:val="26"/>
                    </w:rPr>
                  </w:pPr>
                  <w:r w:rsidRPr="00D6533B">
                    <w:rPr>
                      <w:sz w:val="26"/>
                      <w:szCs w:val="26"/>
                    </w:rPr>
                    <w:t xml:space="preserve">Vậy  </w:t>
                  </w:r>
                  <w:r w:rsidRPr="00D6533B">
                    <w:rPr>
                      <w:position w:val="-1"/>
                      <w:sz w:val="26"/>
                      <w:szCs w:val="26"/>
                    </w:rPr>
                    <w:object w:dxaOrig="220" w:dyaOrig="260">
                      <v:shape id="_x0000_i3136" type="#_x0000_t75" style="width:11pt;height:13pt" o:ole="" filled="t">
                        <v:fill color2="black"/>
                        <v:imagedata r:id="rId3890" o:title=""/>
                      </v:shape>
                      <o:OLEObject Type="Embed" ProgID="Equation.DSMT4" ShapeID="_x0000_i3136" DrawAspect="Content" ObjectID="_1586714142" r:id="rId3997"/>
                    </w:object>
                  </w:r>
                  <w:r w:rsidRPr="00D6533B">
                    <w:rPr>
                      <w:sz w:val="26"/>
                      <w:szCs w:val="26"/>
                    </w:rPr>
                    <w:t>ANF cân tại N   (đpcm)</w:t>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tc>
            </w:tr>
            <w:tr w:rsidR="00AD678D" w:rsidRPr="00D6533B" w:rsidTr="00050611">
              <w:tc>
                <w:tcPr>
                  <w:tcW w:w="715" w:type="dxa"/>
                  <w:vMerge w:val="restart"/>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r w:rsidRPr="00D6533B">
                    <w:rPr>
                      <w:sz w:val="26"/>
                      <w:szCs w:val="26"/>
                    </w:rPr>
                    <w:t>5</w:t>
                  </w:r>
                </w:p>
              </w:tc>
              <w:tc>
                <w:tcPr>
                  <w:tcW w:w="937" w:type="dxa"/>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r w:rsidRPr="00D6533B">
                    <w:rPr>
                      <w:sz w:val="26"/>
                      <w:szCs w:val="26"/>
                    </w:rPr>
                    <w:t>1,5</w:t>
                  </w:r>
                </w:p>
              </w:tc>
            </w:tr>
            <w:tr w:rsidR="00AD678D" w:rsidRPr="00D6533B" w:rsidTr="00050611">
              <w:tc>
                <w:tcPr>
                  <w:tcW w:w="715" w:type="dxa"/>
                  <w:vMerge/>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937" w:type="dxa"/>
                  <w:vMerge w:val="restart"/>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r>
                    <w:rPr>
                      <w:noProof/>
                      <w:sz w:val="26"/>
                      <w:szCs w:val="26"/>
                      <w:lang w:val="en-US"/>
                    </w:rPr>
                    <w:drawing>
                      <wp:inline distT="0" distB="0" distL="0" distR="0" wp14:anchorId="599E2F64" wp14:editId="248CF562">
                        <wp:extent cx="2733675" cy="2038350"/>
                        <wp:effectExtent l="0" t="0" r="9525"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998">
                                  <a:grayscl/>
                                  <a:biLevel thresh="50000"/>
                                  <a:extLst>
                                    <a:ext uri="{28A0092B-C50C-407E-A947-70E740481C1C}">
                                      <a14:useLocalDpi xmlns:a14="http://schemas.microsoft.com/office/drawing/2010/main" val="0"/>
                                    </a:ext>
                                  </a:extLst>
                                </a:blip>
                                <a:srcRect/>
                                <a:stretch>
                                  <a:fillRect/>
                                </a:stretch>
                              </pic:blipFill>
                              <pic:spPr bwMode="auto">
                                <a:xfrm>
                                  <a:off x="0" y="0"/>
                                  <a:ext cx="2733675" cy="2038350"/>
                                </a:xfrm>
                                <a:prstGeom prst="rect">
                                  <a:avLst/>
                                </a:prstGeom>
                                <a:solidFill>
                                  <a:srgbClr val="FFFFFF"/>
                                </a:solidFill>
                                <a:ln>
                                  <a:noFill/>
                                </a:ln>
                              </pic:spPr>
                            </pic:pic>
                          </a:graphicData>
                        </a:graphic>
                      </wp:inline>
                    </w:drawing>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p>
              </w:tc>
            </w:tr>
            <w:tr w:rsidR="00AD678D" w:rsidRPr="00D6533B" w:rsidTr="00050611">
              <w:tc>
                <w:tcPr>
                  <w:tcW w:w="715" w:type="dxa"/>
                  <w:vMerge/>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937" w:type="dxa"/>
                  <w:vMerge/>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vertAlign w:val="superscript"/>
                    </w:rPr>
                  </w:pPr>
                  <w:r w:rsidRPr="00D6533B">
                    <w:rPr>
                      <w:sz w:val="26"/>
                      <w:szCs w:val="26"/>
                    </w:rPr>
                    <w:t>a)Hình khai triển của mặt xung quanh của hình  nón có đỉnh tại A , đường sinh l = 3,6dm =AB là hình quạt tâm A , bán kính AB.Mặt xung quanh này có diện  tích lớn nhất khi góc ở tâm của hình quạt bằng 90</w:t>
                  </w:r>
                  <w:r w:rsidRPr="00D6533B">
                    <w:rPr>
                      <w:sz w:val="26"/>
                      <w:szCs w:val="26"/>
                      <w:vertAlign w:val="superscript"/>
                    </w:rPr>
                    <w:t>0</w:t>
                  </w:r>
                </w:p>
                <w:p w:rsidR="00AD678D" w:rsidRPr="00D6533B" w:rsidRDefault="00AD678D" w:rsidP="00050611">
                  <w:pPr>
                    <w:rPr>
                      <w:sz w:val="26"/>
                      <w:szCs w:val="26"/>
                    </w:rPr>
                  </w:pPr>
                  <w:r w:rsidRPr="00D6533B">
                    <w:rPr>
                      <w:sz w:val="26"/>
                      <w:szCs w:val="26"/>
                    </w:rPr>
                    <w:t>+Diện tích hình quạt cũng là diện tích xung quanh của hình nón có bán kính đáy là r , nên:</w:t>
                  </w:r>
                </w:p>
                <w:p w:rsidR="00AD678D" w:rsidRPr="00D6533B" w:rsidRDefault="00AD678D" w:rsidP="00050611">
                  <w:pPr>
                    <w:rPr>
                      <w:sz w:val="26"/>
                      <w:szCs w:val="26"/>
                    </w:rPr>
                  </w:pPr>
                  <w:r w:rsidRPr="00D6533B">
                    <w:rPr>
                      <w:position w:val="-53"/>
                      <w:sz w:val="26"/>
                      <w:szCs w:val="26"/>
                    </w:rPr>
                    <w:object w:dxaOrig="2480" w:dyaOrig="1300">
                      <v:shape id="_x0000_i3137" type="#_x0000_t75" style="width:124pt;height:65pt" o:ole="" filled="t">
                        <v:fill color2="black"/>
                        <v:imagedata r:id="rId3999" o:title=""/>
                      </v:shape>
                      <o:OLEObject Type="Embed" ProgID="Equation.DSMT4" ShapeID="_x0000_i3137" DrawAspect="Content" ObjectID="_1586714143" r:id="rId4000"/>
                    </w:object>
                  </w:r>
                </w:p>
                <w:p w:rsidR="00AD678D" w:rsidRPr="00D6533B" w:rsidRDefault="00AD678D" w:rsidP="00050611">
                  <w:pPr>
                    <w:rPr>
                      <w:sz w:val="26"/>
                      <w:szCs w:val="26"/>
                    </w:rPr>
                  </w:pPr>
                  <w:r w:rsidRPr="00D6533B">
                    <w:rPr>
                      <w:sz w:val="26"/>
                      <w:szCs w:val="26"/>
                    </w:rPr>
                    <w:t>Do đó thể tích của hình nón được tạo ra là :</w:t>
                  </w:r>
                </w:p>
                <w:p w:rsidR="00AD678D" w:rsidRPr="00D6533B" w:rsidRDefault="00AD678D" w:rsidP="00050611">
                  <w:pPr>
                    <w:rPr>
                      <w:sz w:val="26"/>
                      <w:szCs w:val="26"/>
                    </w:rPr>
                  </w:pPr>
                  <w:r w:rsidRPr="00D6533B">
                    <w:rPr>
                      <w:position w:val="-19"/>
                      <w:sz w:val="26"/>
                      <w:szCs w:val="26"/>
                    </w:rPr>
                    <w:object w:dxaOrig="7260" w:dyaOrig="620">
                      <v:shape id="_x0000_i3138" type="#_x0000_t75" style="width:363pt;height:31pt" o:ole="" filled="t">
                        <v:fill color2="black"/>
                        <v:imagedata r:id="rId4001" o:title=""/>
                      </v:shape>
                      <o:OLEObject Type="Embed" ProgID="Equation.DSMT4" ShapeID="_x0000_i3138" DrawAspect="Content" ObjectID="_1586714144" r:id="rId4002"/>
                    </w:object>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tc>
            </w:tr>
            <w:tr w:rsidR="00AD678D" w:rsidRPr="00D6533B" w:rsidTr="00050611">
              <w:tc>
                <w:tcPr>
                  <w:tcW w:w="715" w:type="dxa"/>
                  <w:vMerge/>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p>
              </w:tc>
              <w:tc>
                <w:tcPr>
                  <w:tcW w:w="937" w:type="dxa"/>
                  <w:vMerge/>
                  <w:tcBorders>
                    <w:top w:val="single" w:sz="4" w:space="0" w:color="000000"/>
                    <w:left w:val="single" w:sz="4" w:space="0" w:color="000000"/>
                    <w:bottom w:val="single" w:sz="4" w:space="0" w:color="000000"/>
                  </w:tcBorders>
                </w:tcPr>
                <w:p w:rsidR="00AD678D" w:rsidRPr="00D6533B" w:rsidRDefault="00AD678D" w:rsidP="00050611">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AD678D" w:rsidRPr="00D6533B" w:rsidRDefault="00AD678D" w:rsidP="00050611">
                  <w:pPr>
                    <w:snapToGrid w:val="0"/>
                    <w:rPr>
                      <w:sz w:val="26"/>
                      <w:szCs w:val="26"/>
                    </w:rPr>
                  </w:pPr>
                  <w:r w:rsidRPr="00D6533B">
                    <w:rPr>
                      <w:sz w:val="26"/>
                      <w:szCs w:val="26"/>
                    </w:rPr>
                    <w:t>b)Trên đường chéo AC, vẽ đường tròn tâm I bán kính r = 0,9 (dm) ngoại tiếp cung  quạt tròn tại E , IH và IK là các đoạn vuông góc kẻ từ I đến BC và CD</w:t>
                  </w:r>
                </w:p>
                <w:p w:rsidR="00AD678D" w:rsidRPr="00D6533B" w:rsidRDefault="00AD678D" w:rsidP="00050611">
                  <w:pPr>
                    <w:rPr>
                      <w:sz w:val="26"/>
                      <w:szCs w:val="26"/>
                      <w:lang w:val="fr-FR"/>
                    </w:rPr>
                  </w:pPr>
                  <w:r w:rsidRPr="00D6533B">
                    <w:rPr>
                      <w:sz w:val="26"/>
                      <w:szCs w:val="26"/>
                      <w:lang w:val="fr-FR"/>
                    </w:rPr>
                    <w:t>Ta có CI = AC - AI  =</w:t>
                  </w:r>
                  <w:r w:rsidRPr="00D6533B">
                    <w:rPr>
                      <w:position w:val="-14"/>
                      <w:sz w:val="26"/>
                      <w:szCs w:val="26"/>
                    </w:rPr>
                    <w:object w:dxaOrig="4180" w:dyaOrig="520">
                      <v:shape id="_x0000_i3139" type="#_x0000_t75" style="width:209pt;height:26pt" o:ole="" filled="t">
                        <v:fill color2="black"/>
                        <v:imagedata r:id="rId4003" o:title=""/>
                      </v:shape>
                      <o:OLEObject Type="Embed" ProgID="Equation.DSMT4" ShapeID="_x0000_i3139" DrawAspect="Content" ObjectID="_1586714145" r:id="rId4004"/>
                    </w:object>
                  </w:r>
                </w:p>
                <w:p w:rsidR="00AD678D" w:rsidRPr="00D6533B" w:rsidRDefault="00AD678D" w:rsidP="00050611">
                  <w:pPr>
                    <w:rPr>
                      <w:sz w:val="26"/>
                      <w:szCs w:val="26"/>
                      <w:lang w:val="fr-FR"/>
                    </w:rPr>
                  </w:pPr>
                  <w:r w:rsidRPr="00D6533B">
                    <w:rPr>
                      <w:sz w:val="26"/>
                      <w:szCs w:val="26"/>
                      <w:lang w:val="fr-FR"/>
                    </w:rPr>
                    <w:t xml:space="preserve">Vì  IH // AB  </w:t>
                  </w:r>
                  <w:r w:rsidRPr="00D6533B">
                    <w:rPr>
                      <w:position w:val="-52"/>
                      <w:sz w:val="26"/>
                      <w:szCs w:val="26"/>
                    </w:rPr>
                    <w:object w:dxaOrig="4239" w:dyaOrig="1280">
                      <v:shape id="_x0000_i3140" type="#_x0000_t75" style="width:211.95pt;height:64pt" o:ole="" filled="t">
                        <v:fill color2="black"/>
                        <v:imagedata r:id="rId4005" o:title=""/>
                      </v:shape>
                      <o:OLEObject Type="Embed" ProgID="Equation.DSMT4" ShapeID="_x0000_i3140" DrawAspect="Content" ObjectID="_1586714146" r:id="rId4006"/>
                    </w:object>
                  </w:r>
                </w:p>
                <w:p w:rsidR="00AD678D" w:rsidRPr="00D6533B" w:rsidRDefault="00AD678D" w:rsidP="00050611">
                  <w:pPr>
                    <w:rPr>
                      <w:sz w:val="26"/>
                      <w:szCs w:val="26"/>
                      <w:lang w:val="fr-FR"/>
                    </w:rPr>
                  </w:pPr>
                  <w:r w:rsidRPr="00D6533B">
                    <w:rPr>
                      <w:sz w:val="26"/>
                      <w:szCs w:val="26"/>
                      <w:lang w:val="fr-FR"/>
                    </w:rPr>
                    <w:t>Tương tự : IK &gt; r = 0,9 ( dm)</w:t>
                  </w:r>
                </w:p>
                <w:p w:rsidR="00AD678D" w:rsidRPr="00D6533B" w:rsidRDefault="00AD678D" w:rsidP="00050611">
                  <w:pPr>
                    <w:rPr>
                      <w:sz w:val="26"/>
                      <w:szCs w:val="26"/>
                      <w:lang w:val="fr-FR"/>
                    </w:rPr>
                  </w:pPr>
                  <w:r w:rsidRPr="00D6533B">
                    <w:rPr>
                      <w:sz w:val="26"/>
                      <w:szCs w:val="26"/>
                      <w:lang w:val="fr-FR"/>
                    </w:rPr>
                    <w:t>Vậy sau khi cắt xong mặt xung quanh , phần còn lại của tấm thiếc ABCD có thể cắt được mặt đáy của hình nón</w:t>
                  </w:r>
                </w:p>
              </w:tc>
              <w:tc>
                <w:tcPr>
                  <w:tcW w:w="865" w:type="dxa"/>
                  <w:tcBorders>
                    <w:top w:val="single" w:sz="4" w:space="0" w:color="000000"/>
                    <w:left w:val="single" w:sz="4" w:space="0" w:color="000000"/>
                    <w:bottom w:val="single" w:sz="4" w:space="0" w:color="000000"/>
                    <w:right w:val="single" w:sz="4" w:space="0" w:color="000000"/>
                  </w:tcBorders>
                </w:tcPr>
                <w:p w:rsidR="00AD678D" w:rsidRPr="00D6533B" w:rsidRDefault="00AD678D" w:rsidP="00050611">
                  <w:pPr>
                    <w:snapToGrid w:val="0"/>
                    <w:jc w:val="center"/>
                    <w:rPr>
                      <w:sz w:val="26"/>
                      <w:szCs w:val="26"/>
                      <w:lang w:val="fr-FR"/>
                    </w:rPr>
                  </w:pPr>
                </w:p>
                <w:p w:rsidR="00AD678D" w:rsidRPr="00D6533B" w:rsidRDefault="00AD678D" w:rsidP="00050611">
                  <w:pPr>
                    <w:jc w:val="center"/>
                    <w:rPr>
                      <w:sz w:val="26"/>
                      <w:szCs w:val="26"/>
                      <w:lang w:val="fr-FR"/>
                    </w:rPr>
                  </w:pPr>
                </w:p>
                <w:p w:rsidR="00AD678D" w:rsidRPr="00D6533B" w:rsidRDefault="00AD678D" w:rsidP="00050611">
                  <w:pPr>
                    <w:jc w:val="center"/>
                    <w:rPr>
                      <w:sz w:val="26"/>
                      <w:szCs w:val="26"/>
                      <w:lang w:val="fr-FR"/>
                    </w:rPr>
                  </w:pPr>
                </w:p>
                <w:p w:rsidR="00AD678D" w:rsidRPr="00D6533B" w:rsidRDefault="00AD678D" w:rsidP="00050611">
                  <w:pPr>
                    <w:jc w:val="center"/>
                    <w:rPr>
                      <w:sz w:val="26"/>
                      <w:szCs w:val="26"/>
                      <w:lang w:val="fr-FR"/>
                    </w:rPr>
                  </w:pPr>
                </w:p>
                <w:p w:rsidR="00AD678D" w:rsidRPr="00D6533B" w:rsidRDefault="00AD678D" w:rsidP="00050611">
                  <w:pPr>
                    <w:jc w:val="center"/>
                    <w:rPr>
                      <w:sz w:val="26"/>
                      <w:szCs w:val="26"/>
                      <w:lang w:val="fr-FR"/>
                    </w:rPr>
                  </w:pPr>
                </w:p>
                <w:p w:rsidR="00AD678D" w:rsidRPr="00D6533B" w:rsidRDefault="00AD678D" w:rsidP="00050611">
                  <w:pPr>
                    <w:jc w:val="center"/>
                    <w:rPr>
                      <w:sz w:val="26"/>
                      <w:szCs w:val="26"/>
                      <w:lang w:val="fr-FR"/>
                    </w:rPr>
                  </w:pPr>
                </w:p>
                <w:p w:rsidR="00AD678D" w:rsidRPr="00D6533B" w:rsidRDefault="00AD678D" w:rsidP="00050611">
                  <w:pPr>
                    <w:jc w:val="center"/>
                    <w:rPr>
                      <w:sz w:val="26"/>
                      <w:szCs w:val="26"/>
                      <w:lang w:val="fr-FR"/>
                    </w:rPr>
                  </w:pPr>
                </w:p>
                <w:p w:rsidR="00AD678D" w:rsidRPr="00D6533B" w:rsidRDefault="00AD678D" w:rsidP="00050611">
                  <w:pPr>
                    <w:jc w:val="center"/>
                    <w:rPr>
                      <w:sz w:val="26"/>
                      <w:szCs w:val="26"/>
                      <w:lang w:val="fr-FR"/>
                    </w:rPr>
                  </w:pPr>
                </w:p>
                <w:p w:rsidR="00AD678D" w:rsidRPr="00D6533B" w:rsidRDefault="00AD678D" w:rsidP="00050611">
                  <w:pPr>
                    <w:jc w:val="center"/>
                    <w:rPr>
                      <w:sz w:val="26"/>
                      <w:szCs w:val="26"/>
                    </w:rPr>
                  </w:pPr>
                  <w:r w:rsidRPr="00D6533B">
                    <w:rPr>
                      <w:sz w:val="26"/>
                      <w:szCs w:val="26"/>
                    </w:rPr>
                    <w:t>0,25</w:t>
                  </w: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p>
                <w:p w:rsidR="00AD678D" w:rsidRPr="00D6533B" w:rsidRDefault="00AD678D" w:rsidP="00050611">
                  <w:pPr>
                    <w:jc w:val="center"/>
                    <w:rPr>
                      <w:sz w:val="26"/>
                      <w:szCs w:val="26"/>
                    </w:rPr>
                  </w:pPr>
                  <w:r w:rsidRPr="00D6533B">
                    <w:rPr>
                      <w:sz w:val="26"/>
                      <w:szCs w:val="26"/>
                    </w:rPr>
                    <w:t>0,25</w:t>
                  </w:r>
                </w:p>
              </w:tc>
            </w:tr>
          </w:tbl>
          <w:p w:rsidR="00AD678D" w:rsidRDefault="00AD678D" w:rsidP="00AD678D">
            <w:pPr>
              <w:rPr>
                <w:sz w:val="26"/>
                <w:szCs w:val="26"/>
              </w:rPr>
            </w:pPr>
          </w:p>
          <w:p w:rsidR="00AD678D" w:rsidRDefault="00AD678D" w:rsidP="00AD678D">
            <w:pPr>
              <w:rPr>
                <w:sz w:val="26"/>
                <w:szCs w:val="26"/>
              </w:rPr>
            </w:pPr>
          </w:p>
          <w:p w:rsidR="00AD678D" w:rsidRDefault="00AD678D" w:rsidP="00AD678D">
            <w:pPr>
              <w:rPr>
                <w:sz w:val="26"/>
                <w:szCs w:val="26"/>
              </w:rPr>
            </w:pPr>
          </w:p>
          <w:p w:rsidR="00AD678D" w:rsidRDefault="00AD678D" w:rsidP="00AD678D"/>
          <w:p w:rsidR="00AD678D" w:rsidRPr="00272CF5" w:rsidRDefault="00AD678D" w:rsidP="00AD678D">
            <w:pPr>
              <w:rPr>
                <w:sz w:val="28"/>
                <w:lang w:val="en-US"/>
              </w:rPr>
            </w:pPr>
            <w:r>
              <w:rPr>
                <w:lang w:val="en-US"/>
              </w:rPr>
              <w:t xml:space="preserve">                                                                 </w:t>
            </w:r>
            <w:r w:rsidRPr="00272CF5">
              <w:rPr>
                <w:sz w:val="28"/>
                <w:lang w:val="en-US"/>
              </w:rPr>
              <w:t>Chúc các em ôn tập tốt và đạt kết quả thật tốt nhé!</w:t>
            </w:r>
          </w:p>
          <w:p w:rsidR="00AD678D" w:rsidRPr="00272CF5" w:rsidRDefault="00AD678D" w:rsidP="00AD678D">
            <w:pPr>
              <w:rPr>
                <w:sz w:val="28"/>
                <w:lang w:val="en-US"/>
              </w:rPr>
            </w:pPr>
            <w:r w:rsidRPr="00272CF5">
              <w:rPr>
                <w:sz w:val="28"/>
                <w:lang w:val="en-US"/>
              </w:rPr>
              <w:t xml:space="preserve">                                                                                Gv Tôn Nữ Bích Vân</w:t>
            </w:r>
          </w:p>
          <w:p w:rsidR="00AD678D" w:rsidRPr="003B691E" w:rsidRDefault="00AD678D"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198</w:t>
            </w:r>
          </w:p>
          <w:tbl>
            <w:tblPr>
              <w:tblW w:w="0" w:type="auto"/>
              <w:jc w:val="center"/>
              <w:tblLook w:val="0000" w:firstRow="0" w:lastRow="0" w:firstColumn="0" w:lastColumn="0" w:noHBand="0" w:noVBand="0"/>
            </w:tblPr>
            <w:tblGrid>
              <w:gridCol w:w="3605"/>
              <w:gridCol w:w="6107"/>
            </w:tblGrid>
            <w:tr w:rsidR="00EF783F" w:rsidTr="00050611">
              <w:trPr>
                <w:jc w:val="center"/>
              </w:trPr>
              <w:tc>
                <w:tcPr>
                  <w:tcW w:w="3605" w:type="dxa"/>
                </w:tcPr>
                <w:p w:rsidR="00EF783F" w:rsidRPr="00EB2A32" w:rsidRDefault="00EF783F" w:rsidP="00050611">
                  <w:pPr>
                    <w:pStyle w:val="Heading1"/>
                    <w:rPr>
                      <w:rFonts w:ascii=".VnTimeH" w:hAnsi=".VnTimeH"/>
                      <w:b w:val="0"/>
                      <w:bCs/>
                      <w:sz w:val="26"/>
                    </w:rPr>
                  </w:pPr>
                  <w:r w:rsidRPr="00EB2A32">
                    <w:rPr>
                      <w:rFonts w:ascii=".VnTimeH" w:hAnsi=".VnTimeH"/>
                      <w:b w:val="0"/>
                      <w:bCs/>
                      <w:sz w:val="26"/>
                    </w:rPr>
                    <w:t>Së Gi¸o Dôc &amp; §µo T¹o NGhÖ an</w:t>
                  </w:r>
                </w:p>
                <w:p w:rsidR="00EF783F" w:rsidRDefault="00EF783F" w:rsidP="00050611">
                  <w:pPr>
                    <w:jc w:val="center"/>
                    <w:rPr>
                      <w:rFonts w:ascii=".VnTimeH" w:hAnsi=".VnTimeH"/>
                      <w:b/>
                      <w:bCs/>
                    </w:rPr>
                  </w:pPr>
                  <w:r>
                    <w:rPr>
                      <w:rFonts w:ascii=".VnTimeH" w:hAnsi=".VnTimeH"/>
                      <w:b/>
                      <w:bCs/>
                      <w:noProof/>
                      <w:sz w:val="26"/>
                      <w:lang w:val="en-US"/>
                    </w:rPr>
                    <mc:AlternateContent>
                      <mc:Choice Requires="wps">
                        <w:drawing>
                          <wp:anchor distT="0" distB="0" distL="114300" distR="114300" simplePos="0" relativeHeight="251809792" behindDoc="0" locked="0" layoutInCell="1" allowOverlap="1" wp14:anchorId="4EAE7336" wp14:editId="1586CAD1">
                            <wp:simplePos x="0" y="0"/>
                            <wp:positionH relativeFrom="column">
                              <wp:posOffset>344805</wp:posOffset>
                            </wp:positionH>
                            <wp:positionV relativeFrom="paragraph">
                              <wp:posOffset>332105</wp:posOffset>
                            </wp:positionV>
                            <wp:extent cx="1184910" cy="329565"/>
                            <wp:effectExtent l="8255" t="13335" r="6985" b="9525"/>
                            <wp:wrapNone/>
                            <wp:docPr id="1657" name="Text Box 1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4910" cy="329565"/>
                                    </a:xfrm>
                                    <a:prstGeom prst="rect">
                                      <a:avLst/>
                                    </a:prstGeom>
                                    <a:solidFill>
                                      <a:srgbClr val="FFFFFF"/>
                                    </a:solidFill>
                                    <a:ln w="9525">
                                      <a:solidFill>
                                        <a:srgbClr val="000000"/>
                                      </a:solidFill>
                                      <a:miter lim="800000"/>
                                      <a:headEnd/>
                                      <a:tailEnd/>
                                    </a:ln>
                                  </wps:spPr>
                                  <wps:txbx>
                                    <w:txbxContent>
                                      <w:p w:rsidR="00EF783F" w:rsidRPr="00883598" w:rsidRDefault="00EF783F" w:rsidP="00EF783F">
                                        <w:pPr>
                                          <w:jc w:val="center"/>
                                          <w:rPr>
                                            <w:rFonts w:ascii=".VnTimeH" w:hAnsi=".VnTimeH"/>
                                            <w:b/>
                                            <w:sz w:val="26"/>
                                          </w:rPr>
                                        </w:pPr>
                                        <w:r w:rsidRPr="00883598">
                                          <w:rPr>
                                            <w:rFonts w:ascii=".VnTimeH" w:hAnsi=".VnTimeH"/>
                                            <w:b/>
                                            <w:sz w:val="26"/>
                                          </w:rPr>
                                          <w:t>B¶n chÝnh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57" o:spid="_x0000_s1313" type="#_x0000_t202" style="position:absolute;left:0;text-align:left;margin-left:27.15pt;margin-top:26.15pt;width:93.3pt;height:2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">
                            <v:textbox>
                              <w:txbxContent>
                                <w:p w:rsidR="00EF783F" w:rsidRPr="00883598" w:rsidRDefault="00EF783F" w:rsidP="00EF783F">
                                  <w:pPr>
                                    <w:jc w:val="center"/>
                                    <w:rPr>
                                      <w:rFonts w:ascii=".VnTimeH" w:hAnsi=".VnTimeH"/>
                                      <w:b/>
                                      <w:sz w:val="26"/>
                                    </w:rPr>
                                  </w:pPr>
                                  <w:r w:rsidRPr="00883598">
                                    <w:rPr>
                                      <w:rFonts w:ascii=".VnTimeH" w:hAnsi=".VnTimeH"/>
                                      <w:b/>
                                      <w:sz w:val="26"/>
                                    </w:rPr>
                                    <w:t>B¶n chÝnh</w:t>
                                  </w:r>
                                </w:p>
                              </w:txbxContent>
                            </v:textbox>
                          </v:shape>
                        </w:pict>
                      </mc:Fallback>
                    </mc:AlternateContent>
                  </w:r>
                  <w:r>
                    <w:rPr>
                      <w:rFonts w:ascii=".VnTimeH" w:hAnsi=".VnTimeH"/>
                      <w:b/>
                      <w:bCs/>
                      <w:noProof/>
                      <w:lang w:val="en-US"/>
                    </w:rPr>
                    <mc:AlternateContent>
                      <mc:Choice Requires="wps">
                        <w:drawing>
                          <wp:anchor distT="0" distB="0" distL="114300" distR="114300" simplePos="0" relativeHeight="251806720" behindDoc="0" locked="0" layoutInCell="1" allowOverlap="1" wp14:anchorId="6F1F727D" wp14:editId="247818F4">
                            <wp:simplePos x="0" y="0"/>
                            <wp:positionH relativeFrom="column">
                              <wp:posOffset>-263525</wp:posOffset>
                            </wp:positionH>
                            <wp:positionV relativeFrom="paragraph">
                              <wp:posOffset>58420</wp:posOffset>
                            </wp:positionV>
                            <wp:extent cx="2533015" cy="636270"/>
                            <wp:effectExtent l="0" t="0" r="635" b="0"/>
                            <wp:wrapNone/>
                            <wp:docPr id="1656" name="Text Box 1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015" cy="636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783F" w:rsidRDefault="00EF783F" w:rsidP="00EF783F">
                                        <w:pPr>
                                          <w:jc w:val="center"/>
                                          <w:rPr>
                                            <w:rFonts w:ascii=".VnTimeH" w:hAnsi=".VnTimeH"/>
                                            <w:b/>
                                            <w:bCs/>
                                            <w:sz w:val="24"/>
                                          </w:rPr>
                                        </w:pPr>
                                        <w:r>
                                          <w:rPr>
                                            <w:rFonts w:ascii=".VnTimeH" w:hAnsi=".VnTimeH"/>
                                            <w:b/>
                                            <w:bCs/>
                                            <w:sz w:val="20"/>
                                          </w:rPr>
                                          <w:t xml:space="preserve">§Ò thi chÝnh thøc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56" o:spid="_x0000_s1314" type="#_x0000_t202" style="position:absolute;left:0;text-align:left;margin-left:-20.75pt;margin-top:4.6pt;width:199.45pt;height:50.1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" filled="f" stroked="f">
                            <v:textbox>
                              <w:txbxContent>
                                <w:p w:rsidR="00EF783F" w:rsidRDefault="00EF783F" w:rsidP="00EF783F">
                                  <w:pPr>
                                    <w:jc w:val="center"/>
                                    <w:rPr>
                                      <w:rFonts w:ascii=".VnTimeH" w:hAnsi=".VnTimeH"/>
                                      <w:b/>
                                      <w:bCs/>
                                      <w:sz w:val="24"/>
                                    </w:rPr>
                                  </w:pPr>
                                  <w:r>
                                    <w:rPr>
                                      <w:rFonts w:ascii=".VnTimeH" w:hAnsi=".VnTimeH"/>
                                      <w:b/>
                                      <w:bCs/>
                                      <w:sz w:val="20"/>
                                    </w:rPr>
                                    <w:t xml:space="preserve">§Ò thi chÝnh thøc </w:t>
                                  </w:r>
                                </w:p>
                              </w:txbxContent>
                            </v:textbox>
                          </v:shape>
                        </w:pict>
                      </mc:Fallback>
                    </mc:AlternateContent>
                  </w:r>
                </w:p>
              </w:tc>
              <w:tc>
                <w:tcPr>
                  <w:tcW w:w="6107" w:type="dxa"/>
                </w:tcPr>
                <w:p w:rsidR="00EF783F" w:rsidRPr="00EB2A32" w:rsidRDefault="00EF783F" w:rsidP="00050611">
                  <w:pPr>
                    <w:pStyle w:val="Heading2"/>
                    <w:rPr>
                      <w:rFonts w:ascii=".VnTimeH" w:hAnsi=".VnTimeH"/>
                      <w:b w:val="0"/>
                      <w:bCs/>
                    </w:rPr>
                  </w:pPr>
                  <w:r w:rsidRPr="00EB2A32">
                    <w:rPr>
                      <w:rFonts w:ascii=".VnTimeH" w:hAnsi=".VnTimeH"/>
                      <w:b w:val="0"/>
                      <w:bCs/>
                    </w:rPr>
                    <w:t>K</w:t>
                  </w:r>
                  <w:r w:rsidRPr="00EB2A32">
                    <w:rPr>
                      <w:rFonts w:ascii=".VnTimeH" w:hAnsi=".VnTimeH" w:cs="Arial"/>
                      <w:b w:val="0"/>
                      <w:bCs/>
                    </w:rPr>
                    <w:t>ú</w:t>
                  </w:r>
                  <w:r w:rsidRPr="00EB2A32">
                    <w:rPr>
                      <w:rFonts w:ascii=".VnTimeH" w:hAnsi=".VnTimeH"/>
                      <w:b w:val="0"/>
                      <w:bCs/>
                    </w:rPr>
                    <w:t xml:space="preserve"> </w:t>
                  </w:r>
                  <w:r>
                    <w:rPr>
                      <w:rFonts w:ascii=".VnTimeH" w:hAnsi=".VnTimeH"/>
                      <w:b w:val="0"/>
                      <w:bCs/>
                    </w:rPr>
                    <w:t xml:space="preserve"> thi tuyÓn sinh vµo líp </w:t>
                  </w:r>
                  <w:r w:rsidRPr="00EB2A32">
                    <w:rPr>
                      <w:rFonts w:ascii=".VnTimeH" w:hAnsi=".VnTimeH"/>
                      <w:b w:val="0"/>
                      <w:bCs/>
                    </w:rPr>
                    <w:t xml:space="preserve">10 Thpt </w:t>
                  </w:r>
                </w:p>
                <w:p w:rsidR="00EF783F" w:rsidRPr="00EB2A32" w:rsidRDefault="00EF783F" w:rsidP="00050611">
                  <w:pPr>
                    <w:pStyle w:val="Heading2"/>
                    <w:rPr>
                      <w:rFonts w:ascii=".VnTimeH" w:hAnsi=".VnTimeH"/>
                      <w:b w:val="0"/>
                      <w:bCs/>
                    </w:rPr>
                  </w:pPr>
                  <w:r w:rsidRPr="00EB2A32">
                    <w:rPr>
                      <w:rFonts w:ascii=".VnTimeH" w:hAnsi=".VnTimeH"/>
                      <w:b w:val="0"/>
                      <w:bCs/>
                    </w:rPr>
                    <w:t>n¨m häc</w:t>
                  </w:r>
                  <w:r>
                    <w:rPr>
                      <w:rFonts w:ascii=".VnTimeH" w:hAnsi=".VnTimeH"/>
                      <w:b w:val="0"/>
                      <w:bCs/>
                    </w:rPr>
                    <w:t xml:space="preserve"> </w:t>
                  </w:r>
                  <w:r w:rsidRPr="00EB2A32">
                    <w:rPr>
                      <w:rFonts w:ascii=".VnTimeH" w:hAnsi=".VnTimeH"/>
                      <w:b w:val="0"/>
                      <w:bCs/>
                    </w:rPr>
                    <w:t>2007 - 2008</w:t>
                  </w:r>
                </w:p>
                <w:p w:rsidR="00EF783F" w:rsidRPr="00EB2A32" w:rsidRDefault="00EF783F" w:rsidP="00050611">
                  <w:pPr>
                    <w:jc w:val="center"/>
                  </w:pPr>
                  <w:r w:rsidRPr="00EB2A32">
                    <w:rPr>
                      <w:b/>
                      <w:bCs/>
                    </w:rPr>
                    <w:t>M«n thi</w:t>
                  </w:r>
                  <w:r w:rsidRPr="00EB2A32">
                    <w:t xml:space="preserve">:  </w:t>
                  </w:r>
                  <w:r w:rsidRPr="00EB2A32">
                    <w:rPr>
                      <w:b/>
                    </w:rPr>
                    <w:t>To¸n</w:t>
                  </w:r>
                </w:p>
                <w:p w:rsidR="00EF783F" w:rsidRDefault="00EF783F" w:rsidP="00050611">
                  <w:pPr>
                    <w:jc w:val="center"/>
                    <w:rPr>
                      <w:w w:val="90"/>
                    </w:rPr>
                  </w:pPr>
                  <w:r>
                    <w:rPr>
                      <w:bCs/>
                      <w:i/>
                      <w:w w:val="90"/>
                    </w:rPr>
                    <w:t xml:space="preserve"> Thêi gian lµm bµi: 120 phót, </w:t>
                  </w:r>
                  <w:r>
                    <w:rPr>
                      <w:i/>
                      <w:iCs/>
                      <w:w w:val="90"/>
                    </w:rPr>
                    <w:t>kh«ng kÓ thêi gian giao ®Ò</w:t>
                  </w:r>
                </w:p>
                <w:p w:rsidR="00EF783F" w:rsidRDefault="00EF783F" w:rsidP="00050611">
                  <w:pPr>
                    <w:pStyle w:val="Heading3"/>
                    <w:jc w:val="center"/>
                    <w:rPr>
                      <w:rFonts w:ascii=".VnTime" w:hAnsi=".VnTime"/>
                      <w:b w:val="0"/>
                      <w:bCs/>
                    </w:rPr>
                  </w:pPr>
                  <w:r>
                    <w:rPr>
                      <w:rFonts w:ascii=".VnTime" w:hAnsi=".VnTime"/>
                      <w:b w:val="0"/>
                      <w:bCs/>
                      <w:noProof/>
                    </w:rPr>
                    <mc:AlternateContent>
                      <mc:Choice Requires="wps">
                        <w:drawing>
                          <wp:anchor distT="0" distB="0" distL="114300" distR="114300" simplePos="0" relativeHeight="251807744" behindDoc="0" locked="0" layoutInCell="1" allowOverlap="1" wp14:anchorId="2E61FF91" wp14:editId="009616A0">
                            <wp:simplePos x="0" y="0"/>
                            <wp:positionH relativeFrom="column">
                              <wp:posOffset>873760</wp:posOffset>
                            </wp:positionH>
                            <wp:positionV relativeFrom="paragraph">
                              <wp:posOffset>10160</wp:posOffset>
                            </wp:positionV>
                            <wp:extent cx="1955800" cy="0"/>
                            <wp:effectExtent l="6985" t="7620" r="8890" b="11430"/>
                            <wp:wrapNone/>
                            <wp:docPr id="1655" name="Straight Connector 16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55"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8pt,.8pt" to="222.8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"/>
                        </w:pict>
                      </mc:Fallback>
                    </mc:AlternateContent>
                  </w:r>
                </w:p>
              </w:tc>
            </w:tr>
          </w:tbl>
          <w:p w:rsidR="00EF783F" w:rsidRDefault="00EF783F" w:rsidP="00EF783F">
            <w:pPr>
              <w:jc w:val="center"/>
              <w:rPr>
                <w:b/>
                <w:bCs/>
                <w:i/>
                <w:iCs/>
              </w:rPr>
            </w:pPr>
          </w:p>
          <w:p w:rsidR="00EF783F" w:rsidRPr="00EF783F" w:rsidRDefault="00EF783F" w:rsidP="00EF783F">
            <w:pPr>
              <w:rPr>
                <w:rFonts w:ascii=".VnTime" w:hAnsi=".VnTime"/>
                <w:i/>
                <w:sz w:val="28"/>
                <w:szCs w:val="28"/>
              </w:rPr>
            </w:pPr>
            <w:smartTag w:uri="urn:schemas-microsoft-com:office:smarttags" w:element="place">
              <w:smartTag w:uri="urn:schemas:contacts" w:element="Sn">
                <w:r w:rsidRPr="000D0F17">
                  <w:rPr>
                    <w:rFonts w:ascii=".VnTimeH" w:hAnsi=".VnTimeH"/>
                    <w:b/>
                    <w:sz w:val="24"/>
                    <w:szCs w:val="26"/>
                  </w:rPr>
                  <w:t>PhÇn</w:t>
                </w:r>
              </w:smartTag>
              <w:r w:rsidRPr="000D0F17">
                <w:rPr>
                  <w:rFonts w:ascii=".VnTimeH" w:hAnsi=".VnTimeH"/>
                  <w:b/>
                  <w:sz w:val="24"/>
                  <w:szCs w:val="26"/>
                </w:rPr>
                <w:t xml:space="preserve"> </w:t>
              </w:r>
              <w:smartTag w:uri="urn:schemas:contacts" w:element="Sn">
                <w:r w:rsidRPr="000D0F17">
                  <w:rPr>
                    <w:rFonts w:ascii=".VnTimeH" w:hAnsi=".VnTimeH"/>
                    <w:b/>
                    <w:sz w:val="24"/>
                    <w:szCs w:val="26"/>
                  </w:rPr>
                  <w:t>I.</w:t>
                </w:r>
              </w:smartTag>
            </w:smartTag>
            <w:r w:rsidRPr="000D0F17">
              <w:rPr>
                <w:rFonts w:ascii=".VnTimeH" w:hAnsi=".VnTimeH"/>
                <w:b/>
                <w:sz w:val="24"/>
                <w:szCs w:val="26"/>
              </w:rPr>
              <w:t xml:space="preserve"> Tr¾c nghiÖm</w:t>
            </w:r>
            <w:r w:rsidRPr="000D0F17">
              <w:rPr>
                <w:sz w:val="26"/>
              </w:rPr>
              <w:t xml:space="preserve"> </w:t>
            </w:r>
            <w:r w:rsidRPr="00EF783F">
              <w:rPr>
                <w:rFonts w:ascii=".VnTime" w:hAnsi=".VnTime"/>
                <w:sz w:val="28"/>
                <w:szCs w:val="28"/>
              </w:rPr>
              <w:t>(</w:t>
            </w:r>
            <w:r w:rsidRPr="00EF783F">
              <w:rPr>
                <w:rFonts w:ascii=".VnTime" w:hAnsi=".VnTime"/>
                <w:i/>
                <w:sz w:val="28"/>
                <w:szCs w:val="28"/>
              </w:rPr>
              <w:t>2 ®iÓm)</w:t>
            </w:r>
          </w:p>
          <w:p w:rsidR="00EF783F" w:rsidRPr="00EF783F" w:rsidRDefault="00EF783F" w:rsidP="00EF783F">
            <w:pPr>
              <w:ind w:firstLine="720"/>
              <w:jc w:val="both"/>
              <w:rPr>
                <w:rFonts w:ascii=".VnTime" w:hAnsi=".VnTime"/>
                <w:i/>
                <w:sz w:val="28"/>
                <w:szCs w:val="28"/>
              </w:rPr>
            </w:pPr>
            <w:r w:rsidRPr="00EF783F">
              <w:rPr>
                <w:rFonts w:ascii=".VnTime" w:hAnsi=".VnTime"/>
                <w:i/>
                <w:sz w:val="28"/>
                <w:szCs w:val="28"/>
              </w:rPr>
              <w:t>Em h·y chän mét ph­¬ng ¸n tr¶ lêi ®óng trong c¸c ph­¬ng ¸n (</w:t>
            </w:r>
            <w:r w:rsidRPr="00EF783F">
              <w:rPr>
                <w:rFonts w:ascii=".VnTime" w:hAnsi=".VnTime"/>
                <w:sz w:val="28"/>
                <w:szCs w:val="28"/>
              </w:rPr>
              <w:t>A, B, C, D</w:t>
            </w:r>
            <w:r w:rsidRPr="00EF783F">
              <w:rPr>
                <w:rFonts w:ascii=".VnTime" w:hAnsi=".VnTime"/>
                <w:i/>
                <w:sz w:val="28"/>
                <w:szCs w:val="28"/>
              </w:rPr>
              <w:t>) cña tõng c©u sau, råi ghi ph­¬ng ¸n ®· chän vµo bµi lµm.</w:t>
            </w:r>
          </w:p>
          <w:p w:rsidR="00EF783F" w:rsidRPr="00EF783F" w:rsidRDefault="00EF783F" w:rsidP="00EF783F">
            <w:pPr>
              <w:spacing w:before="120"/>
              <w:jc w:val="both"/>
              <w:rPr>
                <w:rFonts w:ascii=".VnTime" w:hAnsi=".VnTime"/>
                <w:sz w:val="28"/>
                <w:szCs w:val="28"/>
              </w:rPr>
            </w:pPr>
            <w:r w:rsidRPr="00EF783F">
              <w:rPr>
                <w:rFonts w:ascii=".VnTime" w:hAnsi=".VnTime"/>
                <w:b/>
                <w:sz w:val="28"/>
                <w:szCs w:val="28"/>
              </w:rPr>
              <w:t>C©u 1</w:t>
            </w:r>
            <w:r w:rsidRPr="00EF783F">
              <w:rPr>
                <w:rFonts w:ascii=".VnTime" w:hAnsi=".VnTime"/>
                <w:sz w:val="28"/>
                <w:szCs w:val="28"/>
              </w:rPr>
              <w:t>. §å thÞ hµm sè y = 3x - 2 c¾t trôc tung t¹i ®iÓm cã tung ®é lµ:</w:t>
            </w:r>
          </w:p>
          <w:p w:rsidR="00EF783F" w:rsidRPr="00EF783F" w:rsidRDefault="00EF783F" w:rsidP="00EF783F">
            <w:pPr>
              <w:ind w:firstLine="720"/>
              <w:jc w:val="both"/>
              <w:rPr>
                <w:rFonts w:ascii=".VnTime" w:hAnsi=".VnTime"/>
                <w:sz w:val="28"/>
                <w:szCs w:val="28"/>
              </w:rPr>
            </w:pPr>
            <w:r w:rsidRPr="00EF783F">
              <w:rPr>
                <w:rFonts w:ascii=".VnTime" w:hAnsi=".VnTime"/>
                <w:sz w:val="28"/>
                <w:szCs w:val="28"/>
              </w:rPr>
              <w:t>A. 2 ;</w:t>
            </w:r>
            <w:r w:rsidRPr="00EF783F">
              <w:rPr>
                <w:rFonts w:ascii=".VnTime" w:hAnsi=".VnTime"/>
                <w:sz w:val="28"/>
                <w:szCs w:val="28"/>
              </w:rPr>
              <w:tab/>
            </w:r>
            <w:r w:rsidRPr="00EF783F">
              <w:rPr>
                <w:rFonts w:ascii=".VnTime" w:hAnsi=".VnTime"/>
                <w:sz w:val="28"/>
                <w:szCs w:val="28"/>
              </w:rPr>
              <w:tab/>
            </w:r>
            <w:r w:rsidRPr="00EF783F">
              <w:rPr>
                <w:rFonts w:ascii=".VnTime" w:hAnsi=".VnTime"/>
                <w:sz w:val="28"/>
                <w:szCs w:val="28"/>
              </w:rPr>
              <w:tab/>
              <w:t xml:space="preserve">B. -2 ; </w:t>
            </w:r>
            <w:r w:rsidRPr="00EF783F">
              <w:rPr>
                <w:rFonts w:ascii=".VnTime" w:hAnsi=".VnTime"/>
                <w:sz w:val="28"/>
                <w:szCs w:val="28"/>
              </w:rPr>
              <w:tab/>
            </w:r>
            <w:r w:rsidRPr="00EF783F">
              <w:rPr>
                <w:rFonts w:ascii=".VnTime" w:hAnsi=".VnTime"/>
                <w:sz w:val="28"/>
                <w:szCs w:val="28"/>
              </w:rPr>
              <w:tab/>
            </w:r>
            <w:r w:rsidRPr="00EF783F">
              <w:rPr>
                <w:rFonts w:ascii=".VnTime" w:hAnsi=".VnTime"/>
                <w:sz w:val="28"/>
                <w:szCs w:val="28"/>
              </w:rPr>
              <w:tab/>
              <w:t xml:space="preserve">C. 3 ; </w:t>
            </w:r>
            <w:r w:rsidRPr="00EF783F">
              <w:rPr>
                <w:rFonts w:ascii=".VnTime" w:hAnsi=".VnTime"/>
                <w:sz w:val="28"/>
                <w:szCs w:val="28"/>
              </w:rPr>
              <w:tab/>
            </w:r>
            <w:r w:rsidRPr="00EF783F">
              <w:rPr>
                <w:rFonts w:ascii=".VnTime" w:hAnsi=".VnTime"/>
                <w:sz w:val="28"/>
                <w:szCs w:val="28"/>
              </w:rPr>
              <w:tab/>
            </w:r>
            <w:r w:rsidRPr="00EF783F">
              <w:rPr>
                <w:rFonts w:ascii=".VnTime" w:hAnsi=".VnTime"/>
                <w:sz w:val="28"/>
                <w:szCs w:val="28"/>
              </w:rPr>
              <w:tab/>
              <w:t xml:space="preserve">D. </w:t>
            </w:r>
            <w:r w:rsidRPr="00EF783F">
              <w:rPr>
                <w:rFonts w:ascii=".VnTime" w:hAnsi=".VnTime"/>
                <w:position w:val="-24"/>
                <w:sz w:val="28"/>
                <w:szCs w:val="28"/>
              </w:rPr>
              <w:object w:dxaOrig="240" w:dyaOrig="620">
                <v:shape id="_x0000_i3141" type="#_x0000_t75" style="width:12pt;height:31pt" o:ole="">
                  <v:imagedata r:id="rId4007" o:title=""/>
                </v:shape>
                <o:OLEObject Type="Embed" ProgID="Equation.3" ShapeID="_x0000_i3141" DrawAspect="Content" ObjectID="_1586714147" r:id="rId4008"/>
              </w:object>
            </w:r>
            <w:r w:rsidRPr="00EF783F">
              <w:rPr>
                <w:rFonts w:ascii=".VnTime" w:hAnsi=".VnTime"/>
                <w:sz w:val="28"/>
                <w:szCs w:val="28"/>
              </w:rPr>
              <w:t>.</w:t>
            </w:r>
          </w:p>
          <w:p w:rsidR="00EF783F" w:rsidRPr="00EF783F" w:rsidRDefault="00EF783F" w:rsidP="00EF783F">
            <w:pPr>
              <w:jc w:val="both"/>
              <w:rPr>
                <w:rFonts w:ascii=".VnTime" w:hAnsi=".VnTime"/>
                <w:sz w:val="28"/>
                <w:szCs w:val="28"/>
              </w:rPr>
            </w:pPr>
            <w:r w:rsidRPr="00EF783F">
              <w:rPr>
                <w:rFonts w:ascii=".VnTime" w:hAnsi=".VnTime"/>
                <w:b/>
                <w:sz w:val="28"/>
                <w:szCs w:val="28"/>
              </w:rPr>
              <w:t>C©u 2</w:t>
            </w:r>
            <w:r w:rsidRPr="00EF783F">
              <w:rPr>
                <w:rFonts w:ascii=".VnTime" w:hAnsi=".VnTime"/>
                <w:sz w:val="28"/>
                <w:szCs w:val="28"/>
              </w:rPr>
              <w:t xml:space="preserve">. HÖ ph­¬ng tr×nh </w:t>
            </w:r>
            <w:r w:rsidRPr="00EF783F">
              <w:rPr>
                <w:rFonts w:ascii=".VnTime" w:hAnsi=".VnTime"/>
                <w:position w:val="-30"/>
                <w:sz w:val="28"/>
                <w:szCs w:val="28"/>
              </w:rPr>
              <w:object w:dxaOrig="1040" w:dyaOrig="720">
                <v:shape id="_x0000_i3142" type="#_x0000_t75" style="width:52pt;height:36pt" o:ole="">
                  <v:imagedata r:id="rId4009" o:title=""/>
                </v:shape>
                <o:OLEObject Type="Embed" ProgID="Equation.3" ShapeID="_x0000_i3142" DrawAspect="Content" ObjectID="_1586714148" r:id="rId4010"/>
              </w:object>
            </w:r>
            <w:r w:rsidRPr="00EF783F">
              <w:rPr>
                <w:rFonts w:ascii=".VnTime" w:hAnsi=".VnTime"/>
                <w:sz w:val="28"/>
                <w:szCs w:val="28"/>
              </w:rPr>
              <w:t xml:space="preserve"> cã nghiÖm lµ:</w:t>
            </w:r>
          </w:p>
          <w:p w:rsidR="00EF783F" w:rsidRPr="00EF783F" w:rsidRDefault="00EF783F" w:rsidP="00EF783F">
            <w:pPr>
              <w:ind w:firstLine="720"/>
              <w:jc w:val="both"/>
              <w:rPr>
                <w:rFonts w:ascii=".VnTime" w:hAnsi=".VnTime"/>
                <w:sz w:val="28"/>
                <w:szCs w:val="28"/>
              </w:rPr>
            </w:pPr>
            <w:r w:rsidRPr="00EF783F">
              <w:rPr>
                <w:rFonts w:ascii=".VnTime" w:hAnsi=".VnTime"/>
                <w:sz w:val="28"/>
                <w:szCs w:val="28"/>
              </w:rPr>
              <w:t xml:space="preserve">A. (2 ; 1) ; </w:t>
            </w:r>
            <w:r w:rsidRPr="00EF783F">
              <w:rPr>
                <w:rFonts w:ascii=".VnTime" w:hAnsi=".VnTime"/>
                <w:sz w:val="28"/>
                <w:szCs w:val="28"/>
              </w:rPr>
              <w:tab/>
            </w:r>
            <w:r w:rsidRPr="00EF783F">
              <w:rPr>
                <w:rFonts w:ascii=".VnTime" w:hAnsi=".VnTime"/>
                <w:sz w:val="28"/>
                <w:szCs w:val="28"/>
              </w:rPr>
              <w:tab/>
              <w:t>B. (3 ; 2) ;</w:t>
            </w:r>
            <w:r w:rsidRPr="00EF783F">
              <w:rPr>
                <w:rFonts w:ascii=".VnTime" w:hAnsi=".VnTime"/>
                <w:sz w:val="28"/>
                <w:szCs w:val="28"/>
              </w:rPr>
              <w:tab/>
            </w:r>
            <w:r w:rsidRPr="00EF783F">
              <w:rPr>
                <w:rFonts w:ascii=".VnTime" w:hAnsi=".VnTime"/>
                <w:sz w:val="28"/>
                <w:szCs w:val="28"/>
              </w:rPr>
              <w:tab/>
              <w:t xml:space="preserve">        C. (0 ; 1);</w:t>
            </w:r>
            <w:r w:rsidRPr="00EF783F">
              <w:rPr>
                <w:rFonts w:ascii=".VnTime" w:hAnsi=".VnTime"/>
                <w:sz w:val="28"/>
                <w:szCs w:val="28"/>
              </w:rPr>
              <w:tab/>
            </w:r>
            <w:r w:rsidRPr="00EF783F">
              <w:rPr>
                <w:rFonts w:ascii=".VnTime" w:hAnsi=".VnTime"/>
                <w:sz w:val="28"/>
                <w:szCs w:val="28"/>
              </w:rPr>
              <w:tab/>
              <w:t>D.(1; 2).</w:t>
            </w:r>
          </w:p>
          <w:p w:rsidR="00EF783F" w:rsidRPr="00EF783F" w:rsidRDefault="00EF783F" w:rsidP="00EF783F">
            <w:pPr>
              <w:jc w:val="both"/>
              <w:rPr>
                <w:rFonts w:ascii=".VnTime" w:hAnsi=".VnTime"/>
                <w:sz w:val="28"/>
                <w:szCs w:val="28"/>
              </w:rPr>
            </w:pPr>
            <w:r w:rsidRPr="00EF783F">
              <w:rPr>
                <w:rFonts w:ascii=".VnTime" w:hAnsi=".VnTime"/>
                <w:b/>
                <w:sz w:val="28"/>
                <w:szCs w:val="28"/>
              </w:rPr>
              <w:t>C©u 3</w:t>
            </w:r>
            <w:r w:rsidRPr="00EF783F">
              <w:rPr>
                <w:rFonts w:ascii=".VnTime" w:hAnsi=".VnTime"/>
                <w:sz w:val="28"/>
                <w:szCs w:val="28"/>
              </w:rPr>
              <w:t>. Sin30</w:t>
            </w:r>
            <w:r w:rsidRPr="00EF783F">
              <w:rPr>
                <w:rFonts w:ascii=".VnTime" w:hAnsi=".VnTime"/>
                <w:sz w:val="28"/>
                <w:szCs w:val="28"/>
                <w:vertAlign w:val="superscript"/>
              </w:rPr>
              <w:t>0</w:t>
            </w:r>
            <w:r w:rsidRPr="00EF783F">
              <w:rPr>
                <w:rFonts w:ascii=".VnTime" w:hAnsi=".VnTime"/>
                <w:sz w:val="28"/>
                <w:szCs w:val="28"/>
              </w:rPr>
              <w:t xml:space="preserve"> b»ng:</w:t>
            </w:r>
          </w:p>
          <w:p w:rsidR="00EF783F" w:rsidRPr="00EF783F" w:rsidRDefault="00EF783F" w:rsidP="00EF783F">
            <w:pPr>
              <w:ind w:firstLine="720"/>
              <w:jc w:val="both"/>
              <w:rPr>
                <w:rFonts w:ascii=".VnTime" w:hAnsi=".VnTime"/>
                <w:sz w:val="28"/>
                <w:szCs w:val="28"/>
              </w:rPr>
            </w:pPr>
            <w:r w:rsidRPr="00EF783F">
              <w:rPr>
                <w:rFonts w:ascii=".VnTime" w:hAnsi=".VnTime"/>
                <w:noProof/>
                <w:sz w:val="28"/>
                <w:szCs w:val="28"/>
                <w:lang w:val="en-US"/>
              </w:rPr>
              <mc:AlternateContent>
                <mc:Choice Requires="wpg">
                  <w:drawing>
                    <wp:anchor distT="0" distB="0" distL="114300" distR="114300" simplePos="0" relativeHeight="251808768" behindDoc="0" locked="0" layoutInCell="1" allowOverlap="1" wp14:anchorId="18EEAD67" wp14:editId="177F0184">
                      <wp:simplePos x="0" y="0"/>
                      <wp:positionH relativeFrom="column">
                        <wp:posOffset>4107815</wp:posOffset>
                      </wp:positionH>
                      <wp:positionV relativeFrom="paragraph">
                        <wp:posOffset>389890</wp:posOffset>
                      </wp:positionV>
                      <wp:extent cx="276860" cy="129540"/>
                      <wp:effectExtent l="8255" t="0" r="29210" b="0"/>
                      <wp:wrapNone/>
                      <wp:docPr id="1652" name="Group 16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6860" cy="129540"/>
                                <a:chOff x="7578" y="6796"/>
                                <a:chExt cx="482" cy="280"/>
                              </a:xfrm>
                            </wpg:grpSpPr>
                            <wps:wsp>
                              <wps:cNvPr id="1653" name="Line 443"/>
                              <wps:cNvCnPr/>
                              <wps:spPr bwMode="auto">
                                <a:xfrm rot="21459161" flipV="1">
                                  <a:off x="7578" y="6854"/>
                                  <a:ext cx="280" cy="1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4" name="Line 444"/>
                              <wps:cNvCnPr/>
                              <wps:spPr bwMode="auto">
                                <a:xfrm rot="3827547" flipV="1">
                                  <a:off x="7842" y="6858"/>
                                  <a:ext cx="280" cy="1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652" o:spid="_x0000_s1026" style="position:absolute;margin-left:323.45pt;margin-top:30.7pt;width:21.8pt;height:10.2pt;z-index:251808768" coordorigin="7578,6796" coordsize="482,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">
                      <v:line id="Line 443" o:spid="_x0000_s1027" style="position:absolute;rotation:153834fd;flip:y;visibility:visible;mso-wrap-style:square" from="7578,6854" to="7858,7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X8YcUAAADdAAAADwAAAGRycy9kb3ducmV2LnhtbERPTWvCQBC9C/6HZQQvUjfWKpK6hloR&#10;6kForVCPQ3aahGZnw+4mxn/fFQq9zeN9zjrrTS06cr6yrGA2TUAQ51ZXXCg4f+4fViB8QNZYWyYF&#10;N/KQbYaDNabaXvmDulMoRAxhn6KCMoQmldLnJRn0U9sQR+7bOoMhQldI7fAaw00tH5NkKQ1WHBtK&#10;bOi1pPzn1BoFk+P7Jf9qL8nuti1WT21/0O68UGo86l+eQQTqw7/4z/2m4/zlYg73b+IJ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X8YcUAAADdAAAADwAAAAAAAAAA&#10;AAAAAAChAgAAZHJzL2Rvd25yZXYueG1sUEsFBgAAAAAEAAQA+QAAAJMDAAAAAA==&#10;"/>
                      <v:line id="Line 444" o:spid="_x0000_s1028" style="position:absolute;rotation:-4180702fd;flip:y;visibility:visible;mso-wrap-style:square" from="7842,6858" to="8122,7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byQMQAAADdAAAADwAAAGRycy9kb3ducmV2LnhtbERPTWvCQBC9F/wPywje6kapItFVpGlF&#10;2oM0iuBtyE6ywexsyK6a/vtuodDbPN7nrDa9bcSdOl87VjAZJyCIC6drrhScju/PCxA+IGtsHJOC&#10;b/KwWQ+eVphq9+AvuuehEjGEfYoKTAhtKqUvDFn0Y9cSR650ncUQYVdJ3eEjhttGTpNkLi3WHBsM&#10;tvRqqLjmN6tgas754jMvD7uP4i3blyFrD5dMqdGw3y5BBOrDv/jPvddx/nz2Ar/fxBP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xvJAxAAAAN0AAAAPAAAAAAAAAAAA&#10;AAAAAKECAABkcnMvZG93bnJldi54bWxQSwUGAAAAAAQABAD5AAAAkgMAAAAA&#10;"/>
                    </v:group>
                  </w:pict>
                </mc:Fallback>
              </mc:AlternateContent>
            </w:r>
            <w:r w:rsidRPr="00EF783F">
              <w:rPr>
                <w:rFonts w:ascii=".VnTime" w:hAnsi=".VnTime"/>
                <w:sz w:val="28"/>
                <w:szCs w:val="28"/>
              </w:rPr>
              <w:t xml:space="preserve">A. </w:t>
            </w:r>
            <w:r w:rsidRPr="00EF783F">
              <w:rPr>
                <w:rFonts w:ascii=".VnTime" w:hAnsi=".VnTime"/>
                <w:position w:val="-24"/>
                <w:sz w:val="28"/>
                <w:szCs w:val="28"/>
              </w:rPr>
              <w:object w:dxaOrig="240" w:dyaOrig="620">
                <v:shape id="_x0000_i3143" type="#_x0000_t75" style="width:12pt;height:31pt" o:ole="">
                  <v:imagedata r:id="rId4011" o:title=""/>
                </v:shape>
                <o:OLEObject Type="Embed" ProgID="Equation.3" ShapeID="_x0000_i3143" DrawAspect="Content" ObjectID="_1586714149" r:id="rId4012"/>
              </w:object>
            </w:r>
            <w:r w:rsidRPr="00EF783F">
              <w:rPr>
                <w:rFonts w:ascii=".VnTime" w:hAnsi=".VnTime"/>
                <w:sz w:val="28"/>
                <w:szCs w:val="28"/>
              </w:rPr>
              <w:t>;</w:t>
            </w:r>
            <w:r w:rsidRPr="00EF783F">
              <w:rPr>
                <w:rFonts w:ascii=".VnTime" w:hAnsi=".VnTime"/>
                <w:sz w:val="28"/>
                <w:szCs w:val="28"/>
              </w:rPr>
              <w:tab/>
            </w:r>
            <w:r w:rsidRPr="00EF783F">
              <w:rPr>
                <w:rFonts w:ascii=".VnTime" w:hAnsi=".VnTime"/>
                <w:sz w:val="28"/>
                <w:szCs w:val="28"/>
              </w:rPr>
              <w:tab/>
            </w:r>
            <w:r w:rsidRPr="00EF783F">
              <w:rPr>
                <w:rFonts w:ascii=".VnTime" w:hAnsi=".VnTime"/>
                <w:sz w:val="28"/>
                <w:szCs w:val="28"/>
              </w:rPr>
              <w:tab/>
              <w:t xml:space="preserve">B. </w:t>
            </w:r>
            <w:r w:rsidRPr="00EF783F">
              <w:rPr>
                <w:rFonts w:ascii=".VnTime" w:hAnsi=".VnTime"/>
                <w:position w:val="-24"/>
                <w:sz w:val="28"/>
                <w:szCs w:val="28"/>
              </w:rPr>
              <w:object w:dxaOrig="400" w:dyaOrig="680">
                <v:shape id="_x0000_i3144" type="#_x0000_t75" style="width:20pt;height:34pt" o:ole="">
                  <v:imagedata r:id="rId4013" o:title=""/>
                </v:shape>
                <o:OLEObject Type="Embed" ProgID="Equation.3" ShapeID="_x0000_i3144" DrawAspect="Content" ObjectID="_1586714150" r:id="rId4014"/>
              </w:object>
            </w:r>
            <w:r w:rsidRPr="00EF783F">
              <w:rPr>
                <w:rFonts w:ascii=".VnTime" w:hAnsi=".VnTime"/>
                <w:sz w:val="28"/>
                <w:szCs w:val="28"/>
              </w:rPr>
              <w:t>;</w:t>
            </w:r>
            <w:r w:rsidRPr="00EF783F">
              <w:rPr>
                <w:rFonts w:ascii=".VnTime" w:hAnsi=".VnTime"/>
                <w:sz w:val="28"/>
                <w:szCs w:val="28"/>
              </w:rPr>
              <w:tab/>
            </w:r>
            <w:r w:rsidRPr="00EF783F">
              <w:rPr>
                <w:rFonts w:ascii=".VnTime" w:hAnsi=".VnTime"/>
                <w:sz w:val="28"/>
                <w:szCs w:val="28"/>
              </w:rPr>
              <w:tab/>
              <w:t xml:space="preserve">        C. </w:t>
            </w:r>
            <w:r w:rsidRPr="00EF783F">
              <w:rPr>
                <w:rFonts w:ascii=".VnTime" w:hAnsi=".VnTime"/>
                <w:position w:val="-24"/>
                <w:sz w:val="28"/>
                <w:szCs w:val="28"/>
              </w:rPr>
              <w:object w:dxaOrig="420" w:dyaOrig="680">
                <v:shape id="_x0000_i3145" type="#_x0000_t75" style="width:21pt;height:34pt" o:ole="">
                  <v:imagedata r:id="rId4015" o:title=""/>
                </v:shape>
                <o:OLEObject Type="Embed" ProgID="Equation.3" ShapeID="_x0000_i3145" DrawAspect="Content" ObjectID="_1586714151" r:id="rId4016"/>
              </w:object>
            </w:r>
            <w:r w:rsidRPr="00EF783F">
              <w:rPr>
                <w:rFonts w:ascii=".VnTime" w:hAnsi=".VnTime"/>
                <w:sz w:val="28"/>
                <w:szCs w:val="28"/>
              </w:rPr>
              <w:t>;</w:t>
            </w:r>
            <w:r w:rsidRPr="00EF783F">
              <w:rPr>
                <w:rFonts w:ascii=".VnTime" w:hAnsi=".VnTime"/>
                <w:sz w:val="28"/>
                <w:szCs w:val="28"/>
              </w:rPr>
              <w:tab/>
            </w:r>
            <w:r w:rsidRPr="00EF783F">
              <w:rPr>
                <w:rFonts w:ascii=".VnTime" w:hAnsi=".VnTime"/>
                <w:sz w:val="28"/>
                <w:szCs w:val="28"/>
              </w:rPr>
              <w:tab/>
              <w:t xml:space="preserve">          D. </w:t>
            </w:r>
            <w:r w:rsidRPr="00EF783F">
              <w:rPr>
                <w:rFonts w:ascii=".VnTime" w:hAnsi=".VnTime"/>
                <w:position w:val="-28"/>
                <w:sz w:val="28"/>
                <w:szCs w:val="28"/>
              </w:rPr>
              <w:object w:dxaOrig="400" w:dyaOrig="660">
                <v:shape id="_x0000_i3146" type="#_x0000_t75" style="width:20pt;height:33pt" o:ole="">
                  <v:imagedata r:id="rId4017" o:title=""/>
                </v:shape>
                <o:OLEObject Type="Embed" ProgID="Equation.3" ShapeID="_x0000_i3146" DrawAspect="Content" ObjectID="_1586714152" r:id="rId4018"/>
              </w:object>
            </w:r>
            <w:r w:rsidRPr="00EF783F">
              <w:rPr>
                <w:rFonts w:ascii=".VnTime" w:hAnsi=".VnTime"/>
                <w:sz w:val="28"/>
                <w:szCs w:val="28"/>
              </w:rPr>
              <w:t>.</w:t>
            </w:r>
          </w:p>
          <w:p w:rsidR="00EF783F" w:rsidRPr="00EF783F" w:rsidRDefault="00EF783F" w:rsidP="00EF783F">
            <w:pPr>
              <w:jc w:val="both"/>
              <w:rPr>
                <w:rFonts w:ascii=".VnTime" w:hAnsi=".VnTime"/>
                <w:sz w:val="28"/>
                <w:szCs w:val="28"/>
              </w:rPr>
            </w:pPr>
            <w:r w:rsidRPr="00EF783F">
              <w:rPr>
                <w:rFonts w:ascii=".VnTime" w:hAnsi=".VnTime"/>
                <w:b/>
                <w:sz w:val="28"/>
                <w:szCs w:val="28"/>
              </w:rPr>
              <w:t>C©u 4</w:t>
            </w:r>
            <w:r w:rsidRPr="00EF783F">
              <w:rPr>
                <w:rFonts w:ascii=".VnTime" w:hAnsi=".VnTime"/>
                <w:sz w:val="28"/>
                <w:szCs w:val="28"/>
              </w:rPr>
              <w:t>. Cho tø gi¸c MNPQ néi tiÕp ®­êng trßn (O). BiÕt MNP = 70</w:t>
            </w:r>
            <w:r w:rsidRPr="00EF783F">
              <w:rPr>
                <w:rFonts w:ascii=".VnTime" w:hAnsi=".VnTime"/>
                <w:sz w:val="28"/>
                <w:szCs w:val="28"/>
                <w:vertAlign w:val="superscript"/>
              </w:rPr>
              <w:t>0</w:t>
            </w:r>
            <w:r w:rsidRPr="00EF783F">
              <w:rPr>
                <w:rFonts w:ascii=".VnTime" w:hAnsi=".VnTime"/>
                <w:sz w:val="28"/>
                <w:szCs w:val="28"/>
              </w:rPr>
              <w:t>. Gãc MQP cã sè ®o lµ:</w:t>
            </w:r>
          </w:p>
          <w:p w:rsidR="00EF783F" w:rsidRPr="00EF783F" w:rsidRDefault="00EF783F" w:rsidP="00EF783F">
            <w:pPr>
              <w:ind w:firstLine="720"/>
              <w:jc w:val="both"/>
              <w:rPr>
                <w:rFonts w:ascii=".VnTime" w:hAnsi=".VnTime"/>
                <w:sz w:val="28"/>
                <w:szCs w:val="28"/>
              </w:rPr>
            </w:pPr>
            <w:r w:rsidRPr="00EF783F">
              <w:rPr>
                <w:rFonts w:ascii=".VnTime" w:hAnsi=".VnTime"/>
                <w:sz w:val="28"/>
                <w:szCs w:val="28"/>
              </w:rPr>
              <w:t>A. 130</w:t>
            </w:r>
            <w:r w:rsidRPr="00EF783F">
              <w:rPr>
                <w:rFonts w:ascii=".VnTime" w:hAnsi=".VnTime"/>
                <w:sz w:val="28"/>
                <w:szCs w:val="28"/>
                <w:vertAlign w:val="superscript"/>
              </w:rPr>
              <w:t xml:space="preserve">0 </w:t>
            </w:r>
            <w:r w:rsidRPr="00EF783F">
              <w:rPr>
                <w:rFonts w:ascii=".VnTime" w:hAnsi=".VnTime"/>
                <w:sz w:val="28"/>
                <w:szCs w:val="28"/>
              </w:rPr>
              <w:t>;</w:t>
            </w:r>
            <w:r w:rsidRPr="00EF783F">
              <w:rPr>
                <w:rFonts w:ascii=".VnTime" w:hAnsi=".VnTime"/>
                <w:sz w:val="28"/>
                <w:szCs w:val="28"/>
              </w:rPr>
              <w:tab/>
            </w:r>
            <w:r w:rsidRPr="00EF783F">
              <w:rPr>
                <w:rFonts w:ascii=".VnTime" w:hAnsi=".VnTime"/>
                <w:sz w:val="28"/>
                <w:szCs w:val="28"/>
              </w:rPr>
              <w:tab/>
              <w:t>B. 120</w:t>
            </w:r>
            <w:r w:rsidRPr="00EF783F">
              <w:rPr>
                <w:rFonts w:ascii=".VnTime" w:hAnsi=".VnTime"/>
                <w:sz w:val="28"/>
                <w:szCs w:val="28"/>
                <w:vertAlign w:val="superscript"/>
              </w:rPr>
              <w:t xml:space="preserve">0 </w:t>
            </w:r>
            <w:r w:rsidRPr="00EF783F">
              <w:rPr>
                <w:rFonts w:ascii=".VnTime" w:hAnsi=".VnTime"/>
                <w:sz w:val="28"/>
                <w:szCs w:val="28"/>
              </w:rPr>
              <w:t>;</w:t>
            </w:r>
            <w:r w:rsidRPr="00EF783F">
              <w:rPr>
                <w:rFonts w:ascii=".VnTime" w:hAnsi=".VnTime"/>
                <w:sz w:val="28"/>
                <w:szCs w:val="28"/>
              </w:rPr>
              <w:tab/>
            </w:r>
            <w:r w:rsidRPr="00EF783F">
              <w:rPr>
                <w:rFonts w:ascii=".VnTime" w:hAnsi=".VnTime"/>
                <w:sz w:val="28"/>
                <w:szCs w:val="28"/>
              </w:rPr>
              <w:tab/>
              <w:t xml:space="preserve">        C. 110</w:t>
            </w:r>
            <w:r w:rsidRPr="00EF783F">
              <w:rPr>
                <w:rFonts w:ascii=".VnTime" w:hAnsi=".VnTime"/>
                <w:sz w:val="28"/>
                <w:szCs w:val="28"/>
                <w:vertAlign w:val="superscript"/>
              </w:rPr>
              <w:t xml:space="preserve">0 </w:t>
            </w:r>
            <w:r w:rsidRPr="00EF783F">
              <w:rPr>
                <w:rFonts w:ascii=".VnTime" w:hAnsi=".VnTime"/>
                <w:sz w:val="28"/>
                <w:szCs w:val="28"/>
              </w:rPr>
              <w:t>;</w:t>
            </w:r>
            <w:r w:rsidRPr="00EF783F">
              <w:rPr>
                <w:rFonts w:ascii=".VnTime" w:hAnsi=".VnTime"/>
                <w:sz w:val="28"/>
                <w:szCs w:val="28"/>
              </w:rPr>
              <w:tab/>
            </w:r>
            <w:r w:rsidRPr="00EF783F">
              <w:rPr>
                <w:rFonts w:ascii=".VnTime" w:hAnsi=".VnTime"/>
                <w:sz w:val="28"/>
                <w:szCs w:val="28"/>
              </w:rPr>
              <w:tab/>
              <w:t>D. 100</w:t>
            </w:r>
            <w:r w:rsidRPr="00EF783F">
              <w:rPr>
                <w:rFonts w:ascii=".VnTime" w:hAnsi=".VnTime"/>
                <w:sz w:val="28"/>
                <w:szCs w:val="28"/>
                <w:vertAlign w:val="superscript"/>
              </w:rPr>
              <w:t>0</w:t>
            </w:r>
            <w:r w:rsidRPr="00EF783F">
              <w:rPr>
                <w:rFonts w:ascii=".VnTime" w:hAnsi=".VnTime"/>
                <w:sz w:val="28"/>
                <w:szCs w:val="28"/>
              </w:rPr>
              <w:t>.</w:t>
            </w:r>
          </w:p>
          <w:p w:rsidR="00EF783F" w:rsidRPr="00EF783F" w:rsidRDefault="00EF783F" w:rsidP="00EF783F">
            <w:pPr>
              <w:jc w:val="center"/>
              <w:rPr>
                <w:rFonts w:ascii=".VnTime" w:hAnsi=".VnTime"/>
                <w:b/>
                <w:sz w:val="28"/>
                <w:szCs w:val="28"/>
              </w:rPr>
            </w:pPr>
          </w:p>
          <w:p w:rsidR="00EF783F" w:rsidRPr="00EF783F" w:rsidRDefault="00EF783F" w:rsidP="00EF783F">
            <w:pPr>
              <w:spacing w:line="168" w:lineRule="auto"/>
              <w:rPr>
                <w:rFonts w:ascii=".VnTime" w:hAnsi=".VnTime"/>
                <w:sz w:val="28"/>
                <w:szCs w:val="28"/>
              </w:rPr>
            </w:pPr>
            <w:r w:rsidRPr="00EF783F">
              <w:rPr>
                <w:rFonts w:ascii=".VnTime" w:hAnsi=".VnTime"/>
                <w:b/>
                <w:sz w:val="28"/>
                <w:szCs w:val="28"/>
              </w:rPr>
              <w:t>PhÇn II. Tù luËn</w:t>
            </w:r>
            <w:r w:rsidRPr="00EF783F">
              <w:rPr>
                <w:rFonts w:ascii=".VnTime" w:hAnsi=".VnTime"/>
                <w:sz w:val="28"/>
                <w:szCs w:val="28"/>
              </w:rPr>
              <w:t xml:space="preserve"> (</w:t>
            </w:r>
            <w:r w:rsidRPr="00EF783F">
              <w:rPr>
                <w:rFonts w:ascii=".VnTime" w:hAnsi=".VnTime"/>
                <w:i/>
                <w:sz w:val="28"/>
                <w:szCs w:val="28"/>
              </w:rPr>
              <w:t>8 ®iÓm</w:t>
            </w:r>
            <w:r w:rsidRPr="00EF783F">
              <w:rPr>
                <w:rFonts w:ascii=".VnTime" w:hAnsi=".VnTime"/>
                <w:sz w:val="28"/>
                <w:szCs w:val="28"/>
              </w:rPr>
              <w:t>)</w:t>
            </w:r>
          </w:p>
          <w:p w:rsidR="00EF783F" w:rsidRPr="00EF783F" w:rsidRDefault="00EF783F" w:rsidP="00EF783F">
            <w:pPr>
              <w:jc w:val="both"/>
              <w:rPr>
                <w:rFonts w:ascii=".VnTime" w:hAnsi=".VnTime"/>
                <w:sz w:val="28"/>
                <w:szCs w:val="28"/>
              </w:rPr>
            </w:pPr>
            <w:r w:rsidRPr="00EF783F">
              <w:rPr>
                <w:rFonts w:ascii=".VnTime" w:hAnsi=".VnTime"/>
                <w:b/>
                <w:sz w:val="28"/>
                <w:szCs w:val="28"/>
              </w:rPr>
              <w:t>C©u 1</w:t>
            </w:r>
            <w:r w:rsidRPr="00EF783F">
              <w:rPr>
                <w:rFonts w:ascii=".VnTime" w:hAnsi=".VnTime"/>
                <w:sz w:val="28"/>
                <w:szCs w:val="28"/>
              </w:rPr>
              <w:t xml:space="preserve"> (</w:t>
            </w:r>
            <w:r w:rsidRPr="00EF783F">
              <w:rPr>
                <w:rFonts w:ascii=".VnTime" w:hAnsi=".VnTime"/>
                <w:i/>
                <w:sz w:val="28"/>
                <w:szCs w:val="28"/>
              </w:rPr>
              <w:t>3 ®iÓm</w:t>
            </w:r>
            <w:r w:rsidRPr="00EF783F">
              <w:rPr>
                <w:rFonts w:ascii=".VnTime" w:hAnsi=".VnTime"/>
                <w:sz w:val="28"/>
                <w:szCs w:val="28"/>
              </w:rPr>
              <w:t xml:space="preserve">). Cho biÓu thøc A = </w:t>
            </w:r>
            <w:r w:rsidRPr="00EF783F">
              <w:rPr>
                <w:rFonts w:ascii=".VnTime" w:hAnsi=".VnTime"/>
                <w:position w:val="-34"/>
                <w:sz w:val="28"/>
                <w:szCs w:val="28"/>
              </w:rPr>
              <w:object w:dxaOrig="2780" w:dyaOrig="800">
                <v:shape id="_x0000_i3147" type="#_x0000_t75" style="width:142.45pt;height:41pt" o:ole="">
                  <v:imagedata r:id="rId4019" o:title=""/>
                </v:shape>
                <o:OLEObject Type="Embed" ProgID="Equation.3" ShapeID="_x0000_i3147" DrawAspect="Content" ObjectID="_1586714153" r:id="rId4020"/>
              </w:object>
            </w:r>
          </w:p>
          <w:p w:rsidR="00EF783F" w:rsidRPr="00EF783F" w:rsidRDefault="00EF783F" w:rsidP="004242C7">
            <w:pPr>
              <w:numPr>
                <w:ilvl w:val="0"/>
                <w:numId w:val="85"/>
              </w:numPr>
              <w:jc w:val="both"/>
              <w:rPr>
                <w:rFonts w:ascii=".VnTime" w:hAnsi=".VnTime"/>
                <w:sz w:val="28"/>
                <w:szCs w:val="28"/>
              </w:rPr>
            </w:pPr>
            <w:r w:rsidRPr="00EF783F">
              <w:rPr>
                <w:rFonts w:ascii=".VnTime" w:hAnsi=".VnTime"/>
                <w:sz w:val="28"/>
                <w:szCs w:val="28"/>
              </w:rPr>
              <w:t>Nªu ®iÒu kiÖn x¸c ®Þnh vµ rót gän biÓu thøc A.</w:t>
            </w:r>
          </w:p>
          <w:p w:rsidR="00EF783F" w:rsidRPr="00EF783F" w:rsidRDefault="00EF783F" w:rsidP="004242C7">
            <w:pPr>
              <w:numPr>
                <w:ilvl w:val="0"/>
                <w:numId w:val="85"/>
              </w:numPr>
              <w:jc w:val="both"/>
              <w:rPr>
                <w:rFonts w:ascii=".VnTime" w:hAnsi=".VnTime"/>
                <w:sz w:val="28"/>
                <w:szCs w:val="28"/>
              </w:rPr>
            </w:pPr>
            <w:r w:rsidRPr="00EF783F">
              <w:rPr>
                <w:rFonts w:ascii=".VnTime" w:hAnsi=".VnTime"/>
                <w:sz w:val="28"/>
                <w:szCs w:val="28"/>
              </w:rPr>
              <w:t>T×m tÊt c¶ c¸c gi¸ trÞ cña x sao cho A &lt; 0.</w:t>
            </w:r>
          </w:p>
          <w:p w:rsidR="00EF783F" w:rsidRPr="00EF783F" w:rsidRDefault="00EF783F" w:rsidP="004242C7">
            <w:pPr>
              <w:numPr>
                <w:ilvl w:val="0"/>
                <w:numId w:val="85"/>
              </w:numPr>
              <w:ind w:right="-158"/>
              <w:jc w:val="both"/>
              <w:rPr>
                <w:rFonts w:ascii=".VnTime" w:hAnsi=".VnTime"/>
                <w:sz w:val="28"/>
                <w:szCs w:val="28"/>
              </w:rPr>
            </w:pPr>
            <w:r w:rsidRPr="00EF783F">
              <w:rPr>
                <w:rFonts w:ascii=".VnTime" w:hAnsi=".VnTime"/>
                <w:sz w:val="28"/>
                <w:szCs w:val="28"/>
              </w:rPr>
              <w:t xml:space="preserve">T×m tÊt c¶ c¸c gi¸ trÞ cña tham sè </w:t>
            </w:r>
            <w:r w:rsidRPr="00EF783F">
              <w:rPr>
                <w:rFonts w:ascii=".VnTime" w:hAnsi=".VnTime"/>
                <w:position w:val="-6"/>
                <w:sz w:val="28"/>
                <w:szCs w:val="28"/>
              </w:rPr>
              <w:object w:dxaOrig="260" w:dyaOrig="220">
                <v:shape id="_x0000_i3148" type="#_x0000_t75" style="width:13pt;height:11pt" o:ole="">
                  <v:imagedata r:id="rId4021" o:title=""/>
                </v:shape>
                <o:OLEObject Type="Embed" ProgID="Equation.3" ShapeID="_x0000_i3148" DrawAspect="Content" ObjectID="_1586714154" r:id="rId4022"/>
              </w:object>
            </w:r>
            <w:r w:rsidRPr="00EF783F">
              <w:rPr>
                <w:rFonts w:ascii=".VnTime" w:hAnsi=".VnTime"/>
                <w:sz w:val="28"/>
                <w:szCs w:val="28"/>
              </w:rPr>
              <w:t xml:space="preserve"> ®Ó ph­¬ng tr×nh  A</w:t>
            </w:r>
            <w:r w:rsidRPr="00EF783F">
              <w:rPr>
                <w:rFonts w:ascii=".VnTime" w:hAnsi=".VnTime"/>
                <w:position w:val="-8"/>
                <w:sz w:val="28"/>
                <w:szCs w:val="28"/>
              </w:rPr>
              <w:object w:dxaOrig="1359" w:dyaOrig="360">
                <v:shape id="_x0000_i3149" type="#_x0000_t75" style="width:67.95pt;height:18pt" o:ole="">
                  <v:imagedata r:id="rId4023" o:title=""/>
                </v:shape>
                <o:OLEObject Type="Embed" ProgID="Equation.3" ShapeID="_x0000_i3149" DrawAspect="Content" ObjectID="_1586714155" r:id="rId4024"/>
              </w:object>
            </w:r>
            <w:r w:rsidRPr="00EF783F">
              <w:rPr>
                <w:rFonts w:ascii=".VnTime" w:hAnsi=".VnTime"/>
                <w:sz w:val="28"/>
                <w:szCs w:val="28"/>
              </w:rPr>
              <w:t xml:space="preserve"> cã nghiÖm.</w:t>
            </w:r>
          </w:p>
          <w:p w:rsidR="00EF783F" w:rsidRPr="00EF783F" w:rsidRDefault="00EF783F" w:rsidP="00EF783F">
            <w:pPr>
              <w:jc w:val="both"/>
              <w:rPr>
                <w:rFonts w:ascii=".VnTime" w:hAnsi=".VnTime"/>
                <w:sz w:val="28"/>
                <w:szCs w:val="28"/>
              </w:rPr>
            </w:pPr>
          </w:p>
          <w:p w:rsidR="00EF783F" w:rsidRPr="00EF783F" w:rsidRDefault="00EF783F" w:rsidP="00EF783F">
            <w:pPr>
              <w:jc w:val="both"/>
              <w:rPr>
                <w:rFonts w:ascii=".VnTime" w:hAnsi=".VnTime"/>
                <w:sz w:val="28"/>
                <w:szCs w:val="28"/>
              </w:rPr>
            </w:pPr>
            <w:r w:rsidRPr="00EF783F">
              <w:rPr>
                <w:rFonts w:ascii=".VnTime" w:hAnsi=".VnTime"/>
                <w:b/>
                <w:sz w:val="28"/>
                <w:szCs w:val="28"/>
              </w:rPr>
              <w:t>C©u 2</w:t>
            </w:r>
            <w:r w:rsidRPr="00EF783F">
              <w:rPr>
                <w:rFonts w:ascii=".VnTime" w:hAnsi=".VnTime"/>
                <w:sz w:val="28"/>
                <w:szCs w:val="28"/>
              </w:rPr>
              <w:t xml:space="preserve"> (</w:t>
            </w:r>
            <w:r w:rsidRPr="00EF783F">
              <w:rPr>
                <w:rFonts w:ascii=".VnTime" w:hAnsi=".VnTime"/>
                <w:i/>
                <w:sz w:val="28"/>
                <w:szCs w:val="28"/>
              </w:rPr>
              <w:t>2 ®iÓm</w:t>
            </w:r>
            <w:r w:rsidRPr="00EF783F">
              <w:rPr>
                <w:rFonts w:ascii=".VnTime" w:hAnsi=".VnTime"/>
                <w:sz w:val="28"/>
                <w:szCs w:val="28"/>
              </w:rPr>
              <w:t>). Hai xe m¸y khëi hµnh cïng mét lóc ®i tõ A ®Õn B. Xe m¸y thø nhÊt cã vËn tèc trung b×nh lín h¬n vËn tèc trung b×nh cña xe m¸y thø hai 10km/h, nªn ®Õn tr­íc xe m¸y thø hai 1 giê. TÝnh vËn tèc trung b×nh cña mçi xe m¸y, biÕt r»ng qu·ng ®­êng AB    dµi 120km.</w:t>
            </w:r>
          </w:p>
          <w:p w:rsidR="00EF783F" w:rsidRPr="00EF783F" w:rsidRDefault="00EF783F" w:rsidP="00EF783F">
            <w:pPr>
              <w:jc w:val="both"/>
              <w:rPr>
                <w:rFonts w:ascii=".VnTime" w:hAnsi=".VnTime"/>
                <w:sz w:val="28"/>
                <w:szCs w:val="28"/>
              </w:rPr>
            </w:pPr>
          </w:p>
          <w:p w:rsidR="00EF783F" w:rsidRPr="00EF783F" w:rsidRDefault="00EF783F" w:rsidP="00EF783F">
            <w:pPr>
              <w:jc w:val="both"/>
              <w:rPr>
                <w:rFonts w:ascii=".VnTime" w:hAnsi=".VnTime"/>
                <w:sz w:val="28"/>
                <w:szCs w:val="28"/>
              </w:rPr>
            </w:pPr>
            <w:r w:rsidRPr="00EF783F">
              <w:rPr>
                <w:rFonts w:ascii=".VnTime" w:hAnsi=".VnTime"/>
                <w:b/>
                <w:sz w:val="28"/>
                <w:szCs w:val="28"/>
              </w:rPr>
              <w:t>C©u 3</w:t>
            </w:r>
            <w:r w:rsidRPr="00EF783F">
              <w:rPr>
                <w:rFonts w:ascii=".VnTime" w:hAnsi=".VnTime"/>
                <w:sz w:val="28"/>
                <w:szCs w:val="28"/>
              </w:rPr>
              <w:t xml:space="preserve"> (</w:t>
            </w:r>
            <w:r w:rsidRPr="00EF783F">
              <w:rPr>
                <w:rFonts w:ascii=".VnTime" w:hAnsi=".VnTime"/>
                <w:i/>
                <w:sz w:val="28"/>
                <w:szCs w:val="28"/>
              </w:rPr>
              <w:t>3®iÓm</w:t>
            </w:r>
            <w:r w:rsidRPr="00EF783F">
              <w:rPr>
                <w:rFonts w:ascii=".VnTime" w:hAnsi=".VnTime"/>
                <w:sz w:val="28"/>
                <w:szCs w:val="28"/>
              </w:rPr>
              <w:t>). Cho nöa ®­êng trßn t©m O, ®­êng kÝnh AB. §iÓm H n»m gi÷a hai ®iÓm A vµ B (H kh«ng trïng víi O). §­êng th¼ng vu«ng gãc víi AB t¹i H, c¾t nöa ®­êng trßn trªn t¹i ®iÓm C. Gäi D vµ E lÇn l­ît lµ ch©n c¸c ®­êng vu«ng gãc kÎ tõ H ®Õn AC vµ BC.</w:t>
            </w:r>
          </w:p>
          <w:p w:rsidR="00EF783F" w:rsidRPr="00EF783F" w:rsidRDefault="00EF783F" w:rsidP="004242C7">
            <w:pPr>
              <w:numPr>
                <w:ilvl w:val="0"/>
                <w:numId w:val="86"/>
              </w:numPr>
              <w:jc w:val="both"/>
              <w:rPr>
                <w:rFonts w:ascii=".VnTime" w:hAnsi=".VnTime"/>
                <w:sz w:val="28"/>
                <w:szCs w:val="28"/>
              </w:rPr>
            </w:pPr>
            <w:r w:rsidRPr="00EF783F">
              <w:rPr>
                <w:rFonts w:ascii=".VnTime" w:hAnsi=".VnTime"/>
                <w:sz w:val="28"/>
                <w:szCs w:val="28"/>
              </w:rPr>
              <w:t>Tø gi¸c HDCE lµ h×nh g×? V× sao?</w:t>
            </w:r>
          </w:p>
          <w:p w:rsidR="00EF783F" w:rsidRPr="00EF783F" w:rsidRDefault="00EF783F" w:rsidP="004242C7">
            <w:pPr>
              <w:numPr>
                <w:ilvl w:val="0"/>
                <w:numId w:val="86"/>
              </w:numPr>
              <w:jc w:val="both"/>
              <w:rPr>
                <w:rFonts w:ascii=".VnTime" w:hAnsi=".VnTime"/>
                <w:sz w:val="28"/>
                <w:szCs w:val="28"/>
              </w:rPr>
            </w:pPr>
            <w:r w:rsidRPr="00EF783F">
              <w:rPr>
                <w:rFonts w:ascii=".VnTime" w:hAnsi=".VnTime"/>
                <w:sz w:val="28"/>
                <w:szCs w:val="28"/>
              </w:rPr>
              <w:t>Chøng minh ADEB lµ tø gi¸c néi tiÕp.</w:t>
            </w:r>
          </w:p>
          <w:p w:rsidR="00EF783F" w:rsidRPr="00EF783F" w:rsidRDefault="00EF783F" w:rsidP="004242C7">
            <w:pPr>
              <w:numPr>
                <w:ilvl w:val="0"/>
                <w:numId w:val="86"/>
              </w:numPr>
              <w:jc w:val="both"/>
              <w:rPr>
                <w:rFonts w:ascii=".VnTime" w:hAnsi=".VnTime"/>
                <w:sz w:val="28"/>
                <w:szCs w:val="28"/>
              </w:rPr>
            </w:pPr>
            <w:r w:rsidRPr="00EF783F">
              <w:rPr>
                <w:rFonts w:ascii=".VnTime" w:hAnsi=".VnTime"/>
                <w:sz w:val="28"/>
                <w:szCs w:val="28"/>
              </w:rPr>
              <w:t>Gäi K lµ t©m ®­êng trßn ngo¹i tiÕp tø gi¸c ADEB. Chøng minh DE = 2KO.</w:t>
            </w:r>
          </w:p>
          <w:p w:rsidR="00EF783F" w:rsidRDefault="00EF783F" w:rsidP="00EF783F">
            <w:pPr>
              <w:jc w:val="both"/>
            </w:pPr>
          </w:p>
          <w:p w:rsidR="00EF783F" w:rsidRPr="00655B5E" w:rsidRDefault="00EF783F" w:rsidP="00EF783F">
            <w:pPr>
              <w:jc w:val="center"/>
              <w:rPr>
                <w:rFonts w:ascii=".VnTimeH" w:hAnsi=".VnTimeH"/>
                <w:b/>
                <w:sz w:val="20"/>
              </w:rPr>
            </w:pPr>
          </w:p>
          <w:p w:rsidR="00EF783F" w:rsidRPr="00CA26FD" w:rsidRDefault="00EF783F" w:rsidP="00EF783F">
            <w:pPr>
              <w:jc w:val="center"/>
              <w:rPr>
                <w:rFonts w:ascii=".VnTimeH" w:hAnsi=".VnTimeH"/>
                <w:b/>
                <w:i/>
              </w:rPr>
            </w:pPr>
            <w:r w:rsidRPr="00CA26FD">
              <w:rPr>
                <w:rFonts w:ascii=".VnTimeH" w:hAnsi=".VnTimeH"/>
                <w:b/>
                <w:i/>
              </w:rPr>
              <w:t>HÕt.</w:t>
            </w:r>
          </w:p>
          <w:p w:rsidR="00EF783F" w:rsidRPr="00971B6B" w:rsidRDefault="00EF783F" w:rsidP="00EF783F">
            <w:pPr>
              <w:spacing w:before="240"/>
              <w:jc w:val="center"/>
              <w:rPr>
                <w:i/>
                <w:iCs/>
                <w:sz w:val="2"/>
              </w:rPr>
            </w:pPr>
          </w:p>
          <w:p w:rsidR="00EF783F" w:rsidRDefault="00EF783F" w:rsidP="00EF783F">
            <w:pPr>
              <w:spacing w:before="240"/>
              <w:jc w:val="center"/>
            </w:pPr>
            <w:r>
              <w:rPr>
                <w:i/>
                <w:iCs/>
              </w:rPr>
              <w:t>Hä vµ tªn thÝ sinh:............................................................ Sè b¸o danh:....................</w:t>
            </w:r>
          </w:p>
          <w:p w:rsidR="00EF783F" w:rsidRDefault="00EF783F" w:rsidP="00EF783F"/>
          <w:p w:rsidR="00EF783F" w:rsidRDefault="00EF783F" w:rsidP="00EF783F"/>
          <w:p w:rsidR="00EF783F" w:rsidRPr="003B691E" w:rsidRDefault="00EF783F"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199</w:t>
            </w:r>
          </w:p>
          <w:tbl>
            <w:tblPr>
              <w:tblW w:w="9471" w:type="dxa"/>
              <w:tblInd w:w="108" w:type="dxa"/>
              <w:tblLook w:val="01E0" w:firstRow="1" w:lastRow="1" w:firstColumn="1" w:lastColumn="1" w:noHBand="0" w:noVBand="0"/>
            </w:tblPr>
            <w:tblGrid>
              <w:gridCol w:w="4200"/>
              <w:gridCol w:w="5271"/>
            </w:tblGrid>
            <w:tr w:rsidR="00EF783F" w:rsidRPr="000F4902" w:rsidTr="00050611">
              <w:trPr>
                <w:trHeight w:val="901"/>
              </w:trPr>
              <w:tc>
                <w:tcPr>
                  <w:tcW w:w="4200" w:type="dxa"/>
                </w:tcPr>
                <w:p w:rsidR="00EF783F" w:rsidRPr="000F4902" w:rsidRDefault="00EF783F" w:rsidP="00050611">
                  <w:pPr>
                    <w:jc w:val="center"/>
                    <w:rPr>
                      <w:sz w:val="28"/>
                    </w:rPr>
                  </w:pPr>
                  <w:r w:rsidRPr="000F4902">
                    <w:rPr>
                      <w:sz w:val="28"/>
                    </w:rPr>
                    <w:t>SỞ GIÁO DỤC VÀ ĐÀO TẠO</w:t>
                  </w:r>
                </w:p>
                <w:p w:rsidR="00EF783F" w:rsidRPr="000F4902" w:rsidRDefault="00EF783F" w:rsidP="00050611">
                  <w:pPr>
                    <w:jc w:val="center"/>
                    <w:rPr>
                      <w:sz w:val="28"/>
                    </w:rPr>
                  </w:pPr>
                  <w:r w:rsidRPr="000F4902">
                    <w:rPr>
                      <w:sz w:val="28"/>
                    </w:rPr>
                    <w:t>TỈNH ĐỒNG NAI</w:t>
                  </w:r>
                </w:p>
                <w:p w:rsidR="00EF783F" w:rsidRPr="000F4902" w:rsidRDefault="00EF783F" w:rsidP="00050611">
                  <w:pPr>
                    <w:jc w:val="center"/>
                    <w:rPr>
                      <w:sz w:val="28"/>
                    </w:rPr>
                  </w:pPr>
                  <w:r>
                    <w:rPr>
                      <w:noProof/>
                      <w:sz w:val="28"/>
                      <w:lang w:val="en-US"/>
                    </w:rPr>
                    <mc:AlternateContent>
                      <mc:Choice Requires="wps">
                        <w:drawing>
                          <wp:anchor distT="0" distB="0" distL="114300" distR="114300" simplePos="0" relativeHeight="251811840" behindDoc="0" locked="0" layoutInCell="1" allowOverlap="1" wp14:anchorId="7E69F3A9" wp14:editId="41B5A6A0">
                            <wp:simplePos x="0" y="0"/>
                            <wp:positionH relativeFrom="column">
                              <wp:posOffset>1036320</wp:posOffset>
                            </wp:positionH>
                            <wp:positionV relativeFrom="paragraph">
                              <wp:posOffset>117475</wp:posOffset>
                            </wp:positionV>
                            <wp:extent cx="1066800" cy="0"/>
                            <wp:effectExtent l="9525" t="12065" r="9525" b="6985"/>
                            <wp:wrapNone/>
                            <wp:docPr id="1662" name="Straight Connector 16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6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62" o:spid="_x0000_s1026" style="position:absolute;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6pt,9.25pt" to="165.6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"/>
                        </w:pict>
                      </mc:Fallback>
                    </mc:AlternateContent>
                  </w:r>
                </w:p>
                <w:p w:rsidR="00EF783F" w:rsidRPr="000F4902" w:rsidRDefault="00EF783F" w:rsidP="00050611">
                  <w:pPr>
                    <w:jc w:val="center"/>
                    <w:rPr>
                      <w:b/>
                      <w:sz w:val="28"/>
                    </w:rPr>
                  </w:pPr>
                  <w:r w:rsidRPr="000F4902">
                    <w:rPr>
                      <w:sz w:val="28"/>
                    </w:rPr>
                    <w:t>ĐỀ CHÍNH THỨC</w:t>
                  </w:r>
                </w:p>
              </w:tc>
              <w:tc>
                <w:tcPr>
                  <w:tcW w:w="5271" w:type="dxa"/>
                </w:tcPr>
                <w:p w:rsidR="00EF783F" w:rsidRPr="000F4902" w:rsidRDefault="00EF783F" w:rsidP="00050611">
                  <w:pPr>
                    <w:jc w:val="center"/>
                    <w:rPr>
                      <w:b/>
                      <w:sz w:val="28"/>
                    </w:rPr>
                  </w:pPr>
                  <w:r w:rsidRPr="000F4902">
                    <w:rPr>
                      <w:b/>
                      <w:sz w:val="28"/>
                    </w:rPr>
                    <w:t>THI TUYỂN SINH VÀO LỚP 10 THPT</w:t>
                  </w:r>
                </w:p>
                <w:p w:rsidR="00EF783F" w:rsidRPr="000F4902" w:rsidRDefault="00EF783F" w:rsidP="00050611">
                  <w:pPr>
                    <w:jc w:val="center"/>
                    <w:rPr>
                      <w:b/>
                      <w:sz w:val="28"/>
                    </w:rPr>
                  </w:pPr>
                  <w:r w:rsidRPr="000F4902">
                    <w:rPr>
                      <w:b/>
                      <w:sz w:val="28"/>
                    </w:rPr>
                    <w:t>NĂM HỌC 2015-2016</w:t>
                  </w:r>
                </w:p>
                <w:p w:rsidR="00EF783F" w:rsidRPr="000F4902" w:rsidRDefault="00EF783F" w:rsidP="00050611">
                  <w:pPr>
                    <w:rPr>
                      <w:b/>
                      <w:sz w:val="28"/>
                    </w:rPr>
                  </w:pPr>
                </w:p>
                <w:p w:rsidR="00EF783F" w:rsidRPr="000F4902" w:rsidRDefault="00EF783F" w:rsidP="00050611">
                  <w:pPr>
                    <w:jc w:val="center"/>
                    <w:rPr>
                      <w:b/>
                      <w:sz w:val="28"/>
                    </w:rPr>
                  </w:pPr>
                  <w:r w:rsidRPr="000F4902">
                    <w:rPr>
                      <w:b/>
                      <w:sz w:val="28"/>
                    </w:rPr>
                    <w:t>Môn: Toán</w:t>
                  </w:r>
                </w:p>
                <w:p w:rsidR="00EF783F" w:rsidRPr="000F4902" w:rsidRDefault="00EF783F" w:rsidP="00050611">
                  <w:pPr>
                    <w:jc w:val="center"/>
                    <w:rPr>
                      <w:sz w:val="28"/>
                    </w:rPr>
                  </w:pPr>
                  <w:r w:rsidRPr="000F4902">
                    <w:rPr>
                      <w:sz w:val="28"/>
                    </w:rPr>
                    <w:t>Thời gian làm bài: 120 phút</w:t>
                  </w:r>
                </w:p>
                <w:p w:rsidR="00EF783F" w:rsidRPr="000F4902" w:rsidRDefault="00EF783F" w:rsidP="00050611">
                  <w:pPr>
                    <w:jc w:val="center"/>
                    <w:rPr>
                      <w:i/>
                      <w:sz w:val="28"/>
                    </w:rPr>
                  </w:pPr>
                  <w:r w:rsidRPr="000F4902">
                    <w:rPr>
                      <w:i/>
                      <w:sz w:val="28"/>
                    </w:rPr>
                    <w:t>(Đề thi này gồm 1 trang, có 5 câu)</w:t>
                  </w:r>
                </w:p>
                <w:p w:rsidR="00EF783F" w:rsidRPr="000F4902" w:rsidRDefault="00EF783F" w:rsidP="00050611">
                  <w:pPr>
                    <w:rPr>
                      <w:b/>
                      <w:sz w:val="28"/>
                    </w:rPr>
                  </w:pPr>
                  <w:r>
                    <w:rPr>
                      <w:noProof/>
                      <w:sz w:val="28"/>
                      <w:lang w:val="en-US"/>
                    </w:rPr>
                    <mc:AlternateContent>
                      <mc:Choice Requires="wps">
                        <w:drawing>
                          <wp:anchor distT="0" distB="0" distL="114300" distR="114300" simplePos="0" relativeHeight="251812864" behindDoc="0" locked="0" layoutInCell="1" allowOverlap="1" wp14:anchorId="70C60C88" wp14:editId="78DBB763">
                            <wp:simplePos x="0" y="0"/>
                            <wp:positionH relativeFrom="column">
                              <wp:posOffset>712470</wp:posOffset>
                            </wp:positionH>
                            <wp:positionV relativeFrom="paragraph">
                              <wp:posOffset>134620</wp:posOffset>
                            </wp:positionV>
                            <wp:extent cx="1676400" cy="0"/>
                            <wp:effectExtent l="9525" t="8890" r="9525" b="10160"/>
                            <wp:wrapNone/>
                            <wp:docPr id="1661" name="Straight Connector 16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76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61" o:spid="_x0000_s1026" style="position:absolute;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0.6pt" to="188.1pt,1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"/>
                        </w:pict>
                      </mc:Fallback>
                    </mc:AlternateContent>
                  </w:r>
                </w:p>
              </w:tc>
            </w:tr>
          </w:tbl>
          <w:p w:rsidR="00EF783F" w:rsidRPr="00060135" w:rsidRDefault="00EF783F" w:rsidP="00EF783F">
            <w:pPr>
              <w:spacing w:before="120"/>
              <w:ind w:firstLine="360"/>
              <w:jc w:val="both"/>
              <w:rPr>
                <w:sz w:val="28"/>
              </w:rPr>
            </w:pPr>
            <w:r w:rsidRPr="00060135">
              <w:rPr>
                <w:b/>
                <w:sz w:val="28"/>
              </w:rPr>
              <w:t>Câu 1.</w:t>
            </w:r>
            <w:r w:rsidRPr="00060135">
              <w:rPr>
                <w:sz w:val="28"/>
              </w:rPr>
              <w:t xml:space="preserve"> (1,5 điểm)</w:t>
            </w:r>
          </w:p>
          <w:p w:rsidR="00EF783F" w:rsidRPr="00060135" w:rsidRDefault="00EF783F" w:rsidP="004242C7">
            <w:pPr>
              <w:numPr>
                <w:ilvl w:val="0"/>
                <w:numId w:val="87"/>
              </w:numPr>
              <w:spacing w:before="120"/>
              <w:jc w:val="both"/>
              <w:rPr>
                <w:sz w:val="28"/>
              </w:rPr>
            </w:pPr>
            <w:r w:rsidRPr="00060135">
              <w:rPr>
                <w:sz w:val="28"/>
              </w:rPr>
              <w:t>Giải phương trình 5x</w:t>
            </w:r>
            <w:r w:rsidRPr="00060135">
              <w:rPr>
                <w:sz w:val="28"/>
                <w:vertAlign w:val="superscript"/>
              </w:rPr>
              <w:t>2</w:t>
            </w:r>
            <w:r w:rsidRPr="00060135">
              <w:rPr>
                <w:sz w:val="28"/>
              </w:rPr>
              <w:t xml:space="preserve"> – 16x + 3 = 0</w:t>
            </w:r>
          </w:p>
          <w:p w:rsidR="00EF783F" w:rsidRPr="00060135" w:rsidRDefault="00EF783F" w:rsidP="004242C7">
            <w:pPr>
              <w:numPr>
                <w:ilvl w:val="0"/>
                <w:numId w:val="87"/>
              </w:numPr>
              <w:spacing w:before="120"/>
              <w:jc w:val="both"/>
              <w:rPr>
                <w:sz w:val="28"/>
              </w:rPr>
            </w:pPr>
            <w:r w:rsidRPr="00060135">
              <w:rPr>
                <w:sz w:val="28"/>
              </w:rPr>
              <w:t xml:space="preserve">Giải hệ phương trình </w:t>
            </w:r>
            <w:r w:rsidRPr="00060135">
              <w:rPr>
                <w:position w:val="-30"/>
                <w:sz w:val="28"/>
              </w:rPr>
              <w:object w:dxaOrig="1280" w:dyaOrig="720">
                <v:shape id="_x0000_i3150" type="#_x0000_t75" style="width:64pt;height:36pt" o:ole="">
                  <v:imagedata r:id="rId4025" o:title=""/>
                </v:shape>
                <o:OLEObject Type="Embed" ProgID="Equation.3" ShapeID="_x0000_i3150" DrawAspect="Content" ObjectID="_1586714156" r:id="rId4026"/>
              </w:object>
            </w:r>
          </w:p>
          <w:p w:rsidR="00EF783F" w:rsidRPr="00060135" w:rsidRDefault="00EF783F" w:rsidP="004242C7">
            <w:pPr>
              <w:numPr>
                <w:ilvl w:val="0"/>
                <w:numId w:val="87"/>
              </w:numPr>
              <w:spacing w:before="120"/>
              <w:jc w:val="both"/>
              <w:rPr>
                <w:sz w:val="28"/>
              </w:rPr>
            </w:pPr>
            <w:r w:rsidRPr="00060135">
              <w:rPr>
                <w:sz w:val="28"/>
              </w:rPr>
              <w:t>Giải phương trình x</w:t>
            </w:r>
            <w:r w:rsidRPr="00060135">
              <w:rPr>
                <w:sz w:val="28"/>
                <w:vertAlign w:val="superscript"/>
              </w:rPr>
              <w:t>4</w:t>
            </w:r>
            <w:r w:rsidRPr="00060135">
              <w:rPr>
                <w:sz w:val="28"/>
              </w:rPr>
              <w:t xml:space="preserve"> + 9x</w:t>
            </w:r>
            <w:r w:rsidRPr="00060135">
              <w:rPr>
                <w:sz w:val="28"/>
                <w:vertAlign w:val="superscript"/>
              </w:rPr>
              <w:t>2</w:t>
            </w:r>
            <w:r w:rsidRPr="00060135">
              <w:rPr>
                <w:sz w:val="28"/>
              </w:rPr>
              <w:t xml:space="preserve"> = 0</w:t>
            </w:r>
          </w:p>
          <w:p w:rsidR="00EF783F" w:rsidRPr="00060135" w:rsidRDefault="00EF783F" w:rsidP="00EF783F">
            <w:pPr>
              <w:spacing w:before="120"/>
              <w:ind w:firstLine="360"/>
              <w:jc w:val="both"/>
              <w:rPr>
                <w:sz w:val="28"/>
              </w:rPr>
            </w:pPr>
            <w:r w:rsidRPr="00060135">
              <w:rPr>
                <w:b/>
                <w:sz w:val="28"/>
              </w:rPr>
              <w:t>Câu 2.</w:t>
            </w:r>
            <w:r w:rsidRPr="00060135">
              <w:rPr>
                <w:sz w:val="28"/>
              </w:rPr>
              <w:t xml:space="preserve"> (2,5 điểm)</w:t>
            </w:r>
          </w:p>
          <w:p w:rsidR="00EF783F" w:rsidRPr="00060135" w:rsidRDefault="00EF783F" w:rsidP="004242C7">
            <w:pPr>
              <w:numPr>
                <w:ilvl w:val="0"/>
                <w:numId w:val="88"/>
              </w:numPr>
              <w:spacing w:before="120"/>
              <w:jc w:val="both"/>
              <w:rPr>
                <w:sz w:val="28"/>
              </w:rPr>
            </w:pPr>
            <w:r w:rsidRPr="00060135">
              <w:rPr>
                <w:sz w:val="28"/>
              </w:rPr>
              <w:t xml:space="preserve">Tinh: </w:t>
            </w:r>
            <w:r w:rsidRPr="00060135">
              <w:rPr>
                <w:position w:val="-28"/>
                <w:sz w:val="28"/>
              </w:rPr>
              <w:object w:dxaOrig="1600" w:dyaOrig="660">
                <v:shape id="_x0000_i3151" type="#_x0000_t75" style="width:80pt;height:33pt" o:ole="">
                  <v:imagedata r:id="rId4027" o:title=""/>
                </v:shape>
                <o:OLEObject Type="Embed" ProgID="Equation.3" ShapeID="_x0000_i3151" DrawAspect="Content" ObjectID="_1586714157" r:id="rId4028"/>
              </w:object>
            </w:r>
          </w:p>
          <w:p w:rsidR="00EF783F" w:rsidRPr="00060135" w:rsidRDefault="00EF783F" w:rsidP="004242C7">
            <w:pPr>
              <w:numPr>
                <w:ilvl w:val="0"/>
                <w:numId w:val="88"/>
              </w:numPr>
              <w:spacing w:before="120"/>
              <w:jc w:val="both"/>
              <w:rPr>
                <w:sz w:val="28"/>
              </w:rPr>
            </w:pPr>
            <w:r w:rsidRPr="00060135">
              <w:rPr>
                <w:sz w:val="28"/>
              </w:rPr>
              <w:t xml:space="preserve">Tìm m để đồ thị hàm số </w:t>
            </w:r>
            <w:r w:rsidRPr="00060135">
              <w:rPr>
                <w:i/>
                <w:sz w:val="28"/>
              </w:rPr>
              <w:t>y = 4x + m</w:t>
            </w:r>
            <w:r w:rsidRPr="00060135">
              <w:rPr>
                <w:sz w:val="28"/>
              </w:rPr>
              <w:t xml:space="preserve"> đi qua điểm (1;6)</w:t>
            </w:r>
          </w:p>
          <w:p w:rsidR="00EF783F" w:rsidRPr="00060135" w:rsidRDefault="00EF783F" w:rsidP="004242C7">
            <w:pPr>
              <w:numPr>
                <w:ilvl w:val="0"/>
                <w:numId w:val="88"/>
              </w:numPr>
              <w:spacing w:before="120"/>
              <w:jc w:val="both"/>
              <w:rPr>
                <w:sz w:val="28"/>
              </w:rPr>
            </w:pPr>
            <w:r w:rsidRPr="00060135">
              <w:rPr>
                <w:sz w:val="28"/>
              </w:rPr>
              <w:t xml:space="preserve">Vẽ đồ thị </w:t>
            </w:r>
            <w:r w:rsidRPr="00060135">
              <w:rPr>
                <w:i/>
                <w:sz w:val="28"/>
              </w:rPr>
              <w:t>(P)</w:t>
            </w:r>
            <w:r w:rsidRPr="00060135">
              <w:rPr>
                <w:sz w:val="28"/>
              </w:rPr>
              <w:t xml:space="preserve"> của hàm số </w:t>
            </w:r>
            <w:r w:rsidRPr="00060135">
              <w:rPr>
                <w:i/>
                <w:sz w:val="28"/>
              </w:rPr>
              <w:t xml:space="preserve">y = </w:t>
            </w:r>
            <w:r w:rsidRPr="00060135">
              <w:rPr>
                <w:i/>
                <w:position w:val="-24"/>
                <w:sz w:val="28"/>
              </w:rPr>
              <w:object w:dxaOrig="360" w:dyaOrig="660">
                <v:shape id="_x0000_i3152" type="#_x0000_t75" style="width:18pt;height:33pt" o:ole="">
                  <v:imagedata r:id="rId4029" o:title=""/>
                </v:shape>
                <o:OLEObject Type="Embed" ProgID="Equation.3" ShapeID="_x0000_i3152" DrawAspect="Content" ObjectID="_1586714158" r:id="rId4030"/>
              </w:object>
            </w:r>
            <w:r w:rsidRPr="00060135">
              <w:rPr>
                <w:i/>
                <w:sz w:val="28"/>
              </w:rPr>
              <w:t>.</w:t>
            </w:r>
            <w:r w:rsidRPr="00060135">
              <w:rPr>
                <w:sz w:val="28"/>
              </w:rPr>
              <w:t xml:space="preserve"> Tìm tọa độ giao điểm của </w:t>
            </w:r>
            <w:r w:rsidRPr="00060135">
              <w:rPr>
                <w:i/>
                <w:sz w:val="28"/>
              </w:rPr>
              <w:t>(P)</w:t>
            </w:r>
            <w:r w:rsidRPr="00060135">
              <w:rPr>
                <w:sz w:val="28"/>
              </w:rPr>
              <w:t xml:space="preserve"> và đường</w:t>
            </w:r>
            <w:r>
              <w:rPr>
                <w:sz w:val="28"/>
              </w:rPr>
              <w:t xml:space="preserve"> </w:t>
            </w:r>
            <w:r w:rsidRPr="00060135">
              <w:rPr>
                <w:sz w:val="28"/>
              </w:rPr>
              <w:t>thẳng y = 2.</w:t>
            </w:r>
          </w:p>
          <w:p w:rsidR="00EF783F" w:rsidRDefault="00EF783F" w:rsidP="00EF783F">
            <w:pPr>
              <w:spacing w:before="120"/>
              <w:ind w:firstLine="360"/>
              <w:jc w:val="both"/>
              <w:rPr>
                <w:sz w:val="28"/>
              </w:rPr>
            </w:pPr>
            <w:r w:rsidRPr="00060135">
              <w:rPr>
                <w:b/>
                <w:sz w:val="28"/>
              </w:rPr>
              <w:t>Câu 3.</w:t>
            </w:r>
            <w:r w:rsidRPr="00060135">
              <w:rPr>
                <w:sz w:val="28"/>
              </w:rPr>
              <w:t xml:space="preserve"> (1,25 điểm) </w:t>
            </w:r>
          </w:p>
          <w:p w:rsidR="00EF783F" w:rsidRPr="00060135" w:rsidRDefault="00EF783F" w:rsidP="00EF783F">
            <w:pPr>
              <w:spacing w:before="120"/>
              <w:ind w:firstLine="360"/>
              <w:jc w:val="both"/>
              <w:rPr>
                <w:sz w:val="28"/>
              </w:rPr>
            </w:pPr>
            <w:r w:rsidRPr="00060135">
              <w:rPr>
                <w:sz w:val="28"/>
              </w:rPr>
              <w:t>Hai công nhân cùng làm chung một công việc trong 6 giờ thì xong. Nếu người thứ nhất làm trong 3 giờ 20 phút và người thứ hai làm trong 10 giờ thì xong công việc. Tính thời gian mỗi công nhân khi làm riêng xong công việc.</w:t>
            </w:r>
          </w:p>
          <w:p w:rsidR="00EF783F" w:rsidRPr="00060135" w:rsidRDefault="00EF783F" w:rsidP="00EF783F">
            <w:pPr>
              <w:spacing w:before="120"/>
              <w:ind w:firstLine="360"/>
              <w:jc w:val="both"/>
              <w:rPr>
                <w:sz w:val="28"/>
              </w:rPr>
            </w:pPr>
            <w:r w:rsidRPr="00060135">
              <w:rPr>
                <w:b/>
                <w:sz w:val="28"/>
              </w:rPr>
              <w:t>Câu 4.</w:t>
            </w:r>
            <w:r w:rsidRPr="00060135">
              <w:rPr>
                <w:sz w:val="28"/>
              </w:rPr>
              <w:t xml:space="preserve"> (1,25 điểm)</w:t>
            </w:r>
          </w:p>
          <w:p w:rsidR="00EF783F" w:rsidRPr="00060135" w:rsidRDefault="00EF783F" w:rsidP="004242C7">
            <w:pPr>
              <w:numPr>
                <w:ilvl w:val="0"/>
                <w:numId w:val="89"/>
              </w:numPr>
              <w:spacing w:before="120"/>
              <w:jc w:val="both"/>
              <w:rPr>
                <w:i/>
                <w:sz w:val="28"/>
              </w:rPr>
            </w:pPr>
            <w:r w:rsidRPr="00060135">
              <w:rPr>
                <w:sz w:val="28"/>
              </w:rPr>
              <w:t xml:space="preserve">Chứng minh phương trình </w:t>
            </w:r>
            <w:r w:rsidRPr="00060135">
              <w:rPr>
                <w:i/>
                <w:sz w:val="28"/>
              </w:rPr>
              <w:t>x</w:t>
            </w:r>
            <w:r w:rsidRPr="00060135">
              <w:rPr>
                <w:i/>
                <w:sz w:val="28"/>
                <w:vertAlign w:val="superscript"/>
              </w:rPr>
              <w:t>2</w:t>
            </w:r>
            <w:r w:rsidRPr="00060135">
              <w:rPr>
                <w:i/>
                <w:sz w:val="28"/>
              </w:rPr>
              <w:t xml:space="preserve"> – 2x – 2 = 0</w:t>
            </w:r>
            <w:r w:rsidRPr="00060135">
              <w:rPr>
                <w:sz w:val="28"/>
              </w:rPr>
              <w:t xml:space="preserve"> có hai nghiệm phân biệt </w:t>
            </w:r>
            <w:r w:rsidRPr="00060135">
              <w:rPr>
                <w:i/>
                <w:sz w:val="28"/>
              </w:rPr>
              <w:t>x</w:t>
            </w:r>
            <w:r w:rsidRPr="00060135">
              <w:rPr>
                <w:i/>
                <w:sz w:val="28"/>
                <w:vertAlign w:val="subscript"/>
              </w:rPr>
              <w:t>1</w:t>
            </w:r>
            <w:r w:rsidRPr="00060135">
              <w:rPr>
                <w:i/>
                <w:sz w:val="28"/>
              </w:rPr>
              <w:t>, x</w:t>
            </w:r>
            <w:r w:rsidRPr="00060135">
              <w:rPr>
                <w:i/>
                <w:sz w:val="28"/>
                <w:vertAlign w:val="subscript"/>
              </w:rPr>
              <w:t>2</w:t>
            </w:r>
            <w:r w:rsidRPr="00060135">
              <w:rPr>
                <w:sz w:val="28"/>
              </w:rPr>
              <w:t xml:space="preserve">. Tính </w:t>
            </w:r>
            <w:r w:rsidRPr="00060135">
              <w:rPr>
                <w:i/>
                <w:sz w:val="28"/>
              </w:rPr>
              <w:t>T = 2x</w:t>
            </w:r>
            <w:r w:rsidRPr="00060135">
              <w:rPr>
                <w:i/>
                <w:sz w:val="28"/>
                <w:vertAlign w:val="subscript"/>
              </w:rPr>
              <w:t>1</w:t>
            </w:r>
            <w:r w:rsidRPr="00060135">
              <w:rPr>
                <w:i/>
                <w:sz w:val="28"/>
              </w:rPr>
              <w:t xml:space="preserve"> + x</w:t>
            </w:r>
            <w:r w:rsidRPr="00060135">
              <w:rPr>
                <w:i/>
                <w:sz w:val="28"/>
                <w:vertAlign w:val="subscript"/>
              </w:rPr>
              <w:t>2</w:t>
            </w:r>
            <w:r w:rsidRPr="00060135">
              <w:rPr>
                <w:i/>
                <w:sz w:val="28"/>
              </w:rPr>
              <w:t>.(2 – 3x</w:t>
            </w:r>
            <w:r w:rsidRPr="00060135">
              <w:rPr>
                <w:i/>
                <w:sz w:val="28"/>
                <w:vertAlign w:val="subscript"/>
              </w:rPr>
              <w:t>1</w:t>
            </w:r>
            <w:r w:rsidRPr="00060135">
              <w:rPr>
                <w:i/>
                <w:sz w:val="28"/>
              </w:rPr>
              <w:t>).</w:t>
            </w:r>
          </w:p>
          <w:p w:rsidR="00EF783F" w:rsidRPr="00060135" w:rsidRDefault="00EF783F" w:rsidP="004242C7">
            <w:pPr>
              <w:numPr>
                <w:ilvl w:val="0"/>
                <w:numId w:val="89"/>
              </w:numPr>
              <w:spacing w:before="120"/>
              <w:jc w:val="both"/>
              <w:rPr>
                <w:sz w:val="28"/>
              </w:rPr>
            </w:pPr>
            <w:r w:rsidRPr="00060135">
              <w:rPr>
                <w:sz w:val="28"/>
              </w:rPr>
              <w:t xml:space="preserve">Chứng minh </w:t>
            </w:r>
            <w:r w:rsidRPr="00060135">
              <w:rPr>
                <w:i/>
                <w:sz w:val="28"/>
              </w:rPr>
              <w:t>x</w:t>
            </w:r>
            <w:r w:rsidRPr="00060135">
              <w:rPr>
                <w:i/>
                <w:sz w:val="28"/>
                <w:vertAlign w:val="superscript"/>
              </w:rPr>
              <w:t>2</w:t>
            </w:r>
            <w:r w:rsidRPr="00060135">
              <w:rPr>
                <w:i/>
                <w:sz w:val="28"/>
              </w:rPr>
              <w:t xml:space="preserve"> – 3x + 5 &gt; 0</w:t>
            </w:r>
            <w:r w:rsidRPr="00060135">
              <w:rPr>
                <w:sz w:val="28"/>
              </w:rPr>
              <w:t>, với mọi số thực x.</w:t>
            </w:r>
          </w:p>
          <w:p w:rsidR="00EF783F" w:rsidRDefault="00EF783F" w:rsidP="00EF783F">
            <w:pPr>
              <w:spacing w:before="120"/>
              <w:ind w:firstLine="360"/>
              <w:jc w:val="both"/>
              <w:rPr>
                <w:sz w:val="28"/>
              </w:rPr>
            </w:pPr>
            <w:r w:rsidRPr="00060135">
              <w:rPr>
                <w:b/>
                <w:sz w:val="28"/>
              </w:rPr>
              <w:t>Câu 5.</w:t>
            </w:r>
            <w:r w:rsidRPr="00060135">
              <w:rPr>
                <w:sz w:val="28"/>
              </w:rPr>
              <w:t xml:space="preserve"> (3,5 điểm) </w:t>
            </w:r>
          </w:p>
          <w:p w:rsidR="00EF783F" w:rsidRPr="00060135" w:rsidRDefault="00EF783F" w:rsidP="00EF783F">
            <w:pPr>
              <w:spacing w:before="120"/>
              <w:ind w:firstLine="360"/>
              <w:jc w:val="both"/>
              <w:rPr>
                <w:sz w:val="28"/>
              </w:rPr>
            </w:pPr>
            <w:r w:rsidRPr="00060135">
              <w:rPr>
                <w:sz w:val="28"/>
              </w:rPr>
              <w:t xml:space="preserve">Cho đường tròn </w:t>
            </w:r>
            <w:r w:rsidRPr="00060135">
              <w:rPr>
                <w:i/>
                <w:sz w:val="28"/>
              </w:rPr>
              <w:t xml:space="preserve">(O) </w:t>
            </w:r>
            <w:r w:rsidRPr="00060135">
              <w:rPr>
                <w:sz w:val="28"/>
              </w:rPr>
              <w:t xml:space="preserve">tâm </w:t>
            </w:r>
            <w:r w:rsidRPr="00060135">
              <w:rPr>
                <w:i/>
                <w:sz w:val="28"/>
              </w:rPr>
              <w:t>O</w:t>
            </w:r>
            <w:r w:rsidRPr="00060135">
              <w:rPr>
                <w:sz w:val="28"/>
              </w:rPr>
              <w:t xml:space="preserve"> đường kính </w:t>
            </w:r>
            <w:r w:rsidRPr="00060135">
              <w:rPr>
                <w:i/>
                <w:sz w:val="28"/>
              </w:rPr>
              <w:t>AB</w:t>
            </w:r>
            <w:r w:rsidRPr="00060135">
              <w:rPr>
                <w:sz w:val="28"/>
              </w:rPr>
              <w:t xml:space="preserve">. Lấy hai điểm phân biệt </w:t>
            </w:r>
            <w:r w:rsidRPr="00060135">
              <w:rPr>
                <w:i/>
                <w:sz w:val="28"/>
              </w:rPr>
              <w:t>C</w:t>
            </w:r>
            <w:r w:rsidRPr="00060135">
              <w:rPr>
                <w:sz w:val="28"/>
              </w:rPr>
              <w:t xml:space="preserve"> và </w:t>
            </w:r>
            <w:r w:rsidRPr="00060135">
              <w:rPr>
                <w:i/>
                <w:sz w:val="28"/>
              </w:rPr>
              <w:t>D</w:t>
            </w:r>
            <w:r w:rsidRPr="00060135">
              <w:rPr>
                <w:sz w:val="28"/>
              </w:rPr>
              <w:t xml:space="preserve"> thuộc đường tròn </w:t>
            </w:r>
            <w:r w:rsidRPr="00060135">
              <w:rPr>
                <w:i/>
                <w:sz w:val="28"/>
              </w:rPr>
              <w:t xml:space="preserve">(O); </w:t>
            </w:r>
            <w:r w:rsidRPr="00060135">
              <w:rPr>
                <w:sz w:val="28"/>
              </w:rPr>
              <w:t xml:space="preserve">biết </w:t>
            </w:r>
            <w:r w:rsidRPr="00060135">
              <w:rPr>
                <w:i/>
                <w:sz w:val="28"/>
              </w:rPr>
              <w:t>C</w:t>
            </w:r>
            <w:r w:rsidRPr="00060135">
              <w:rPr>
                <w:sz w:val="28"/>
              </w:rPr>
              <w:t xml:space="preserve"> và </w:t>
            </w:r>
            <w:r w:rsidRPr="00060135">
              <w:rPr>
                <w:i/>
                <w:sz w:val="28"/>
              </w:rPr>
              <w:t>D</w:t>
            </w:r>
            <w:r w:rsidRPr="00060135">
              <w:rPr>
                <w:sz w:val="28"/>
              </w:rPr>
              <w:t xml:space="preserve"> nằm khác phía đối với đường thẳng </w:t>
            </w:r>
            <w:r w:rsidRPr="00060135">
              <w:rPr>
                <w:i/>
                <w:sz w:val="28"/>
              </w:rPr>
              <w:t>AB</w:t>
            </w:r>
            <w:r w:rsidRPr="00060135">
              <w:rPr>
                <w:sz w:val="28"/>
              </w:rPr>
              <w:t xml:space="preserve">. Gọi </w:t>
            </w:r>
            <w:r w:rsidRPr="00060135">
              <w:rPr>
                <w:i/>
                <w:sz w:val="28"/>
              </w:rPr>
              <w:t xml:space="preserve">E, </w:t>
            </w:r>
            <w:r w:rsidRPr="00060135">
              <w:rPr>
                <w:sz w:val="28"/>
              </w:rPr>
              <w:t xml:space="preserve">F tương ứng là trung điểm của hai dây </w:t>
            </w:r>
            <w:r w:rsidRPr="00060135">
              <w:rPr>
                <w:i/>
                <w:sz w:val="28"/>
              </w:rPr>
              <w:t>AC, AD</w:t>
            </w:r>
            <w:r w:rsidRPr="00060135">
              <w:rPr>
                <w:sz w:val="28"/>
              </w:rPr>
              <w:t>.</w:t>
            </w:r>
          </w:p>
          <w:p w:rsidR="00EF783F" w:rsidRPr="00060135" w:rsidRDefault="00EF783F" w:rsidP="004242C7">
            <w:pPr>
              <w:numPr>
                <w:ilvl w:val="0"/>
                <w:numId w:val="90"/>
              </w:numPr>
              <w:spacing w:before="120"/>
              <w:jc w:val="both"/>
              <w:rPr>
                <w:sz w:val="28"/>
              </w:rPr>
            </w:pPr>
            <w:r w:rsidRPr="00060135">
              <w:rPr>
                <w:sz w:val="28"/>
              </w:rPr>
              <w:t xml:space="preserve">Chứng minh </w:t>
            </w:r>
            <w:r w:rsidRPr="00060135">
              <w:rPr>
                <w:i/>
                <w:sz w:val="28"/>
              </w:rPr>
              <w:t>AC</w:t>
            </w:r>
            <w:r w:rsidRPr="00060135">
              <w:rPr>
                <w:i/>
                <w:sz w:val="28"/>
                <w:vertAlign w:val="superscript"/>
              </w:rPr>
              <w:t>2</w:t>
            </w:r>
            <w:r w:rsidRPr="00060135">
              <w:rPr>
                <w:i/>
                <w:sz w:val="28"/>
              </w:rPr>
              <w:t xml:space="preserve"> + CB</w:t>
            </w:r>
            <w:r w:rsidRPr="00060135">
              <w:rPr>
                <w:i/>
                <w:sz w:val="28"/>
                <w:vertAlign w:val="superscript"/>
              </w:rPr>
              <w:t>2</w:t>
            </w:r>
            <w:r w:rsidRPr="00060135">
              <w:rPr>
                <w:i/>
                <w:sz w:val="28"/>
              </w:rPr>
              <w:t xml:space="preserve"> = AD</w:t>
            </w:r>
            <w:r w:rsidRPr="00060135">
              <w:rPr>
                <w:i/>
                <w:sz w:val="28"/>
                <w:vertAlign w:val="superscript"/>
              </w:rPr>
              <w:t>2</w:t>
            </w:r>
            <w:r w:rsidRPr="00060135">
              <w:rPr>
                <w:i/>
                <w:sz w:val="28"/>
              </w:rPr>
              <w:t xml:space="preserve"> + DB</w:t>
            </w:r>
            <w:r w:rsidRPr="00060135">
              <w:rPr>
                <w:i/>
                <w:sz w:val="28"/>
                <w:vertAlign w:val="superscript"/>
              </w:rPr>
              <w:t>2</w:t>
            </w:r>
            <w:r w:rsidRPr="00060135">
              <w:rPr>
                <w:sz w:val="28"/>
              </w:rPr>
              <w:t>.</w:t>
            </w:r>
          </w:p>
          <w:p w:rsidR="00EF783F" w:rsidRPr="00060135" w:rsidRDefault="00EF783F" w:rsidP="004242C7">
            <w:pPr>
              <w:numPr>
                <w:ilvl w:val="0"/>
                <w:numId w:val="90"/>
              </w:numPr>
              <w:spacing w:before="120"/>
              <w:jc w:val="both"/>
              <w:rPr>
                <w:sz w:val="28"/>
              </w:rPr>
            </w:pPr>
            <w:r w:rsidRPr="00060135">
              <w:rPr>
                <w:sz w:val="28"/>
              </w:rPr>
              <w:t xml:space="preserve">Chứng minh tứ giác </w:t>
            </w:r>
            <w:r w:rsidRPr="00060135">
              <w:rPr>
                <w:i/>
                <w:sz w:val="28"/>
              </w:rPr>
              <w:t>AEOF</w:t>
            </w:r>
            <w:r w:rsidRPr="00060135">
              <w:rPr>
                <w:sz w:val="28"/>
              </w:rPr>
              <w:t xml:space="preserve"> nội tiếp đường tròn. Xác định tâm đường tròn ngoại tiếp tứ giác </w:t>
            </w:r>
            <w:r w:rsidRPr="00060135">
              <w:rPr>
                <w:i/>
                <w:sz w:val="28"/>
              </w:rPr>
              <w:t>AEOF</w:t>
            </w:r>
            <w:r w:rsidRPr="00060135">
              <w:rPr>
                <w:sz w:val="28"/>
              </w:rPr>
              <w:t>.</w:t>
            </w:r>
          </w:p>
          <w:p w:rsidR="00EF783F" w:rsidRPr="00060135" w:rsidRDefault="00EF783F" w:rsidP="004242C7">
            <w:pPr>
              <w:numPr>
                <w:ilvl w:val="0"/>
                <w:numId w:val="90"/>
              </w:numPr>
              <w:spacing w:before="120"/>
              <w:jc w:val="both"/>
              <w:rPr>
                <w:sz w:val="28"/>
              </w:rPr>
            </w:pPr>
            <w:r w:rsidRPr="00060135">
              <w:rPr>
                <w:sz w:val="28"/>
              </w:rPr>
              <w:t xml:space="preserve">Đường thẳng </w:t>
            </w:r>
            <w:r w:rsidRPr="00060135">
              <w:rPr>
                <w:i/>
                <w:sz w:val="28"/>
              </w:rPr>
              <w:t>EF</w:t>
            </w:r>
            <w:r w:rsidRPr="00060135">
              <w:rPr>
                <w:sz w:val="28"/>
              </w:rPr>
              <w:t xml:space="preserve"> cắt đường tròn ngoại tiếp tam giác </w:t>
            </w:r>
            <w:r w:rsidRPr="00060135">
              <w:rPr>
                <w:i/>
                <w:sz w:val="28"/>
              </w:rPr>
              <w:t>ADE</w:t>
            </w:r>
            <w:r w:rsidRPr="00060135">
              <w:rPr>
                <w:sz w:val="28"/>
              </w:rPr>
              <w:t xml:space="preserve"> tại điểm </w:t>
            </w:r>
            <w:r w:rsidRPr="00060135">
              <w:rPr>
                <w:i/>
                <w:sz w:val="28"/>
              </w:rPr>
              <w:t>K</w:t>
            </w:r>
            <w:r w:rsidRPr="00060135">
              <w:rPr>
                <w:sz w:val="28"/>
              </w:rPr>
              <w:t xml:space="preserve"> khác </w:t>
            </w:r>
            <w:smartTag w:uri="urn:schemas-microsoft-com:office:smarttags" w:element="place">
              <w:r w:rsidRPr="00060135">
                <w:rPr>
                  <w:i/>
                  <w:sz w:val="28"/>
                </w:rPr>
                <w:t>E</w:t>
              </w:r>
              <w:r w:rsidRPr="00060135">
                <w:rPr>
                  <w:sz w:val="28"/>
                </w:rPr>
                <w:t>. Chứng</w:t>
              </w:r>
            </w:smartTag>
            <w:r w:rsidRPr="00060135">
              <w:rPr>
                <w:sz w:val="28"/>
              </w:rPr>
              <w:t xml:space="preserve"> minh đường thẳng </w:t>
            </w:r>
            <w:r w:rsidRPr="00060135">
              <w:rPr>
                <w:i/>
                <w:sz w:val="28"/>
              </w:rPr>
              <w:t>DK</w:t>
            </w:r>
            <w:r w:rsidRPr="00060135">
              <w:rPr>
                <w:sz w:val="28"/>
              </w:rPr>
              <w:t xml:space="preserve"> là tiếp tuyến của đường tròn </w:t>
            </w:r>
            <w:r w:rsidRPr="00060135">
              <w:rPr>
                <w:i/>
                <w:sz w:val="28"/>
              </w:rPr>
              <w:t>(O</w:t>
            </w:r>
            <w:r w:rsidRPr="00060135">
              <w:rPr>
                <w:sz w:val="28"/>
              </w:rPr>
              <w:t xml:space="preserve">). Tìm điều kiện của tam giác </w:t>
            </w:r>
            <w:r w:rsidRPr="00060135">
              <w:rPr>
                <w:i/>
                <w:sz w:val="28"/>
              </w:rPr>
              <w:t>ACD</w:t>
            </w:r>
            <w:r w:rsidRPr="00060135">
              <w:rPr>
                <w:sz w:val="28"/>
              </w:rPr>
              <w:t xml:space="preserve"> đề tứ giác </w:t>
            </w:r>
            <w:r w:rsidRPr="00060135">
              <w:rPr>
                <w:i/>
                <w:sz w:val="28"/>
              </w:rPr>
              <w:t>AEDK</w:t>
            </w:r>
            <w:r w:rsidRPr="00060135">
              <w:rPr>
                <w:sz w:val="28"/>
              </w:rPr>
              <w:t xml:space="preserve"> là hình chữ nhật.</w:t>
            </w:r>
          </w:p>
          <w:p w:rsidR="00EF783F" w:rsidRDefault="00EF783F" w:rsidP="00EF783F">
            <w:pPr>
              <w:spacing w:before="120"/>
              <w:jc w:val="center"/>
              <w:rPr>
                <w:sz w:val="28"/>
              </w:rPr>
            </w:pPr>
            <w:r w:rsidRPr="00060135">
              <w:rPr>
                <w:sz w:val="28"/>
              </w:rPr>
              <w:t>HẾT</w:t>
            </w:r>
          </w:p>
          <w:p w:rsidR="00EF783F" w:rsidRDefault="00EF783F" w:rsidP="00EF783F">
            <w:pPr>
              <w:spacing w:before="120"/>
              <w:jc w:val="center"/>
              <w:rPr>
                <w:sz w:val="28"/>
              </w:rPr>
            </w:pPr>
          </w:p>
          <w:p w:rsidR="00EF783F" w:rsidRDefault="00EF783F" w:rsidP="00EF783F">
            <w:pPr>
              <w:spacing w:before="120"/>
              <w:jc w:val="center"/>
              <w:rPr>
                <w:sz w:val="28"/>
              </w:rPr>
            </w:pPr>
          </w:p>
          <w:p w:rsidR="00EF783F" w:rsidRDefault="00EF783F" w:rsidP="00EF783F">
            <w:pPr>
              <w:spacing w:before="120"/>
              <w:jc w:val="center"/>
              <w:rPr>
                <w:b/>
                <w:sz w:val="28"/>
              </w:rPr>
            </w:pPr>
            <w:r w:rsidRPr="00063792">
              <w:rPr>
                <w:b/>
                <w:sz w:val="28"/>
              </w:rPr>
              <w:t>Hướng dẫn giải</w:t>
            </w:r>
          </w:p>
          <w:p w:rsidR="00EF783F" w:rsidRPr="00FE7A79" w:rsidRDefault="00EF783F" w:rsidP="00EF783F">
            <w:pPr>
              <w:rPr>
                <w:szCs w:val="28"/>
              </w:rPr>
            </w:pPr>
            <w:r w:rsidRPr="00FE7A79">
              <w:rPr>
                <w:szCs w:val="28"/>
              </w:rPr>
              <w:t xml:space="preserve">Câu 1 .1 </w:t>
            </w:r>
            <w:r w:rsidRPr="00294718">
              <w:rPr>
                <w:b/>
                <w:szCs w:val="28"/>
              </w:rPr>
              <w:t>Giải pt 5x</w:t>
            </w:r>
            <w:r w:rsidRPr="00294718">
              <w:rPr>
                <w:b/>
                <w:szCs w:val="28"/>
                <w:vertAlign w:val="superscript"/>
              </w:rPr>
              <w:t>2</w:t>
            </w:r>
            <w:r w:rsidRPr="00294718">
              <w:rPr>
                <w:b/>
                <w:szCs w:val="28"/>
              </w:rPr>
              <w:t xml:space="preserve"> - 16x + 3 = 0</w:t>
            </w:r>
          </w:p>
          <w:p w:rsidR="00EF783F" w:rsidRPr="00FE7A79" w:rsidRDefault="00EF783F" w:rsidP="00EF783F">
            <w:pPr>
              <w:rPr>
                <w:szCs w:val="28"/>
              </w:rPr>
            </w:pPr>
            <w:r w:rsidRPr="00FE7A79">
              <w:rPr>
                <w:position w:val="-6"/>
                <w:szCs w:val="28"/>
              </w:rPr>
              <w:object w:dxaOrig="1219" w:dyaOrig="320">
                <v:shape id="_x0000_i3153" type="#_x0000_t75" style="width:74.2pt;height:19.45pt" o:ole="">
                  <v:imagedata r:id="rId4031" o:title=""/>
                </v:shape>
                <o:OLEObject Type="Embed" ProgID="Equation.DSMT4" ShapeID="_x0000_i3153" DrawAspect="Content" ObjectID="_1586714159" r:id="rId4032"/>
              </w:object>
            </w:r>
            <w:r w:rsidRPr="00FE7A79">
              <w:rPr>
                <w:szCs w:val="28"/>
              </w:rPr>
              <w:t xml:space="preserve"> = (-8)</w:t>
            </w:r>
            <w:r w:rsidRPr="00FE7A79">
              <w:rPr>
                <w:szCs w:val="28"/>
                <w:vertAlign w:val="superscript"/>
              </w:rPr>
              <w:t>2</w:t>
            </w:r>
            <w:r w:rsidRPr="00FE7A79">
              <w:rPr>
                <w:szCs w:val="28"/>
              </w:rPr>
              <w:t xml:space="preserve"> - 5.3 = 49</w:t>
            </w:r>
          </w:p>
          <w:p w:rsidR="00EF783F" w:rsidRPr="00FE7A79" w:rsidRDefault="00EF783F" w:rsidP="00EF783F">
            <w:pPr>
              <w:rPr>
                <w:szCs w:val="28"/>
              </w:rPr>
            </w:pPr>
            <w:r w:rsidRPr="00FE7A79">
              <w:rPr>
                <w:szCs w:val="28"/>
              </w:rPr>
              <w:t xml:space="preserve">pt có 2 nghiệm </w:t>
            </w:r>
            <w:r w:rsidRPr="00FE7A79">
              <w:rPr>
                <w:position w:val="-24"/>
                <w:szCs w:val="28"/>
              </w:rPr>
              <w:object w:dxaOrig="2280" w:dyaOrig="680">
                <v:shape id="_x0000_i3154" type="#_x0000_t75" style="width:123.35pt;height:36.8pt" o:ole="">
                  <v:imagedata r:id="rId4033" o:title=""/>
                </v:shape>
                <o:OLEObject Type="Embed" ProgID="Equation.DSMT4" ShapeID="_x0000_i3154" DrawAspect="Content" ObjectID="_1586714160" r:id="rId4034"/>
              </w:object>
            </w:r>
            <w:r w:rsidRPr="00FE7A79">
              <w:rPr>
                <w:szCs w:val="28"/>
              </w:rPr>
              <w:t>=&gt; x</w:t>
            </w:r>
            <w:r w:rsidRPr="00FE7A79">
              <w:rPr>
                <w:szCs w:val="28"/>
                <w:vertAlign w:val="subscript"/>
              </w:rPr>
              <w:t>1</w:t>
            </w:r>
            <w:r w:rsidRPr="00FE7A79">
              <w:rPr>
                <w:szCs w:val="28"/>
              </w:rPr>
              <w:t xml:space="preserve"> =3 ;x</w:t>
            </w:r>
            <w:r w:rsidRPr="00FE7A79">
              <w:rPr>
                <w:szCs w:val="28"/>
                <w:vertAlign w:val="subscript"/>
              </w:rPr>
              <w:t>2</w:t>
            </w:r>
            <w:r w:rsidRPr="00FE7A79">
              <w:rPr>
                <w:szCs w:val="28"/>
              </w:rPr>
              <w:t xml:space="preserve"> = 0,2</w:t>
            </w:r>
          </w:p>
          <w:p w:rsidR="00EF783F" w:rsidRPr="00FE7A79" w:rsidRDefault="00EF783F" w:rsidP="00EF783F">
            <w:pPr>
              <w:rPr>
                <w:szCs w:val="28"/>
              </w:rPr>
            </w:pPr>
            <w:r w:rsidRPr="00FE7A79">
              <w:rPr>
                <w:szCs w:val="28"/>
              </w:rPr>
              <w:tab/>
            </w:r>
            <w:r w:rsidRPr="00294718">
              <w:rPr>
                <w:b/>
                <w:szCs w:val="28"/>
              </w:rPr>
              <w:t xml:space="preserve">1.2Giải hệ  </w:t>
            </w:r>
            <w:r w:rsidRPr="00294718">
              <w:rPr>
                <w:b/>
                <w:position w:val="-30"/>
                <w:szCs w:val="28"/>
              </w:rPr>
              <w:object w:dxaOrig="1260" w:dyaOrig="720">
                <v:shape id="_x0000_i3155" type="#_x0000_t75" style="width:63pt;height:36pt" o:ole="">
                  <v:imagedata r:id="rId4035" o:title=""/>
                </v:shape>
                <o:OLEObject Type="Embed" ProgID="Equation.DSMT4" ShapeID="_x0000_i3155" DrawAspect="Content" ObjectID="_1586714161" r:id="rId4036"/>
              </w:object>
            </w:r>
            <w:r w:rsidRPr="00FE7A79">
              <w:rPr>
                <w:szCs w:val="28"/>
              </w:rPr>
              <w:t xml:space="preserve">  </w:t>
            </w:r>
            <w:r>
              <w:rPr>
                <w:szCs w:val="28"/>
              </w:rPr>
              <w:t xml:space="preserve">=&gt; </w:t>
            </w:r>
            <w:r w:rsidRPr="00FE7A79">
              <w:rPr>
                <w:position w:val="-60"/>
                <w:szCs w:val="28"/>
              </w:rPr>
              <w:object w:dxaOrig="840" w:dyaOrig="1320">
                <v:shape id="_x0000_i3156" type="#_x0000_t75" style="width:42pt;height:66pt" o:ole="">
                  <v:imagedata r:id="rId4037" o:title=""/>
                </v:shape>
                <o:OLEObject Type="Embed" ProgID="Equation.DSMT4" ShapeID="_x0000_i3156" DrawAspect="Content" ObjectID="_1586714162" r:id="rId4038"/>
              </w:object>
            </w:r>
          </w:p>
          <w:p w:rsidR="00EF783F" w:rsidRDefault="00EF783F" w:rsidP="00EF783F">
            <w:pPr>
              <w:rPr>
                <w:szCs w:val="28"/>
              </w:rPr>
            </w:pPr>
            <w:r w:rsidRPr="00FE7A79">
              <w:rPr>
                <w:szCs w:val="28"/>
              </w:rPr>
              <w:tab/>
              <w:t xml:space="preserve">1.3 </w:t>
            </w:r>
            <w:r w:rsidRPr="00294718">
              <w:rPr>
                <w:b/>
                <w:szCs w:val="28"/>
              </w:rPr>
              <w:t>giải pt   x</w:t>
            </w:r>
            <w:r w:rsidRPr="00294718">
              <w:rPr>
                <w:b/>
                <w:szCs w:val="28"/>
                <w:vertAlign w:val="superscript"/>
              </w:rPr>
              <w:t>4</w:t>
            </w:r>
            <w:r w:rsidRPr="00294718">
              <w:rPr>
                <w:b/>
                <w:szCs w:val="28"/>
              </w:rPr>
              <w:t xml:space="preserve"> + 9x</w:t>
            </w:r>
            <w:r w:rsidRPr="00294718">
              <w:rPr>
                <w:b/>
                <w:szCs w:val="28"/>
                <w:vertAlign w:val="superscript"/>
              </w:rPr>
              <w:t>2</w:t>
            </w:r>
            <w:r w:rsidRPr="00294718">
              <w:rPr>
                <w:b/>
                <w:szCs w:val="28"/>
              </w:rPr>
              <w:t xml:space="preserve"> = 0</w:t>
            </w:r>
            <w:r w:rsidRPr="00FE7A79">
              <w:rPr>
                <w:szCs w:val="28"/>
              </w:rPr>
              <w:t xml:space="preserve"> </w:t>
            </w:r>
            <w:r w:rsidRPr="00FE7A79">
              <w:rPr>
                <w:position w:val="-6"/>
                <w:szCs w:val="28"/>
              </w:rPr>
              <w:object w:dxaOrig="340" w:dyaOrig="240">
                <v:shape id="_x0000_i3157" type="#_x0000_t75" style="width:17pt;height:12pt" o:ole="">
                  <v:imagedata r:id="rId4039" o:title=""/>
                </v:shape>
                <o:OLEObject Type="Embed" ProgID="Equation.DSMT4" ShapeID="_x0000_i3157" DrawAspect="Content" ObjectID="_1586714163" r:id="rId4040"/>
              </w:object>
            </w:r>
            <w:r>
              <w:rPr>
                <w:szCs w:val="28"/>
              </w:rPr>
              <w:t xml:space="preserve"> x</w:t>
            </w:r>
            <w:r>
              <w:rPr>
                <w:szCs w:val="28"/>
                <w:vertAlign w:val="superscript"/>
              </w:rPr>
              <w:t>2</w:t>
            </w:r>
            <w:r>
              <w:rPr>
                <w:szCs w:val="28"/>
              </w:rPr>
              <w:t>(x</w:t>
            </w:r>
            <w:r>
              <w:rPr>
                <w:szCs w:val="28"/>
                <w:vertAlign w:val="superscript"/>
              </w:rPr>
              <w:t>2</w:t>
            </w:r>
            <w:r>
              <w:rPr>
                <w:szCs w:val="28"/>
              </w:rPr>
              <w:t xml:space="preserve"> + 9) =0      </w:t>
            </w:r>
            <w:r w:rsidRPr="005D4CC9">
              <w:rPr>
                <w:position w:val="-34"/>
                <w:szCs w:val="28"/>
              </w:rPr>
              <w:object w:dxaOrig="2980" w:dyaOrig="800">
                <v:shape id="_x0000_i3158" type="#_x0000_t75" style="width:149pt;height:40pt" o:ole="">
                  <v:imagedata r:id="rId4041" o:title=""/>
                </v:shape>
                <o:OLEObject Type="Embed" ProgID="Equation.DSMT4" ShapeID="_x0000_i3158" DrawAspect="Content" ObjectID="_1586714164" r:id="rId4042"/>
              </w:object>
            </w:r>
          </w:p>
          <w:p w:rsidR="00EF783F" w:rsidRPr="005D4CC9" w:rsidRDefault="00EF783F" w:rsidP="00EF783F">
            <w:pPr>
              <w:rPr>
                <w:szCs w:val="28"/>
              </w:rPr>
            </w:pPr>
          </w:p>
          <w:p w:rsidR="00EF783F" w:rsidRPr="000C0062" w:rsidRDefault="00EF783F" w:rsidP="00EF783F">
            <w:pPr>
              <w:rPr>
                <w:szCs w:val="28"/>
              </w:rPr>
            </w:pPr>
            <w:r w:rsidRPr="000C0062">
              <w:rPr>
                <w:szCs w:val="28"/>
              </w:rPr>
              <w:t xml:space="preserve">Câu 2 </w:t>
            </w:r>
            <w:r>
              <w:rPr>
                <w:szCs w:val="28"/>
              </w:rPr>
              <w:t xml:space="preserve">   </w:t>
            </w:r>
            <w:r w:rsidRPr="00294718">
              <w:rPr>
                <w:b/>
                <w:szCs w:val="28"/>
              </w:rPr>
              <w:t>2.1  Tính  1)</w:t>
            </w:r>
            <w:r w:rsidRPr="000C0062">
              <w:rPr>
                <w:szCs w:val="28"/>
              </w:rPr>
              <w:t xml:space="preserve"> </w:t>
            </w:r>
            <w:r>
              <w:rPr>
                <w:szCs w:val="28"/>
              </w:rPr>
              <w:t xml:space="preserve">                .              . . .           </w:t>
            </w:r>
            <w:r w:rsidRPr="00294718">
              <w:rPr>
                <w:position w:val="-28"/>
                <w:szCs w:val="28"/>
              </w:rPr>
              <w:object w:dxaOrig="8400" w:dyaOrig="720">
                <v:shape id="_x0000_i3159" type="#_x0000_t75" style="width:420pt;height:36pt" o:ole="">
                  <v:imagedata r:id="rId4043" o:title=""/>
                </v:shape>
                <o:OLEObject Type="Embed" ProgID="Equation.DSMT4" ShapeID="_x0000_i3159" DrawAspect="Content" ObjectID="_1586714165" r:id="rId4044"/>
              </w:object>
            </w:r>
          </w:p>
          <w:p w:rsidR="00EF783F" w:rsidRPr="00294718" w:rsidRDefault="00EF783F" w:rsidP="00EF783F">
            <w:pPr>
              <w:rPr>
                <w:b/>
                <w:szCs w:val="28"/>
              </w:rPr>
            </w:pPr>
            <w:r w:rsidRPr="000C0062">
              <w:rPr>
                <w:szCs w:val="28"/>
              </w:rPr>
              <w:t xml:space="preserve">             </w:t>
            </w:r>
            <w:r w:rsidRPr="00294718">
              <w:rPr>
                <w:b/>
                <w:szCs w:val="28"/>
              </w:rPr>
              <w:t>2.2 Tìm m để đồ thi hàm số y = 4x + m đi qua (1;6)</w:t>
            </w:r>
          </w:p>
          <w:p w:rsidR="00EF783F" w:rsidRPr="000C0062" w:rsidRDefault="00EF783F" w:rsidP="00EF783F">
            <w:pPr>
              <w:rPr>
                <w:szCs w:val="28"/>
              </w:rPr>
            </w:pPr>
            <w:r>
              <w:rPr>
                <w:szCs w:val="28"/>
              </w:rPr>
              <w:t>Thay x = 1 ; y = 6 vào ta có 6 = 4.1 + m =&gt; m = 2</w:t>
            </w:r>
          </w:p>
          <w:p w:rsidR="00EF783F" w:rsidRDefault="00EF783F" w:rsidP="00EF783F">
            <w:pPr>
              <w:rPr>
                <w:szCs w:val="28"/>
              </w:rPr>
            </w:pPr>
            <w:r>
              <w:rPr>
                <w:szCs w:val="28"/>
              </w:rPr>
              <w:tab/>
              <w:t xml:space="preserve">   2.3 V</w:t>
            </w:r>
            <w:r w:rsidRPr="000C0062">
              <w:rPr>
                <w:szCs w:val="28"/>
              </w:rPr>
              <w:t>ẽ đồ thị hàm số y =</w:t>
            </w:r>
            <w:r w:rsidRPr="000C0062">
              <w:rPr>
                <w:position w:val="-24"/>
                <w:szCs w:val="28"/>
              </w:rPr>
              <w:object w:dxaOrig="340" w:dyaOrig="660">
                <v:shape id="_x0000_i3160" type="#_x0000_t75" style="width:17pt;height:33pt" o:ole="">
                  <v:imagedata r:id="rId4045" o:title=""/>
                </v:shape>
                <o:OLEObject Type="Embed" ProgID="Equation.DSMT4" ShapeID="_x0000_i3160" DrawAspect="Content" ObjectID="_1586714166" r:id="rId4046"/>
              </w:object>
            </w:r>
            <w:r w:rsidRPr="000C0062">
              <w:rPr>
                <w:szCs w:val="28"/>
              </w:rPr>
              <w:t xml:space="preserve"> . Tìm tọa độ giao điểm với đường thẳng y =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9"/>
              <w:gridCol w:w="1386"/>
              <w:gridCol w:w="1386"/>
              <w:gridCol w:w="1386"/>
              <w:gridCol w:w="1154"/>
              <w:gridCol w:w="1041"/>
            </w:tblGrid>
            <w:tr w:rsidR="00EF783F" w:rsidRPr="00AA2443" w:rsidTr="00050611">
              <w:tc>
                <w:tcPr>
                  <w:tcW w:w="1009" w:type="dxa"/>
                  <w:shd w:val="clear" w:color="auto" w:fill="auto"/>
                </w:tcPr>
                <w:p w:rsidR="00EF783F" w:rsidRPr="00AA2443" w:rsidRDefault="00EF783F" w:rsidP="00050611">
                  <w:pPr>
                    <w:jc w:val="center"/>
                    <w:rPr>
                      <w:szCs w:val="28"/>
                    </w:rPr>
                  </w:pPr>
                  <w:r w:rsidRPr="00AA2443">
                    <w:rPr>
                      <w:szCs w:val="28"/>
                    </w:rPr>
                    <w:t>x</w:t>
                  </w:r>
                </w:p>
              </w:tc>
              <w:tc>
                <w:tcPr>
                  <w:tcW w:w="1386" w:type="dxa"/>
                  <w:shd w:val="clear" w:color="auto" w:fill="auto"/>
                </w:tcPr>
                <w:p w:rsidR="00EF783F" w:rsidRPr="00AA2443" w:rsidRDefault="00EF783F" w:rsidP="00050611">
                  <w:pPr>
                    <w:jc w:val="center"/>
                    <w:rPr>
                      <w:szCs w:val="28"/>
                    </w:rPr>
                  </w:pPr>
                  <w:r w:rsidRPr="00AA2443">
                    <w:rPr>
                      <w:szCs w:val="28"/>
                    </w:rPr>
                    <w:t>-2</w:t>
                  </w:r>
                </w:p>
              </w:tc>
              <w:tc>
                <w:tcPr>
                  <w:tcW w:w="1386" w:type="dxa"/>
                  <w:shd w:val="clear" w:color="auto" w:fill="auto"/>
                </w:tcPr>
                <w:p w:rsidR="00EF783F" w:rsidRPr="00AA2443" w:rsidRDefault="00EF783F" w:rsidP="00050611">
                  <w:pPr>
                    <w:jc w:val="center"/>
                    <w:rPr>
                      <w:szCs w:val="28"/>
                    </w:rPr>
                  </w:pPr>
                  <w:r w:rsidRPr="00AA2443">
                    <w:rPr>
                      <w:szCs w:val="28"/>
                    </w:rPr>
                    <w:t>1</w:t>
                  </w:r>
                </w:p>
              </w:tc>
              <w:tc>
                <w:tcPr>
                  <w:tcW w:w="1386" w:type="dxa"/>
                  <w:shd w:val="clear" w:color="auto" w:fill="auto"/>
                </w:tcPr>
                <w:p w:rsidR="00EF783F" w:rsidRPr="00AA2443" w:rsidRDefault="00EF783F" w:rsidP="00050611">
                  <w:pPr>
                    <w:jc w:val="center"/>
                    <w:rPr>
                      <w:szCs w:val="28"/>
                    </w:rPr>
                  </w:pPr>
                  <w:r w:rsidRPr="00AA2443">
                    <w:rPr>
                      <w:szCs w:val="28"/>
                    </w:rPr>
                    <w:t>0</w:t>
                  </w:r>
                </w:p>
              </w:tc>
              <w:tc>
                <w:tcPr>
                  <w:tcW w:w="1154" w:type="dxa"/>
                  <w:shd w:val="clear" w:color="auto" w:fill="auto"/>
                </w:tcPr>
                <w:p w:rsidR="00EF783F" w:rsidRPr="00AA2443" w:rsidRDefault="00EF783F" w:rsidP="00050611">
                  <w:pPr>
                    <w:jc w:val="center"/>
                    <w:rPr>
                      <w:szCs w:val="28"/>
                    </w:rPr>
                  </w:pPr>
                  <w:r w:rsidRPr="00AA2443">
                    <w:rPr>
                      <w:szCs w:val="28"/>
                    </w:rPr>
                    <w:t>1</w:t>
                  </w:r>
                </w:p>
              </w:tc>
              <w:tc>
                <w:tcPr>
                  <w:tcW w:w="1041" w:type="dxa"/>
                  <w:shd w:val="clear" w:color="auto" w:fill="auto"/>
                </w:tcPr>
                <w:p w:rsidR="00EF783F" w:rsidRPr="00AA2443" w:rsidRDefault="00EF783F" w:rsidP="00050611">
                  <w:pPr>
                    <w:jc w:val="center"/>
                    <w:rPr>
                      <w:szCs w:val="28"/>
                    </w:rPr>
                  </w:pPr>
                  <w:r w:rsidRPr="00AA2443">
                    <w:rPr>
                      <w:szCs w:val="28"/>
                    </w:rPr>
                    <w:t>2</w:t>
                  </w:r>
                </w:p>
              </w:tc>
            </w:tr>
            <w:tr w:rsidR="00EF783F" w:rsidRPr="00AA2443" w:rsidTr="00050611">
              <w:tc>
                <w:tcPr>
                  <w:tcW w:w="1009" w:type="dxa"/>
                  <w:shd w:val="clear" w:color="auto" w:fill="auto"/>
                </w:tcPr>
                <w:p w:rsidR="00EF783F" w:rsidRPr="00AA2443" w:rsidRDefault="00EF783F" w:rsidP="00050611">
                  <w:pPr>
                    <w:jc w:val="center"/>
                    <w:rPr>
                      <w:szCs w:val="28"/>
                    </w:rPr>
                  </w:pPr>
                  <w:r w:rsidRPr="00AA2443">
                    <w:rPr>
                      <w:szCs w:val="28"/>
                    </w:rPr>
                    <w:t>y =</w:t>
                  </w:r>
                  <w:r w:rsidRPr="00AA2443">
                    <w:rPr>
                      <w:position w:val="-24"/>
                      <w:szCs w:val="28"/>
                    </w:rPr>
                    <w:object w:dxaOrig="340" w:dyaOrig="660">
                      <v:shape id="_x0000_i3161" type="#_x0000_t75" style="width:17pt;height:33pt" o:ole="">
                        <v:imagedata r:id="rId4045" o:title=""/>
                      </v:shape>
                      <o:OLEObject Type="Embed" ProgID="Equation.DSMT4" ShapeID="_x0000_i3161" DrawAspect="Content" ObjectID="_1586714167" r:id="rId4047"/>
                    </w:object>
                  </w:r>
                </w:p>
              </w:tc>
              <w:tc>
                <w:tcPr>
                  <w:tcW w:w="1386" w:type="dxa"/>
                  <w:shd w:val="clear" w:color="auto" w:fill="auto"/>
                </w:tcPr>
                <w:p w:rsidR="00EF783F" w:rsidRPr="00AA2443" w:rsidRDefault="00EF783F" w:rsidP="00050611">
                  <w:pPr>
                    <w:jc w:val="center"/>
                    <w:rPr>
                      <w:szCs w:val="28"/>
                    </w:rPr>
                  </w:pPr>
                  <w:r w:rsidRPr="00AA2443">
                    <w:rPr>
                      <w:szCs w:val="28"/>
                    </w:rPr>
                    <w:t>2</w:t>
                  </w:r>
                </w:p>
              </w:tc>
              <w:tc>
                <w:tcPr>
                  <w:tcW w:w="1386" w:type="dxa"/>
                  <w:shd w:val="clear" w:color="auto" w:fill="auto"/>
                </w:tcPr>
                <w:p w:rsidR="00EF783F" w:rsidRPr="00AA2443" w:rsidRDefault="00EF783F" w:rsidP="00050611">
                  <w:pPr>
                    <w:jc w:val="center"/>
                    <w:rPr>
                      <w:szCs w:val="28"/>
                    </w:rPr>
                  </w:pPr>
                  <w:r w:rsidRPr="00AA2443">
                    <w:rPr>
                      <w:szCs w:val="28"/>
                    </w:rPr>
                    <w:t>0.5</w:t>
                  </w:r>
                </w:p>
              </w:tc>
              <w:tc>
                <w:tcPr>
                  <w:tcW w:w="1386" w:type="dxa"/>
                  <w:shd w:val="clear" w:color="auto" w:fill="auto"/>
                </w:tcPr>
                <w:p w:rsidR="00EF783F" w:rsidRPr="00AA2443" w:rsidRDefault="00EF783F" w:rsidP="00050611">
                  <w:pPr>
                    <w:jc w:val="center"/>
                    <w:rPr>
                      <w:szCs w:val="28"/>
                    </w:rPr>
                  </w:pPr>
                  <w:r w:rsidRPr="00AA2443">
                    <w:rPr>
                      <w:szCs w:val="28"/>
                    </w:rPr>
                    <w:t>0</w:t>
                  </w:r>
                </w:p>
              </w:tc>
              <w:tc>
                <w:tcPr>
                  <w:tcW w:w="1154" w:type="dxa"/>
                  <w:shd w:val="clear" w:color="auto" w:fill="auto"/>
                </w:tcPr>
                <w:p w:rsidR="00EF783F" w:rsidRPr="00AA2443" w:rsidRDefault="00EF783F" w:rsidP="00050611">
                  <w:pPr>
                    <w:jc w:val="center"/>
                    <w:rPr>
                      <w:szCs w:val="28"/>
                    </w:rPr>
                  </w:pPr>
                  <w:r w:rsidRPr="00AA2443">
                    <w:rPr>
                      <w:szCs w:val="28"/>
                    </w:rPr>
                    <w:t>0,5</w:t>
                  </w:r>
                </w:p>
              </w:tc>
              <w:tc>
                <w:tcPr>
                  <w:tcW w:w="1041" w:type="dxa"/>
                  <w:shd w:val="clear" w:color="auto" w:fill="auto"/>
                </w:tcPr>
                <w:p w:rsidR="00EF783F" w:rsidRPr="00AA2443" w:rsidRDefault="00EF783F" w:rsidP="00050611">
                  <w:pPr>
                    <w:jc w:val="center"/>
                    <w:rPr>
                      <w:szCs w:val="28"/>
                    </w:rPr>
                  </w:pPr>
                  <w:r w:rsidRPr="00AA2443">
                    <w:rPr>
                      <w:szCs w:val="28"/>
                    </w:rPr>
                    <w:t>2</w:t>
                  </w:r>
                </w:p>
              </w:tc>
            </w:tr>
          </w:tbl>
          <w:p w:rsidR="00EF783F" w:rsidRDefault="00EF783F" w:rsidP="00EF783F">
            <w:pPr>
              <w:rPr>
                <w:szCs w:val="28"/>
              </w:rPr>
            </w:pPr>
            <w:r>
              <w:rPr>
                <w:noProof/>
                <w:lang w:val="en-US"/>
              </w:rPr>
              <w:drawing>
                <wp:anchor distT="0" distB="0" distL="114300" distR="114300" simplePos="0" relativeHeight="251813888" behindDoc="0" locked="0" layoutInCell="1" allowOverlap="1" wp14:anchorId="20174614" wp14:editId="37E84382">
                  <wp:simplePos x="0" y="0"/>
                  <wp:positionH relativeFrom="column">
                    <wp:posOffset>114935</wp:posOffset>
                  </wp:positionH>
                  <wp:positionV relativeFrom="paragraph">
                    <wp:posOffset>12700</wp:posOffset>
                  </wp:positionV>
                  <wp:extent cx="2501900" cy="1993900"/>
                  <wp:effectExtent l="0" t="0" r="0" b="6350"/>
                  <wp:wrapSquare wrapText="bothSides"/>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4048">
                            <a:extLst>
                              <a:ext uri="{28A0092B-C50C-407E-A947-70E740481C1C}">
                                <a14:useLocalDpi xmlns:a14="http://schemas.microsoft.com/office/drawing/2010/main" val="0"/>
                              </a:ext>
                            </a:extLst>
                          </a:blip>
                          <a:srcRect/>
                          <a:stretch>
                            <a:fillRect/>
                          </a:stretch>
                        </pic:blipFill>
                        <pic:spPr bwMode="auto">
                          <a:xfrm>
                            <a:off x="0" y="0"/>
                            <a:ext cx="2501900" cy="1993900"/>
                          </a:xfrm>
                          <a:prstGeom prst="rect">
                            <a:avLst/>
                          </a:prstGeom>
                          <a:noFill/>
                          <a:ln>
                            <a:noFill/>
                          </a:ln>
                        </pic:spPr>
                      </pic:pic>
                    </a:graphicData>
                  </a:graphic>
                  <wp14:sizeRelH relativeFrom="page">
                    <wp14:pctWidth>0</wp14:pctWidth>
                  </wp14:sizeRelH>
                  <wp14:sizeRelV relativeFrom="page">
                    <wp14:pctHeight>0</wp14:pctHeight>
                  </wp14:sizeRelV>
                </wp:anchor>
              </w:drawing>
            </w:r>
            <w:r>
              <w:rPr>
                <w:szCs w:val="28"/>
              </w:rPr>
              <w:t>(P) cắt (d) y = 2 nên y = 2 thỏa (P)</w:t>
            </w:r>
          </w:p>
          <w:p w:rsidR="00EF783F" w:rsidRDefault="00EF783F" w:rsidP="00EF783F">
            <w:pPr>
              <w:rPr>
                <w:szCs w:val="28"/>
              </w:rPr>
            </w:pPr>
            <w:r>
              <w:rPr>
                <w:szCs w:val="28"/>
              </w:rPr>
              <w:t>=&gt; 2=</w:t>
            </w:r>
            <w:r w:rsidRPr="000C0062">
              <w:rPr>
                <w:position w:val="-24"/>
                <w:szCs w:val="28"/>
              </w:rPr>
              <w:object w:dxaOrig="340" w:dyaOrig="660">
                <v:shape id="_x0000_i3162" type="#_x0000_t75" style="width:17pt;height:33pt" o:ole="">
                  <v:imagedata r:id="rId4045" o:title=""/>
                </v:shape>
                <o:OLEObject Type="Embed" ProgID="Equation.DSMT4" ShapeID="_x0000_i3162" DrawAspect="Content" ObjectID="_1586714168" r:id="rId4049"/>
              </w:object>
            </w:r>
            <w:r w:rsidRPr="000C0062">
              <w:rPr>
                <w:szCs w:val="28"/>
              </w:rPr>
              <w:t xml:space="preserve"> </w:t>
            </w:r>
            <w:r>
              <w:rPr>
                <w:szCs w:val="28"/>
              </w:rPr>
              <w:t xml:space="preserve">=&gt; x </w:t>
            </w:r>
            <w:r>
              <w:rPr>
                <w:szCs w:val="28"/>
                <w:vertAlign w:val="subscript"/>
              </w:rPr>
              <w:t>1</w:t>
            </w:r>
            <w:r>
              <w:rPr>
                <w:szCs w:val="28"/>
              </w:rPr>
              <w:t xml:space="preserve">= 2 và x </w:t>
            </w:r>
            <w:r>
              <w:rPr>
                <w:szCs w:val="28"/>
                <w:vertAlign w:val="subscript"/>
              </w:rPr>
              <w:t>2</w:t>
            </w:r>
            <w:r>
              <w:rPr>
                <w:szCs w:val="28"/>
              </w:rPr>
              <w:t>= -2</w:t>
            </w:r>
          </w:p>
          <w:p w:rsidR="00EF783F" w:rsidRDefault="00EF783F" w:rsidP="00EF783F">
            <w:pPr>
              <w:rPr>
                <w:szCs w:val="28"/>
              </w:rPr>
            </w:pPr>
            <w:r>
              <w:rPr>
                <w:szCs w:val="28"/>
              </w:rPr>
              <w:t>hay tọa đô giao điểm là ( (-2;2) và (2 ; 2)</w:t>
            </w:r>
          </w:p>
          <w:p w:rsidR="00EF783F" w:rsidRPr="00B82878" w:rsidRDefault="00EF783F" w:rsidP="00EF783F">
            <w:pPr>
              <w:rPr>
                <w:b/>
                <w:szCs w:val="28"/>
              </w:rPr>
            </w:pPr>
            <w:r w:rsidRPr="00B82878">
              <w:rPr>
                <w:b/>
                <w:szCs w:val="28"/>
              </w:rPr>
              <w:t xml:space="preserve">bài 3 </w:t>
            </w:r>
          </w:p>
          <w:p w:rsidR="00EF783F" w:rsidRDefault="00EF783F" w:rsidP="00EF783F">
            <w:pPr>
              <w:rPr>
                <w:szCs w:val="28"/>
              </w:rPr>
            </w:pPr>
            <w:r>
              <w:rPr>
                <w:szCs w:val="28"/>
              </w:rPr>
              <w:t>Gọi x (h) là thời gian người thứ nhất làm 1 mình xong công việc ( x &gt; 6) . thì trong 1h người thứ nhất làm được 1/x (cv)</w:t>
            </w:r>
          </w:p>
          <w:p w:rsidR="00EF783F" w:rsidRDefault="00EF783F" w:rsidP="00EF783F">
            <w:pPr>
              <w:rPr>
                <w:szCs w:val="28"/>
              </w:rPr>
            </w:pPr>
            <w:r>
              <w:rPr>
                <w:szCs w:val="28"/>
              </w:rPr>
              <w:t>y (h) là thời gian người thứ hai làm 1 mình xong công việc ( y &gt; 6)trong 1h người thứ nhất làm được 1/y (cv)</w:t>
            </w:r>
          </w:p>
          <w:p w:rsidR="00EF783F" w:rsidRDefault="00EF783F" w:rsidP="00EF783F">
            <w:pPr>
              <w:rPr>
                <w:szCs w:val="28"/>
              </w:rPr>
            </w:pPr>
            <w:r>
              <w:rPr>
                <w:szCs w:val="28"/>
              </w:rPr>
              <w:t xml:space="preserve">trong 3h20' người thứ nhất làm được </w:t>
            </w:r>
            <w:r w:rsidRPr="0038699D">
              <w:rPr>
                <w:position w:val="-24"/>
                <w:szCs w:val="28"/>
              </w:rPr>
              <w:object w:dxaOrig="580" w:dyaOrig="620">
                <v:shape id="_x0000_i3163" type="#_x0000_t75" style="width:29pt;height:31pt" o:ole="">
                  <v:imagedata r:id="rId4050" o:title=""/>
                </v:shape>
                <o:OLEObject Type="Embed" ProgID="Equation.DSMT4" ShapeID="_x0000_i3163" DrawAspect="Content" ObjectID="_1586714169" r:id="rId4051"/>
              </w:object>
            </w:r>
            <w:r>
              <w:rPr>
                <w:szCs w:val="28"/>
              </w:rPr>
              <w:t>(cv) trong 10h người thứ hai làm được 10.</w:t>
            </w:r>
            <w:r w:rsidRPr="0038699D">
              <w:rPr>
                <w:position w:val="-28"/>
                <w:szCs w:val="28"/>
              </w:rPr>
              <w:object w:dxaOrig="260" w:dyaOrig="660">
                <v:shape id="_x0000_i3164" type="#_x0000_t75" style="width:13pt;height:33pt" o:ole="">
                  <v:imagedata r:id="rId4052" o:title=""/>
                </v:shape>
                <o:OLEObject Type="Embed" ProgID="Equation.DSMT4" ShapeID="_x0000_i3164" DrawAspect="Content" ObjectID="_1586714170" r:id="rId4053"/>
              </w:object>
            </w:r>
            <w:r>
              <w:rPr>
                <w:szCs w:val="28"/>
              </w:rPr>
              <w:t>(cv)</w:t>
            </w:r>
          </w:p>
          <w:p w:rsidR="00EF783F" w:rsidRDefault="00EF783F" w:rsidP="00EF783F">
            <w:pPr>
              <w:rPr>
                <w:szCs w:val="28"/>
              </w:rPr>
            </w:pPr>
            <w:r>
              <w:rPr>
                <w:szCs w:val="28"/>
              </w:rPr>
              <w:t xml:space="preserve">ta có phương trình </w:t>
            </w:r>
            <w:r w:rsidRPr="0038699D">
              <w:rPr>
                <w:position w:val="-64"/>
                <w:szCs w:val="28"/>
              </w:rPr>
              <w:object w:dxaOrig="1780" w:dyaOrig="1400">
                <v:shape id="_x0000_i3165" type="#_x0000_t75" style="width:89pt;height:70pt" o:ole="">
                  <v:imagedata r:id="rId4054" o:title=""/>
                </v:shape>
                <o:OLEObject Type="Embed" ProgID="Equation.DSMT4" ShapeID="_x0000_i3165" DrawAspect="Content" ObjectID="_1586714171" r:id="rId4055"/>
              </w:object>
            </w:r>
            <w:r>
              <w:rPr>
                <w:szCs w:val="28"/>
              </w:rPr>
              <w:t>Đặt ẩn phụ ta có</w:t>
            </w:r>
            <w:r w:rsidRPr="00FA5420">
              <w:rPr>
                <w:position w:val="-60"/>
                <w:szCs w:val="28"/>
              </w:rPr>
              <w:object w:dxaOrig="2560" w:dyaOrig="1320">
                <v:shape id="_x0000_i3166" type="#_x0000_t75" style="width:128pt;height:66pt" o:ole="">
                  <v:imagedata r:id="rId4056" o:title=""/>
                </v:shape>
                <o:OLEObject Type="Embed" ProgID="Equation.DSMT4" ShapeID="_x0000_i3166" DrawAspect="Content" ObjectID="_1586714172" r:id="rId4057"/>
              </w:object>
            </w:r>
            <w:r>
              <w:rPr>
                <w:szCs w:val="28"/>
              </w:rPr>
              <w:t xml:space="preserve"> (thỏa) </w:t>
            </w:r>
          </w:p>
          <w:p w:rsidR="00EF783F" w:rsidRDefault="00EF783F" w:rsidP="00EF783F">
            <w:pPr>
              <w:rPr>
                <w:szCs w:val="28"/>
              </w:rPr>
            </w:pPr>
            <w:r>
              <w:rPr>
                <w:szCs w:val="28"/>
              </w:rPr>
              <w:t>suy ra x = 10 ; y = 15</w:t>
            </w:r>
          </w:p>
          <w:p w:rsidR="00EF783F" w:rsidRPr="00FA5420" w:rsidRDefault="00EF783F" w:rsidP="00EF783F">
            <w:pPr>
              <w:rPr>
                <w:b/>
                <w:szCs w:val="28"/>
              </w:rPr>
            </w:pPr>
            <w:r w:rsidRPr="00FA5420">
              <w:rPr>
                <w:b/>
                <w:szCs w:val="28"/>
              </w:rPr>
              <w:t>Trả lời</w:t>
            </w:r>
          </w:p>
          <w:p w:rsidR="00EF783F" w:rsidRDefault="00EF783F" w:rsidP="00EF783F">
            <w:pPr>
              <w:rPr>
                <w:szCs w:val="28"/>
              </w:rPr>
            </w:pPr>
            <w:r w:rsidRPr="00B82878">
              <w:rPr>
                <w:b/>
                <w:szCs w:val="28"/>
              </w:rPr>
              <w:t>Câu 4</w:t>
            </w:r>
            <w:r w:rsidRPr="000C0062">
              <w:rPr>
                <w:szCs w:val="28"/>
              </w:rPr>
              <w:t xml:space="preserve"> </w:t>
            </w:r>
            <w:r>
              <w:rPr>
                <w:szCs w:val="28"/>
              </w:rPr>
              <w:t xml:space="preserve">.1 </w:t>
            </w:r>
            <w:r w:rsidRPr="000C0062">
              <w:rPr>
                <w:szCs w:val="28"/>
              </w:rPr>
              <w:t>C/m pt x</w:t>
            </w:r>
            <w:r w:rsidRPr="000C0062">
              <w:rPr>
                <w:szCs w:val="28"/>
                <w:vertAlign w:val="superscript"/>
              </w:rPr>
              <w:t>2</w:t>
            </w:r>
            <w:r w:rsidRPr="000C0062">
              <w:rPr>
                <w:szCs w:val="28"/>
              </w:rPr>
              <w:t xml:space="preserve"> - 2x -2 =0 luôn có 2 nghiệm phân biệt</w:t>
            </w:r>
          </w:p>
          <w:p w:rsidR="00EF783F" w:rsidRDefault="00EF783F" w:rsidP="00EF783F">
            <w:pPr>
              <w:rPr>
                <w:szCs w:val="28"/>
              </w:rPr>
            </w:pPr>
            <w:r w:rsidRPr="00FE7A79">
              <w:rPr>
                <w:position w:val="-6"/>
                <w:szCs w:val="28"/>
              </w:rPr>
              <w:object w:dxaOrig="1219" w:dyaOrig="320">
                <v:shape id="_x0000_i3167" type="#_x0000_t75" style="width:74.2pt;height:19.45pt" o:ole="">
                  <v:imagedata r:id="rId4031" o:title=""/>
                </v:shape>
                <o:OLEObject Type="Embed" ProgID="Equation.DSMT4" ShapeID="_x0000_i3167" DrawAspect="Content" ObjectID="_1586714173" r:id="rId4058"/>
              </w:object>
            </w:r>
            <w:r>
              <w:rPr>
                <w:szCs w:val="28"/>
              </w:rPr>
              <w:t>= (-1)</w:t>
            </w:r>
            <w:r>
              <w:rPr>
                <w:szCs w:val="28"/>
                <w:vertAlign w:val="superscript"/>
              </w:rPr>
              <w:t>2</w:t>
            </w:r>
            <w:r>
              <w:rPr>
                <w:szCs w:val="28"/>
              </w:rPr>
              <w:t xml:space="preserve"> -1(-2) =3 . Vì </w:t>
            </w:r>
            <w:r w:rsidRPr="00FA5420">
              <w:rPr>
                <w:position w:val="-6"/>
                <w:szCs w:val="28"/>
              </w:rPr>
              <w:object w:dxaOrig="639" w:dyaOrig="279">
                <v:shape id="_x0000_i3168" type="#_x0000_t75" style="width:31.95pt;height:13.95pt" o:ole="">
                  <v:imagedata r:id="rId4059" o:title=""/>
                </v:shape>
                <o:OLEObject Type="Embed" ProgID="Equation.DSMT4" ShapeID="_x0000_i3168" DrawAspect="Content" ObjectID="_1586714174" r:id="rId4060"/>
              </w:object>
            </w:r>
            <w:r>
              <w:rPr>
                <w:szCs w:val="28"/>
              </w:rPr>
              <w:t xml:space="preserve"> nên pt </w:t>
            </w:r>
            <w:r w:rsidRPr="000C0062">
              <w:rPr>
                <w:szCs w:val="28"/>
              </w:rPr>
              <w:t>luôn có 2 nghiệm phân biệt</w:t>
            </w:r>
            <w:r>
              <w:rPr>
                <w:szCs w:val="28"/>
              </w:rPr>
              <w:t xml:space="preserve"> </w:t>
            </w:r>
          </w:p>
          <w:p w:rsidR="00EF783F" w:rsidRPr="00FA5420" w:rsidRDefault="00EF783F" w:rsidP="00EF783F">
            <w:pPr>
              <w:rPr>
                <w:szCs w:val="28"/>
              </w:rPr>
            </w:pPr>
            <w:r>
              <w:rPr>
                <w:szCs w:val="28"/>
              </w:rPr>
              <w:t xml:space="preserve">          x</w:t>
            </w:r>
            <w:r>
              <w:rPr>
                <w:szCs w:val="28"/>
                <w:vertAlign w:val="subscript"/>
              </w:rPr>
              <w:t>1</w:t>
            </w:r>
            <w:r>
              <w:rPr>
                <w:szCs w:val="28"/>
              </w:rPr>
              <w:t xml:space="preserve"> + x</w:t>
            </w:r>
            <w:r>
              <w:rPr>
                <w:szCs w:val="28"/>
                <w:vertAlign w:val="subscript"/>
              </w:rPr>
              <w:t>2</w:t>
            </w:r>
            <w:r>
              <w:rPr>
                <w:szCs w:val="28"/>
              </w:rPr>
              <w:t xml:space="preserve"> = 2 ; x</w:t>
            </w:r>
            <w:r>
              <w:rPr>
                <w:szCs w:val="28"/>
                <w:vertAlign w:val="subscript"/>
              </w:rPr>
              <w:t>1</w:t>
            </w:r>
            <w:r>
              <w:rPr>
                <w:szCs w:val="28"/>
              </w:rPr>
              <w:t xml:space="preserve"> .x</w:t>
            </w:r>
            <w:r>
              <w:rPr>
                <w:szCs w:val="28"/>
                <w:vertAlign w:val="subscript"/>
              </w:rPr>
              <w:t>2</w:t>
            </w:r>
            <w:r>
              <w:rPr>
                <w:szCs w:val="28"/>
              </w:rPr>
              <w:t xml:space="preserve"> = -2</w:t>
            </w:r>
          </w:p>
          <w:p w:rsidR="00EF783F" w:rsidRPr="000C0062" w:rsidRDefault="00EF783F" w:rsidP="00EF783F">
            <w:pPr>
              <w:rPr>
                <w:szCs w:val="28"/>
              </w:rPr>
            </w:pPr>
            <w:r>
              <w:rPr>
                <w:szCs w:val="28"/>
              </w:rPr>
              <w:t xml:space="preserve">      4.2  </w:t>
            </w:r>
            <w:r w:rsidRPr="000C0062">
              <w:rPr>
                <w:szCs w:val="28"/>
              </w:rPr>
              <w:t>Tính T = 2x</w:t>
            </w:r>
            <w:r w:rsidRPr="000C0062">
              <w:rPr>
                <w:szCs w:val="28"/>
                <w:vertAlign w:val="subscript"/>
              </w:rPr>
              <w:t>1</w:t>
            </w:r>
            <w:r w:rsidRPr="000C0062">
              <w:rPr>
                <w:szCs w:val="28"/>
              </w:rPr>
              <w:t xml:space="preserve"> + x</w:t>
            </w:r>
            <w:r w:rsidRPr="000C0062">
              <w:rPr>
                <w:szCs w:val="28"/>
                <w:vertAlign w:val="subscript"/>
              </w:rPr>
              <w:t>2</w:t>
            </w:r>
            <w:r w:rsidRPr="000C0062">
              <w:rPr>
                <w:szCs w:val="28"/>
              </w:rPr>
              <w:t>(2 - 3x</w:t>
            </w:r>
            <w:r w:rsidRPr="000C0062">
              <w:rPr>
                <w:szCs w:val="28"/>
                <w:vertAlign w:val="subscript"/>
              </w:rPr>
              <w:t>1</w:t>
            </w:r>
            <w:r w:rsidRPr="000C0062">
              <w:rPr>
                <w:szCs w:val="28"/>
              </w:rPr>
              <w:t>)</w:t>
            </w:r>
            <w:r>
              <w:rPr>
                <w:szCs w:val="28"/>
              </w:rPr>
              <w:t xml:space="preserve"> = 2(x</w:t>
            </w:r>
            <w:r>
              <w:rPr>
                <w:szCs w:val="28"/>
                <w:vertAlign w:val="subscript"/>
              </w:rPr>
              <w:t>1</w:t>
            </w:r>
            <w:r>
              <w:rPr>
                <w:szCs w:val="28"/>
              </w:rPr>
              <w:t xml:space="preserve"> + x</w:t>
            </w:r>
            <w:r>
              <w:rPr>
                <w:szCs w:val="28"/>
                <w:vertAlign w:val="subscript"/>
              </w:rPr>
              <w:t>2</w:t>
            </w:r>
            <w:r>
              <w:rPr>
                <w:szCs w:val="28"/>
              </w:rPr>
              <w:t xml:space="preserve"> )- 3x</w:t>
            </w:r>
            <w:r>
              <w:rPr>
                <w:szCs w:val="28"/>
                <w:vertAlign w:val="subscript"/>
              </w:rPr>
              <w:t>1</w:t>
            </w:r>
            <w:r>
              <w:rPr>
                <w:szCs w:val="28"/>
              </w:rPr>
              <w:t>. x</w:t>
            </w:r>
            <w:r>
              <w:rPr>
                <w:szCs w:val="28"/>
                <w:vertAlign w:val="subscript"/>
              </w:rPr>
              <w:t>2</w:t>
            </w:r>
            <w:r>
              <w:rPr>
                <w:szCs w:val="28"/>
              </w:rPr>
              <w:t xml:space="preserve"> =2.(2) -3.(-2)= 10</w:t>
            </w:r>
          </w:p>
          <w:p w:rsidR="00EF783F" w:rsidRPr="000C0062" w:rsidRDefault="00EF783F" w:rsidP="00EF783F">
            <w:pPr>
              <w:rPr>
                <w:szCs w:val="28"/>
              </w:rPr>
            </w:pPr>
            <w:r>
              <w:rPr>
                <w:szCs w:val="28"/>
              </w:rPr>
              <w:t xml:space="preserve">      4.3</w:t>
            </w:r>
            <w:r w:rsidRPr="000C0062">
              <w:rPr>
                <w:szCs w:val="28"/>
              </w:rPr>
              <w:t xml:space="preserve"> C/m  x</w:t>
            </w:r>
            <w:r w:rsidRPr="000C0062">
              <w:rPr>
                <w:szCs w:val="28"/>
                <w:vertAlign w:val="superscript"/>
              </w:rPr>
              <w:t>2</w:t>
            </w:r>
            <w:r w:rsidRPr="000C0062">
              <w:rPr>
                <w:szCs w:val="28"/>
              </w:rPr>
              <w:t xml:space="preserve"> - 3x + 5 &gt; 0 với mọi x</w:t>
            </w:r>
          </w:p>
          <w:p w:rsidR="00EF783F" w:rsidRDefault="00EF783F" w:rsidP="00EF783F">
            <w:pPr>
              <w:spacing w:before="120"/>
              <w:jc w:val="center"/>
              <w:rPr>
                <w:b/>
                <w:sz w:val="28"/>
              </w:rPr>
            </w:pPr>
            <w:r>
              <w:rPr>
                <w:szCs w:val="28"/>
              </w:rPr>
              <w:t xml:space="preserve">                   </w:t>
            </w:r>
            <w:r w:rsidRPr="000C0062">
              <w:rPr>
                <w:szCs w:val="28"/>
              </w:rPr>
              <w:t>x</w:t>
            </w:r>
            <w:r w:rsidRPr="000C0062">
              <w:rPr>
                <w:szCs w:val="28"/>
                <w:vertAlign w:val="superscript"/>
              </w:rPr>
              <w:t>2</w:t>
            </w:r>
            <w:r w:rsidRPr="000C0062">
              <w:rPr>
                <w:szCs w:val="28"/>
              </w:rPr>
              <w:t xml:space="preserve"> - 3x + 5 </w:t>
            </w:r>
            <w:r>
              <w:rPr>
                <w:szCs w:val="28"/>
              </w:rPr>
              <w:t xml:space="preserve">= </w:t>
            </w:r>
            <w:r w:rsidRPr="000C0062">
              <w:rPr>
                <w:szCs w:val="28"/>
              </w:rPr>
              <w:t>x</w:t>
            </w:r>
            <w:r w:rsidRPr="000C0062">
              <w:rPr>
                <w:szCs w:val="28"/>
                <w:vertAlign w:val="superscript"/>
              </w:rPr>
              <w:t>2</w:t>
            </w:r>
            <w:r w:rsidRPr="000C0062">
              <w:rPr>
                <w:szCs w:val="28"/>
              </w:rPr>
              <w:t xml:space="preserve"> - </w:t>
            </w:r>
            <w:r>
              <w:rPr>
                <w:szCs w:val="28"/>
              </w:rPr>
              <w:t>2.</w:t>
            </w:r>
            <w:r w:rsidRPr="000C0062">
              <w:rPr>
                <w:szCs w:val="28"/>
              </w:rPr>
              <w:t>x</w:t>
            </w:r>
            <w:r>
              <w:rPr>
                <w:szCs w:val="28"/>
              </w:rPr>
              <w:t>..</w:t>
            </w:r>
            <w:r w:rsidRPr="00B82878">
              <w:rPr>
                <w:position w:val="-28"/>
                <w:szCs w:val="28"/>
              </w:rPr>
              <w:object w:dxaOrig="1640" w:dyaOrig="740">
                <v:shape id="_x0000_i3169" type="#_x0000_t75" style="width:82pt;height:37pt" o:ole="">
                  <v:imagedata r:id="rId4061" o:title=""/>
                </v:shape>
                <o:OLEObject Type="Embed" ProgID="Equation.DSMT4" ShapeID="_x0000_i3169" DrawAspect="Content" ObjectID="_1586714175" r:id="rId4062"/>
              </w:object>
            </w:r>
            <w:r w:rsidRPr="000C0062">
              <w:rPr>
                <w:szCs w:val="28"/>
              </w:rPr>
              <w:t xml:space="preserve"> + 5 </w:t>
            </w:r>
            <w:r w:rsidRPr="00B82878">
              <w:rPr>
                <w:position w:val="-28"/>
                <w:szCs w:val="28"/>
              </w:rPr>
              <w:object w:dxaOrig="1540" w:dyaOrig="740">
                <v:shape id="_x0000_i3170" type="#_x0000_t75" style="width:77pt;height:37pt" o:ole="">
                  <v:imagedata r:id="rId4063" o:title=""/>
                </v:shape>
                <o:OLEObject Type="Embed" ProgID="Equation.DSMT4" ShapeID="_x0000_i3170" DrawAspect="Content" ObjectID="_1586714176" r:id="rId4064"/>
              </w:object>
            </w:r>
            <w:r>
              <w:rPr>
                <w:szCs w:val="28"/>
              </w:rPr>
              <w:t>&gt; 0</w:t>
            </w:r>
          </w:p>
          <w:p w:rsidR="00EF783F" w:rsidRPr="00063792" w:rsidRDefault="00EF783F" w:rsidP="00EF783F">
            <w:pPr>
              <w:spacing w:before="120"/>
              <w:rPr>
                <w:b/>
                <w:sz w:val="28"/>
              </w:rPr>
            </w:pPr>
            <w:r>
              <w:rPr>
                <w:b/>
                <w:sz w:val="28"/>
              </w:rPr>
              <w:t>Câu 5.</w:t>
            </w:r>
          </w:p>
          <w:p w:rsidR="00EF783F" w:rsidRDefault="00EF783F" w:rsidP="00EF783F">
            <w:pPr>
              <w:spacing w:before="120"/>
              <w:rPr>
                <w:sz w:val="28"/>
              </w:rPr>
            </w:pPr>
            <w:r>
              <w:rPr>
                <w:noProof/>
                <w:sz w:val="28"/>
                <w:lang w:val="en-US"/>
              </w:rPr>
              <w:drawing>
                <wp:inline distT="0" distB="0" distL="0" distR="0" wp14:anchorId="6472AEB0" wp14:editId="1EA47553">
                  <wp:extent cx="2886075" cy="3286125"/>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4"/>
                          <pic:cNvPicPr>
                            <a:picLocks noChangeAspect="1" noChangeArrowheads="1"/>
                          </pic:cNvPicPr>
                        </pic:nvPicPr>
                        <pic:blipFill>
                          <a:blip r:embed="rId4065" cstate="print">
                            <a:extLst>
                              <a:ext uri="{28A0092B-C50C-407E-A947-70E740481C1C}">
                                <a14:useLocalDpi xmlns:a14="http://schemas.microsoft.com/office/drawing/2010/main" val="0"/>
                              </a:ext>
                            </a:extLst>
                          </a:blip>
                          <a:srcRect/>
                          <a:stretch>
                            <a:fillRect/>
                          </a:stretch>
                        </pic:blipFill>
                        <pic:spPr bwMode="auto">
                          <a:xfrm>
                            <a:off x="0" y="0"/>
                            <a:ext cx="2886075" cy="3286125"/>
                          </a:xfrm>
                          <a:prstGeom prst="rect">
                            <a:avLst/>
                          </a:prstGeom>
                          <a:noFill/>
                          <a:ln>
                            <a:noFill/>
                          </a:ln>
                        </pic:spPr>
                      </pic:pic>
                    </a:graphicData>
                  </a:graphic>
                </wp:inline>
              </w:drawing>
            </w:r>
          </w:p>
          <w:p w:rsidR="00EF783F" w:rsidRDefault="00EF783F" w:rsidP="004242C7">
            <w:pPr>
              <w:numPr>
                <w:ilvl w:val="0"/>
                <w:numId w:val="91"/>
              </w:numPr>
              <w:spacing w:before="120"/>
              <w:rPr>
                <w:sz w:val="28"/>
              </w:rPr>
            </w:pPr>
            <w:r>
              <w:rPr>
                <w:sz w:val="28"/>
              </w:rPr>
              <w:t>Dùng định lí Pytago cho tam giác vuông ACB và ADB.</w:t>
            </w:r>
          </w:p>
          <w:p w:rsidR="00EF783F" w:rsidRDefault="00EF783F" w:rsidP="004242C7">
            <w:pPr>
              <w:numPr>
                <w:ilvl w:val="0"/>
                <w:numId w:val="91"/>
              </w:numPr>
              <w:spacing w:before="120"/>
              <w:rPr>
                <w:sz w:val="28"/>
              </w:rPr>
            </w:pPr>
            <w:r>
              <w:rPr>
                <w:sz w:val="28"/>
              </w:rPr>
              <w:t>Ta có E là trung điểm của AC, F là trung điểm của AD nên OE vuông góc với AC, OF vuông góc với AD do đó tứ giác AEOF có tổng hai góc đối là 2v nên nội tiếp. Do góc AEO vuông nên tâm I đường tròn ngoại tiếp tứ giác AEOF là trung điểm của AO.</w:t>
            </w:r>
          </w:p>
          <w:p w:rsidR="00EF783F" w:rsidRDefault="00EF783F" w:rsidP="004242C7">
            <w:pPr>
              <w:numPr>
                <w:ilvl w:val="0"/>
                <w:numId w:val="91"/>
              </w:numPr>
              <w:spacing w:before="120"/>
              <w:rPr>
                <w:sz w:val="28"/>
              </w:rPr>
            </w:pPr>
            <w:r>
              <w:rPr>
                <w:sz w:val="28"/>
              </w:rPr>
              <w:t>* Ta có tam giác OAD cân tại O nên góc OAD = góc ODA, mà góc ADK = góc AEK = góc AOF. Do góc OAD + góc AOF = 90</w:t>
            </w:r>
            <w:r>
              <w:rPr>
                <w:sz w:val="28"/>
                <w:vertAlign w:val="superscript"/>
              </w:rPr>
              <w:t>0</w:t>
            </w:r>
            <w:r>
              <w:rPr>
                <w:sz w:val="28"/>
              </w:rPr>
              <w:t xml:space="preserve"> nên góc ODA + góc ADK = 90</w:t>
            </w:r>
            <w:r>
              <w:rPr>
                <w:sz w:val="28"/>
                <w:vertAlign w:val="superscript"/>
              </w:rPr>
              <w:t>0</w:t>
            </w:r>
            <w:r>
              <w:rPr>
                <w:sz w:val="28"/>
              </w:rPr>
              <w:t xml:space="preserve"> suy ra DK vuông góc với DO suy ra KD là tiếp tuyến (O).</w:t>
            </w:r>
          </w:p>
          <w:p w:rsidR="00EF783F" w:rsidRDefault="00EF783F" w:rsidP="00EF783F">
            <w:pPr>
              <w:spacing w:before="120"/>
              <w:ind w:left="720"/>
              <w:rPr>
                <w:sz w:val="28"/>
              </w:rPr>
            </w:pPr>
            <w:r>
              <w:rPr>
                <w:sz w:val="28"/>
              </w:rPr>
              <w:t>* Ta có OF là đường trung bình tam giác ABD nên OF // DB suy ra AOF = góc ABD = góc ACD.</w:t>
            </w:r>
          </w:p>
          <w:p w:rsidR="00EF783F" w:rsidRDefault="00EF783F" w:rsidP="00EF783F">
            <w:pPr>
              <w:spacing w:before="120"/>
              <w:ind w:left="720"/>
              <w:rPr>
                <w:sz w:val="28"/>
              </w:rPr>
            </w:pPr>
            <w:r>
              <w:rPr>
                <w:sz w:val="28"/>
              </w:rPr>
              <w:t>Để tứ giác AEDK là hình chữ nhật thì EF = FK = FA = FD suy ra góc FAE = góc FEA suy ra góc FAE = góc ACD do đó tam giác ACD cân tại D</w:t>
            </w:r>
          </w:p>
          <w:p w:rsidR="00EF783F" w:rsidRPr="004C63D3" w:rsidRDefault="00EF783F" w:rsidP="00EF783F">
            <w:pPr>
              <w:rPr>
                <w:sz w:val="26"/>
                <w:szCs w:val="26"/>
                <w:u w:val="single"/>
              </w:rPr>
            </w:pPr>
            <w:r w:rsidRPr="004C63D3">
              <w:rPr>
                <w:sz w:val="26"/>
                <w:szCs w:val="26"/>
                <w:u w:val="single"/>
              </w:rPr>
              <w:t>Cách 2</w:t>
            </w:r>
          </w:p>
          <w:p w:rsidR="00EF783F" w:rsidRPr="000C0062" w:rsidRDefault="00EF783F" w:rsidP="00EF783F">
            <w:pPr>
              <w:rPr>
                <w:szCs w:val="28"/>
              </w:rPr>
            </w:pPr>
            <w:r>
              <w:rPr>
                <w:noProof/>
                <w:lang w:val="en-US"/>
              </w:rPr>
              <w:drawing>
                <wp:anchor distT="0" distB="0" distL="114300" distR="114300" simplePos="0" relativeHeight="251814912" behindDoc="0" locked="0" layoutInCell="1" allowOverlap="1" wp14:anchorId="2635AD66" wp14:editId="7449D707">
                  <wp:simplePos x="0" y="0"/>
                  <wp:positionH relativeFrom="column">
                    <wp:posOffset>-23495</wp:posOffset>
                  </wp:positionH>
                  <wp:positionV relativeFrom="paragraph">
                    <wp:posOffset>55880</wp:posOffset>
                  </wp:positionV>
                  <wp:extent cx="2614295" cy="2427605"/>
                  <wp:effectExtent l="0" t="0" r="0" b="0"/>
                  <wp:wrapSquare wrapText="bothSides"/>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4066">
                            <a:extLst>
                              <a:ext uri="{28A0092B-C50C-407E-A947-70E740481C1C}">
                                <a14:useLocalDpi xmlns:a14="http://schemas.microsoft.com/office/drawing/2010/main" val="0"/>
                              </a:ext>
                            </a:extLst>
                          </a:blip>
                          <a:srcRect/>
                          <a:stretch>
                            <a:fillRect/>
                          </a:stretch>
                        </pic:blipFill>
                        <pic:spPr bwMode="auto">
                          <a:xfrm>
                            <a:off x="0" y="0"/>
                            <a:ext cx="2614295" cy="2427605"/>
                          </a:xfrm>
                          <a:prstGeom prst="rect">
                            <a:avLst/>
                          </a:prstGeom>
                          <a:noFill/>
                          <a:ln>
                            <a:noFill/>
                          </a:ln>
                        </pic:spPr>
                      </pic:pic>
                    </a:graphicData>
                  </a:graphic>
                  <wp14:sizeRelH relativeFrom="page">
                    <wp14:pctWidth>0</wp14:pctWidth>
                  </wp14:sizeRelH>
                  <wp14:sizeRelV relativeFrom="page">
                    <wp14:pctHeight>0</wp14:pctHeight>
                  </wp14:sizeRelV>
                </wp:anchor>
              </w:drawing>
            </w:r>
            <w:r>
              <w:rPr>
                <w:szCs w:val="28"/>
              </w:rPr>
              <w:t xml:space="preserve">1) Chứng minh: </w:t>
            </w:r>
            <w:r w:rsidRPr="000C0062">
              <w:rPr>
                <w:szCs w:val="28"/>
              </w:rPr>
              <w:t xml:space="preserve"> AC</w:t>
            </w:r>
            <w:r w:rsidRPr="000C0062">
              <w:rPr>
                <w:szCs w:val="28"/>
                <w:vertAlign w:val="superscript"/>
              </w:rPr>
              <w:t>2</w:t>
            </w:r>
            <w:r w:rsidRPr="000C0062">
              <w:rPr>
                <w:szCs w:val="28"/>
              </w:rPr>
              <w:t xml:space="preserve"> +CB</w:t>
            </w:r>
            <w:r w:rsidRPr="000C0062">
              <w:rPr>
                <w:szCs w:val="28"/>
                <w:vertAlign w:val="superscript"/>
              </w:rPr>
              <w:t>2</w:t>
            </w:r>
            <w:r w:rsidRPr="000C0062">
              <w:rPr>
                <w:szCs w:val="28"/>
              </w:rPr>
              <w:t xml:space="preserve"> = AD</w:t>
            </w:r>
            <w:r w:rsidRPr="000C0062">
              <w:rPr>
                <w:szCs w:val="28"/>
                <w:vertAlign w:val="superscript"/>
              </w:rPr>
              <w:t>2</w:t>
            </w:r>
            <w:r w:rsidRPr="000C0062">
              <w:rPr>
                <w:szCs w:val="28"/>
              </w:rPr>
              <w:t xml:space="preserve"> + DB</w:t>
            </w:r>
            <w:r w:rsidRPr="000C0062">
              <w:rPr>
                <w:szCs w:val="28"/>
                <w:vertAlign w:val="superscript"/>
              </w:rPr>
              <w:t>2</w:t>
            </w:r>
          </w:p>
          <w:p w:rsidR="00EF783F" w:rsidRPr="000C0062" w:rsidRDefault="00EF783F" w:rsidP="00EF783F">
            <w:pPr>
              <w:rPr>
                <w:szCs w:val="28"/>
              </w:rPr>
            </w:pPr>
            <w:r w:rsidRPr="0080250B">
              <w:rPr>
                <w:position w:val="-4"/>
                <w:szCs w:val="28"/>
              </w:rPr>
              <w:object w:dxaOrig="220" w:dyaOrig="260">
                <v:shape id="_x0000_i3171" type="#_x0000_t75" style="width:11pt;height:13pt" o:ole="">
                  <v:imagedata r:id="rId4067" o:title=""/>
                </v:shape>
                <o:OLEObject Type="Embed" ProgID="Equation.DSMT4" ShapeID="_x0000_i3171" DrawAspect="Content" ObjectID="_1586714177" r:id="rId4068"/>
              </w:object>
            </w:r>
            <w:r>
              <w:rPr>
                <w:szCs w:val="28"/>
              </w:rPr>
              <w:t>ABC vuông tại C . Theo Pitago thì AB</w:t>
            </w:r>
            <w:r>
              <w:rPr>
                <w:szCs w:val="28"/>
                <w:vertAlign w:val="superscript"/>
              </w:rPr>
              <w:t>2</w:t>
            </w:r>
            <w:r>
              <w:rPr>
                <w:szCs w:val="28"/>
              </w:rPr>
              <w:t xml:space="preserve"> = </w:t>
            </w:r>
            <w:r w:rsidRPr="000C0062">
              <w:rPr>
                <w:szCs w:val="28"/>
              </w:rPr>
              <w:t>AC</w:t>
            </w:r>
            <w:r w:rsidRPr="000C0062">
              <w:rPr>
                <w:szCs w:val="28"/>
                <w:vertAlign w:val="superscript"/>
              </w:rPr>
              <w:t>2</w:t>
            </w:r>
            <w:r w:rsidRPr="000C0062">
              <w:rPr>
                <w:szCs w:val="28"/>
              </w:rPr>
              <w:t xml:space="preserve"> +CB</w:t>
            </w:r>
            <w:r w:rsidRPr="000C0062">
              <w:rPr>
                <w:szCs w:val="28"/>
                <w:vertAlign w:val="superscript"/>
              </w:rPr>
              <w:t>2</w:t>
            </w:r>
            <w:r w:rsidRPr="000C0062">
              <w:rPr>
                <w:szCs w:val="28"/>
              </w:rPr>
              <w:t xml:space="preserve"> </w:t>
            </w:r>
          </w:p>
          <w:p w:rsidR="00EF783F" w:rsidRPr="000C0062" w:rsidRDefault="00EF783F" w:rsidP="00EF783F">
            <w:pPr>
              <w:rPr>
                <w:szCs w:val="28"/>
              </w:rPr>
            </w:pPr>
            <w:r w:rsidRPr="0080250B">
              <w:rPr>
                <w:position w:val="-4"/>
                <w:szCs w:val="28"/>
              </w:rPr>
              <w:object w:dxaOrig="220" w:dyaOrig="260">
                <v:shape id="_x0000_i3172" type="#_x0000_t75" style="width:11pt;height:13pt" o:ole="">
                  <v:imagedata r:id="rId4067" o:title=""/>
                </v:shape>
                <o:OLEObject Type="Embed" ProgID="Equation.DSMT4" ShapeID="_x0000_i3172" DrawAspect="Content" ObjectID="_1586714178" r:id="rId4069"/>
              </w:object>
            </w:r>
            <w:r>
              <w:rPr>
                <w:szCs w:val="28"/>
              </w:rPr>
              <w:t>ABD vuông tại D . Theo Pitago thì AB</w:t>
            </w:r>
            <w:r>
              <w:rPr>
                <w:szCs w:val="28"/>
                <w:vertAlign w:val="superscript"/>
              </w:rPr>
              <w:t>2</w:t>
            </w:r>
            <w:r>
              <w:rPr>
                <w:szCs w:val="28"/>
              </w:rPr>
              <w:t xml:space="preserve"> = </w:t>
            </w:r>
            <w:r w:rsidRPr="000C0062">
              <w:rPr>
                <w:szCs w:val="28"/>
              </w:rPr>
              <w:t>AC</w:t>
            </w:r>
            <w:r w:rsidRPr="000C0062">
              <w:rPr>
                <w:szCs w:val="28"/>
                <w:vertAlign w:val="superscript"/>
              </w:rPr>
              <w:t>2</w:t>
            </w:r>
            <w:r w:rsidRPr="000C0062">
              <w:rPr>
                <w:szCs w:val="28"/>
              </w:rPr>
              <w:t xml:space="preserve"> +CB</w:t>
            </w:r>
            <w:r w:rsidRPr="000C0062">
              <w:rPr>
                <w:szCs w:val="28"/>
                <w:vertAlign w:val="superscript"/>
              </w:rPr>
              <w:t>2</w:t>
            </w:r>
            <w:r w:rsidRPr="000C0062">
              <w:rPr>
                <w:szCs w:val="28"/>
              </w:rPr>
              <w:t xml:space="preserve"> </w:t>
            </w:r>
          </w:p>
          <w:p w:rsidR="00EF783F" w:rsidRDefault="00EF783F" w:rsidP="00EF783F">
            <w:pPr>
              <w:rPr>
                <w:szCs w:val="28"/>
              </w:rPr>
            </w:pPr>
            <w:r>
              <w:rPr>
                <w:szCs w:val="28"/>
              </w:rPr>
              <w:t xml:space="preserve"> Suy ra </w:t>
            </w:r>
            <w:r w:rsidRPr="000C0062">
              <w:rPr>
                <w:szCs w:val="28"/>
              </w:rPr>
              <w:t>AC</w:t>
            </w:r>
            <w:r w:rsidRPr="000C0062">
              <w:rPr>
                <w:szCs w:val="28"/>
                <w:vertAlign w:val="superscript"/>
              </w:rPr>
              <w:t>2</w:t>
            </w:r>
            <w:r w:rsidRPr="000C0062">
              <w:rPr>
                <w:szCs w:val="28"/>
              </w:rPr>
              <w:t xml:space="preserve"> +CB</w:t>
            </w:r>
            <w:r w:rsidRPr="000C0062">
              <w:rPr>
                <w:szCs w:val="28"/>
                <w:vertAlign w:val="superscript"/>
              </w:rPr>
              <w:t>2</w:t>
            </w:r>
            <w:r w:rsidRPr="000C0062">
              <w:rPr>
                <w:szCs w:val="28"/>
              </w:rPr>
              <w:t xml:space="preserve"> = AD</w:t>
            </w:r>
            <w:r w:rsidRPr="000C0062">
              <w:rPr>
                <w:szCs w:val="28"/>
                <w:vertAlign w:val="superscript"/>
              </w:rPr>
              <w:t>2</w:t>
            </w:r>
            <w:r w:rsidRPr="000C0062">
              <w:rPr>
                <w:szCs w:val="28"/>
              </w:rPr>
              <w:t xml:space="preserve"> + DB</w:t>
            </w:r>
            <w:r w:rsidRPr="000C0062">
              <w:rPr>
                <w:szCs w:val="28"/>
                <w:vertAlign w:val="superscript"/>
              </w:rPr>
              <w:t>2</w:t>
            </w:r>
          </w:p>
          <w:p w:rsidR="00EF783F" w:rsidRDefault="00EF783F" w:rsidP="00EF783F">
            <w:pPr>
              <w:rPr>
                <w:szCs w:val="28"/>
              </w:rPr>
            </w:pPr>
            <w:r>
              <w:rPr>
                <w:szCs w:val="28"/>
              </w:rPr>
              <w:t>2) Chứng minh rằng:  AOEF nội tiếp.</w:t>
            </w:r>
          </w:p>
          <w:p w:rsidR="00EF783F" w:rsidRDefault="00EF783F" w:rsidP="00EF783F">
            <w:pPr>
              <w:rPr>
                <w:szCs w:val="28"/>
              </w:rPr>
            </w:pPr>
            <w:r>
              <w:rPr>
                <w:szCs w:val="28"/>
              </w:rPr>
              <w:t xml:space="preserve">E là trung điểm dây AC nên OE </w:t>
            </w:r>
            <w:r w:rsidRPr="0080250B">
              <w:rPr>
                <w:position w:val="-4"/>
                <w:szCs w:val="28"/>
              </w:rPr>
              <w:object w:dxaOrig="240" w:dyaOrig="260">
                <v:shape id="_x0000_i3173" type="#_x0000_t75" style="width:12pt;height:13pt" o:ole="">
                  <v:imagedata r:id="rId4070" o:title=""/>
                </v:shape>
                <o:OLEObject Type="Embed" ProgID="Equation.DSMT4" ShapeID="_x0000_i3173" DrawAspect="Content" ObjectID="_1586714179" r:id="rId4071"/>
              </w:object>
            </w:r>
            <w:r>
              <w:rPr>
                <w:szCs w:val="28"/>
              </w:rPr>
              <w:t xml:space="preserve">AC hay </w:t>
            </w:r>
            <w:r w:rsidRPr="0080250B">
              <w:rPr>
                <w:position w:val="-6"/>
                <w:szCs w:val="28"/>
              </w:rPr>
              <w:object w:dxaOrig="1120" w:dyaOrig="360">
                <v:shape id="_x0000_i3174" type="#_x0000_t75" style="width:56pt;height:18pt" o:ole="">
                  <v:imagedata r:id="rId4072" o:title=""/>
                </v:shape>
                <o:OLEObject Type="Embed" ProgID="Equation.DSMT4" ShapeID="_x0000_i3174" DrawAspect="Content" ObjectID="_1586714180" r:id="rId4073"/>
              </w:object>
            </w:r>
          </w:p>
          <w:p w:rsidR="00EF783F" w:rsidRDefault="00EF783F" w:rsidP="00EF783F">
            <w:pPr>
              <w:rPr>
                <w:szCs w:val="28"/>
              </w:rPr>
            </w:pPr>
            <w:r>
              <w:rPr>
                <w:szCs w:val="28"/>
              </w:rPr>
              <w:t xml:space="preserve">F là trung điểm dây AD nên OF </w:t>
            </w:r>
            <w:r w:rsidRPr="0080250B">
              <w:rPr>
                <w:position w:val="-4"/>
                <w:szCs w:val="28"/>
              </w:rPr>
              <w:object w:dxaOrig="240" w:dyaOrig="260">
                <v:shape id="_x0000_i3175" type="#_x0000_t75" style="width:12pt;height:13pt" o:ole="">
                  <v:imagedata r:id="rId4070" o:title=""/>
                </v:shape>
                <o:OLEObject Type="Embed" ProgID="Equation.DSMT4" ShapeID="_x0000_i3175" DrawAspect="Content" ObjectID="_1586714181" r:id="rId4074"/>
              </w:object>
            </w:r>
            <w:r>
              <w:rPr>
                <w:szCs w:val="28"/>
              </w:rPr>
              <w:t xml:space="preserve">AD hay </w:t>
            </w:r>
            <w:r w:rsidRPr="0080250B">
              <w:rPr>
                <w:position w:val="-6"/>
                <w:szCs w:val="28"/>
              </w:rPr>
              <w:object w:dxaOrig="1120" w:dyaOrig="360">
                <v:shape id="_x0000_i3176" type="#_x0000_t75" style="width:56pt;height:18pt" o:ole="">
                  <v:imagedata r:id="rId4075" o:title=""/>
                </v:shape>
                <o:OLEObject Type="Embed" ProgID="Equation.DSMT4" ShapeID="_x0000_i3176" DrawAspect="Content" ObjectID="_1586714182" r:id="rId4076"/>
              </w:object>
            </w:r>
          </w:p>
          <w:p w:rsidR="00EF783F" w:rsidRDefault="00EF783F" w:rsidP="00EF783F">
            <w:pPr>
              <w:rPr>
                <w:szCs w:val="28"/>
              </w:rPr>
            </w:pPr>
            <w:r w:rsidRPr="0080250B">
              <w:rPr>
                <w:position w:val="-6"/>
                <w:szCs w:val="28"/>
              </w:rPr>
              <w:object w:dxaOrig="1920" w:dyaOrig="360">
                <v:shape id="_x0000_i3177" type="#_x0000_t75" style="width:96pt;height:18pt" o:ole="">
                  <v:imagedata r:id="rId4077" o:title=""/>
                </v:shape>
                <o:OLEObject Type="Embed" ProgID="Equation.DSMT4" ShapeID="_x0000_i3177" DrawAspect="Content" ObjectID="_1586714183" r:id="rId4078"/>
              </w:object>
            </w:r>
            <w:r>
              <w:rPr>
                <w:szCs w:val="28"/>
              </w:rPr>
              <w:t xml:space="preserve"> =&gt;</w:t>
            </w:r>
            <w:r w:rsidRPr="000C0062">
              <w:rPr>
                <w:szCs w:val="28"/>
              </w:rPr>
              <w:t xml:space="preserve">AOEF nội tiếp </w:t>
            </w:r>
            <w:r>
              <w:rPr>
                <w:szCs w:val="28"/>
              </w:rPr>
              <w:t>(tổng 2 góc đối bằng 180</w:t>
            </w:r>
            <w:r>
              <w:rPr>
                <w:szCs w:val="28"/>
                <w:vertAlign w:val="superscript"/>
              </w:rPr>
              <w:t>0</w:t>
            </w:r>
            <w:r>
              <w:rPr>
                <w:szCs w:val="28"/>
              </w:rPr>
              <w:t>) ,. Tâm của đường tròn là trung điểm OA</w:t>
            </w:r>
          </w:p>
          <w:p w:rsidR="00EF783F" w:rsidRDefault="00EF783F" w:rsidP="00EF783F">
            <w:pPr>
              <w:rPr>
                <w:szCs w:val="28"/>
              </w:rPr>
            </w:pPr>
            <w:r>
              <w:rPr>
                <w:szCs w:val="28"/>
              </w:rPr>
              <w:t xml:space="preserve"> 3) </w:t>
            </w:r>
            <w:r w:rsidRPr="000C0062">
              <w:rPr>
                <w:szCs w:val="28"/>
              </w:rPr>
              <w:t>C/m DK là tiếp tuyến (O).</w:t>
            </w:r>
          </w:p>
          <w:p w:rsidR="00EF783F" w:rsidRDefault="00EF783F" w:rsidP="00EF783F">
            <w:pPr>
              <w:rPr>
                <w:szCs w:val="28"/>
              </w:rPr>
            </w:pPr>
            <w:r w:rsidRPr="000C0062">
              <w:rPr>
                <w:szCs w:val="28"/>
              </w:rPr>
              <w:t xml:space="preserve"> </w:t>
            </w:r>
            <w:r w:rsidRPr="0080250B">
              <w:rPr>
                <w:position w:val="-4"/>
                <w:szCs w:val="28"/>
              </w:rPr>
              <w:object w:dxaOrig="220" w:dyaOrig="260">
                <v:shape id="_x0000_i3178" type="#_x0000_t75" style="width:11pt;height:13pt" o:ole="">
                  <v:imagedata r:id="rId4067" o:title=""/>
                </v:shape>
                <o:OLEObject Type="Embed" ProgID="Equation.DSMT4" ShapeID="_x0000_i3178" DrawAspect="Content" ObjectID="_1586714184" r:id="rId4079"/>
              </w:object>
            </w:r>
            <w:r>
              <w:rPr>
                <w:szCs w:val="28"/>
              </w:rPr>
              <w:t xml:space="preserve">ABD có FO là đường trung bình nên </w:t>
            </w:r>
            <w:r w:rsidRPr="0010604C">
              <w:rPr>
                <w:position w:val="-6"/>
                <w:szCs w:val="28"/>
              </w:rPr>
              <w:object w:dxaOrig="1320" w:dyaOrig="360">
                <v:shape id="_x0000_i3179" type="#_x0000_t75" style="width:66pt;height:18pt" o:ole="">
                  <v:imagedata r:id="rId4080" o:title=""/>
                </v:shape>
                <o:OLEObject Type="Embed" ProgID="Equation.DSMT4" ShapeID="_x0000_i3179" DrawAspect="Content" ObjectID="_1586714185" r:id="rId4081"/>
              </w:object>
            </w:r>
          </w:p>
          <w:p w:rsidR="00EF783F" w:rsidRDefault="00EF783F" w:rsidP="00EF783F">
            <w:pPr>
              <w:rPr>
                <w:szCs w:val="28"/>
              </w:rPr>
            </w:pPr>
            <w:r w:rsidRPr="00276690">
              <w:rPr>
                <w:position w:val="-24"/>
                <w:szCs w:val="28"/>
              </w:rPr>
              <w:object w:dxaOrig="4500" w:dyaOrig="620">
                <v:shape id="_x0000_i3180" type="#_x0000_t75" style="width:225pt;height:31pt" o:ole="">
                  <v:imagedata r:id="rId4082" o:title=""/>
                </v:shape>
                <o:OLEObject Type="Embed" ProgID="Equation.DSMT4" ShapeID="_x0000_i3180" DrawAspect="Content" ObjectID="_1586714186" r:id="rId4083"/>
              </w:object>
            </w:r>
          </w:p>
          <w:p w:rsidR="00EF783F" w:rsidRPr="004C63D3" w:rsidRDefault="00EF783F" w:rsidP="00EF783F">
            <w:pPr>
              <w:rPr>
                <w:szCs w:val="28"/>
              </w:rPr>
            </w:pPr>
            <w:r>
              <w:rPr>
                <w:szCs w:val="28"/>
              </w:rPr>
              <w:t xml:space="preserve">                                                                        Vậy DK là tiếp tuyến (O).</w:t>
            </w:r>
          </w:p>
          <w:p w:rsidR="00EF783F" w:rsidRPr="003B691E" w:rsidRDefault="00EF783F" w:rsidP="003B691E">
            <w:pPr>
              <w:jc w:val="center"/>
              <w:rPr>
                <w:rFonts w:ascii="Times New Roman" w:eastAsia="Times New Roman" w:hAnsi="Times New Roman" w:cs="Times New Roman"/>
                <w:b/>
                <w:color w:val="FF0000"/>
                <w:sz w:val="28"/>
                <w:szCs w:val="28"/>
                <w:lang w:val="en-US"/>
              </w:rPr>
            </w:pPr>
          </w:p>
        </w:tc>
      </w:tr>
      <w:tr w:rsidR="003B691E" w:rsidRPr="003B691E" w:rsidTr="00EF783F">
        <w:trPr>
          <w:trHeight w:val="315"/>
        </w:trPr>
        <w:tc>
          <w:tcPr>
            <w:tcW w:w="11249" w:type="dxa"/>
            <w:tcBorders>
              <w:top w:val="nil"/>
              <w:left w:val="nil"/>
              <w:bottom w:val="nil"/>
              <w:right w:val="nil"/>
            </w:tcBorders>
            <w:shd w:val="clear" w:color="auto" w:fill="auto"/>
            <w:noWrap/>
            <w:vAlign w:val="bottom"/>
            <w:hideMark/>
          </w:tcPr>
          <w:p w:rsidR="003B691E" w:rsidRPr="003B691E" w:rsidRDefault="003B691E" w:rsidP="003B691E">
            <w:pPr>
              <w:jc w:val="center"/>
              <w:rPr>
                <w:rFonts w:ascii="Times New Roman" w:eastAsia="Times New Roman" w:hAnsi="Times New Roman" w:cs="Times New Roman"/>
                <w:b/>
                <w:color w:val="FF0000"/>
                <w:sz w:val="28"/>
                <w:szCs w:val="28"/>
                <w:lang w:val="en-US"/>
              </w:rPr>
            </w:pPr>
            <w:r w:rsidRPr="003B691E">
              <w:rPr>
                <w:rFonts w:ascii="Times New Roman" w:eastAsia="Times New Roman" w:hAnsi="Times New Roman" w:cs="Times New Roman"/>
                <w:b/>
                <w:color w:val="FF0000"/>
                <w:sz w:val="28"/>
                <w:szCs w:val="28"/>
                <w:lang w:val="en-US"/>
              </w:rPr>
              <w:t>ĐỀ 200</w:t>
            </w:r>
          </w:p>
        </w:tc>
      </w:tr>
    </w:tbl>
    <w:p w:rsidR="00EF783F" w:rsidRDefault="00EF783F" w:rsidP="00EF783F">
      <w:pPr>
        <w:rPr>
          <w:rFonts w:ascii="Times New Roman" w:hAnsi="Times New Roman"/>
        </w:rPr>
      </w:pPr>
    </w:p>
    <w:p w:rsidR="00EF783F" w:rsidRPr="00542A25" w:rsidRDefault="00EF783F" w:rsidP="00EF783F">
      <w:pPr>
        <w:rPr>
          <w:rFonts w:ascii="Times New Roman" w:hAnsi="Times New Roman"/>
        </w:rPr>
      </w:pPr>
      <w:r w:rsidRPr="00542A25">
        <w:rPr>
          <w:rFonts w:ascii="Times New Roman" w:hAnsi="Times New Roman"/>
        </w:rPr>
        <w:t>SỞ GIÁO DỤC VÀ ĐÀO TẠO</w:t>
      </w:r>
      <w:r w:rsidRPr="00542A25">
        <w:rPr>
          <w:rFonts w:ascii="Times New Roman" w:hAnsi="Times New Roman"/>
        </w:rPr>
        <w:tab/>
      </w:r>
      <w:r w:rsidRPr="00542A25">
        <w:rPr>
          <w:rFonts w:ascii="Times New Roman" w:hAnsi="Times New Roman"/>
        </w:rPr>
        <w:tab/>
        <w:t>KÌ THI TUYỂN SINH VÀO 10 - THPT</w:t>
      </w:r>
    </w:p>
    <w:p w:rsidR="00EF783F" w:rsidRPr="00542A25" w:rsidRDefault="00EF783F" w:rsidP="00EF783F">
      <w:pPr>
        <w:rPr>
          <w:rFonts w:ascii="Times New Roman" w:hAnsi="Times New Roman"/>
        </w:rPr>
      </w:pPr>
      <w:r w:rsidRPr="00542A25">
        <w:rPr>
          <w:rFonts w:ascii="Times New Roman" w:hAnsi="Times New Roman"/>
        </w:rPr>
        <w:t xml:space="preserve">          TỈNH LÀO CAI</w:t>
      </w:r>
      <w:r w:rsidRPr="00542A25">
        <w:rPr>
          <w:rFonts w:ascii="Times New Roman" w:hAnsi="Times New Roman"/>
        </w:rPr>
        <w:tab/>
      </w:r>
      <w:r w:rsidRPr="00542A25">
        <w:rPr>
          <w:rFonts w:ascii="Times New Roman" w:hAnsi="Times New Roman"/>
        </w:rPr>
        <w:tab/>
      </w:r>
      <w:r w:rsidRPr="00542A25">
        <w:rPr>
          <w:rFonts w:ascii="Times New Roman" w:hAnsi="Times New Roman"/>
        </w:rPr>
        <w:tab/>
      </w:r>
      <w:r w:rsidRPr="00542A25">
        <w:rPr>
          <w:rFonts w:ascii="Times New Roman" w:hAnsi="Times New Roman"/>
        </w:rPr>
        <w:tab/>
        <w:t>N</w:t>
      </w:r>
      <w:r w:rsidRPr="00542A25">
        <w:rPr>
          <w:rFonts w:ascii="Times New Roman" w:hAnsi="Times New Roman" w:hint="eastAsia"/>
        </w:rPr>
        <w:t>Ă</w:t>
      </w:r>
      <w:r w:rsidRPr="00542A25">
        <w:rPr>
          <w:rFonts w:ascii="Times New Roman" w:hAnsi="Times New Roman"/>
        </w:rPr>
        <w:t>M HỌC: 201</w:t>
      </w:r>
      <w:r>
        <w:rPr>
          <w:rFonts w:ascii="Times New Roman" w:hAnsi="Times New Roman"/>
        </w:rPr>
        <w:t>3 – 2014</w:t>
      </w:r>
    </w:p>
    <w:p w:rsidR="00EF783F" w:rsidRPr="00542A25" w:rsidRDefault="00EF783F" w:rsidP="00EF783F">
      <w:pPr>
        <w:ind w:left="3600" w:firstLine="720"/>
        <w:rPr>
          <w:rFonts w:ascii="Times New Roman" w:hAnsi="Times New Roman"/>
        </w:rPr>
      </w:pPr>
      <w:r>
        <w:rPr>
          <w:rFonts w:ascii="Times New Roman" w:hAnsi="Times New Roman"/>
          <w:noProof/>
          <w:lang w:val="en-US"/>
        </w:rPr>
        <mc:AlternateContent>
          <mc:Choice Requires="wps">
            <w:drawing>
              <wp:anchor distT="0" distB="0" distL="114300" distR="114300" simplePos="0" relativeHeight="251816960" behindDoc="0" locked="0" layoutInCell="1" allowOverlap="1">
                <wp:simplePos x="0" y="0"/>
                <wp:positionH relativeFrom="column">
                  <wp:posOffset>209550</wp:posOffset>
                </wp:positionH>
                <wp:positionV relativeFrom="paragraph">
                  <wp:posOffset>90170</wp:posOffset>
                </wp:positionV>
                <wp:extent cx="1512570" cy="278130"/>
                <wp:effectExtent l="9525" t="13970" r="11430" b="12700"/>
                <wp:wrapNone/>
                <wp:docPr id="1665" name="Text Box 1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w="9525">
                          <a:solidFill>
                            <a:srgbClr val="000000"/>
                          </a:solidFill>
                          <a:miter lim="800000"/>
                          <a:headEnd/>
                          <a:tailEnd/>
                        </a:ln>
                      </wps:spPr>
                      <wps:txbx>
                        <w:txbxContent>
                          <w:p w:rsidR="00EF783F" w:rsidRPr="005E6444" w:rsidRDefault="00EF783F" w:rsidP="00EF783F">
                            <w:pPr>
                              <w:jc w:val="center"/>
                              <w:rPr>
                                <w:rFonts w:ascii="Times New Roman" w:hAnsi="Times New Roman"/>
                                <w:b/>
                                <w:sz w:val="24"/>
                                <w:szCs w:val="24"/>
                              </w:rPr>
                            </w:pPr>
                            <w:r w:rsidRPr="005E6444">
                              <w:rPr>
                                <w:rFonts w:ascii="Times New Roman" w:hAnsi="Times New Roman"/>
                                <w:b/>
                                <w:sz w:val="24"/>
                                <w:szCs w:val="24"/>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65" o:spid="_x0000_s1315" type="#_x0000_t202" style="position:absolute;left:0;text-align:left;margin-left:16.5pt;margin-top:7.1pt;width:119.1pt;height:21.9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">
                <v:textbox>
                  <w:txbxContent>
                    <w:p w:rsidR="00EF783F" w:rsidRPr="005E6444" w:rsidRDefault="00EF783F" w:rsidP="00EF783F">
                      <w:pPr>
                        <w:jc w:val="center"/>
                        <w:rPr>
                          <w:rFonts w:ascii="Times New Roman" w:hAnsi="Times New Roman"/>
                          <w:b/>
                          <w:sz w:val="24"/>
                          <w:szCs w:val="24"/>
                        </w:rPr>
                      </w:pPr>
                      <w:r w:rsidRPr="005E6444">
                        <w:rPr>
                          <w:rFonts w:ascii="Times New Roman" w:hAnsi="Times New Roman"/>
                          <w:b/>
                          <w:sz w:val="24"/>
                          <w:szCs w:val="24"/>
                        </w:rPr>
                        <w:t>ĐỀ CHÍNH THỨC</w:t>
                      </w:r>
                    </w:p>
                  </w:txbxContent>
                </v:textbox>
              </v:shape>
            </w:pict>
          </mc:Fallback>
        </mc:AlternateContent>
      </w:r>
      <w:r w:rsidRPr="00542A25">
        <w:rPr>
          <w:rFonts w:ascii="Times New Roman" w:hAnsi="Times New Roman"/>
        </w:rPr>
        <w:t xml:space="preserve">       </w:t>
      </w:r>
      <w:r w:rsidRPr="00542A25">
        <w:rPr>
          <w:rFonts w:ascii="Times New Roman" w:hAnsi="Times New Roman"/>
        </w:rPr>
        <w:tab/>
        <w:t xml:space="preserve">   MÔN: TOÁN (</w:t>
      </w:r>
      <w:r w:rsidRPr="00542A25">
        <w:rPr>
          <w:rFonts w:ascii="Times New Roman" w:hAnsi="Times New Roman"/>
          <w:b/>
          <w:i/>
          <w:sz w:val="24"/>
          <w:szCs w:val="24"/>
        </w:rPr>
        <w:t>Không chuyên</w:t>
      </w:r>
      <w:r w:rsidRPr="00542A25">
        <w:rPr>
          <w:rFonts w:ascii="Times New Roman" w:hAnsi="Times New Roman"/>
        </w:rPr>
        <w:t>)</w:t>
      </w:r>
    </w:p>
    <w:p w:rsidR="00EF783F" w:rsidRDefault="00EF783F" w:rsidP="00EF783F">
      <w:pPr>
        <w:ind w:left="2160" w:firstLine="720"/>
        <w:rPr>
          <w:rFonts w:ascii="Times New Roman" w:hAnsi="Times New Roman"/>
          <w:i/>
        </w:rPr>
      </w:pPr>
      <w:r w:rsidRPr="00542A25">
        <w:rPr>
          <w:rFonts w:ascii="Times New Roman" w:hAnsi="Times New Roman"/>
        </w:rPr>
        <w:t xml:space="preserve">         </w:t>
      </w:r>
      <w:r w:rsidRPr="00542A25">
        <w:rPr>
          <w:rFonts w:ascii="Times New Roman" w:hAnsi="Times New Roman"/>
          <w:b/>
          <w:i/>
        </w:rPr>
        <w:t>Thời gian: 1</w:t>
      </w:r>
      <w:r>
        <w:rPr>
          <w:rFonts w:ascii="Times New Roman" w:hAnsi="Times New Roman"/>
          <w:b/>
          <w:i/>
        </w:rPr>
        <w:t>2</w:t>
      </w:r>
      <w:r w:rsidRPr="00542A25">
        <w:rPr>
          <w:rFonts w:ascii="Times New Roman" w:hAnsi="Times New Roman"/>
          <w:b/>
          <w:i/>
        </w:rPr>
        <w:t>0 phút</w:t>
      </w:r>
      <w:r w:rsidRPr="00542A25">
        <w:rPr>
          <w:rFonts w:ascii="Times New Roman" w:hAnsi="Times New Roman"/>
        </w:rPr>
        <w:t xml:space="preserve"> </w:t>
      </w:r>
      <w:r w:rsidRPr="00542A25">
        <w:rPr>
          <w:rFonts w:ascii="Times New Roman" w:hAnsi="Times New Roman"/>
          <w:i/>
        </w:rPr>
        <w:t xml:space="preserve">(không kể thời gian giao </w:t>
      </w:r>
      <w:r w:rsidRPr="00542A25">
        <w:rPr>
          <w:rFonts w:ascii="Times New Roman" w:hAnsi="Times New Roman" w:hint="eastAsia"/>
          <w:i/>
        </w:rPr>
        <w:t>đ</w:t>
      </w:r>
      <w:r w:rsidRPr="00542A25">
        <w:rPr>
          <w:rFonts w:ascii="Times New Roman" w:hAnsi="Times New Roman"/>
          <w:i/>
        </w:rPr>
        <w:t>ề)</w:t>
      </w:r>
      <w:r>
        <w:rPr>
          <w:rFonts w:ascii="Times New Roman" w:hAnsi="Times New Roman"/>
          <w:i/>
        </w:rPr>
        <w:t>.</w:t>
      </w:r>
    </w:p>
    <w:p w:rsidR="00EF783F" w:rsidRPr="00542A25" w:rsidRDefault="00EF783F" w:rsidP="00EF783F">
      <w:pPr>
        <w:ind w:left="2160" w:firstLine="720"/>
        <w:rPr>
          <w:rFonts w:ascii="Times New Roman" w:hAnsi="Times New Roman"/>
          <w:i/>
        </w:rPr>
      </w:pPr>
    </w:p>
    <w:p w:rsidR="00EF783F" w:rsidRPr="00EE1376" w:rsidRDefault="00EF783F" w:rsidP="00EF783F">
      <w:pPr>
        <w:rPr>
          <w:rFonts w:ascii="Times New Roman" w:hAnsi="Times New Roman"/>
          <w:b/>
        </w:rPr>
      </w:pPr>
      <w:r w:rsidRPr="00542A25">
        <w:rPr>
          <w:rFonts w:ascii="Times New Roman" w:hAnsi="Times New Roman"/>
        </w:rPr>
        <w:t xml:space="preserve"> </w:t>
      </w:r>
      <w:r w:rsidRPr="00EE1376">
        <w:rPr>
          <w:rFonts w:ascii="Times New Roman" w:hAnsi="Times New Roman"/>
          <w:b/>
        </w:rPr>
        <w:t xml:space="preserve">Câu I: (2,5 </w:t>
      </w:r>
      <w:r w:rsidRPr="00EE1376">
        <w:rPr>
          <w:rFonts w:ascii="Times New Roman" w:hAnsi="Times New Roman" w:hint="eastAsia"/>
          <w:b/>
        </w:rPr>
        <w:t>đ</w:t>
      </w:r>
      <w:r w:rsidRPr="00EE1376">
        <w:rPr>
          <w:rFonts w:ascii="Times New Roman" w:hAnsi="Times New Roman"/>
          <w:b/>
        </w:rPr>
        <w:t>iểm)</w:t>
      </w:r>
    </w:p>
    <w:p w:rsidR="00EF783F" w:rsidRPr="00C82588" w:rsidRDefault="00EF783F" w:rsidP="00EF783F">
      <w:pPr>
        <w:ind w:firstLine="720"/>
        <w:jc w:val="both"/>
        <w:rPr>
          <w:rFonts w:ascii="Times New Roman" w:hAnsi="Times New Roman"/>
        </w:rPr>
      </w:pPr>
      <w:r w:rsidRPr="00C82588">
        <w:rPr>
          <w:rFonts w:ascii="Times New Roman" w:hAnsi="Times New Roman"/>
        </w:rPr>
        <w:t xml:space="preserve">1. Thực hiện phép tính: </w:t>
      </w:r>
      <w:r w:rsidRPr="00EE1376">
        <w:rPr>
          <w:rFonts w:ascii="Times New Roman" w:hAnsi="Times New Roman"/>
          <w:position w:val="-12"/>
        </w:rPr>
        <w:object w:dxaOrig="5380" w:dyaOrig="440">
          <v:shape id="_x0000_i3181" type="#_x0000_t75" style="width:269pt;height:22pt" o:ole="">
            <v:imagedata r:id="rId929" o:title=""/>
          </v:shape>
          <o:OLEObject Type="Embed" ProgID="Equation.DSMT4" ShapeID="_x0000_i3181" DrawAspect="Content" ObjectID="_1586714187" r:id="rId4084"/>
        </w:object>
      </w:r>
    </w:p>
    <w:p w:rsidR="00EF783F" w:rsidRPr="00C82588" w:rsidRDefault="00EF783F" w:rsidP="00EF783F">
      <w:pPr>
        <w:ind w:firstLine="720"/>
        <w:jc w:val="both"/>
        <w:rPr>
          <w:rFonts w:ascii="Times New Roman" w:hAnsi="Times New Roman"/>
        </w:rPr>
      </w:pPr>
      <w:r>
        <w:rPr>
          <w:rFonts w:ascii="Times New Roman" w:hAnsi="Times New Roman"/>
        </w:rPr>
        <w:t>2. Cho biểu thức: P</w:t>
      </w:r>
      <w:r w:rsidRPr="00C82588">
        <w:rPr>
          <w:rFonts w:ascii="Times New Roman" w:hAnsi="Times New Roman"/>
        </w:rPr>
        <w:t xml:space="preserve"> = </w:t>
      </w:r>
      <w:r w:rsidRPr="00C82588">
        <w:rPr>
          <w:rFonts w:ascii="Times New Roman" w:hAnsi="Times New Roman"/>
          <w:position w:val="-38"/>
        </w:rPr>
        <w:object w:dxaOrig="6280" w:dyaOrig="900">
          <v:shape id="_x0000_i3182" type="#_x0000_t75" style="width:314pt;height:45pt" o:ole="">
            <v:imagedata r:id="rId931" o:title=""/>
          </v:shape>
          <o:OLEObject Type="Embed" ProgID="Equation.DSMT4" ShapeID="_x0000_i3182" DrawAspect="Content" ObjectID="_1586714188" r:id="rId4085"/>
        </w:object>
      </w:r>
    </w:p>
    <w:p w:rsidR="00EF783F" w:rsidRDefault="00EF783F" w:rsidP="00EF783F">
      <w:pPr>
        <w:ind w:firstLine="720"/>
        <w:jc w:val="both"/>
        <w:rPr>
          <w:rFonts w:ascii="Times New Roman" w:hAnsi="Times New Roman"/>
        </w:rPr>
      </w:pPr>
      <w:r w:rsidRPr="00C82588">
        <w:rPr>
          <w:rFonts w:ascii="Times New Roman" w:hAnsi="Times New Roman"/>
        </w:rPr>
        <w:t xml:space="preserve">a) Rút gọn </w:t>
      </w:r>
      <w:r>
        <w:rPr>
          <w:rFonts w:ascii="Times New Roman" w:hAnsi="Times New Roman"/>
        </w:rPr>
        <w:t>P</w:t>
      </w:r>
      <w:r w:rsidRPr="00C82588">
        <w:rPr>
          <w:rFonts w:ascii="Times New Roman" w:hAnsi="Times New Roman"/>
        </w:rPr>
        <w:tab/>
      </w:r>
      <w:r w:rsidRPr="00C82588">
        <w:rPr>
          <w:rFonts w:ascii="Times New Roman" w:hAnsi="Times New Roman"/>
        </w:rPr>
        <w:tab/>
      </w:r>
    </w:p>
    <w:p w:rsidR="00EF783F" w:rsidRDefault="00EF783F" w:rsidP="00EF783F">
      <w:pPr>
        <w:ind w:firstLine="720"/>
        <w:jc w:val="both"/>
        <w:rPr>
          <w:rFonts w:ascii="Times New Roman" w:hAnsi="Times New Roman"/>
        </w:rPr>
      </w:pPr>
      <w:r w:rsidRPr="00C82588">
        <w:rPr>
          <w:rFonts w:ascii="Times New Roman" w:hAnsi="Times New Roman"/>
        </w:rPr>
        <w:t xml:space="preserve">b) </w:t>
      </w:r>
      <w:r>
        <w:rPr>
          <w:rFonts w:ascii="Times New Roman" w:hAnsi="Times New Roman"/>
        </w:rPr>
        <w:t xml:space="preserve">So sánh giá trị của P với số </w:t>
      </w:r>
      <w:r w:rsidRPr="00EE1376">
        <w:rPr>
          <w:rFonts w:ascii="Times New Roman" w:hAnsi="Times New Roman"/>
          <w:position w:val="-24"/>
        </w:rPr>
        <w:object w:dxaOrig="220" w:dyaOrig="620">
          <v:shape id="_x0000_i3183" type="#_x0000_t75" style="width:11pt;height:31pt" o:ole="">
            <v:imagedata r:id="rId933" o:title=""/>
          </v:shape>
          <o:OLEObject Type="Embed" ProgID="Equation.DSMT4" ShapeID="_x0000_i3183" DrawAspect="Content" ObjectID="_1586714189" r:id="rId4086"/>
        </w:object>
      </w:r>
      <w:r w:rsidRPr="00C82588">
        <w:rPr>
          <w:rFonts w:ascii="Times New Roman" w:hAnsi="Times New Roman"/>
        </w:rPr>
        <w:t>.</w:t>
      </w:r>
    </w:p>
    <w:p w:rsidR="00EF783F" w:rsidRPr="00C82588" w:rsidRDefault="00EF783F" w:rsidP="00EF783F">
      <w:pPr>
        <w:ind w:firstLine="720"/>
        <w:jc w:val="both"/>
        <w:rPr>
          <w:rFonts w:ascii="Times New Roman" w:hAnsi="Times New Roman"/>
        </w:rPr>
      </w:pPr>
    </w:p>
    <w:p w:rsidR="00EF783F" w:rsidRDefault="00EF783F" w:rsidP="00EF783F">
      <w:pPr>
        <w:jc w:val="both"/>
        <w:rPr>
          <w:rFonts w:ascii="Times New Roman" w:hAnsi="Times New Roman"/>
        </w:rPr>
      </w:pPr>
      <w:r w:rsidRPr="00EE1376">
        <w:rPr>
          <w:rFonts w:ascii="Times New Roman" w:hAnsi="Times New Roman"/>
          <w:b/>
        </w:rPr>
        <w:t xml:space="preserve">Câu II: (1,0 điểm) </w:t>
      </w:r>
      <w:r>
        <w:rPr>
          <w:rFonts w:ascii="Times New Roman" w:hAnsi="Times New Roman"/>
        </w:rPr>
        <w:t>Cho hai hàm số bậc nhất  y = -5x + (m+1) và y = 4x + (7 – m) (với m là tham số). Với giá trị nào của m thì đồ thị hai hàm số trên cắt nhau tại một điểm trên trục tung. Tìm tọa độ giao điểm đó.</w:t>
      </w:r>
    </w:p>
    <w:p w:rsidR="00EF783F" w:rsidRDefault="00EF783F" w:rsidP="00EF783F">
      <w:pPr>
        <w:jc w:val="both"/>
        <w:rPr>
          <w:rFonts w:ascii="Times New Roman" w:hAnsi="Times New Roman"/>
        </w:rPr>
      </w:pPr>
    </w:p>
    <w:p w:rsidR="00EF783F" w:rsidRDefault="00EF783F" w:rsidP="00EF783F">
      <w:pPr>
        <w:jc w:val="both"/>
        <w:rPr>
          <w:rFonts w:ascii="Times New Roman" w:hAnsi="Times New Roman"/>
        </w:rPr>
      </w:pPr>
      <w:r w:rsidRPr="00EE1376">
        <w:rPr>
          <w:rFonts w:ascii="Times New Roman" w:hAnsi="Times New Roman"/>
          <w:b/>
        </w:rPr>
        <w:t>Câu III: (2,0</w:t>
      </w:r>
      <w:r>
        <w:rPr>
          <w:rFonts w:ascii="Times New Roman" w:hAnsi="Times New Roman"/>
          <w:b/>
        </w:rPr>
        <w:t xml:space="preserve"> điểm)</w:t>
      </w:r>
      <w:r w:rsidRPr="00EE1376">
        <w:rPr>
          <w:rFonts w:ascii="Times New Roman" w:hAnsi="Times New Roman"/>
          <w:b/>
        </w:rPr>
        <w:t xml:space="preserve"> </w:t>
      </w:r>
      <w:r>
        <w:rPr>
          <w:rFonts w:ascii="Times New Roman" w:hAnsi="Times New Roman"/>
          <w:b/>
        </w:rPr>
        <w:t xml:space="preserve"> </w:t>
      </w:r>
      <w:r>
        <w:rPr>
          <w:rFonts w:ascii="Times New Roman" w:hAnsi="Times New Roman"/>
        </w:rPr>
        <w:t>Cho hệ phương trình:</w:t>
      </w:r>
      <w:r w:rsidRPr="00EE1376">
        <w:rPr>
          <w:rFonts w:ascii="Times New Roman" w:hAnsi="Times New Roman"/>
          <w:position w:val="-38"/>
        </w:rPr>
        <w:object w:dxaOrig="2020" w:dyaOrig="900">
          <v:shape id="_x0000_i3184" type="#_x0000_t75" style="width:101pt;height:45pt" o:ole="">
            <v:imagedata r:id="rId935" o:title=""/>
          </v:shape>
          <o:OLEObject Type="Embed" ProgID="Equation.DSMT4" ShapeID="_x0000_i3184" DrawAspect="Content" ObjectID="_1586714190" r:id="rId4087"/>
        </w:object>
      </w:r>
      <w:r>
        <w:rPr>
          <w:rFonts w:ascii="Times New Roman" w:hAnsi="Times New Roman"/>
        </w:rPr>
        <w:t xml:space="preserve">    (m là tham số)</w:t>
      </w:r>
    </w:p>
    <w:p w:rsidR="00EF783F" w:rsidRDefault="00EF783F" w:rsidP="00EF783F">
      <w:pPr>
        <w:jc w:val="both"/>
        <w:rPr>
          <w:rFonts w:ascii="Times New Roman" w:hAnsi="Times New Roman"/>
        </w:rPr>
      </w:pPr>
      <w:r>
        <w:rPr>
          <w:rFonts w:ascii="Times New Roman" w:hAnsi="Times New Roman"/>
        </w:rPr>
        <w:tab/>
        <w:t>1) Giải hệ phương trình khi m = 2.</w:t>
      </w:r>
    </w:p>
    <w:p w:rsidR="00EF783F" w:rsidRDefault="00EF783F" w:rsidP="00EF783F">
      <w:pPr>
        <w:jc w:val="both"/>
        <w:rPr>
          <w:rFonts w:ascii="Times New Roman" w:hAnsi="Times New Roman"/>
        </w:rPr>
      </w:pPr>
      <w:r>
        <w:rPr>
          <w:rFonts w:ascii="Times New Roman" w:hAnsi="Times New Roman"/>
        </w:rPr>
        <w:tab/>
        <w:t xml:space="preserve">2. Chứng minh rằng với mọi giá trị của m thì hệ phương trình luôn có nghiệm duy nhất (x; y) thỏa mãn: 2x + y </w:t>
      </w:r>
      <w:r w:rsidRPr="00EE1376">
        <w:rPr>
          <w:rFonts w:ascii="Times New Roman" w:hAnsi="Times New Roman"/>
          <w:position w:val="-4"/>
        </w:rPr>
        <w:object w:dxaOrig="200" w:dyaOrig="240">
          <v:shape id="_x0000_i3185" type="#_x0000_t75" style="width:10pt;height:12pt" o:ole="">
            <v:imagedata r:id="rId937" o:title=""/>
          </v:shape>
          <o:OLEObject Type="Embed" ProgID="Equation.DSMT4" ShapeID="_x0000_i3185" DrawAspect="Content" ObjectID="_1586714191" r:id="rId4088"/>
        </w:object>
      </w:r>
      <w:r>
        <w:rPr>
          <w:rFonts w:ascii="Times New Roman" w:hAnsi="Times New Roman"/>
        </w:rPr>
        <w:t xml:space="preserve"> 3.</w:t>
      </w:r>
    </w:p>
    <w:p w:rsidR="00EF783F" w:rsidRDefault="00EF783F" w:rsidP="00EF783F">
      <w:pPr>
        <w:jc w:val="both"/>
        <w:rPr>
          <w:rFonts w:ascii="Times New Roman" w:hAnsi="Times New Roman"/>
        </w:rPr>
      </w:pPr>
    </w:p>
    <w:p w:rsidR="00EF783F" w:rsidRPr="00EE1376" w:rsidRDefault="00EF783F" w:rsidP="00EF783F">
      <w:pPr>
        <w:jc w:val="both"/>
        <w:rPr>
          <w:rFonts w:ascii="Times New Roman" w:hAnsi="Times New Roman"/>
          <w:b/>
        </w:rPr>
      </w:pPr>
      <w:r w:rsidRPr="00EE1376">
        <w:rPr>
          <w:rFonts w:ascii="Times New Roman" w:hAnsi="Times New Roman"/>
          <w:b/>
        </w:rPr>
        <w:t>Câu IV: (1,5 điểm)</w:t>
      </w:r>
      <w:r>
        <w:rPr>
          <w:rFonts w:ascii="Times New Roman" w:hAnsi="Times New Roman"/>
          <w:b/>
        </w:rPr>
        <w:t xml:space="preserve"> </w:t>
      </w:r>
      <w:r>
        <w:rPr>
          <w:rFonts w:ascii="Times New Roman" w:hAnsi="Times New Roman"/>
          <w:lang w:val="fr-FR"/>
        </w:rPr>
        <w:t>Cho phương trình bậc hai  x</w:t>
      </w:r>
      <w:r>
        <w:rPr>
          <w:rFonts w:ascii="Times New Roman" w:hAnsi="Times New Roman"/>
          <w:vertAlign w:val="superscript"/>
          <w:lang w:val="fr-FR"/>
        </w:rPr>
        <w:t>2</w:t>
      </w:r>
      <w:r>
        <w:rPr>
          <w:rFonts w:ascii="Times New Roman" w:hAnsi="Times New Roman"/>
          <w:lang w:val="fr-FR"/>
        </w:rPr>
        <w:t> + 4x - 2m + 1 = 0   (1)</w:t>
      </w:r>
      <w:r w:rsidRPr="00EE1376">
        <w:rPr>
          <w:rFonts w:ascii="Times New Roman" w:hAnsi="Times New Roman"/>
        </w:rPr>
        <w:t xml:space="preserve"> </w:t>
      </w:r>
      <w:r>
        <w:rPr>
          <w:rFonts w:ascii="Times New Roman" w:hAnsi="Times New Roman"/>
        </w:rPr>
        <w:t>(với m là tham số)</w:t>
      </w:r>
    </w:p>
    <w:p w:rsidR="00EF783F" w:rsidRDefault="00EF783F" w:rsidP="00EF783F">
      <w:pPr>
        <w:ind w:firstLine="720"/>
        <w:jc w:val="both"/>
        <w:rPr>
          <w:rFonts w:ascii="Times New Roman" w:hAnsi="Times New Roman"/>
          <w:lang w:val="fr-FR"/>
        </w:rPr>
      </w:pPr>
      <w:r>
        <w:rPr>
          <w:rFonts w:ascii="Times New Roman" w:hAnsi="Times New Roman"/>
          <w:lang w:val="fr-FR"/>
        </w:rPr>
        <w:t>a) Giải phương trình (1) với m = -1.</w:t>
      </w:r>
    </w:p>
    <w:p w:rsidR="00EF783F" w:rsidRDefault="00EF783F" w:rsidP="00EF783F">
      <w:pPr>
        <w:ind w:firstLine="720"/>
        <w:jc w:val="both"/>
        <w:rPr>
          <w:rFonts w:ascii="Times New Roman" w:hAnsi="Times New Roman"/>
          <w:spacing w:val="-4"/>
          <w:lang w:val="fr-FR"/>
        </w:rPr>
      </w:pPr>
      <w:r w:rsidRPr="00E35EAC">
        <w:rPr>
          <w:rFonts w:ascii="Times New Roman" w:hAnsi="Times New Roman"/>
          <w:spacing w:val="-4"/>
          <w:lang w:val="fr-FR"/>
        </w:rPr>
        <w:t>b) Tìm m để phương trình (1) có hai nghiệm x</w:t>
      </w:r>
      <w:r w:rsidRPr="00E35EAC">
        <w:rPr>
          <w:rFonts w:ascii="Times New Roman" w:hAnsi="Times New Roman"/>
          <w:spacing w:val="-4"/>
          <w:vertAlign w:val="subscript"/>
          <w:lang w:val="fr-FR"/>
        </w:rPr>
        <w:t>1 </w:t>
      </w:r>
      <w:r w:rsidRPr="00E35EAC">
        <w:rPr>
          <w:rFonts w:ascii="Times New Roman" w:hAnsi="Times New Roman"/>
          <w:spacing w:val="-4"/>
          <w:lang w:val="fr-FR"/>
        </w:rPr>
        <w:t>; x</w:t>
      </w:r>
      <w:r w:rsidRPr="00E35EAC">
        <w:rPr>
          <w:rFonts w:ascii="Times New Roman" w:hAnsi="Times New Roman"/>
          <w:spacing w:val="-4"/>
          <w:vertAlign w:val="subscript"/>
          <w:lang w:val="fr-FR"/>
        </w:rPr>
        <w:t>2</w:t>
      </w:r>
      <w:r w:rsidRPr="00E35EAC">
        <w:rPr>
          <w:rFonts w:ascii="Times New Roman" w:hAnsi="Times New Roman"/>
          <w:spacing w:val="-4"/>
          <w:lang w:val="fr-FR"/>
        </w:rPr>
        <w:t xml:space="preserve"> thỏa mãn điều kiện x</w:t>
      </w:r>
      <w:r w:rsidRPr="00E35EAC">
        <w:rPr>
          <w:rFonts w:ascii="Times New Roman" w:hAnsi="Times New Roman"/>
          <w:spacing w:val="-4"/>
          <w:vertAlign w:val="subscript"/>
          <w:lang w:val="fr-FR"/>
        </w:rPr>
        <w:t>1</w:t>
      </w:r>
      <w:r w:rsidRPr="00E35EAC">
        <w:rPr>
          <w:rFonts w:ascii="Times New Roman" w:hAnsi="Times New Roman"/>
          <w:spacing w:val="-4"/>
          <w:lang w:val="fr-FR"/>
        </w:rPr>
        <w:t>-x</w:t>
      </w:r>
      <w:r w:rsidRPr="00E35EAC">
        <w:rPr>
          <w:rFonts w:ascii="Times New Roman" w:hAnsi="Times New Roman"/>
          <w:spacing w:val="-4"/>
          <w:vertAlign w:val="subscript"/>
          <w:lang w:val="fr-FR"/>
        </w:rPr>
        <w:t>2</w:t>
      </w:r>
      <w:r w:rsidRPr="00E35EAC">
        <w:rPr>
          <w:rFonts w:ascii="Times New Roman" w:hAnsi="Times New Roman"/>
          <w:spacing w:val="-4"/>
          <w:lang w:val="fr-FR"/>
        </w:rPr>
        <w:t>=2.</w:t>
      </w:r>
    </w:p>
    <w:p w:rsidR="00EF783F" w:rsidRPr="00E35EAC" w:rsidRDefault="00EF783F" w:rsidP="00EF783F">
      <w:pPr>
        <w:ind w:firstLine="720"/>
        <w:jc w:val="both"/>
        <w:rPr>
          <w:rFonts w:ascii="Times New Roman" w:hAnsi="Times New Roman"/>
          <w:spacing w:val="-4"/>
          <w:lang w:val="fr-FR"/>
        </w:rPr>
      </w:pPr>
    </w:p>
    <w:p w:rsidR="00EF783F" w:rsidRPr="00E35EAC" w:rsidRDefault="00EF783F" w:rsidP="00EF783F">
      <w:pPr>
        <w:jc w:val="both"/>
        <w:rPr>
          <w:rFonts w:ascii="Times New Roman" w:hAnsi="Times New Roman"/>
          <w:b/>
          <w:lang w:val="fr-FR"/>
        </w:rPr>
      </w:pPr>
      <w:r w:rsidRPr="00E35EAC">
        <w:rPr>
          <w:rFonts w:ascii="Times New Roman" w:hAnsi="Times New Roman"/>
          <w:b/>
          <w:lang w:val="fr-FR"/>
        </w:rPr>
        <w:t>Câu V : (3,0 điểm)</w:t>
      </w:r>
    </w:p>
    <w:p w:rsidR="00EF783F" w:rsidRDefault="00EF783F" w:rsidP="00EF783F">
      <w:pPr>
        <w:jc w:val="both"/>
        <w:rPr>
          <w:rFonts w:ascii="Times New Roman" w:hAnsi="Times New Roman"/>
          <w:lang w:val="fr-FR"/>
        </w:rPr>
      </w:pPr>
      <w:r>
        <w:rPr>
          <w:rFonts w:ascii="Times New Roman" w:hAnsi="Times New Roman"/>
          <w:lang w:val="fr-FR"/>
        </w:rPr>
        <w:tab/>
        <w:t>Cho đường tròn tâm O bán kính R và một điểm A sao cho OA = 3R. Qua A kẻ 2 tiếp tuyến AP và AQ với đường tròn (O ; R) (P, Q là 2 tiếp điểm). Lấy M thuộc đường tròn (O ; R) sao cho PM song song với AQ. Gọi N là giao điểm thứ hai của đường thẳng AM với đường tròn (O ; R). Tia PN cắt đường thẳng AQ tại K.</w:t>
      </w:r>
    </w:p>
    <w:p w:rsidR="00EF783F" w:rsidRDefault="00EF783F" w:rsidP="00EF783F">
      <w:pPr>
        <w:jc w:val="both"/>
        <w:rPr>
          <w:rFonts w:ascii="Times New Roman" w:hAnsi="Times New Roman"/>
          <w:lang w:val="fr-FR"/>
        </w:rPr>
      </w:pPr>
      <w:r>
        <w:rPr>
          <w:rFonts w:ascii="Times New Roman" w:hAnsi="Times New Roman"/>
          <w:lang w:val="fr-FR"/>
        </w:rPr>
        <w:tab/>
        <w:t>1) Chứng minh tứ giác APOQ là tứ giác nội tiếp và KA</w:t>
      </w:r>
      <w:r>
        <w:rPr>
          <w:rFonts w:ascii="Times New Roman" w:hAnsi="Times New Roman"/>
          <w:vertAlign w:val="superscript"/>
          <w:lang w:val="fr-FR"/>
        </w:rPr>
        <w:t>2</w:t>
      </w:r>
      <w:r>
        <w:rPr>
          <w:rFonts w:ascii="Times New Roman" w:hAnsi="Times New Roman"/>
          <w:lang w:val="fr-FR"/>
        </w:rPr>
        <w:t xml:space="preserve"> = KN.KP.</w:t>
      </w:r>
    </w:p>
    <w:p w:rsidR="00EF783F" w:rsidRDefault="00EF783F" w:rsidP="00EF783F">
      <w:pPr>
        <w:jc w:val="both"/>
        <w:rPr>
          <w:rFonts w:ascii="Times New Roman" w:hAnsi="Times New Roman"/>
          <w:lang w:val="fr-FR"/>
        </w:rPr>
      </w:pPr>
      <w:r>
        <w:rPr>
          <w:rFonts w:ascii="Times New Roman" w:hAnsi="Times New Roman"/>
          <w:lang w:val="fr-FR"/>
        </w:rPr>
        <w:tab/>
        <w:t xml:space="preserve">2) Kẻ đường kính QS của đường tròn (O ; R). Chứng minh NS là tia phân giác của góc </w:t>
      </w:r>
      <w:r w:rsidRPr="00B0648A">
        <w:rPr>
          <w:rFonts w:ascii="Times New Roman" w:hAnsi="Times New Roman"/>
          <w:position w:val="-6"/>
          <w:lang w:val="fr-FR"/>
        </w:rPr>
        <w:object w:dxaOrig="600" w:dyaOrig="360">
          <v:shape id="_x0000_i3186" type="#_x0000_t75" style="width:30pt;height:18pt" o:ole="">
            <v:imagedata r:id="rId939" o:title=""/>
          </v:shape>
          <o:OLEObject Type="Embed" ProgID="Equation.DSMT4" ShapeID="_x0000_i3186" DrawAspect="Content" ObjectID="_1586714192" r:id="rId4089"/>
        </w:object>
      </w:r>
      <w:r>
        <w:rPr>
          <w:rFonts w:ascii="Times New Roman" w:hAnsi="Times New Roman"/>
          <w:lang w:val="fr-FR"/>
        </w:rPr>
        <w:t>.</w:t>
      </w:r>
    </w:p>
    <w:p w:rsidR="00EF783F" w:rsidRDefault="00EF783F" w:rsidP="00EF783F">
      <w:pPr>
        <w:jc w:val="both"/>
        <w:rPr>
          <w:rFonts w:ascii="Times New Roman" w:hAnsi="Times New Roman"/>
          <w:lang w:val="fr-FR"/>
        </w:rPr>
      </w:pPr>
      <w:r>
        <w:rPr>
          <w:rFonts w:ascii="Times New Roman" w:hAnsi="Times New Roman"/>
          <w:lang w:val="fr-FR"/>
        </w:rPr>
        <w:tab/>
        <w:t>3) Gọi G là giao điểm của 2 đường thẳng AO và PK. Tính độ dài đoạn thẳng AG theo bán kính R.</w:t>
      </w:r>
    </w:p>
    <w:p w:rsidR="00EF783F" w:rsidRPr="00B0648A" w:rsidRDefault="00EF783F" w:rsidP="00EF783F">
      <w:pPr>
        <w:jc w:val="center"/>
        <w:rPr>
          <w:rFonts w:ascii="Times New Roman" w:hAnsi="Times New Roman"/>
          <w:lang w:val="fr-FR"/>
        </w:rPr>
      </w:pPr>
      <w:r>
        <w:rPr>
          <w:rFonts w:ascii="Times New Roman" w:hAnsi="Times New Roman"/>
          <w:lang w:val="fr-FR"/>
        </w:rPr>
        <w:t>------------ Hết -----------</w:t>
      </w:r>
    </w:p>
    <w:p w:rsidR="00EF783F" w:rsidRDefault="00EF783F" w:rsidP="00EF783F">
      <w:pPr>
        <w:jc w:val="both"/>
        <w:rPr>
          <w:rFonts w:ascii="Times New Roman" w:hAnsi="Times New Roman"/>
          <w:lang w:val="fr-FR"/>
        </w:rPr>
      </w:pPr>
    </w:p>
    <w:p w:rsidR="00EF783F" w:rsidRDefault="00EF783F" w:rsidP="00EF783F">
      <w:pPr>
        <w:jc w:val="both"/>
        <w:rPr>
          <w:rFonts w:ascii="Times New Roman" w:hAnsi="Times New Roman"/>
          <w:lang w:val="fr-FR"/>
        </w:rPr>
      </w:pPr>
    </w:p>
    <w:p w:rsidR="00EF783F" w:rsidRDefault="00EF783F" w:rsidP="00EF783F">
      <w:pPr>
        <w:jc w:val="both"/>
        <w:rPr>
          <w:rFonts w:ascii="Times New Roman" w:hAnsi="Times New Roman"/>
          <w:lang w:val="fr-FR"/>
        </w:rPr>
      </w:pPr>
    </w:p>
    <w:p w:rsidR="00EF783F" w:rsidRDefault="00EF783F" w:rsidP="00EF783F">
      <w:pPr>
        <w:jc w:val="both"/>
        <w:rPr>
          <w:rFonts w:ascii="Times New Roman" w:hAnsi="Times New Roman"/>
          <w:lang w:val="fr-FR"/>
        </w:rPr>
      </w:pPr>
    </w:p>
    <w:p w:rsidR="00EF783F" w:rsidRDefault="00EF783F" w:rsidP="00EF783F">
      <w:pPr>
        <w:jc w:val="both"/>
        <w:rPr>
          <w:rFonts w:ascii="Times New Roman" w:hAnsi="Times New Roman"/>
          <w:lang w:val="fr-FR"/>
        </w:rPr>
      </w:pPr>
    </w:p>
    <w:p w:rsidR="00EF783F" w:rsidRDefault="00EF783F" w:rsidP="00EF783F">
      <w:pPr>
        <w:jc w:val="both"/>
        <w:rPr>
          <w:rFonts w:ascii="Times New Roman" w:hAnsi="Times New Roman"/>
          <w:lang w:val="fr-FR"/>
        </w:rPr>
      </w:pPr>
    </w:p>
    <w:p w:rsidR="00EF783F" w:rsidRDefault="00EF783F" w:rsidP="00EF783F">
      <w:pPr>
        <w:jc w:val="both"/>
        <w:rPr>
          <w:rFonts w:ascii="Times New Roman" w:hAnsi="Times New Roman"/>
          <w:lang w:val="fr-FR"/>
        </w:rPr>
      </w:pPr>
    </w:p>
    <w:p w:rsidR="00EF783F" w:rsidRDefault="00EF783F" w:rsidP="00EF783F">
      <w:pPr>
        <w:jc w:val="both"/>
        <w:rPr>
          <w:rFonts w:ascii="Times New Roman" w:hAnsi="Times New Roman"/>
          <w:lang w:val="fr-FR"/>
        </w:rPr>
      </w:pPr>
    </w:p>
    <w:p w:rsidR="00EF783F" w:rsidRDefault="00EF783F" w:rsidP="00EF783F">
      <w:pPr>
        <w:rPr>
          <w:rFonts w:ascii="Times New Roman" w:hAnsi="Times New Roman"/>
          <w:b/>
        </w:rPr>
      </w:pPr>
      <w:r>
        <w:rPr>
          <w:rFonts w:ascii="Times New Roman" w:hAnsi="Times New Roman"/>
          <w:b/>
        </w:rPr>
        <w:t>Giải:</w:t>
      </w:r>
    </w:p>
    <w:p w:rsidR="00EF783F" w:rsidRPr="00EE1376" w:rsidRDefault="00EF783F" w:rsidP="00EF783F">
      <w:pPr>
        <w:rPr>
          <w:rFonts w:ascii="Times New Roman" w:hAnsi="Times New Roman"/>
          <w:b/>
        </w:rPr>
      </w:pPr>
      <w:r w:rsidRPr="00EE1376">
        <w:rPr>
          <w:rFonts w:ascii="Times New Roman" w:hAnsi="Times New Roman"/>
          <w:b/>
        </w:rPr>
        <w:t xml:space="preserve">Câu I: (2,5 </w:t>
      </w:r>
      <w:r w:rsidRPr="00EE1376">
        <w:rPr>
          <w:rFonts w:ascii="Times New Roman" w:hAnsi="Times New Roman" w:hint="eastAsia"/>
          <w:b/>
        </w:rPr>
        <w:t>đ</w:t>
      </w:r>
      <w:r w:rsidRPr="00EE1376">
        <w:rPr>
          <w:rFonts w:ascii="Times New Roman" w:hAnsi="Times New Roman"/>
          <w:b/>
        </w:rPr>
        <w:t>iểm)</w:t>
      </w:r>
    </w:p>
    <w:p w:rsidR="00EF783F" w:rsidRDefault="00EF783F" w:rsidP="00EF783F">
      <w:pPr>
        <w:ind w:firstLine="720"/>
        <w:jc w:val="both"/>
        <w:rPr>
          <w:rFonts w:ascii="Times New Roman" w:hAnsi="Times New Roman"/>
        </w:rPr>
      </w:pPr>
      <w:r w:rsidRPr="00C82588">
        <w:rPr>
          <w:rFonts w:ascii="Times New Roman" w:hAnsi="Times New Roman"/>
        </w:rPr>
        <w:t xml:space="preserve">1. Thực hiện phép tính: </w:t>
      </w:r>
      <w:r w:rsidRPr="0073272E">
        <w:rPr>
          <w:rFonts w:ascii="Times New Roman" w:hAnsi="Times New Roman"/>
          <w:position w:val="-40"/>
        </w:rPr>
        <w:object w:dxaOrig="5380" w:dyaOrig="940">
          <v:shape id="_x0000_i3187" type="#_x0000_t75" style="width:269pt;height:47pt" o:ole="">
            <v:imagedata r:id="rId941" o:title=""/>
          </v:shape>
          <o:OLEObject Type="Embed" ProgID="Equation.DSMT4" ShapeID="_x0000_i3187" DrawAspect="Content" ObjectID="_1586714193" r:id="rId4090"/>
        </w:object>
      </w:r>
    </w:p>
    <w:p w:rsidR="00EF783F" w:rsidRPr="00C82588" w:rsidRDefault="00EF783F" w:rsidP="00EF783F">
      <w:pPr>
        <w:ind w:firstLine="720"/>
        <w:jc w:val="both"/>
        <w:rPr>
          <w:rFonts w:ascii="Times New Roman" w:hAnsi="Times New Roman"/>
        </w:rPr>
      </w:pPr>
      <w:r>
        <w:rPr>
          <w:rFonts w:ascii="Times New Roman" w:hAnsi="Times New Roman"/>
        </w:rPr>
        <w:t>2. Cho biểu thức: P</w:t>
      </w:r>
      <w:r w:rsidRPr="00C82588">
        <w:rPr>
          <w:rFonts w:ascii="Times New Roman" w:hAnsi="Times New Roman"/>
        </w:rPr>
        <w:t xml:space="preserve"> = </w:t>
      </w:r>
      <w:r w:rsidRPr="00C82588">
        <w:rPr>
          <w:rFonts w:ascii="Times New Roman" w:hAnsi="Times New Roman"/>
          <w:position w:val="-38"/>
        </w:rPr>
        <w:object w:dxaOrig="6280" w:dyaOrig="900">
          <v:shape id="_x0000_i3188" type="#_x0000_t75" style="width:314pt;height:45pt" o:ole="">
            <v:imagedata r:id="rId931" o:title=""/>
          </v:shape>
          <o:OLEObject Type="Embed" ProgID="Equation.DSMT4" ShapeID="_x0000_i3188" DrawAspect="Content" ObjectID="_1586714194" r:id="rId4091"/>
        </w:object>
      </w:r>
    </w:p>
    <w:p w:rsidR="00EF783F" w:rsidRDefault="00EF783F" w:rsidP="00EF783F">
      <w:pPr>
        <w:ind w:firstLine="720"/>
        <w:jc w:val="both"/>
        <w:rPr>
          <w:rFonts w:ascii="Times New Roman" w:hAnsi="Times New Roman"/>
        </w:rPr>
      </w:pPr>
      <w:r w:rsidRPr="00C82588">
        <w:rPr>
          <w:rFonts w:ascii="Times New Roman" w:hAnsi="Times New Roman"/>
        </w:rPr>
        <w:t xml:space="preserve">a) Rút gọn </w:t>
      </w:r>
    </w:p>
    <w:p w:rsidR="00EF783F" w:rsidRDefault="00EF783F" w:rsidP="00EF783F">
      <w:pPr>
        <w:ind w:firstLine="720"/>
        <w:jc w:val="both"/>
        <w:rPr>
          <w:rFonts w:ascii="Times New Roman" w:hAnsi="Times New Roman"/>
        </w:rPr>
      </w:pPr>
      <w:r w:rsidRPr="0073272E">
        <w:rPr>
          <w:rFonts w:ascii="Times New Roman" w:hAnsi="Times New Roman"/>
          <w:position w:val="-104"/>
        </w:rPr>
        <w:object w:dxaOrig="6520" w:dyaOrig="2220">
          <v:shape id="_x0000_i3189" type="#_x0000_t75" style="width:326pt;height:111pt" o:ole="">
            <v:imagedata r:id="rId944" o:title=""/>
          </v:shape>
          <o:OLEObject Type="Embed" ProgID="Equation.DSMT4" ShapeID="_x0000_i3189" DrawAspect="Content" ObjectID="_1586714195" r:id="rId4092"/>
        </w:object>
      </w:r>
    </w:p>
    <w:p w:rsidR="00EF783F" w:rsidRDefault="00EF783F" w:rsidP="00EF783F">
      <w:pPr>
        <w:ind w:firstLine="720"/>
        <w:jc w:val="both"/>
        <w:rPr>
          <w:rFonts w:ascii="Times New Roman" w:hAnsi="Times New Roman"/>
        </w:rPr>
      </w:pPr>
      <w:r w:rsidRPr="00C82588">
        <w:rPr>
          <w:rFonts w:ascii="Times New Roman" w:hAnsi="Times New Roman"/>
        </w:rPr>
        <w:t xml:space="preserve">b) </w:t>
      </w:r>
      <w:r>
        <w:rPr>
          <w:rFonts w:ascii="Times New Roman" w:hAnsi="Times New Roman"/>
        </w:rPr>
        <w:t xml:space="preserve">So sánh giá trị của P với số </w:t>
      </w:r>
      <w:r w:rsidRPr="00EE1376">
        <w:rPr>
          <w:rFonts w:ascii="Times New Roman" w:hAnsi="Times New Roman"/>
          <w:position w:val="-24"/>
        </w:rPr>
        <w:object w:dxaOrig="220" w:dyaOrig="620">
          <v:shape id="_x0000_i3190" type="#_x0000_t75" style="width:11pt;height:31pt" o:ole="">
            <v:imagedata r:id="rId933" o:title=""/>
          </v:shape>
          <o:OLEObject Type="Embed" ProgID="Equation.DSMT4" ShapeID="_x0000_i3190" DrawAspect="Content" ObjectID="_1586714196" r:id="rId4093"/>
        </w:object>
      </w:r>
      <w:r w:rsidRPr="00C82588">
        <w:rPr>
          <w:rFonts w:ascii="Times New Roman" w:hAnsi="Times New Roman"/>
        </w:rPr>
        <w:t>.</w:t>
      </w:r>
    </w:p>
    <w:p w:rsidR="00EF783F" w:rsidRDefault="00EF783F" w:rsidP="00EF783F">
      <w:pPr>
        <w:ind w:firstLine="720"/>
        <w:jc w:val="both"/>
        <w:rPr>
          <w:rFonts w:ascii="Times New Roman" w:hAnsi="Times New Roman"/>
        </w:rPr>
      </w:pPr>
      <w:r>
        <w:rPr>
          <w:rFonts w:ascii="Times New Roman" w:hAnsi="Times New Roman"/>
        </w:rPr>
        <w:t xml:space="preserve">Xét hiệu: </w:t>
      </w:r>
    </w:p>
    <w:p w:rsidR="00EF783F" w:rsidRDefault="00EF783F" w:rsidP="00EF783F">
      <w:pPr>
        <w:ind w:firstLine="720"/>
        <w:jc w:val="both"/>
        <w:rPr>
          <w:rFonts w:ascii="Times New Roman" w:hAnsi="Times New Roman"/>
        </w:rPr>
      </w:pPr>
      <w:r w:rsidRPr="0073272E">
        <w:rPr>
          <w:rFonts w:ascii="Times New Roman" w:hAnsi="Times New Roman"/>
          <w:position w:val="-28"/>
        </w:rPr>
        <w:object w:dxaOrig="3180" w:dyaOrig="720">
          <v:shape id="_x0000_i3191" type="#_x0000_t75" style="width:159pt;height:36pt" o:ole="">
            <v:imagedata r:id="rId947" o:title=""/>
          </v:shape>
          <o:OLEObject Type="Embed" ProgID="Equation.DSMT4" ShapeID="_x0000_i3191" DrawAspect="Content" ObjectID="_1586714197" r:id="rId4094"/>
        </w:object>
      </w:r>
      <w:r>
        <w:rPr>
          <w:rFonts w:ascii="Times New Roman" w:hAnsi="Times New Roman"/>
        </w:rPr>
        <w:t xml:space="preserve">  Do a &gt; 0 nên </w:t>
      </w:r>
      <w:r w:rsidRPr="0073272E">
        <w:rPr>
          <w:rFonts w:ascii="Times New Roman" w:hAnsi="Times New Roman"/>
          <w:position w:val="-8"/>
        </w:rPr>
        <w:object w:dxaOrig="840" w:dyaOrig="360">
          <v:shape id="_x0000_i3192" type="#_x0000_t75" style="width:42pt;height:18pt" o:ole="">
            <v:imagedata r:id="rId949" o:title=""/>
          </v:shape>
          <o:OLEObject Type="Embed" ProgID="Equation.DSMT4" ShapeID="_x0000_i3192" DrawAspect="Content" ObjectID="_1586714198" r:id="rId4095"/>
        </w:object>
      </w:r>
    </w:p>
    <w:p w:rsidR="00EF783F" w:rsidRPr="00C82588" w:rsidRDefault="00EF783F" w:rsidP="00EF783F">
      <w:pPr>
        <w:ind w:firstLine="720"/>
        <w:jc w:val="both"/>
        <w:rPr>
          <w:rFonts w:ascii="Times New Roman" w:hAnsi="Times New Roman"/>
        </w:rPr>
      </w:pPr>
      <w:r>
        <w:rPr>
          <w:rFonts w:ascii="Times New Roman" w:hAnsi="Times New Roman"/>
        </w:rPr>
        <w:t xml:space="preserve">suy ra hiệu nhỏ hơn 0 tức là P &lt; </w:t>
      </w:r>
      <w:r w:rsidRPr="00EE1376">
        <w:rPr>
          <w:rFonts w:ascii="Times New Roman" w:hAnsi="Times New Roman"/>
          <w:position w:val="-24"/>
        </w:rPr>
        <w:object w:dxaOrig="220" w:dyaOrig="620">
          <v:shape id="_x0000_i3193" type="#_x0000_t75" style="width:11pt;height:31pt" o:ole="">
            <v:imagedata r:id="rId933" o:title=""/>
          </v:shape>
          <o:OLEObject Type="Embed" ProgID="Equation.DSMT4" ShapeID="_x0000_i3193" DrawAspect="Content" ObjectID="_1586714199" r:id="rId4096"/>
        </w:object>
      </w:r>
    </w:p>
    <w:p w:rsidR="00EF783F" w:rsidRDefault="00EF783F" w:rsidP="00EF783F">
      <w:pPr>
        <w:jc w:val="both"/>
        <w:rPr>
          <w:rFonts w:ascii="Times New Roman" w:hAnsi="Times New Roman"/>
        </w:rPr>
      </w:pPr>
      <w:r w:rsidRPr="00EE1376">
        <w:rPr>
          <w:rFonts w:ascii="Times New Roman" w:hAnsi="Times New Roman"/>
          <w:b/>
        </w:rPr>
        <w:t xml:space="preserve">Câu II: (1,0 điểm) </w:t>
      </w:r>
      <w:r>
        <w:rPr>
          <w:rFonts w:ascii="Times New Roman" w:hAnsi="Times New Roman"/>
        </w:rPr>
        <w:t>Đồ thị hai hàm số bậc nhất  y = -5x + (m+1) và y = 4x + (7 – m)</w:t>
      </w:r>
      <w:r w:rsidRPr="007F54E8">
        <w:rPr>
          <w:rFonts w:ascii="Times New Roman" w:hAnsi="Times New Roman"/>
        </w:rPr>
        <w:t xml:space="preserve"> </w:t>
      </w:r>
      <w:r>
        <w:rPr>
          <w:rFonts w:ascii="Times New Roman" w:hAnsi="Times New Roman"/>
        </w:rPr>
        <w:t>cắt nhau tại một điểm trên trục tung khi tung độ góc bằng nhau tức là m+1 = 7 – m suy ra m = 3. Tọa độ giao điểm đó là (0; m+1) hay (0; 7-m) tức là (0; 4)</w:t>
      </w:r>
    </w:p>
    <w:p w:rsidR="00EF783F" w:rsidRDefault="00EF783F" w:rsidP="00EF783F">
      <w:pPr>
        <w:jc w:val="both"/>
        <w:rPr>
          <w:rFonts w:ascii="Times New Roman" w:hAnsi="Times New Roman"/>
        </w:rPr>
      </w:pPr>
    </w:p>
    <w:p w:rsidR="00EF783F" w:rsidRDefault="00EF783F" w:rsidP="00EF783F">
      <w:pPr>
        <w:jc w:val="both"/>
        <w:rPr>
          <w:rFonts w:ascii="Times New Roman" w:hAnsi="Times New Roman"/>
        </w:rPr>
      </w:pPr>
      <w:r w:rsidRPr="00EE1376">
        <w:rPr>
          <w:rFonts w:ascii="Times New Roman" w:hAnsi="Times New Roman"/>
          <w:b/>
        </w:rPr>
        <w:t>Câu III: (2,0</w:t>
      </w:r>
      <w:r>
        <w:rPr>
          <w:rFonts w:ascii="Times New Roman" w:hAnsi="Times New Roman"/>
          <w:b/>
        </w:rPr>
        <w:t xml:space="preserve"> điểm)</w:t>
      </w:r>
      <w:r w:rsidRPr="00EE1376">
        <w:rPr>
          <w:rFonts w:ascii="Times New Roman" w:hAnsi="Times New Roman"/>
          <w:b/>
        </w:rPr>
        <w:t xml:space="preserve"> </w:t>
      </w:r>
      <w:r>
        <w:rPr>
          <w:rFonts w:ascii="Times New Roman" w:hAnsi="Times New Roman"/>
          <w:b/>
        </w:rPr>
        <w:t xml:space="preserve"> </w:t>
      </w:r>
      <w:r>
        <w:rPr>
          <w:rFonts w:ascii="Times New Roman" w:hAnsi="Times New Roman"/>
        </w:rPr>
        <w:t>Cho hệ phương trình:</w:t>
      </w:r>
      <w:r w:rsidRPr="00EE1376">
        <w:rPr>
          <w:rFonts w:ascii="Times New Roman" w:hAnsi="Times New Roman"/>
          <w:position w:val="-38"/>
        </w:rPr>
        <w:object w:dxaOrig="2020" w:dyaOrig="900">
          <v:shape id="_x0000_i3194" type="#_x0000_t75" style="width:101pt;height:45pt" o:ole="">
            <v:imagedata r:id="rId935" o:title=""/>
          </v:shape>
          <o:OLEObject Type="Embed" ProgID="Equation.DSMT4" ShapeID="_x0000_i3194" DrawAspect="Content" ObjectID="_1586714200" r:id="rId4097"/>
        </w:object>
      </w:r>
      <w:r>
        <w:rPr>
          <w:rFonts w:ascii="Times New Roman" w:hAnsi="Times New Roman"/>
        </w:rPr>
        <w:t xml:space="preserve">    (m là tham số)</w:t>
      </w:r>
    </w:p>
    <w:p w:rsidR="00EF783F" w:rsidRDefault="00EF783F" w:rsidP="00EF783F">
      <w:pPr>
        <w:jc w:val="both"/>
        <w:rPr>
          <w:rFonts w:ascii="Times New Roman" w:hAnsi="Times New Roman"/>
        </w:rPr>
      </w:pPr>
      <w:r>
        <w:rPr>
          <w:rFonts w:ascii="Times New Roman" w:hAnsi="Times New Roman"/>
        </w:rPr>
        <w:tab/>
        <w:t xml:space="preserve">1) Giải hệ phương trình khi m = 2. Ta có </w:t>
      </w:r>
      <w:r w:rsidRPr="002D261B">
        <w:rPr>
          <w:rFonts w:ascii="Times New Roman" w:hAnsi="Times New Roman"/>
          <w:position w:val="-34"/>
        </w:rPr>
        <w:object w:dxaOrig="2400" w:dyaOrig="820">
          <v:shape id="_x0000_i3195" type="#_x0000_t75" style="width:120pt;height:41pt" o:ole="">
            <v:imagedata r:id="rId953" o:title=""/>
          </v:shape>
          <o:OLEObject Type="Embed" ProgID="Equation.DSMT4" ShapeID="_x0000_i3195" DrawAspect="Content" ObjectID="_1586714201" r:id="rId4098"/>
        </w:object>
      </w:r>
    </w:p>
    <w:p w:rsidR="00EF783F" w:rsidRDefault="00EF783F" w:rsidP="00EF783F">
      <w:pPr>
        <w:jc w:val="both"/>
        <w:rPr>
          <w:rFonts w:ascii="Times New Roman" w:hAnsi="Times New Roman"/>
        </w:rPr>
      </w:pPr>
      <w:r>
        <w:rPr>
          <w:rFonts w:ascii="Times New Roman" w:hAnsi="Times New Roman"/>
        </w:rPr>
        <w:tab/>
        <w:t xml:space="preserve">2. y = 2 – (m-1)x thế vào phương trình còn lại ta có: </w:t>
      </w:r>
    </w:p>
    <w:p w:rsidR="00EF783F" w:rsidRDefault="00EF783F" w:rsidP="00EF783F">
      <w:pPr>
        <w:jc w:val="both"/>
        <w:rPr>
          <w:rFonts w:ascii="Times New Roman" w:hAnsi="Times New Roman"/>
        </w:rPr>
      </w:pPr>
      <w:r>
        <w:rPr>
          <w:rFonts w:ascii="Times New Roman" w:hAnsi="Times New Roman"/>
        </w:rPr>
        <w:t xml:space="preserve">mx + 2 – (m-1)x = m + 1 </w:t>
      </w:r>
      <w:r w:rsidRPr="008200F4">
        <w:rPr>
          <w:rFonts w:ascii="Times New Roman" w:hAnsi="Times New Roman"/>
          <w:position w:val="-6"/>
        </w:rPr>
        <w:object w:dxaOrig="340" w:dyaOrig="240">
          <v:shape id="_x0000_i3196" type="#_x0000_t75" style="width:17pt;height:12pt" o:ole="">
            <v:imagedata r:id="rId955" o:title=""/>
          </v:shape>
          <o:OLEObject Type="Embed" ProgID="Equation.DSMT4" ShapeID="_x0000_i3196" DrawAspect="Content" ObjectID="_1586714202" r:id="rId4099"/>
        </w:object>
      </w:r>
      <w:r w:rsidRPr="0073599B">
        <w:rPr>
          <w:rFonts w:ascii="Times New Roman" w:hAnsi="Times New Roman"/>
          <w:color w:val="FF0000"/>
        </w:rPr>
        <w:t>x = m – 1</w:t>
      </w:r>
      <w:r>
        <w:rPr>
          <w:rFonts w:ascii="Times New Roman" w:hAnsi="Times New Roman"/>
        </w:rPr>
        <w:t xml:space="preserve"> suy ra </w:t>
      </w:r>
      <w:r w:rsidRPr="009968BB">
        <w:rPr>
          <w:rFonts w:ascii="Times New Roman" w:hAnsi="Times New Roman"/>
          <w:color w:val="FF0000"/>
        </w:rPr>
        <w:t>y = 2 – (m-1)</w:t>
      </w:r>
      <w:r w:rsidRPr="009968BB">
        <w:rPr>
          <w:rFonts w:ascii="Times New Roman" w:hAnsi="Times New Roman"/>
          <w:color w:val="FF0000"/>
          <w:vertAlign w:val="superscript"/>
        </w:rPr>
        <w:t>2</w:t>
      </w:r>
      <w:r>
        <w:rPr>
          <w:rFonts w:ascii="Times New Roman" w:hAnsi="Times New Roman"/>
        </w:rPr>
        <w:t xml:space="preserve"> với mọi m</w:t>
      </w:r>
    </w:p>
    <w:p w:rsidR="00EF783F" w:rsidRPr="008200F4" w:rsidRDefault="00EF783F" w:rsidP="00EF783F">
      <w:pPr>
        <w:jc w:val="both"/>
        <w:rPr>
          <w:rFonts w:ascii="Times New Roman" w:hAnsi="Times New Roman"/>
        </w:rPr>
      </w:pPr>
      <w:r>
        <w:rPr>
          <w:rFonts w:ascii="Times New Roman" w:hAnsi="Times New Roman"/>
        </w:rPr>
        <w:t>Vậy hệ phương trình luôn có nghiệm duy nhất (x; y) = (m-1;  2-(m-1)</w:t>
      </w:r>
      <w:r>
        <w:rPr>
          <w:rFonts w:ascii="Times New Roman" w:hAnsi="Times New Roman"/>
          <w:vertAlign w:val="superscript"/>
        </w:rPr>
        <w:t>2</w:t>
      </w:r>
      <w:r>
        <w:rPr>
          <w:rFonts w:ascii="Times New Roman" w:hAnsi="Times New Roman"/>
        </w:rPr>
        <w:t>)</w:t>
      </w:r>
    </w:p>
    <w:p w:rsidR="00EF783F" w:rsidRDefault="00EF783F" w:rsidP="00EF783F">
      <w:pPr>
        <w:jc w:val="both"/>
        <w:rPr>
          <w:rFonts w:ascii="Times New Roman" w:hAnsi="Times New Roman"/>
        </w:rPr>
      </w:pPr>
      <w:r>
        <w:rPr>
          <w:rFonts w:ascii="Times New Roman" w:hAnsi="Times New Roman"/>
        </w:rPr>
        <w:t>2x + y = 2(m-1) + 2 – (m-1)</w:t>
      </w:r>
      <w:r>
        <w:rPr>
          <w:rFonts w:ascii="Times New Roman" w:hAnsi="Times New Roman"/>
          <w:vertAlign w:val="superscript"/>
        </w:rPr>
        <w:t>2</w:t>
      </w:r>
      <w:r>
        <w:rPr>
          <w:rFonts w:ascii="Times New Roman" w:hAnsi="Times New Roman"/>
        </w:rPr>
        <w:t xml:space="preserve"> = -m</w:t>
      </w:r>
      <w:r>
        <w:rPr>
          <w:rFonts w:ascii="Times New Roman" w:hAnsi="Times New Roman"/>
          <w:vertAlign w:val="superscript"/>
        </w:rPr>
        <w:t xml:space="preserve">2 </w:t>
      </w:r>
      <w:r>
        <w:rPr>
          <w:rFonts w:ascii="Times New Roman" w:hAnsi="Times New Roman"/>
        </w:rPr>
        <w:t>+ 4m -1 = 3 – (m-2)</w:t>
      </w:r>
      <w:r>
        <w:rPr>
          <w:rFonts w:ascii="Times New Roman" w:hAnsi="Times New Roman"/>
          <w:vertAlign w:val="superscript"/>
        </w:rPr>
        <w:t>2</w:t>
      </w:r>
      <w:r>
        <w:rPr>
          <w:rFonts w:ascii="Times New Roman" w:hAnsi="Times New Roman"/>
        </w:rPr>
        <w:t xml:space="preserve"> </w:t>
      </w:r>
      <w:r w:rsidRPr="00EE1376">
        <w:rPr>
          <w:rFonts w:ascii="Times New Roman" w:hAnsi="Times New Roman"/>
          <w:position w:val="-4"/>
        </w:rPr>
        <w:object w:dxaOrig="200" w:dyaOrig="240">
          <v:shape id="_x0000_i3197" type="#_x0000_t75" style="width:10pt;height:12pt" o:ole="">
            <v:imagedata r:id="rId937" o:title=""/>
          </v:shape>
          <o:OLEObject Type="Embed" ProgID="Equation.DSMT4" ShapeID="_x0000_i3197" DrawAspect="Content" ObjectID="_1586714203" r:id="rId4100"/>
        </w:object>
      </w:r>
      <w:r>
        <w:rPr>
          <w:rFonts w:ascii="Times New Roman" w:hAnsi="Times New Roman"/>
        </w:rPr>
        <w:t xml:space="preserve"> 3 với mọi m</w:t>
      </w:r>
    </w:p>
    <w:p w:rsidR="00EF783F" w:rsidRPr="008200F4" w:rsidRDefault="00EF783F" w:rsidP="00EF783F">
      <w:pPr>
        <w:jc w:val="both"/>
        <w:rPr>
          <w:rFonts w:ascii="Times New Roman" w:hAnsi="Times New Roman"/>
        </w:rPr>
      </w:pPr>
      <w:r>
        <w:rPr>
          <w:rFonts w:ascii="Times New Roman" w:hAnsi="Times New Roman"/>
        </w:rPr>
        <w:t>Vậy</w:t>
      </w:r>
      <w:r w:rsidRPr="008200F4">
        <w:rPr>
          <w:rFonts w:ascii="Times New Roman" w:hAnsi="Times New Roman"/>
        </w:rPr>
        <w:t xml:space="preserve"> </w:t>
      </w:r>
      <w:r>
        <w:rPr>
          <w:rFonts w:ascii="Times New Roman" w:hAnsi="Times New Roman"/>
        </w:rPr>
        <w:t xml:space="preserve">với mọi giá trị của m thì hệ phương trình luôn có nghiệm thỏa mãn: 2x + y </w:t>
      </w:r>
      <w:r w:rsidRPr="00EE1376">
        <w:rPr>
          <w:rFonts w:ascii="Times New Roman" w:hAnsi="Times New Roman"/>
          <w:position w:val="-4"/>
        </w:rPr>
        <w:object w:dxaOrig="200" w:dyaOrig="240">
          <v:shape id="_x0000_i3198" type="#_x0000_t75" style="width:10pt;height:12pt" o:ole="">
            <v:imagedata r:id="rId937" o:title=""/>
          </v:shape>
          <o:OLEObject Type="Embed" ProgID="Equation.DSMT4" ShapeID="_x0000_i3198" DrawAspect="Content" ObjectID="_1586714204" r:id="rId4101"/>
        </w:object>
      </w:r>
      <w:r>
        <w:rPr>
          <w:rFonts w:ascii="Times New Roman" w:hAnsi="Times New Roman"/>
        </w:rPr>
        <w:t xml:space="preserve"> 3</w:t>
      </w:r>
    </w:p>
    <w:p w:rsidR="00EF783F" w:rsidRDefault="00EF783F" w:rsidP="00EF783F">
      <w:pPr>
        <w:jc w:val="both"/>
        <w:rPr>
          <w:rFonts w:ascii="Times New Roman" w:hAnsi="Times New Roman"/>
        </w:rPr>
      </w:pPr>
    </w:p>
    <w:p w:rsidR="00EF783F" w:rsidRPr="00EE1376" w:rsidRDefault="00EF783F" w:rsidP="00EF783F">
      <w:pPr>
        <w:jc w:val="both"/>
        <w:rPr>
          <w:rFonts w:ascii="Times New Roman" w:hAnsi="Times New Roman"/>
          <w:b/>
        </w:rPr>
      </w:pPr>
      <w:r w:rsidRPr="00EE1376">
        <w:rPr>
          <w:rFonts w:ascii="Times New Roman" w:hAnsi="Times New Roman"/>
          <w:b/>
        </w:rPr>
        <w:t>Câu IV: (1,5 điểm)</w:t>
      </w:r>
      <w:r>
        <w:rPr>
          <w:rFonts w:ascii="Times New Roman" w:hAnsi="Times New Roman"/>
          <w:b/>
        </w:rPr>
        <w:t xml:space="preserve"> </w:t>
      </w:r>
      <w:r>
        <w:rPr>
          <w:rFonts w:ascii="Times New Roman" w:hAnsi="Times New Roman"/>
          <w:lang w:val="fr-FR"/>
        </w:rPr>
        <w:t>Cho phương trình bậc hai  x</w:t>
      </w:r>
      <w:r>
        <w:rPr>
          <w:rFonts w:ascii="Times New Roman" w:hAnsi="Times New Roman"/>
          <w:vertAlign w:val="superscript"/>
          <w:lang w:val="fr-FR"/>
        </w:rPr>
        <w:t>2</w:t>
      </w:r>
      <w:r>
        <w:rPr>
          <w:rFonts w:ascii="Times New Roman" w:hAnsi="Times New Roman"/>
          <w:lang w:val="fr-FR"/>
        </w:rPr>
        <w:t> + 4x - 2m + 1 = 0   (1)</w:t>
      </w:r>
      <w:r w:rsidRPr="00EE1376">
        <w:rPr>
          <w:rFonts w:ascii="Times New Roman" w:hAnsi="Times New Roman"/>
        </w:rPr>
        <w:t xml:space="preserve"> </w:t>
      </w:r>
      <w:r>
        <w:rPr>
          <w:rFonts w:ascii="Times New Roman" w:hAnsi="Times New Roman"/>
        </w:rPr>
        <w:t>(với m là tham số)</w:t>
      </w:r>
    </w:p>
    <w:p w:rsidR="00EF783F" w:rsidRDefault="00EF783F" w:rsidP="00EF783F">
      <w:pPr>
        <w:ind w:firstLine="720"/>
        <w:jc w:val="both"/>
        <w:rPr>
          <w:rFonts w:ascii="Times New Roman" w:hAnsi="Times New Roman"/>
          <w:lang w:val="fr-FR"/>
        </w:rPr>
      </w:pPr>
      <w:r>
        <w:rPr>
          <w:rFonts w:ascii="Times New Roman" w:hAnsi="Times New Roman"/>
          <w:lang w:val="fr-FR"/>
        </w:rPr>
        <w:t>a) Giải phương trình (1) với m = -1. Ta có x</w:t>
      </w:r>
      <w:r>
        <w:rPr>
          <w:rFonts w:ascii="Times New Roman" w:hAnsi="Times New Roman"/>
          <w:vertAlign w:val="superscript"/>
          <w:lang w:val="fr-FR"/>
        </w:rPr>
        <w:t>2</w:t>
      </w:r>
      <w:r>
        <w:rPr>
          <w:rFonts w:ascii="Times New Roman" w:hAnsi="Times New Roman"/>
          <w:lang w:val="fr-FR"/>
        </w:rPr>
        <w:t xml:space="preserve"> + 4x +3 = 0 có a-b+c=1-4+3=0</w:t>
      </w:r>
    </w:p>
    <w:p w:rsidR="00EF783F" w:rsidRPr="008200F4" w:rsidRDefault="00EF783F" w:rsidP="00EF783F">
      <w:pPr>
        <w:jc w:val="both"/>
        <w:rPr>
          <w:rFonts w:ascii="Times New Roman" w:hAnsi="Times New Roman"/>
          <w:lang w:val="fr-FR"/>
        </w:rPr>
      </w:pPr>
      <w:r>
        <w:rPr>
          <w:rFonts w:ascii="Times New Roman" w:hAnsi="Times New Roman"/>
          <w:lang w:val="fr-FR"/>
        </w:rPr>
        <w:t>nên x</w:t>
      </w:r>
      <w:r>
        <w:rPr>
          <w:rFonts w:ascii="Times New Roman" w:hAnsi="Times New Roman"/>
          <w:vertAlign w:val="subscript"/>
          <w:lang w:val="fr-FR"/>
        </w:rPr>
        <w:t>1</w:t>
      </w:r>
      <w:r>
        <w:rPr>
          <w:rFonts w:ascii="Times New Roman" w:hAnsi="Times New Roman"/>
          <w:lang w:val="fr-FR"/>
        </w:rPr>
        <w:t xml:space="preserve"> = -1 ; x</w:t>
      </w:r>
      <w:r>
        <w:rPr>
          <w:rFonts w:ascii="Times New Roman" w:hAnsi="Times New Roman"/>
          <w:vertAlign w:val="subscript"/>
          <w:lang w:val="fr-FR"/>
        </w:rPr>
        <w:t>2</w:t>
      </w:r>
      <w:r>
        <w:rPr>
          <w:rFonts w:ascii="Times New Roman" w:hAnsi="Times New Roman"/>
          <w:lang w:val="fr-FR"/>
        </w:rPr>
        <w:t xml:space="preserve"> = -3</w:t>
      </w:r>
    </w:p>
    <w:p w:rsidR="00EF783F" w:rsidRDefault="00EF783F" w:rsidP="00EF783F">
      <w:pPr>
        <w:ind w:firstLine="720"/>
        <w:jc w:val="both"/>
        <w:rPr>
          <w:rFonts w:ascii="Times New Roman" w:hAnsi="Times New Roman"/>
          <w:spacing w:val="-4"/>
          <w:lang w:val="fr-FR"/>
        </w:rPr>
      </w:pPr>
      <w:r w:rsidRPr="00E35EAC">
        <w:rPr>
          <w:rFonts w:ascii="Times New Roman" w:hAnsi="Times New Roman"/>
          <w:spacing w:val="-4"/>
          <w:lang w:val="fr-FR"/>
        </w:rPr>
        <w:t xml:space="preserve">b) </w:t>
      </w:r>
      <w:r w:rsidRPr="008200F4">
        <w:rPr>
          <w:rFonts w:ascii="Times New Roman" w:hAnsi="Times New Roman"/>
          <w:spacing w:val="-4"/>
          <w:position w:val="-4"/>
          <w:lang w:val="fr-FR"/>
        </w:rPr>
        <w:object w:dxaOrig="300" w:dyaOrig="260">
          <v:shape id="_x0000_i3199" type="#_x0000_t75" style="width:15pt;height:13pt" o:ole="">
            <v:imagedata r:id="rId959" o:title=""/>
          </v:shape>
          <o:OLEObject Type="Embed" ProgID="Equation.DSMT4" ShapeID="_x0000_i3199" DrawAspect="Content" ObjectID="_1586714205" r:id="rId4102"/>
        </w:object>
      </w:r>
      <w:r>
        <w:rPr>
          <w:rFonts w:ascii="Times New Roman" w:hAnsi="Times New Roman"/>
          <w:spacing w:val="-4"/>
          <w:lang w:val="fr-FR"/>
        </w:rPr>
        <w:t xml:space="preserve"> = 3+2m để </w:t>
      </w:r>
      <w:r w:rsidRPr="00E35EAC">
        <w:rPr>
          <w:rFonts w:ascii="Times New Roman" w:hAnsi="Times New Roman"/>
          <w:spacing w:val="-4"/>
          <w:lang w:val="fr-FR"/>
        </w:rPr>
        <w:t>phương trình (1) có hai nghiệm x</w:t>
      </w:r>
      <w:r w:rsidRPr="00E35EAC">
        <w:rPr>
          <w:rFonts w:ascii="Times New Roman" w:hAnsi="Times New Roman"/>
          <w:spacing w:val="-4"/>
          <w:vertAlign w:val="subscript"/>
          <w:lang w:val="fr-FR"/>
        </w:rPr>
        <w:t>1 </w:t>
      </w:r>
      <w:r w:rsidRPr="00E35EAC">
        <w:rPr>
          <w:rFonts w:ascii="Times New Roman" w:hAnsi="Times New Roman"/>
          <w:spacing w:val="-4"/>
          <w:lang w:val="fr-FR"/>
        </w:rPr>
        <w:t>; x</w:t>
      </w:r>
      <w:r w:rsidRPr="00E35EAC">
        <w:rPr>
          <w:rFonts w:ascii="Times New Roman" w:hAnsi="Times New Roman"/>
          <w:spacing w:val="-4"/>
          <w:vertAlign w:val="subscript"/>
          <w:lang w:val="fr-FR"/>
        </w:rPr>
        <w:t>2</w:t>
      </w:r>
      <w:r>
        <w:rPr>
          <w:rFonts w:ascii="Times New Roman" w:hAnsi="Times New Roman"/>
          <w:spacing w:val="-4"/>
          <w:lang w:val="fr-FR"/>
        </w:rPr>
        <w:t xml:space="preserve"> thì </w:t>
      </w:r>
      <w:r w:rsidRPr="008200F4">
        <w:rPr>
          <w:rFonts w:ascii="Times New Roman" w:hAnsi="Times New Roman"/>
          <w:spacing w:val="-4"/>
          <w:position w:val="-4"/>
          <w:lang w:val="fr-FR"/>
        </w:rPr>
        <w:object w:dxaOrig="300" w:dyaOrig="260">
          <v:shape id="_x0000_i3200" type="#_x0000_t75" style="width:15pt;height:13pt" o:ole="">
            <v:imagedata r:id="rId959" o:title=""/>
          </v:shape>
          <o:OLEObject Type="Embed" ProgID="Equation.DSMT4" ShapeID="_x0000_i3200" DrawAspect="Content" ObjectID="_1586714206" r:id="rId4103"/>
        </w:object>
      </w:r>
      <w:r w:rsidRPr="00F70FB2">
        <w:rPr>
          <w:rFonts w:ascii="Times New Roman" w:hAnsi="Times New Roman"/>
          <w:spacing w:val="-4"/>
          <w:position w:val="-4"/>
          <w:lang w:val="fr-FR"/>
        </w:rPr>
        <w:object w:dxaOrig="200" w:dyaOrig="240">
          <v:shape id="_x0000_i3201" type="#_x0000_t75" style="width:10pt;height:12pt" o:ole="">
            <v:imagedata r:id="rId962" o:title=""/>
          </v:shape>
          <o:OLEObject Type="Embed" ProgID="Equation.DSMT4" ShapeID="_x0000_i3201" DrawAspect="Content" ObjectID="_1586714207" r:id="rId4104"/>
        </w:object>
      </w:r>
      <w:r>
        <w:rPr>
          <w:rFonts w:ascii="Times New Roman" w:hAnsi="Times New Roman"/>
          <w:spacing w:val="-4"/>
          <w:lang w:val="fr-FR"/>
        </w:rPr>
        <w:t xml:space="preserve">0 tức là m </w:t>
      </w:r>
      <w:r w:rsidRPr="00F70FB2">
        <w:rPr>
          <w:rFonts w:ascii="Times New Roman" w:hAnsi="Times New Roman"/>
          <w:spacing w:val="-4"/>
          <w:position w:val="-24"/>
          <w:lang w:val="fr-FR"/>
        </w:rPr>
        <w:object w:dxaOrig="580" w:dyaOrig="620">
          <v:shape id="_x0000_i3202" type="#_x0000_t75" style="width:29pt;height:31pt" o:ole="">
            <v:imagedata r:id="rId964" o:title=""/>
          </v:shape>
          <o:OLEObject Type="Embed" ProgID="Equation.DSMT4" ShapeID="_x0000_i3202" DrawAspect="Content" ObjectID="_1586714208" r:id="rId4105"/>
        </w:object>
      </w:r>
    </w:p>
    <w:p w:rsidR="00EF783F" w:rsidRDefault="00EF783F" w:rsidP="00EF783F">
      <w:pPr>
        <w:ind w:firstLine="720"/>
        <w:jc w:val="both"/>
        <w:rPr>
          <w:rFonts w:ascii="Times New Roman" w:hAnsi="Times New Roman"/>
          <w:spacing w:val="-4"/>
          <w:lang w:val="fr-FR"/>
        </w:rPr>
      </w:pPr>
      <w:r>
        <w:rPr>
          <w:rFonts w:ascii="Times New Roman" w:hAnsi="Times New Roman"/>
          <w:spacing w:val="-4"/>
          <w:lang w:val="fr-FR"/>
        </w:rPr>
        <w:t>Theo Vi ét ta có x</w:t>
      </w:r>
      <w:r>
        <w:rPr>
          <w:rFonts w:ascii="Times New Roman" w:hAnsi="Times New Roman"/>
          <w:spacing w:val="-4"/>
          <w:vertAlign w:val="subscript"/>
          <w:lang w:val="fr-FR"/>
        </w:rPr>
        <w:t>1</w:t>
      </w:r>
      <w:r>
        <w:t>+ x</w:t>
      </w:r>
      <w:r>
        <w:rPr>
          <w:vertAlign w:val="subscript"/>
        </w:rPr>
        <w:t>2</w:t>
      </w:r>
      <w:r>
        <w:t xml:space="preserve"> = -4  (2);   </w:t>
      </w:r>
      <w:r w:rsidRPr="00E35EAC">
        <w:rPr>
          <w:rFonts w:ascii="Times New Roman" w:hAnsi="Times New Roman"/>
          <w:spacing w:val="-4"/>
          <w:lang w:val="fr-FR"/>
        </w:rPr>
        <w:t>x</w:t>
      </w:r>
      <w:r w:rsidRPr="00E35EAC">
        <w:rPr>
          <w:rFonts w:ascii="Times New Roman" w:hAnsi="Times New Roman"/>
          <w:spacing w:val="-4"/>
          <w:vertAlign w:val="subscript"/>
          <w:lang w:val="fr-FR"/>
        </w:rPr>
        <w:t>1</w:t>
      </w:r>
      <w:r>
        <w:rPr>
          <w:rFonts w:ascii="Times New Roman" w:hAnsi="Times New Roman"/>
          <w:spacing w:val="-4"/>
          <w:lang w:val="fr-FR"/>
        </w:rPr>
        <w:t>.</w:t>
      </w:r>
      <w:r>
        <w:rPr>
          <w:rFonts w:ascii="Times New Roman" w:hAnsi="Times New Roman"/>
          <w:spacing w:val="-4"/>
          <w:vertAlign w:val="subscript"/>
          <w:lang w:val="fr-FR"/>
        </w:rPr>
        <w:t>.</w:t>
      </w:r>
      <w:r w:rsidRPr="00E35EAC">
        <w:rPr>
          <w:rFonts w:ascii="Times New Roman" w:hAnsi="Times New Roman"/>
          <w:spacing w:val="-4"/>
          <w:lang w:val="fr-FR"/>
        </w:rPr>
        <w:t xml:space="preserve"> x</w:t>
      </w:r>
      <w:r w:rsidRPr="00E35EAC">
        <w:rPr>
          <w:rFonts w:ascii="Times New Roman" w:hAnsi="Times New Roman"/>
          <w:spacing w:val="-4"/>
          <w:vertAlign w:val="subscript"/>
          <w:lang w:val="fr-FR"/>
        </w:rPr>
        <w:t>2</w:t>
      </w:r>
      <w:r>
        <w:rPr>
          <w:rFonts w:ascii="Times New Roman" w:hAnsi="Times New Roman"/>
          <w:spacing w:val="-4"/>
          <w:lang w:val="fr-FR"/>
        </w:rPr>
        <w:t xml:space="preserve"> = -2m+1  (3)</w:t>
      </w:r>
    </w:p>
    <w:p w:rsidR="00EF783F" w:rsidRDefault="00EF783F" w:rsidP="00EF783F">
      <w:pPr>
        <w:ind w:firstLine="720"/>
        <w:jc w:val="both"/>
        <w:rPr>
          <w:rFonts w:ascii="Times New Roman" w:hAnsi="Times New Roman"/>
          <w:spacing w:val="-4"/>
          <w:lang w:val="fr-FR"/>
        </w:rPr>
      </w:pPr>
      <w:r>
        <w:rPr>
          <w:rFonts w:ascii="Times New Roman" w:hAnsi="Times New Roman"/>
          <w:spacing w:val="-4"/>
          <w:lang w:val="fr-FR"/>
        </w:rPr>
        <w:t xml:space="preserve">Két hợp (2) vói đầu bài </w:t>
      </w:r>
      <w:r w:rsidRPr="00E35EAC">
        <w:rPr>
          <w:rFonts w:ascii="Times New Roman" w:hAnsi="Times New Roman"/>
          <w:spacing w:val="-4"/>
          <w:lang w:val="fr-FR"/>
        </w:rPr>
        <w:t>x</w:t>
      </w:r>
      <w:r w:rsidRPr="00E35EAC">
        <w:rPr>
          <w:rFonts w:ascii="Times New Roman" w:hAnsi="Times New Roman"/>
          <w:spacing w:val="-4"/>
          <w:vertAlign w:val="subscript"/>
          <w:lang w:val="fr-FR"/>
        </w:rPr>
        <w:t>1</w:t>
      </w:r>
      <w:r w:rsidRPr="00E35EAC">
        <w:rPr>
          <w:rFonts w:ascii="Times New Roman" w:hAnsi="Times New Roman"/>
          <w:spacing w:val="-4"/>
          <w:lang w:val="fr-FR"/>
        </w:rPr>
        <w:t>-x</w:t>
      </w:r>
      <w:r w:rsidRPr="00E35EAC">
        <w:rPr>
          <w:rFonts w:ascii="Times New Roman" w:hAnsi="Times New Roman"/>
          <w:spacing w:val="-4"/>
          <w:vertAlign w:val="subscript"/>
          <w:lang w:val="fr-FR"/>
        </w:rPr>
        <w:t>2</w:t>
      </w:r>
      <w:r w:rsidRPr="00E35EAC">
        <w:rPr>
          <w:rFonts w:ascii="Times New Roman" w:hAnsi="Times New Roman"/>
          <w:spacing w:val="-4"/>
          <w:lang w:val="fr-FR"/>
        </w:rPr>
        <w:t>=2</w:t>
      </w:r>
      <w:r>
        <w:rPr>
          <w:rFonts w:ascii="Times New Roman" w:hAnsi="Times New Roman"/>
          <w:spacing w:val="-4"/>
          <w:lang w:val="fr-FR"/>
        </w:rPr>
        <w:t xml:space="preserve"> ta có hệ phương trình :</w:t>
      </w:r>
    </w:p>
    <w:p w:rsidR="00EF783F" w:rsidRDefault="00EF783F" w:rsidP="00EF783F">
      <w:pPr>
        <w:ind w:firstLine="720"/>
        <w:jc w:val="both"/>
        <w:rPr>
          <w:rFonts w:ascii="Times New Roman" w:hAnsi="Times New Roman"/>
          <w:spacing w:val="-4"/>
          <w:lang w:val="fr-FR"/>
        </w:rPr>
      </w:pPr>
      <w:r w:rsidRPr="00F70FB2">
        <w:rPr>
          <w:position w:val="-32"/>
        </w:rPr>
        <w:object w:dxaOrig="2560" w:dyaOrig="760">
          <v:shape id="_x0000_i3203" type="#_x0000_t75" style="width:128pt;height:38pt" o:ole="">
            <v:imagedata r:id="rId966" o:title=""/>
          </v:shape>
          <o:OLEObject Type="Embed" ProgID="Equation.DSMT4" ShapeID="_x0000_i3203" DrawAspect="Content" ObjectID="_1586714209" r:id="rId4106"/>
        </w:object>
      </w:r>
      <w:r>
        <w:t xml:space="preserve"> </w:t>
      </w:r>
      <w:r w:rsidRPr="00F70FB2">
        <w:rPr>
          <w:rFonts w:ascii="Times New Roman" w:hAnsi="Times New Roman"/>
        </w:rPr>
        <w:t xml:space="preserve">thế vào (3) </w:t>
      </w:r>
      <w:r>
        <w:rPr>
          <w:rFonts w:ascii="Times New Roman" w:hAnsi="Times New Roman"/>
        </w:rPr>
        <w:t xml:space="preserve">ta được m = -1 (thỏa mãn ĐK </w:t>
      </w:r>
      <w:r>
        <w:rPr>
          <w:rFonts w:ascii="Times New Roman" w:hAnsi="Times New Roman"/>
          <w:spacing w:val="-4"/>
          <w:lang w:val="fr-FR"/>
        </w:rPr>
        <w:t xml:space="preserve">m </w:t>
      </w:r>
      <w:r w:rsidRPr="00F70FB2">
        <w:rPr>
          <w:rFonts w:ascii="Times New Roman" w:hAnsi="Times New Roman"/>
          <w:spacing w:val="-4"/>
          <w:position w:val="-24"/>
          <w:lang w:val="fr-FR"/>
        </w:rPr>
        <w:object w:dxaOrig="580" w:dyaOrig="620">
          <v:shape id="_x0000_i3204" type="#_x0000_t75" style="width:29pt;height:31pt" o:ole="">
            <v:imagedata r:id="rId964" o:title=""/>
          </v:shape>
          <o:OLEObject Type="Embed" ProgID="Equation.DSMT4" ShapeID="_x0000_i3204" DrawAspect="Content" ObjectID="_1586714210" r:id="rId4107"/>
        </w:object>
      </w:r>
      <w:r>
        <w:rPr>
          <w:rFonts w:ascii="Times New Roman" w:hAnsi="Times New Roman"/>
          <w:spacing w:val="-4"/>
          <w:lang w:val="fr-FR"/>
        </w:rPr>
        <w:t>)</w:t>
      </w:r>
    </w:p>
    <w:p w:rsidR="00EF783F" w:rsidRPr="00F70FB2" w:rsidRDefault="00EF783F" w:rsidP="00EF783F">
      <w:pPr>
        <w:jc w:val="both"/>
        <w:rPr>
          <w:rFonts w:ascii="Times New Roman" w:hAnsi="Times New Roman"/>
        </w:rPr>
      </w:pPr>
      <w:r>
        <w:rPr>
          <w:rFonts w:ascii="Times New Roman" w:hAnsi="Times New Roman"/>
          <w:spacing w:val="-4"/>
          <w:lang w:val="fr-FR"/>
        </w:rPr>
        <w:t>Vậy với m = -1 thì hệ phương trình (1)</w:t>
      </w:r>
      <w:r w:rsidRPr="00F70FB2">
        <w:rPr>
          <w:rFonts w:ascii="Times New Roman" w:hAnsi="Times New Roman"/>
          <w:spacing w:val="-4"/>
          <w:lang w:val="fr-FR"/>
        </w:rPr>
        <w:t xml:space="preserve"> </w:t>
      </w:r>
      <w:r w:rsidRPr="00E35EAC">
        <w:rPr>
          <w:rFonts w:ascii="Times New Roman" w:hAnsi="Times New Roman"/>
          <w:spacing w:val="-4"/>
          <w:lang w:val="fr-FR"/>
        </w:rPr>
        <w:t>có hai nghiệm x</w:t>
      </w:r>
      <w:r w:rsidRPr="00E35EAC">
        <w:rPr>
          <w:rFonts w:ascii="Times New Roman" w:hAnsi="Times New Roman"/>
          <w:spacing w:val="-4"/>
          <w:vertAlign w:val="subscript"/>
          <w:lang w:val="fr-FR"/>
        </w:rPr>
        <w:t>1 </w:t>
      </w:r>
      <w:r w:rsidRPr="00E35EAC">
        <w:rPr>
          <w:rFonts w:ascii="Times New Roman" w:hAnsi="Times New Roman"/>
          <w:spacing w:val="-4"/>
          <w:lang w:val="fr-FR"/>
        </w:rPr>
        <w:t>; x</w:t>
      </w:r>
      <w:r w:rsidRPr="00E35EAC">
        <w:rPr>
          <w:rFonts w:ascii="Times New Roman" w:hAnsi="Times New Roman"/>
          <w:spacing w:val="-4"/>
          <w:vertAlign w:val="subscript"/>
          <w:lang w:val="fr-FR"/>
        </w:rPr>
        <w:t>2</w:t>
      </w:r>
      <w:r w:rsidRPr="00E35EAC">
        <w:rPr>
          <w:rFonts w:ascii="Times New Roman" w:hAnsi="Times New Roman"/>
          <w:spacing w:val="-4"/>
          <w:lang w:val="fr-FR"/>
        </w:rPr>
        <w:t xml:space="preserve"> thỏa mãn điều kiện x</w:t>
      </w:r>
      <w:r w:rsidRPr="00E35EAC">
        <w:rPr>
          <w:rFonts w:ascii="Times New Roman" w:hAnsi="Times New Roman"/>
          <w:spacing w:val="-4"/>
          <w:vertAlign w:val="subscript"/>
          <w:lang w:val="fr-FR"/>
        </w:rPr>
        <w:t>1</w:t>
      </w:r>
      <w:r w:rsidRPr="00E35EAC">
        <w:rPr>
          <w:rFonts w:ascii="Times New Roman" w:hAnsi="Times New Roman"/>
          <w:spacing w:val="-4"/>
          <w:lang w:val="fr-FR"/>
        </w:rPr>
        <w:t>-x</w:t>
      </w:r>
      <w:r w:rsidRPr="00E35EAC">
        <w:rPr>
          <w:rFonts w:ascii="Times New Roman" w:hAnsi="Times New Roman"/>
          <w:spacing w:val="-4"/>
          <w:vertAlign w:val="subscript"/>
          <w:lang w:val="fr-FR"/>
        </w:rPr>
        <w:t>2</w:t>
      </w:r>
      <w:r w:rsidRPr="00E35EAC">
        <w:rPr>
          <w:rFonts w:ascii="Times New Roman" w:hAnsi="Times New Roman"/>
          <w:spacing w:val="-4"/>
          <w:lang w:val="fr-FR"/>
        </w:rPr>
        <w:t>=2.</w:t>
      </w:r>
    </w:p>
    <w:p w:rsidR="00EF783F" w:rsidRDefault="00EF783F" w:rsidP="00EF783F">
      <w:pPr>
        <w:jc w:val="both"/>
        <w:rPr>
          <w:rFonts w:ascii="Times New Roman" w:hAnsi="Times New Roman"/>
          <w:b/>
          <w:lang w:val="fr-FR"/>
        </w:rPr>
      </w:pPr>
      <w:r>
        <w:rPr>
          <w:rFonts w:ascii="Times New Roman" w:hAnsi="Times New Roman"/>
          <w:b/>
          <w:noProof/>
          <w:lang w:val="en-US"/>
        </w:rPr>
        <mc:AlternateContent>
          <mc:Choice Requires="wps">
            <w:drawing>
              <wp:anchor distT="0" distB="0" distL="114300" distR="114300" simplePos="0" relativeHeight="251817984" behindDoc="0" locked="0" layoutInCell="1" allowOverlap="1">
                <wp:simplePos x="0" y="0"/>
                <wp:positionH relativeFrom="column">
                  <wp:posOffset>3851910</wp:posOffset>
                </wp:positionH>
                <wp:positionV relativeFrom="paragraph">
                  <wp:posOffset>110490</wp:posOffset>
                </wp:positionV>
                <wp:extent cx="2838450" cy="1790700"/>
                <wp:effectExtent l="3810" t="0" r="0" b="3810"/>
                <wp:wrapNone/>
                <wp:docPr id="1664" name="Text Box 1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179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783F" w:rsidRPr="00865EC6" w:rsidRDefault="00EF783F" w:rsidP="00EF783F">
                            <w:r>
                              <w:rPr>
                                <w:noProof/>
                                <w:lang w:val="en-US"/>
                              </w:rPr>
                              <w:drawing>
                                <wp:inline distT="0" distB="0" distL="0" distR="0" wp14:anchorId="3DAEB6DD" wp14:editId="72AA16A5">
                                  <wp:extent cx="2647950" cy="1714500"/>
                                  <wp:effectExtent l="0" t="0" r="0"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9"/>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2647950" cy="17145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64" o:spid="_x0000_s1316" type="#_x0000_t202" style="position:absolute;left:0;text-align:left;margin-left:303.3pt;margin-top:8.7pt;width:223.5pt;height:141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rj1vgIAAMk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" filled="f" stroked="f">
                <v:textbox>
                  <w:txbxContent>
                    <w:p w:rsidR="00EF783F" w:rsidRPr="00865EC6" w:rsidRDefault="00EF783F" w:rsidP="00EF783F">
                      <w:r>
                        <w:rPr>
                          <w:noProof/>
                          <w:lang w:val="en-US"/>
                        </w:rPr>
                        <w:drawing>
                          <wp:inline distT="0" distB="0" distL="0" distR="0" wp14:anchorId="3DAEB6DD" wp14:editId="72AA16A5">
                            <wp:extent cx="2647950" cy="1714500"/>
                            <wp:effectExtent l="0" t="0" r="0"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9"/>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2647950" cy="1714500"/>
                                    </a:xfrm>
                                    <a:prstGeom prst="rect">
                                      <a:avLst/>
                                    </a:prstGeom>
                                    <a:noFill/>
                                    <a:ln>
                                      <a:noFill/>
                                    </a:ln>
                                  </pic:spPr>
                                </pic:pic>
                              </a:graphicData>
                            </a:graphic>
                          </wp:inline>
                        </w:drawing>
                      </w:r>
                    </w:p>
                  </w:txbxContent>
                </v:textbox>
              </v:shape>
            </w:pict>
          </mc:Fallback>
        </mc:AlternateContent>
      </w:r>
      <w:r w:rsidRPr="00E35EAC">
        <w:rPr>
          <w:rFonts w:ascii="Times New Roman" w:hAnsi="Times New Roman"/>
          <w:b/>
          <w:lang w:val="fr-FR"/>
        </w:rPr>
        <w:t>Câu V : (3,0 điểm)</w:t>
      </w:r>
    </w:p>
    <w:p w:rsidR="00EF783F" w:rsidRPr="00C62F37" w:rsidRDefault="00EF783F" w:rsidP="00EF783F">
      <w:pPr>
        <w:jc w:val="both"/>
        <w:rPr>
          <w:rFonts w:ascii="Times New Roman" w:hAnsi="Times New Roman"/>
          <w:lang w:val="fr-FR"/>
        </w:rPr>
      </w:pPr>
      <w:r w:rsidRPr="00C62F37">
        <w:rPr>
          <w:rFonts w:ascii="Times New Roman" w:hAnsi="Times New Roman"/>
          <w:lang w:val="fr-FR"/>
        </w:rPr>
        <w:t xml:space="preserve">a) </w:t>
      </w:r>
      <w:r>
        <w:rPr>
          <w:rFonts w:ascii="Times New Roman" w:hAnsi="Times New Roman"/>
          <w:lang w:val="fr-FR"/>
        </w:rPr>
        <w:t>tứ giác APOQ có tổng hai góc đối bằng 180</w:t>
      </w:r>
      <w:r>
        <w:rPr>
          <w:rFonts w:ascii="Times New Roman" w:hAnsi="Times New Roman"/>
          <w:vertAlign w:val="superscript"/>
          <w:lang w:val="fr-FR"/>
        </w:rPr>
        <w:t>0</w:t>
      </w:r>
      <w:r>
        <w:rPr>
          <w:rFonts w:ascii="Times New Roman" w:hAnsi="Times New Roman"/>
          <w:lang w:val="fr-FR"/>
        </w:rPr>
        <w:t>.</w:t>
      </w:r>
    </w:p>
    <w:p w:rsidR="00EF783F" w:rsidRDefault="00EF783F" w:rsidP="00EF783F">
      <w:pPr>
        <w:jc w:val="both"/>
        <w:rPr>
          <w:rFonts w:ascii="Times New Roman" w:hAnsi="Times New Roman"/>
          <w:lang w:val="fr-FR"/>
        </w:rPr>
      </w:pPr>
      <w:r w:rsidRPr="00861FEF">
        <w:rPr>
          <w:rFonts w:ascii="Times New Roman" w:hAnsi="Times New Roman"/>
          <w:lang w:val="fr-FR"/>
        </w:rPr>
        <w:t xml:space="preserve">PM//AQ suy ra </w:t>
      </w:r>
    </w:p>
    <w:p w:rsidR="00EF783F" w:rsidRPr="00861FEF" w:rsidRDefault="00EF783F" w:rsidP="00EF783F">
      <w:pPr>
        <w:jc w:val="both"/>
        <w:rPr>
          <w:rFonts w:ascii="Times New Roman" w:hAnsi="Times New Roman"/>
          <w:lang w:val="fr-FR"/>
        </w:rPr>
      </w:pPr>
      <w:r w:rsidRPr="00861FEF">
        <w:rPr>
          <w:rFonts w:ascii="Times New Roman" w:hAnsi="Times New Roman"/>
          <w:position w:val="-52"/>
          <w:lang w:val="fr-FR"/>
        </w:rPr>
        <w:object w:dxaOrig="2960" w:dyaOrig="1240">
          <v:shape id="_x0000_i3205" type="#_x0000_t75" style="width:148pt;height:62pt" o:ole="">
            <v:imagedata r:id="rId971" o:title=""/>
          </v:shape>
          <o:OLEObject Type="Embed" ProgID="Equation.DSMT4" ShapeID="_x0000_i3205" DrawAspect="Content" ObjectID="_1586714211" r:id="rId4108"/>
        </w:object>
      </w:r>
    </w:p>
    <w:p w:rsidR="00EF783F" w:rsidRDefault="00EF783F" w:rsidP="00EF783F">
      <w:pPr>
        <w:jc w:val="both"/>
        <w:rPr>
          <w:rFonts w:ascii="Times New Roman" w:hAnsi="Times New Roman"/>
          <w:lang w:val="fr-FR"/>
        </w:rPr>
      </w:pPr>
      <w:r>
        <w:rPr>
          <w:rFonts w:ascii="Times New Roman" w:hAnsi="Times New Roman"/>
          <w:lang w:val="fr-FR"/>
        </w:rPr>
        <w:t>Tam giác KAN và tam giác KPA có góc K chung</w:t>
      </w:r>
    </w:p>
    <w:p w:rsidR="00EF783F" w:rsidRDefault="00EF783F" w:rsidP="00EF783F">
      <w:pPr>
        <w:jc w:val="both"/>
        <w:rPr>
          <w:rFonts w:ascii="Times New Roman" w:hAnsi="Times New Roman"/>
          <w:lang w:val="fr-FR"/>
        </w:rPr>
      </w:pPr>
      <w:r w:rsidRPr="00861FEF">
        <w:rPr>
          <w:rFonts w:ascii="Times New Roman" w:hAnsi="Times New Roman"/>
          <w:position w:val="-6"/>
          <w:lang w:val="fr-FR"/>
        </w:rPr>
        <w:object w:dxaOrig="1320" w:dyaOrig="360">
          <v:shape id="_x0000_i3206" type="#_x0000_t75" style="width:66pt;height:18pt" o:ole="">
            <v:imagedata r:id="rId973" o:title=""/>
          </v:shape>
          <o:OLEObject Type="Embed" ProgID="Equation.DSMT4" ShapeID="_x0000_i3206" DrawAspect="Content" ObjectID="_1586714212" r:id="rId4109"/>
        </w:object>
      </w:r>
      <w:r>
        <w:rPr>
          <w:rFonts w:ascii="Times New Roman" w:hAnsi="Times New Roman"/>
          <w:lang w:val="fr-FR"/>
        </w:rPr>
        <w:t xml:space="preserve"> nên hai tam giác đồng dạng (g-g)</w:t>
      </w:r>
    </w:p>
    <w:p w:rsidR="00EF783F" w:rsidRPr="00861FEF" w:rsidRDefault="00EF783F" w:rsidP="00EF783F">
      <w:pPr>
        <w:jc w:val="both"/>
        <w:rPr>
          <w:rFonts w:ascii="Times New Roman" w:hAnsi="Times New Roman"/>
          <w:lang w:val="fr-FR"/>
        </w:rPr>
      </w:pPr>
      <w:r w:rsidRPr="00861FEF">
        <w:rPr>
          <w:rFonts w:ascii="Times New Roman" w:hAnsi="Times New Roman"/>
          <w:position w:val="-24"/>
          <w:lang w:val="fr-FR"/>
        </w:rPr>
        <w:object w:dxaOrig="2780" w:dyaOrig="620">
          <v:shape id="_x0000_i3207" type="#_x0000_t75" style="width:139pt;height:31pt" o:ole="">
            <v:imagedata r:id="rId975" o:title=""/>
          </v:shape>
          <o:OLEObject Type="Embed" ProgID="Equation.DSMT4" ShapeID="_x0000_i3207" DrawAspect="Content" ObjectID="_1586714213" r:id="rId4110"/>
        </w:object>
      </w:r>
    </w:p>
    <w:p w:rsidR="00EF783F" w:rsidRDefault="00EF783F" w:rsidP="00EF783F">
      <w:pPr>
        <w:jc w:val="both"/>
        <w:rPr>
          <w:rFonts w:ascii="Times New Roman" w:hAnsi="Times New Roman"/>
          <w:lang w:val="fr-FR"/>
        </w:rPr>
      </w:pPr>
      <w:r>
        <w:rPr>
          <w:rFonts w:ascii="Times New Roman" w:hAnsi="Times New Roman"/>
          <w:lang w:val="fr-FR"/>
        </w:rPr>
        <w:t xml:space="preserve">b) PM//AQ mà SQ </w:t>
      </w:r>
      <w:r w:rsidRPr="00861FEF">
        <w:rPr>
          <w:rFonts w:ascii="Times New Roman" w:hAnsi="Times New Roman"/>
          <w:position w:val="-4"/>
          <w:lang w:val="fr-FR"/>
        </w:rPr>
        <w:object w:dxaOrig="240" w:dyaOrig="260">
          <v:shape id="_x0000_i3208" type="#_x0000_t75" style="width:12pt;height:13pt" o:ole="">
            <v:imagedata r:id="rId977" o:title=""/>
          </v:shape>
          <o:OLEObject Type="Embed" ProgID="Equation.DSMT4" ShapeID="_x0000_i3208" DrawAspect="Content" ObjectID="_1586714214" r:id="rId4111"/>
        </w:object>
      </w:r>
      <w:r>
        <w:rPr>
          <w:rFonts w:ascii="Times New Roman" w:hAnsi="Times New Roman"/>
          <w:lang w:val="fr-FR"/>
        </w:rPr>
        <w:t xml:space="preserve">AQ (t/c tiếp tuyến) nên SQ </w:t>
      </w:r>
      <w:r w:rsidRPr="00861FEF">
        <w:rPr>
          <w:rFonts w:ascii="Times New Roman" w:hAnsi="Times New Roman"/>
          <w:position w:val="-4"/>
          <w:lang w:val="fr-FR"/>
        </w:rPr>
        <w:object w:dxaOrig="240" w:dyaOrig="260">
          <v:shape id="_x0000_i3209" type="#_x0000_t75" style="width:12pt;height:13pt" o:ole="">
            <v:imagedata r:id="rId977" o:title=""/>
          </v:shape>
          <o:OLEObject Type="Embed" ProgID="Equation.DSMT4" ShapeID="_x0000_i3209" DrawAspect="Content" ObjectID="_1586714215" r:id="rId4112"/>
        </w:object>
      </w:r>
      <w:r>
        <w:rPr>
          <w:rFonts w:ascii="Times New Roman" w:hAnsi="Times New Roman"/>
          <w:lang w:val="fr-FR"/>
        </w:rPr>
        <w:t xml:space="preserve">PM suy ra </w:t>
      </w:r>
      <w:r w:rsidRPr="00861FEF">
        <w:rPr>
          <w:rFonts w:ascii="Times New Roman" w:hAnsi="Times New Roman"/>
          <w:position w:val="-6"/>
          <w:lang w:val="fr-FR"/>
        </w:rPr>
        <w:object w:dxaOrig="920" w:dyaOrig="360">
          <v:shape id="_x0000_i3210" type="#_x0000_t75" style="width:46pt;height:18pt" o:ole="">
            <v:imagedata r:id="rId980" o:title=""/>
          </v:shape>
          <o:OLEObject Type="Embed" ProgID="Equation.DSMT4" ShapeID="_x0000_i3210" DrawAspect="Content" ObjectID="_1586714216" r:id="rId4113"/>
        </w:object>
      </w:r>
    </w:p>
    <w:p w:rsidR="00EF783F" w:rsidRPr="00861FEF" w:rsidRDefault="00EF783F" w:rsidP="00EF783F">
      <w:pPr>
        <w:jc w:val="both"/>
        <w:rPr>
          <w:rFonts w:ascii="Times New Roman" w:hAnsi="Times New Roman"/>
          <w:lang w:val="fr-FR"/>
        </w:rPr>
      </w:pPr>
      <w:r>
        <w:rPr>
          <w:rFonts w:ascii="Times New Roman" w:hAnsi="Times New Roman"/>
          <w:lang w:val="fr-FR"/>
        </w:rPr>
        <w:t xml:space="preserve">nên </w:t>
      </w:r>
      <w:r w:rsidRPr="00861FEF">
        <w:rPr>
          <w:rFonts w:ascii="Times New Roman" w:hAnsi="Times New Roman"/>
          <w:position w:val="-6"/>
          <w:lang w:val="fr-FR"/>
        </w:rPr>
        <w:object w:dxaOrig="1260" w:dyaOrig="360">
          <v:shape id="_x0000_i3211" type="#_x0000_t75" style="width:63pt;height:18pt" o:ole="">
            <v:imagedata r:id="rId982" o:title=""/>
          </v:shape>
          <o:OLEObject Type="Embed" ProgID="Equation.DSMT4" ShapeID="_x0000_i3211" DrawAspect="Content" ObjectID="_1586714217" r:id="rId4114"/>
        </w:object>
      </w:r>
      <w:r>
        <w:rPr>
          <w:rFonts w:ascii="Times New Roman" w:hAnsi="Times New Roman"/>
          <w:lang w:val="fr-FR"/>
        </w:rPr>
        <w:t xml:space="preserve"> hay NS là tia phân giác của góc </w:t>
      </w:r>
      <w:r w:rsidRPr="00B0648A">
        <w:rPr>
          <w:rFonts w:ascii="Times New Roman" w:hAnsi="Times New Roman"/>
          <w:position w:val="-6"/>
          <w:lang w:val="fr-FR"/>
        </w:rPr>
        <w:object w:dxaOrig="600" w:dyaOrig="360">
          <v:shape id="_x0000_i3212" type="#_x0000_t75" style="width:30pt;height:18pt" o:ole="">
            <v:imagedata r:id="rId939" o:title=""/>
          </v:shape>
          <o:OLEObject Type="Embed" ProgID="Equation.DSMT4" ShapeID="_x0000_i3212" DrawAspect="Content" ObjectID="_1586714218" r:id="rId4115"/>
        </w:object>
      </w:r>
      <w:r>
        <w:rPr>
          <w:rFonts w:ascii="Times New Roman" w:hAnsi="Times New Roman"/>
          <w:lang w:val="fr-FR"/>
        </w:rPr>
        <w:t>.</w:t>
      </w:r>
    </w:p>
    <w:p w:rsidR="00EF783F" w:rsidRDefault="00EF783F" w:rsidP="00EF783F">
      <w:pPr>
        <w:jc w:val="both"/>
        <w:rPr>
          <w:rFonts w:ascii="Times New Roman" w:hAnsi="Times New Roman"/>
          <w:lang w:val="fr-FR"/>
        </w:rPr>
      </w:pPr>
      <w:r>
        <w:rPr>
          <w:rFonts w:ascii="Times New Roman" w:hAnsi="Times New Roman"/>
          <w:lang w:val="fr-FR"/>
        </w:rPr>
        <w:t xml:space="preserve">c) Gọi H là giao điểm của PQ với AO </w:t>
      </w:r>
    </w:p>
    <w:p w:rsidR="00EF783F" w:rsidRPr="00861FEF" w:rsidRDefault="00EF783F" w:rsidP="00EF783F">
      <w:pPr>
        <w:jc w:val="both"/>
        <w:rPr>
          <w:rFonts w:ascii="Times New Roman" w:hAnsi="Times New Roman"/>
          <w:lang w:val="fr-FR"/>
        </w:rPr>
      </w:pPr>
      <w:r>
        <w:rPr>
          <w:rFonts w:ascii="Times New Roman" w:hAnsi="Times New Roman"/>
          <w:lang w:val="fr-FR"/>
        </w:rPr>
        <w:t>G là trọng tâm của tam giác APQ nên AG = 2/3 AH</w:t>
      </w:r>
    </w:p>
    <w:p w:rsidR="00EF783F" w:rsidRDefault="00EF783F" w:rsidP="00EF783F">
      <w:pPr>
        <w:jc w:val="both"/>
        <w:rPr>
          <w:rFonts w:ascii="Times New Roman" w:hAnsi="Times New Roman"/>
          <w:lang w:val="fr-FR"/>
        </w:rPr>
      </w:pPr>
      <w:r>
        <w:rPr>
          <w:rFonts w:ascii="Times New Roman" w:hAnsi="Times New Roman"/>
          <w:lang w:val="fr-FR"/>
        </w:rPr>
        <w:t>mà OP</w:t>
      </w:r>
      <w:r>
        <w:rPr>
          <w:rFonts w:ascii="Times New Roman" w:hAnsi="Times New Roman"/>
          <w:vertAlign w:val="superscript"/>
          <w:lang w:val="fr-FR"/>
        </w:rPr>
        <w:t>2</w:t>
      </w:r>
      <w:r>
        <w:rPr>
          <w:rFonts w:ascii="Times New Roman" w:hAnsi="Times New Roman"/>
          <w:lang w:val="fr-FR"/>
        </w:rPr>
        <w:t xml:space="preserve"> = OA.OH nên OH = OP</w:t>
      </w:r>
      <w:r>
        <w:rPr>
          <w:rFonts w:ascii="Times New Roman" w:hAnsi="Times New Roman"/>
          <w:vertAlign w:val="superscript"/>
          <w:lang w:val="fr-FR"/>
        </w:rPr>
        <w:t>2</w:t>
      </w:r>
      <w:r>
        <w:rPr>
          <w:rFonts w:ascii="Times New Roman" w:hAnsi="Times New Roman"/>
          <w:lang w:val="fr-FR"/>
        </w:rPr>
        <w:t>/OA = R</w:t>
      </w:r>
      <w:r>
        <w:rPr>
          <w:rFonts w:ascii="Times New Roman" w:hAnsi="Times New Roman"/>
          <w:vertAlign w:val="superscript"/>
          <w:lang w:val="fr-FR"/>
        </w:rPr>
        <w:t>2</w:t>
      </w:r>
      <w:r>
        <w:rPr>
          <w:rFonts w:ascii="Times New Roman" w:hAnsi="Times New Roman"/>
          <w:lang w:val="fr-FR"/>
        </w:rPr>
        <w:t>/</w:t>
      </w:r>
      <w:r>
        <w:rPr>
          <w:rFonts w:ascii="Times New Roman" w:hAnsi="Times New Roman"/>
          <w:vertAlign w:val="superscript"/>
          <w:lang w:val="fr-FR"/>
        </w:rPr>
        <w:t xml:space="preserve"> </w:t>
      </w:r>
      <w:r>
        <w:rPr>
          <w:rFonts w:ascii="Times New Roman" w:hAnsi="Times New Roman"/>
          <w:lang w:val="fr-FR"/>
        </w:rPr>
        <w:t>3R = R/3 nên AH = 3R – R/3 = 8R/3</w:t>
      </w:r>
    </w:p>
    <w:p w:rsidR="00EF783F" w:rsidRPr="00865EC6" w:rsidRDefault="00EF783F" w:rsidP="00EF783F">
      <w:pPr>
        <w:jc w:val="both"/>
        <w:rPr>
          <w:rFonts w:ascii="Times New Roman" w:hAnsi="Times New Roman"/>
          <w:lang w:val="fr-FR"/>
        </w:rPr>
      </w:pPr>
      <w:r>
        <w:rPr>
          <w:rFonts w:ascii="Times New Roman" w:hAnsi="Times New Roman"/>
          <w:lang w:val="fr-FR"/>
        </w:rPr>
        <w:t>do đó AG = 2/3 . 8R/3 = 16R/9</w:t>
      </w:r>
    </w:p>
    <w:p w:rsidR="00EF783F" w:rsidRPr="00B0648A" w:rsidRDefault="00EF783F" w:rsidP="00EF783F">
      <w:pPr>
        <w:jc w:val="center"/>
        <w:rPr>
          <w:rFonts w:ascii="Times New Roman" w:hAnsi="Times New Roman"/>
          <w:lang w:val="fr-FR"/>
        </w:rPr>
      </w:pPr>
      <w:r>
        <w:rPr>
          <w:rFonts w:ascii="Times New Roman" w:hAnsi="Times New Roman"/>
          <w:lang w:val="fr-FR"/>
        </w:rPr>
        <w:t>------------ Hết -----------</w:t>
      </w:r>
    </w:p>
    <w:p w:rsidR="00EF783F" w:rsidRPr="00193D33" w:rsidRDefault="00EF783F" w:rsidP="00EF783F">
      <w:pPr>
        <w:jc w:val="both"/>
        <w:rPr>
          <w:rFonts w:ascii="Times New Roman" w:hAnsi="Times New Roman"/>
          <w:lang w:val="fr-FR"/>
        </w:rPr>
      </w:pPr>
    </w:p>
    <w:p w:rsidR="00EF783F" w:rsidRPr="00193D33" w:rsidRDefault="00EF783F" w:rsidP="00EF783F">
      <w:pPr>
        <w:jc w:val="both"/>
        <w:rPr>
          <w:rFonts w:ascii="Times New Roman" w:hAnsi="Times New Roman"/>
          <w:lang w:val="fr-FR"/>
        </w:rPr>
      </w:pPr>
    </w:p>
    <w:p w:rsidR="00EF783F" w:rsidRDefault="00EF783F" w:rsidP="00EF783F"/>
    <w:p w:rsidR="006E2E45" w:rsidRPr="00856459" w:rsidRDefault="006E2E45" w:rsidP="00856459">
      <w:pPr>
        <w:jc w:val="center"/>
        <w:rPr>
          <w:rFonts w:asciiTheme="majorHAnsi" w:hAnsiTheme="majorHAnsi"/>
          <w:b/>
          <w:i/>
          <w:color w:val="FF9900"/>
          <w:sz w:val="28"/>
          <w:lang w:val="en-US"/>
        </w:rPr>
      </w:pPr>
    </w:p>
    <w:sectPr w:rsidR="006E2E45" w:rsidRPr="00856459" w:rsidSect="00B437F8">
      <w:headerReference w:type="default" r:id="rId4116"/>
      <w:footerReference w:type="default" r:id="rId4117"/>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0B42" w:rsidRDefault="009B0B42" w:rsidP="00C66F90">
      <w:r>
        <w:separator/>
      </w:r>
    </w:p>
  </w:endnote>
  <w:endnote w:type="continuationSeparator" w:id="0">
    <w:p w:rsidR="009B0B42" w:rsidRDefault="009B0B42"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nTime">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E00002FF" w:usb1="400004FF" w:usb2="00000000" w:usb3="00000000" w:csb0="0000019F" w:csb1="00000000"/>
  </w:font>
  <w:font w:name="VNI-Times">
    <w:panose1 w:val="00000000000000000000"/>
    <w:charset w:val="00"/>
    <w:family w:val="auto"/>
    <w:pitch w:val="variable"/>
    <w:sig w:usb0="00000007" w:usb1="00000000" w:usb2="00000000" w:usb3="00000000" w:csb0="00000013" w:csb1="00000000"/>
  </w:font>
  <w:font w:name="Chu Van An">
    <w:altName w:val="Times New Roman"/>
    <w:charset w:val="00"/>
    <w:family w:val="roman"/>
    <w:pitch w:val="variable"/>
    <w:sig w:usb0="20007A87" w:usb1="80000000" w:usb2="00000008" w:usb3="00000000" w:csb0="000001FF" w:csb1="00000000"/>
  </w:font>
  <w:font w:name="Symbol Tiger">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SymbolPS">
    <w:panose1 w:val="00000000000000000000"/>
    <w:charset w:val="02"/>
    <w:family w:val="roman"/>
    <w:notTrueType/>
    <w:pitch w:val="variable"/>
    <w:sig w:usb0="00000000" w:usb1="10000000" w:usb2="00000000" w:usb3="00000000" w:csb0="80000000"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6F90" w:rsidRDefault="00C66F90" w:rsidP="00C66F90">
    <w:pPr>
      <w:pStyle w:val="Footer"/>
      <w:rPr>
        <w:rFonts w:asciiTheme="majorHAnsi" w:hAnsiTheme="majorHAnsi"/>
        <w:b/>
        <w:i/>
        <w:lang w:val="en-US"/>
      </w:rPr>
    </w:pPr>
    <w:r>
      <w:rPr>
        <w:rFonts w:asciiTheme="majorHAnsi" w:hAnsiTheme="majorHAnsi"/>
        <w:b/>
        <w:i/>
        <w:lang w:val="en-US"/>
      </w:rPr>
      <w:t>Thầy giáo: Hồ Khắc Vũ – Giáo viên Toán cấp II-III</w:t>
    </w:r>
    <w:r w:rsidR="00C62665">
      <w:rPr>
        <w:rFonts w:asciiTheme="majorHAnsi" w:hAnsiTheme="majorHAnsi"/>
        <w:b/>
        <w:i/>
        <w:lang w:val="en-US"/>
      </w:rPr>
      <w:t xml:space="preserve">    Gmail: </w:t>
    </w:r>
    <w:hyperlink r:id="rId1" w:history="1">
      <w:r w:rsidR="00C62665" w:rsidRPr="008C6D06">
        <w:rPr>
          <w:rStyle w:val="Hyperlink"/>
          <w:rFonts w:asciiTheme="majorHAnsi" w:hAnsiTheme="majorHAnsi"/>
          <w:b/>
          <w:i/>
          <w:lang w:val="en-US"/>
        </w:rPr>
        <w:t>hokhacvuqnam@gmail.com</w:t>
      </w:r>
    </w:hyperlink>
    <w:r w:rsidR="00C62665">
      <w:rPr>
        <w:rFonts w:asciiTheme="majorHAnsi" w:hAnsiTheme="majorHAnsi"/>
        <w:b/>
        <w:i/>
        <w:lang w:val="en-US"/>
      </w:rPr>
      <w:t xml:space="preserve"> </w:t>
    </w:r>
  </w:p>
  <w:p w:rsidR="00C66F90" w:rsidRDefault="00C66F90"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C66F90" w:rsidRPr="0013059F" w:rsidRDefault="00C66F90"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C66F90" w:rsidRDefault="00C66F9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0B42" w:rsidRDefault="009B0B42" w:rsidP="00C66F90">
      <w:r>
        <w:separator/>
      </w:r>
    </w:p>
  </w:footnote>
  <w:footnote w:type="continuationSeparator" w:id="0">
    <w:p w:rsidR="009B0B42" w:rsidRDefault="009B0B42"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C66F90" w:rsidRPr="00C66F90" w:rsidRDefault="00C66F90"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w:t>
        </w:r>
        <w:r w:rsidR="0031763E">
          <w:rPr>
            <w:rFonts w:asciiTheme="majorHAnsi" w:hAnsiTheme="majorHAnsi"/>
            <w:b/>
            <w:i/>
            <w:lang w:val="en-US"/>
          </w:rPr>
          <w:t xml:space="preserve">    TẬP 4 (151-200)</w:t>
        </w:r>
      </w:p>
      <w:p w:rsidR="00B437F8" w:rsidRDefault="00C66F90"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B437F8" w:rsidRDefault="00B437F8"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C66F90" w:rsidRDefault="00B437F8"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sidR="00C66F90">
          <w:rPr>
            <w:rFonts w:asciiTheme="majorHAnsi" w:hAnsiTheme="majorHAnsi"/>
            <w:b/>
            <w:i/>
            <w:color w:val="0D0D0D" w:themeColor="text1" w:themeTint="F2"/>
            <w:sz w:val="28"/>
            <w:szCs w:val="18"/>
            <w:lang w:val="en-US"/>
          </w:rPr>
          <w:tab/>
        </w:r>
      </w:p>
      <w:p w:rsidR="00C66F90" w:rsidRDefault="00C66F90" w:rsidP="00C66F90">
        <w:pPr>
          <w:pStyle w:val="Header"/>
          <w:jc w:val="center"/>
        </w:pPr>
        <w:r>
          <w:fldChar w:fldCharType="begin"/>
        </w:r>
        <w:r>
          <w:instrText xml:space="preserve"> PAGE   \* MERGEFORMAT </w:instrText>
        </w:r>
        <w:r>
          <w:fldChar w:fldCharType="separate"/>
        </w:r>
        <w:r w:rsidR="009B0B42">
          <w:rPr>
            <w:noProof/>
          </w:rPr>
          <w:t>1</w:t>
        </w:r>
        <w:r>
          <w:rPr>
            <w:noProof/>
          </w:rPr>
          <w:fldChar w:fldCharType="end"/>
        </w:r>
      </w:p>
    </w:sdtContent>
  </w:sdt>
  <w:p w:rsidR="00C66F90" w:rsidRDefault="00C66F9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lowerLetter"/>
      <w:lvlText w:val="%1)"/>
      <w:lvlJc w:val="left"/>
      <w:pPr>
        <w:tabs>
          <w:tab w:val="num" w:pos="720"/>
        </w:tabs>
        <w:ind w:left="720" w:hanging="360"/>
      </w:pPr>
    </w:lvl>
  </w:abstractNum>
  <w:abstractNum w:abstractNumId="1">
    <w:nsid w:val="00000002"/>
    <w:multiLevelType w:val="singleLevel"/>
    <w:tmpl w:val="00000002"/>
    <w:name w:val="WW8Num3"/>
    <w:lvl w:ilvl="0">
      <w:start w:val="1"/>
      <w:numFmt w:val="lowerLetter"/>
      <w:lvlText w:val="%1)"/>
      <w:lvlJc w:val="left"/>
      <w:pPr>
        <w:tabs>
          <w:tab w:val="num" w:pos="720"/>
        </w:tabs>
        <w:ind w:left="720" w:hanging="360"/>
      </w:pPr>
    </w:lvl>
  </w:abstractNum>
  <w:abstractNum w:abstractNumId="2">
    <w:nsid w:val="00000003"/>
    <w:multiLevelType w:val="singleLevel"/>
    <w:tmpl w:val="00000003"/>
    <w:name w:val="WW8Num4"/>
    <w:lvl w:ilvl="0">
      <w:start w:val="1"/>
      <w:numFmt w:val="lowerLetter"/>
      <w:lvlText w:val="%1)"/>
      <w:lvlJc w:val="left"/>
      <w:pPr>
        <w:tabs>
          <w:tab w:val="num" w:pos="720"/>
        </w:tabs>
        <w:ind w:left="720" w:hanging="360"/>
      </w:pPr>
      <w:rPr>
        <w:lang w:val="en-US"/>
      </w:rPr>
    </w:lvl>
  </w:abstractNum>
  <w:abstractNum w:abstractNumId="3">
    <w:nsid w:val="09DB42ED"/>
    <w:multiLevelType w:val="hybridMultilevel"/>
    <w:tmpl w:val="35D6B84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A340BE1"/>
    <w:multiLevelType w:val="hybridMultilevel"/>
    <w:tmpl w:val="F2924F0E"/>
    <w:lvl w:ilvl="0" w:tplc="72FA50AA">
      <w:start w:val="1"/>
      <w:numFmt w:val="lowerLetter"/>
      <w:lvlText w:val="%1)"/>
      <w:lvlJc w:val="left"/>
      <w:pPr>
        <w:tabs>
          <w:tab w:val="num" w:pos="608"/>
        </w:tabs>
        <w:ind w:left="608" w:hanging="360"/>
      </w:pPr>
    </w:lvl>
    <w:lvl w:ilvl="1" w:tplc="04090019">
      <w:start w:val="1"/>
      <w:numFmt w:val="lowerLetter"/>
      <w:lvlText w:val="%2."/>
      <w:lvlJc w:val="left"/>
      <w:pPr>
        <w:tabs>
          <w:tab w:val="num" w:pos="1155"/>
        </w:tabs>
        <w:ind w:left="1155" w:hanging="360"/>
      </w:pPr>
    </w:lvl>
    <w:lvl w:ilvl="2" w:tplc="0409001B">
      <w:start w:val="1"/>
      <w:numFmt w:val="lowerRoman"/>
      <w:lvlText w:val="%3."/>
      <w:lvlJc w:val="right"/>
      <w:pPr>
        <w:tabs>
          <w:tab w:val="num" w:pos="1875"/>
        </w:tabs>
        <w:ind w:left="1875" w:hanging="180"/>
      </w:pPr>
    </w:lvl>
    <w:lvl w:ilvl="3" w:tplc="0409000F">
      <w:start w:val="1"/>
      <w:numFmt w:val="decimal"/>
      <w:lvlText w:val="%4."/>
      <w:lvlJc w:val="left"/>
      <w:pPr>
        <w:tabs>
          <w:tab w:val="num" w:pos="2595"/>
        </w:tabs>
        <w:ind w:left="2595" w:hanging="360"/>
      </w:pPr>
    </w:lvl>
    <w:lvl w:ilvl="4" w:tplc="04090019">
      <w:start w:val="1"/>
      <w:numFmt w:val="lowerLetter"/>
      <w:lvlText w:val="%5."/>
      <w:lvlJc w:val="left"/>
      <w:pPr>
        <w:tabs>
          <w:tab w:val="num" w:pos="3315"/>
        </w:tabs>
        <w:ind w:left="3315" w:hanging="360"/>
      </w:pPr>
    </w:lvl>
    <w:lvl w:ilvl="5" w:tplc="0409001B">
      <w:start w:val="1"/>
      <w:numFmt w:val="lowerRoman"/>
      <w:lvlText w:val="%6."/>
      <w:lvlJc w:val="right"/>
      <w:pPr>
        <w:tabs>
          <w:tab w:val="num" w:pos="4035"/>
        </w:tabs>
        <w:ind w:left="4035" w:hanging="180"/>
      </w:pPr>
    </w:lvl>
    <w:lvl w:ilvl="6" w:tplc="0409000F">
      <w:start w:val="1"/>
      <w:numFmt w:val="decimal"/>
      <w:lvlText w:val="%7."/>
      <w:lvlJc w:val="left"/>
      <w:pPr>
        <w:tabs>
          <w:tab w:val="num" w:pos="4755"/>
        </w:tabs>
        <w:ind w:left="4755" w:hanging="360"/>
      </w:pPr>
    </w:lvl>
    <w:lvl w:ilvl="7" w:tplc="04090019">
      <w:start w:val="1"/>
      <w:numFmt w:val="lowerLetter"/>
      <w:lvlText w:val="%8."/>
      <w:lvlJc w:val="left"/>
      <w:pPr>
        <w:tabs>
          <w:tab w:val="num" w:pos="5475"/>
        </w:tabs>
        <w:ind w:left="5475" w:hanging="360"/>
      </w:pPr>
    </w:lvl>
    <w:lvl w:ilvl="8" w:tplc="0409001B">
      <w:start w:val="1"/>
      <w:numFmt w:val="lowerRoman"/>
      <w:lvlText w:val="%9."/>
      <w:lvlJc w:val="right"/>
      <w:pPr>
        <w:tabs>
          <w:tab w:val="num" w:pos="6195"/>
        </w:tabs>
        <w:ind w:left="6195" w:hanging="180"/>
      </w:pPr>
    </w:lvl>
  </w:abstractNum>
  <w:abstractNum w:abstractNumId="5">
    <w:nsid w:val="0ABA3A2F"/>
    <w:multiLevelType w:val="hybridMultilevel"/>
    <w:tmpl w:val="7CF8944C"/>
    <w:lvl w:ilvl="0" w:tplc="6EAC2F86">
      <w:start w:val="2"/>
      <w:numFmt w:val="bullet"/>
      <w:lvlText w:val=""/>
      <w:lvlJc w:val="left"/>
      <w:pPr>
        <w:tabs>
          <w:tab w:val="num" w:pos="750"/>
        </w:tabs>
        <w:ind w:left="750" w:hanging="39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AFF1323"/>
    <w:multiLevelType w:val="hybridMultilevel"/>
    <w:tmpl w:val="BAAA83FE"/>
    <w:lvl w:ilvl="0" w:tplc="25F8F222">
      <w:start w:val="1"/>
      <w:numFmt w:val="decimal"/>
      <w:lvlText w:val="%1)"/>
      <w:lvlJc w:val="left"/>
      <w:pPr>
        <w:ind w:left="927" w:hanging="360"/>
      </w:pPr>
      <w:rPr>
        <w:rFonts w:hint="default"/>
        <w:b/>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nsid w:val="11D2522F"/>
    <w:multiLevelType w:val="hybridMultilevel"/>
    <w:tmpl w:val="C246AD1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3BB2337"/>
    <w:multiLevelType w:val="hybridMultilevel"/>
    <w:tmpl w:val="0204B00C"/>
    <w:lvl w:ilvl="0" w:tplc="8E749094">
      <w:start w:val="1"/>
      <w:numFmt w:val="decimal"/>
      <w:lvlText w:val="%1)"/>
      <w:lvlJc w:val="left"/>
      <w:pPr>
        <w:ind w:left="915" w:hanging="360"/>
      </w:pPr>
      <w:rPr>
        <w:rFonts w:hint="default"/>
      </w:rPr>
    </w:lvl>
    <w:lvl w:ilvl="1" w:tplc="04090019">
      <w:start w:val="1"/>
      <w:numFmt w:val="lowerLetter"/>
      <w:lvlText w:val="%2."/>
      <w:lvlJc w:val="left"/>
      <w:pPr>
        <w:ind w:left="1635" w:hanging="360"/>
      </w:pPr>
    </w:lvl>
    <w:lvl w:ilvl="2" w:tplc="0409001B">
      <w:start w:val="1"/>
      <w:numFmt w:val="lowerRoman"/>
      <w:lvlText w:val="%3."/>
      <w:lvlJc w:val="right"/>
      <w:pPr>
        <w:ind w:left="2355" w:hanging="180"/>
      </w:pPr>
    </w:lvl>
    <w:lvl w:ilvl="3" w:tplc="0409000F">
      <w:start w:val="1"/>
      <w:numFmt w:val="decimal"/>
      <w:lvlText w:val="%4."/>
      <w:lvlJc w:val="left"/>
      <w:pPr>
        <w:ind w:left="3075" w:hanging="360"/>
      </w:pPr>
    </w:lvl>
    <w:lvl w:ilvl="4" w:tplc="04090019">
      <w:start w:val="1"/>
      <w:numFmt w:val="lowerLetter"/>
      <w:lvlText w:val="%5."/>
      <w:lvlJc w:val="left"/>
      <w:pPr>
        <w:ind w:left="3795" w:hanging="360"/>
      </w:pPr>
    </w:lvl>
    <w:lvl w:ilvl="5" w:tplc="0409001B">
      <w:start w:val="1"/>
      <w:numFmt w:val="lowerRoman"/>
      <w:lvlText w:val="%6."/>
      <w:lvlJc w:val="right"/>
      <w:pPr>
        <w:ind w:left="4515" w:hanging="180"/>
      </w:pPr>
    </w:lvl>
    <w:lvl w:ilvl="6" w:tplc="0409000F">
      <w:start w:val="1"/>
      <w:numFmt w:val="decimal"/>
      <w:lvlText w:val="%7."/>
      <w:lvlJc w:val="left"/>
      <w:pPr>
        <w:ind w:left="5235" w:hanging="360"/>
      </w:pPr>
    </w:lvl>
    <w:lvl w:ilvl="7" w:tplc="04090019">
      <w:start w:val="1"/>
      <w:numFmt w:val="lowerLetter"/>
      <w:lvlText w:val="%8."/>
      <w:lvlJc w:val="left"/>
      <w:pPr>
        <w:ind w:left="5955" w:hanging="360"/>
      </w:pPr>
    </w:lvl>
    <w:lvl w:ilvl="8" w:tplc="0409001B">
      <w:start w:val="1"/>
      <w:numFmt w:val="lowerRoman"/>
      <w:lvlText w:val="%9."/>
      <w:lvlJc w:val="right"/>
      <w:pPr>
        <w:ind w:left="6675" w:hanging="180"/>
      </w:pPr>
    </w:lvl>
  </w:abstractNum>
  <w:abstractNum w:abstractNumId="9">
    <w:nsid w:val="14215E01"/>
    <w:multiLevelType w:val="hybridMultilevel"/>
    <w:tmpl w:val="D11EE75C"/>
    <w:lvl w:ilvl="0" w:tplc="A7D2CE38">
      <w:start w:val="1"/>
      <w:numFmt w:val="lowerLetter"/>
      <w:lvlText w:val="%1)"/>
      <w:lvlJc w:val="left"/>
      <w:pPr>
        <w:tabs>
          <w:tab w:val="num" w:pos="660"/>
        </w:tabs>
        <w:ind w:left="660" w:hanging="360"/>
      </w:pPr>
      <w:rPr>
        <w:rFont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10">
    <w:nsid w:val="14F403B5"/>
    <w:multiLevelType w:val="hybridMultilevel"/>
    <w:tmpl w:val="184439E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6BA0D9F"/>
    <w:multiLevelType w:val="hybridMultilevel"/>
    <w:tmpl w:val="94DC3A90"/>
    <w:lvl w:ilvl="0" w:tplc="E3F2633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7CF2576"/>
    <w:multiLevelType w:val="hybridMultilevel"/>
    <w:tmpl w:val="EF9E1366"/>
    <w:lvl w:ilvl="0" w:tplc="9EB8613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818146E"/>
    <w:multiLevelType w:val="hybridMultilevel"/>
    <w:tmpl w:val="EECEEF0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9952702"/>
    <w:multiLevelType w:val="hybridMultilevel"/>
    <w:tmpl w:val="73B69234"/>
    <w:lvl w:ilvl="0" w:tplc="F0548590">
      <w:start w:val="1"/>
      <w:numFmt w:val="decimal"/>
      <w:lvlText w:val="%1)"/>
      <w:lvlJc w:val="left"/>
      <w:pPr>
        <w:ind w:left="960" w:hanging="360"/>
      </w:pPr>
      <w:rPr>
        <w:rFonts w:hint="default"/>
      </w:rPr>
    </w:lvl>
    <w:lvl w:ilvl="1" w:tplc="04090019">
      <w:start w:val="1"/>
      <w:numFmt w:val="lowerLetter"/>
      <w:lvlText w:val="%2."/>
      <w:lvlJc w:val="left"/>
      <w:pPr>
        <w:ind w:left="1680" w:hanging="360"/>
      </w:pPr>
    </w:lvl>
    <w:lvl w:ilvl="2" w:tplc="0409001B">
      <w:start w:val="1"/>
      <w:numFmt w:val="lowerRoman"/>
      <w:lvlText w:val="%3."/>
      <w:lvlJc w:val="right"/>
      <w:pPr>
        <w:ind w:left="2400" w:hanging="180"/>
      </w:pPr>
    </w:lvl>
    <w:lvl w:ilvl="3" w:tplc="0409000F">
      <w:start w:val="1"/>
      <w:numFmt w:val="decimal"/>
      <w:lvlText w:val="%4."/>
      <w:lvlJc w:val="left"/>
      <w:pPr>
        <w:ind w:left="3120" w:hanging="360"/>
      </w:pPr>
    </w:lvl>
    <w:lvl w:ilvl="4" w:tplc="04090019">
      <w:start w:val="1"/>
      <w:numFmt w:val="lowerLetter"/>
      <w:lvlText w:val="%5."/>
      <w:lvlJc w:val="left"/>
      <w:pPr>
        <w:ind w:left="3840" w:hanging="360"/>
      </w:pPr>
    </w:lvl>
    <w:lvl w:ilvl="5" w:tplc="0409001B">
      <w:start w:val="1"/>
      <w:numFmt w:val="lowerRoman"/>
      <w:lvlText w:val="%6."/>
      <w:lvlJc w:val="right"/>
      <w:pPr>
        <w:ind w:left="4560" w:hanging="180"/>
      </w:pPr>
    </w:lvl>
    <w:lvl w:ilvl="6" w:tplc="0409000F">
      <w:start w:val="1"/>
      <w:numFmt w:val="decimal"/>
      <w:lvlText w:val="%7."/>
      <w:lvlJc w:val="left"/>
      <w:pPr>
        <w:ind w:left="5280" w:hanging="360"/>
      </w:pPr>
    </w:lvl>
    <w:lvl w:ilvl="7" w:tplc="04090019">
      <w:start w:val="1"/>
      <w:numFmt w:val="lowerLetter"/>
      <w:lvlText w:val="%8."/>
      <w:lvlJc w:val="left"/>
      <w:pPr>
        <w:ind w:left="6000" w:hanging="360"/>
      </w:pPr>
    </w:lvl>
    <w:lvl w:ilvl="8" w:tplc="0409001B">
      <w:start w:val="1"/>
      <w:numFmt w:val="lowerRoman"/>
      <w:lvlText w:val="%9."/>
      <w:lvlJc w:val="right"/>
      <w:pPr>
        <w:ind w:left="6720" w:hanging="180"/>
      </w:pPr>
    </w:lvl>
  </w:abstractNum>
  <w:abstractNum w:abstractNumId="15">
    <w:nsid w:val="1BAA6EEA"/>
    <w:multiLevelType w:val="hybridMultilevel"/>
    <w:tmpl w:val="C17C2E3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EF8531E"/>
    <w:multiLevelType w:val="hybridMultilevel"/>
    <w:tmpl w:val="7AC41196"/>
    <w:lvl w:ilvl="0" w:tplc="E3FE2F92">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0E52EED"/>
    <w:multiLevelType w:val="hybridMultilevel"/>
    <w:tmpl w:val="E1368F0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3BB79F5"/>
    <w:multiLevelType w:val="hybridMultilevel"/>
    <w:tmpl w:val="E2E60DE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52232B5"/>
    <w:multiLevelType w:val="hybridMultilevel"/>
    <w:tmpl w:val="E842EB3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5236EDB"/>
    <w:multiLevelType w:val="hybridMultilevel"/>
    <w:tmpl w:val="2F2028A6"/>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1">
    <w:nsid w:val="2BB45D1F"/>
    <w:multiLevelType w:val="hybridMultilevel"/>
    <w:tmpl w:val="F5684B86"/>
    <w:lvl w:ilvl="0" w:tplc="3B14B9B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2C0A395A"/>
    <w:multiLevelType w:val="hybridMultilevel"/>
    <w:tmpl w:val="92761B7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D4E3B55"/>
    <w:multiLevelType w:val="hybridMultilevel"/>
    <w:tmpl w:val="BA0C10EA"/>
    <w:lvl w:ilvl="0" w:tplc="04090011">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nsid w:val="2D723AFF"/>
    <w:multiLevelType w:val="hybridMultilevel"/>
    <w:tmpl w:val="9C20255C"/>
    <w:lvl w:ilvl="0" w:tplc="BF9EBCD0">
      <w:start w:val="1"/>
      <w:numFmt w:val="decimal"/>
      <w:lvlText w:val="%1)"/>
      <w:lvlJc w:val="left"/>
      <w:pPr>
        <w:ind w:left="927" w:hanging="360"/>
      </w:pPr>
      <w:rPr>
        <w:rFonts w:hint="default"/>
        <w:b/>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nsid w:val="2F69021E"/>
    <w:multiLevelType w:val="hybridMultilevel"/>
    <w:tmpl w:val="ACE0B6F8"/>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6">
    <w:nsid w:val="315C537D"/>
    <w:multiLevelType w:val="hybridMultilevel"/>
    <w:tmpl w:val="69C6446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25A5833"/>
    <w:multiLevelType w:val="hybridMultilevel"/>
    <w:tmpl w:val="105CFF8A"/>
    <w:lvl w:ilvl="0" w:tplc="04090017">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8">
    <w:nsid w:val="33562463"/>
    <w:multiLevelType w:val="hybridMultilevel"/>
    <w:tmpl w:val="53F0B01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5C91C0F"/>
    <w:multiLevelType w:val="hybridMultilevel"/>
    <w:tmpl w:val="7932FF12"/>
    <w:lvl w:ilvl="0" w:tplc="663096E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nsid w:val="361C0157"/>
    <w:multiLevelType w:val="hybridMultilevel"/>
    <w:tmpl w:val="BB5C6EF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36CF72FF"/>
    <w:multiLevelType w:val="hybridMultilevel"/>
    <w:tmpl w:val="C4A0C76E"/>
    <w:lvl w:ilvl="0" w:tplc="042A0017">
      <w:start w:val="1"/>
      <w:numFmt w:val="lowerLetter"/>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32">
    <w:nsid w:val="3B631092"/>
    <w:multiLevelType w:val="hybridMultilevel"/>
    <w:tmpl w:val="EB6E690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3C1A6C62"/>
    <w:multiLevelType w:val="hybridMultilevel"/>
    <w:tmpl w:val="91B4520A"/>
    <w:lvl w:ilvl="0" w:tplc="4386DA62">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3C1D6DAB"/>
    <w:multiLevelType w:val="hybridMultilevel"/>
    <w:tmpl w:val="FB92C83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3C30466E"/>
    <w:multiLevelType w:val="hybridMultilevel"/>
    <w:tmpl w:val="C6D2186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3C3A31D9"/>
    <w:multiLevelType w:val="hybridMultilevel"/>
    <w:tmpl w:val="9AD8D5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3C635A94"/>
    <w:multiLevelType w:val="hybridMultilevel"/>
    <w:tmpl w:val="43D6C84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3C98495A"/>
    <w:multiLevelType w:val="hybridMultilevel"/>
    <w:tmpl w:val="E8F46B0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3E9E6EF7"/>
    <w:multiLevelType w:val="hybridMultilevel"/>
    <w:tmpl w:val="00A65AD2"/>
    <w:lvl w:ilvl="0" w:tplc="A8E26DFC">
      <w:start w:val="1"/>
      <w:numFmt w:val="decimal"/>
      <w:lvlText w:val="%1."/>
      <w:lvlJc w:val="left"/>
      <w:pPr>
        <w:tabs>
          <w:tab w:val="num" w:pos="360"/>
        </w:tabs>
        <w:ind w:left="360" w:hanging="360"/>
      </w:pPr>
      <w:rPr>
        <w:rFonts w:hint="default"/>
        <w:b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0">
    <w:nsid w:val="400421C0"/>
    <w:multiLevelType w:val="hybridMultilevel"/>
    <w:tmpl w:val="90A6CCF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41761ED2"/>
    <w:multiLevelType w:val="hybridMultilevel"/>
    <w:tmpl w:val="C99031B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424A45A8"/>
    <w:multiLevelType w:val="hybridMultilevel"/>
    <w:tmpl w:val="E67A8FC4"/>
    <w:lvl w:ilvl="0" w:tplc="EA18440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439273D1"/>
    <w:multiLevelType w:val="hybridMultilevel"/>
    <w:tmpl w:val="603E8E2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43CA4DAE"/>
    <w:multiLevelType w:val="hybridMultilevel"/>
    <w:tmpl w:val="24A66A1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44123439"/>
    <w:multiLevelType w:val="hybridMultilevel"/>
    <w:tmpl w:val="2FEE0708"/>
    <w:lvl w:ilvl="0" w:tplc="8E20D8E4">
      <w:start w:val="1"/>
      <w:numFmt w:val="lowerLetter"/>
      <w:lvlText w:val="%1)"/>
      <w:lvlJc w:val="left"/>
      <w:pPr>
        <w:tabs>
          <w:tab w:val="num" w:pos="660"/>
        </w:tabs>
        <w:ind w:left="660" w:hanging="360"/>
      </w:pPr>
      <w:rPr>
        <w:rFont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46">
    <w:nsid w:val="476C4C44"/>
    <w:multiLevelType w:val="hybridMultilevel"/>
    <w:tmpl w:val="A4A24592"/>
    <w:lvl w:ilvl="0" w:tplc="5F2E0140">
      <w:start w:val="1"/>
      <w:numFmt w:val="lowerLetter"/>
      <w:lvlText w:val="%1)"/>
      <w:lvlJc w:val="left"/>
      <w:pPr>
        <w:tabs>
          <w:tab w:val="num" w:pos="1080"/>
        </w:tabs>
        <w:ind w:left="1080" w:hanging="360"/>
      </w:pPr>
      <w:rPr>
        <w:rFonts w:ascii="Times New Roman" w:eastAsia="Times New Roman" w:hAnsi="Times New Roman" w:cs="Times New Roman"/>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7">
    <w:nsid w:val="4AD04886"/>
    <w:multiLevelType w:val="hybridMultilevel"/>
    <w:tmpl w:val="52BA174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4E573844"/>
    <w:multiLevelType w:val="hybridMultilevel"/>
    <w:tmpl w:val="0B0C05E0"/>
    <w:lvl w:ilvl="0" w:tplc="BC9C4B4E">
      <w:start w:val="1"/>
      <w:numFmt w:val="lowerLetter"/>
      <w:lvlText w:val="%1)"/>
      <w:lvlJc w:val="left"/>
      <w:pPr>
        <w:ind w:left="720" w:hanging="360"/>
      </w:pPr>
      <w:rPr>
        <w:rFonts w:hint="default"/>
        <w:b/>
      </w:rPr>
    </w:lvl>
    <w:lvl w:ilvl="1" w:tplc="37981F32">
      <w:start w:val="1"/>
      <w:numFmt w:val="lowerLetter"/>
      <w:lvlText w:val="%2)"/>
      <w:lvlJc w:val="left"/>
      <w:pPr>
        <w:tabs>
          <w:tab w:val="num" w:pos="2070"/>
        </w:tabs>
        <w:ind w:left="2070" w:hanging="990"/>
      </w:pPr>
      <w:rPr>
        <w:rFonts w:ascii="Times New Roman" w:eastAsia="Times New Roman" w:hAnsi="Times New Roman" w:cs="Times New Roman"/>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4FDE497F"/>
    <w:multiLevelType w:val="hybridMultilevel"/>
    <w:tmpl w:val="CE88E77C"/>
    <w:lvl w:ilvl="0" w:tplc="BCD278F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0">
    <w:nsid w:val="501739A5"/>
    <w:multiLevelType w:val="hybridMultilevel"/>
    <w:tmpl w:val="148238AA"/>
    <w:lvl w:ilvl="0" w:tplc="B7C48CB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50BD18E0"/>
    <w:multiLevelType w:val="hybridMultilevel"/>
    <w:tmpl w:val="C0BCA35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51463B88"/>
    <w:multiLevelType w:val="hybridMultilevel"/>
    <w:tmpl w:val="2BAA5D60"/>
    <w:lvl w:ilvl="0" w:tplc="DA8CB23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3">
    <w:nsid w:val="515B54CD"/>
    <w:multiLevelType w:val="hybridMultilevel"/>
    <w:tmpl w:val="4CF6F4B6"/>
    <w:lvl w:ilvl="0" w:tplc="04090011">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4">
    <w:nsid w:val="524D0E1F"/>
    <w:multiLevelType w:val="hybridMultilevel"/>
    <w:tmpl w:val="DF1A6CA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nsid w:val="55E16689"/>
    <w:multiLevelType w:val="hybridMultilevel"/>
    <w:tmpl w:val="B17A0922"/>
    <w:lvl w:ilvl="0" w:tplc="178845C2">
      <w:start w:val="1"/>
      <w:numFmt w:val="lowerLetter"/>
      <w:lvlText w:val="%1)"/>
      <w:lvlJc w:val="left"/>
      <w:pPr>
        <w:tabs>
          <w:tab w:val="num" w:pos="660"/>
        </w:tabs>
        <w:ind w:left="660" w:hanging="360"/>
      </w:pPr>
      <w:rPr>
        <w:rFont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56">
    <w:nsid w:val="57EB0E03"/>
    <w:multiLevelType w:val="hybridMultilevel"/>
    <w:tmpl w:val="6E1480BE"/>
    <w:lvl w:ilvl="0" w:tplc="715C44B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7">
    <w:nsid w:val="592B0D3F"/>
    <w:multiLevelType w:val="hybridMultilevel"/>
    <w:tmpl w:val="942E3566"/>
    <w:lvl w:ilvl="0" w:tplc="B6709C6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593A5853"/>
    <w:multiLevelType w:val="hybridMultilevel"/>
    <w:tmpl w:val="D0C0EA7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59DD31D5"/>
    <w:multiLevelType w:val="hybridMultilevel"/>
    <w:tmpl w:val="0C72BCAE"/>
    <w:lvl w:ilvl="0" w:tplc="640C9CE2">
      <w:start w:val="1"/>
      <w:numFmt w:val="lowerLetter"/>
      <w:lvlText w:val="%1)"/>
      <w:lvlJc w:val="left"/>
      <w:pPr>
        <w:tabs>
          <w:tab w:val="num" w:pos="795"/>
        </w:tabs>
        <w:ind w:left="795" w:hanging="360"/>
      </w:pPr>
      <w:rPr>
        <w:rFonts w:hint="default"/>
      </w:r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60">
    <w:nsid w:val="5A581B7E"/>
    <w:multiLevelType w:val="hybridMultilevel"/>
    <w:tmpl w:val="2D06AD8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5CBE30E3"/>
    <w:multiLevelType w:val="hybridMultilevel"/>
    <w:tmpl w:val="83FCEE8A"/>
    <w:lvl w:ilvl="0" w:tplc="042A0011">
      <w:start w:val="1"/>
      <w:numFmt w:val="decimal"/>
      <w:lvlText w:val="%1)"/>
      <w:lvlJc w:val="left"/>
      <w:pPr>
        <w:tabs>
          <w:tab w:val="num" w:pos="720"/>
        </w:tabs>
        <w:ind w:left="720" w:hanging="360"/>
      </w:pPr>
      <w:rPr>
        <w:rFonts w:hint="default"/>
      </w:rPr>
    </w:lvl>
    <w:lvl w:ilvl="1" w:tplc="A8148828">
      <w:start w:val="1"/>
      <w:numFmt w:val="lowerLetter"/>
      <w:lvlText w:val="%2)"/>
      <w:lvlJc w:val="left"/>
      <w:pPr>
        <w:tabs>
          <w:tab w:val="num" w:pos="1440"/>
        </w:tabs>
        <w:ind w:left="1440" w:hanging="360"/>
      </w:pPr>
      <w:rPr>
        <w:rFonts w:hint="default"/>
      </w:r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62">
    <w:nsid w:val="5CCE16B2"/>
    <w:multiLevelType w:val="hybridMultilevel"/>
    <w:tmpl w:val="FF2288A8"/>
    <w:lvl w:ilvl="0" w:tplc="7A129502">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nsid w:val="5DC05889"/>
    <w:multiLevelType w:val="hybridMultilevel"/>
    <w:tmpl w:val="716A8272"/>
    <w:lvl w:ilvl="0" w:tplc="04090011">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4">
    <w:nsid w:val="632834B9"/>
    <w:multiLevelType w:val="hybridMultilevel"/>
    <w:tmpl w:val="61DA704C"/>
    <w:lvl w:ilvl="0" w:tplc="C314822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nsid w:val="635339D1"/>
    <w:multiLevelType w:val="hybridMultilevel"/>
    <w:tmpl w:val="C0924B54"/>
    <w:lvl w:ilvl="0" w:tplc="BEF2D8C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6">
    <w:nsid w:val="637C4D47"/>
    <w:multiLevelType w:val="hybridMultilevel"/>
    <w:tmpl w:val="AAF030B4"/>
    <w:lvl w:ilvl="0" w:tplc="04090017">
      <w:start w:val="1"/>
      <w:numFmt w:val="lowerLetter"/>
      <w:lvlText w:val="%1)"/>
      <w:lvlJc w:val="left"/>
      <w:pPr>
        <w:tabs>
          <w:tab w:val="num" w:pos="990"/>
        </w:tabs>
        <w:ind w:left="990" w:hanging="360"/>
      </w:p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67">
    <w:nsid w:val="67D77F2F"/>
    <w:multiLevelType w:val="hybridMultilevel"/>
    <w:tmpl w:val="2BD85BAE"/>
    <w:lvl w:ilvl="0" w:tplc="EBCEDA7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nsid w:val="6C9B5713"/>
    <w:multiLevelType w:val="hybridMultilevel"/>
    <w:tmpl w:val="3F32BB94"/>
    <w:lvl w:ilvl="0" w:tplc="47F01C7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nsid w:val="6DDA2513"/>
    <w:multiLevelType w:val="hybridMultilevel"/>
    <w:tmpl w:val="B8A6715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6E22705F"/>
    <w:multiLevelType w:val="hybridMultilevel"/>
    <w:tmpl w:val="16F299D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6E573CB9"/>
    <w:multiLevelType w:val="hybridMultilevel"/>
    <w:tmpl w:val="99306AE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nsid w:val="6E8E7B0E"/>
    <w:multiLevelType w:val="hybridMultilevel"/>
    <w:tmpl w:val="AC7817B4"/>
    <w:lvl w:ilvl="0" w:tplc="9ED82C5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nsid w:val="6EBE439E"/>
    <w:multiLevelType w:val="hybridMultilevel"/>
    <w:tmpl w:val="C7B61DC6"/>
    <w:lvl w:ilvl="0" w:tplc="324E5C2E">
      <w:start w:val="1"/>
      <w:numFmt w:val="lowerLetter"/>
      <w:lvlText w:val="%1)"/>
      <w:lvlJc w:val="left"/>
      <w:pPr>
        <w:tabs>
          <w:tab w:val="num" w:pos="795"/>
        </w:tabs>
        <w:ind w:left="795" w:hanging="360"/>
      </w:pPr>
      <w:rPr>
        <w:rFonts w:hint="default"/>
      </w:r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74">
    <w:nsid w:val="7024736F"/>
    <w:multiLevelType w:val="hybridMultilevel"/>
    <w:tmpl w:val="F1CEEE40"/>
    <w:lvl w:ilvl="0" w:tplc="4A6A27D0">
      <w:start w:val="1"/>
      <w:numFmt w:val="decimal"/>
      <w:lvlText w:val="%1."/>
      <w:lvlJc w:val="left"/>
      <w:pPr>
        <w:tabs>
          <w:tab w:val="num" w:pos="1140"/>
        </w:tabs>
        <w:ind w:left="1140" w:hanging="360"/>
      </w:pPr>
      <w:rPr>
        <w:rFonts w:hint="default"/>
      </w:rPr>
    </w:lvl>
    <w:lvl w:ilvl="1" w:tplc="8FFAF59E">
      <w:start w:val="1"/>
      <w:numFmt w:val="lowerLetter"/>
      <w:lvlText w:val="%2."/>
      <w:lvlJc w:val="left"/>
      <w:pPr>
        <w:tabs>
          <w:tab w:val="num" w:pos="1860"/>
        </w:tabs>
        <w:ind w:left="1860" w:hanging="360"/>
      </w:pPr>
      <w:rPr>
        <w:rFonts w:hint="default"/>
      </w:rPr>
    </w:lvl>
    <w:lvl w:ilvl="2" w:tplc="0409001B" w:tentative="1">
      <w:start w:val="1"/>
      <w:numFmt w:val="lowerRoman"/>
      <w:lvlText w:val="%3."/>
      <w:lvlJc w:val="right"/>
      <w:pPr>
        <w:tabs>
          <w:tab w:val="num" w:pos="2580"/>
        </w:tabs>
        <w:ind w:left="2580" w:hanging="180"/>
      </w:pPr>
    </w:lvl>
    <w:lvl w:ilvl="3" w:tplc="0409000F" w:tentative="1">
      <w:start w:val="1"/>
      <w:numFmt w:val="decimal"/>
      <w:lvlText w:val="%4."/>
      <w:lvlJc w:val="left"/>
      <w:pPr>
        <w:tabs>
          <w:tab w:val="num" w:pos="3300"/>
        </w:tabs>
        <w:ind w:left="3300" w:hanging="360"/>
      </w:pPr>
    </w:lvl>
    <w:lvl w:ilvl="4" w:tplc="04090019" w:tentative="1">
      <w:start w:val="1"/>
      <w:numFmt w:val="lowerLetter"/>
      <w:lvlText w:val="%5."/>
      <w:lvlJc w:val="left"/>
      <w:pPr>
        <w:tabs>
          <w:tab w:val="num" w:pos="4020"/>
        </w:tabs>
        <w:ind w:left="4020" w:hanging="360"/>
      </w:pPr>
    </w:lvl>
    <w:lvl w:ilvl="5" w:tplc="0409001B" w:tentative="1">
      <w:start w:val="1"/>
      <w:numFmt w:val="lowerRoman"/>
      <w:lvlText w:val="%6."/>
      <w:lvlJc w:val="right"/>
      <w:pPr>
        <w:tabs>
          <w:tab w:val="num" w:pos="4740"/>
        </w:tabs>
        <w:ind w:left="4740" w:hanging="180"/>
      </w:pPr>
    </w:lvl>
    <w:lvl w:ilvl="6" w:tplc="0409000F" w:tentative="1">
      <w:start w:val="1"/>
      <w:numFmt w:val="decimal"/>
      <w:lvlText w:val="%7."/>
      <w:lvlJc w:val="left"/>
      <w:pPr>
        <w:tabs>
          <w:tab w:val="num" w:pos="5460"/>
        </w:tabs>
        <w:ind w:left="5460" w:hanging="360"/>
      </w:pPr>
    </w:lvl>
    <w:lvl w:ilvl="7" w:tplc="04090019" w:tentative="1">
      <w:start w:val="1"/>
      <w:numFmt w:val="lowerLetter"/>
      <w:lvlText w:val="%8."/>
      <w:lvlJc w:val="left"/>
      <w:pPr>
        <w:tabs>
          <w:tab w:val="num" w:pos="6180"/>
        </w:tabs>
        <w:ind w:left="6180" w:hanging="360"/>
      </w:pPr>
    </w:lvl>
    <w:lvl w:ilvl="8" w:tplc="0409001B" w:tentative="1">
      <w:start w:val="1"/>
      <w:numFmt w:val="lowerRoman"/>
      <w:lvlText w:val="%9."/>
      <w:lvlJc w:val="right"/>
      <w:pPr>
        <w:tabs>
          <w:tab w:val="num" w:pos="6900"/>
        </w:tabs>
        <w:ind w:left="6900" w:hanging="180"/>
      </w:pPr>
    </w:lvl>
  </w:abstractNum>
  <w:abstractNum w:abstractNumId="75">
    <w:nsid w:val="707C18B4"/>
    <w:multiLevelType w:val="hybridMultilevel"/>
    <w:tmpl w:val="AF6C4F46"/>
    <w:lvl w:ilvl="0" w:tplc="C30C1EF2">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nsid w:val="70C50FC8"/>
    <w:multiLevelType w:val="hybridMultilevel"/>
    <w:tmpl w:val="0EF673B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nsid w:val="710637CF"/>
    <w:multiLevelType w:val="hybridMultilevel"/>
    <w:tmpl w:val="7EFE6B16"/>
    <w:lvl w:ilvl="0" w:tplc="C5587312">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72272549"/>
    <w:multiLevelType w:val="hybridMultilevel"/>
    <w:tmpl w:val="F342CB9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nsid w:val="73FA19EE"/>
    <w:multiLevelType w:val="hybridMultilevel"/>
    <w:tmpl w:val="CE1239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nsid w:val="742627D0"/>
    <w:multiLevelType w:val="hybridMultilevel"/>
    <w:tmpl w:val="86D05266"/>
    <w:lvl w:ilvl="0" w:tplc="9470F3D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1">
    <w:nsid w:val="7437262C"/>
    <w:multiLevelType w:val="hybridMultilevel"/>
    <w:tmpl w:val="D48457D6"/>
    <w:lvl w:ilvl="0" w:tplc="35BA9F24">
      <w:start w:val="1"/>
      <w:numFmt w:val="decimal"/>
      <w:lvlText w:val="%1)"/>
      <w:lvlJc w:val="left"/>
      <w:pPr>
        <w:ind w:left="960" w:hanging="360"/>
      </w:pPr>
      <w:rPr>
        <w:rFonts w:hint="default"/>
      </w:rPr>
    </w:lvl>
    <w:lvl w:ilvl="1" w:tplc="04090019">
      <w:start w:val="1"/>
      <w:numFmt w:val="lowerLetter"/>
      <w:lvlText w:val="%2."/>
      <w:lvlJc w:val="left"/>
      <w:pPr>
        <w:ind w:left="1680" w:hanging="360"/>
      </w:pPr>
    </w:lvl>
    <w:lvl w:ilvl="2" w:tplc="0409001B">
      <w:start w:val="1"/>
      <w:numFmt w:val="lowerRoman"/>
      <w:lvlText w:val="%3."/>
      <w:lvlJc w:val="right"/>
      <w:pPr>
        <w:ind w:left="2400" w:hanging="180"/>
      </w:pPr>
    </w:lvl>
    <w:lvl w:ilvl="3" w:tplc="0409000F">
      <w:start w:val="1"/>
      <w:numFmt w:val="decimal"/>
      <w:lvlText w:val="%4."/>
      <w:lvlJc w:val="left"/>
      <w:pPr>
        <w:ind w:left="3120" w:hanging="360"/>
      </w:pPr>
    </w:lvl>
    <w:lvl w:ilvl="4" w:tplc="04090019">
      <w:start w:val="1"/>
      <w:numFmt w:val="lowerLetter"/>
      <w:lvlText w:val="%5."/>
      <w:lvlJc w:val="left"/>
      <w:pPr>
        <w:ind w:left="3840" w:hanging="360"/>
      </w:pPr>
    </w:lvl>
    <w:lvl w:ilvl="5" w:tplc="0409001B">
      <w:start w:val="1"/>
      <w:numFmt w:val="lowerRoman"/>
      <w:lvlText w:val="%6."/>
      <w:lvlJc w:val="right"/>
      <w:pPr>
        <w:ind w:left="4560" w:hanging="180"/>
      </w:pPr>
    </w:lvl>
    <w:lvl w:ilvl="6" w:tplc="0409000F">
      <w:start w:val="1"/>
      <w:numFmt w:val="decimal"/>
      <w:lvlText w:val="%7."/>
      <w:lvlJc w:val="left"/>
      <w:pPr>
        <w:ind w:left="5280" w:hanging="360"/>
      </w:pPr>
    </w:lvl>
    <w:lvl w:ilvl="7" w:tplc="04090019">
      <w:start w:val="1"/>
      <w:numFmt w:val="lowerLetter"/>
      <w:lvlText w:val="%8."/>
      <w:lvlJc w:val="left"/>
      <w:pPr>
        <w:ind w:left="6000" w:hanging="360"/>
      </w:pPr>
    </w:lvl>
    <w:lvl w:ilvl="8" w:tplc="0409001B">
      <w:start w:val="1"/>
      <w:numFmt w:val="lowerRoman"/>
      <w:lvlText w:val="%9."/>
      <w:lvlJc w:val="right"/>
      <w:pPr>
        <w:ind w:left="6720" w:hanging="180"/>
      </w:pPr>
    </w:lvl>
  </w:abstractNum>
  <w:abstractNum w:abstractNumId="82">
    <w:nsid w:val="755E6062"/>
    <w:multiLevelType w:val="hybridMultilevel"/>
    <w:tmpl w:val="5CDCD940"/>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nsid w:val="75C13B5F"/>
    <w:multiLevelType w:val="hybridMultilevel"/>
    <w:tmpl w:val="B6C41B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76D17EF7"/>
    <w:multiLevelType w:val="hybridMultilevel"/>
    <w:tmpl w:val="BA0C10EA"/>
    <w:lvl w:ilvl="0" w:tplc="04090011">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5">
    <w:nsid w:val="77B4048D"/>
    <w:multiLevelType w:val="hybridMultilevel"/>
    <w:tmpl w:val="E9EA5D58"/>
    <w:lvl w:ilvl="0" w:tplc="1DD000D2">
      <w:start w:val="1"/>
      <w:numFmt w:val="lowerLetter"/>
      <w:lvlText w:val="%1)"/>
      <w:lvlJc w:val="left"/>
      <w:pPr>
        <w:tabs>
          <w:tab w:val="num" w:pos="435"/>
        </w:tabs>
        <w:ind w:left="435" w:hanging="360"/>
      </w:pPr>
    </w:lvl>
    <w:lvl w:ilvl="1" w:tplc="04090019">
      <w:start w:val="1"/>
      <w:numFmt w:val="lowerLetter"/>
      <w:lvlText w:val="%2."/>
      <w:lvlJc w:val="left"/>
      <w:pPr>
        <w:tabs>
          <w:tab w:val="num" w:pos="1155"/>
        </w:tabs>
        <w:ind w:left="1155" w:hanging="360"/>
      </w:pPr>
    </w:lvl>
    <w:lvl w:ilvl="2" w:tplc="0409001B">
      <w:start w:val="1"/>
      <w:numFmt w:val="lowerRoman"/>
      <w:lvlText w:val="%3."/>
      <w:lvlJc w:val="right"/>
      <w:pPr>
        <w:tabs>
          <w:tab w:val="num" w:pos="1875"/>
        </w:tabs>
        <w:ind w:left="1875" w:hanging="180"/>
      </w:pPr>
    </w:lvl>
    <w:lvl w:ilvl="3" w:tplc="0409000F">
      <w:start w:val="1"/>
      <w:numFmt w:val="decimal"/>
      <w:lvlText w:val="%4."/>
      <w:lvlJc w:val="left"/>
      <w:pPr>
        <w:tabs>
          <w:tab w:val="num" w:pos="2595"/>
        </w:tabs>
        <w:ind w:left="2595" w:hanging="360"/>
      </w:pPr>
    </w:lvl>
    <w:lvl w:ilvl="4" w:tplc="04090019">
      <w:start w:val="1"/>
      <w:numFmt w:val="lowerLetter"/>
      <w:lvlText w:val="%5."/>
      <w:lvlJc w:val="left"/>
      <w:pPr>
        <w:tabs>
          <w:tab w:val="num" w:pos="3315"/>
        </w:tabs>
        <w:ind w:left="3315" w:hanging="360"/>
      </w:pPr>
    </w:lvl>
    <w:lvl w:ilvl="5" w:tplc="0409001B">
      <w:start w:val="1"/>
      <w:numFmt w:val="lowerRoman"/>
      <w:lvlText w:val="%6."/>
      <w:lvlJc w:val="right"/>
      <w:pPr>
        <w:tabs>
          <w:tab w:val="num" w:pos="4035"/>
        </w:tabs>
        <w:ind w:left="4035" w:hanging="180"/>
      </w:pPr>
    </w:lvl>
    <w:lvl w:ilvl="6" w:tplc="0409000F">
      <w:start w:val="1"/>
      <w:numFmt w:val="decimal"/>
      <w:lvlText w:val="%7."/>
      <w:lvlJc w:val="left"/>
      <w:pPr>
        <w:tabs>
          <w:tab w:val="num" w:pos="4755"/>
        </w:tabs>
        <w:ind w:left="4755" w:hanging="360"/>
      </w:pPr>
    </w:lvl>
    <w:lvl w:ilvl="7" w:tplc="04090019">
      <w:start w:val="1"/>
      <w:numFmt w:val="lowerLetter"/>
      <w:lvlText w:val="%8."/>
      <w:lvlJc w:val="left"/>
      <w:pPr>
        <w:tabs>
          <w:tab w:val="num" w:pos="5475"/>
        </w:tabs>
        <w:ind w:left="5475" w:hanging="360"/>
      </w:pPr>
    </w:lvl>
    <w:lvl w:ilvl="8" w:tplc="0409001B">
      <w:start w:val="1"/>
      <w:numFmt w:val="lowerRoman"/>
      <w:lvlText w:val="%9."/>
      <w:lvlJc w:val="right"/>
      <w:pPr>
        <w:tabs>
          <w:tab w:val="num" w:pos="6195"/>
        </w:tabs>
        <w:ind w:left="6195" w:hanging="180"/>
      </w:pPr>
    </w:lvl>
  </w:abstractNum>
  <w:abstractNum w:abstractNumId="86">
    <w:nsid w:val="796A1968"/>
    <w:multiLevelType w:val="hybridMultilevel"/>
    <w:tmpl w:val="D084D93A"/>
    <w:lvl w:ilvl="0" w:tplc="E29AC7C8">
      <w:start w:val="1"/>
      <w:numFmt w:val="decimal"/>
      <w:lvlText w:val="%1)"/>
      <w:lvlJc w:val="left"/>
      <w:pPr>
        <w:ind w:left="960" w:hanging="360"/>
      </w:pPr>
      <w:rPr>
        <w:rFonts w:hint="default"/>
      </w:rPr>
    </w:lvl>
    <w:lvl w:ilvl="1" w:tplc="04090019">
      <w:start w:val="1"/>
      <w:numFmt w:val="lowerLetter"/>
      <w:lvlText w:val="%2."/>
      <w:lvlJc w:val="left"/>
      <w:pPr>
        <w:ind w:left="1680" w:hanging="360"/>
      </w:pPr>
    </w:lvl>
    <w:lvl w:ilvl="2" w:tplc="0409001B">
      <w:start w:val="1"/>
      <w:numFmt w:val="lowerRoman"/>
      <w:lvlText w:val="%3."/>
      <w:lvlJc w:val="right"/>
      <w:pPr>
        <w:ind w:left="2400" w:hanging="180"/>
      </w:pPr>
    </w:lvl>
    <w:lvl w:ilvl="3" w:tplc="0409000F">
      <w:start w:val="1"/>
      <w:numFmt w:val="decimal"/>
      <w:lvlText w:val="%4."/>
      <w:lvlJc w:val="left"/>
      <w:pPr>
        <w:ind w:left="3120" w:hanging="360"/>
      </w:pPr>
    </w:lvl>
    <w:lvl w:ilvl="4" w:tplc="04090019">
      <w:start w:val="1"/>
      <w:numFmt w:val="lowerLetter"/>
      <w:lvlText w:val="%5."/>
      <w:lvlJc w:val="left"/>
      <w:pPr>
        <w:ind w:left="3840" w:hanging="360"/>
      </w:pPr>
    </w:lvl>
    <w:lvl w:ilvl="5" w:tplc="0409001B">
      <w:start w:val="1"/>
      <w:numFmt w:val="lowerRoman"/>
      <w:lvlText w:val="%6."/>
      <w:lvlJc w:val="right"/>
      <w:pPr>
        <w:ind w:left="4560" w:hanging="180"/>
      </w:pPr>
    </w:lvl>
    <w:lvl w:ilvl="6" w:tplc="0409000F">
      <w:start w:val="1"/>
      <w:numFmt w:val="decimal"/>
      <w:lvlText w:val="%7."/>
      <w:lvlJc w:val="left"/>
      <w:pPr>
        <w:ind w:left="5280" w:hanging="360"/>
      </w:pPr>
    </w:lvl>
    <w:lvl w:ilvl="7" w:tplc="04090019">
      <w:start w:val="1"/>
      <w:numFmt w:val="lowerLetter"/>
      <w:lvlText w:val="%8."/>
      <w:lvlJc w:val="left"/>
      <w:pPr>
        <w:ind w:left="6000" w:hanging="360"/>
      </w:pPr>
    </w:lvl>
    <w:lvl w:ilvl="8" w:tplc="0409001B">
      <w:start w:val="1"/>
      <w:numFmt w:val="lowerRoman"/>
      <w:lvlText w:val="%9."/>
      <w:lvlJc w:val="right"/>
      <w:pPr>
        <w:ind w:left="6720" w:hanging="180"/>
      </w:pPr>
    </w:lvl>
  </w:abstractNum>
  <w:abstractNum w:abstractNumId="87">
    <w:nsid w:val="7A9C05F2"/>
    <w:multiLevelType w:val="hybridMultilevel"/>
    <w:tmpl w:val="E28CA792"/>
    <w:lvl w:ilvl="0" w:tplc="FB160B04">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8">
    <w:nsid w:val="7B110D1A"/>
    <w:multiLevelType w:val="hybridMultilevel"/>
    <w:tmpl w:val="9622FC66"/>
    <w:lvl w:ilvl="0" w:tplc="4458357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nsid w:val="7E2D513E"/>
    <w:multiLevelType w:val="hybridMultilevel"/>
    <w:tmpl w:val="B6B490F4"/>
    <w:lvl w:ilvl="0" w:tplc="E80215B2">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num w:numId="1">
    <w:abstractNumId w:val="60"/>
  </w:num>
  <w:num w:numId="2">
    <w:abstractNumId w:val="71"/>
  </w:num>
  <w:num w:numId="3">
    <w:abstractNumId w:val="3"/>
  </w:num>
  <w:num w:numId="4">
    <w:abstractNumId w:val="44"/>
  </w:num>
  <w:num w:numId="5">
    <w:abstractNumId w:val="78"/>
  </w:num>
  <w:num w:numId="6">
    <w:abstractNumId w:val="69"/>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5"/>
  </w:num>
  <w:num w:numId="9">
    <w:abstractNumId w:val="58"/>
  </w:num>
  <w:num w:numId="10">
    <w:abstractNumId w:val="37"/>
  </w:num>
  <w:num w:numId="11">
    <w:abstractNumId w:val="30"/>
  </w:num>
  <w:num w:numId="12">
    <w:abstractNumId w:val="13"/>
  </w:num>
  <w:num w:numId="13">
    <w:abstractNumId w:val="7"/>
  </w:num>
  <w:num w:numId="14">
    <w:abstractNumId w:val="76"/>
  </w:num>
  <w:num w:numId="15">
    <w:abstractNumId w:val="26"/>
  </w:num>
  <w:num w:numId="16">
    <w:abstractNumId w:val="49"/>
  </w:num>
  <w:num w:numId="17">
    <w:abstractNumId w:val="65"/>
  </w:num>
  <w:num w:numId="18">
    <w:abstractNumId w:val="21"/>
  </w:num>
  <w:num w:numId="19">
    <w:abstractNumId w:val="80"/>
  </w:num>
  <w:num w:numId="20">
    <w:abstractNumId w:val="83"/>
  </w:num>
  <w:num w:numId="21">
    <w:abstractNumId w:val="36"/>
  </w:num>
  <w:num w:numId="22">
    <w:abstractNumId w:val="22"/>
  </w:num>
  <w:num w:numId="23">
    <w:abstractNumId w:val="38"/>
  </w:num>
  <w:num w:numId="24">
    <w:abstractNumId w:val="51"/>
  </w:num>
  <w:num w:numId="25">
    <w:abstractNumId w:val="47"/>
  </w:num>
  <w:num w:numId="26">
    <w:abstractNumId w:val="34"/>
  </w:num>
  <w:num w:numId="27">
    <w:abstractNumId w:val="54"/>
  </w:num>
  <w:num w:numId="28">
    <w:abstractNumId w:val="41"/>
  </w:num>
  <w:num w:numId="29">
    <w:abstractNumId w:val="5"/>
  </w:num>
  <w:num w:numId="30">
    <w:abstractNumId w:val="74"/>
  </w:num>
  <w:num w:numId="31">
    <w:abstractNumId w:val="82"/>
  </w:num>
  <w:num w:numId="32">
    <w:abstractNumId w:val="10"/>
  </w:num>
  <w:num w:numId="33">
    <w:abstractNumId w:val="40"/>
  </w:num>
  <w:num w:numId="34">
    <w:abstractNumId w:val="39"/>
  </w:num>
  <w:num w:numId="35">
    <w:abstractNumId w:val="64"/>
  </w:num>
  <w:num w:numId="36">
    <w:abstractNumId w:val="68"/>
  </w:num>
  <w:num w:numId="37">
    <w:abstractNumId w:val="11"/>
  </w:num>
  <w:num w:numId="38">
    <w:abstractNumId w:val="87"/>
  </w:num>
  <w:num w:numId="39">
    <w:abstractNumId w:val="52"/>
  </w:num>
  <w:num w:numId="40">
    <w:abstractNumId w:val="43"/>
  </w:num>
  <w:num w:numId="41">
    <w:abstractNumId w:val="73"/>
  </w:num>
  <w:num w:numId="42">
    <w:abstractNumId w:val="59"/>
  </w:num>
  <w:num w:numId="43">
    <w:abstractNumId w:val="55"/>
  </w:num>
  <w:num w:numId="44">
    <w:abstractNumId w:val="9"/>
  </w:num>
  <w:num w:numId="45">
    <w:abstractNumId w:val="18"/>
  </w:num>
  <w:num w:numId="46">
    <w:abstractNumId w:val="45"/>
  </w:num>
  <w:num w:numId="47">
    <w:abstractNumId w:val="46"/>
  </w:num>
  <w:num w:numId="48">
    <w:abstractNumId w:val="56"/>
  </w:num>
  <w:num w:numId="49">
    <w:abstractNumId w:val="16"/>
  </w:num>
  <w:num w:numId="50">
    <w:abstractNumId w:val="48"/>
  </w:num>
  <w:num w:numId="51">
    <w:abstractNumId w:val="77"/>
  </w:num>
  <w:num w:numId="52">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9"/>
  </w:num>
  <w:num w:numId="55">
    <w:abstractNumId w:val="29"/>
  </w:num>
  <w:num w:numId="56">
    <w:abstractNumId w:val="33"/>
  </w:num>
  <w:num w:numId="57">
    <w:abstractNumId w:val="15"/>
  </w:num>
  <w:num w:numId="58">
    <w:abstractNumId w:val="66"/>
  </w:num>
  <w:num w:numId="59">
    <w:abstractNumId w:val="32"/>
  </w:num>
  <w:num w:numId="60">
    <w:abstractNumId w:val="53"/>
  </w:num>
  <w:num w:numId="61">
    <w:abstractNumId w:val="23"/>
  </w:num>
  <w:num w:numId="62">
    <w:abstractNumId w:val="84"/>
  </w:num>
  <w:num w:numId="63">
    <w:abstractNumId w:val="63"/>
  </w:num>
  <w:num w:numId="64">
    <w:abstractNumId w:val="12"/>
  </w:num>
  <w:num w:numId="65">
    <w:abstractNumId w:val="24"/>
  </w:num>
  <w:num w:numId="66">
    <w:abstractNumId w:val="79"/>
  </w:num>
  <w:num w:numId="67">
    <w:abstractNumId w:val="75"/>
  </w:num>
  <w:num w:numId="68">
    <w:abstractNumId w:val="25"/>
  </w:num>
  <w:num w:numId="69">
    <w:abstractNumId w:val="6"/>
  </w:num>
  <w:num w:numId="70">
    <w:abstractNumId w:val="20"/>
  </w:num>
  <w:num w:numId="71">
    <w:abstractNumId w:val="86"/>
  </w:num>
  <w:num w:numId="72">
    <w:abstractNumId w:val="14"/>
  </w:num>
  <w:num w:numId="73">
    <w:abstractNumId w:val="8"/>
  </w:num>
  <w:num w:numId="74">
    <w:abstractNumId w:val="81"/>
  </w:num>
  <w:num w:numId="75">
    <w:abstractNumId w:val="17"/>
  </w:num>
  <w:num w:numId="76">
    <w:abstractNumId w:val="61"/>
  </w:num>
  <w:num w:numId="77">
    <w:abstractNumId w:val="31"/>
  </w:num>
  <w:num w:numId="78">
    <w:abstractNumId w:val="42"/>
  </w:num>
  <w:num w:numId="79">
    <w:abstractNumId w:val="72"/>
  </w:num>
  <w:num w:numId="80">
    <w:abstractNumId w:val="62"/>
  </w:num>
  <w:num w:numId="81">
    <w:abstractNumId w:val="27"/>
  </w:num>
  <w:num w:numId="82">
    <w:abstractNumId w:val="0"/>
  </w:num>
  <w:num w:numId="83">
    <w:abstractNumId w:val="1"/>
  </w:num>
  <w:num w:numId="84">
    <w:abstractNumId w:val="2"/>
  </w:num>
  <w:num w:numId="85">
    <w:abstractNumId w:val="19"/>
  </w:num>
  <w:num w:numId="86">
    <w:abstractNumId w:val="28"/>
  </w:num>
  <w:num w:numId="87">
    <w:abstractNumId w:val="67"/>
  </w:num>
  <w:num w:numId="88">
    <w:abstractNumId w:val="50"/>
  </w:num>
  <w:num w:numId="89">
    <w:abstractNumId w:val="57"/>
  </w:num>
  <w:num w:numId="90">
    <w:abstractNumId w:val="88"/>
  </w:num>
  <w:num w:numId="91">
    <w:abstractNumId w:val="70"/>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31A1B"/>
    <w:rsid w:val="0005005F"/>
    <w:rsid w:val="001267D1"/>
    <w:rsid w:val="00185639"/>
    <w:rsid w:val="00264310"/>
    <w:rsid w:val="0031763E"/>
    <w:rsid w:val="00396596"/>
    <w:rsid w:val="003B691E"/>
    <w:rsid w:val="004242C7"/>
    <w:rsid w:val="004455B4"/>
    <w:rsid w:val="004E5F8E"/>
    <w:rsid w:val="00620269"/>
    <w:rsid w:val="006A38B0"/>
    <w:rsid w:val="006E2E45"/>
    <w:rsid w:val="006F4C3D"/>
    <w:rsid w:val="00856459"/>
    <w:rsid w:val="009912CF"/>
    <w:rsid w:val="009B0B42"/>
    <w:rsid w:val="009C3AFE"/>
    <w:rsid w:val="00A24097"/>
    <w:rsid w:val="00A3243E"/>
    <w:rsid w:val="00AA072D"/>
    <w:rsid w:val="00AD678D"/>
    <w:rsid w:val="00B437F8"/>
    <w:rsid w:val="00B8218B"/>
    <w:rsid w:val="00C62665"/>
    <w:rsid w:val="00C66F90"/>
    <w:rsid w:val="00CC6B4C"/>
    <w:rsid w:val="00CC7A12"/>
    <w:rsid w:val="00D30010"/>
    <w:rsid w:val="00D7745C"/>
    <w:rsid w:val="00E0062E"/>
    <w:rsid w:val="00EF783F"/>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contacts" w:name="Sn"/>
  <w:smartTagType w:namespaceuri="urn:schemas-microsoft-com:office:smarttags" w:name="place"/>
  <w:smartTagType w:namespaceuri="urn:schemas-microsoft-com:office:smarttags" w:name="State"/>
  <w:smartTagType w:namespaceuri="urn:schemas-microsoft-com:office:smarttags" w:name="City"/>
  <w:shapeDefaults>
    <o:shapedefaults v:ext="edit" spidmax="1422"/>
    <o:shapelayout v:ext="edit">
      <o:idmap v:ext="edit" data="1"/>
      <o:rules v:ext="edit">
        <o:r id="V:Rule1" type="connector" idref="#_x0000_s1371"/>
        <o:r id="V:Rule2" type="connector" idref="#_x0000_s1373"/>
        <o:r id="V:Rule3" type="connector" idref="#_x0000_s1372"/>
        <o:r id="V:Rule4" type="connector" idref="#_x0000_s1377"/>
        <o:r id="V:Rule5" type="connector" idref="#_x0000_s1416"/>
        <o:r id="V:Rule6" type="connector" idref="#_x0000_s1376"/>
        <o:r id="V:Rule7" type="connector" idref="#_x0000_s1417"/>
        <o:r id="V:Rule8" type="connector" idref="#_x0000_s1374"/>
        <o:r id="V:Rule9" type="connector" idref="#_x0000_s1375"/>
        <o:r id="V:Rule10" type="connector" idref="#_x0000_s1394"/>
        <o:r id="V:Rule11" type="connector" idref="#_x0000_s1395"/>
        <o:r id="V:Rule12" type="connector" idref="#_x0000_s1405"/>
        <o:r id="V:Rule13" type="connector" idref="#_x0000_s1403"/>
        <o:r id="V:Rule14" type="connector" idref="#_x0000_s1413"/>
        <o:r id="V:Rule15" type="connector" idref="#_x0000_s1378"/>
        <o:r id="V:Rule16" type="connector" idref="#_x0000_s1409"/>
        <o:r id="V:Rule17" type="connector" idref="#_x0000_s1393"/>
        <o:r id="V:Rule18" type="connector" idref="#_x0000_s1406"/>
        <o:r id="V:Rule19" type="connector" idref="#_x0000_s140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6E2E45"/>
    <w:pPr>
      <w:keepNext/>
      <w:jc w:val="center"/>
      <w:outlineLvl w:val="0"/>
    </w:pPr>
    <w:rPr>
      <w:rFonts w:ascii=".VnTime" w:eastAsia="Times New Roman" w:hAnsi=".VnTime" w:cs="Times New Roman"/>
      <w:b/>
      <w:sz w:val="28"/>
      <w:szCs w:val="20"/>
      <w:lang w:val="en-US"/>
    </w:rPr>
  </w:style>
  <w:style w:type="paragraph" w:styleId="Heading2">
    <w:name w:val="heading 2"/>
    <w:basedOn w:val="Normal"/>
    <w:next w:val="Normal"/>
    <w:link w:val="Heading2Char"/>
    <w:qFormat/>
    <w:rsid w:val="006E2E45"/>
    <w:pPr>
      <w:keepNext/>
      <w:jc w:val="center"/>
      <w:outlineLvl w:val="1"/>
    </w:pPr>
    <w:rPr>
      <w:rFonts w:ascii=".VnTime" w:eastAsia="Times New Roman" w:hAnsi=".VnTime" w:cs="Times New Roman"/>
      <w:b/>
      <w:sz w:val="26"/>
      <w:szCs w:val="24"/>
      <w:u w:val="single"/>
      <w:lang w:val="en-US"/>
    </w:rPr>
  </w:style>
  <w:style w:type="paragraph" w:styleId="Heading3">
    <w:name w:val="heading 3"/>
    <w:basedOn w:val="Normal"/>
    <w:next w:val="Normal"/>
    <w:link w:val="Heading3Char"/>
    <w:qFormat/>
    <w:rsid w:val="006E2E45"/>
    <w:pPr>
      <w:keepNext/>
      <w:outlineLvl w:val="2"/>
    </w:pPr>
    <w:rPr>
      <w:rFonts w:ascii=".VnTimeH" w:eastAsia="Times New Roman" w:hAnsi=".VnTimeH" w:cs="Times New Roman"/>
      <w:b/>
      <w:sz w:val="24"/>
      <w:szCs w:val="24"/>
      <w:lang w:val="en-US"/>
    </w:rPr>
  </w:style>
  <w:style w:type="paragraph" w:styleId="Heading4">
    <w:name w:val="heading 4"/>
    <w:basedOn w:val="Normal"/>
    <w:next w:val="Normal"/>
    <w:link w:val="Heading4Char"/>
    <w:qFormat/>
    <w:rsid w:val="006E2E45"/>
    <w:pPr>
      <w:keepNext/>
      <w:tabs>
        <w:tab w:val="left" w:pos="6020"/>
      </w:tabs>
      <w:ind w:left="-900" w:right="-900"/>
      <w:outlineLvl w:val="3"/>
    </w:pPr>
    <w:rPr>
      <w:rFonts w:ascii=".VnTime" w:eastAsia="Times New Roman" w:hAnsi=".VnTime" w:cs="Times New Roman"/>
      <w:i/>
      <w:iCs/>
      <w:sz w:val="28"/>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1Char">
    <w:name w:val="Heading 1 Char"/>
    <w:basedOn w:val="DefaultParagraphFont"/>
    <w:link w:val="Heading1"/>
    <w:rsid w:val="006E2E45"/>
    <w:rPr>
      <w:rFonts w:ascii=".VnTime" w:eastAsia="Times New Roman" w:hAnsi=".VnTime" w:cs="Times New Roman"/>
      <w:b/>
      <w:sz w:val="28"/>
      <w:szCs w:val="20"/>
    </w:rPr>
  </w:style>
  <w:style w:type="character" w:customStyle="1" w:styleId="Heading2Char">
    <w:name w:val="Heading 2 Char"/>
    <w:basedOn w:val="DefaultParagraphFont"/>
    <w:link w:val="Heading2"/>
    <w:rsid w:val="006E2E45"/>
    <w:rPr>
      <w:rFonts w:ascii=".VnTime" w:eastAsia="Times New Roman" w:hAnsi=".VnTime" w:cs="Times New Roman"/>
      <w:b/>
      <w:sz w:val="26"/>
      <w:szCs w:val="24"/>
      <w:u w:val="single"/>
    </w:rPr>
  </w:style>
  <w:style w:type="character" w:customStyle="1" w:styleId="Heading3Char">
    <w:name w:val="Heading 3 Char"/>
    <w:basedOn w:val="DefaultParagraphFont"/>
    <w:link w:val="Heading3"/>
    <w:rsid w:val="006E2E45"/>
    <w:rPr>
      <w:rFonts w:ascii=".VnTimeH" w:eastAsia="Times New Roman" w:hAnsi=".VnTimeH" w:cs="Times New Roman"/>
      <w:b/>
      <w:sz w:val="24"/>
      <w:szCs w:val="24"/>
    </w:rPr>
  </w:style>
  <w:style w:type="character" w:customStyle="1" w:styleId="Heading4Char">
    <w:name w:val="Heading 4 Char"/>
    <w:basedOn w:val="DefaultParagraphFont"/>
    <w:link w:val="Heading4"/>
    <w:rsid w:val="006E2E45"/>
    <w:rPr>
      <w:rFonts w:ascii=".VnTime" w:eastAsia="Times New Roman" w:hAnsi=".VnTime" w:cs="Times New Roman"/>
      <w:i/>
      <w:iCs/>
      <w:sz w:val="28"/>
      <w:szCs w:val="24"/>
    </w:rPr>
  </w:style>
  <w:style w:type="paragraph" w:styleId="BlockText">
    <w:name w:val="Block Text"/>
    <w:basedOn w:val="Normal"/>
    <w:rsid w:val="006E2E45"/>
    <w:pPr>
      <w:tabs>
        <w:tab w:val="left" w:pos="6020"/>
      </w:tabs>
      <w:ind w:left="-180" w:right="-900"/>
    </w:pPr>
    <w:rPr>
      <w:rFonts w:ascii=".VnTime" w:eastAsia="Times New Roman" w:hAnsi=".VnTime" w:cs="Times New Roman"/>
      <w:noProof/>
      <w:sz w:val="20"/>
      <w:szCs w:val="24"/>
      <w:lang w:val="en-US"/>
    </w:rPr>
  </w:style>
  <w:style w:type="table" w:styleId="TableGrid">
    <w:name w:val="Table Grid"/>
    <w:basedOn w:val="TableNormal"/>
    <w:rsid w:val="006E2E4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6E2E45"/>
  </w:style>
  <w:style w:type="paragraph" w:styleId="ListParagraph">
    <w:name w:val="List Paragraph"/>
    <w:basedOn w:val="Normal"/>
    <w:uiPriority w:val="99"/>
    <w:qFormat/>
    <w:rsid w:val="00D7745C"/>
    <w:pPr>
      <w:ind w:left="720"/>
      <w:contextualSpacing/>
    </w:pPr>
    <w:rPr>
      <w:rFonts w:ascii="Times New Roman" w:eastAsia="Times New Roman" w:hAnsi="Times New Roman" w:cs="Times New Roman"/>
      <w:sz w:val="28"/>
      <w:szCs w:val="28"/>
      <w:lang w:val="en-US"/>
    </w:rPr>
  </w:style>
  <w:style w:type="character" w:customStyle="1" w:styleId="PicturecaptionExact">
    <w:name w:val="Picture caption Exact"/>
    <w:basedOn w:val="DefaultParagraphFont"/>
    <w:link w:val="Picturecaption"/>
    <w:locked/>
    <w:rsid w:val="00D7745C"/>
    <w:rPr>
      <w:b/>
      <w:bCs/>
      <w:shd w:val="clear" w:color="auto" w:fill="FFFFFF"/>
    </w:rPr>
  </w:style>
  <w:style w:type="character" w:customStyle="1" w:styleId="PicturecaptionNotBold">
    <w:name w:val="Picture caption + Not Bold"/>
    <w:aliases w:val="Italic,Spacing 1 pt Exact"/>
    <w:basedOn w:val="PicturecaptionExact"/>
    <w:rsid w:val="00D7745C"/>
    <w:rPr>
      <w:b/>
      <w:bCs/>
      <w:i/>
      <w:iCs/>
      <w:color w:val="000000"/>
      <w:spacing w:val="30"/>
      <w:w w:val="100"/>
      <w:position w:val="0"/>
      <w:sz w:val="24"/>
      <w:szCs w:val="24"/>
      <w:shd w:val="clear" w:color="auto" w:fill="FFFFFF"/>
      <w:lang w:val="vi-VN" w:eastAsia="vi-VN"/>
    </w:rPr>
  </w:style>
  <w:style w:type="character" w:customStyle="1" w:styleId="Bodytext2">
    <w:name w:val="Body text (2)_"/>
    <w:basedOn w:val="DefaultParagraphFont"/>
    <w:link w:val="Bodytext20"/>
    <w:locked/>
    <w:rsid w:val="00D7745C"/>
    <w:rPr>
      <w:b/>
      <w:bCs/>
      <w:shd w:val="clear" w:color="auto" w:fill="FFFFFF"/>
    </w:rPr>
  </w:style>
  <w:style w:type="character" w:customStyle="1" w:styleId="Bodytext5">
    <w:name w:val="Body text (5)_"/>
    <w:basedOn w:val="DefaultParagraphFont"/>
    <w:link w:val="Bodytext50"/>
    <w:locked/>
    <w:rsid w:val="00D7745C"/>
    <w:rPr>
      <w:shd w:val="clear" w:color="auto" w:fill="FFFFFF"/>
    </w:rPr>
  </w:style>
  <w:style w:type="character" w:customStyle="1" w:styleId="Bodytext5105pt">
    <w:name w:val="Body text (5) + 10.5 pt"/>
    <w:aliases w:val="Italic2"/>
    <w:basedOn w:val="Bodytext5"/>
    <w:rsid w:val="00D7745C"/>
    <w:rPr>
      <w:i/>
      <w:iCs/>
      <w:color w:val="000000"/>
      <w:spacing w:val="0"/>
      <w:w w:val="100"/>
      <w:position w:val="0"/>
      <w:sz w:val="21"/>
      <w:szCs w:val="21"/>
      <w:shd w:val="clear" w:color="auto" w:fill="FFFFFF"/>
      <w:lang w:val="vi-VN" w:eastAsia="vi-VN"/>
    </w:rPr>
  </w:style>
  <w:style w:type="paragraph" w:customStyle="1" w:styleId="Bodytext20">
    <w:name w:val="Body text (2)"/>
    <w:basedOn w:val="Normal"/>
    <w:link w:val="Bodytext2"/>
    <w:rsid w:val="00D7745C"/>
    <w:pPr>
      <w:widowControl w:val="0"/>
      <w:shd w:val="clear" w:color="auto" w:fill="FFFFFF"/>
      <w:spacing w:line="250" w:lineRule="exact"/>
      <w:jc w:val="center"/>
    </w:pPr>
    <w:rPr>
      <w:b/>
      <w:bCs/>
      <w:shd w:val="clear" w:color="auto" w:fill="FFFFFF"/>
      <w:lang w:val="en-US"/>
    </w:rPr>
  </w:style>
  <w:style w:type="paragraph" w:customStyle="1" w:styleId="Bodytext50">
    <w:name w:val="Body text (5)"/>
    <w:basedOn w:val="Normal"/>
    <w:link w:val="Bodytext5"/>
    <w:rsid w:val="00D7745C"/>
    <w:pPr>
      <w:widowControl w:val="0"/>
      <w:shd w:val="clear" w:color="auto" w:fill="FFFFFF"/>
      <w:spacing w:line="240" w:lineRule="atLeast"/>
    </w:pPr>
    <w:rPr>
      <w:shd w:val="clear" w:color="auto" w:fill="FFFFFF"/>
      <w:lang w:val="en-US"/>
    </w:rPr>
  </w:style>
  <w:style w:type="paragraph" w:customStyle="1" w:styleId="Picturecaption">
    <w:name w:val="Picture caption"/>
    <w:basedOn w:val="Normal"/>
    <w:link w:val="PicturecaptionExact"/>
    <w:rsid w:val="00D7745C"/>
    <w:pPr>
      <w:widowControl w:val="0"/>
      <w:shd w:val="clear" w:color="auto" w:fill="FFFFFF"/>
      <w:spacing w:line="240" w:lineRule="atLeast"/>
    </w:pPr>
    <w:rPr>
      <w:b/>
      <w:bCs/>
      <w:shd w:val="clear" w:color="auto" w:fill="FFFFFF"/>
      <w:lang w:val="en-US"/>
    </w:rPr>
  </w:style>
  <w:style w:type="paragraph" w:customStyle="1" w:styleId="DefaultParagraphFontParaCharCharCharCharChar">
    <w:name w:val="Default Paragraph Font Para Char Char Char Char Char"/>
    <w:autoRedefine/>
    <w:rsid w:val="00264310"/>
    <w:pPr>
      <w:tabs>
        <w:tab w:val="left" w:pos="1152"/>
      </w:tabs>
      <w:spacing w:before="120" w:after="120" w:line="312" w:lineRule="auto"/>
    </w:pPr>
    <w:rPr>
      <w:rFonts w:ascii="Arial" w:eastAsia="Times New Roman" w:hAnsi="Arial" w:cs="Arial"/>
      <w:sz w:val="26"/>
      <w:szCs w:val="26"/>
    </w:rPr>
  </w:style>
  <w:style w:type="paragraph" w:customStyle="1" w:styleId="oncaDanhsch">
    <w:name w:val="Đoạn của Danh sách"/>
    <w:basedOn w:val="Normal"/>
    <w:qFormat/>
    <w:rsid w:val="00264310"/>
    <w:pPr>
      <w:ind w:left="720"/>
      <w:contextualSpacing/>
    </w:pPr>
    <w:rPr>
      <w:rFonts w:ascii="Times New Roman" w:eastAsia="Calibri" w:hAnsi="Times New Roman" w:cs="Times New Roman"/>
      <w:sz w:val="24"/>
      <w:lang w:val="en-US"/>
    </w:rPr>
  </w:style>
  <w:style w:type="paragraph" w:customStyle="1" w:styleId="1">
    <w:name w:val="1"/>
    <w:basedOn w:val="Normal"/>
    <w:autoRedefine/>
    <w:rsid w:val="00A3243E"/>
    <w:pPr>
      <w:spacing w:after="160" w:line="240" w:lineRule="exact"/>
      <w:ind w:firstLine="567"/>
    </w:pPr>
    <w:rPr>
      <w:rFonts w:ascii="Verdana" w:eastAsia="Times New Roman" w:hAnsi="Verdana" w:cs="Verdana"/>
      <w:sz w:val="20"/>
      <w:szCs w:val="20"/>
      <w:lang w:val="en-US"/>
    </w:rPr>
  </w:style>
  <w:style w:type="paragraph" w:styleId="NoSpacing">
    <w:name w:val="No Spacing"/>
    <w:qFormat/>
    <w:rsid w:val="00031A1B"/>
    <w:pPr>
      <w:spacing w:after="0" w:line="240" w:lineRule="auto"/>
    </w:pPr>
    <w:rPr>
      <w:rFonts w:ascii="Calibri" w:eastAsia="Calibri" w:hAnsi="Calibri" w:cs="Times New Roman"/>
    </w:rPr>
  </w:style>
  <w:style w:type="paragraph" w:customStyle="1" w:styleId="Char">
    <w:name w:val="Char"/>
    <w:basedOn w:val="Normal"/>
    <w:semiHidden/>
    <w:rsid w:val="00031A1B"/>
    <w:pPr>
      <w:spacing w:after="160" w:line="240" w:lineRule="exact"/>
    </w:pPr>
    <w:rPr>
      <w:rFonts w:ascii="Arial" w:eastAsia="Times New Roman" w:hAnsi="Arial" w:cs="Arial"/>
      <w:sz w:val="24"/>
      <w:szCs w:val="24"/>
      <w:lang w:val="en-US"/>
    </w:rPr>
  </w:style>
  <w:style w:type="paragraph" w:customStyle="1" w:styleId="MTDisplayEquation">
    <w:name w:val="MTDisplayEquation"/>
    <w:basedOn w:val="Normal"/>
    <w:next w:val="Normal"/>
    <w:rsid w:val="004455B4"/>
    <w:pPr>
      <w:tabs>
        <w:tab w:val="center" w:pos="5280"/>
        <w:tab w:val="right" w:pos="10580"/>
      </w:tabs>
    </w:pPr>
    <w:rPr>
      <w:rFonts w:ascii="Times New Roman" w:eastAsia="Times New Roman" w:hAnsi="Times New Roman" w:cs="Times New Roman"/>
      <w:sz w:val="28"/>
      <w:szCs w:val="28"/>
      <w:lang w:val="en-US"/>
    </w:rPr>
  </w:style>
  <w:style w:type="character" w:customStyle="1" w:styleId="apple-converted-space">
    <w:name w:val="apple-converted-space"/>
    <w:basedOn w:val="DefaultParagraphFont"/>
    <w:rsid w:val="001267D1"/>
  </w:style>
  <w:style w:type="paragraph" w:styleId="BodyTextIndent2">
    <w:name w:val="Body Text Indent 2"/>
    <w:basedOn w:val="Normal"/>
    <w:link w:val="BodyTextIndent2Char"/>
    <w:rsid w:val="001267D1"/>
    <w:pPr>
      <w:spacing w:after="120" w:line="480" w:lineRule="auto"/>
      <w:ind w:left="360"/>
    </w:pPr>
    <w:rPr>
      <w:rFonts w:ascii=".VnTime" w:eastAsia="Times New Roman" w:hAnsi=".VnTime" w:cs="Times New Roman"/>
      <w:sz w:val="24"/>
      <w:szCs w:val="24"/>
      <w:lang w:val="en-US"/>
    </w:rPr>
  </w:style>
  <w:style w:type="character" w:customStyle="1" w:styleId="BodyTextIndent2Char">
    <w:name w:val="Body Text Indent 2 Char"/>
    <w:basedOn w:val="DefaultParagraphFont"/>
    <w:link w:val="BodyTextIndent2"/>
    <w:rsid w:val="001267D1"/>
    <w:rPr>
      <w:rFonts w:ascii=".VnTime" w:eastAsia="Times New Roman" w:hAnsi=".VnTime" w:cs="Times New Roman"/>
      <w:sz w:val="24"/>
      <w:szCs w:val="24"/>
    </w:rPr>
  </w:style>
  <w:style w:type="paragraph" w:styleId="NormalWeb">
    <w:name w:val="Normal (Web)"/>
    <w:basedOn w:val="Normal"/>
    <w:semiHidden/>
    <w:unhideWhenUsed/>
    <w:rsid w:val="00D30010"/>
    <w:pPr>
      <w:spacing w:before="100" w:beforeAutospacing="1" w:after="100" w:afterAutospacing="1"/>
    </w:pPr>
    <w:rPr>
      <w:rFonts w:ascii="Times New Roman" w:eastAsia="Times New Roman" w:hAnsi="Times New Roman" w:cs="Times New Roman"/>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6E2E45"/>
    <w:pPr>
      <w:keepNext/>
      <w:jc w:val="center"/>
      <w:outlineLvl w:val="0"/>
    </w:pPr>
    <w:rPr>
      <w:rFonts w:ascii=".VnTime" w:eastAsia="Times New Roman" w:hAnsi=".VnTime" w:cs="Times New Roman"/>
      <w:b/>
      <w:sz w:val="28"/>
      <w:szCs w:val="20"/>
      <w:lang w:val="en-US"/>
    </w:rPr>
  </w:style>
  <w:style w:type="paragraph" w:styleId="Heading2">
    <w:name w:val="heading 2"/>
    <w:basedOn w:val="Normal"/>
    <w:next w:val="Normal"/>
    <w:link w:val="Heading2Char"/>
    <w:qFormat/>
    <w:rsid w:val="006E2E45"/>
    <w:pPr>
      <w:keepNext/>
      <w:jc w:val="center"/>
      <w:outlineLvl w:val="1"/>
    </w:pPr>
    <w:rPr>
      <w:rFonts w:ascii=".VnTime" w:eastAsia="Times New Roman" w:hAnsi=".VnTime" w:cs="Times New Roman"/>
      <w:b/>
      <w:sz w:val="26"/>
      <w:szCs w:val="24"/>
      <w:u w:val="single"/>
      <w:lang w:val="en-US"/>
    </w:rPr>
  </w:style>
  <w:style w:type="paragraph" w:styleId="Heading3">
    <w:name w:val="heading 3"/>
    <w:basedOn w:val="Normal"/>
    <w:next w:val="Normal"/>
    <w:link w:val="Heading3Char"/>
    <w:qFormat/>
    <w:rsid w:val="006E2E45"/>
    <w:pPr>
      <w:keepNext/>
      <w:outlineLvl w:val="2"/>
    </w:pPr>
    <w:rPr>
      <w:rFonts w:ascii=".VnTimeH" w:eastAsia="Times New Roman" w:hAnsi=".VnTimeH" w:cs="Times New Roman"/>
      <w:b/>
      <w:sz w:val="24"/>
      <w:szCs w:val="24"/>
      <w:lang w:val="en-US"/>
    </w:rPr>
  </w:style>
  <w:style w:type="paragraph" w:styleId="Heading4">
    <w:name w:val="heading 4"/>
    <w:basedOn w:val="Normal"/>
    <w:next w:val="Normal"/>
    <w:link w:val="Heading4Char"/>
    <w:qFormat/>
    <w:rsid w:val="006E2E45"/>
    <w:pPr>
      <w:keepNext/>
      <w:tabs>
        <w:tab w:val="left" w:pos="6020"/>
      </w:tabs>
      <w:ind w:left="-900" w:right="-900"/>
      <w:outlineLvl w:val="3"/>
    </w:pPr>
    <w:rPr>
      <w:rFonts w:ascii=".VnTime" w:eastAsia="Times New Roman" w:hAnsi=".VnTime" w:cs="Times New Roman"/>
      <w:i/>
      <w:iCs/>
      <w:sz w:val="28"/>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1Char">
    <w:name w:val="Heading 1 Char"/>
    <w:basedOn w:val="DefaultParagraphFont"/>
    <w:link w:val="Heading1"/>
    <w:rsid w:val="006E2E45"/>
    <w:rPr>
      <w:rFonts w:ascii=".VnTime" w:eastAsia="Times New Roman" w:hAnsi=".VnTime" w:cs="Times New Roman"/>
      <w:b/>
      <w:sz w:val="28"/>
      <w:szCs w:val="20"/>
    </w:rPr>
  </w:style>
  <w:style w:type="character" w:customStyle="1" w:styleId="Heading2Char">
    <w:name w:val="Heading 2 Char"/>
    <w:basedOn w:val="DefaultParagraphFont"/>
    <w:link w:val="Heading2"/>
    <w:rsid w:val="006E2E45"/>
    <w:rPr>
      <w:rFonts w:ascii=".VnTime" w:eastAsia="Times New Roman" w:hAnsi=".VnTime" w:cs="Times New Roman"/>
      <w:b/>
      <w:sz w:val="26"/>
      <w:szCs w:val="24"/>
      <w:u w:val="single"/>
    </w:rPr>
  </w:style>
  <w:style w:type="character" w:customStyle="1" w:styleId="Heading3Char">
    <w:name w:val="Heading 3 Char"/>
    <w:basedOn w:val="DefaultParagraphFont"/>
    <w:link w:val="Heading3"/>
    <w:rsid w:val="006E2E45"/>
    <w:rPr>
      <w:rFonts w:ascii=".VnTimeH" w:eastAsia="Times New Roman" w:hAnsi=".VnTimeH" w:cs="Times New Roman"/>
      <w:b/>
      <w:sz w:val="24"/>
      <w:szCs w:val="24"/>
    </w:rPr>
  </w:style>
  <w:style w:type="character" w:customStyle="1" w:styleId="Heading4Char">
    <w:name w:val="Heading 4 Char"/>
    <w:basedOn w:val="DefaultParagraphFont"/>
    <w:link w:val="Heading4"/>
    <w:rsid w:val="006E2E45"/>
    <w:rPr>
      <w:rFonts w:ascii=".VnTime" w:eastAsia="Times New Roman" w:hAnsi=".VnTime" w:cs="Times New Roman"/>
      <w:i/>
      <w:iCs/>
      <w:sz w:val="28"/>
      <w:szCs w:val="24"/>
    </w:rPr>
  </w:style>
  <w:style w:type="paragraph" w:styleId="BlockText">
    <w:name w:val="Block Text"/>
    <w:basedOn w:val="Normal"/>
    <w:rsid w:val="006E2E45"/>
    <w:pPr>
      <w:tabs>
        <w:tab w:val="left" w:pos="6020"/>
      </w:tabs>
      <w:ind w:left="-180" w:right="-900"/>
    </w:pPr>
    <w:rPr>
      <w:rFonts w:ascii=".VnTime" w:eastAsia="Times New Roman" w:hAnsi=".VnTime" w:cs="Times New Roman"/>
      <w:noProof/>
      <w:sz w:val="20"/>
      <w:szCs w:val="24"/>
      <w:lang w:val="en-US"/>
    </w:rPr>
  </w:style>
  <w:style w:type="table" w:styleId="TableGrid">
    <w:name w:val="Table Grid"/>
    <w:basedOn w:val="TableNormal"/>
    <w:rsid w:val="006E2E4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6E2E45"/>
  </w:style>
  <w:style w:type="paragraph" w:styleId="ListParagraph">
    <w:name w:val="List Paragraph"/>
    <w:basedOn w:val="Normal"/>
    <w:uiPriority w:val="99"/>
    <w:qFormat/>
    <w:rsid w:val="00D7745C"/>
    <w:pPr>
      <w:ind w:left="720"/>
      <w:contextualSpacing/>
    </w:pPr>
    <w:rPr>
      <w:rFonts w:ascii="Times New Roman" w:eastAsia="Times New Roman" w:hAnsi="Times New Roman" w:cs="Times New Roman"/>
      <w:sz w:val="28"/>
      <w:szCs w:val="28"/>
      <w:lang w:val="en-US"/>
    </w:rPr>
  </w:style>
  <w:style w:type="character" w:customStyle="1" w:styleId="PicturecaptionExact">
    <w:name w:val="Picture caption Exact"/>
    <w:basedOn w:val="DefaultParagraphFont"/>
    <w:link w:val="Picturecaption"/>
    <w:locked/>
    <w:rsid w:val="00D7745C"/>
    <w:rPr>
      <w:b/>
      <w:bCs/>
      <w:shd w:val="clear" w:color="auto" w:fill="FFFFFF"/>
    </w:rPr>
  </w:style>
  <w:style w:type="character" w:customStyle="1" w:styleId="PicturecaptionNotBold">
    <w:name w:val="Picture caption + Not Bold"/>
    <w:aliases w:val="Italic,Spacing 1 pt Exact"/>
    <w:basedOn w:val="PicturecaptionExact"/>
    <w:rsid w:val="00D7745C"/>
    <w:rPr>
      <w:b/>
      <w:bCs/>
      <w:i/>
      <w:iCs/>
      <w:color w:val="000000"/>
      <w:spacing w:val="30"/>
      <w:w w:val="100"/>
      <w:position w:val="0"/>
      <w:sz w:val="24"/>
      <w:szCs w:val="24"/>
      <w:shd w:val="clear" w:color="auto" w:fill="FFFFFF"/>
      <w:lang w:val="vi-VN" w:eastAsia="vi-VN"/>
    </w:rPr>
  </w:style>
  <w:style w:type="character" w:customStyle="1" w:styleId="Bodytext2">
    <w:name w:val="Body text (2)_"/>
    <w:basedOn w:val="DefaultParagraphFont"/>
    <w:link w:val="Bodytext20"/>
    <w:locked/>
    <w:rsid w:val="00D7745C"/>
    <w:rPr>
      <w:b/>
      <w:bCs/>
      <w:shd w:val="clear" w:color="auto" w:fill="FFFFFF"/>
    </w:rPr>
  </w:style>
  <w:style w:type="character" w:customStyle="1" w:styleId="Bodytext5">
    <w:name w:val="Body text (5)_"/>
    <w:basedOn w:val="DefaultParagraphFont"/>
    <w:link w:val="Bodytext50"/>
    <w:locked/>
    <w:rsid w:val="00D7745C"/>
    <w:rPr>
      <w:shd w:val="clear" w:color="auto" w:fill="FFFFFF"/>
    </w:rPr>
  </w:style>
  <w:style w:type="character" w:customStyle="1" w:styleId="Bodytext5105pt">
    <w:name w:val="Body text (5) + 10.5 pt"/>
    <w:aliases w:val="Italic2"/>
    <w:basedOn w:val="Bodytext5"/>
    <w:rsid w:val="00D7745C"/>
    <w:rPr>
      <w:i/>
      <w:iCs/>
      <w:color w:val="000000"/>
      <w:spacing w:val="0"/>
      <w:w w:val="100"/>
      <w:position w:val="0"/>
      <w:sz w:val="21"/>
      <w:szCs w:val="21"/>
      <w:shd w:val="clear" w:color="auto" w:fill="FFFFFF"/>
      <w:lang w:val="vi-VN" w:eastAsia="vi-VN"/>
    </w:rPr>
  </w:style>
  <w:style w:type="paragraph" w:customStyle="1" w:styleId="Bodytext20">
    <w:name w:val="Body text (2)"/>
    <w:basedOn w:val="Normal"/>
    <w:link w:val="Bodytext2"/>
    <w:rsid w:val="00D7745C"/>
    <w:pPr>
      <w:widowControl w:val="0"/>
      <w:shd w:val="clear" w:color="auto" w:fill="FFFFFF"/>
      <w:spacing w:line="250" w:lineRule="exact"/>
      <w:jc w:val="center"/>
    </w:pPr>
    <w:rPr>
      <w:b/>
      <w:bCs/>
      <w:shd w:val="clear" w:color="auto" w:fill="FFFFFF"/>
      <w:lang w:val="en-US"/>
    </w:rPr>
  </w:style>
  <w:style w:type="paragraph" w:customStyle="1" w:styleId="Bodytext50">
    <w:name w:val="Body text (5)"/>
    <w:basedOn w:val="Normal"/>
    <w:link w:val="Bodytext5"/>
    <w:rsid w:val="00D7745C"/>
    <w:pPr>
      <w:widowControl w:val="0"/>
      <w:shd w:val="clear" w:color="auto" w:fill="FFFFFF"/>
      <w:spacing w:line="240" w:lineRule="atLeast"/>
    </w:pPr>
    <w:rPr>
      <w:shd w:val="clear" w:color="auto" w:fill="FFFFFF"/>
      <w:lang w:val="en-US"/>
    </w:rPr>
  </w:style>
  <w:style w:type="paragraph" w:customStyle="1" w:styleId="Picturecaption">
    <w:name w:val="Picture caption"/>
    <w:basedOn w:val="Normal"/>
    <w:link w:val="PicturecaptionExact"/>
    <w:rsid w:val="00D7745C"/>
    <w:pPr>
      <w:widowControl w:val="0"/>
      <w:shd w:val="clear" w:color="auto" w:fill="FFFFFF"/>
      <w:spacing w:line="240" w:lineRule="atLeast"/>
    </w:pPr>
    <w:rPr>
      <w:b/>
      <w:bCs/>
      <w:shd w:val="clear" w:color="auto" w:fill="FFFFFF"/>
      <w:lang w:val="en-US"/>
    </w:rPr>
  </w:style>
  <w:style w:type="paragraph" w:customStyle="1" w:styleId="DefaultParagraphFontParaCharCharCharCharChar">
    <w:name w:val="Default Paragraph Font Para Char Char Char Char Char"/>
    <w:autoRedefine/>
    <w:rsid w:val="00264310"/>
    <w:pPr>
      <w:tabs>
        <w:tab w:val="left" w:pos="1152"/>
      </w:tabs>
      <w:spacing w:before="120" w:after="120" w:line="312" w:lineRule="auto"/>
    </w:pPr>
    <w:rPr>
      <w:rFonts w:ascii="Arial" w:eastAsia="Times New Roman" w:hAnsi="Arial" w:cs="Arial"/>
      <w:sz w:val="26"/>
      <w:szCs w:val="26"/>
    </w:rPr>
  </w:style>
  <w:style w:type="paragraph" w:customStyle="1" w:styleId="oncaDanhsch">
    <w:name w:val="Đoạn của Danh sách"/>
    <w:basedOn w:val="Normal"/>
    <w:qFormat/>
    <w:rsid w:val="00264310"/>
    <w:pPr>
      <w:ind w:left="720"/>
      <w:contextualSpacing/>
    </w:pPr>
    <w:rPr>
      <w:rFonts w:ascii="Times New Roman" w:eastAsia="Calibri" w:hAnsi="Times New Roman" w:cs="Times New Roman"/>
      <w:sz w:val="24"/>
      <w:lang w:val="en-US"/>
    </w:rPr>
  </w:style>
  <w:style w:type="paragraph" w:customStyle="1" w:styleId="1">
    <w:name w:val="1"/>
    <w:basedOn w:val="Normal"/>
    <w:autoRedefine/>
    <w:rsid w:val="00A3243E"/>
    <w:pPr>
      <w:spacing w:after="160" w:line="240" w:lineRule="exact"/>
      <w:ind w:firstLine="567"/>
    </w:pPr>
    <w:rPr>
      <w:rFonts w:ascii="Verdana" w:eastAsia="Times New Roman" w:hAnsi="Verdana" w:cs="Verdana"/>
      <w:sz w:val="20"/>
      <w:szCs w:val="20"/>
      <w:lang w:val="en-US"/>
    </w:rPr>
  </w:style>
  <w:style w:type="paragraph" w:styleId="NoSpacing">
    <w:name w:val="No Spacing"/>
    <w:qFormat/>
    <w:rsid w:val="00031A1B"/>
    <w:pPr>
      <w:spacing w:after="0" w:line="240" w:lineRule="auto"/>
    </w:pPr>
    <w:rPr>
      <w:rFonts w:ascii="Calibri" w:eastAsia="Calibri" w:hAnsi="Calibri" w:cs="Times New Roman"/>
    </w:rPr>
  </w:style>
  <w:style w:type="paragraph" w:customStyle="1" w:styleId="Char">
    <w:name w:val="Char"/>
    <w:basedOn w:val="Normal"/>
    <w:semiHidden/>
    <w:rsid w:val="00031A1B"/>
    <w:pPr>
      <w:spacing w:after="160" w:line="240" w:lineRule="exact"/>
    </w:pPr>
    <w:rPr>
      <w:rFonts w:ascii="Arial" w:eastAsia="Times New Roman" w:hAnsi="Arial" w:cs="Arial"/>
      <w:sz w:val="24"/>
      <w:szCs w:val="24"/>
      <w:lang w:val="en-US"/>
    </w:rPr>
  </w:style>
  <w:style w:type="paragraph" w:customStyle="1" w:styleId="MTDisplayEquation">
    <w:name w:val="MTDisplayEquation"/>
    <w:basedOn w:val="Normal"/>
    <w:next w:val="Normal"/>
    <w:rsid w:val="004455B4"/>
    <w:pPr>
      <w:tabs>
        <w:tab w:val="center" w:pos="5280"/>
        <w:tab w:val="right" w:pos="10580"/>
      </w:tabs>
    </w:pPr>
    <w:rPr>
      <w:rFonts w:ascii="Times New Roman" w:eastAsia="Times New Roman" w:hAnsi="Times New Roman" w:cs="Times New Roman"/>
      <w:sz w:val="28"/>
      <w:szCs w:val="28"/>
      <w:lang w:val="en-US"/>
    </w:rPr>
  </w:style>
  <w:style w:type="character" w:customStyle="1" w:styleId="apple-converted-space">
    <w:name w:val="apple-converted-space"/>
    <w:basedOn w:val="DefaultParagraphFont"/>
    <w:rsid w:val="001267D1"/>
  </w:style>
  <w:style w:type="paragraph" w:styleId="BodyTextIndent2">
    <w:name w:val="Body Text Indent 2"/>
    <w:basedOn w:val="Normal"/>
    <w:link w:val="BodyTextIndent2Char"/>
    <w:rsid w:val="001267D1"/>
    <w:pPr>
      <w:spacing w:after="120" w:line="480" w:lineRule="auto"/>
      <w:ind w:left="360"/>
    </w:pPr>
    <w:rPr>
      <w:rFonts w:ascii=".VnTime" w:eastAsia="Times New Roman" w:hAnsi=".VnTime" w:cs="Times New Roman"/>
      <w:sz w:val="24"/>
      <w:szCs w:val="24"/>
      <w:lang w:val="en-US"/>
    </w:rPr>
  </w:style>
  <w:style w:type="character" w:customStyle="1" w:styleId="BodyTextIndent2Char">
    <w:name w:val="Body Text Indent 2 Char"/>
    <w:basedOn w:val="DefaultParagraphFont"/>
    <w:link w:val="BodyTextIndent2"/>
    <w:rsid w:val="001267D1"/>
    <w:rPr>
      <w:rFonts w:ascii=".VnTime" w:eastAsia="Times New Roman" w:hAnsi=".VnTime" w:cs="Times New Roman"/>
      <w:sz w:val="24"/>
      <w:szCs w:val="24"/>
    </w:rPr>
  </w:style>
  <w:style w:type="paragraph" w:styleId="NormalWeb">
    <w:name w:val="Normal (Web)"/>
    <w:basedOn w:val="Normal"/>
    <w:semiHidden/>
    <w:unhideWhenUsed/>
    <w:rsid w:val="00D30010"/>
    <w:pPr>
      <w:spacing w:before="100" w:beforeAutospacing="1" w:after="100" w:afterAutospacing="1"/>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1526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58.wmf"/><Relationship Id="rId3182" Type="http://schemas.openxmlformats.org/officeDocument/2006/relationships/image" Target="media/image1507.wmf"/><Relationship Id="rId4026" Type="http://schemas.openxmlformats.org/officeDocument/2006/relationships/oleObject" Target="embeddings/oleObject2145.bin"/><Relationship Id="rId3042" Type="http://schemas.openxmlformats.org/officeDocument/2006/relationships/oleObject" Target="embeddings/oleObject1588.bin"/><Relationship Id="rId3999" Type="http://schemas.openxmlformats.org/officeDocument/2006/relationships/image" Target="media/image1852.wmf"/><Relationship Id="rId170" Type="http://schemas.openxmlformats.org/officeDocument/2006/relationships/oleObject" Target="embeddings/oleObject81.bin"/><Relationship Id="rId3859" Type="http://schemas.openxmlformats.org/officeDocument/2006/relationships/oleObject" Target="embeddings/oleObject2059.bin"/><Relationship Id="rId987" Type="http://schemas.openxmlformats.org/officeDocument/2006/relationships/image" Target="media/image464.wmf"/><Relationship Id="rId2668" Type="http://schemas.openxmlformats.org/officeDocument/2006/relationships/image" Target="media/image1259.wmf"/><Relationship Id="rId2875" Type="http://schemas.openxmlformats.org/officeDocument/2006/relationships/image" Target="media/image1364.wmf"/><Relationship Id="rId3719" Type="http://schemas.openxmlformats.org/officeDocument/2006/relationships/image" Target="media/image1733.wmf"/><Relationship Id="rId3926" Type="http://schemas.openxmlformats.org/officeDocument/2006/relationships/image" Target="media/image1815.wmf"/><Relationship Id="rId4090" Type="http://schemas.openxmlformats.org/officeDocument/2006/relationships/oleObject" Target="embeddings/oleObject2182.bin"/><Relationship Id="rId847" Type="http://schemas.openxmlformats.org/officeDocument/2006/relationships/oleObject" Target="embeddings/oleObject440.bin"/><Relationship Id="rId1477" Type="http://schemas.openxmlformats.org/officeDocument/2006/relationships/image" Target="media/image692.wmf"/><Relationship Id="rId1684" Type="http://schemas.openxmlformats.org/officeDocument/2006/relationships/oleObject" Target="embeddings/oleObject884.bin"/><Relationship Id="rId1891" Type="http://schemas.openxmlformats.org/officeDocument/2006/relationships/oleObject" Target="embeddings/oleObject991.bin"/><Relationship Id="rId2528" Type="http://schemas.openxmlformats.org/officeDocument/2006/relationships/image" Target="media/image1192.wmf"/><Relationship Id="rId2735" Type="http://schemas.openxmlformats.org/officeDocument/2006/relationships/oleObject" Target="embeddings/oleObject1427.bin"/><Relationship Id="rId2942" Type="http://schemas.openxmlformats.org/officeDocument/2006/relationships/oleObject" Target="embeddings/oleObject1529.bin"/><Relationship Id="rId707" Type="http://schemas.openxmlformats.org/officeDocument/2006/relationships/image" Target="media/image338.wmf"/><Relationship Id="rId914" Type="http://schemas.openxmlformats.org/officeDocument/2006/relationships/image" Target="media/image433.wmf"/><Relationship Id="rId1337" Type="http://schemas.openxmlformats.org/officeDocument/2006/relationships/oleObject" Target="embeddings/oleObject702.bin"/><Relationship Id="rId1544" Type="http://schemas.openxmlformats.org/officeDocument/2006/relationships/oleObject" Target="embeddings/oleObject809.bin"/><Relationship Id="rId1751" Type="http://schemas.openxmlformats.org/officeDocument/2006/relationships/oleObject" Target="embeddings/oleObject917.bin"/><Relationship Id="rId2802" Type="http://schemas.openxmlformats.org/officeDocument/2006/relationships/hyperlink" Target="http://violet.vn/thcs-phudien-haiduong/" TargetMode="External"/><Relationship Id="rId43" Type="http://schemas.openxmlformats.org/officeDocument/2006/relationships/image" Target="media/image21.wmf"/><Relationship Id="rId1404" Type="http://schemas.openxmlformats.org/officeDocument/2006/relationships/image" Target="media/image657.wmf"/><Relationship Id="rId1611" Type="http://schemas.openxmlformats.org/officeDocument/2006/relationships/image" Target="media/image747.wmf"/><Relationship Id="rId3369" Type="http://schemas.openxmlformats.org/officeDocument/2006/relationships/image" Target="media/image1582.wmf"/><Relationship Id="rId3576" Type="http://schemas.openxmlformats.org/officeDocument/2006/relationships/image" Target="media/image1676.wmf"/><Relationship Id="rId497" Type="http://schemas.openxmlformats.org/officeDocument/2006/relationships/oleObject" Target="embeddings/oleObject255.bin"/><Relationship Id="rId2178" Type="http://schemas.openxmlformats.org/officeDocument/2006/relationships/oleObject" Target="embeddings/oleObject1139.bin"/><Relationship Id="rId2385" Type="http://schemas.openxmlformats.org/officeDocument/2006/relationships/oleObject" Target="embeddings/oleObject1246.bin"/><Relationship Id="rId3229" Type="http://schemas.openxmlformats.org/officeDocument/2006/relationships/oleObject" Target="embeddings/oleObject1689.bin"/><Relationship Id="rId3783" Type="http://schemas.openxmlformats.org/officeDocument/2006/relationships/oleObject" Target="embeddings/oleObject2009.bin"/><Relationship Id="rId3990" Type="http://schemas.openxmlformats.org/officeDocument/2006/relationships/oleObject" Target="embeddings/oleObject2127.bin"/><Relationship Id="rId357" Type="http://schemas.openxmlformats.org/officeDocument/2006/relationships/image" Target="media/image170.wmf"/><Relationship Id="rId1194" Type="http://schemas.openxmlformats.org/officeDocument/2006/relationships/oleObject" Target="embeddings/oleObject625.bin"/><Relationship Id="rId2038" Type="http://schemas.openxmlformats.org/officeDocument/2006/relationships/image" Target="media/image958.wmf"/><Relationship Id="rId2592" Type="http://schemas.openxmlformats.org/officeDocument/2006/relationships/image" Target="media/image1221.wmf"/><Relationship Id="rId3436" Type="http://schemas.openxmlformats.org/officeDocument/2006/relationships/image" Target="media/image1605.jpeg"/><Relationship Id="rId3643" Type="http://schemas.openxmlformats.org/officeDocument/2006/relationships/image" Target="media/image1708.wmf"/><Relationship Id="rId3850" Type="http://schemas.openxmlformats.org/officeDocument/2006/relationships/image" Target="media/image1781.wmf"/><Relationship Id="rId217" Type="http://schemas.openxmlformats.org/officeDocument/2006/relationships/image" Target="media/image106.wmf"/><Relationship Id="rId564" Type="http://schemas.openxmlformats.org/officeDocument/2006/relationships/oleObject" Target="embeddings/oleObject290.bin"/><Relationship Id="rId771" Type="http://schemas.openxmlformats.org/officeDocument/2006/relationships/image" Target="media/image363.wmf"/><Relationship Id="rId2245" Type="http://schemas.openxmlformats.org/officeDocument/2006/relationships/image" Target="media/image1059.wmf"/><Relationship Id="rId2452" Type="http://schemas.openxmlformats.org/officeDocument/2006/relationships/image" Target="media/image1156.wmf"/><Relationship Id="rId3503" Type="http://schemas.openxmlformats.org/officeDocument/2006/relationships/image" Target="media/image1639.wmf"/><Relationship Id="rId3710" Type="http://schemas.openxmlformats.org/officeDocument/2006/relationships/oleObject" Target="embeddings/oleObject1963.bin"/><Relationship Id="rId424" Type="http://schemas.openxmlformats.org/officeDocument/2006/relationships/oleObject" Target="embeddings/oleObject218.bin"/><Relationship Id="rId631" Type="http://schemas.openxmlformats.org/officeDocument/2006/relationships/image" Target="media/image301.wmf"/><Relationship Id="rId1054" Type="http://schemas.openxmlformats.org/officeDocument/2006/relationships/oleObject" Target="embeddings/oleObject551.bin"/><Relationship Id="rId1261" Type="http://schemas.openxmlformats.org/officeDocument/2006/relationships/oleObject" Target="embeddings/oleObject660.bin"/><Relationship Id="rId2105" Type="http://schemas.openxmlformats.org/officeDocument/2006/relationships/oleObject" Target="embeddings/oleObject1102.bin"/><Relationship Id="rId2312" Type="http://schemas.openxmlformats.org/officeDocument/2006/relationships/image" Target="media/image1092.wmf"/><Relationship Id="rId1121" Type="http://schemas.openxmlformats.org/officeDocument/2006/relationships/image" Target="media/image525.wmf"/><Relationship Id="rId3086" Type="http://schemas.openxmlformats.org/officeDocument/2006/relationships/image" Target="media/image1461.wmf"/><Relationship Id="rId3293" Type="http://schemas.openxmlformats.org/officeDocument/2006/relationships/oleObject" Target="embeddings/oleObject1728.bin"/><Relationship Id="rId1938" Type="http://schemas.openxmlformats.org/officeDocument/2006/relationships/image" Target="media/image909.wmf"/><Relationship Id="rId3153" Type="http://schemas.openxmlformats.org/officeDocument/2006/relationships/oleObject" Target="embeddings/oleObject1647.bin"/><Relationship Id="rId3360" Type="http://schemas.openxmlformats.org/officeDocument/2006/relationships/oleObject" Target="embeddings/oleObject1766.bin"/><Relationship Id="rId281" Type="http://schemas.openxmlformats.org/officeDocument/2006/relationships/oleObject" Target="embeddings/oleObject138.bin"/><Relationship Id="rId3013" Type="http://schemas.openxmlformats.org/officeDocument/2006/relationships/image" Target="media/image1430.wmf"/><Relationship Id="rId141" Type="http://schemas.openxmlformats.org/officeDocument/2006/relationships/oleObject" Target="embeddings/oleObject66.bin"/><Relationship Id="rId3220" Type="http://schemas.openxmlformats.org/officeDocument/2006/relationships/oleObject" Target="embeddings/oleObject1684.bin"/><Relationship Id="rId7" Type="http://schemas.openxmlformats.org/officeDocument/2006/relationships/endnotes" Target="endnotes.xml"/><Relationship Id="rId2779" Type="http://schemas.openxmlformats.org/officeDocument/2006/relationships/oleObject" Target="embeddings/oleObject1449.bin"/><Relationship Id="rId2986" Type="http://schemas.openxmlformats.org/officeDocument/2006/relationships/image" Target="media/image1419.wmf"/><Relationship Id="rId958" Type="http://schemas.openxmlformats.org/officeDocument/2006/relationships/oleObject" Target="embeddings/oleObject499.bin"/><Relationship Id="rId1588" Type="http://schemas.openxmlformats.org/officeDocument/2006/relationships/oleObject" Target="embeddings/oleObject838.bin"/><Relationship Id="rId1795" Type="http://schemas.openxmlformats.org/officeDocument/2006/relationships/image" Target="media/image842.wmf"/><Relationship Id="rId2639" Type="http://schemas.openxmlformats.org/officeDocument/2006/relationships/oleObject" Target="embeddings/oleObject1382.bin"/><Relationship Id="rId2846" Type="http://schemas.openxmlformats.org/officeDocument/2006/relationships/oleObject" Target="embeddings/oleObject1482.bin"/><Relationship Id="rId87" Type="http://schemas.openxmlformats.org/officeDocument/2006/relationships/oleObject" Target="embeddings/oleObject38.bin"/><Relationship Id="rId818" Type="http://schemas.openxmlformats.org/officeDocument/2006/relationships/image" Target="media/image385.wmf"/><Relationship Id="rId1448" Type="http://schemas.openxmlformats.org/officeDocument/2006/relationships/image" Target="media/image678.wmf"/><Relationship Id="rId1655" Type="http://schemas.openxmlformats.org/officeDocument/2006/relationships/oleObject" Target="embeddings/oleObject874.bin"/><Relationship Id="rId2706" Type="http://schemas.openxmlformats.org/officeDocument/2006/relationships/image" Target="media/image1278.wmf"/><Relationship Id="rId4061" Type="http://schemas.openxmlformats.org/officeDocument/2006/relationships/image" Target="media/image1882.wmf"/><Relationship Id="rId1308" Type="http://schemas.openxmlformats.org/officeDocument/2006/relationships/image" Target="media/image609.wmf"/><Relationship Id="rId1862" Type="http://schemas.openxmlformats.org/officeDocument/2006/relationships/image" Target="media/image875.wmf"/><Relationship Id="rId2913" Type="http://schemas.openxmlformats.org/officeDocument/2006/relationships/oleObject" Target="embeddings/oleObject1515.bin"/><Relationship Id="rId1515" Type="http://schemas.openxmlformats.org/officeDocument/2006/relationships/oleObject" Target="embeddings/oleObject792.bin"/><Relationship Id="rId1722" Type="http://schemas.openxmlformats.org/officeDocument/2006/relationships/image" Target="media/image807.wmf"/><Relationship Id="rId14" Type="http://schemas.openxmlformats.org/officeDocument/2006/relationships/oleObject" Target="embeddings/oleObject1.bin"/><Relationship Id="rId3687" Type="http://schemas.openxmlformats.org/officeDocument/2006/relationships/oleObject" Target="embeddings/oleObject1946.bin"/><Relationship Id="rId3894" Type="http://schemas.openxmlformats.org/officeDocument/2006/relationships/image" Target="media/image1799.wmf"/><Relationship Id="rId2289" Type="http://schemas.openxmlformats.org/officeDocument/2006/relationships/oleObject" Target="embeddings/oleObject1196.bin"/><Relationship Id="rId2496" Type="http://schemas.openxmlformats.org/officeDocument/2006/relationships/image" Target="media/image1177.wmf"/><Relationship Id="rId3547" Type="http://schemas.openxmlformats.org/officeDocument/2006/relationships/image" Target="media/image1661.wmf"/><Relationship Id="rId3754" Type="http://schemas.openxmlformats.org/officeDocument/2006/relationships/oleObject" Target="embeddings/oleObject1991.bin"/><Relationship Id="rId3961" Type="http://schemas.openxmlformats.org/officeDocument/2006/relationships/oleObject" Target="embeddings/oleObject2112.bin"/><Relationship Id="rId468" Type="http://schemas.openxmlformats.org/officeDocument/2006/relationships/image" Target="media/image220.wmf"/><Relationship Id="rId675" Type="http://schemas.openxmlformats.org/officeDocument/2006/relationships/oleObject" Target="embeddings/oleObject346.bin"/><Relationship Id="rId882" Type="http://schemas.openxmlformats.org/officeDocument/2006/relationships/image" Target="media/image417.wmf"/><Relationship Id="rId1098" Type="http://schemas.openxmlformats.org/officeDocument/2006/relationships/oleObject" Target="embeddings/oleObject574.bin"/><Relationship Id="rId2149" Type="http://schemas.openxmlformats.org/officeDocument/2006/relationships/image" Target="media/image1012.wmf"/><Relationship Id="rId2356" Type="http://schemas.openxmlformats.org/officeDocument/2006/relationships/image" Target="media/image1113.wmf"/><Relationship Id="rId2563" Type="http://schemas.openxmlformats.org/officeDocument/2006/relationships/oleObject" Target="embeddings/oleObject1344.bin"/><Relationship Id="rId2770" Type="http://schemas.openxmlformats.org/officeDocument/2006/relationships/image" Target="media/image1312.wmf"/><Relationship Id="rId3407" Type="http://schemas.openxmlformats.org/officeDocument/2006/relationships/oleObject" Target="embeddings/oleObject1799.bin"/><Relationship Id="rId3614" Type="http://schemas.openxmlformats.org/officeDocument/2006/relationships/oleObject" Target="embeddings/oleObject1904.bin"/><Relationship Id="rId3821" Type="http://schemas.openxmlformats.org/officeDocument/2006/relationships/image" Target="media/image1772.wmf"/><Relationship Id="rId328" Type="http://schemas.openxmlformats.org/officeDocument/2006/relationships/oleObject" Target="embeddings/oleObject165.bin"/><Relationship Id="rId535" Type="http://schemas.openxmlformats.org/officeDocument/2006/relationships/image" Target="media/image252.wmf"/><Relationship Id="rId742" Type="http://schemas.openxmlformats.org/officeDocument/2006/relationships/oleObject" Target="embeddings/oleObject382.bin"/><Relationship Id="rId1165" Type="http://schemas.openxmlformats.org/officeDocument/2006/relationships/oleObject" Target="embeddings/oleObject609.bin"/><Relationship Id="rId1372" Type="http://schemas.openxmlformats.org/officeDocument/2006/relationships/image" Target="media/image641.wmf"/><Relationship Id="rId2009" Type="http://schemas.openxmlformats.org/officeDocument/2006/relationships/oleObject" Target="embeddings/oleObject1053.bin"/><Relationship Id="rId2216" Type="http://schemas.openxmlformats.org/officeDocument/2006/relationships/image" Target="media/image1046.wmf"/><Relationship Id="rId2423" Type="http://schemas.openxmlformats.org/officeDocument/2006/relationships/oleObject" Target="embeddings/oleObject1266.bin"/><Relationship Id="rId2630" Type="http://schemas.openxmlformats.org/officeDocument/2006/relationships/image" Target="media/image1240.wmf"/><Relationship Id="rId602" Type="http://schemas.openxmlformats.org/officeDocument/2006/relationships/oleObject" Target="embeddings/oleObject309.bin"/><Relationship Id="rId1025" Type="http://schemas.openxmlformats.org/officeDocument/2006/relationships/image" Target="media/image481.wmf"/><Relationship Id="rId1232" Type="http://schemas.openxmlformats.org/officeDocument/2006/relationships/oleObject" Target="embeddings/oleObject644.bin"/><Relationship Id="rId3197" Type="http://schemas.openxmlformats.org/officeDocument/2006/relationships/image" Target="media/image1510.wmf"/><Relationship Id="rId3057" Type="http://schemas.openxmlformats.org/officeDocument/2006/relationships/image" Target="media/image1447.wmf"/><Relationship Id="rId4108" Type="http://schemas.openxmlformats.org/officeDocument/2006/relationships/oleObject" Target="embeddings/oleObject2200.bin"/><Relationship Id="rId185" Type="http://schemas.openxmlformats.org/officeDocument/2006/relationships/image" Target="media/image90.wmf"/><Relationship Id="rId1909" Type="http://schemas.openxmlformats.org/officeDocument/2006/relationships/oleObject" Target="embeddings/oleObject1001.bin"/><Relationship Id="rId3264" Type="http://schemas.openxmlformats.org/officeDocument/2006/relationships/oleObject" Target="embeddings/oleObject1709.bin"/><Relationship Id="rId3471" Type="http://schemas.openxmlformats.org/officeDocument/2006/relationships/oleObject" Target="embeddings/oleObject1833.bin"/><Relationship Id="rId392" Type="http://schemas.openxmlformats.org/officeDocument/2006/relationships/oleObject" Target="embeddings/oleObject198.bin"/><Relationship Id="rId2073" Type="http://schemas.openxmlformats.org/officeDocument/2006/relationships/image" Target="media/image975.wmf"/><Relationship Id="rId2280" Type="http://schemas.openxmlformats.org/officeDocument/2006/relationships/image" Target="media/image1076.wmf"/><Relationship Id="rId3124" Type="http://schemas.openxmlformats.org/officeDocument/2006/relationships/image" Target="media/image1477.wmf"/><Relationship Id="rId3331" Type="http://schemas.openxmlformats.org/officeDocument/2006/relationships/oleObject" Target="embeddings/oleObject1750.bin"/><Relationship Id="rId252" Type="http://schemas.openxmlformats.org/officeDocument/2006/relationships/image" Target="media/image123.wmf"/><Relationship Id="rId2140" Type="http://schemas.openxmlformats.org/officeDocument/2006/relationships/oleObject" Target="embeddings/oleObject1120.bin"/><Relationship Id="rId112" Type="http://schemas.openxmlformats.org/officeDocument/2006/relationships/image" Target="media/image54.wmf"/><Relationship Id="rId1699" Type="http://schemas.openxmlformats.org/officeDocument/2006/relationships/image" Target="media/image795.wmf"/><Relationship Id="rId2000" Type="http://schemas.openxmlformats.org/officeDocument/2006/relationships/image" Target="media/image939.wmf"/><Relationship Id="rId2957" Type="http://schemas.openxmlformats.org/officeDocument/2006/relationships/image" Target="media/image1406.wmf"/><Relationship Id="rId929" Type="http://schemas.openxmlformats.org/officeDocument/2006/relationships/image" Target="media/image440.wmf"/><Relationship Id="rId1559" Type="http://schemas.openxmlformats.org/officeDocument/2006/relationships/image" Target="media/image728.wmf"/><Relationship Id="rId1766" Type="http://schemas.openxmlformats.org/officeDocument/2006/relationships/oleObject" Target="embeddings/oleObject925.bin"/><Relationship Id="rId1973" Type="http://schemas.openxmlformats.org/officeDocument/2006/relationships/oleObject" Target="embeddings/oleObject1034.bin"/><Relationship Id="rId2817" Type="http://schemas.openxmlformats.org/officeDocument/2006/relationships/oleObject" Target="embeddings/oleObject1467.bin"/><Relationship Id="rId4032" Type="http://schemas.openxmlformats.org/officeDocument/2006/relationships/oleObject" Target="embeddings/oleObject2148.bin"/><Relationship Id="rId58" Type="http://schemas.openxmlformats.org/officeDocument/2006/relationships/oleObject" Target="embeddings/oleObject23.bin"/><Relationship Id="rId1419" Type="http://schemas.openxmlformats.org/officeDocument/2006/relationships/oleObject" Target="embeddings/oleObject742.bin"/><Relationship Id="rId1626" Type="http://schemas.openxmlformats.org/officeDocument/2006/relationships/oleObject" Target="embeddings/oleObject859.bin"/><Relationship Id="rId1833" Type="http://schemas.openxmlformats.org/officeDocument/2006/relationships/image" Target="media/image861.wmf"/><Relationship Id="rId1900" Type="http://schemas.openxmlformats.org/officeDocument/2006/relationships/image" Target="media/image892.wmf"/><Relationship Id="rId3798" Type="http://schemas.openxmlformats.org/officeDocument/2006/relationships/oleObject" Target="embeddings/oleObject2020.bin"/><Relationship Id="rId3658" Type="http://schemas.openxmlformats.org/officeDocument/2006/relationships/image" Target="media/image1715.wmf"/><Relationship Id="rId3865" Type="http://schemas.openxmlformats.org/officeDocument/2006/relationships/oleObject" Target="embeddings/oleObject2063.bin"/><Relationship Id="rId579" Type="http://schemas.openxmlformats.org/officeDocument/2006/relationships/image" Target="media/image274.wmf"/><Relationship Id="rId786" Type="http://schemas.openxmlformats.org/officeDocument/2006/relationships/oleObject" Target="embeddings/oleObject408.bin"/><Relationship Id="rId993" Type="http://schemas.openxmlformats.org/officeDocument/2006/relationships/oleObject" Target="embeddings/oleObject518.bin"/><Relationship Id="rId2467" Type="http://schemas.openxmlformats.org/officeDocument/2006/relationships/oleObject" Target="embeddings/oleObject1292.bin"/><Relationship Id="rId2674" Type="http://schemas.openxmlformats.org/officeDocument/2006/relationships/image" Target="media/image1262.wmf"/><Relationship Id="rId3518" Type="http://schemas.openxmlformats.org/officeDocument/2006/relationships/oleObject" Target="embeddings/oleObject1856.bin"/><Relationship Id="rId439" Type="http://schemas.openxmlformats.org/officeDocument/2006/relationships/oleObject" Target="embeddings/oleObject226.bin"/><Relationship Id="rId646" Type="http://schemas.openxmlformats.org/officeDocument/2006/relationships/oleObject" Target="embeddings/oleObject330.bin"/><Relationship Id="rId1069" Type="http://schemas.openxmlformats.org/officeDocument/2006/relationships/image" Target="media/image500.wmf"/><Relationship Id="rId1276" Type="http://schemas.openxmlformats.org/officeDocument/2006/relationships/image" Target="media/image593.wmf"/><Relationship Id="rId1483" Type="http://schemas.openxmlformats.org/officeDocument/2006/relationships/image" Target="media/image695.wmf"/><Relationship Id="rId2327" Type="http://schemas.openxmlformats.org/officeDocument/2006/relationships/image" Target="media/image1099.wmf"/><Relationship Id="rId2881" Type="http://schemas.openxmlformats.org/officeDocument/2006/relationships/image" Target="media/image1367.wmf"/><Relationship Id="rId3725" Type="http://schemas.openxmlformats.org/officeDocument/2006/relationships/image" Target="media/image1735.wmf"/><Relationship Id="rId3932" Type="http://schemas.openxmlformats.org/officeDocument/2006/relationships/image" Target="media/image1818.wmf"/><Relationship Id="rId506" Type="http://schemas.openxmlformats.org/officeDocument/2006/relationships/image" Target="media/image239.wmf"/><Relationship Id="rId853" Type="http://schemas.openxmlformats.org/officeDocument/2006/relationships/oleObject" Target="embeddings/oleObject443.bin"/><Relationship Id="rId1136" Type="http://schemas.openxmlformats.org/officeDocument/2006/relationships/oleObject" Target="embeddings/oleObject593.bin"/><Relationship Id="rId1690" Type="http://schemas.openxmlformats.org/officeDocument/2006/relationships/oleObject" Target="embeddings/oleObject887.bin"/><Relationship Id="rId2534" Type="http://schemas.openxmlformats.org/officeDocument/2006/relationships/oleObject" Target="embeddings/oleObject1328.bin"/><Relationship Id="rId2741" Type="http://schemas.openxmlformats.org/officeDocument/2006/relationships/oleObject" Target="embeddings/oleObject1430.bin"/><Relationship Id="rId713" Type="http://schemas.openxmlformats.org/officeDocument/2006/relationships/image" Target="media/image340.wmf"/><Relationship Id="rId920" Type="http://schemas.openxmlformats.org/officeDocument/2006/relationships/image" Target="media/image436.wmf"/><Relationship Id="rId1343" Type="http://schemas.openxmlformats.org/officeDocument/2006/relationships/oleObject" Target="embeddings/oleObject705.bin"/><Relationship Id="rId1550" Type="http://schemas.openxmlformats.org/officeDocument/2006/relationships/oleObject" Target="embeddings/oleObject813.bin"/><Relationship Id="rId2601" Type="http://schemas.openxmlformats.org/officeDocument/2006/relationships/oleObject" Target="embeddings/oleObject1363.bin"/><Relationship Id="rId1203" Type="http://schemas.openxmlformats.org/officeDocument/2006/relationships/image" Target="media/image564.wmf"/><Relationship Id="rId1410" Type="http://schemas.openxmlformats.org/officeDocument/2006/relationships/image" Target="media/image660.wmf"/><Relationship Id="rId3168" Type="http://schemas.openxmlformats.org/officeDocument/2006/relationships/oleObject" Target="embeddings/oleObject1655.bin"/><Relationship Id="rId3375" Type="http://schemas.openxmlformats.org/officeDocument/2006/relationships/oleObject" Target="embeddings/oleObject1776.bin"/><Relationship Id="rId3582" Type="http://schemas.openxmlformats.org/officeDocument/2006/relationships/image" Target="media/image1679.wmf"/><Relationship Id="rId296" Type="http://schemas.openxmlformats.org/officeDocument/2006/relationships/oleObject" Target="embeddings/oleObject146.bin"/><Relationship Id="rId2184" Type="http://schemas.openxmlformats.org/officeDocument/2006/relationships/image" Target="media/image1030.wmf"/><Relationship Id="rId2391" Type="http://schemas.openxmlformats.org/officeDocument/2006/relationships/image" Target="media/image1129.wmf"/><Relationship Id="rId3028" Type="http://schemas.openxmlformats.org/officeDocument/2006/relationships/oleObject" Target="embeddings/oleObject1579.bin"/><Relationship Id="rId3235" Type="http://schemas.openxmlformats.org/officeDocument/2006/relationships/oleObject" Target="embeddings/oleObject1692.bin"/><Relationship Id="rId3442" Type="http://schemas.openxmlformats.org/officeDocument/2006/relationships/image" Target="media/image1609.wmf"/><Relationship Id="rId156" Type="http://schemas.openxmlformats.org/officeDocument/2006/relationships/oleObject" Target="embeddings/oleObject74.bin"/><Relationship Id="rId363" Type="http://schemas.openxmlformats.org/officeDocument/2006/relationships/image" Target="media/image173.wmf"/><Relationship Id="rId570" Type="http://schemas.openxmlformats.org/officeDocument/2006/relationships/oleObject" Target="embeddings/oleObject293.bin"/><Relationship Id="rId2044" Type="http://schemas.openxmlformats.org/officeDocument/2006/relationships/image" Target="media/image961.wmf"/><Relationship Id="rId2251" Type="http://schemas.openxmlformats.org/officeDocument/2006/relationships/image" Target="media/image1062.wmf"/><Relationship Id="rId3302" Type="http://schemas.openxmlformats.org/officeDocument/2006/relationships/image" Target="media/image1554.wmf"/><Relationship Id="rId223" Type="http://schemas.openxmlformats.org/officeDocument/2006/relationships/image" Target="media/image109.wmf"/><Relationship Id="rId430" Type="http://schemas.openxmlformats.org/officeDocument/2006/relationships/oleObject" Target="embeddings/oleObject221.bin"/><Relationship Id="rId1060" Type="http://schemas.openxmlformats.org/officeDocument/2006/relationships/oleObject" Target="embeddings/oleObject555.bin"/><Relationship Id="rId2111" Type="http://schemas.openxmlformats.org/officeDocument/2006/relationships/oleObject" Target="embeddings/oleObject1105.bin"/><Relationship Id="rId4076" Type="http://schemas.openxmlformats.org/officeDocument/2006/relationships/oleObject" Target="embeddings/oleObject2171.bin"/><Relationship Id="rId1877" Type="http://schemas.openxmlformats.org/officeDocument/2006/relationships/oleObject" Target="embeddings/oleObject983.bin"/><Relationship Id="rId2928" Type="http://schemas.openxmlformats.org/officeDocument/2006/relationships/oleObject" Target="embeddings/oleObject1522.bin"/><Relationship Id="rId1737" Type="http://schemas.openxmlformats.org/officeDocument/2006/relationships/image" Target="media/image815.wmf"/><Relationship Id="rId1944" Type="http://schemas.openxmlformats.org/officeDocument/2006/relationships/image" Target="media/image912.emf"/><Relationship Id="rId3092" Type="http://schemas.openxmlformats.org/officeDocument/2006/relationships/oleObject" Target="embeddings/oleObject1615.bin"/><Relationship Id="rId29" Type="http://schemas.openxmlformats.org/officeDocument/2006/relationships/image" Target="media/image14.emf"/><Relationship Id="rId4003" Type="http://schemas.openxmlformats.org/officeDocument/2006/relationships/image" Target="media/image1854.wmf"/><Relationship Id="rId1804" Type="http://schemas.openxmlformats.org/officeDocument/2006/relationships/oleObject" Target="embeddings/oleObject945.bin"/><Relationship Id="rId3769" Type="http://schemas.openxmlformats.org/officeDocument/2006/relationships/oleObject" Target="embeddings/oleObject1999.bin"/><Relationship Id="rId3976" Type="http://schemas.openxmlformats.org/officeDocument/2006/relationships/image" Target="media/image1841.wmf"/><Relationship Id="rId897" Type="http://schemas.openxmlformats.org/officeDocument/2006/relationships/oleObject" Target="embeddings/oleObject464.bin"/><Relationship Id="rId2578" Type="http://schemas.openxmlformats.org/officeDocument/2006/relationships/image" Target="media/image1214.wmf"/><Relationship Id="rId2785" Type="http://schemas.openxmlformats.org/officeDocument/2006/relationships/oleObject" Target="embeddings/oleObject1452.bin"/><Relationship Id="rId2992" Type="http://schemas.openxmlformats.org/officeDocument/2006/relationships/image" Target="media/image1422.wmf"/><Relationship Id="rId3629" Type="http://schemas.openxmlformats.org/officeDocument/2006/relationships/oleObject" Target="embeddings/oleObject1912.bin"/><Relationship Id="rId3836" Type="http://schemas.openxmlformats.org/officeDocument/2006/relationships/image" Target="media/image1776.wmf"/><Relationship Id="rId757" Type="http://schemas.openxmlformats.org/officeDocument/2006/relationships/oleObject" Target="embeddings/oleObject392.bin"/><Relationship Id="rId964" Type="http://schemas.openxmlformats.org/officeDocument/2006/relationships/image" Target="media/image454.wmf"/><Relationship Id="rId1387" Type="http://schemas.openxmlformats.org/officeDocument/2006/relationships/oleObject" Target="embeddings/oleObject726.bin"/><Relationship Id="rId1594" Type="http://schemas.openxmlformats.org/officeDocument/2006/relationships/image" Target="media/image740.wmf"/><Relationship Id="rId2438" Type="http://schemas.openxmlformats.org/officeDocument/2006/relationships/image" Target="media/image1152.wmf"/><Relationship Id="rId2645" Type="http://schemas.openxmlformats.org/officeDocument/2006/relationships/oleObject" Target="embeddings/oleObject1385.bin"/><Relationship Id="rId2852" Type="http://schemas.openxmlformats.org/officeDocument/2006/relationships/oleObject" Target="embeddings/oleObject1485.bin"/><Relationship Id="rId3903" Type="http://schemas.openxmlformats.org/officeDocument/2006/relationships/oleObject" Target="embeddings/oleObject2084.bin"/><Relationship Id="rId93" Type="http://schemas.openxmlformats.org/officeDocument/2006/relationships/oleObject" Target="embeddings/oleObject41.bin"/><Relationship Id="rId617" Type="http://schemas.openxmlformats.org/officeDocument/2006/relationships/image" Target="media/image294.wmf"/><Relationship Id="rId824" Type="http://schemas.openxmlformats.org/officeDocument/2006/relationships/image" Target="media/image388.wmf"/><Relationship Id="rId1247" Type="http://schemas.openxmlformats.org/officeDocument/2006/relationships/oleObject" Target="embeddings/oleObject652.bin"/><Relationship Id="rId1454" Type="http://schemas.openxmlformats.org/officeDocument/2006/relationships/oleObject" Target="embeddings/oleObject761.bin"/><Relationship Id="rId1661" Type="http://schemas.openxmlformats.org/officeDocument/2006/relationships/image" Target="media/image772.wmf"/><Relationship Id="rId2505" Type="http://schemas.openxmlformats.org/officeDocument/2006/relationships/oleObject" Target="embeddings/oleObject1311.bin"/><Relationship Id="rId2712" Type="http://schemas.openxmlformats.org/officeDocument/2006/relationships/image" Target="media/image1281.wmf"/><Relationship Id="rId1107" Type="http://schemas.openxmlformats.org/officeDocument/2006/relationships/image" Target="media/image518.wmf"/><Relationship Id="rId1314" Type="http://schemas.openxmlformats.org/officeDocument/2006/relationships/image" Target="media/image612.wmf"/><Relationship Id="rId1521" Type="http://schemas.openxmlformats.org/officeDocument/2006/relationships/image" Target="media/image713.wmf"/><Relationship Id="rId3279" Type="http://schemas.openxmlformats.org/officeDocument/2006/relationships/image" Target="media/image1545.wmf"/><Relationship Id="rId3486" Type="http://schemas.openxmlformats.org/officeDocument/2006/relationships/oleObject" Target="embeddings/oleObject1840.bin"/><Relationship Id="rId3693" Type="http://schemas.openxmlformats.org/officeDocument/2006/relationships/oleObject" Target="embeddings/oleObject1950.bin"/><Relationship Id="rId20" Type="http://schemas.openxmlformats.org/officeDocument/2006/relationships/oleObject" Target="embeddings/oleObject4.bin"/><Relationship Id="rId2088" Type="http://schemas.openxmlformats.org/officeDocument/2006/relationships/image" Target="media/image982.wmf"/><Relationship Id="rId2295" Type="http://schemas.openxmlformats.org/officeDocument/2006/relationships/oleObject" Target="embeddings/oleObject1199.bin"/><Relationship Id="rId3139" Type="http://schemas.openxmlformats.org/officeDocument/2006/relationships/oleObject" Target="embeddings/oleObject1640.bin"/><Relationship Id="rId3346" Type="http://schemas.openxmlformats.org/officeDocument/2006/relationships/image" Target="media/image1574.wmf"/><Relationship Id="rId267" Type="http://schemas.openxmlformats.org/officeDocument/2006/relationships/image" Target="media/image130.wmf"/><Relationship Id="rId474" Type="http://schemas.openxmlformats.org/officeDocument/2006/relationships/image" Target="media/image223.wmf"/><Relationship Id="rId2155" Type="http://schemas.openxmlformats.org/officeDocument/2006/relationships/image" Target="media/image1015.wmf"/><Relationship Id="rId3553" Type="http://schemas.openxmlformats.org/officeDocument/2006/relationships/image" Target="media/image1664.wmf"/><Relationship Id="rId3760" Type="http://schemas.openxmlformats.org/officeDocument/2006/relationships/oleObject" Target="embeddings/oleObject1994.bin"/><Relationship Id="rId127" Type="http://schemas.openxmlformats.org/officeDocument/2006/relationships/oleObject" Target="embeddings/oleObject59.bin"/><Relationship Id="rId681" Type="http://schemas.openxmlformats.org/officeDocument/2006/relationships/oleObject" Target="embeddings/oleObject349.bin"/><Relationship Id="rId2362" Type="http://schemas.openxmlformats.org/officeDocument/2006/relationships/image" Target="media/image1115.wmf"/><Relationship Id="rId3206" Type="http://schemas.openxmlformats.org/officeDocument/2006/relationships/oleObject" Target="embeddings/oleObject1676.bin"/><Relationship Id="rId3413" Type="http://schemas.openxmlformats.org/officeDocument/2006/relationships/image" Target="media/image1594.wmf"/><Relationship Id="rId3620" Type="http://schemas.openxmlformats.org/officeDocument/2006/relationships/oleObject" Target="embeddings/oleObject1907.bin"/><Relationship Id="rId334" Type="http://schemas.openxmlformats.org/officeDocument/2006/relationships/oleObject" Target="embeddings/oleObject168.bin"/><Relationship Id="rId541" Type="http://schemas.openxmlformats.org/officeDocument/2006/relationships/image" Target="media/image255.wmf"/><Relationship Id="rId1171" Type="http://schemas.openxmlformats.org/officeDocument/2006/relationships/oleObject" Target="embeddings/oleObject613.bin"/><Relationship Id="rId2015" Type="http://schemas.openxmlformats.org/officeDocument/2006/relationships/oleObject" Target="embeddings/oleObject1056.bin"/><Relationship Id="rId2222" Type="http://schemas.openxmlformats.org/officeDocument/2006/relationships/oleObject" Target="embeddings/oleObject1161.bin"/><Relationship Id="rId401" Type="http://schemas.openxmlformats.org/officeDocument/2006/relationships/oleObject" Target="embeddings/oleObject206.bin"/><Relationship Id="rId1031" Type="http://schemas.openxmlformats.org/officeDocument/2006/relationships/oleObject" Target="embeddings/oleObject539.bin"/><Relationship Id="rId1988" Type="http://schemas.openxmlformats.org/officeDocument/2006/relationships/image" Target="media/image933.wmf"/><Relationship Id="rId4047" Type="http://schemas.openxmlformats.org/officeDocument/2006/relationships/oleObject" Target="embeddings/oleObject2156.bin"/><Relationship Id="rId1848" Type="http://schemas.openxmlformats.org/officeDocument/2006/relationships/oleObject" Target="embeddings/oleObject967.bin"/><Relationship Id="rId3063" Type="http://schemas.openxmlformats.org/officeDocument/2006/relationships/image" Target="media/image1450.wmf"/><Relationship Id="rId3270" Type="http://schemas.openxmlformats.org/officeDocument/2006/relationships/image" Target="media/image1541.wmf"/><Relationship Id="rId4114" Type="http://schemas.openxmlformats.org/officeDocument/2006/relationships/oleObject" Target="embeddings/oleObject2206.bin"/><Relationship Id="rId191" Type="http://schemas.openxmlformats.org/officeDocument/2006/relationships/image" Target="media/image93.wmf"/><Relationship Id="rId1708" Type="http://schemas.openxmlformats.org/officeDocument/2006/relationships/oleObject" Target="embeddings/oleObject896.bin"/><Relationship Id="rId1915" Type="http://schemas.openxmlformats.org/officeDocument/2006/relationships/image" Target="media/image898.wmf"/><Relationship Id="rId3130" Type="http://schemas.openxmlformats.org/officeDocument/2006/relationships/image" Target="media/image1480.wmf"/><Relationship Id="rId2689" Type="http://schemas.openxmlformats.org/officeDocument/2006/relationships/oleObject" Target="embeddings/oleObject1407.bin"/><Relationship Id="rId2896" Type="http://schemas.openxmlformats.org/officeDocument/2006/relationships/image" Target="media/image1375.wmf"/><Relationship Id="rId3947" Type="http://schemas.openxmlformats.org/officeDocument/2006/relationships/image" Target="media/image1826.wmf"/><Relationship Id="rId868" Type="http://schemas.openxmlformats.org/officeDocument/2006/relationships/image" Target="media/image410.wmf"/><Relationship Id="rId1498" Type="http://schemas.openxmlformats.org/officeDocument/2006/relationships/oleObject" Target="embeddings/oleObject783.bin"/><Relationship Id="rId2549" Type="http://schemas.openxmlformats.org/officeDocument/2006/relationships/oleObject" Target="embeddings/oleObject1337.bin"/><Relationship Id="rId2756" Type="http://schemas.openxmlformats.org/officeDocument/2006/relationships/image" Target="media/image1305.wmf"/><Relationship Id="rId2963" Type="http://schemas.openxmlformats.org/officeDocument/2006/relationships/image" Target="media/image1409.wmf"/><Relationship Id="rId3807" Type="http://schemas.openxmlformats.org/officeDocument/2006/relationships/oleObject" Target="embeddings/oleObject2027.bin"/><Relationship Id="rId728" Type="http://schemas.openxmlformats.org/officeDocument/2006/relationships/oleObject" Target="embeddings/oleObject373.bin"/><Relationship Id="rId935" Type="http://schemas.openxmlformats.org/officeDocument/2006/relationships/image" Target="media/image443.wmf"/><Relationship Id="rId1358" Type="http://schemas.openxmlformats.org/officeDocument/2006/relationships/image" Target="media/image634.wmf"/><Relationship Id="rId1565" Type="http://schemas.openxmlformats.org/officeDocument/2006/relationships/oleObject" Target="embeddings/oleObject822.bin"/><Relationship Id="rId1772" Type="http://schemas.openxmlformats.org/officeDocument/2006/relationships/oleObject" Target="embeddings/oleObject928.bin"/><Relationship Id="rId2409" Type="http://schemas.openxmlformats.org/officeDocument/2006/relationships/image" Target="media/image1138.wmf"/><Relationship Id="rId2616" Type="http://schemas.openxmlformats.org/officeDocument/2006/relationships/image" Target="media/image1233.wmf"/><Relationship Id="rId64" Type="http://schemas.openxmlformats.org/officeDocument/2006/relationships/oleObject" Target="embeddings/oleObject26.bin"/><Relationship Id="rId1218" Type="http://schemas.openxmlformats.org/officeDocument/2006/relationships/oleObject" Target="embeddings/oleObject637.bin"/><Relationship Id="rId1425" Type="http://schemas.openxmlformats.org/officeDocument/2006/relationships/oleObject" Target="embeddings/oleObject745.bin"/><Relationship Id="rId2823" Type="http://schemas.openxmlformats.org/officeDocument/2006/relationships/oleObject" Target="embeddings/oleObject1470.bin"/><Relationship Id="rId1632" Type="http://schemas.openxmlformats.org/officeDocument/2006/relationships/oleObject" Target="embeddings/oleObject862.bin"/><Relationship Id="rId2199" Type="http://schemas.openxmlformats.org/officeDocument/2006/relationships/oleObject" Target="embeddings/oleObject1149.bin"/><Relationship Id="rId3597" Type="http://schemas.openxmlformats.org/officeDocument/2006/relationships/image" Target="media/image1686.wmf"/><Relationship Id="rId3457" Type="http://schemas.openxmlformats.org/officeDocument/2006/relationships/oleObject" Target="embeddings/oleObject1825.bin"/><Relationship Id="rId3664" Type="http://schemas.openxmlformats.org/officeDocument/2006/relationships/oleObject" Target="embeddings/oleObject1931.bin"/><Relationship Id="rId3871" Type="http://schemas.openxmlformats.org/officeDocument/2006/relationships/oleObject" Target="embeddings/oleObject2067.bin"/><Relationship Id="rId378" Type="http://schemas.openxmlformats.org/officeDocument/2006/relationships/oleObject" Target="embeddings/oleObject190.bin"/><Relationship Id="rId585" Type="http://schemas.openxmlformats.org/officeDocument/2006/relationships/image" Target="media/image277.wmf"/><Relationship Id="rId792" Type="http://schemas.openxmlformats.org/officeDocument/2006/relationships/oleObject" Target="embeddings/oleObject412.bin"/><Relationship Id="rId2059" Type="http://schemas.openxmlformats.org/officeDocument/2006/relationships/image" Target="media/image968.wmf"/><Relationship Id="rId2266" Type="http://schemas.openxmlformats.org/officeDocument/2006/relationships/oleObject" Target="embeddings/oleObject1184.bin"/><Relationship Id="rId2473" Type="http://schemas.openxmlformats.org/officeDocument/2006/relationships/oleObject" Target="embeddings/oleObject1295.bin"/><Relationship Id="rId2680" Type="http://schemas.openxmlformats.org/officeDocument/2006/relationships/image" Target="media/image1265.wmf"/><Relationship Id="rId3317" Type="http://schemas.openxmlformats.org/officeDocument/2006/relationships/oleObject" Target="embeddings/oleObject1742.bin"/><Relationship Id="rId3524" Type="http://schemas.openxmlformats.org/officeDocument/2006/relationships/oleObject" Target="embeddings/oleObject1859.bin"/><Relationship Id="rId3731" Type="http://schemas.openxmlformats.org/officeDocument/2006/relationships/image" Target="media/image1737.wmf"/><Relationship Id="rId238" Type="http://schemas.openxmlformats.org/officeDocument/2006/relationships/oleObject" Target="embeddings/oleObject115.bin"/><Relationship Id="rId445" Type="http://schemas.openxmlformats.org/officeDocument/2006/relationships/image" Target="media/image208.wmf"/><Relationship Id="rId652" Type="http://schemas.openxmlformats.org/officeDocument/2006/relationships/image" Target="media/image312.wmf"/><Relationship Id="rId1075" Type="http://schemas.openxmlformats.org/officeDocument/2006/relationships/image" Target="media/image503.wmf"/><Relationship Id="rId1282" Type="http://schemas.openxmlformats.org/officeDocument/2006/relationships/image" Target="media/image596.wmf"/><Relationship Id="rId2126" Type="http://schemas.openxmlformats.org/officeDocument/2006/relationships/oleObject" Target="embeddings/oleObject1113.bin"/><Relationship Id="rId2333" Type="http://schemas.openxmlformats.org/officeDocument/2006/relationships/image" Target="media/image1102.wmf"/><Relationship Id="rId2540" Type="http://schemas.openxmlformats.org/officeDocument/2006/relationships/oleObject" Target="embeddings/oleObject1332.bin"/><Relationship Id="rId305" Type="http://schemas.openxmlformats.org/officeDocument/2006/relationships/image" Target="media/image148.wmf"/><Relationship Id="rId512" Type="http://schemas.openxmlformats.org/officeDocument/2006/relationships/image" Target="media/image242.wmf"/><Relationship Id="rId1142" Type="http://schemas.openxmlformats.org/officeDocument/2006/relationships/image" Target="media/image535.wmf"/><Relationship Id="rId2400" Type="http://schemas.openxmlformats.org/officeDocument/2006/relationships/oleObject" Target="embeddings/oleObject1254.bin"/><Relationship Id="rId1002" Type="http://schemas.openxmlformats.org/officeDocument/2006/relationships/image" Target="media/image471.wmf"/><Relationship Id="rId1959" Type="http://schemas.openxmlformats.org/officeDocument/2006/relationships/image" Target="media/image920.wmf"/><Relationship Id="rId3174" Type="http://schemas.openxmlformats.org/officeDocument/2006/relationships/image" Target="media/image1499.wmf"/><Relationship Id="rId4018" Type="http://schemas.openxmlformats.org/officeDocument/2006/relationships/oleObject" Target="embeddings/oleObject2141.bin"/><Relationship Id="rId1819" Type="http://schemas.openxmlformats.org/officeDocument/2006/relationships/image" Target="media/image854.wmf"/><Relationship Id="rId3381" Type="http://schemas.openxmlformats.org/officeDocument/2006/relationships/oleObject" Target="embeddings/oleObject1781.bin"/><Relationship Id="rId2190" Type="http://schemas.openxmlformats.org/officeDocument/2006/relationships/image" Target="media/image1033.wmf"/><Relationship Id="rId3034" Type="http://schemas.openxmlformats.org/officeDocument/2006/relationships/oleObject" Target="embeddings/oleObject1583.bin"/><Relationship Id="rId3241" Type="http://schemas.openxmlformats.org/officeDocument/2006/relationships/image" Target="media/image1530.wmf"/><Relationship Id="rId162" Type="http://schemas.openxmlformats.org/officeDocument/2006/relationships/oleObject" Target="embeddings/oleObject77.bin"/><Relationship Id="rId2050" Type="http://schemas.openxmlformats.org/officeDocument/2006/relationships/image" Target="media/image964.wmf"/><Relationship Id="rId3101" Type="http://schemas.openxmlformats.org/officeDocument/2006/relationships/image" Target="media/image1467.wmf"/><Relationship Id="rId979" Type="http://schemas.openxmlformats.org/officeDocument/2006/relationships/oleObject" Target="embeddings/oleObject510.bin"/><Relationship Id="rId839" Type="http://schemas.openxmlformats.org/officeDocument/2006/relationships/oleObject" Target="embeddings/oleObject436.bin"/><Relationship Id="rId1469" Type="http://schemas.openxmlformats.org/officeDocument/2006/relationships/image" Target="media/image688.wmf"/><Relationship Id="rId2867" Type="http://schemas.openxmlformats.org/officeDocument/2006/relationships/image" Target="media/image1360.wmf"/><Relationship Id="rId3918" Type="http://schemas.openxmlformats.org/officeDocument/2006/relationships/image" Target="media/image1811.wmf"/><Relationship Id="rId4082" Type="http://schemas.openxmlformats.org/officeDocument/2006/relationships/image" Target="media/image1892.wmf"/><Relationship Id="rId1676" Type="http://schemas.openxmlformats.org/officeDocument/2006/relationships/image" Target="media/image783.png"/><Relationship Id="rId1883" Type="http://schemas.openxmlformats.org/officeDocument/2006/relationships/image" Target="media/image883.wmf"/><Relationship Id="rId2727" Type="http://schemas.openxmlformats.org/officeDocument/2006/relationships/image" Target="media/image1290.wmf"/><Relationship Id="rId2934" Type="http://schemas.openxmlformats.org/officeDocument/2006/relationships/oleObject" Target="embeddings/oleObject1525.bin"/><Relationship Id="rId906" Type="http://schemas.openxmlformats.org/officeDocument/2006/relationships/image" Target="media/image429.wmf"/><Relationship Id="rId1329" Type="http://schemas.openxmlformats.org/officeDocument/2006/relationships/oleObject" Target="embeddings/oleObject698.bin"/><Relationship Id="rId1536" Type="http://schemas.openxmlformats.org/officeDocument/2006/relationships/oleObject" Target="embeddings/oleObject804.bin"/><Relationship Id="rId1743" Type="http://schemas.openxmlformats.org/officeDocument/2006/relationships/image" Target="media/image818.wmf"/><Relationship Id="rId1950" Type="http://schemas.openxmlformats.org/officeDocument/2006/relationships/oleObject" Target="embeddings/oleObject1022.bin"/><Relationship Id="rId35" Type="http://schemas.openxmlformats.org/officeDocument/2006/relationships/image" Target="media/image17.wmf"/><Relationship Id="rId1603" Type="http://schemas.openxmlformats.org/officeDocument/2006/relationships/oleObject" Target="embeddings/oleObject847.bin"/><Relationship Id="rId1810" Type="http://schemas.openxmlformats.org/officeDocument/2006/relationships/oleObject" Target="embeddings/oleObject948.bin"/><Relationship Id="rId3568" Type="http://schemas.openxmlformats.org/officeDocument/2006/relationships/oleObject" Target="embeddings/oleObject1881.bin"/><Relationship Id="rId3775" Type="http://schemas.openxmlformats.org/officeDocument/2006/relationships/oleObject" Target="embeddings/oleObject2003.bin"/><Relationship Id="rId3982" Type="http://schemas.openxmlformats.org/officeDocument/2006/relationships/image" Target="media/image1844.wmf"/><Relationship Id="rId489" Type="http://schemas.openxmlformats.org/officeDocument/2006/relationships/oleObject" Target="embeddings/oleObject251.bin"/><Relationship Id="rId696" Type="http://schemas.openxmlformats.org/officeDocument/2006/relationships/image" Target="media/image332.wmf"/><Relationship Id="rId2377" Type="http://schemas.openxmlformats.org/officeDocument/2006/relationships/oleObject" Target="embeddings/oleObject1242.bin"/><Relationship Id="rId2584" Type="http://schemas.openxmlformats.org/officeDocument/2006/relationships/image" Target="media/image1217.wmf"/><Relationship Id="rId2791" Type="http://schemas.openxmlformats.org/officeDocument/2006/relationships/oleObject" Target="embeddings/oleObject1455.bin"/><Relationship Id="rId3428" Type="http://schemas.openxmlformats.org/officeDocument/2006/relationships/oleObject" Target="embeddings/oleObject1812.bin"/><Relationship Id="rId3635" Type="http://schemas.openxmlformats.org/officeDocument/2006/relationships/oleObject" Target="embeddings/oleObject1915.bin"/><Relationship Id="rId349" Type="http://schemas.openxmlformats.org/officeDocument/2006/relationships/image" Target="media/image166.wmf"/><Relationship Id="rId556" Type="http://schemas.openxmlformats.org/officeDocument/2006/relationships/oleObject" Target="embeddings/oleObject286.bin"/><Relationship Id="rId763" Type="http://schemas.openxmlformats.org/officeDocument/2006/relationships/image" Target="media/image359.wmf"/><Relationship Id="rId1186" Type="http://schemas.openxmlformats.org/officeDocument/2006/relationships/oleObject" Target="embeddings/oleObject621.bin"/><Relationship Id="rId1393" Type="http://schemas.openxmlformats.org/officeDocument/2006/relationships/oleObject" Target="embeddings/oleObject729.bin"/><Relationship Id="rId2237" Type="http://schemas.openxmlformats.org/officeDocument/2006/relationships/image" Target="media/image1055.wmf"/><Relationship Id="rId2444" Type="http://schemas.openxmlformats.org/officeDocument/2006/relationships/image" Target="media/image1154.wmf"/><Relationship Id="rId3842" Type="http://schemas.openxmlformats.org/officeDocument/2006/relationships/oleObject" Target="embeddings/oleObject2049.bin"/><Relationship Id="rId209" Type="http://schemas.openxmlformats.org/officeDocument/2006/relationships/image" Target="media/image102.wmf"/><Relationship Id="rId416" Type="http://schemas.openxmlformats.org/officeDocument/2006/relationships/oleObject" Target="embeddings/oleObject214.bin"/><Relationship Id="rId970" Type="http://schemas.openxmlformats.org/officeDocument/2006/relationships/image" Target="media/image457.emf"/><Relationship Id="rId1046" Type="http://schemas.openxmlformats.org/officeDocument/2006/relationships/image" Target="media/image490.wmf"/><Relationship Id="rId1253" Type="http://schemas.openxmlformats.org/officeDocument/2006/relationships/oleObject" Target="embeddings/oleObject654.bin"/><Relationship Id="rId2651" Type="http://schemas.openxmlformats.org/officeDocument/2006/relationships/oleObject" Target="embeddings/oleObject1388.bin"/><Relationship Id="rId3702" Type="http://schemas.openxmlformats.org/officeDocument/2006/relationships/oleObject" Target="embeddings/oleObject1956.bin"/><Relationship Id="rId623" Type="http://schemas.openxmlformats.org/officeDocument/2006/relationships/image" Target="media/image297.wmf"/><Relationship Id="rId830" Type="http://schemas.openxmlformats.org/officeDocument/2006/relationships/image" Target="media/image391.wmf"/><Relationship Id="rId1460" Type="http://schemas.openxmlformats.org/officeDocument/2006/relationships/oleObject" Target="embeddings/oleObject764.bin"/><Relationship Id="rId2304" Type="http://schemas.openxmlformats.org/officeDocument/2006/relationships/image" Target="media/image1088.wmf"/><Relationship Id="rId2511" Type="http://schemas.openxmlformats.org/officeDocument/2006/relationships/image" Target="media/image1184.wmf"/><Relationship Id="rId1113" Type="http://schemas.openxmlformats.org/officeDocument/2006/relationships/image" Target="media/image521.wmf"/><Relationship Id="rId1320" Type="http://schemas.openxmlformats.org/officeDocument/2006/relationships/image" Target="media/image615.wmf"/><Relationship Id="rId3078" Type="http://schemas.openxmlformats.org/officeDocument/2006/relationships/image" Target="media/image1457.wmf"/><Relationship Id="rId3285" Type="http://schemas.openxmlformats.org/officeDocument/2006/relationships/oleObject" Target="embeddings/oleObject1722.bin"/><Relationship Id="rId3492" Type="http://schemas.openxmlformats.org/officeDocument/2006/relationships/oleObject" Target="embeddings/oleObject1843.bin"/><Relationship Id="rId2094" Type="http://schemas.openxmlformats.org/officeDocument/2006/relationships/image" Target="media/image985.wmf"/><Relationship Id="rId3145" Type="http://schemas.openxmlformats.org/officeDocument/2006/relationships/oleObject" Target="embeddings/oleObject1643.bin"/><Relationship Id="rId3352" Type="http://schemas.openxmlformats.org/officeDocument/2006/relationships/oleObject" Target="embeddings/oleObject1760.bin"/><Relationship Id="rId273" Type="http://schemas.openxmlformats.org/officeDocument/2006/relationships/image" Target="media/image133.wmf"/><Relationship Id="rId480" Type="http://schemas.openxmlformats.org/officeDocument/2006/relationships/image" Target="media/image226.wmf"/><Relationship Id="rId2161" Type="http://schemas.openxmlformats.org/officeDocument/2006/relationships/image" Target="media/image1018.wmf"/><Relationship Id="rId3005" Type="http://schemas.openxmlformats.org/officeDocument/2006/relationships/oleObject" Target="embeddings/oleObject1563.bin"/><Relationship Id="rId3212" Type="http://schemas.openxmlformats.org/officeDocument/2006/relationships/oleObject" Target="embeddings/oleObject1680.bin"/><Relationship Id="rId133" Type="http://schemas.openxmlformats.org/officeDocument/2006/relationships/oleObject" Target="embeddings/oleObject62.bin"/><Relationship Id="rId340" Type="http://schemas.openxmlformats.org/officeDocument/2006/relationships/image" Target="media/image162.wmf"/><Relationship Id="rId2021" Type="http://schemas.openxmlformats.org/officeDocument/2006/relationships/oleObject" Target="embeddings/oleObject1059.bin"/><Relationship Id="rId200" Type="http://schemas.openxmlformats.org/officeDocument/2006/relationships/oleObject" Target="embeddings/oleObject96.bin"/><Relationship Id="rId2978" Type="http://schemas.openxmlformats.org/officeDocument/2006/relationships/oleObject" Target="embeddings/oleObject1548.bin"/><Relationship Id="rId1787" Type="http://schemas.openxmlformats.org/officeDocument/2006/relationships/image" Target="media/image838.wmf"/><Relationship Id="rId1994" Type="http://schemas.openxmlformats.org/officeDocument/2006/relationships/image" Target="media/image936.wmf"/><Relationship Id="rId2838" Type="http://schemas.openxmlformats.org/officeDocument/2006/relationships/oleObject" Target="embeddings/oleObject1478.bin"/><Relationship Id="rId79" Type="http://schemas.openxmlformats.org/officeDocument/2006/relationships/image" Target="media/image39.wmf"/><Relationship Id="rId1647" Type="http://schemas.openxmlformats.org/officeDocument/2006/relationships/image" Target="media/image765.wmf"/><Relationship Id="rId1854" Type="http://schemas.openxmlformats.org/officeDocument/2006/relationships/image" Target="media/image871.wmf"/><Relationship Id="rId2905" Type="http://schemas.openxmlformats.org/officeDocument/2006/relationships/oleObject" Target="embeddings/oleObject1511.bin"/><Relationship Id="rId4053" Type="http://schemas.openxmlformats.org/officeDocument/2006/relationships/oleObject" Target="embeddings/oleObject2159.bin"/><Relationship Id="rId1507" Type="http://schemas.openxmlformats.org/officeDocument/2006/relationships/image" Target="media/image707.wmf"/><Relationship Id="rId1714" Type="http://schemas.openxmlformats.org/officeDocument/2006/relationships/image" Target="media/image803.wmf"/><Relationship Id="rId1921" Type="http://schemas.openxmlformats.org/officeDocument/2006/relationships/image" Target="media/image901.wmf"/><Relationship Id="rId3679" Type="http://schemas.openxmlformats.org/officeDocument/2006/relationships/image" Target="media/image1724.wmf"/><Relationship Id="rId2488" Type="http://schemas.openxmlformats.org/officeDocument/2006/relationships/oleObject" Target="embeddings/oleObject1302.bin"/><Relationship Id="rId3886" Type="http://schemas.openxmlformats.org/officeDocument/2006/relationships/image" Target="media/image1795.wmf"/><Relationship Id="rId1297" Type="http://schemas.openxmlformats.org/officeDocument/2006/relationships/oleObject" Target="embeddings/oleObject682.bin"/><Relationship Id="rId2695" Type="http://schemas.openxmlformats.org/officeDocument/2006/relationships/oleObject" Target="embeddings/oleObject1410.bin"/><Relationship Id="rId3539" Type="http://schemas.openxmlformats.org/officeDocument/2006/relationships/image" Target="media/image1657.wmf"/><Relationship Id="rId3746" Type="http://schemas.openxmlformats.org/officeDocument/2006/relationships/oleObject" Target="embeddings/oleObject1987.bin"/><Relationship Id="rId3953" Type="http://schemas.openxmlformats.org/officeDocument/2006/relationships/image" Target="media/image1829.wmf"/><Relationship Id="rId667" Type="http://schemas.openxmlformats.org/officeDocument/2006/relationships/image" Target="media/image317.wmf"/><Relationship Id="rId874" Type="http://schemas.openxmlformats.org/officeDocument/2006/relationships/image" Target="media/image413.wmf"/><Relationship Id="rId2348" Type="http://schemas.openxmlformats.org/officeDocument/2006/relationships/image" Target="media/image1109.wmf"/><Relationship Id="rId2555" Type="http://schemas.openxmlformats.org/officeDocument/2006/relationships/oleObject" Target="embeddings/oleObject1340.bin"/><Relationship Id="rId2762" Type="http://schemas.openxmlformats.org/officeDocument/2006/relationships/image" Target="media/image1308.wmf"/><Relationship Id="rId3606" Type="http://schemas.openxmlformats.org/officeDocument/2006/relationships/oleObject" Target="embeddings/oleObject1900.bin"/><Relationship Id="rId3813" Type="http://schemas.openxmlformats.org/officeDocument/2006/relationships/image" Target="media/image1768.wmf"/><Relationship Id="rId527" Type="http://schemas.openxmlformats.org/officeDocument/2006/relationships/oleObject" Target="embeddings/oleObject271.bin"/><Relationship Id="rId734" Type="http://schemas.openxmlformats.org/officeDocument/2006/relationships/oleObject" Target="embeddings/oleObject377.bin"/><Relationship Id="rId941" Type="http://schemas.openxmlformats.org/officeDocument/2006/relationships/image" Target="media/image446.wmf"/><Relationship Id="rId1157" Type="http://schemas.openxmlformats.org/officeDocument/2006/relationships/oleObject" Target="embeddings/oleObject605.bin"/><Relationship Id="rId1364" Type="http://schemas.openxmlformats.org/officeDocument/2006/relationships/image" Target="media/image637.wmf"/><Relationship Id="rId1571" Type="http://schemas.openxmlformats.org/officeDocument/2006/relationships/oleObject" Target="embeddings/oleObject826.bin"/><Relationship Id="rId2208" Type="http://schemas.openxmlformats.org/officeDocument/2006/relationships/image" Target="media/image1042.wmf"/><Relationship Id="rId2415" Type="http://schemas.openxmlformats.org/officeDocument/2006/relationships/oleObject" Target="embeddings/oleObject1262.bin"/><Relationship Id="rId2622" Type="http://schemas.openxmlformats.org/officeDocument/2006/relationships/image" Target="media/image1236.wmf"/><Relationship Id="rId70" Type="http://schemas.openxmlformats.org/officeDocument/2006/relationships/oleObject" Target="embeddings/oleObject29.bin"/><Relationship Id="rId801" Type="http://schemas.openxmlformats.org/officeDocument/2006/relationships/oleObject" Target="embeddings/oleObject417.bin"/><Relationship Id="rId1017" Type="http://schemas.openxmlformats.org/officeDocument/2006/relationships/image" Target="media/image477.wmf"/><Relationship Id="rId1224" Type="http://schemas.openxmlformats.org/officeDocument/2006/relationships/oleObject" Target="embeddings/oleObject640.bin"/><Relationship Id="rId1431" Type="http://schemas.openxmlformats.org/officeDocument/2006/relationships/oleObject" Target="embeddings/oleObject748.bin"/><Relationship Id="rId3189" Type="http://schemas.openxmlformats.org/officeDocument/2006/relationships/oleObject" Target="embeddings/oleObject1666.bin"/><Relationship Id="rId3396" Type="http://schemas.openxmlformats.org/officeDocument/2006/relationships/image" Target="media/image1589.wmf"/><Relationship Id="rId3049" Type="http://schemas.openxmlformats.org/officeDocument/2006/relationships/image" Target="media/image1443.wmf"/><Relationship Id="rId3256" Type="http://schemas.openxmlformats.org/officeDocument/2006/relationships/image" Target="media/image1537.wmf"/><Relationship Id="rId3463" Type="http://schemas.openxmlformats.org/officeDocument/2006/relationships/image" Target="media/image1619.wmf"/><Relationship Id="rId177" Type="http://schemas.openxmlformats.org/officeDocument/2006/relationships/image" Target="media/image86.wmf"/><Relationship Id="rId384" Type="http://schemas.openxmlformats.org/officeDocument/2006/relationships/oleObject" Target="embeddings/oleObject193.bin"/><Relationship Id="rId591" Type="http://schemas.openxmlformats.org/officeDocument/2006/relationships/image" Target="media/image280.wmf"/><Relationship Id="rId2065" Type="http://schemas.openxmlformats.org/officeDocument/2006/relationships/image" Target="media/image971.wmf"/><Relationship Id="rId2272" Type="http://schemas.openxmlformats.org/officeDocument/2006/relationships/image" Target="media/image1072.wmf"/><Relationship Id="rId3116" Type="http://schemas.openxmlformats.org/officeDocument/2006/relationships/oleObject" Target="embeddings/oleObject1628.bin"/><Relationship Id="rId3670" Type="http://schemas.openxmlformats.org/officeDocument/2006/relationships/oleObject" Target="embeddings/oleObject1934.bin"/><Relationship Id="rId244" Type="http://schemas.openxmlformats.org/officeDocument/2006/relationships/image" Target="media/image119.wmf"/><Relationship Id="rId1081" Type="http://schemas.openxmlformats.org/officeDocument/2006/relationships/image" Target="media/image506.wmf"/><Relationship Id="rId3323" Type="http://schemas.openxmlformats.org/officeDocument/2006/relationships/image" Target="media/image1562.wmf"/><Relationship Id="rId3530" Type="http://schemas.openxmlformats.org/officeDocument/2006/relationships/oleObject" Target="embeddings/oleObject1862.bin"/><Relationship Id="rId451" Type="http://schemas.openxmlformats.org/officeDocument/2006/relationships/image" Target="media/image211.wmf"/><Relationship Id="rId2132" Type="http://schemas.openxmlformats.org/officeDocument/2006/relationships/oleObject" Target="embeddings/oleObject1116.bin"/><Relationship Id="rId104" Type="http://schemas.openxmlformats.org/officeDocument/2006/relationships/oleObject" Target="embeddings/oleObject47.bin"/><Relationship Id="rId311" Type="http://schemas.openxmlformats.org/officeDocument/2006/relationships/oleObject" Target="embeddings/oleObject154.bin"/><Relationship Id="rId1898" Type="http://schemas.openxmlformats.org/officeDocument/2006/relationships/image" Target="media/image891.wmf"/><Relationship Id="rId2949" Type="http://schemas.openxmlformats.org/officeDocument/2006/relationships/image" Target="media/image1402.wmf"/><Relationship Id="rId4097" Type="http://schemas.openxmlformats.org/officeDocument/2006/relationships/oleObject" Target="embeddings/oleObject2189.bin"/><Relationship Id="rId1758" Type="http://schemas.openxmlformats.org/officeDocument/2006/relationships/image" Target="media/image825.wmf"/><Relationship Id="rId2809" Type="http://schemas.openxmlformats.org/officeDocument/2006/relationships/oleObject" Target="embeddings/oleObject1463.bin"/><Relationship Id="rId1965" Type="http://schemas.openxmlformats.org/officeDocument/2006/relationships/image" Target="media/image923.wmf"/><Relationship Id="rId3180" Type="http://schemas.openxmlformats.org/officeDocument/2006/relationships/image" Target="media/image1505.wmf"/><Relationship Id="rId4024" Type="http://schemas.openxmlformats.org/officeDocument/2006/relationships/oleObject" Target="embeddings/oleObject2144.bin"/><Relationship Id="rId1618" Type="http://schemas.openxmlformats.org/officeDocument/2006/relationships/oleObject" Target="embeddings/oleObject855.bin"/><Relationship Id="rId1825" Type="http://schemas.openxmlformats.org/officeDocument/2006/relationships/image" Target="media/image857.wmf"/><Relationship Id="rId3040" Type="http://schemas.openxmlformats.org/officeDocument/2006/relationships/oleObject" Target="embeddings/oleObject1587.bin"/><Relationship Id="rId3997" Type="http://schemas.openxmlformats.org/officeDocument/2006/relationships/oleObject" Target="embeddings/oleObject2131.bin"/><Relationship Id="rId2599" Type="http://schemas.openxmlformats.org/officeDocument/2006/relationships/oleObject" Target="embeddings/oleObject1362.bin"/><Relationship Id="rId3857" Type="http://schemas.openxmlformats.org/officeDocument/2006/relationships/oleObject" Target="embeddings/oleObject2058.bin"/><Relationship Id="rId778" Type="http://schemas.openxmlformats.org/officeDocument/2006/relationships/oleObject" Target="embeddings/oleObject404.bin"/><Relationship Id="rId985" Type="http://schemas.openxmlformats.org/officeDocument/2006/relationships/image" Target="media/image463.wmf"/><Relationship Id="rId2459" Type="http://schemas.openxmlformats.org/officeDocument/2006/relationships/image" Target="media/image1159.wmf"/><Relationship Id="rId2666" Type="http://schemas.openxmlformats.org/officeDocument/2006/relationships/image" Target="media/image1258.wmf"/><Relationship Id="rId2873" Type="http://schemas.openxmlformats.org/officeDocument/2006/relationships/image" Target="media/image1363.wmf"/><Relationship Id="rId3717" Type="http://schemas.openxmlformats.org/officeDocument/2006/relationships/oleObject" Target="embeddings/oleObject1969.bin"/><Relationship Id="rId3924" Type="http://schemas.openxmlformats.org/officeDocument/2006/relationships/image" Target="media/image1814.wmf"/><Relationship Id="rId638" Type="http://schemas.openxmlformats.org/officeDocument/2006/relationships/oleObject" Target="embeddings/oleObject326.bin"/><Relationship Id="rId845" Type="http://schemas.openxmlformats.org/officeDocument/2006/relationships/oleObject" Target="embeddings/oleObject439.bin"/><Relationship Id="rId1268" Type="http://schemas.openxmlformats.org/officeDocument/2006/relationships/oleObject" Target="embeddings/oleObject667.bin"/><Relationship Id="rId1475" Type="http://schemas.openxmlformats.org/officeDocument/2006/relationships/image" Target="media/image691.wmf"/><Relationship Id="rId1682" Type="http://schemas.openxmlformats.org/officeDocument/2006/relationships/oleObject" Target="embeddings/oleObject883.bin"/><Relationship Id="rId2319" Type="http://schemas.openxmlformats.org/officeDocument/2006/relationships/image" Target="media/image1095.wmf"/><Relationship Id="rId2526" Type="http://schemas.openxmlformats.org/officeDocument/2006/relationships/image" Target="media/image1191.wmf"/><Relationship Id="rId2733" Type="http://schemas.openxmlformats.org/officeDocument/2006/relationships/oleObject" Target="embeddings/oleObject1426.bin"/><Relationship Id="rId705" Type="http://schemas.openxmlformats.org/officeDocument/2006/relationships/image" Target="media/image337.wmf"/><Relationship Id="rId1128" Type="http://schemas.openxmlformats.org/officeDocument/2006/relationships/oleObject" Target="embeddings/oleObject589.bin"/><Relationship Id="rId1335" Type="http://schemas.openxmlformats.org/officeDocument/2006/relationships/oleObject" Target="embeddings/oleObject701.bin"/><Relationship Id="rId1542" Type="http://schemas.openxmlformats.org/officeDocument/2006/relationships/oleObject" Target="embeddings/oleObject808.bin"/><Relationship Id="rId2940" Type="http://schemas.openxmlformats.org/officeDocument/2006/relationships/oleObject" Target="embeddings/oleObject1528.bin"/><Relationship Id="rId912" Type="http://schemas.openxmlformats.org/officeDocument/2006/relationships/image" Target="media/image432.wmf"/><Relationship Id="rId2800" Type="http://schemas.openxmlformats.org/officeDocument/2006/relationships/image" Target="media/image1327.wmf"/><Relationship Id="rId41" Type="http://schemas.openxmlformats.org/officeDocument/2006/relationships/image" Target="media/image20.wmf"/><Relationship Id="rId1402" Type="http://schemas.openxmlformats.org/officeDocument/2006/relationships/image" Target="media/image656.wmf"/><Relationship Id="rId288" Type="http://schemas.openxmlformats.org/officeDocument/2006/relationships/oleObject" Target="embeddings/oleObject142.bin"/><Relationship Id="rId3367" Type="http://schemas.openxmlformats.org/officeDocument/2006/relationships/oleObject" Target="embeddings/oleObject1770.bin"/><Relationship Id="rId3574" Type="http://schemas.openxmlformats.org/officeDocument/2006/relationships/image" Target="media/image1675.wmf"/><Relationship Id="rId3781" Type="http://schemas.openxmlformats.org/officeDocument/2006/relationships/image" Target="media/image1758.wmf"/><Relationship Id="rId495" Type="http://schemas.openxmlformats.org/officeDocument/2006/relationships/oleObject" Target="embeddings/oleObject254.bin"/><Relationship Id="rId2176" Type="http://schemas.openxmlformats.org/officeDocument/2006/relationships/oleObject" Target="embeddings/oleObject1138.bin"/><Relationship Id="rId2383" Type="http://schemas.openxmlformats.org/officeDocument/2006/relationships/oleObject" Target="embeddings/oleObject1245.bin"/><Relationship Id="rId2590" Type="http://schemas.openxmlformats.org/officeDocument/2006/relationships/image" Target="media/image1220.wmf"/><Relationship Id="rId3227" Type="http://schemas.openxmlformats.org/officeDocument/2006/relationships/oleObject" Target="embeddings/oleObject1688.bin"/><Relationship Id="rId3434" Type="http://schemas.openxmlformats.org/officeDocument/2006/relationships/oleObject" Target="embeddings/oleObject1815.bin"/><Relationship Id="rId3641" Type="http://schemas.openxmlformats.org/officeDocument/2006/relationships/image" Target="media/image1707.wmf"/><Relationship Id="rId148" Type="http://schemas.openxmlformats.org/officeDocument/2006/relationships/image" Target="media/image72.wmf"/><Relationship Id="rId355" Type="http://schemas.openxmlformats.org/officeDocument/2006/relationships/image" Target="media/image169.wmf"/><Relationship Id="rId562" Type="http://schemas.openxmlformats.org/officeDocument/2006/relationships/oleObject" Target="embeddings/oleObject289.bin"/><Relationship Id="rId1192" Type="http://schemas.openxmlformats.org/officeDocument/2006/relationships/oleObject" Target="embeddings/oleObject624.bin"/><Relationship Id="rId2036" Type="http://schemas.openxmlformats.org/officeDocument/2006/relationships/image" Target="media/image957.wmf"/><Relationship Id="rId2243" Type="http://schemas.openxmlformats.org/officeDocument/2006/relationships/image" Target="media/image1058.wmf"/><Relationship Id="rId2450" Type="http://schemas.openxmlformats.org/officeDocument/2006/relationships/image" Target="media/image1155.wmf"/><Relationship Id="rId3501" Type="http://schemas.openxmlformats.org/officeDocument/2006/relationships/image" Target="media/image1638.wmf"/><Relationship Id="rId215" Type="http://schemas.openxmlformats.org/officeDocument/2006/relationships/image" Target="media/image105.wmf"/><Relationship Id="rId422" Type="http://schemas.openxmlformats.org/officeDocument/2006/relationships/oleObject" Target="embeddings/oleObject217.bin"/><Relationship Id="rId1052" Type="http://schemas.openxmlformats.org/officeDocument/2006/relationships/image" Target="media/image493.emf"/><Relationship Id="rId2103" Type="http://schemas.openxmlformats.org/officeDocument/2006/relationships/oleObject" Target="embeddings/oleObject1101.bin"/><Relationship Id="rId2310" Type="http://schemas.openxmlformats.org/officeDocument/2006/relationships/image" Target="media/image1091.wmf"/><Relationship Id="rId4068" Type="http://schemas.openxmlformats.org/officeDocument/2006/relationships/oleObject" Target="embeddings/oleObject2166.bin"/><Relationship Id="rId1869" Type="http://schemas.openxmlformats.org/officeDocument/2006/relationships/oleObject" Target="embeddings/oleObject978.bin"/><Relationship Id="rId3084" Type="http://schemas.openxmlformats.org/officeDocument/2006/relationships/image" Target="media/image1460.wmf"/><Relationship Id="rId3291" Type="http://schemas.openxmlformats.org/officeDocument/2006/relationships/oleObject" Target="embeddings/oleObject1727.bin"/><Relationship Id="rId1729" Type="http://schemas.openxmlformats.org/officeDocument/2006/relationships/oleObject" Target="embeddings/oleObject906.bin"/><Relationship Id="rId1936" Type="http://schemas.openxmlformats.org/officeDocument/2006/relationships/image" Target="media/image908.wmf"/><Relationship Id="rId3151" Type="http://schemas.openxmlformats.org/officeDocument/2006/relationships/oleObject" Target="embeddings/oleObject1646.bin"/><Relationship Id="rId3011" Type="http://schemas.openxmlformats.org/officeDocument/2006/relationships/image" Target="media/image1429.wmf"/><Relationship Id="rId3968" Type="http://schemas.openxmlformats.org/officeDocument/2006/relationships/image" Target="media/image1837.wmf"/><Relationship Id="rId5" Type="http://schemas.openxmlformats.org/officeDocument/2006/relationships/webSettings" Target="webSettings.xml"/><Relationship Id="rId889" Type="http://schemas.openxmlformats.org/officeDocument/2006/relationships/image" Target="media/image421.wmf"/><Relationship Id="rId2777" Type="http://schemas.openxmlformats.org/officeDocument/2006/relationships/oleObject" Target="embeddings/oleObject1448.bin"/><Relationship Id="rId749" Type="http://schemas.openxmlformats.org/officeDocument/2006/relationships/image" Target="media/image354.wmf"/><Relationship Id="rId1379" Type="http://schemas.openxmlformats.org/officeDocument/2006/relationships/oleObject" Target="embeddings/oleObject722.bin"/><Relationship Id="rId1586" Type="http://schemas.openxmlformats.org/officeDocument/2006/relationships/oleObject" Target="embeddings/oleObject836.bin"/><Relationship Id="rId2984" Type="http://schemas.openxmlformats.org/officeDocument/2006/relationships/image" Target="media/image1418.wmf"/><Relationship Id="rId3828" Type="http://schemas.openxmlformats.org/officeDocument/2006/relationships/image" Target="media/image1774.wmf"/><Relationship Id="rId609" Type="http://schemas.openxmlformats.org/officeDocument/2006/relationships/oleObject" Target="embeddings/oleObject312.bin"/><Relationship Id="rId956" Type="http://schemas.openxmlformats.org/officeDocument/2006/relationships/oleObject" Target="embeddings/oleObject497.bin"/><Relationship Id="rId1239" Type="http://schemas.openxmlformats.org/officeDocument/2006/relationships/oleObject" Target="embeddings/oleObject648.bin"/><Relationship Id="rId1793" Type="http://schemas.openxmlformats.org/officeDocument/2006/relationships/image" Target="media/image841.wmf"/><Relationship Id="rId2637" Type="http://schemas.openxmlformats.org/officeDocument/2006/relationships/oleObject" Target="embeddings/oleObject1381.bin"/><Relationship Id="rId2844" Type="http://schemas.openxmlformats.org/officeDocument/2006/relationships/oleObject" Target="embeddings/oleObject1481.bin"/><Relationship Id="rId85" Type="http://schemas.openxmlformats.org/officeDocument/2006/relationships/oleObject" Target="embeddings/oleObject37.bin"/><Relationship Id="rId816" Type="http://schemas.openxmlformats.org/officeDocument/2006/relationships/image" Target="media/image384.wmf"/><Relationship Id="rId1446" Type="http://schemas.openxmlformats.org/officeDocument/2006/relationships/oleObject" Target="embeddings/oleObject756.bin"/><Relationship Id="rId1653" Type="http://schemas.openxmlformats.org/officeDocument/2006/relationships/image" Target="media/image768.wmf"/><Relationship Id="rId1860" Type="http://schemas.openxmlformats.org/officeDocument/2006/relationships/image" Target="media/image874.wmf"/><Relationship Id="rId2704" Type="http://schemas.openxmlformats.org/officeDocument/2006/relationships/image" Target="media/image1277.wmf"/><Relationship Id="rId2911" Type="http://schemas.openxmlformats.org/officeDocument/2006/relationships/oleObject" Target="embeddings/oleObject1514.bin"/><Relationship Id="rId1306" Type="http://schemas.openxmlformats.org/officeDocument/2006/relationships/image" Target="media/image608.wmf"/><Relationship Id="rId1513" Type="http://schemas.openxmlformats.org/officeDocument/2006/relationships/image" Target="media/image710.wmf"/><Relationship Id="rId1720" Type="http://schemas.openxmlformats.org/officeDocument/2006/relationships/image" Target="media/image806.wmf"/><Relationship Id="rId12" Type="http://schemas.openxmlformats.org/officeDocument/2006/relationships/image" Target="media/image5.jpg"/><Relationship Id="rId3478" Type="http://schemas.openxmlformats.org/officeDocument/2006/relationships/image" Target="media/image1626.emf"/><Relationship Id="rId3685" Type="http://schemas.openxmlformats.org/officeDocument/2006/relationships/oleObject" Target="embeddings/oleObject1944.bin"/><Relationship Id="rId3892" Type="http://schemas.openxmlformats.org/officeDocument/2006/relationships/image" Target="media/image1798.wmf"/><Relationship Id="rId399" Type="http://schemas.openxmlformats.org/officeDocument/2006/relationships/image" Target="media/image187.wmf"/><Relationship Id="rId2287" Type="http://schemas.openxmlformats.org/officeDocument/2006/relationships/oleObject" Target="embeddings/oleObject1195.bin"/><Relationship Id="rId2494" Type="http://schemas.openxmlformats.org/officeDocument/2006/relationships/image" Target="media/image1176.wmf"/><Relationship Id="rId3338" Type="http://schemas.openxmlformats.org/officeDocument/2006/relationships/oleObject" Target="embeddings/oleObject1755.bin"/><Relationship Id="rId3545" Type="http://schemas.openxmlformats.org/officeDocument/2006/relationships/image" Target="media/image1660.wmf"/><Relationship Id="rId3752" Type="http://schemas.openxmlformats.org/officeDocument/2006/relationships/oleObject" Target="embeddings/oleObject1990.bin"/><Relationship Id="rId259" Type="http://schemas.openxmlformats.org/officeDocument/2006/relationships/image" Target="media/image126.wmf"/><Relationship Id="rId466" Type="http://schemas.openxmlformats.org/officeDocument/2006/relationships/image" Target="media/image219.wmf"/><Relationship Id="rId673" Type="http://schemas.openxmlformats.org/officeDocument/2006/relationships/image" Target="media/image320.wmf"/><Relationship Id="rId880" Type="http://schemas.openxmlformats.org/officeDocument/2006/relationships/image" Target="media/image416.wmf"/><Relationship Id="rId1096" Type="http://schemas.openxmlformats.org/officeDocument/2006/relationships/oleObject" Target="embeddings/oleObject573.bin"/><Relationship Id="rId2147" Type="http://schemas.openxmlformats.org/officeDocument/2006/relationships/image" Target="media/image1011.wmf"/><Relationship Id="rId2354" Type="http://schemas.openxmlformats.org/officeDocument/2006/relationships/image" Target="media/image1112.wmf"/><Relationship Id="rId2561" Type="http://schemas.openxmlformats.org/officeDocument/2006/relationships/oleObject" Target="embeddings/oleObject1343.bin"/><Relationship Id="rId3405" Type="http://schemas.openxmlformats.org/officeDocument/2006/relationships/oleObject" Target="embeddings/oleObject1797.bin"/><Relationship Id="rId119" Type="http://schemas.openxmlformats.org/officeDocument/2006/relationships/oleObject" Target="embeddings/oleObject55.bin"/><Relationship Id="rId326" Type="http://schemas.openxmlformats.org/officeDocument/2006/relationships/oleObject" Target="embeddings/oleObject164.bin"/><Relationship Id="rId533" Type="http://schemas.openxmlformats.org/officeDocument/2006/relationships/image" Target="media/image251.wmf"/><Relationship Id="rId1163" Type="http://schemas.openxmlformats.org/officeDocument/2006/relationships/oleObject" Target="embeddings/oleObject608.bin"/><Relationship Id="rId1370" Type="http://schemas.openxmlformats.org/officeDocument/2006/relationships/image" Target="media/image640.emf"/><Relationship Id="rId2007" Type="http://schemas.openxmlformats.org/officeDocument/2006/relationships/oleObject" Target="embeddings/oleObject1052.bin"/><Relationship Id="rId2214" Type="http://schemas.openxmlformats.org/officeDocument/2006/relationships/image" Target="media/image1045.wmf"/><Relationship Id="rId3612" Type="http://schemas.openxmlformats.org/officeDocument/2006/relationships/oleObject" Target="embeddings/oleObject1903.bin"/><Relationship Id="rId740" Type="http://schemas.openxmlformats.org/officeDocument/2006/relationships/oleObject" Target="embeddings/oleObject381.bin"/><Relationship Id="rId1023" Type="http://schemas.openxmlformats.org/officeDocument/2006/relationships/image" Target="media/image480.wmf"/><Relationship Id="rId2421" Type="http://schemas.openxmlformats.org/officeDocument/2006/relationships/oleObject" Target="embeddings/oleObject1265.bin"/><Relationship Id="rId600" Type="http://schemas.openxmlformats.org/officeDocument/2006/relationships/oleObject" Target="embeddings/oleObject308.bin"/><Relationship Id="rId1230" Type="http://schemas.openxmlformats.org/officeDocument/2006/relationships/oleObject" Target="embeddings/oleObject643.bin"/><Relationship Id="rId3195" Type="http://schemas.openxmlformats.org/officeDocument/2006/relationships/image" Target="media/image1509.wmf"/><Relationship Id="rId4039" Type="http://schemas.openxmlformats.org/officeDocument/2006/relationships/image" Target="media/image1872.wmf"/><Relationship Id="rId3055" Type="http://schemas.openxmlformats.org/officeDocument/2006/relationships/image" Target="media/image1446.wmf"/><Relationship Id="rId3262" Type="http://schemas.openxmlformats.org/officeDocument/2006/relationships/oleObject" Target="embeddings/oleObject1708.bin"/><Relationship Id="rId4106" Type="http://schemas.openxmlformats.org/officeDocument/2006/relationships/oleObject" Target="embeddings/oleObject2198.bin"/><Relationship Id="rId183" Type="http://schemas.openxmlformats.org/officeDocument/2006/relationships/image" Target="media/image89.wmf"/><Relationship Id="rId390" Type="http://schemas.openxmlformats.org/officeDocument/2006/relationships/oleObject" Target="embeddings/oleObject197.bin"/><Relationship Id="rId1907" Type="http://schemas.openxmlformats.org/officeDocument/2006/relationships/oleObject" Target="embeddings/oleObject1000.bin"/><Relationship Id="rId2071" Type="http://schemas.openxmlformats.org/officeDocument/2006/relationships/image" Target="media/image974.wmf"/><Relationship Id="rId3122" Type="http://schemas.openxmlformats.org/officeDocument/2006/relationships/oleObject" Target="embeddings/oleObject1631.bin"/><Relationship Id="rId250" Type="http://schemas.openxmlformats.org/officeDocument/2006/relationships/image" Target="media/image122.wmf"/><Relationship Id="rId110" Type="http://schemas.openxmlformats.org/officeDocument/2006/relationships/image" Target="media/image53.wmf"/><Relationship Id="rId2888" Type="http://schemas.openxmlformats.org/officeDocument/2006/relationships/oleObject" Target="embeddings/oleObject1503.bin"/><Relationship Id="rId3939" Type="http://schemas.openxmlformats.org/officeDocument/2006/relationships/image" Target="media/image1822.wmf"/><Relationship Id="rId1697" Type="http://schemas.openxmlformats.org/officeDocument/2006/relationships/image" Target="media/image794.wmf"/><Relationship Id="rId2748" Type="http://schemas.openxmlformats.org/officeDocument/2006/relationships/image" Target="media/image1302.wmf"/><Relationship Id="rId2955" Type="http://schemas.openxmlformats.org/officeDocument/2006/relationships/image" Target="media/image1405.wmf"/><Relationship Id="rId927" Type="http://schemas.openxmlformats.org/officeDocument/2006/relationships/oleObject" Target="embeddings/oleObject480.bin"/><Relationship Id="rId1557" Type="http://schemas.openxmlformats.org/officeDocument/2006/relationships/image" Target="media/image727.wmf"/><Relationship Id="rId1764" Type="http://schemas.openxmlformats.org/officeDocument/2006/relationships/oleObject" Target="embeddings/oleObject924.bin"/><Relationship Id="rId1971" Type="http://schemas.openxmlformats.org/officeDocument/2006/relationships/oleObject" Target="embeddings/oleObject1033.bin"/><Relationship Id="rId2608" Type="http://schemas.openxmlformats.org/officeDocument/2006/relationships/image" Target="media/image1229.wmf"/><Relationship Id="rId2815" Type="http://schemas.openxmlformats.org/officeDocument/2006/relationships/oleObject" Target="embeddings/oleObject1466.bin"/><Relationship Id="rId56" Type="http://schemas.openxmlformats.org/officeDocument/2006/relationships/oleObject" Target="embeddings/oleObject22.bin"/><Relationship Id="rId1417" Type="http://schemas.openxmlformats.org/officeDocument/2006/relationships/oleObject" Target="embeddings/oleObject741.bin"/><Relationship Id="rId1624" Type="http://schemas.openxmlformats.org/officeDocument/2006/relationships/oleObject" Target="embeddings/oleObject858.bin"/><Relationship Id="rId1831" Type="http://schemas.openxmlformats.org/officeDocument/2006/relationships/image" Target="media/image860.wmf"/><Relationship Id="rId4030" Type="http://schemas.openxmlformats.org/officeDocument/2006/relationships/oleObject" Target="embeddings/oleObject2147.bin"/><Relationship Id="rId3589" Type="http://schemas.openxmlformats.org/officeDocument/2006/relationships/image" Target="media/image1682.wmf"/><Relationship Id="rId3796" Type="http://schemas.openxmlformats.org/officeDocument/2006/relationships/oleObject" Target="embeddings/oleObject2018.bin"/><Relationship Id="rId2398" Type="http://schemas.openxmlformats.org/officeDocument/2006/relationships/oleObject" Target="embeddings/oleObject1253.bin"/><Relationship Id="rId3449" Type="http://schemas.openxmlformats.org/officeDocument/2006/relationships/oleObject" Target="embeddings/oleObject1821.bin"/><Relationship Id="rId577" Type="http://schemas.openxmlformats.org/officeDocument/2006/relationships/image" Target="media/image273.wmf"/><Relationship Id="rId2258" Type="http://schemas.openxmlformats.org/officeDocument/2006/relationships/oleObject" Target="embeddings/oleObject1180.bin"/><Relationship Id="rId3656" Type="http://schemas.openxmlformats.org/officeDocument/2006/relationships/image" Target="media/image1714.wmf"/><Relationship Id="rId3863" Type="http://schemas.openxmlformats.org/officeDocument/2006/relationships/oleObject" Target="embeddings/oleObject2061.bin"/><Relationship Id="rId784" Type="http://schemas.openxmlformats.org/officeDocument/2006/relationships/oleObject" Target="embeddings/oleObject407.bin"/><Relationship Id="rId991" Type="http://schemas.openxmlformats.org/officeDocument/2006/relationships/oleObject" Target="embeddings/oleObject517.bin"/><Relationship Id="rId1067" Type="http://schemas.openxmlformats.org/officeDocument/2006/relationships/image" Target="media/image499.wmf"/><Relationship Id="rId2465" Type="http://schemas.openxmlformats.org/officeDocument/2006/relationships/oleObject" Target="embeddings/oleObject1291.bin"/><Relationship Id="rId2672" Type="http://schemas.openxmlformats.org/officeDocument/2006/relationships/image" Target="media/image1261.wmf"/><Relationship Id="rId3309" Type="http://schemas.openxmlformats.org/officeDocument/2006/relationships/oleObject" Target="embeddings/oleObject1736.bin"/><Relationship Id="rId3516" Type="http://schemas.openxmlformats.org/officeDocument/2006/relationships/oleObject" Target="embeddings/oleObject1855.bin"/><Relationship Id="rId3723" Type="http://schemas.openxmlformats.org/officeDocument/2006/relationships/oleObject" Target="embeddings/oleObject1973.bin"/><Relationship Id="rId3930" Type="http://schemas.openxmlformats.org/officeDocument/2006/relationships/image" Target="media/image1817.wmf"/><Relationship Id="rId437" Type="http://schemas.openxmlformats.org/officeDocument/2006/relationships/image" Target="media/image205.wmf"/><Relationship Id="rId644" Type="http://schemas.openxmlformats.org/officeDocument/2006/relationships/image" Target="media/image308.wmf"/><Relationship Id="rId851" Type="http://schemas.openxmlformats.org/officeDocument/2006/relationships/oleObject" Target="embeddings/oleObject442.bin"/><Relationship Id="rId1274" Type="http://schemas.openxmlformats.org/officeDocument/2006/relationships/image" Target="media/image592.wmf"/><Relationship Id="rId1481" Type="http://schemas.openxmlformats.org/officeDocument/2006/relationships/image" Target="media/image694.wmf"/><Relationship Id="rId2118" Type="http://schemas.openxmlformats.org/officeDocument/2006/relationships/oleObject" Target="embeddings/oleObject1109.bin"/><Relationship Id="rId2325" Type="http://schemas.openxmlformats.org/officeDocument/2006/relationships/image" Target="media/image1098.wmf"/><Relationship Id="rId2532" Type="http://schemas.openxmlformats.org/officeDocument/2006/relationships/oleObject" Target="embeddings/oleObject1326.bin"/><Relationship Id="rId504" Type="http://schemas.openxmlformats.org/officeDocument/2006/relationships/image" Target="media/image238.wmf"/><Relationship Id="rId711" Type="http://schemas.openxmlformats.org/officeDocument/2006/relationships/oleObject" Target="embeddings/oleObject364.bin"/><Relationship Id="rId1134" Type="http://schemas.openxmlformats.org/officeDocument/2006/relationships/oleObject" Target="embeddings/oleObject592.bin"/><Relationship Id="rId1341" Type="http://schemas.openxmlformats.org/officeDocument/2006/relationships/oleObject" Target="embeddings/oleObject704.bin"/><Relationship Id="rId1201" Type="http://schemas.openxmlformats.org/officeDocument/2006/relationships/oleObject" Target="embeddings/oleObject628.bin"/><Relationship Id="rId3099" Type="http://schemas.openxmlformats.org/officeDocument/2006/relationships/image" Target="media/image1466.wmf"/><Relationship Id="rId3166" Type="http://schemas.openxmlformats.org/officeDocument/2006/relationships/image" Target="media/image1497.wmf"/><Relationship Id="rId3373" Type="http://schemas.openxmlformats.org/officeDocument/2006/relationships/oleObject" Target="embeddings/oleObject1774.bin"/><Relationship Id="rId3580" Type="http://schemas.openxmlformats.org/officeDocument/2006/relationships/image" Target="media/image1678.wmf"/><Relationship Id="rId294" Type="http://schemas.openxmlformats.org/officeDocument/2006/relationships/oleObject" Target="embeddings/oleObject145.bin"/><Relationship Id="rId2182" Type="http://schemas.openxmlformats.org/officeDocument/2006/relationships/image" Target="media/image1029.wmf"/><Relationship Id="rId3026" Type="http://schemas.openxmlformats.org/officeDocument/2006/relationships/image" Target="media/image1434.emf"/><Relationship Id="rId3233" Type="http://schemas.openxmlformats.org/officeDocument/2006/relationships/oleObject" Target="embeddings/oleObject1691.bin"/><Relationship Id="rId154" Type="http://schemas.openxmlformats.org/officeDocument/2006/relationships/oleObject" Target="embeddings/oleObject73.bin"/><Relationship Id="rId361" Type="http://schemas.openxmlformats.org/officeDocument/2006/relationships/image" Target="media/image172.wmf"/><Relationship Id="rId2042" Type="http://schemas.openxmlformats.org/officeDocument/2006/relationships/image" Target="media/image960.wmf"/><Relationship Id="rId3440" Type="http://schemas.openxmlformats.org/officeDocument/2006/relationships/image" Target="media/image1608.wmf"/><Relationship Id="rId2999" Type="http://schemas.openxmlformats.org/officeDocument/2006/relationships/image" Target="media/image1426.wmf"/><Relationship Id="rId3300" Type="http://schemas.openxmlformats.org/officeDocument/2006/relationships/image" Target="media/image1553.wmf"/><Relationship Id="rId221" Type="http://schemas.openxmlformats.org/officeDocument/2006/relationships/image" Target="media/image108.wmf"/><Relationship Id="rId2859" Type="http://schemas.openxmlformats.org/officeDocument/2006/relationships/image" Target="media/image1356.wmf"/><Relationship Id="rId1668" Type="http://schemas.openxmlformats.org/officeDocument/2006/relationships/oleObject" Target="embeddings/oleObject880.bin"/><Relationship Id="rId1875" Type="http://schemas.openxmlformats.org/officeDocument/2006/relationships/oleObject" Target="embeddings/oleObject982.bin"/><Relationship Id="rId2719" Type="http://schemas.openxmlformats.org/officeDocument/2006/relationships/oleObject" Target="embeddings/oleObject1422.bin"/><Relationship Id="rId4074" Type="http://schemas.openxmlformats.org/officeDocument/2006/relationships/oleObject" Target="embeddings/oleObject2170.bin"/><Relationship Id="rId1528" Type="http://schemas.openxmlformats.org/officeDocument/2006/relationships/image" Target="media/image716.wmf"/><Relationship Id="rId2926" Type="http://schemas.openxmlformats.org/officeDocument/2006/relationships/oleObject" Target="embeddings/oleObject1521.bin"/><Relationship Id="rId3090" Type="http://schemas.openxmlformats.org/officeDocument/2006/relationships/oleObject" Target="embeddings/oleObject1613.bin"/><Relationship Id="rId1735" Type="http://schemas.openxmlformats.org/officeDocument/2006/relationships/image" Target="media/image814.wmf"/><Relationship Id="rId1942" Type="http://schemas.openxmlformats.org/officeDocument/2006/relationships/image" Target="media/image911.wmf"/><Relationship Id="rId4001" Type="http://schemas.openxmlformats.org/officeDocument/2006/relationships/image" Target="media/image1853.wmf"/><Relationship Id="rId27" Type="http://schemas.openxmlformats.org/officeDocument/2006/relationships/image" Target="media/image13.wmf"/><Relationship Id="rId1802" Type="http://schemas.openxmlformats.org/officeDocument/2006/relationships/oleObject" Target="embeddings/oleObject944.bin"/><Relationship Id="rId3767" Type="http://schemas.openxmlformats.org/officeDocument/2006/relationships/oleObject" Target="embeddings/oleObject1998.bin"/><Relationship Id="rId3974" Type="http://schemas.openxmlformats.org/officeDocument/2006/relationships/image" Target="media/image1840.wmf"/><Relationship Id="rId688" Type="http://schemas.openxmlformats.org/officeDocument/2006/relationships/image" Target="media/image328.wmf"/><Relationship Id="rId895" Type="http://schemas.openxmlformats.org/officeDocument/2006/relationships/oleObject" Target="embeddings/oleObject463.bin"/><Relationship Id="rId2369" Type="http://schemas.openxmlformats.org/officeDocument/2006/relationships/oleObject" Target="embeddings/oleObject1238.bin"/><Relationship Id="rId2576" Type="http://schemas.openxmlformats.org/officeDocument/2006/relationships/image" Target="media/image1213.wmf"/><Relationship Id="rId2783" Type="http://schemas.openxmlformats.org/officeDocument/2006/relationships/oleObject" Target="embeddings/oleObject1451.bin"/><Relationship Id="rId2990" Type="http://schemas.openxmlformats.org/officeDocument/2006/relationships/image" Target="media/image1421.wmf"/><Relationship Id="rId3627" Type="http://schemas.openxmlformats.org/officeDocument/2006/relationships/oleObject" Target="embeddings/oleObject1911.bin"/><Relationship Id="rId3834" Type="http://schemas.openxmlformats.org/officeDocument/2006/relationships/image" Target="media/image1775.wmf"/><Relationship Id="rId548" Type="http://schemas.openxmlformats.org/officeDocument/2006/relationships/oleObject" Target="embeddings/oleObject282.bin"/><Relationship Id="rId755" Type="http://schemas.openxmlformats.org/officeDocument/2006/relationships/oleObject" Target="embeddings/oleObject391.bin"/><Relationship Id="rId962" Type="http://schemas.openxmlformats.org/officeDocument/2006/relationships/image" Target="media/image453.wmf"/><Relationship Id="rId1178" Type="http://schemas.openxmlformats.org/officeDocument/2006/relationships/image" Target="media/image551.wmf"/><Relationship Id="rId1385" Type="http://schemas.openxmlformats.org/officeDocument/2006/relationships/oleObject" Target="embeddings/oleObject725.bin"/><Relationship Id="rId1592" Type="http://schemas.openxmlformats.org/officeDocument/2006/relationships/image" Target="media/image739.wmf"/><Relationship Id="rId2229" Type="http://schemas.openxmlformats.org/officeDocument/2006/relationships/image" Target="media/image1051.wmf"/><Relationship Id="rId2436" Type="http://schemas.openxmlformats.org/officeDocument/2006/relationships/image" Target="media/image1151.wmf"/><Relationship Id="rId2643" Type="http://schemas.openxmlformats.org/officeDocument/2006/relationships/oleObject" Target="embeddings/oleObject1384.bin"/><Relationship Id="rId2850" Type="http://schemas.openxmlformats.org/officeDocument/2006/relationships/oleObject" Target="embeddings/oleObject1484.bin"/><Relationship Id="rId91" Type="http://schemas.openxmlformats.org/officeDocument/2006/relationships/oleObject" Target="embeddings/oleObject40.bin"/><Relationship Id="rId408" Type="http://schemas.openxmlformats.org/officeDocument/2006/relationships/image" Target="media/image191.wmf"/><Relationship Id="rId615" Type="http://schemas.openxmlformats.org/officeDocument/2006/relationships/image" Target="media/image293.wmf"/><Relationship Id="rId822" Type="http://schemas.openxmlformats.org/officeDocument/2006/relationships/image" Target="media/image387.wmf"/><Relationship Id="rId1038" Type="http://schemas.openxmlformats.org/officeDocument/2006/relationships/oleObject" Target="embeddings/oleObject543.bin"/><Relationship Id="rId1245" Type="http://schemas.openxmlformats.org/officeDocument/2006/relationships/oleObject" Target="embeddings/oleObject651.bin"/><Relationship Id="rId1452" Type="http://schemas.openxmlformats.org/officeDocument/2006/relationships/oleObject" Target="embeddings/oleObject760.bin"/><Relationship Id="rId2503" Type="http://schemas.openxmlformats.org/officeDocument/2006/relationships/oleObject" Target="embeddings/oleObject1310.bin"/><Relationship Id="rId3901" Type="http://schemas.openxmlformats.org/officeDocument/2006/relationships/oleObject" Target="embeddings/oleObject2083.bin"/><Relationship Id="rId1105" Type="http://schemas.openxmlformats.org/officeDocument/2006/relationships/image" Target="media/image517.wmf"/><Relationship Id="rId1312" Type="http://schemas.openxmlformats.org/officeDocument/2006/relationships/image" Target="media/image611.wmf"/><Relationship Id="rId2710" Type="http://schemas.openxmlformats.org/officeDocument/2006/relationships/image" Target="media/image1280.wmf"/><Relationship Id="rId3277" Type="http://schemas.openxmlformats.org/officeDocument/2006/relationships/oleObject" Target="embeddings/oleObject1717.bin"/><Relationship Id="rId198" Type="http://schemas.openxmlformats.org/officeDocument/2006/relationships/oleObject" Target="embeddings/oleObject95.bin"/><Relationship Id="rId2086" Type="http://schemas.openxmlformats.org/officeDocument/2006/relationships/image" Target="media/image981.wmf"/><Relationship Id="rId3484" Type="http://schemas.openxmlformats.org/officeDocument/2006/relationships/oleObject" Target="embeddings/oleObject1839.bin"/><Relationship Id="rId3691" Type="http://schemas.openxmlformats.org/officeDocument/2006/relationships/image" Target="media/image1727.wmf"/><Relationship Id="rId2293" Type="http://schemas.openxmlformats.org/officeDocument/2006/relationships/oleObject" Target="embeddings/oleObject1198.bin"/><Relationship Id="rId2598" Type="http://schemas.openxmlformats.org/officeDocument/2006/relationships/image" Target="media/image1224.wmf"/><Relationship Id="rId3137" Type="http://schemas.openxmlformats.org/officeDocument/2006/relationships/oleObject" Target="embeddings/oleObject1639.bin"/><Relationship Id="rId3344" Type="http://schemas.openxmlformats.org/officeDocument/2006/relationships/image" Target="media/image1572.wmf"/><Relationship Id="rId3551" Type="http://schemas.openxmlformats.org/officeDocument/2006/relationships/image" Target="media/image1663.wmf"/><Relationship Id="rId3996" Type="http://schemas.openxmlformats.org/officeDocument/2006/relationships/oleObject" Target="embeddings/oleObject2130.bin"/><Relationship Id="rId265" Type="http://schemas.openxmlformats.org/officeDocument/2006/relationships/image" Target="media/image129.wmf"/><Relationship Id="rId472" Type="http://schemas.openxmlformats.org/officeDocument/2006/relationships/image" Target="media/image222.wmf"/><Relationship Id="rId2153" Type="http://schemas.openxmlformats.org/officeDocument/2006/relationships/image" Target="media/image1014.wmf"/><Relationship Id="rId2360" Type="http://schemas.openxmlformats.org/officeDocument/2006/relationships/oleObject" Target="embeddings/oleObject1233.bin"/><Relationship Id="rId3204" Type="http://schemas.openxmlformats.org/officeDocument/2006/relationships/oleObject" Target="embeddings/oleObject1675.bin"/><Relationship Id="rId3411" Type="http://schemas.openxmlformats.org/officeDocument/2006/relationships/oleObject" Target="embeddings/oleObject1802.bin"/><Relationship Id="rId3649" Type="http://schemas.openxmlformats.org/officeDocument/2006/relationships/image" Target="media/image1711.wmf"/><Relationship Id="rId3856" Type="http://schemas.openxmlformats.org/officeDocument/2006/relationships/image" Target="media/image1783.wmf"/><Relationship Id="rId125" Type="http://schemas.openxmlformats.org/officeDocument/2006/relationships/oleObject" Target="embeddings/oleObject58.bin"/><Relationship Id="rId332" Type="http://schemas.openxmlformats.org/officeDocument/2006/relationships/oleObject" Target="embeddings/oleObject167.bin"/><Relationship Id="rId777" Type="http://schemas.openxmlformats.org/officeDocument/2006/relationships/image" Target="media/image366.wmf"/><Relationship Id="rId984" Type="http://schemas.openxmlformats.org/officeDocument/2006/relationships/oleObject" Target="embeddings/oleObject513.bin"/><Relationship Id="rId2013" Type="http://schemas.openxmlformats.org/officeDocument/2006/relationships/oleObject" Target="embeddings/oleObject1055.bin"/><Relationship Id="rId2220" Type="http://schemas.openxmlformats.org/officeDocument/2006/relationships/image" Target="media/image1048.wmf"/><Relationship Id="rId2458" Type="http://schemas.openxmlformats.org/officeDocument/2006/relationships/oleObject" Target="embeddings/oleObject1287.bin"/><Relationship Id="rId2665" Type="http://schemas.openxmlformats.org/officeDocument/2006/relationships/oleObject" Target="embeddings/oleObject1395.bin"/><Relationship Id="rId2872" Type="http://schemas.openxmlformats.org/officeDocument/2006/relationships/oleObject" Target="embeddings/oleObject1495.bin"/><Relationship Id="rId3509" Type="http://schemas.openxmlformats.org/officeDocument/2006/relationships/image" Target="media/image1642.wmf"/><Relationship Id="rId3716" Type="http://schemas.openxmlformats.org/officeDocument/2006/relationships/oleObject" Target="embeddings/oleObject1968.bin"/><Relationship Id="rId3923" Type="http://schemas.openxmlformats.org/officeDocument/2006/relationships/oleObject" Target="embeddings/oleObject2094.bin"/><Relationship Id="rId637" Type="http://schemas.openxmlformats.org/officeDocument/2006/relationships/image" Target="media/image304.wmf"/><Relationship Id="rId844" Type="http://schemas.openxmlformats.org/officeDocument/2006/relationships/image" Target="media/image398.wmf"/><Relationship Id="rId1267" Type="http://schemas.openxmlformats.org/officeDocument/2006/relationships/oleObject" Target="embeddings/oleObject666.bin"/><Relationship Id="rId1474" Type="http://schemas.openxmlformats.org/officeDocument/2006/relationships/oleObject" Target="embeddings/oleObject771.bin"/><Relationship Id="rId1681" Type="http://schemas.openxmlformats.org/officeDocument/2006/relationships/image" Target="media/image786.wmf"/><Relationship Id="rId2318" Type="http://schemas.openxmlformats.org/officeDocument/2006/relationships/oleObject" Target="embeddings/oleObject1211.bin"/><Relationship Id="rId2525" Type="http://schemas.openxmlformats.org/officeDocument/2006/relationships/oleObject" Target="embeddings/oleObject1322.bin"/><Relationship Id="rId2732" Type="http://schemas.openxmlformats.org/officeDocument/2006/relationships/image" Target="media/image1294.wmf"/><Relationship Id="rId704" Type="http://schemas.openxmlformats.org/officeDocument/2006/relationships/oleObject" Target="embeddings/oleObject360.bin"/><Relationship Id="rId911" Type="http://schemas.openxmlformats.org/officeDocument/2006/relationships/oleObject" Target="embeddings/oleObject472.bin"/><Relationship Id="rId1127" Type="http://schemas.openxmlformats.org/officeDocument/2006/relationships/image" Target="media/image528.wmf"/><Relationship Id="rId1334" Type="http://schemas.openxmlformats.org/officeDocument/2006/relationships/image" Target="media/image622.wmf"/><Relationship Id="rId1541" Type="http://schemas.openxmlformats.org/officeDocument/2006/relationships/oleObject" Target="embeddings/oleObject807.bin"/><Relationship Id="rId1779" Type="http://schemas.openxmlformats.org/officeDocument/2006/relationships/image" Target="media/image835.wmf"/><Relationship Id="rId1986" Type="http://schemas.openxmlformats.org/officeDocument/2006/relationships/image" Target="media/image932.wmf"/><Relationship Id="rId4045" Type="http://schemas.openxmlformats.org/officeDocument/2006/relationships/image" Target="media/image1875.wmf"/><Relationship Id="rId40" Type="http://schemas.openxmlformats.org/officeDocument/2006/relationships/oleObject" Target="embeddings/oleObject14.bin"/><Relationship Id="rId1401" Type="http://schemas.openxmlformats.org/officeDocument/2006/relationships/oleObject" Target="embeddings/oleObject733.bin"/><Relationship Id="rId1639" Type="http://schemas.openxmlformats.org/officeDocument/2006/relationships/image" Target="media/image761.wmf"/><Relationship Id="rId1846" Type="http://schemas.openxmlformats.org/officeDocument/2006/relationships/oleObject" Target="embeddings/oleObject966.bin"/><Relationship Id="rId3061" Type="http://schemas.openxmlformats.org/officeDocument/2006/relationships/image" Target="media/image1449.wmf"/><Relationship Id="rId3299" Type="http://schemas.openxmlformats.org/officeDocument/2006/relationships/oleObject" Target="embeddings/oleObject1731.bin"/><Relationship Id="rId1706" Type="http://schemas.openxmlformats.org/officeDocument/2006/relationships/oleObject" Target="embeddings/oleObject895.bin"/><Relationship Id="rId1913" Type="http://schemas.openxmlformats.org/officeDocument/2006/relationships/oleObject" Target="embeddings/oleObject1003.bin"/><Relationship Id="rId3159" Type="http://schemas.openxmlformats.org/officeDocument/2006/relationships/oleObject" Target="embeddings/oleObject1650.bin"/><Relationship Id="rId3366" Type="http://schemas.openxmlformats.org/officeDocument/2006/relationships/oleObject" Target="embeddings/oleObject1769.bin"/><Relationship Id="rId3573" Type="http://schemas.openxmlformats.org/officeDocument/2006/relationships/image" Target="media/image1674.emf"/><Relationship Id="rId4112" Type="http://schemas.openxmlformats.org/officeDocument/2006/relationships/oleObject" Target="embeddings/oleObject2204.bin"/><Relationship Id="rId287" Type="http://schemas.openxmlformats.org/officeDocument/2006/relationships/image" Target="media/image139.wmf"/><Relationship Id="rId494" Type="http://schemas.openxmlformats.org/officeDocument/2006/relationships/image" Target="media/image233.wmf"/><Relationship Id="rId2175" Type="http://schemas.openxmlformats.org/officeDocument/2006/relationships/image" Target="media/image1025.wmf"/><Relationship Id="rId2382" Type="http://schemas.openxmlformats.org/officeDocument/2006/relationships/image" Target="media/image1125.wmf"/><Relationship Id="rId3019" Type="http://schemas.openxmlformats.org/officeDocument/2006/relationships/oleObject" Target="embeddings/oleObject1572.bin"/><Relationship Id="rId3226" Type="http://schemas.openxmlformats.org/officeDocument/2006/relationships/image" Target="media/image1523.wmf"/><Relationship Id="rId3780" Type="http://schemas.openxmlformats.org/officeDocument/2006/relationships/oleObject" Target="embeddings/oleObject2007.bin"/><Relationship Id="rId3878" Type="http://schemas.openxmlformats.org/officeDocument/2006/relationships/image" Target="media/image1791.wmf"/><Relationship Id="rId147" Type="http://schemas.openxmlformats.org/officeDocument/2006/relationships/oleObject" Target="embeddings/oleObject69.bin"/><Relationship Id="rId354" Type="http://schemas.openxmlformats.org/officeDocument/2006/relationships/oleObject" Target="embeddings/oleObject178.bin"/><Relationship Id="rId799" Type="http://schemas.openxmlformats.org/officeDocument/2006/relationships/oleObject" Target="embeddings/oleObject416.bin"/><Relationship Id="rId1191" Type="http://schemas.openxmlformats.org/officeDocument/2006/relationships/image" Target="media/image557.wmf"/><Relationship Id="rId2035" Type="http://schemas.openxmlformats.org/officeDocument/2006/relationships/oleObject" Target="embeddings/oleObject1066.bin"/><Relationship Id="rId2687" Type="http://schemas.openxmlformats.org/officeDocument/2006/relationships/oleObject" Target="embeddings/oleObject1406.bin"/><Relationship Id="rId2894" Type="http://schemas.openxmlformats.org/officeDocument/2006/relationships/oleObject" Target="embeddings/oleObject1506.bin"/><Relationship Id="rId3433" Type="http://schemas.openxmlformats.org/officeDocument/2006/relationships/image" Target="media/image1603.wmf"/><Relationship Id="rId3640" Type="http://schemas.openxmlformats.org/officeDocument/2006/relationships/oleObject" Target="embeddings/oleObject1918.bin"/><Relationship Id="rId3738" Type="http://schemas.openxmlformats.org/officeDocument/2006/relationships/oleObject" Target="embeddings/oleObject1983.bin"/><Relationship Id="rId561" Type="http://schemas.openxmlformats.org/officeDocument/2006/relationships/image" Target="media/image265.wmf"/><Relationship Id="rId659" Type="http://schemas.openxmlformats.org/officeDocument/2006/relationships/oleObject" Target="embeddings/oleObject337.bin"/><Relationship Id="rId866" Type="http://schemas.openxmlformats.org/officeDocument/2006/relationships/image" Target="media/image409.wmf"/><Relationship Id="rId1289" Type="http://schemas.openxmlformats.org/officeDocument/2006/relationships/oleObject" Target="embeddings/oleObject678.bin"/><Relationship Id="rId1496" Type="http://schemas.openxmlformats.org/officeDocument/2006/relationships/oleObject" Target="embeddings/oleObject782.bin"/><Relationship Id="rId2242" Type="http://schemas.openxmlformats.org/officeDocument/2006/relationships/oleObject" Target="embeddings/oleObject1172.bin"/><Relationship Id="rId2547" Type="http://schemas.openxmlformats.org/officeDocument/2006/relationships/image" Target="media/image1199.wmf"/><Relationship Id="rId3500" Type="http://schemas.openxmlformats.org/officeDocument/2006/relationships/oleObject" Target="embeddings/oleObject1847.bin"/><Relationship Id="rId3945" Type="http://schemas.openxmlformats.org/officeDocument/2006/relationships/image" Target="media/image1825.wmf"/><Relationship Id="rId214" Type="http://schemas.openxmlformats.org/officeDocument/2006/relationships/oleObject" Target="embeddings/oleObject103.bin"/><Relationship Id="rId421" Type="http://schemas.openxmlformats.org/officeDocument/2006/relationships/image" Target="media/image197.wmf"/><Relationship Id="rId519" Type="http://schemas.openxmlformats.org/officeDocument/2006/relationships/oleObject" Target="embeddings/oleObject266.bin"/><Relationship Id="rId1051" Type="http://schemas.openxmlformats.org/officeDocument/2006/relationships/oleObject" Target="embeddings/oleObject550.bin"/><Relationship Id="rId1149" Type="http://schemas.openxmlformats.org/officeDocument/2006/relationships/image" Target="media/image538.wmf"/><Relationship Id="rId1356" Type="http://schemas.openxmlformats.org/officeDocument/2006/relationships/image" Target="media/image633.wmf"/><Relationship Id="rId2102" Type="http://schemas.openxmlformats.org/officeDocument/2006/relationships/image" Target="media/image989.wmf"/><Relationship Id="rId2754" Type="http://schemas.openxmlformats.org/officeDocument/2006/relationships/oleObject" Target="embeddings/oleObject1436.bin"/><Relationship Id="rId2961" Type="http://schemas.openxmlformats.org/officeDocument/2006/relationships/image" Target="media/image1408.wmf"/><Relationship Id="rId3805" Type="http://schemas.openxmlformats.org/officeDocument/2006/relationships/oleObject" Target="embeddings/oleObject2025.bin"/><Relationship Id="rId726" Type="http://schemas.openxmlformats.org/officeDocument/2006/relationships/oleObject" Target="embeddings/oleObject372.bin"/><Relationship Id="rId933" Type="http://schemas.openxmlformats.org/officeDocument/2006/relationships/image" Target="media/image442.wmf"/><Relationship Id="rId1009" Type="http://schemas.openxmlformats.org/officeDocument/2006/relationships/oleObject" Target="embeddings/oleObject526.bin"/><Relationship Id="rId1563" Type="http://schemas.openxmlformats.org/officeDocument/2006/relationships/oleObject" Target="embeddings/oleObject821.bin"/><Relationship Id="rId1770" Type="http://schemas.openxmlformats.org/officeDocument/2006/relationships/oleObject" Target="embeddings/oleObject927.bin"/><Relationship Id="rId1868" Type="http://schemas.openxmlformats.org/officeDocument/2006/relationships/image" Target="media/image878.wmf"/><Relationship Id="rId2407" Type="http://schemas.openxmlformats.org/officeDocument/2006/relationships/image" Target="media/image1137.wmf"/><Relationship Id="rId2614" Type="http://schemas.openxmlformats.org/officeDocument/2006/relationships/image" Target="media/image1232.wmf"/><Relationship Id="rId2821" Type="http://schemas.openxmlformats.org/officeDocument/2006/relationships/oleObject" Target="embeddings/oleObject1469.bin"/><Relationship Id="rId4067" Type="http://schemas.openxmlformats.org/officeDocument/2006/relationships/image" Target="media/image1886.wmf"/><Relationship Id="rId62" Type="http://schemas.openxmlformats.org/officeDocument/2006/relationships/oleObject" Target="embeddings/oleObject25.bin"/><Relationship Id="rId1216" Type="http://schemas.openxmlformats.org/officeDocument/2006/relationships/image" Target="media/image570.wmf"/><Relationship Id="rId1423" Type="http://schemas.openxmlformats.org/officeDocument/2006/relationships/oleObject" Target="embeddings/oleObject744.bin"/><Relationship Id="rId1630" Type="http://schemas.openxmlformats.org/officeDocument/2006/relationships/oleObject" Target="embeddings/oleObject861.bin"/><Relationship Id="rId2919" Type="http://schemas.openxmlformats.org/officeDocument/2006/relationships/image" Target="media/image1387.wmf"/><Relationship Id="rId3083" Type="http://schemas.openxmlformats.org/officeDocument/2006/relationships/oleObject" Target="embeddings/oleObject1609.bin"/><Relationship Id="rId3290" Type="http://schemas.openxmlformats.org/officeDocument/2006/relationships/oleObject" Target="embeddings/oleObject1726.bin"/><Relationship Id="rId1728" Type="http://schemas.openxmlformats.org/officeDocument/2006/relationships/image" Target="media/image810.wmf"/><Relationship Id="rId1935" Type="http://schemas.openxmlformats.org/officeDocument/2006/relationships/oleObject" Target="embeddings/oleObject1015.bin"/><Relationship Id="rId3150" Type="http://schemas.openxmlformats.org/officeDocument/2006/relationships/image" Target="media/image1489.wmf"/><Relationship Id="rId3388" Type="http://schemas.openxmlformats.org/officeDocument/2006/relationships/oleObject" Target="embeddings/oleObject1787.bin"/><Relationship Id="rId3595" Type="http://schemas.openxmlformats.org/officeDocument/2006/relationships/image" Target="media/image1685.wmf"/><Relationship Id="rId2197" Type="http://schemas.openxmlformats.org/officeDocument/2006/relationships/oleObject" Target="embeddings/oleObject1148.bin"/><Relationship Id="rId3010" Type="http://schemas.openxmlformats.org/officeDocument/2006/relationships/oleObject" Target="embeddings/oleObject1567.bin"/><Relationship Id="rId3248" Type="http://schemas.openxmlformats.org/officeDocument/2006/relationships/oleObject" Target="embeddings/oleObject1699.bin"/><Relationship Id="rId3455" Type="http://schemas.openxmlformats.org/officeDocument/2006/relationships/oleObject" Target="embeddings/oleObject1824.bin"/><Relationship Id="rId3662" Type="http://schemas.openxmlformats.org/officeDocument/2006/relationships/oleObject" Target="embeddings/oleObject1930.bin"/><Relationship Id="rId169" Type="http://schemas.openxmlformats.org/officeDocument/2006/relationships/image" Target="media/image82.wmf"/><Relationship Id="rId376" Type="http://schemas.openxmlformats.org/officeDocument/2006/relationships/oleObject" Target="embeddings/oleObject189.bin"/><Relationship Id="rId583" Type="http://schemas.openxmlformats.org/officeDocument/2006/relationships/image" Target="media/image276.wmf"/><Relationship Id="rId790" Type="http://schemas.openxmlformats.org/officeDocument/2006/relationships/image" Target="media/image372.wmf"/><Relationship Id="rId2057" Type="http://schemas.openxmlformats.org/officeDocument/2006/relationships/image" Target="media/image967.wmf"/><Relationship Id="rId2264" Type="http://schemas.openxmlformats.org/officeDocument/2006/relationships/oleObject" Target="embeddings/oleObject1183.bin"/><Relationship Id="rId2471" Type="http://schemas.openxmlformats.org/officeDocument/2006/relationships/oleObject" Target="embeddings/oleObject1294.bin"/><Relationship Id="rId3108" Type="http://schemas.openxmlformats.org/officeDocument/2006/relationships/image" Target="media/image1470.wmf"/><Relationship Id="rId3315" Type="http://schemas.openxmlformats.org/officeDocument/2006/relationships/oleObject" Target="embeddings/oleObject1741.bin"/><Relationship Id="rId3522" Type="http://schemas.openxmlformats.org/officeDocument/2006/relationships/oleObject" Target="embeddings/oleObject1858.bin"/><Relationship Id="rId3967" Type="http://schemas.openxmlformats.org/officeDocument/2006/relationships/oleObject" Target="embeddings/oleObject2115.bin"/><Relationship Id="rId4" Type="http://schemas.openxmlformats.org/officeDocument/2006/relationships/settings" Target="settings.xml"/><Relationship Id="rId236" Type="http://schemas.openxmlformats.org/officeDocument/2006/relationships/oleObject" Target="embeddings/oleObject114.bin"/><Relationship Id="rId443" Type="http://schemas.openxmlformats.org/officeDocument/2006/relationships/image" Target="media/image207.wmf"/><Relationship Id="rId650" Type="http://schemas.openxmlformats.org/officeDocument/2006/relationships/oleObject" Target="embeddings/oleObject332.bin"/><Relationship Id="rId888" Type="http://schemas.openxmlformats.org/officeDocument/2006/relationships/oleObject" Target="embeddings/oleObject460.bin"/><Relationship Id="rId1073" Type="http://schemas.openxmlformats.org/officeDocument/2006/relationships/image" Target="media/image502.emf"/><Relationship Id="rId1280" Type="http://schemas.openxmlformats.org/officeDocument/2006/relationships/image" Target="media/image595.wmf"/><Relationship Id="rId2124" Type="http://schemas.openxmlformats.org/officeDocument/2006/relationships/oleObject" Target="embeddings/oleObject1112.bin"/><Relationship Id="rId2331" Type="http://schemas.openxmlformats.org/officeDocument/2006/relationships/image" Target="media/image1101.wmf"/><Relationship Id="rId2569" Type="http://schemas.openxmlformats.org/officeDocument/2006/relationships/oleObject" Target="embeddings/oleObject1347.bin"/><Relationship Id="rId2776" Type="http://schemas.openxmlformats.org/officeDocument/2006/relationships/image" Target="media/image1315.wmf"/><Relationship Id="rId2983" Type="http://schemas.openxmlformats.org/officeDocument/2006/relationships/oleObject" Target="embeddings/oleObject1551.bin"/><Relationship Id="rId3827" Type="http://schemas.openxmlformats.org/officeDocument/2006/relationships/oleObject" Target="embeddings/oleObject2038.bin"/><Relationship Id="rId303" Type="http://schemas.openxmlformats.org/officeDocument/2006/relationships/image" Target="media/image147.wmf"/><Relationship Id="rId748" Type="http://schemas.openxmlformats.org/officeDocument/2006/relationships/oleObject" Target="embeddings/oleObject387.bin"/><Relationship Id="rId955" Type="http://schemas.openxmlformats.org/officeDocument/2006/relationships/image" Target="media/image451.wmf"/><Relationship Id="rId1140" Type="http://schemas.openxmlformats.org/officeDocument/2006/relationships/oleObject" Target="embeddings/oleObject595.bin"/><Relationship Id="rId1378" Type="http://schemas.openxmlformats.org/officeDocument/2006/relationships/image" Target="media/image644.wmf"/><Relationship Id="rId1585" Type="http://schemas.openxmlformats.org/officeDocument/2006/relationships/image" Target="media/image737.wmf"/><Relationship Id="rId1792" Type="http://schemas.openxmlformats.org/officeDocument/2006/relationships/oleObject" Target="embeddings/oleObject939.bin"/><Relationship Id="rId2429" Type="http://schemas.openxmlformats.org/officeDocument/2006/relationships/oleObject" Target="embeddings/oleObject1269.bin"/><Relationship Id="rId2636" Type="http://schemas.openxmlformats.org/officeDocument/2006/relationships/image" Target="media/image1243.wmf"/><Relationship Id="rId2843" Type="http://schemas.openxmlformats.org/officeDocument/2006/relationships/image" Target="media/image1348.wmf"/><Relationship Id="rId4089" Type="http://schemas.openxmlformats.org/officeDocument/2006/relationships/oleObject" Target="embeddings/oleObject2181.bin"/><Relationship Id="rId84" Type="http://schemas.openxmlformats.org/officeDocument/2006/relationships/image" Target="media/image41.wmf"/><Relationship Id="rId510" Type="http://schemas.openxmlformats.org/officeDocument/2006/relationships/image" Target="media/image241.wmf"/><Relationship Id="rId608" Type="http://schemas.openxmlformats.org/officeDocument/2006/relationships/image" Target="media/image289.wmf"/><Relationship Id="rId815" Type="http://schemas.openxmlformats.org/officeDocument/2006/relationships/oleObject" Target="embeddings/oleObject424.bin"/><Relationship Id="rId1238" Type="http://schemas.openxmlformats.org/officeDocument/2006/relationships/image" Target="media/image580.wmf"/><Relationship Id="rId1445" Type="http://schemas.openxmlformats.org/officeDocument/2006/relationships/oleObject" Target="embeddings/oleObject755.bin"/><Relationship Id="rId1652" Type="http://schemas.openxmlformats.org/officeDocument/2006/relationships/oleObject" Target="embeddings/oleObject872.bin"/><Relationship Id="rId1000" Type="http://schemas.openxmlformats.org/officeDocument/2006/relationships/image" Target="media/image470.wmf"/><Relationship Id="rId1305" Type="http://schemas.openxmlformats.org/officeDocument/2006/relationships/oleObject" Target="embeddings/oleObject686.bin"/><Relationship Id="rId1957" Type="http://schemas.openxmlformats.org/officeDocument/2006/relationships/image" Target="media/image919.wmf"/><Relationship Id="rId2703" Type="http://schemas.openxmlformats.org/officeDocument/2006/relationships/oleObject" Target="embeddings/oleObject1414.bin"/><Relationship Id="rId2910" Type="http://schemas.openxmlformats.org/officeDocument/2006/relationships/image" Target="media/image1382.wmf"/><Relationship Id="rId1512" Type="http://schemas.openxmlformats.org/officeDocument/2006/relationships/oleObject" Target="embeddings/oleObject790.bin"/><Relationship Id="rId1817" Type="http://schemas.openxmlformats.org/officeDocument/2006/relationships/image" Target="media/image853.wmf"/><Relationship Id="rId3172" Type="http://schemas.openxmlformats.org/officeDocument/2006/relationships/oleObject" Target="embeddings/oleObject1658.bin"/><Relationship Id="rId4016" Type="http://schemas.openxmlformats.org/officeDocument/2006/relationships/oleObject" Target="embeddings/oleObject2140.bin"/><Relationship Id="rId11" Type="http://schemas.openxmlformats.org/officeDocument/2006/relationships/image" Target="media/image4.jpeg"/><Relationship Id="rId398" Type="http://schemas.openxmlformats.org/officeDocument/2006/relationships/oleObject" Target="embeddings/oleObject204.bin"/><Relationship Id="rId2079" Type="http://schemas.openxmlformats.org/officeDocument/2006/relationships/oleObject" Target="embeddings/oleObject1089.bin"/><Relationship Id="rId3032" Type="http://schemas.openxmlformats.org/officeDocument/2006/relationships/image" Target="media/image1436.wmf"/><Relationship Id="rId3477" Type="http://schemas.openxmlformats.org/officeDocument/2006/relationships/oleObject" Target="embeddings/oleObject1836.bin"/><Relationship Id="rId3684" Type="http://schemas.openxmlformats.org/officeDocument/2006/relationships/oleObject" Target="embeddings/oleObject1943.bin"/><Relationship Id="rId3891" Type="http://schemas.openxmlformats.org/officeDocument/2006/relationships/oleObject" Target="embeddings/oleObject2078.bin"/><Relationship Id="rId160" Type="http://schemas.openxmlformats.org/officeDocument/2006/relationships/oleObject" Target="embeddings/oleObject76.bin"/><Relationship Id="rId2286" Type="http://schemas.openxmlformats.org/officeDocument/2006/relationships/image" Target="media/image1079.wmf"/><Relationship Id="rId2493" Type="http://schemas.openxmlformats.org/officeDocument/2006/relationships/oleObject" Target="embeddings/oleObject1305.bin"/><Relationship Id="rId3337" Type="http://schemas.openxmlformats.org/officeDocument/2006/relationships/oleObject" Target="embeddings/oleObject1754.bin"/><Relationship Id="rId3544" Type="http://schemas.openxmlformats.org/officeDocument/2006/relationships/oleObject" Target="embeddings/oleObject1869.bin"/><Relationship Id="rId3751" Type="http://schemas.openxmlformats.org/officeDocument/2006/relationships/image" Target="media/image1746.wmf"/><Relationship Id="rId3989" Type="http://schemas.openxmlformats.org/officeDocument/2006/relationships/image" Target="media/image1847.wmf"/><Relationship Id="rId258" Type="http://schemas.openxmlformats.org/officeDocument/2006/relationships/oleObject" Target="embeddings/oleObject126.bin"/><Relationship Id="rId465" Type="http://schemas.openxmlformats.org/officeDocument/2006/relationships/oleObject" Target="embeddings/oleObject239.bin"/><Relationship Id="rId672" Type="http://schemas.openxmlformats.org/officeDocument/2006/relationships/oleObject" Target="embeddings/oleObject345.bin"/><Relationship Id="rId1095" Type="http://schemas.openxmlformats.org/officeDocument/2006/relationships/image" Target="media/image512.wmf"/><Relationship Id="rId2146" Type="http://schemas.openxmlformats.org/officeDocument/2006/relationships/oleObject" Target="embeddings/oleObject1123.bin"/><Relationship Id="rId2353" Type="http://schemas.openxmlformats.org/officeDocument/2006/relationships/oleObject" Target="embeddings/oleObject1229.bin"/><Relationship Id="rId2560" Type="http://schemas.openxmlformats.org/officeDocument/2006/relationships/image" Target="media/image1205.wmf"/><Relationship Id="rId2798" Type="http://schemas.openxmlformats.org/officeDocument/2006/relationships/image" Target="media/image1326.wmf"/><Relationship Id="rId3404" Type="http://schemas.openxmlformats.org/officeDocument/2006/relationships/oleObject" Target="embeddings/oleObject1796.bin"/><Relationship Id="rId3611" Type="http://schemas.openxmlformats.org/officeDocument/2006/relationships/image" Target="media/image1693.wmf"/><Relationship Id="rId3849" Type="http://schemas.openxmlformats.org/officeDocument/2006/relationships/oleObject" Target="embeddings/oleObject2053.bin"/><Relationship Id="rId118" Type="http://schemas.openxmlformats.org/officeDocument/2006/relationships/image" Target="media/image57.wmf"/><Relationship Id="rId325" Type="http://schemas.openxmlformats.org/officeDocument/2006/relationships/image" Target="media/image155.wmf"/><Relationship Id="rId532" Type="http://schemas.openxmlformats.org/officeDocument/2006/relationships/oleObject" Target="embeddings/oleObject274.bin"/><Relationship Id="rId977" Type="http://schemas.openxmlformats.org/officeDocument/2006/relationships/image" Target="media/image460.wmf"/><Relationship Id="rId1162" Type="http://schemas.openxmlformats.org/officeDocument/2006/relationships/image" Target="media/image544.wmf"/><Relationship Id="rId2006" Type="http://schemas.openxmlformats.org/officeDocument/2006/relationships/image" Target="media/image942.wmf"/><Relationship Id="rId2213" Type="http://schemas.openxmlformats.org/officeDocument/2006/relationships/oleObject" Target="embeddings/oleObject1156.bin"/><Relationship Id="rId2420" Type="http://schemas.openxmlformats.org/officeDocument/2006/relationships/image" Target="media/image1143.wmf"/><Relationship Id="rId2658" Type="http://schemas.openxmlformats.org/officeDocument/2006/relationships/image" Target="media/image1254.wmf"/><Relationship Id="rId2865" Type="http://schemas.openxmlformats.org/officeDocument/2006/relationships/image" Target="media/image1359.wmf"/><Relationship Id="rId3709" Type="http://schemas.openxmlformats.org/officeDocument/2006/relationships/image" Target="media/image1731.wmf"/><Relationship Id="rId3916" Type="http://schemas.openxmlformats.org/officeDocument/2006/relationships/image" Target="media/image1810.wmf"/><Relationship Id="rId4080" Type="http://schemas.openxmlformats.org/officeDocument/2006/relationships/image" Target="media/image1891.wmf"/><Relationship Id="rId837" Type="http://schemas.openxmlformats.org/officeDocument/2006/relationships/oleObject" Target="embeddings/oleObject435.bin"/><Relationship Id="rId1022" Type="http://schemas.openxmlformats.org/officeDocument/2006/relationships/oleObject" Target="embeddings/oleObject534.bin"/><Relationship Id="rId1467" Type="http://schemas.openxmlformats.org/officeDocument/2006/relationships/image" Target="media/image687.wmf"/><Relationship Id="rId1674" Type="http://schemas.openxmlformats.org/officeDocument/2006/relationships/image" Target="media/image781.png"/><Relationship Id="rId1881" Type="http://schemas.openxmlformats.org/officeDocument/2006/relationships/image" Target="media/image882.wmf"/><Relationship Id="rId2518" Type="http://schemas.openxmlformats.org/officeDocument/2006/relationships/oleObject" Target="embeddings/oleObject1318.bin"/><Relationship Id="rId2725" Type="http://schemas.openxmlformats.org/officeDocument/2006/relationships/image" Target="media/image1288.wmf"/><Relationship Id="rId2932" Type="http://schemas.openxmlformats.org/officeDocument/2006/relationships/oleObject" Target="embeddings/oleObject1524.bin"/><Relationship Id="rId904" Type="http://schemas.openxmlformats.org/officeDocument/2006/relationships/image" Target="media/image428.wmf"/><Relationship Id="rId1327" Type="http://schemas.openxmlformats.org/officeDocument/2006/relationships/oleObject" Target="embeddings/oleObject697.bin"/><Relationship Id="rId1534" Type="http://schemas.openxmlformats.org/officeDocument/2006/relationships/oleObject" Target="embeddings/oleObject803.bin"/><Relationship Id="rId1741" Type="http://schemas.openxmlformats.org/officeDocument/2006/relationships/image" Target="media/image817.wmf"/><Relationship Id="rId1979" Type="http://schemas.openxmlformats.org/officeDocument/2006/relationships/oleObject" Target="embeddings/oleObject1038.bin"/><Relationship Id="rId3194" Type="http://schemas.openxmlformats.org/officeDocument/2006/relationships/oleObject" Target="embeddings/oleObject1670.bin"/><Relationship Id="rId4038" Type="http://schemas.openxmlformats.org/officeDocument/2006/relationships/oleObject" Target="embeddings/oleObject2151.bin"/><Relationship Id="rId33" Type="http://schemas.openxmlformats.org/officeDocument/2006/relationships/oleObject" Target="embeddings/oleObject10.bin"/><Relationship Id="rId1601" Type="http://schemas.openxmlformats.org/officeDocument/2006/relationships/oleObject" Target="embeddings/oleObject846.bin"/><Relationship Id="rId1839" Type="http://schemas.openxmlformats.org/officeDocument/2006/relationships/image" Target="media/image864.wmf"/><Relationship Id="rId3054" Type="http://schemas.openxmlformats.org/officeDocument/2006/relationships/oleObject" Target="embeddings/oleObject1594.bin"/><Relationship Id="rId3499" Type="http://schemas.openxmlformats.org/officeDocument/2006/relationships/image" Target="media/image1637.wmf"/><Relationship Id="rId182" Type="http://schemas.openxmlformats.org/officeDocument/2006/relationships/oleObject" Target="embeddings/oleObject87.bin"/><Relationship Id="rId1906" Type="http://schemas.openxmlformats.org/officeDocument/2006/relationships/oleObject" Target="embeddings/oleObject999.bin"/><Relationship Id="rId3261" Type="http://schemas.openxmlformats.org/officeDocument/2006/relationships/image" Target="media/image1538.wmf"/><Relationship Id="rId3359" Type="http://schemas.openxmlformats.org/officeDocument/2006/relationships/image" Target="media/image1578.wmf"/><Relationship Id="rId3566" Type="http://schemas.openxmlformats.org/officeDocument/2006/relationships/oleObject" Target="embeddings/oleObject1880.bin"/><Relationship Id="rId4105" Type="http://schemas.openxmlformats.org/officeDocument/2006/relationships/oleObject" Target="embeddings/oleObject2197.bin"/><Relationship Id="rId487" Type="http://schemas.openxmlformats.org/officeDocument/2006/relationships/oleObject" Target="embeddings/oleObject250.bin"/><Relationship Id="rId694" Type="http://schemas.openxmlformats.org/officeDocument/2006/relationships/image" Target="media/image331.wmf"/><Relationship Id="rId2070" Type="http://schemas.openxmlformats.org/officeDocument/2006/relationships/oleObject" Target="embeddings/oleObject1084.bin"/><Relationship Id="rId2168" Type="http://schemas.openxmlformats.org/officeDocument/2006/relationships/oleObject" Target="embeddings/oleObject1134.bin"/><Relationship Id="rId2375" Type="http://schemas.openxmlformats.org/officeDocument/2006/relationships/oleObject" Target="embeddings/oleObject1241.bin"/><Relationship Id="rId3121" Type="http://schemas.openxmlformats.org/officeDocument/2006/relationships/image" Target="media/image1476.wmf"/><Relationship Id="rId3219" Type="http://schemas.openxmlformats.org/officeDocument/2006/relationships/image" Target="media/image1520.wmf"/><Relationship Id="rId3773" Type="http://schemas.openxmlformats.org/officeDocument/2006/relationships/oleObject" Target="embeddings/oleObject2001.bin"/><Relationship Id="rId3980" Type="http://schemas.openxmlformats.org/officeDocument/2006/relationships/image" Target="media/image1843.wmf"/><Relationship Id="rId347" Type="http://schemas.openxmlformats.org/officeDocument/2006/relationships/oleObject" Target="embeddings/oleObject174.bin"/><Relationship Id="rId999" Type="http://schemas.openxmlformats.org/officeDocument/2006/relationships/oleObject" Target="embeddings/oleObject521.bin"/><Relationship Id="rId1184" Type="http://schemas.openxmlformats.org/officeDocument/2006/relationships/oleObject" Target="embeddings/oleObject620.bin"/><Relationship Id="rId2028" Type="http://schemas.openxmlformats.org/officeDocument/2006/relationships/image" Target="media/image953.wmf"/><Relationship Id="rId2582" Type="http://schemas.openxmlformats.org/officeDocument/2006/relationships/image" Target="media/image1216.wmf"/><Relationship Id="rId2887" Type="http://schemas.openxmlformats.org/officeDocument/2006/relationships/image" Target="media/image1370.wmf"/><Relationship Id="rId3426" Type="http://schemas.openxmlformats.org/officeDocument/2006/relationships/oleObject" Target="embeddings/oleObject1811.bin"/><Relationship Id="rId3633" Type="http://schemas.openxmlformats.org/officeDocument/2006/relationships/oleObject" Target="embeddings/oleObject1914.bin"/><Relationship Id="rId3840" Type="http://schemas.openxmlformats.org/officeDocument/2006/relationships/oleObject" Target="embeddings/oleObject2047.bin"/><Relationship Id="rId554" Type="http://schemas.openxmlformats.org/officeDocument/2006/relationships/oleObject" Target="embeddings/oleObject285.bin"/><Relationship Id="rId761" Type="http://schemas.openxmlformats.org/officeDocument/2006/relationships/oleObject" Target="embeddings/oleObject395.bin"/><Relationship Id="rId859" Type="http://schemas.openxmlformats.org/officeDocument/2006/relationships/oleObject" Target="embeddings/oleObject446.bin"/><Relationship Id="rId1391" Type="http://schemas.openxmlformats.org/officeDocument/2006/relationships/oleObject" Target="embeddings/oleObject728.bin"/><Relationship Id="rId1489" Type="http://schemas.openxmlformats.org/officeDocument/2006/relationships/image" Target="media/image698.wmf"/><Relationship Id="rId1696" Type="http://schemas.openxmlformats.org/officeDocument/2006/relationships/oleObject" Target="embeddings/oleObject890.bin"/><Relationship Id="rId2235" Type="http://schemas.openxmlformats.org/officeDocument/2006/relationships/image" Target="media/image1054.wmf"/><Relationship Id="rId2442" Type="http://schemas.openxmlformats.org/officeDocument/2006/relationships/image" Target="media/image1153.wmf"/><Relationship Id="rId3700" Type="http://schemas.openxmlformats.org/officeDocument/2006/relationships/oleObject" Target="embeddings/oleObject1954.bin"/><Relationship Id="rId3938" Type="http://schemas.openxmlformats.org/officeDocument/2006/relationships/oleObject" Target="embeddings/oleObject2101.bin"/><Relationship Id="rId207" Type="http://schemas.openxmlformats.org/officeDocument/2006/relationships/image" Target="media/image101.wmf"/><Relationship Id="rId414" Type="http://schemas.openxmlformats.org/officeDocument/2006/relationships/image" Target="media/image194.wmf"/><Relationship Id="rId621" Type="http://schemas.openxmlformats.org/officeDocument/2006/relationships/image" Target="media/image296.wmf"/><Relationship Id="rId1044" Type="http://schemas.openxmlformats.org/officeDocument/2006/relationships/image" Target="media/image489.wmf"/><Relationship Id="rId1251" Type="http://schemas.openxmlformats.org/officeDocument/2006/relationships/image" Target="media/image5860.emf"/><Relationship Id="rId1349" Type="http://schemas.openxmlformats.org/officeDocument/2006/relationships/oleObject" Target="embeddings/oleObject708.bin"/><Relationship Id="rId2302" Type="http://schemas.openxmlformats.org/officeDocument/2006/relationships/image" Target="media/image1087.wmf"/><Relationship Id="rId2747" Type="http://schemas.openxmlformats.org/officeDocument/2006/relationships/oleObject" Target="embeddings/oleObject1433.bin"/><Relationship Id="rId2954" Type="http://schemas.openxmlformats.org/officeDocument/2006/relationships/oleObject" Target="embeddings/oleObject1535.bin"/><Relationship Id="rId719" Type="http://schemas.openxmlformats.org/officeDocument/2006/relationships/image" Target="media/image343.wmf"/><Relationship Id="rId926" Type="http://schemas.openxmlformats.org/officeDocument/2006/relationships/image" Target="media/image439.wmf"/><Relationship Id="rId1111" Type="http://schemas.openxmlformats.org/officeDocument/2006/relationships/image" Target="media/image520.wmf"/><Relationship Id="rId1556" Type="http://schemas.openxmlformats.org/officeDocument/2006/relationships/oleObject" Target="embeddings/oleObject817.bin"/><Relationship Id="rId1763" Type="http://schemas.openxmlformats.org/officeDocument/2006/relationships/image" Target="media/image827.wmf"/><Relationship Id="rId1970" Type="http://schemas.openxmlformats.org/officeDocument/2006/relationships/image" Target="media/image925.wmf"/><Relationship Id="rId2607" Type="http://schemas.openxmlformats.org/officeDocument/2006/relationships/oleObject" Target="embeddings/oleObject1366.bin"/><Relationship Id="rId2814" Type="http://schemas.openxmlformats.org/officeDocument/2006/relationships/image" Target="media/image1334.wmf"/><Relationship Id="rId55" Type="http://schemas.openxmlformats.org/officeDocument/2006/relationships/image" Target="media/image27.wmf"/><Relationship Id="rId1209" Type="http://schemas.openxmlformats.org/officeDocument/2006/relationships/image" Target="media/image567.wmf"/><Relationship Id="rId1416" Type="http://schemas.openxmlformats.org/officeDocument/2006/relationships/image" Target="media/image663.wmf"/><Relationship Id="rId1623" Type="http://schemas.openxmlformats.org/officeDocument/2006/relationships/image" Target="media/image753.wmf"/><Relationship Id="rId1830" Type="http://schemas.openxmlformats.org/officeDocument/2006/relationships/oleObject" Target="embeddings/oleObject958.bin"/><Relationship Id="rId3076" Type="http://schemas.openxmlformats.org/officeDocument/2006/relationships/oleObject" Target="embeddings/oleObject1605.bin"/><Relationship Id="rId3283" Type="http://schemas.openxmlformats.org/officeDocument/2006/relationships/oleObject" Target="embeddings/oleObject1721.bin"/><Relationship Id="rId3490" Type="http://schemas.openxmlformats.org/officeDocument/2006/relationships/oleObject" Target="embeddings/oleObject1842.bin"/><Relationship Id="rId1928" Type="http://schemas.openxmlformats.org/officeDocument/2006/relationships/oleObject" Target="embeddings/oleObject1011.bin"/><Relationship Id="rId2092" Type="http://schemas.openxmlformats.org/officeDocument/2006/relationships/image" Target="media/image984.wmf"/><Relationship Id="rId3143" Type="http://schemas.openxmlformats.org/officeDocument/2006/relationships/oleObject" Target="embeddings/oleObject1642.bin"/><Relationship Id="rId3350" Type="http://schemas.openxmlformats.org/officeDocument/2006/relationships/oleObject" Target="embeddings/oleObject1758.bin"/><Relationship Id="rId3588" Type="http://schemas.openxmlformats.org/officeDocument/2006/relationships/oleObject" Target="embeddings/oleObject1891.bin"/><Relationship Id="rId3795" Type="http://schemas.openxmlformats.org/officeDocument/2006/relationships/oleObject" Target="embeddings/oleObject2017.bin"/><Relationship Id="rId271" Type="http://schemas.openxmlformats.org/officeDocument/2006/relationships/image" Target="media/image132.wmf"/><Relationship Id="rId2397" Type="http://schemas.openxmlformats.org/officeDocument/2006/relationships/image" Target="media/image1132.wmf"/><Relationship Id="rId3003" Type="http://schemas.openxmlformats.org/officeDocument/2006/relationships/oleObject" Target="embeddings/oleObject1562.bin"/><Relationship Id="rId3448" Type="http://schemas.openxmlformats.org/officeDocument/2006/relationships/image" Target="media/image1612.wmf"/><Relationship Id="rId3655" Type="http://schemas.openxmlformats.org/officeDocument/2006/relationships/oleObject" Target="embeddings/oleObject1926.bin"/><Relationship Id="rId3862" Type="http://schemas.openxmlformats.org/officeDocument/2006/relationships/image" Target="media/image1786.wmf"/><Relationship Id="rId131" Type="http://schemas.openxmlformats.org/officeDocument/2006/relationships/oleObject" Target="embeddings/oleObject61.bin"/><Relationship Id="rId369" Type="http://schemas.openxmlformats.org/officeDocument/2006/relationships/image" Target="media/image176.wmf"/><Relationship Id="rId576" Type="http://schemas.openxmlformats.org/officeDocument/2006/relationships/oleObject" Target="embeddings/oleObject296.bin"/><Relationship Id="rId783" Type="http://schemas.openxmlformats.org/officeDocument/2006/relationships/image" Target="media/image369.wmf"/><Relationship Id="rId990" Type="http://schemas.openxmlformats.org/officeDocument/2006/relationships/oleObject" Target="embeddings/oleObject516.bin"/><Relationship Id="rId2257" Type="http://schemas.openxmlformats.org/officeDocument/2006/relationships/image" Target="media/image1065.wmf"/><Relationship Id="rId2464" Type="http://schemas.openxmlformats.org/officeDocument/2006/relationships/oleObject" Target="embeddings/oleObject1290.bin"/><Relationship Id="rId2671" Type="http://schemas.openxmlformats.org/officeDocument/2006/relationships/oleObject" Target="embeddings/oleObject1398.bin"/><Relationship Id="rId3210" Type="http://schemas.openxmlformats.org/officeDocument/2006/relationships/oleObject" Target="embeddings/oleObject1679.bin"/><Relationship Id="rId3308" Type="http://schemas.openxmlformats.org/officeDocument/2006/relationships/image" Target="media/image1557.wmf"/><Relationship Id="rId3515" Type="http://schemas.openxmlformats.org/officeDocument/2006/relationships/image" Target="media/image1645.wmf"/><Relationship Id="rId229" Type="http://schemas.openxmlformats.org/officeDocument/2006/relationships/image" Target="media/image112.wmf"/><Relationship Id="rId436" Type="http://schemas.openxmlformats.org/officeDocument/2006/relationships/oleObject" Target="embeddings/oleObject224.bin"/><Relationship Id="rId643" Type="http://schemas.openxmlformats.org/officeDocument/2006/relationships/image" Target="media/image307.emf"/><Relationship Id="rId1066" Type="http://schemas.openxmlformats.org/officeDocument/2006/relationships/oleObject" Target="embeddings/oleObject558.bin"/><Relationship Id="rId1273" Type="http://schemas.openxmlformats.org/officeDocument/2006/relationships/oleObject" Target="embeddings/oleObject670.bin"/><Relationship Id="rId1480" Type="http://schemas.openxmlformats.org/officeDocument/2006/relationships/oleObject" Target="embeddings/oleObject774.bin"/><Relationship Id="rId2117" Type="http://schemas.openxmlformats.org/officeDocument/2006/relationships/oleObject" Target="embeddings/oleObject1108.bin"/><Relationship Id="rId2324" Type="http://schemas.openxmlformats.org/officeDocument/2006/relationships/oleObject" Target="embeddings/oleObject1214.bin"/><Relationship Id="rId2769" Type="http://schemas.openxmlformats.org/officeDocument/2006/relationships/oleObject" Target="embeddings/oleObject1444.bin"/><Relationship Id="rId2976" Type="http://schemas.openxmlformats.org/officeDocument/2006/relationships/oleObject" Target="embeddings/oleObject1547.bin"/><Relationship Id="rId3722" Type="http://schemas.openxmlformats.org/officeDocument/2006/relationships/image" Target="media/image1734.wmf"/><Relationship Id="rId850" Type="http://schemas.openxmlformats.org/officeDocument/2006/relationships/image" Target="media/image401.wmf"/><Relationship Id="rId948" Type="http://schemas.openxmlformats.org/officeDocument/2006/relationships/oleObject" Target="embeddings/oleObject492.bin"/><Relationship Id="rId1133" Type="http://schemas.openxmlformats.org/officeDocument/2006/relationships/image" Target="media/image531.wmf"/><Relationship Id="rId1578" Type="http://schemas.openxmlformats.org/officeDocument/2006/relationships/oleObject" Target="embeddings/oleObject831.bin"/><Relationship Id="rId1785" Type="http://schemas.openxmlformats.org/officeDocument/2006/relationships/oleObject" Target="embeddings/oleObject935.bin"/><Relationship Id="rId1992" Type="http://schemas.openxmlformats.org/officeDocument/2006/relationships/image" Target="media/image935.wmf"/><Relationship Id="rId2531" Type="http://schemas.openxmlformats.org/officeDocument/2006/relationships/oleObject" Target="embeddings/oleObject1325.bin"/><Relationship Id="rId2629" Type="http://schemas.openxmlformats.org/officeDocument/2006/relationships/oleObject" Target="embeddings/oleObject1377.bin"/><Relationship Id="rId2836" Type="http://schemas.openxmlformats.org/officeDocument/2006/relationships/oleObject" Target="embeddings/oleObject1477.bin"/><Relationship Id="rId77" Type="http://schemas.openxmlformats.org/officeDocument/2006/relationships/image" Target="media/image38.wmf"/><Relationship Id="rId503" Type="http://schemas.openxmlformats.org/officeDocument/2006/relationships/oleObject" Target="embeddings/oleObject258.bin"/><Relationship Id="rId710" Type="http://schemas.openxmlformats.org/officeDocument/2006/relationships/image" Target="media/image339.wmf"/><Relationship Id="rId808" Type="http://schemas.openxmlformats.org/officeDocument/2006/relationships/image" Target="media/image380.wmf"/><Relationship Id="rId1340" Type="http://schemas.openxmlformats.org/officeDocument/2006/relationships/image" Target="media/image625.wmf"/><Relationship Id="rId1438" Type="http://schemas.openxmlformats.org/officeDocument/2006/relationships/image" Target="media/image674.wmf"/><Relationship Id="rId1645" Type="http://schemas.openxmlformats.org/officeDocument/2006/relationships/image" Target="media/image764.wmf"/><Relationship Id="rId3098" Type="http://schemas.openxmlformats.org/officeDocument/2006/relationships/oleObject" Target="embeddings/oleObject1618.bin"/><Relationship Id="rId4051" Type="http://schemas.openxmlformats.org/officeDocument/2006/relationships/oleObject" Target="embeddings/oleObject2158.bin"/><Relationship Id="rId1200" Type="http://schemas.openxmlformats.org/officeDocument/2006/relationships/image" Target="media/image562.wmf"/><Relationship Id="rId1852" Type="http://schemas.openxmlformats.org/officeDocument/2006/relationships/oleObject" Target="embeddings/oleObject969.bin"/><Relationship Id="rId2903" Type="http://schemas.openxmlformats.org/officeDocument/2006/relationships/oleObject" Target="embeddings/oleObject1510.bin"/><Relationship Id="rId1505" Type="http://schemas.openxmlformats.org/officeDocument/2006/relationships/image" Target="media/image706.wmf"/><Relationship Id="rId1712" Type="http://schemas.openxmlformats.org/officeDocument/2006/relationships/image" Target="media/image802.wmf"/><Relationship Id="rId3165" Type="http://schemas.openxmlformats.org/officeDocument/2006/relationships/oleObject" Target="embeddings/oleObject1653.bin"/><Relationship Id="rId3372" Type="http://schemas.openxmlformats.org/officeDocument/2006/relationships/image" Target="media/image1583.wmf"/><Relationship Id="rId4009" Type="http://schemas.openxmlformats.org/officeDocument/2006/relationships/image" Target="media/image1857.wmf"/><Relationship Id="rId293" Type="http://schemas.openxmlformats.org/officeDocument/2006/relationships/image" Target="media/image142.wmf"/><Relationship Id="rId2181" Type="http://schemas.openxmlformats.org/officeDocument/2006/relationships/image" Target="media/image1028.emf"/><Relationship Id="rId3025" Type="http://schemas.openxmlformats.org/officeDocument/2006/relationships/oleObject" Target="embeddings/oleObject1577.bin"/><Relationship Id="rId3232" Type="http://schemas.openxmlformats.org/officeDocument/2006/relationships/image" Target="media/image1526.wmf"/><Relationship Id="rId3677" Type="http://schemas.openxmlformats.org/officeDocument/2006/relationships/oleObject" Target="embeddings/oleObject1938.bin"/><Relationship Id="rId3884" Type="http://schemas.openxmlformats.org/officeDocument/2006/relationships/image" Target="media/image1794.wmf"/><Relationship Id="rId153" Type="http://schemas.openxmlformats.org/officeDocument/2006/relationships/image" Target="media/image74.wmf"/><Relationship Id="rId360" Type="http://schemas.openxmlformats.org/officeDocument/2006/relationships/oleObject" Target="embeddings/oleObject181.bin"/><Relationship Id="rId598" Type="http://schemas.openxmlformats.org/officeDocument/2006/relationships/oleObject" Target="embeddings/oleObject307.bin"/><Relationship Id="rId2041" Type="http://schemas.openxmlformats.org/officeDocument/2006/relationships/oleObject" Target="embeddings/oleObject1069.bin"/><Relationship Id="rId2279" Type="http://schemas.openxmlformats.org/officeDocument/2006/relationships/oleObject" Target="embeddings/oleObject1191.bin"/><Relationship Id="rId2486" Type="http://schemas.openxmlformats.org/officeDocument/2006/relationships/oleObject" Target="embeddings/oleObject1301.bin"/><Relationship Id="rId2693" Type="http://schemas.openxmlformats.org/officeDocument/2006/relationships/oleObject" Target="embeddings/oleObject1409.bin"/><Relationship Id="rId3537" Type="http://schemas.openxmlformats.org/officeDocument/2006/relationships/image" Target="media/image1656.wmf"/><Relationship Id="rId3744" Type="http://schemas.openxmlformats.org/officeDocument/2006/relationships/oleObject" Target="embeddings/oleObject1986.bin"/><Relationship Id="rId3951" Type="http://schemas.openxmlformats.org/officeDocument/2006/relationships/image" Target="media/image1828.wmf"/><Relationship Id="rId220" Type="http://schemas.openxmlformats.org/officeDocument/2006/relationships/oleObject" Target="embeddings/oleObject106.bin"/><Relationship Id="rId458" Type="http://schemas.openxmlformats.org/officeDocument/2006/relationships/oleObject" Target="embeddings/oleObject236.bin"/><Relationship Id="rId665" Type="http://schemas.openxmlformats.org/officeDocument/2006/relationships/image" Target="media/image316.wmf"/><Relationship Id="rId872" Type="http://schemas.openxmlformats.org/officeDocument/2006/relationships/image" Target="media/image412.wmf"/><Relationship Id="rId1088" Type="http://schemas.openxmlformats.org/officeDocument/2006/relationships/oleObject" Target="embeddings/oleObject569.bin"/><Relationship Id="rId1295" Type="http://schemas.openxmlformats.org/officeDocument/2006/relationships/oleObject" Target="embeddings/oleObject681.bin"/><Relationship Id="rId2139" Type="http://schemas.openxmlformats.org/officeDocument/2006/relationships/image" Target="media/image1007.wmf"/><Relationship Id="rId2346" Type="http://schemas.openxmlformats.org/officeDocument/2006/relationships/image" Target="media/image1108.wmf"/><Relationship Id="rId2553" Type="http://schemas.openxmlformats.org/officeDocument/2006/relationships/oleObject" Target="embeddings/oleObject1339.bin"/><Relationship Id="rId2760" Type="http://schemas.openxmlformats.org/officeDocument/2006/relationships/image" Target="media/image1307.wmf"/><Relationship Id="rId2998" Type="http://schemas.openxmlformats.org/officeDocument/2006/relationships/image" Target="media/image1425.emf"/><Relationship Id="rId3604" Type="http://schemas.openxmlformats.org/officeDocument/2006/relationships/oleObject" Target="embeddings/oleObject1899.bin"/><Relationship Id="rId3811" Type="http://schemas.openxmlformats.org/officeDocument/2006/relationships/image" Target="media/image1767.wmf"/><Relationship Id="rId318" Type="http://schemas.openxmlformats.org/officeDocument/2006/relationships/image" Target="media/image152.wmf"/><Relationship Id="rId525" Type="http://schemas.openxmlformats.org/officeDocument/2006/relationships/oleObject" Target="embeddings/oleObject270.bin"/><Relationship Id="rId732" Type="http://schemas.openxmlformats.org/officeDocument/2006/relationships/image" Target="media/image349.wmf"/><Relationship Id="rId1155" Type="http://schemas.openxmlformats.org/officeDocument/2006/relationships/oleObject" Target="embeddings/oleObject604.bin"/><Relationship Id="rId1362" Type="http://schemas.openxmlformats.org/officeDocument/2006/relationships/image" Target="media/image636.wmf"/><Relationship Id="rId2206" Type="http://schemas.openxmlformats.org/officeDocument/2006/relationships/image" Target="media/image1041.wmf"/><Relationship Id="rId2413" Type="http://schemas.openxmlformats.org/officeDocument/2006/relationships/oleObject" Target="embeddings/oleObject1261.bin"/><Relationship Id="rId2620" Type="http://schemas.openxmlformats.org/officeDocument/2006/relationships/image" Target="media/image1235.wmf"/><Relationship Id="rId2858" Type="http://schemas.openxmlformats.org/officeDocument/2006/relationships/oleObject" Target="embeddings/oleObject1488.bin"/><Relationship Id="rId3909" Type="http://schemas.openxmlformats.org/officeDocument/2006/relationships/oleObject" Target="embeddings/oleObject2087.bin"/><Relationship Id="rId4073" Type="http://schemas.openxmlformats.org/officeDocument/2006/relationships/oleObject" Target="embeddings/oleObject2169.bin"/><Relationship Id="rId99" Type="http://schemas.openxmlformats.org/officeDocument/2006/relationships/oleObject" Target="embeddings/oleObject44.bin"/><Relationship Id="rId1015" Type="http://schemas.openxmlformats.org/officeDocument/2006/relationships/oleObject" Target="embeddings/oleObject530.bin"/><Relationship Id="rId1222" Type="http://schemas.openxmlformats.org/officeDocument/2006/relationships/oleObject" Target="embeddings/oleObject639.bin"/><Relationship Id="rId1667" Type="http://schemas.openxmlformats.org/officeDocument/2006/relationships/image" Target="media/image775.wmf"/><Relationship Id="rId1874" Type="http://schemas.openxmlformats.org/officeDocument/2006/relationships/image" Target="media/image880.wmf"/><Relationship Id="rId2718" Type="http://schemas.openxmlformats.org/officeDocument/2006/relationships/image" Target="media/image1284.wmf"/><Relationship Id="rId2925" Type="http://schemas.openxmlformats.org/officeDocument/2006/relationships/image" Target="media/image1390.wmf"/><Relationship Id="rId1527" Type="http://schemas.openxmlformats.org/officeDocument/2006/relationships/oleObject" Target="embeddings/oleObject799.bin"/><Relationship Id="rId1734" Type="http://schemas.openxmlformats.org/officeDocument/2006/relationships/oleObject" Target="embeddings/oleObject908.bin"/><Relationship Id="rId1941" Type="http://schemas.openxmlformats.org/officeDocument/2006/relationships/oleObject" Target="embeddings/oleObject1018.bin"/><Relationship Id="rId3187" Type="http://schemas.openxmlformats.org/officeDocument/2006/relationships/oleObject" Target="embeddings/oleObject1664.bin"/><Relationship Id="rId3394" Type="http://schemas.openxmlformats.org/officeDocument/2006/relationships/image" Target="media/image1588.wmf"/><Relationship Id="rId26" Type="http://schemas.openxmlformats.org/officeDocument/2006/relationships/oleObject" Target="embeddings/oleObject7.bin"/><Relationship Id="rId3047" Type="http://schemas.openxmlformats.org/officeDocument/2006/relationships/image" Target="media/image1442.wmf"/><Relationship Id="rId3699" Type="http://schemas.openxmlformats.org/officeDocument/2006/relationships/oleObject" Target="embeddings/oleObject1953.bin"/><Relationship Id="rId4000" Type="http://schemas.openxmlformats.org/officeDocument/2006/relationships/oleObject" Target="embeddings/oleObject2132.bin"/><Relationship Id="rId175" Type="http://schemas.openxmlformats.org/officeDocument/2006/relationships/image" Target="media/image85.wmf"/><Relationship Id="rId1801" Type="http://schemas.openxmlformats.org/officeDocument/2006/relationships/image" Target="media/image845.wmf"/><Relationship Id="rId3254" Type="http://schemas.openxmlformats.org/officeDocument/2006/relationships/oleObject" Target="embeddings/oleObject1702.bin"/><Relationship Id="rId3461" Type="http://schemas.openxmlformats.org/officeDocument/2006/relationships/oleObject" Target="embeddings/oleObject1827.bin"/><Relationship Id="rId3559" Type="http://schemas.openxmlformats.org/officeDocument/2006/relationships/image" Target="media/image1667.wmf"/><Relationship Id="rId382" Type="http://schemas.openxmlformats.org/officeDocument/2006/relationships/oleObject" Target="embeddings/oleObject192.bin"/><Relationship Id="rId687" Type="http://schemas.openxmlformats.org/officeDocument/2006/relationships/oleObject" Target="embeddings/oleObject352.bin"/><Relationship Id="rId2063" Type="http://schemas.openxmlformats.org/officeDocument/2006/relationships/image" Target="media/image970.wmf"/><Relationship Id="rId2270" Type="http://schemas.openxmlformats.org/officeDocument/2006/relationships/oleObject" Target="embeddings/oleObject1186.bin"/><Relationship Id="rId2368" Type="http://schemas.openxmlformats.org/officeDocument/2006/relationships/image" Target="media/image1118.wmf"/><Relationship Id="rId3114" Type="http://schemas.openxmlformats.org/officeDocument/2006/relationships/image" Target="media/image1473.wmf"/><Relationship Id="rId3321" Type="http://schemas.openxmlformats.org/officeDocument/2006/relationships/image" Target="media/image1561.wmf"/><Relationship Id="rId3766" Type="http://schemas.openxmlformats.org/officeDocument/2006/relationships/image" Target="media/image1753.wmf"/><Relationship Id="rId3973" Type="http://schemas.openxmlformats.org/officeDocument/2006/relationships/oleObject" Target="embeddings/oleObject2118.bin"/><Relationship Id="rId242" Type="http://schemas.openxmlformats.org/officeDocument/2006/relationships/image" Target="media/image118.wmf"/><Relationship Id="rId894" Type="http://schemas.openxmlformats.org/officeDocument/2006/relationships/image" Target="media/image424.wmf"/><Relationship Id="rId1177" Type="http://schemas.openxmlformats.org/officeDocument/2006/relationships/oleObject" Target="embeddings/oleObject616.bin"/><Relationship Id="rId2130" Type="http://schemas.openxmlformats.org/officeDocument/2006/relationships/oleObject" Target="embeddings/oleObject1115.bin"/><Relationship Id="rId2575" Type="http://schemas.openxmlformats.org/officeDocument/2006/relationships/oleObject" Target="embeddings/oleObject1350.bin"/><Relationship Id="rId2782" Type="http://schemas.openxmlformats.org/officeDocument/2006/relationships/image" Target="media/image1318.wmf"/><Relationship Id="rId3419" Type="http://schemas.openxmlformats.org/officeDocument/2006/relationships/oleObject" Target="embeddings/oleObject1807.bin"/><Relationship Id="rId3626" Type="http://schemas.openxmlformats.org/officeDocument/2006/relationships/oleObject" Target="embeddings/oleObject1910.bin"/><Relationship Id="rId3833" Type="http://schemas.openxmlformats.org/officeDocument/2006/relationships/oleObject" Target="embeddings/oleObject2043.bin"/><Relationship Id="rId102" Type="http://schemas.openxmlformats.org/officeDocument/2006/relationships/image" Target="media/image50.wmf"/><Relationship Id="rId547" Type="http://schemas.openxmlformats.org/officeDocument/2006/relationships/image" Target="media/image258.wmf"/><Relationship Id="rId754" Type="http://schemas.openxmlformats.org/officeDocument/2006/relationships/oleObject" Target="embeddings/oleObject390.bin"/><Relationship Id="rId961" Type="http://schemas.openxmlformats.org/officeDocument/2006/relationships/oleObject" Target="embeddings/oleObject501.bin"/><Relationship Id="rId1384" Type="http://schemas.openxmlformats.org/officeDocument/2006/relationships/image" Target="media/image647.wmf"/><Relationship Id="rId1591" Type="http://schemas.openxmlformats.org/officeDocument/2006/relationships/oleObject" Target="embeddings/oleObject840.bin"/><Relationship Id="rId1689" Type="http://schemas.openxmlformats.org/officeDocument/2006/relationships/image" Target="media/image790.wmf"/><Relationship Id="rId2228" Type="http://schemas.openxmlformats.org/officeDocument/2006/relationships/oleObject" Target="embeddings/oleObject1165.bin"/><Relationship Id="rId2435" Type="http://schemas.openxmlformats.org/officeDocument/2006/relationships/oleObject" Target="embeddings/oleObject1272.bin"/><Relationship Id="rId2642" Type="http://schemas.openxmlformats.org/officeDocument/2006/relationships/image" Target="media/image1246.wmf"/><Relationship Id="rId3900" Type="http://schemas.openxmlformats.org/officeDocument/2006/relationships/image" Target="media/image1802.wmf"/><Relationship Id="rId4095" Type="http://schemas.openxmlformats.org/officeDocument/2006/relationships/oleObject" Target="embeddings/oleObject2187.bin"/><Relationship Id="rId90" Type="http://schemas.openxmlformats.org/officeDocument/2006/relationships/image" Target="media/image44.wmf"/><Relationship Id="rId407" Type="http://schemas.openxmlformats.org/officeDocument/2006/relationships/oleObject" Target="embeddings/oleObject209.bin"/><Relationship Id="rId614" Type="http://schemas.openxmlformats.org/officeDocument/2006/relationships/oleObject" Target="embeddings/oleObject314.bin"/><Relationship Id="rId821" Type="http://schemas.openxmlformats.org/officeDocument/2006/relationships/oleObject" Target="embeddings/oleObject427.bin"/><Relationship Id="rId1037" Type="http://schemas.openxmlformats.org/officeDocument/2006/relationships/image" Target="media/image486.wmf"/><Relationship Id="rId1244" Type="http://schemas.openxmlformats.org/officeDocument/2006/relationships/image" Target="media/image583.wmf"/><Relationship Id="rId1451" Type="http://schemas.openxmlformats.org/officeDocument/2006/relationships/oleObject" Target="embeddings/oleObject759.bin"/><Relationship Id="rId1896" Type="http://schemas.openxmlformats.org/officeDocument/2006/relationships/image" Target="media/image890.wmf"/><Relationship Id="rId2502" Type="http://schemas.openxmlformats.org/officeDocument/2006/relationships/image" Target="media/image1180.wmf"/><Relationship Id="rId2947" Type="http://schemas.openxmlformats.org/officeDocument/2006/relationships/image" Target="media/image1401.wmf"/><Relationship Id="rId919" Type="http://schemas.openxmlformats.org/officeDocument/2006/relationships/oleObject" Target="embeddings/oleObject476.bin"/><Relationship Id="rId1104" Type="http://schemas.openxmlformats.org/officeDocument/2006/relationships/oleObject" Target="embeddings/oleObject577.bin"/><Relationship Id="rId1311" Type="http://schemas.openxmlformats.org/officeDocument/2006/relationships/oleObject" Target="embeddings/oleObject689.bin"/><Relationship Id="rId1549" Type="http://schemas.openxmlformats.org/officeDocument/2006/relationships/image" Target="media/image724.wmf"/><Relationship Id="rId1756" Type="http://schemas.openxmlformats.org/officeDocument/2006/relationships/image" Target="media/image824.wmf"/><Relationship Id="rId1963" Type="http://schemas.openxmlformats.org/officeDocument/2006/relationships/image" Target="media/image922.wmf"/><Relationship Id="rId2807" Type="http://schemas.openxmlformats.org/officeDocument/2006/relationships/oleObject" Target="embeddings/oleObject1462.bin"/><Relationship Id="rId4022" Type="http://schemas.openxmlformats.org/officeDocument/2006/relationships/oleObject" Target="embeddings/oleObject2143.bin"/><Relationship Id="rId48" Type="http://schemas.openxmlformats.org/officeDocument/2006/relationships/oleObject" Target="embeddings/oleObject18.bin"/><Relationship Id="rId1409" Type="http://schemas.openxmlformats.org/officeDocument/2006/relationships/oleObject" Target="embeddings/oleObject737.bin"/><Relationship Id="rId1616" Type="http://schemas.openxmlformats.org/officeDocument/2006/relationships/oleObject" Target="embeddings/oleObject854.bin"/><Relationship Id="rId1823" Type="http://schemas.openxmlformats.org/officeDocument/2006/relationships/image" Target="media/image856.wmf"/><Relationship Id="rId3069" Type="http://schemas.openxmlformats.org/officeDocument/2006/relationships/image" Target="media/image1453.wmf"/><Relationship Id="rId3276" Type="http://schemas.openxmlformats.org/officeDocument/2006/relationships/image" Target="media/image1544.wmf"/><Relationship Id="rId3483" Type="http://schemas.openxmlformats.org/officeDocument/2006/relationships/image" Target="media/image1629.wmf"/><Relationship Id="rId3690" Type="http://schemas.openxmlformats.org/officeDocument/2006/relationships/oleObject" Target="embeddings/oleObject1948.bin"/><Relationship Id="rId197" Type="http://schemas.openxmlformats.org/officeDocument/2006/relationships/image" Target="media/image96.wmf"/><Relationship Id="rId2085" Type="http://schemas.openxmlformats.org/officeDocument/2006/relationships/oleObject" Target="embeddings/oleObject1092.bin"/><Relationship Id="rId2292" Type="http://schemas.openxmlformats.org/officeDocument/2006/relationships/image" Target="media/image1082.wmf"/><Relationship Id="rId3136" Type="http://schemas.openxmlformats.org/officeDocument/2006/relationships/image" Target="media/image1483.wmf"/><Relationship Id="rId3343" Type="http://schemas.openxmlformats.org/officeDocument/2006/relationships/image" Target="media/image1571.wmf"/><Relationship Id="rId3788" Type="http://schemas.openxmlformats.org/officeDocument/2006/relationships/image" Target="media/image1760.wmf"/><Relationship Id="rId3995" Type="http://schemas.openxmlformats.org/officeDocument/2006/relationships/image" Target="media/image1850.wmf"/><Relationship Id="rId264" Type="http://schemas.openxmlformats.org/officeDocument/2006/relationships/oleObject" Target="embeddings/oleObject129.bin"/><Relationship Id="rId471" Type="http://schemas.openxmlformats.org/officeDocument/2006/relationships/oleObject" Target="embeddings/oleObject242.bin"/><Relationship Id="rId2152" Type="http://schemas.openxmlformats.org/officeDocument/2006/relationships/oleObject" Target="embeddings/oleObject1126.bin"/><Relationship Id="rId2597" Type="http://schemas.openxmlformats.org/officeDocument/2006/relationships/oleObject" Target="embeddings/oleObject1361.bin"/><Relationship Id="rId3550" Type="http://schemas.openxmlformats.org/officeDocument/2006/relationships/oleObject" Target="embeddings/oleObject1872.bin"/><Relationship Id="rId3648" Type="http://schemas.openxmlformats.org/officeDocument/2006/relationships/oleObject" Target="embeddings/oleObject1922.bin"/><Relationship Id="rId3855" Type="http://schemas.openxmlformats.org/officeDocument/2006/relationships/oleObject" Target="embeddings/oleObject2057.bin"/><Relationship Id="rId124" Type="http://schemas.openxmlformats.org/officeDocument/2006/relationships/image" Target="media/image60.wmf"/><Relationship Id="rId569" Type="http://schemas.openxmlformats.org/officeDocument/2006/relationships/image" Target="media/image269.wmf"/><Relationship Id="rId776" Type="http://schemas.openxmlformats.org/officeDocument/2006/relationships/oleObject" Target="embeddings/oleObject403.bin"/><Relationship Id="rId983" Type="http://schemas.openxmlformats.org/officeDocument/2006/relationships/oleObject" Target="embeddings/oleObject512.bin"/><Relationship Id="rId1199" Type="http://schemas.openxmlformats.org/officeDocument/2006/relationships/oleObject" Target="embeddings/oleObject627.bin"/><Relationship Id="rId2457" Type="http://schemas.openxmlformats.org/officeDocument/2006/relationships/oleObject" Target="embeddings/oleObject1286.bin"/><Relationship Id="rId2664" Type="http://schemas.openxmlformats.org/officeDocument/2006/relationships/image" Target="media/image1257.wmf"/><Relationship Id="rId3203" Type="http://schemas.openxmlformats.org/officeDocument/2006/relationships/image" Target="media/image1513.wmf"/><Relationship Id="rId3410" Type="http://schemas.openxmlformats.org/officeDocument/2006/relationships/image" Target="media/image1593.wmf"/><Relationship Id="rId3508" Type="http://schemas.openxmlformats.org/officeDocument/2006/relationships/oleObject" Target="embeddings/oleObject1851.bin"/><Relationship Id="rId331" Type="http://schemas.openxmlformats.org/officeDocument/2006/relationships/image" Target="media/image158.wmf"/><Relationship Id="rId429" Type="http://schemas.openxmlformats.org/officeDocument/2006/relationships/image" Target="media/image201.wmf"/><Relationship Id="rId636" Type="http://schemas.openxmlformats.org/officeDocument/2006/relationships/oleObject" Target="embeddings/oleObject325.bin"/><Relationship Id="rId1059" Type="http://schemas.openxmlformats.org/officeDocument/2006/relationships/oleObject" Target="embeddings/oleObject554.bin"/><Relationship Id="rId1266" Type="http://schemas.openxmlformats.org/officeDocument/2006/relationships/oleObject" Target="embeddings/oleObject665.bin"/><Relationship Id="rId1473" Type="http://schemas.openxmlformats.org/officeDocument/2006/relationships/image" Target="media/image690.wmf"/><Relationship Id="rId2012" Type="http://schemas.openxmlformats.org/officeDocument/2006/relationships/image" Target="media/image945.wmf"/><Relationship Id="rId2317" Type="http://schemas.openxmlformats.org/officeDocument/2006/relationships/image" Target="media/image1094.wmf"/><Relationship Id="rId2871" Type="http://schemas.openxmlformats.org/officeDocument/2006/relationships/image" Target="media/image1362.wmf"/><Relationship Id="rId2969" Type="http://schemas.openxmlformats.org/officeDocument/2006/relationships/image" Target="media/image1412.wmf"/><Relationship Id="rId3715" Type="http://schemas.openxmlformats.org/officeDocument/2006/relationships/oleObject" Target="embeddings/oleObject1967.bin"/><Relationship Id="rId3922" Type="http://schemas.openxmlformats.org/officeDocument/2006/relationships/image" Target="media/image1813.wmf"/><Relationship Id="rId843" Type="http://schemas.openxmlformats.org/officeDocument/2006/relationships/oleObject" Target="embeddings/oleObject438.bin"/><Relationship Id="rId1126" Type="http://schemas.openxmlformats.org/officeDocument/2006/relationships/oleObject" Target="embeddings/oleObject588.bin"/><Relationship Id="rId1680" Type="http://schemas.openxmlformats.org/officeDocument/2006/relationships/oleObject" Target="embeddings/oleObject882.bin"/><Relationship Id="rId1778" Type="http://schemas.openxmlformats.org/officeDocument/2006/relationships/oleObject" Target="embeddings/oleObject931.bin"/><Relationship Id="rId1985" Type="http://schemas.openxmlformats.org/officeDocument/2006/relationships/oleObject" Target="embeddings/oleObject1041.bin"/><Relationship Id="rId2524" Type="http://schemas.openxmlformats.org/officeDocument/2006/relationships/image" Target="media/image1190.wmf"/><Relationship Id="rId2731" Type="http://schemas.openxmlformats.org/officeDocument/2006/relationships/oleObject" Target="embeddings/oleObject1425.bin"/><Relationship Id="rId2829" Type="http://schemas.openxmlformats.org/officeDocument/2006/relationships/oleObject" Target="embeddings/oleObject1473.bin"/><Relationship Id="rId703" Type="http://schemas.openxmlformats.org/officeDocument/2006/relationships/image" Target="media/image336.wmf"/><Relationship Id="rId910" Type="http://schemas.openxmlformats.org/officeDocument/2006/relationships/image" Target="media/image431.wmf"/><Relationship Id="rId1333" Type="http://schemas.openxmlformats.org/officeDocument/2006/relationships/oleObject" Target="embeddings/oleObject700.bin"/><Relationship Id="rId1540" Type="http://schemas.openxmlformats.org/officeDocument/2006/relationships/oleObject" Target="embeddings/oleObject806.bin"/><Relationship Id="rId1638" Type="http://schemas.openxmlformats.org/officeDocument/2006/relationships/oleObject" Target="embeddings/oleObject865.bin"/><Relationship Id="rId4044" Type="http://schemas.openxmlformats.org/officeDocument/2006/relationships/oleObject" Target="embeddings/oleObject2154.bin"/><Relationship Id="rId1400" Type="http://schemas.openxmlformats.org/officeDocument/2006/relationships/image" Target="media/image655.wmf"/><Relationship Id="rId1845" Type="http://schemas.openxmlformats.org/officeDocument/2006/relationships/image" Target="media/image867.wmf"/><Relationship Id="rId3060" Type="http://schemas.openxmlformats.org/officeDocument/2006/relationships/oleObject" Target="embeddings/oleObject1597.bin"/><Relationship Id="rId3298" Type="http://schemas.openxmlformats.org/officeDocument/2006/relationships/image" Target="media/image1552.wmf"/><Relationship Id="rId4111" Type="http://schemas.openxmlformats.org/officeDocument/2006/relationships/oleObject" Target="embeddings/oleObject2203.bin"/><Relationship Id="rId1705" Type="http://schemas.openxmlformats.org/officeDocument/2006/relationships/image" Target="media/image798.wmf"/><Relationship Id="rId1912" Type="http://schemas.openxmlformats.org/officeDocument/2006/relationships/image" Target="media/image897.wmf"/><Relationship Id="rId3158" Type="http://schemas.openxmlformats.org/officeDocument/2006/relationships/image" Target="media/image1493.wmf"/><Relationship Id="rId3365" Type="http://schemas.openxmlformats.org/officeDocument/2006/relationships/image" Target="media/image1581.wmf"/><Relationship Id="rId3572" Type="http://schemas.openxmlformats.org/officeDocument/2006/relationships/oleObject" Target="embeddings/oleObject1883.bin"/><Relationship Id="rId286" Type="http://schemas.openxmlformats.org/officeDocument/2006/relationships/oleObject" Target="embeddings/oleObject141.bin"/><Relationship Id="rId493" Type="http://schemas.openxmlformats.org/officeDocument/2006/relationships/oleObject" Target="embeddings/oleObject253.bin"/><Relationship Id="rId2174" Type="http://schemas.openxmlformats.org/officeDocument/2006/relationships/oleObject" Target="embeddings/oleObject1137.bin"/><Relationship Id="rId2381" Type="http://schemas.openxmlformats.org/officeDocument/2006/relationships/oleObject" Target="embeddings/oleObject1244.bin"/><Relationship Id="rId3018" Type="http://schemas.openxmlformats.org/officeDocument/2006/relationships/oleObject" Target="embeddings/oleObject1571.bin"/><Relationship Id="rId3225" Type="http://schemas.openxmlformats.org/officeDocument/2006/relationships/oleObject" Target="embeddings/oleObject1687.bin"/><Relationship Id="rId3432" Type="http://schemas.openxmlformats.org/officeDocument/2006/relationships/oleObject" Target="embeddings/oleObject1814.bin"/><Relationship Id="rId3877" Type="http://schemas.openxmlformats.org/officeDocument/2006/relationships/oleObject" Target="embeddings/oleObject2071.bin"/><Relationship Id="rId146" Type="http://schemas.openxmlformats.org/officeDocument/2006/relationships/image" Target="media/image71.wmf"/><Relationship Id="rId353" Type="http://schemas.openxmlformats.org/officeDocument/2006/relationships/image" Target="media/image168.wmf"/><Relationship Id="rId560" Type="http://schemas.openxmlformats.org/officeDocument/2006/relationships/oleObject" Target="embeddings/oleObject288.bin"/><Relationship Id="rId798" Type="http://schemas.openxmlformats.org/officeDocument/2006/relationships/image" Target="media/image375.wmf"/><Relationship Id="rId1190" Type="http://schemas.openxmlformats.org/officeDocument/2006/relationships/oleObject" Target="embeddings/oleObject623.bin"/><Relationship Id="rId2034" Type="http://schemas.openxmlformats.org/officeDocument/2006/relationships/image" Target="media/image956.wmf"/><Relationship Id="rId2241" Type="http://schemas.openxmlformats.org/officeDocument/2006/relationships/image" Target="media/image1057.wmf"/><Relationship Id="rId2479" Type="http://schemas.openxmlformats.org/officeDocument/2006/relationships/oleObject" Target="embeddings/oleObject1298.bin"/><Relationship Id="rId2686" Type="http://schemas.openxmlformats.org/officeDocument/2006/relationships/image" Target="media/image1268.wmf"/><Relationship Id="rId2893" Type="http://schemas.openxmlformats.org/officeDocument/2006/relationships/image" Target="media/image1373.wmf"/><Relationship Id="rId3737" Type="http://schemas.openxmlformats.org/officeDocument/2006/relationships/oleObject" Target="embeddings/oleObject1982.bin"/><Relationship Id="rId3944" Type="http://schemas.openxmlformats.org/officeDocument/2006/relationships/oleObject" Target="embeddings/oleObject2104.bin"/><Relationship Id="rId213" Type="http://schemas.openxmlformats.org/officeDocument/2006/relationships/image" Target="media/image104.wmf"/><Relationship Id="rId420" Type="http://schemas.openxmlformats.org/officeDocument/2006/relationships/oleObject" Target="embeddings/oleObject216.bin"/><Relationship Id="rId658" Type="http://schemas.openxmlformats.org/officeDocument/2006/relationships/oleObject" Target="embeddings/oleObject336.bin"/><Relationship Id="rId865" Type="http://schemas.openxmlformats.org/officeDocument/2006/relationships/oleObject" Target="embeddings/oleObject449.bin"/><Relationship Id="rId1050" Type="http://schemas.openxmlformats.org/officeDocument/2006/relationships/image" Target="media/image492.wmf"/><Relationship Id="rId1288" Type="http://schemas.openxmlformats.org/officeDocument/2006/relationships/image" Target="media/image599.wmf"/><Relationship Id="rId1495" Type="http://schemas.openxmlformats.org/officeDocument/2006/relationships/image" Target="media/image701.wmf"/><Relationship Id="rId2101" Type="http://schemas.openxmlformats.org/officeDocument/2006/relationships/oleObject" Target="embeddings/oleObject1100.bin"/><Relationship Id="rId2339" Type="http://schemas.openxmlformats.org/officeDocument/2006/relationships/image" Target="media/image1105.wmf"/><Relationship Id="rId2546" Type="http://schemas.openxmlformats.org/officeDocument/2006/relationships/oleObject" Target="embeddings/oleObject1335.bin"/><Relationship Id="rId2753" Type="http://schemas.openxmlformats.org/officeDocument/2006/relationships/oleObject" Target="embeddings/oleObject1435.bin"/><Relationship Id="rId2960" Type="http://schemas.openxmlformats.org/officeDocument/2006/relationships/oleObject" Target="embeddings/oleObject1538.bin"/><Relationship Id="rId3804" Type="http://schemas.openxmlformats.org/officeDocument/2006/relationships/image" Target="media/image1764.wmf"/><Relationship Id="rId518" Type="http://schemas.openxmlformats.org/officeDocument/2006/relationships/image" Target="media/image245.wmf"/><Relationship Id="rId725" Type="http://schemas.openxmlformats.org/officeDocument/2006/relationships/image" Target="media/image346.wmf"/><Relationship Id="rId932" Type="http://schemas.openxmlformats.org/officeDocument/2006/relationships/oleObject" Target="embeddings/oleObject483.bin"/><Relationship Id="rId1148" Type="http://schemas.openxmlformats.org/officeDocument/2006/relationships/image" Target="media/image537.emf"/><Relationship Id="rId1355" Type="http://schemas.openxmlformats.org/officeDocument/2006/relationships/oleObject" Target="embeddings/oleObject711.bin"/><Relationship Id="rId1562" Type="http://schemas.openxmlformats.org/officeDocument/2006/relationships/oleObject" Target="embeddings/oleObject820.bin"/><Relationship Id="rId2406" Type="http://schemas.openxmlformats.org/officeDocument/2006/relationships/oleObject" Target="embeddings/oleObject1257.bin"/><Relationship Id="rId2613" Type="http://schemas.openxmlformats.org/officeDocument/2006/relationships/oleObject" Target="embeddings/oleObject1369.bin"/><Relationship Id="rId4066" Type="http://schemas.openxmlformats.org/officeDocument/2006/relationships/image" Target="media/image1885.emf"/><Relationship Id="rId1008" Type="http://schemas.openxmlformats.org/officeDocument/2006/relationships/image" Target="media/image474.wmf"/><Relationship Id="rId1215" Type="http://schemas.openxmlformats.org/officeDocument/2006/relationships/oleObject" Target="embeddings/oleObject635.bin"/><Relationship Id="rId1422" Type="http://schemas.openxmlformats.org/officeDocument/2006/relationships/image" Target="media/image666.wmf"/><Relationship Id="rId1867" Type="http://schemas.openxmlformats.org/officeDocument/2006/relationships/oleObject" Target="embeddings/oleObject977.bin"/><Relationship Id="rId2820" Type="http://schemas.openxmlformats.org/officeDocument/2006/relationships/image" Target="media/image1337.wmf"/><Relationship Id="rId2918" Type="http://schemas.openxmlformats.org/officeDocument/2006/relationships/oleObject" Target="embeddings/oleObject1517.bin"/><Relationship Id="rId61" Type="http://schemas.openxmlformats.org/officeDocument/2006/relationships/image" Target="media/image30.wmf"/><Relationship Id="rId1727" Type="http://schemas.openxmlformats.org/officeDocument/2006/relationships/oleObject" Target="embeddings/oleObject905.bin"/><Relationship Id="rId1934" Type="http://schemas.openxmlformats.org/officeDocument/2006/relationships/image" Target="media/image907.wmf"/><Relationship Id="rId3082" Type="http://schemas.openxmlformats.org/officeDocument/2006/relationships/image" Target="media/image1459.wmf"/><Relationship Id="rId3387" Type="http://schemas.openxmlformats.org/officeDocument/2006/relationships/oleObject" Target="embeddings/oleObject1786.bin"/><Relationship Id="rId19" Type="http://schemas.openxmlformats.org/officeDocument/2006/relationships/image" Target="media/image9.wmf"/><Relationship Id="rId2196" Type="http://schemas.openxmlformats.org/officeDocument/2006/relationships/image" Target="media/image1036.wmf"/><Relationship Id="rId3594" Type="http://schemas.openxmlformats.org/officeDocument/2006/relationships/oleObject" Target="embeddings/oleObject1894.bin"/><Relationship Id="rId3899" Type="http://schemas.openxmlformats.org/officeDocument/2006/relationships/oleObject" Target="embeddings/oleObject2082.bin"/><Relationship Id="rId168" Type="http://schemas.openxmlformats.org/officeDocument/2006/relationships/oleObject" Target="embeddings/oleObject80.bin"/><Relationship Id="rId3247" Type="http://schemas.openxmlformats.org/officeDocument/2006/relationships/image" Target="media/image1533.wmf"/><Relationship Id="rId3454" Type="http://schemas.openxmlformats.org/officeDocument/2006/relationships/image" Target="media/image1615.wmf"/><Relationship Id="rId3661" Type="http://schemas.openxmlformats.org/officeDocument/2006/relationships/image" Target="media/image1716.wmf"/><Relationship Id="rId375" Type="http://schemas.openxmlformats.org/officeDocument/2006/relationships/image" Target="media/image179.wmf"/><Relationship Id="rId582" Type="http://schemas.openxmlformats.org/officeDocument/2006/relationships/oleObject" Target="embeddings/oleObject299.bin"/><Relationship Id="rId2056" Type="http://schemas.openxmlformats.org/officeDocument/2006/relationships/oleObject" Target="embeddings/oleObject1077.bin"/><Relationship Id="rId2263" Type="http://schemas.openxmlformats.org/officeDocument/2006/relationships/image" Target="media/image1068.wmf"/><Relationship Id="rId2470" Type="http://schemas.openxmlformats.org/officeDocument/2006/relationships/image" Target="media/image1164.wmf"/><Relationship Id="rId3107" Type="http://schemas.openxmlformats.org/officeDocument/2006/relationships/oleObject" Target="embeddings/oleObject1623.bin"/><Relationship Id="rId3314" Type="http://schemas.openxmlformats.org/officeDocument/2006/relationships/oleObject" Target="embeddings/oleObject1740.bin"/><Relationship Id="rId3521" Type="http://schemas.openxmlformats.org/officeDocument/2006/relationships/image" Target="media/image1648.wmf"/><Relationship Id="rId3759" Type="http://schemas.openxmlformats.org/officeDocument/2006/relationships/image" Target="media/image1750.wmf"/><Relationship Id="rId3966" Type="http://schemas.openxmlformats.org/officeDocument/2006/relationships/image" Target="media/image1836.wmf"/><Relationship Id="rId3" Type="http://schemas.microsoft.com/office/2007/relationships/stylesWithEffects" Target="stylesWithEffects.xml"/><Relationship Id="rId235" Type="http://schemas.openxmlformats.org/officeDocument/2006/relationships/image" Target="media/image115.wmf"/><Relationship Id="rId442" Type="http://schemas.openxmlformats.org/officeDocument/2006/relationships/oleObject" Target="embeddings/oleObject228.bin"/><Relationship Id="rId887" Type="http://schemas.openxmlformats.org/officeDocument/2006/relationships/image" Target="media/image420.wmf"/><Relationship Id="rId1072" Type="http://schemas.openxmlformats.org/officeDocument/2006/relationships/oleObject" Target="embeddings/oleObject561.bin"/><Relationship Id="rId2123" Type="http://schemas.openxmlformats.org/officeDocument/2006/relationships/image" Target="media/image999.wmf"/><Relationship Id="rId2330" Type="http://schemas.openxmlformats.org/officeDocument/2006/relationships/oleObject" Target="embeddings/oleObject1217.bin"/><Relationship Id="rId2568" Type="http://schemas.openxmlformats.org/officeDocument/2006/relationships/image" Target="media/image1209.wmf"/><Relationship Id="rId2775" Type="http://schemas.openxmlformats.org/officeDocument/2006/relationships/oleObject" Target="embeddings/oleObject1447.bin"/><Relationship Id="rId2982" Type="http://schemas.openxmlformats.org/officeDocument/2006/relationships/image" Target="media/image1417.wmf"/><Relationship Id="rId3619" Type="http://schemas.openxmlformats.org/officeDocument/2006/relationships/image" Target="media/image1697.wmf"/><Relationship Id="rId3826" Type="http://schemas.openxmlformats.org/officeDocument/2006/relationships/image" Target="media/image1773.wmf"/><Relationship Id="rId302" Type="http://schemas.openxmlformats.org/officeDocument/2006/relationships/oleObject" Target="embeddings/oleObject149.bin"/><Relationship Id="rId747" Type="http://schemas.openxmlformats.org/officeDocument/2006/relationships/oleObject" Target="embeddings/oleObject386.bin"/><Relationship Id="rId954" Type="http://schemas.openxmlformats.org/officeDocument/2006/relationships/oleObject" Target="embeddings/oleObject496.bin"/><Relationship Id="rId1377" Type="http://schemas.openxmlformats.org/officeDocument/2006/relationships/oleObject" Target="embeddings/oleObject721.bin"/><Relationship Id="rId1584" Type="http://schemas.openxmlformats.org/officeDocument/2006/relationships/oleObject" Target="embeddings/oleObject835.bin"/><Relationship Id="rId1791" Type="http://schemas.openxmlformats.org/officeDocument/2006/relationships/image" Target="media/image840.wmf"/><Relationship Id="rId2428" Type="http://schemas.openxmlformats.org/officeDocument/2006/relationships/image" Target="media/image1147.wmf"/><Relationship Id="rId2635" Type="http://schemas.openxmlformats.org/officeDocument/2006/relationships/oleObject" Target="embeddings/oleObject1380.bin"/><Relationship Id="rId2842" Type="http://schemas.openxmlformats.org/officeDocument/2006/relationships/oleObject" Target="embeddings/oleObject1480.bin"/><Relationship Id="rId4088" Type="http://schemas.openxmlformats.org/officeDocument/2006/relationships/oleObject" Target="embeddings/oleObject2180.bin"/><Relationship Id="rId83" Type="http://schemas.openxmlformats.org/officeDocument/2006/relationships/oleObject" Target="embeddings/oleObject36.bin"/><Relationship Id="rId607" Type="http://schemas.openxmlformats.org/officeDocument/2006/relationships/oleObject" Target="embeddings/oleObject311.bin"/><Relationship Id="rId814" Type="http://schemas.openxmlformats.org/officeDocument/2006/relationships/image" Target="media/image383.wmf"/><Relationship Id="rId1237" Type="http://schemas.openxmlformats.org/officeDocument/2006/relationships/oleObject" Target="embeddings/oleObject647.bin"/><Relationship Id="rId1444" Type="http://schemas.openxmlformats.org/officeDocument/2006/relationships/image" Target="media/image677.wmf"/><Relationship Id="rId1651" Type="http://schemas.openxmlformats.org/officeDocument/2006/relationships/image" Target="media/image767.wmf"/><Relationship Id="rId1889" Type="http://schemas.openxmlformats.org/officeDocument/2006/relationships/oleObject" Target="embeddings/oleObject990.bin"/><Relationship Id="rId2702" Type="http://schemas.openxmlformats.org/officeDocument/2006/relationships/image" Target="media/image1276.wmf"/><Relationship Id="rId1304" Type="http://schemas.openxmlformats.org/officeDocument/2006/relationships/image" Target="media/image607.wmf"/><Relationship Id="rId1511" Type="http://schemas.openxmlformats.org/officeDocument/2006/relationships/image" Target="media/image709.wmf"/><Relationship Id="rId1749" Type="http://schemas.openxmlformats.org/officeDocument/2006/relationships/oleObject" Target="embeddings/oleObject916.bin"/><Relationship Id="rId1956" Type="http://schemas.openxmlformats.org/officeDocument/2006/relationships/oleObject" Target="embeddings/oleObject1025.bin"/><Relationship Id="rId3171" Type="http://schemas.openxmlformats.org/officeDocument/2006/relationships/oleObject" Target="embeddings/oleObject1657.bin"/><Relationship Id="rId4015" Type="http://schemas.openxmlformats.org/officeDocument/2006/relationships/image" Target="media/image1860.wmf"/><Relationship Id="rId1609" Type="http://schemas.openxmlformats.org/officeDocument/2006/relationships/image" Target="media/image746.wmf"/><Relationship Id="rId1816" Type="http://schemas.openxmlformats.org/officeDocument/2006/relationships/oleObject" Target="embeddings/oleObject951.bin"/><Relationship Id="rId3269" Type="http://schemas.openxmlformats.org/officeDocument/2006/relationships/oleObject" Target="embeddings/oleObject1713.bin"/><Relationship Id="rId3476" Type="http://schemas.openxmlformats.org/officeDocument/2006/relationships/image" Target="media/image1625.wmf"/><Relationship Id="rId3683" Type="http://schemas.openxmlformats.org/officeDocument/2006/relationships/oleObject" Target="embeddings/oleObject1942.bin"/><Relationship Id="rId10" Type="http://schemas.openxmlformats.org/officeDocument/2006/relationships/image" Target="media/image3.jpg"/><Relationship Id="rId397" Type="http://schemas.openxmlformats.org/officeDocument/2006/relationships/oleObject" Target="embeddings/oleObject203.bin"/><Relationship Id="rId2078" Type="http://schemas.openxmlformats.org/officeDocument/2006/relationships/oleObject" Target="embeddings/oleObject1088.bin"/><Relationship Id="rId2285" Type="http://schemas.openxmlformats.org/officeDocument/2006/relationships/oleObject" Target="embeddings/oleObject1194.bin"/><Relationship Id="rId2492" Type="http://schemas.openxmlformats.org/officeDocument/2006/relationships/image" Target="media/image1175.wmf"/><Relationship Id="rId3031" Type="http://schemas.openxmlformats.org/officeDocument/2006/relationships/oleObject" Target="embeddings/oleObject1581.bin"/><Relationship Id="rId3129" Type="http://schemas.openxmlformats.org/officeDocument/2006/relationships/oleObject" Target="embeddings/oleObject1635.bin"/><Relationship Id="rId3336" Type="http://schemas.openxmlformats.org/officeDocument/2006/relationships/oleObject" Target="embeddings/oleObject1753.bin"/><Relationship Id="rId3890" Type="http://schemas.openxmlformats.org/officeDocument/2006/relationships/image" Target="media/image1797.wmf"/><Relationship Id="rId3988" Type="http://schemas.openxmlformats.org/officeDocument/2006/relationships/oleObject" Target="embeddings/oleObject2126.bin"/><Relationship Id="rId257" Type="http://schemas.openxmlformats.org/officeDocument/2006/relationships/image" Target="media/image125.wmf"/><Relationship Id="rId464" Type="http://schemas.openxmlformats.org/officeDocument/2006/relationships/image" Target="media/image218.wmf"/><Relationship Id="rId1094" Type="http://schemas.openxmlformats.org/officeDocument/2006/relationships/oleObject" Target="embeddings/oleObject572.bin"/><Relationship Id="rId2145" Type="http://schemas.openxmlformats.org/officeDocument/2006/relationships/image" Target="media/image1010.wmf"/><Relationship Id="rId2797" Type="http://schemas.openxmlformats.org/officeDocument/2006/relationships/oleObject" Target="embeddings/oleObject1458.bin"/><Relationship Id="rId3543" Type="http://schemas.openxmlformats.org/officeDocument/2006/relationships/image" Target="media/image1659.wmf"/><Relationship Id="rId3750" Type="http://schemas.openxmlformats.org/officeDocument/2006/relationships/oleObject" Target="embeddings/oleObject1989.bin"/><Relationship Id="rId3848" Type="http://schemas.openxmlformats.org/officeDocument/2006/relationships/image" Target="media/image1780.wmf"/><Relationship Id="rId117" Type="http://schemas.openxmlformats.org/officeDocument/2006/relationships/oleObject" Target="embeddings/oleObject54.bin"/><Relationship Id="rId671" Type="http://schemas.openxmlformats.org/officeDocument/2006/relationships/image" Target="media/image319.wmf"/><Relationship Id="rId769" Type="http://schemas.openxmlformats.org/officeDocument/2006/relationships/image" Target="media/image362.wmf"/><Relationship Id="rId976" Type="http://schemas.openxmlformats.org/officeDocument/2006/relationships/oleObject" Target="embeddings/oleObject508.bin"/><Relationship Id="rId1399" Type="http://schemas.openxmlformats.org/officeDocument/2006/relationships/oleObject" Target="embeddings/oleObject732.bin"/><Relationship Id="rId2352" Type="http://schemas.openxmlformats.org/officeDocument/2006/relationships/image" Target="media/image1111.wmf"/><Relationship Id="rId2657" Type="http://schemas.openxmlformats.org/officeDocument/2006/relationships/oleObject" Target="embeddings/oleObject1391.bin"/><Relationship Id="rId3403" Type="http://schemas.openxmlformats.org/officeDocument/2006/relationships/oleObject" Target="embeddings/oleObject1795.bin"/><Relationship Id="rId3610" Type="http://schemas.openxmlformats.org/officeDocument/2006/relationships/oleObject" Target="embeddings/oleObject1902.bin"/><Relationship Id="rId324" Type="http://schemas.openxmlformats.org/officeDocument/2006/relationships/oleObject" Target="embeddings/oleObject163.bin"/><Relationship Id="rId531" Type="http://schemas.openxmlformats.org/officeDocument/2006/relationships/image" Target="media/image250.wmf"/><Relationship Id="rId629" Type="http://schemas.openxmlformats.org/officeDocument/2006/relationships/image" Target="media/image300.wmf"/><Relationship Id="rId1161" Type="http://schemas.openxmlformats.org/officeDocument/2006/relationships/oleObject" Target="embeddings/oleObject607.bin"/><Relationship Id="rId1259" Type="http://schemas.openxmlformats.org/officeDocument/2006/relationships/oleObject" Target="embeddings/oleObject658.bin"/><Relationship Id="rId1466" Type="http://schemas.openxmlformats.org/officeDocument/2006/relationships/oleObject" Target="embeddings/oleObject767.bin"/><Relationship Id="rId2005" Type="http://schemas.openxmlformats.org/officeDocument/2006/relationships/oleObject" Target="embeddings/oleObject1051.bin"/><Relationship Id="rId2212" Type="http://schemas.openxmlformats.org/officeDocument/2006/relationships/image" Target="media/image1044.wmf"/><Relationship Id="rId2864" Type="http://schemas.openxmlformats.org/officeDocument/2006/relationships/oleObject" Target="embeddings/oleObject1491.bin"/><Relationship Id="rId3708" Type="http://schemas.openxmlformats.org/officeDocument/2006/relationships/oleObject" Target="embeddings/oleObject1962.bin"/><Relationship Id="rId3915" Type="http://schemas.openxmlformats.org/officeDocument/2006/relationships/oleObject" Target="embeddings/oleObject2090.bin"/><Relationship Id="rId836" Type="http://schemas.openxmlformats.org/officeDocument/2006/relationships/image" Target="media/image394.wmf"/><Relationship Id="rId1021" Type="http://schemas.openxmlformats.org/officeDocument/2006/relationships/image" Target="media/image479.wmf"/><Relationship Id="rId1119" Type="http://schemas.openxmlformats.org/officeDocument/2006/relationships/image" Target="media/image524.wmf"/><Relationship Id="rId1673" Type="http://schemas.openxmlformats.org/officeDocument/2006/relationships/image" Target="media/image780.png"/><Relationship Id="rId1880" Type="http://schemas.openxmlformats.org/officeDocument/2006/relationships/oleObject" Target="embeddings/oleObject986.bin"/><Relationship Id="rId1978" Type="http://schemas.openxmlformats.org/officeDocument/2006/relationships/oleObject" Target="embeddings/oleObject1037.bin"/><Relationship Id="rId2517" Type="http://schemas.openxmlformats.org/officeDocument/2006/relationships/image" Target="media/image1187.wmf"/><Relationship Id="rId2724" Type="http://schemas.openxmlformats.org/officeDocument/2006/relationships/image" Target="media/image1287.wmf"/><Relationship Id="rId2931" Type="http://schemas.openxmlformats.org/officeDocument/2006/relationships/image" Target="media/image1393.wmf"/><Relationship Id="rId903" Type="http://schemas.openxmlformats.org/officeDocument/2006/relationships/oleObject" Target="embeddings/oleObject468.bin"/><Relationship Id="rId1326" Type="http://schemas.openxmlformats.org/officeDocument/2006/relationships/image" Target="media/image618.wmf"/><Relationship Id="rId1533" Type="http://schemas.openxmlformats.org/officeDocument/2006/relationships/oleObject" Target="embeddings/oleObject802.bin"/><Relationship Id="rId1740" Type="http://schemas.openxmlformats.org/officeDocument/2006/relationships/oleObject" Target="embeddings/oleObject911.bin"/><Relationship Id="rId3193" Type="http://schemas.openxmlformats.org/officeDocument/2006/relationships/image" Target="media/image1508.wmf"/><Relationship Id="rId4037" Type="http://schemas.openxmlformats.org/officeDocument/2006/relationships/image" Target="media/image1871.wmf"/><Relationship Id="rId32" Type="http://schemas.openxmlformats.org/officeDocument/2006/relationships/image" Target="media/image16.wmf"/><Relationship Id="rId1600" Type="http://schemas.openxmlformats.org/officeDocument/2006/relationships/oleObject" Target="embeddings/oleObject845.bin"/><Relationship Id="rId1838" Type="http://schemas.openxmlformats.org/officeDocument/2006/relationships/oleObject" Target="embeddings/oleObject962.bin"/><Relationship Id="rId3053" Type="http://schemas.openxmlformats.org/officeDocument/2006/relationships/image" Target="media/image1445.wmf"/><Relationship Id="rId3260" Type="http://schemas.openxmlformats.org/officeDocument/2006/relationships/oleObject" Target="embeddings/oleObject1707.bin"/><Relationship Id="rId3498" Type="http://schemas.openxmlformats.org/officeDocument/2006/relationships/oleObject" Target="embeddings/oleObject1846.bin"/><Relationship Id="rId4104" Type="http://schemas.openxmlformats.org/officeDocument/2006/relationships/oleObject" Target="embeddings/oleObject2196.bin"/><Relationship Id="rId181" Type="http://schemas.openxmlformats.org/officeDocument/2006/relationships/image" Target="media/image88.wmf"/><Relationship Id="rId1905" Type="http://schemas.openxmlformats.org/officeDocument/2006/relationships/oleObject" Target="embeddings/oleObject998.bin"/><Relationship Id="rId3120" Type="http://schemas.openxmlformats.org/officeDocument/2006/relationships/oleObject" Target="embeddings/oleObject1630.bin"/><Relationship Id="rId3358" Type="http://schemas.openxmlformats.org/officeDocument/2006/relationships/oleObject" Target="embeddings/oleObject1765.bin"/><Relationship Id="rId3565" Type="http://schemas.openxmlformats.org/officeDocument/2006/relationships/image" Target="media/image1670.wmf"/><Relationship Id="rId3772" Type="http://schemas.openxmlformats.org/officeDocument/2006/relationships/image" Target="media/image1756.wmf"/><Relationship Id="rId279" Type="http://schemas.openxmlformats.org/officeDocument/2006/relationships/oleObject" Target="embeddings/oleObject137.bin"/><Relationship Id="rId486" Type="http://schemas.openxmlformats.org/officeDocument/2006/relationships/image" Target="media/image229.wmf"/><Relationship Id="rId693" Type="http://schemas.openxmlformats.org/officeDocument/2006/relationships/oleObject" Target="embeddings/oleObject355.bin"/><Relationship Id="rId2167" Type="http://schemas.openxmlformats.org/officeDocument/2006/relationships/image" Target="media/image1021.wmf"/><Relationship Id="rId2374" Type="http://schemas.openxmlformats.org/officeDocument/2006/relationships/image" Target="media/image1121.wmf"/><Relationship Id="rId2581" Type="http://schemas.openxmlformats.org/officeDocument/2006/relationships/oleObject" Target="embeddings/oleObject1353.bin"/><Relationship Id="rId3218" Type="http://schemas.openxmlformats.org/officeDocument/2006/relationships/oleObject" Target="embeddings/oleObject1683.bin"/><Relationship Id="rId3425" Type="http://schemas.openxmlformats.org/officeDocument/2006/relationships/image" Target="media/image1599.wmf"/><Relationship Id="rId3632" Type="http://schemas.openxmlformats.org/officeDocument/2006/relationships/image" Target="media/image1703.wmf"/><Relationship Id="rId139" Type="http://schemas.openxmlformats.org/officeDocument/2006/relationships/oleObject" Target="embeddings/oleObject65.bin"/><Relationship Id="rId346" Type="http://schemas.openxmlformats.org/officeDocument/2006/relationships/image" Target="media/image165.wmf"/><Relationship Id="rId553" Type="http://schemas.openxmlformats.org/officeDocument/2006/relationships/image" Target="media/image261.wmf"/><Relationship Id="rId760" Type="http://schemas.openxmlformats.org/officeDocument/2006/relationships/image" Target="media/image358.wmf"/><Relationship Id="rId998" Type="http://schemas.openxmlformats.org/officeDocument/2006/relationships/image" Target="media/image469.wmf"/><Relationship Id="rId1183" Type="http://schemas.openxmlformats.org/officeDocument/2006/relationships/image" Target="media/image553.wmf"/><Relationship Id="rId1390" Type="http://schemas.openxmlformats.org/officeDocument/2006/relationships/image" Target="media/image650.wmf"/><Relationship Id="rId2027" Type="http://schemas.openxmlformats.org/officeDocument/2006/relationships/oleObject" Target="embeddings/oleObject1062.bin"/><Relationship Id="rId2234" Type="http://schemas.openxmlformats.org/officeDocument/2006/relationships/oleObject" Target="embeddings/oleObject1168.bin"/><Relationship Id="rId2441" Type="http://schemas.openxmlformats.org/officeDocument/2006/relationships/oleObject" Target="embeddings/oleObject1276.bin"/><Relationship Id="rId2679" Type="http://schemas.openxmlformats.org/officeDocument/2006/relationships/oleObject" Target="embeddings/oleObject1402.bin"/><Relationship Id="rId2886" Type="http://schemas.openxmlformats.org/officeDocument/2006/relationships/oleObject" Target="embeddings/oleObject1502.bin"/><Relationship Id="rId3937" Type="http://schemas.openxmlformats.org/officeDocument/2006/relationships/image" Target="media/image1821.wmf"/><Relationship Id="rId206" Type="http://schemas.openxmlformats.org/officeDocument/2006/relationships/oleObject" Target="embeddings/oleObject99.bin"/><Relationship Id="rId413" Type="http://schemas.openxmlformats.org/officeDocument/2006/relationships/oleObject" Target="embeddings/oleObject212.bin"/><Relationship Id="rId858" Type="http://schemas.openxmlformats.org/officeDocument/2006/relationships/image" Target="media/image405.wmf"/><Relationship Id="rId1043" Type="http://schemas.openxmlformats.org/officeDocument/2006/relationships/oleObject" Target="embeddings/oleObject546.bin"/><Relationship Id="rId1488" Type="http://schemas.openxmlformats.org/officeDocument/2006/relationships/oleObject" Target="embeddings/oleObject778.bin"/><Relationship Id="rId1695" Type="http://schemas.openxmlformats.org/officeDocument/2006/relationships/image" Target="media/image793.wmf"/><Relationship Id="rId2539" Type="http://schemas.openxmlformats.org/officeDocument/2006/relationships/image" Target="media/image1195.wmf"/><Relationship Id="rId2746" Type="http://schemas.openxmlformats.org/officeDocument/2006/relationships/image" Target="media/image1301.wmf"/><Relationship Id="rId2953" Type="http://schemas.openxmlformats.org/officeDocument/2006/relationships/image" Target="media/image1404.wmf"/><Relationship Id="rId620" Type="http://schemas.openxmlformats.org/officeDocument/2006/relationships/oleObject" Target="embeddings/oleObject317.bin"/><Relationship Id="rId718" Type="http://schemas.openxmlformats.org/officeDocument/2006/relationships/oleObject" Target="embeddings/oleObject368.bin"/><Relationship Id="rId925" Type="http://schemas.openxmlformats.org/officeDocument/2006/relationships/oleObject" Target="embeddings/oleObject479.bin"/><Relationship Id="rId1250" Type="http://schemas.openxmlformats.org/officeDocument/2006/relationships/image" Target="media/image586.emf"/><Relationship Id="rId1348" Type="http://schemas.openxmlformats.org/officeDocument/2006/relationships/image" Target="media/image629.wmf"/><Relationship Id="rId1555" Type="http://schemas.openxmlformats.org/officeDocument/2006/relationships/image" Target="media/image726.wmf"/><Relationship Id="rId1762" Type="http://schemas.openxmlformats.org/officeDocument/2006/relationships/oleObject" Target="embeddings/oleObject923.bin"/><Relationship Id="rId2301" Type="http://schemas.openxmlformats.org/officeDocument/2006/relationships/oleObject" Target="embeddings/oleObject1202.bin"/><Relationship Id="rId2606" Type="http://schemas.openxmlformats.org/officeDocument/2006/relationships/image" Target="media/image1228.wmf"/><Relationship Id="rId4059" Type="http://schemas.openxmlformats.org/officeDocument/2006/relationships/image" Target="media/image1881.wmf"/><Relationship Id="rId1110" Type="http://schemas.openxmlformats.org/officeDocument/2006/relationships/oleObject" Target="embeddings/oleObject580.bin"/><Relationship Id="rId1208" Type="http://schemas.openxmlformats.org/officeDocument/2006/relationships/oleObject" Target="embeddings/oleObject631.bin"/><Relationship Id="rId1415" Type="http://schemas.openxmlformats.org/officeDocument/2006/relationships/oleObject" Target="embeddings/oleObject740.bin"/><Relationship Id="rId2813" Type="http://schemas.openxmlformats.org/officeDocument/2006/relationships/oleObject" Target="embeddings/oleObject1465.bin"/><Relationship Id="rId54" Type="http://schemas.openxmlformats.org/officeDocument/2006/relationships/oleObject" Target="embeddings/oleObject21.bin"/><Relationship Id="rId1622" Type="http://schemas.openxmlformats.org/officeDocument/2006/relationships/oleObject" Target="embeddings/oleObject857.bin"/><Relationship Id="rId1927" Type="http://schemas.openxmlformats.org/officeDocument/2006/relationships/image" Target="media/image904.wmf"/><Relationship Id="rId3075" Type="http://schemas.openxmlformats.org/officeDocument/2006/relationships/image" Target="media/image1456.wmf"/><Relationship Id="rId3282" Type="http://schemas.openxmlformats.org/officeDocument/2006/relationships/image" Target="media/image1546.wmf"/><Relationship Id="rId2091" Type="http://schemas.openxmlformats.org/officeDocument/2006/relationships/oleObject" Target="embeddings/oleObject1095.bin"/><Relationship Id="rId2189" Type="http://schemas.openxmlformats.org/officeDocument/2006/relationships/oleObject" Target="embeddings/oleObject1144.bin"/><Relationship Id="rId3142" Type="http://schemas.openxmlformats.org/officeDocument/2006/relationships/hyperlink" Target="https://www.facebook.com/groups/hoidaptlhthcs/" TargetMode="External"/><Relationship Id="rId3587" Type="http://schemas.openxmlformats.org/officeDocument/2006/relationships/image" Target="media/image1681.wmf"/><Relationship Id="rId3794" Type="http://schemas.openxmlformats.org/officeDocument/2006/relationships/oleObject" Target="embeddings/oleObject2016.bin"/><Relationship Id="rId270" Type="http://schemas.openxmlformats.org/officeDocument/2006/relationships/oleObject" Target="embeddings/oleObject132.bin"/><Relationship Id="rId2396" Type="http://schemas.openxmlformats.org/officeDocument/2006/relationships/oleObject" Target="embeddings/oleObject1252.bin"/><Relationship Id="rId3002" Type="http://schemas.openxmlformats.org/officeDocument/2006/relationships/oleObject" Target="embeddings/oleObject1561.bin"/><Relationship Id="rId3447" Type="http://schemas.openxmlformats.org/officeDocument/2006/relationships/oleObject" Target="embeddings/oleObject1820.bin"/><Relationship Id="rId3654" Type="http://schemas.openxmlformats.org/officeDocument/2006/relationships/oleObject" Target="embeddings/oleObject1925.bin"/><Relationship Id="rId3861" Type="http://schemas.openxmlformats.org/officeDocument/2006/relationships/oleObject" Target="embeddings/oleObject2060.bin"/><Relationship Id="rId130" Type="http://schemas.openxmlformats.org/officeDocument/2006/relationships/image" Target="media/image63.wmf"/><Relationship Id="rId368" Type="http://schemas.openxmlformats.org/officeDocument/2006/relationships/oleObject" Target="embeddings/oleObject185.bin"/><Relationship Id="rId575" Type="http://schemas.openxmlformats.org/officeDocument/2006/relationships/image" Target="media/image272.wmf"/><Relationship Id="rId782" Type="http://schemas.openxmlformats.org/officeDocument/2006/relationships/oleObject" Target="embeddings/oleObject406.bin"/><Relationship Id="rId2049" Type="http://schemas.openxmlformats.org/officeDocument/2006/relationships/oleObject" Target="embeddings/oleObject1073.bin"/><Relationship Id="rId2256" Type="http://schemas.openxmlformats.org/officeDocument/2006/relationships/oleObject" Target="embeddings/oleObject1179.bin"/><Relationship Id="rId2463" Type="http://schemas.openxmlformats.org/officeDocument/2006/relationships/image" Target="media/image1161.wmf"/><Relationship Id="rId2670" Type="http://schemas.openxmlformats.org/officeDocument/2006/relationships/image" Target="media/image1260.wmf"/><Relationship Id="rId3307" Type="http://schemas.openxmlformats.org/officeDocument/2006/relationships/oleObject" Target="embeddings/oleObject1735.bin"/><Relationship Id="rId3514" Type="http://schemas.openxmlformats.org/officeDocument/2006/relationships/oleObject" Target="embeddings/oleObject1854.bin"/><Relationship Id="rId3721" Type="http://schemas.openxmlformats.org/officeDocument/2006/relationships/oleObject" Target="embeddings/oleObject1972.bin"/><Relationship Id="rId3959" Type="http://schemas.openxmlformats.org/officeDocument/2006/relationships/oleObject" Target="embeddings/oleObject2111.bin"/><Relationship Id="rId228" Type="http://schemas.openxmlformats.org/officeDocument/2006/relationships/oleObject" Target="embeddings/oleObject110.bin"/><Relationship Id="rId435" Type="http://schemas.openxmlformats.org/officeDocument/2006/relationships/image" Target="media/image204.wmf"/><Relationship Id="rId642" Type="http://schemas.openxmlformats.org/officeDocument/2006/relationships/oleObject" Target="embeddings/oleObject328.bin"/><Relationship Id="rId1065" Type="http://schemas.openxmlformats.org/officeDocument/2006/relationships/image" Target="media/image498.wmf"/><Relationship Id="rId1272" Type="http://schemas.openxmlformats.org/officeDocument/2006/relationships/image" Target="media/image591.wmf"/><Relationship Id="rId2116" Type="http://schemas.openxmlformats.org/officeDocument/2006/relationships/image" Target="media/image996.wmf"/><Relationship Id="rId2323" Type="http://schemas.openxmlformats.org/officeDocument/2006/relationships/image" Target="media/image1097.wmf"/><Relationship Id="rId2530" Type="http://schemas.openxmlformats.org/officeDocument/2006/relationships/image" Target="media/image1193.wmf"/><Relationship Id="rId2768" Type="http://schemas.openxmlformats.org/officeDocument/2006/relationships/image" Target="media/image1311.wmf"/><Relationship Id="rId2975" Type="http://schemas.openxmlformats.org/officeDocument/2006/relationships/oleObject" Target="embeddings/oleObject1546.bin"/><Relationship Id="rId3819" Type="http://schemas.openxmlformats.org/officeDocument/2006/relationships/image" Target="media/image1771.wmf"/><Relationship Id="rId502" Type="http://schemas.openxmlformats.org/officeDocument/2006/relationships/image" Target="media/image237.wmf"/><Relationship Id="rId947" Type="http://schemas.openxmlformats.org/officeDocument/2006/relationships/image" Target="media/image448.wmf"/><Relationship Id="rId1132" Type="http://schemas.openxmlformats.org/officeDocument/2006/relationships/oleObject" Target="embeddings/oleObject591.bin"/><Relationship Id="rId1577" Type="http://schemas.openxmlformats.org/officeDocument/2006/relationships/oleObject" Target="embeddings/oleObject830.bin"/><Relationship Id="rId1784" Type="http://schemas.openxmlformats.org/officeDocument/2006/relationships/oleObject" Target="embeddings/oleObject934.bin"/><Relationship Id="rId1991" Type="http://schemas.openxmlformats.org/officeDocument/2006/relationships/oleObject" Target="embeddings/oleObject1044.bin"/><Relationship Id="rId2628" Type="http://schemas.openxmlformats.org/officeDocument/2006/relationships/image" Target="media/image1239.wmf"/><Relationship Id="rId2835" Type="http://schemas.openxmlformats.org/officeDocument/2006/relationships/image" Target="media/image1344.wmf"/><Relationship Id="rId76" Type="http://schemas.openxmlformats.org/officeDocument/2006/relationships/oleObject" Target="embeddings/oleObject32.bin"/><Relationship Id="rId807" Type="http://schemas.openxmlformats.org/officeDocument/2006/relationships/oleObject" Target="embeddings/oleObject420.bin"/><Relationship Id="rId1437" Type="http://schemas.openxmlformats.org/officeDocument/2006/relationships/oleObject" Target="embeddings/oleObject751.bin"/><Relationship Id="rId1644" Type="http://schemas.openxmlformats.org/officeDocument/2006/relationships/oleObject" Target="embeddings/oleObject868.bin"/><Relationship Id="rId1851" Type="http://schemas.openxmlformats.org/officeDocument/2006/relationships/image" Target="media/image870.wmf"/><Relationship Id="rId2902" Type="http://schemas.openxmlformats.org/officeDocument/2006/relationships/image" Target="media/image1378.wmf"/><Relationship Id="rId3097" Type="http://schemas.openxmlformats.org/officeDocument/2006/relationships/image" Target="media/image1465.wmf"/><Relationship Id="rId4050" Type="http://schemas.openxmlformats.org/officeDocument/2006/relationships/image" Target="media/image1877.wmf"/><Relationship Id="rId1504" Type="http://schemas.openxmlformats.org/officeDocument/2006/relationships/oleObject" Target="embeddings/oleObject786.bin"/><Relationship Id="rId1711" Type="http://schemas.openxmlformats.org/officeDocument/2006/relationships/image" Target="media/image801.emf"/><Relationship Id="rId1949" Type="http://schemas.openxmlformats.org/officeDocument/2006/relationships/image" Target="media/image915.wmf"/><Relationship Id="rId3164" Type="http://schemas.openxmlformats.org/officeDocument/2006/relationships/image" Target="media/image1496.wmf"/><Relationship Id="rId4008" Type="http://schemas.openxmlformats.org/officeDocument/2006/relationships/oleObject" Target="embeddings/oleObject2136.bin"/><Relationship Id="rId292" Type="http://schemas.openxmlformats.org/officeDocument/2006/relationships/oleObject" Target="embeddings/oleObject144.bin"/><Relationship Id="rId1809" Type="http://schemas.openxmlformats.org/officeDocument/2006/relationships/image" Target="media/image849.wmf"/><Relationship Id="rId3371" Type="http://schemas.openxmlformats.org/officeDocument/2006/relationships/oleObject" Target="embeddings/oleObject1773.bin"/><Relationship Id="rId3469" Type="http://schemas.openxmlformats.org/officeDocument/2006/relationships/oleObject" Target="embeddings/oleObject1832.bin"/><Relationship Id="rId3676" Type="http://schemas.openxmlformats.org/officeDocument/2006/relationships/image" Target="media/image1723.wmf"/><Relationship Id="rId597" Type="http://schemas.openxmlformats.org/officeDocument/2006/relationships/image" Target="media/image283.wmf"/><Relationship Id="rId2180" Type="http://schemas.openxmlformats.org/officeDocument/2006/relationships/oleObject" Target="embeddings/oleObject1140.bin"/><Relationship Id="rId2278" Type="http://schemas.openxmlformats.org/officeDocument/2006/relationships/image" Target="media/image1075.wmf"/><Relationship Id="rId2485" Type="http://schemas.openxmlformats.org/officeDocument/2006/relationships/image" Target="media/image1172.wmf"/><Relationship Id="rId3024" Type="http://schemas.openxmlformats.org/officeDocument/2006/relationships/oleObject" Target="embeddings/oleObject1576.bin"/><Relationship Id="rId3231" Type="http://schemas.openxmlformats.org/officeDocument/2006/relationships/oleObject" Target="embeddings/oleObject1690.bin"/><Relationship Id="rId3329" Type="http://schemas.openxmlformats.org/officeDocument/2006/relationships/oleObject" Target="embeddings/oleObject1749.bin"/><Relationship Id="rId3883" Type="http://schemas.openxmlformats.org/officeDocument/2006/relationships/oleObject" Target="embeddings/oleObject2074.bin"/><Relationship Id="rId152" Type="http://schemas.openxmlformats.org/officeDocument/2006/relationships/oleObject" Target="embeddings/oleObject72.bin"/><Relationship Id="rId457" Type="http://schemas.openxmlformats.org/officeDocument/2006/relationships/image" Target="media/image214.wmf"/><Relationship Id="rId1087" Type="http://schemas.openxmlformats.org/officeDocument/2006/relationships/image" Target="media/image508.wmf"/><Relationship Id="rId1294" Type="http://schemas.openxmlformats.org/officeDocument/2006/relationships/image" Target="media/image602.wmf"/><Relationship Id="rId2040" Type="http://schemas.openxmlformats.org/officeDocument/2006/relationships/image" Target="media/image959.wmf"/><Relationship Id="rId2138" Type="http://schemas.openxmlformats.org/officeDocument/2006/relationships/oleObject" Target="embeddings/oleObject1119.bin"/><Relationship Id="rId2692" Type="http://schemas.openxmlformats.org/officeDocument/2006/relationships/image" Target="media/image1271.wmf"/><Relationship Id="rId2997" Type="http://schemas.openxmlformats.org/officeDocument/2006/relationships/oleObject" Target="embeddings/oleObject1558.bin"/><Relationship Id="rId3536" Type="http://schemas.openxmlformats.org/officeDocument/2006/relationships/oleObject" Target="embeddings/oleObject1865.bin"/><Relationship Id="rId3743" Type="http://schemas.openxmlformats.org/officeDocument/2006/relationships/image" Target="media/image1742.wmf"/><Relationship Id="rId3950" Type="http://schemas.openxmlformats.org/officeDocument/2006/relationships/oleObject" Target="embeddings/oleObject2107.bin"/><Relationship Id="rId664" Type="http://schemas.openxmlformats.org/officeDocument/2006/relationships/oleObject" Target="embeddings/oleObject341.bin"/><Relationship Id="rId871" Type="http://schemas.openxmlformats.org/officeDocument/2006/relationships/oleObject" Target="embeddings/oleObject452.bin"/><Relationship Id="rId969" Type="http://schemas.openxmlformats.org/officeDocument/2006/relationships/image" Target="media/image456.emf"/><Relationship Id="rId1599" Type="http://schemas.openxmlformats.org/officeDocument/2006/relationships/image" Target="media/image742.wmf"/><Relationship Id="rId2345" Type="http://schemas.openxmlformats.org/officeDocument/2006/relationships/oleObject" Target="embeddings/oleObject1225.bin"/><Relationship Id="rId2552" Type="http://schemas.openxmlformats.org/officeDocument/2006/relationships/image" Target="media/image1201.wmf"/><Relationship Id="rId3603" Type="http://schemas.openxmlformats.org/officeDocument/2006/relationships/image" Target="media/image1689.wmf"/><Relationship Id="rId3810" Type="http://schemas.openxmlformats.org/officeDocument/2006/relationships/oleObject" Target="embeddings/oleObject2028.bin"/><Relationship Id="rId317" Type="http://schemas.openxmlformats.org/officeDocument/2006/relationships/oleObject" Target="embeddings/oleObject159.bin"/><Relationship Id="rId524" Type="http://schemas.openxmlformats.org/officeDocument/2006/relationships/oleObject" Target="embeddings/oleObject269.bin"/><Relationship Id="rId731" Type="http://schemas.openxmlformats.org/officeDocument/2006/relationships/oleObject" Target="embeddings/oleObject375.bin"/><Relationship Id="rId1154" Type="http://schemas.openxmlformats.org/officeDocument/2006/relationships/image" Target="media/image540.wmf"/><Relationship Id="rId1361" Type="http://schemas.openxmlformats.org/officeDocument/2006/relationships/oleObject" Target="embeddings/oleObject714.bin"/><Relationship Id="rId1459" Type="http://schemas.openxmlformats.org/officeDocument/2006/relationships/image" Target="media/image683.wmf"/><Relationship Id="rId2205" Type="http://schemas.openxmlformats.org/officeDocument/2006/relationships/oleObject" Target="embeddings/oleObject1152.bin"/><Relationship Id="rId2412" Type="http://schemas.openxmlformats.org/officeDocument/2006/relationships/oleObject" Target="embeddings/oleObject1260.bin"/><Relationship Id="rId2857" Type="http://schemas.openxmlformats.org/officeDocument/2006/relationships/image" Target="media/image1355.wmf"/><Relationship Id="rId3908" Type="http://schemas.openxmlformats.org/officeDocument/2006/relationships/image" Target="media/image1806.wmf"/><Relationship Id="rId4072" Type="http://schemas.openxmlformats.org/officeDocument/2006/relationships/image" Target="media/image1888.wmf"/><Relationship Id="rId98" Type="http://schemas.openxmlformats.org/officeDocument/2006/relationships/image" Target="media/image48.wmf"/><Relationship Id="rId829" Type="http://schemas.openxmlformats.org/officeDocument/2006/relationships/oleObject" Target="embeddings/oleObject431.bin"/><Relationship Id="rId1014" Type="http://schemas.openxmlformats.org/officeDocument/2006/relationships/oleObject" Target="embeddings/oleObject529.bin"/><Relationship Id="rId1221" Type="http://schemas.openxmlformats.org/officeDocument/2006/relationships/image" Target="media/image572.wmf"/><Relationship Id="rId1666" Type="http://schemas.openxmlformats.org/officeDocument/2006/relationships/oleObject" Target="embeddings/oleObject879.bin"/><Relationship Id="rId1873" Type="http://schemas.openxmlformats.org/officeDocument/2006/relationships/oleObject" Target="embeddings/oleObject981.bin"/><Relationship Id="rId2717" Type="http://schemas.openxmlformats.org/officeDocument/2006/relationships/oleObject" Target="embeddings/oleObject1421.bin"/><Relationship Id="rId2924" Type="http://schemas.openxmlformats.org/officeDocument/2006/relationships/oleObject" Target="embeddings/oleObject1520.bin"/><Relationship Id="rId1319" Type="http://schemas.openxmlformats.org/officeDocument/2006/relationships/oleObject" Target="embeddings/oleObject693.bin"/><Relationship Id="rId1526" Type="http://schemas.openxmlformats.org/officeDocument/2006/relationships/oleObject" Target="embeddings/oleObject798.bin"/><Relationship Id="rId1733" Type="http://schemas.openxmlformats.org/officeDocument/2006/relationships/image" Target="media/image813.wmf"/><Relationship Id="rId1940" Type="http://schemas.openxmlformats.org/officeDocument/2006/relationships/image" Target="media/image910.wmf"/><Relationship Id="rId3186" Type="http://schemas.openxmlformats.org/officeDocument/2006/relationships/oleObject" Target="embeddings/oleObject1663.bin"/><Relationship Id="rId3393" Type="http://schemas.openxmlformats.org/officeDocument/2006/relationships/oleObject" Target="embeddings/oleObject1790.bin"/><Relationship Id="rId25" Type="http://schemas.openxmlformats.org/officeDocument/2006/relationships/image" Target="media/image12.wmf"/><Relationship Id="rId1800" Type="http://schemas.openxmlformats.org/officeDocument/2006/relationships/oleObject" Target="embeddings/oleObject943.bin"/><Relationship Id="rId3046" Type="http://schemas.openxmlformats.org/officeDocument/2006/relationships/oleObject" Target="embeddings/oleObject1590.bin"/><Relationship Id="rId3253" Type="http://schemas.openxmlformats.org/officeDocument/2006/relationships/image" Target="media/image1536.wmf"/><Relationship Id="rId3460" Type="http://schemas.openxmlformats.org/officeDocument/2006/relationships/image" Target="media/image1618.wmf"/><Relationship Id="rId3698" Type="http://schemas.openxmlformats.org/officeDocument/2006/relationships/image" Target="media/image1730.wmf"/><Relationship Id="rId174" Type="http://schemas.openxmlformats.org/officeDocument/2006/relationships/oleObject" Target="embeddings/oleObject83.bin"/><Relationship Id="rId381" Type="http://schemas.openxmlformats.org/officeDocument/2006/relationships/image" Target="media/image182.wmf"/><Relationship Id="rId2062" Type="http://schemas.openxmlformats.org/officeDocument/2006/relationships/oleObject" Target="embeddings/oleObject1080.bin"/><Relationship Id="rId3113" Type="http://schemas.openxmlformats.org/officeDocument/2006/relationships/oleObject" Target="embeddings/oleObject1626.bin"/><Relationship Id="rId3558" Type="http://schemas.openxmlformats.org/officeDocument/2006/relationships/oleObject" Target="embeddings/oleObject1876.bin"/><Relationship Id="rId3765" Type="http://schemas.openxmlformats.org/officeDocument/2006/relationships/oleObject" Target="embeddings/oleObject1997.bin"/><Relationship Id="rId3972" Type="http://schemas.openxmlformats.org/officeDocument/2006/relationships/image" Target="media/image1839.wmf"/><Relationship Id="rId241" Type="http://schemas.openxmlformats.org/officeDocument/2006/relationships/oleObject" Target="embeddings/oleObject117.bin"/><Relationship Id="rId479" Type="http://schemas.openxmlformats.org/officeDocument/2006/relationships/oleObject" Target="embeddings/oleObject246.bin"/><Relationship Id="rId686" Type="http://schemas.openxmlformats.org/officeDocument/2006/relationships/image" Target="media/image327.wmf"/><Relationship Id="rId893" Type="http://schemas.openxmlformats.org/officeDocument/2006/relationships/oleObject" Target="embeddings/oleObject462.bin"/><Relationship Id="rId2367" Type="http://schemas.openxmlformats.org/officeDocument/2006/relationships/oleObject" Target="embeddings/oleObject1237.bin"/><Relationship Id="rId2574" Type="http://schemas.openxmlformats.org/officeDocument/2006/relationships/image" Target="media/image1212.wmf"/><Relationship Id="rId2781" Type="http://schemas.openxmlformats.org/officeDocument/2006/relationships/oleObject" Target="embeddings/oleObject1450.bin"/><Relationship Id="rId3320" Type="http://schemas.openxmlformats.org/officeDocument/2006/relationships/oleObject" Target="embeddings/oleObject1744.bin"/><Relationship Id="rId3418" Type="http://schemas.openxmlformats.org/officeDocument/2006/relationships/image" Target="media/image1596.wmf"/><Relationship Id="rId3625" Type="http://schemas.openxmlformats.org/officeDocument/2006/relationships/image" Target="media/image1700.wmf"/><Relationship Id="rId339" Type="http://schemas.openxmlformats.org/officeDocument/2006/relationships/oleObject" Target="embeddings/oleObject170.bin"/><Relationship Id="rId546" Type="http://schemas.openxmlformats.org/officeDocument/2006/relationships/oleObject" Target="embeddings/oleObject281.bin"/><Relationship Id="rId753" Type="http://schemas.openxmlformats.org/officeDocument/2006/relationships/image" Target="media/image356.wmf"/><Relationship Id="rId1176" Type="http://schemas.openxmlformats.org/officeDocument/2006/relationships/image" Target="media/image550.wmf"/><Relationship Id="rId1383" Type="http://schemas.openxmlformats.org/officeDocument/2006/relationships/oleObject" Target="embeddings/oleObject724.bin"/><Relationship Id="rId2227" Type="http://schemas.openxmlformats.org/officeDocument/2006/relationships/oleObject" Target="embeddings/oleObject1164.bin"/><Relationship Id="rId2434" Type="http://schemas.openxmlformats.org/officeDocument/2006/relationships/image" Target="media/image1150.wmf"/><Relationship Id="rId2879" Type="http://schemas.openxmlformats.org/officeDocument/2006/relationships/image" Target="media/image1366.wmf"/><Relationship Id="rId3832" Type="http://schemas.openxmlformats.org/officeDocument/2006/relationships/oleObject" Target="embeddings/oleObject2042.bin"/><Relationship Id="rId101" Type="http://schemas.openxmlformats.org/officeDocument/2006/relationships/oleObject" Target="embeddings/oleObject45.bin"/><Relationship Id="rId406" Type="http://schemas.openxmlformats.org/officeDocument/2006/relationships/oleObject" Target="embeddings/oleObject208.bin"/><Relationship Id="rId960" Type="http://schemas.openxmlformats.org/officeDocument/2006/relationships/oleObject" Target="embeddings/oleObject500.bin"/><Relationship Id="rId1036" Type="http://schemas.openxmlformats.org/officeDocument/2006/relationships/oleObject" Target="embeddings/oleObject542.bin"/><Relationship Id="rId1243" Type="http://schemas.openxmlformats.org/officeDocument/2006/relationships/oleObject" Target="embeddings/oleObject650.bin"/><Relationship Id="rId1590" Type="http://schemas.openxmlformats.org/officeDocument/2006/relationships/image" Target="media/image738.wmf"/><Relationship Id="rId1688" Type="http://schemas.openxmlformats.org/officeDocument/2006/relationships/oleObject" Target="embeddings/oleObject886.bin"/><Relationship Id="rId1895" Type="http://schemas.openxmlformats.org/officeDocument/2006/relationships/oleObject" Target="embeddings/oleObject993.bin"/><Relationship Id="rId2641" Type="http://schemas.openxmlformats.org/officeDocument/2006/relationships/oleObject" Target="embeddings/oleObject1383.bin"/><Relationship Id="rId2739" Type="http://schemas.openxmlformats.org/officeDocument/2006/relationships/oleObject" Target="embeddings/oleObject1429.bin"/><Relationship Id="rId2946" Type="http://schemas.openxmlformats.org/officeDocument/2006/relationships/oleObject" Target="embeddings/oleObject1531.bin"/><Relationship Id="rId4094" Type="http://schemas.openxmlformats.org/officeDocument/2006/relationships/oleObject" Target="embeddings/oleObject2186.bin"/><Relationship Id="rId613" Type="http://schemas.openxmlformats.org/officeDocument/2006/relationships/image" Target="media/image292.wmf"/><Relationship Id="rId820" Type="http://schemas.openxmlformats.org/officeDocument/2006/relationships/image" Target="media/image386.wmf"/><Relationship Id="rId918" Type="http://schemas.openxmlformats.org/officeDocument/2006/relationships/image" Target="media/image435.wmf"/><Relationship Id="rId1450" Type="http://schemas.openxmlformats.org/officeDocument/2006/relationships/image" Target="media/image679.wmf"/><Relationship Id="rId1548" Type="http://schemas.openxmlformats.org/officeDocument/2006/relationships/oleObject" Target="embeddings/oleObject812.bin"/><Relationship Id="rId1755" Type="http://schemas.openxmlformats.org/officeDocument/2006/relationships/oleObject" Target="embeddings/oleObject919.bin"/><Relationship Id="rId2501" Type="http://schemas.openxmlformats.org/officeDocument/2006/relationships/oleObject" Target="embeddings/oleObject1309.bin"/><Relationship Id="rId1103" Type="http://schemas.openxmlformats.org/officeDocument/2006/relationships/image" Target="media/image516.wmf"/><Relationship Id="rId1310" Type="http://schemas.openxmlformats.org/officeDocument/2006/relationships/image" Target="media/image610.wmf"/><Relationship Id="rId1408" Type="http://schemas.openxmlformats.org/officeDocument/2006/relationships/image" Target="media/image659.wmf"/><Relationship Id="rId1962" Type="http://schemas.openxmlformats.org/officeDocument/2006/relationships/oleObject" Target="embeddings/oleObject1028.bin"/><Relationship Id="rId2806" Type="http://schemas.openxmlformats.org/officeDocument/2006/relationships/image" Target="media/image1330.wmf"/><Relationship Id="rId4021" Type="http://schemas.openxmlformats.org/officeDocument/2006/relationships/image" Target="media/image1863.wmf"/><Relationship Id="rId47" Type="http://schemas.openxmlformats.org/officeDocument/2006/relationships/image" Target="media/image23.wmf"/><Relationship Id="rId1615" Type="http://schemas.openxmlformats.org/officeDocument/2006/relationships/image" Target="media/image749.wmf"/><Relationship Id="rId1822" Type="http://schemas.openxmlformats.org/officeDocument/2006/relationships/oleObject" Target="embeddings/oleObject954.bin"/><Relationship Id="rId3068" Type="http://schemas.openxmlformats.org/officeDocument/2006/relationships/oleObject" Target="embeddings/oleObject1601.bin"/><Relationship Id="rId3275" Type="http://schemas.openxmlformats.org/officeDocument/2006/relationships/oleObject" Target="embeddings/oleObject1716.bin"/><Relationship Id="rId3482" Type="http://schemas.openxmlformats.org/officeDocument/2006/relationships/oleObject" Target="embeddings/oleObject1838.bin"/><Relationship Id="rId4119" Type="http://schemas.openxmlformats.org/officeDocument/2006/relationships/theme" Target="theme/theme1.xml"/><Relationship Id="rId196" Type="http://schemas.openxmlformats.org/officeDocument/2006/relationships/oleObject" Target="embeddings/oleObject94.bin"/><Relationship Id="rId2084" Type="http://schemas.openxmlformats.org/officeDocument/2006/relationships/image" Target="media/image980.wmf"/><Relationship Id="rId2291" Type="http://schemas.openxmlformats.org/officeDocument/2006/relationships/oleObject" Target="embeddings/oleObject1197.bin"/><Relationship Id="rId3135" Type="http://schemas.openxmlformats.org/officeDocument/2006/relationships/oleObject" Target="embeddings/oleObject1638.bin"/><Relationship Id="rId3342" Type="http://schemas.openxmlformats.org/officeDocument/2006/relationships/image" Target="media/image1570.wmf"/><Relationship Id="rId3787" Type="http://schemas.openxmlformats.org/officeDocument/2006/relationships/oleObject" Target="embeddings/oleObject2012.bin"/><Relationship Id="rId3994" Type="http://schemas.openxmlformats.org/officeDocument/2006/relationships/oleObject" Target="embeddings/oleObject2129.bin"/><Relationship Id="rId263" Type="http://schemas.openxmlformats.org/officeDocument/2006/relationships/image" Target="media/image128.wmf"/><Relationship Id="rId470" Type="http://schemas.openxmlformats.org/officeDocument/2006/relationships/image" Target="media/image221.wmf"/><Relationship Id="rId2151" Type="http://schemas.openxmlformats.org/officeDocument/2006/relationships/image" Target="media/image1013.wmf"/><Relationship Id="rId2389" Type="http://schemas.openxmlformats.org/officeDocument/2006/relationships/image" Target="media/image1128.wmf"/><Relationship Id="rId2596" Type="http://schemas.openxmlformats.org/officeDocument/2006/relationships/image" Target="media/image1223.wmf"/><Relationship Id="rId3202" Type="http://schemas.openxmlformats.org/officeDocument/2006/relationships/oleObject" Target="embeddings/oleObject1674.bin"/><Relationship Id="rId3647" Type="http://schemas.openxmlformats.org/officeDocument/2006/relationships/image" Target="media/image1710.wmf"/><Relationship Id="rId3854" Type="http://schemas.openxmlformats.org/officeDocument/2006/relationships/oleObject" Target="embeddings/oleObject2056.bin"/><Relationship Id="rId123" Type="http://schemas.openxmlformats.org/officeDocument/2006/relationships/oleObject" Target="embeddings/oleObject57.bin"/><Relationship Id="rId330" Type="http://schemas.openxmlformats.org/officeDocument/2006/relationships/oleObject" Target="embeddings/oleObject166.bin"/><Relationship Id="rId568" Type="http://schemas.openxmlformats.org/officeDocument/2006/relationships/oleObject" Target="embeddings/oleObject292.bin"/><Relationship Id="rId775" Type="http://schemas.openxmlformats.org/officeDocument/2006/relationships/image" Target="media/image365.wmf"/><Relationship Id="rId982" Type="http://schemas.openxmlformats.org/officeDocument/2006/relationships/image" Target="media/image462.wmf"/><Relationship Id="rId1198" Type="http://schemas.openxmlformats.org/officeDocument/2006/relationships/image" Target="media/image561.wmf"/><Relationship Id="rId2011" Type="http://schemas.openxmlformats.org/officeDocument/2006/relationships/oleObject" Target="embeddings/oleObject1054.bin"/><Relationship Id="rId2249" Type="http://schemas.openxmlformats.org/officeDocument/2006/relationships/image" Target="media/image1061.wmf"/><Relationship Id="rId2456" Type="http://schemas.openxmlformats.org/officeDocument/2006/relationships/image" Target="media/image1158.wmf"/><Relationship Id="rId2663" Type="http://schemas.openxmlformats.org/officeDocument/2006/relationships/oleObject" Target="embeddings/oleObject1394.bin"/><Relationship Id="rId2870" Type="http://schemas.openxmlformats.org/officeDocument/2006/relationships/oleObject" Target="embeddings/oleObject1494.bin"/><Relationship Id="rId3507" Type="http://schemas.openxmlformats.org/officeDocument/2006/relationships/image" Target="media/image1641.wmf"/><Relationship Id="rId3714" Type="http://schemas.openxmlformats.org/officeDocument/2006/relationships/image" Target="media/image1732.wmf"/><Relationship Id="rId3921" Type="http://schemas.openxmlformats.org/officeDocument/2006/relationships/oleObject" Target="embeddings/oleObject2093.bin"/><Relationship Id="rId428" Type="http://schemas.openxmlformats.org/officeDocument/2006/relationships/oleObject" Target="embeddings/oleObject220.bin"/><Relationship Id="rId635" Type="http://schemas.openxmlformats.org/officeDocument/2006/relationships/image" Target="media/image303.wmf"/><Relationship Id="rId842" Type="http://schemas.openxmlformats.org/officeDocument/2006/relationships/image" Target="media/image397.wmf"/><Relationship Id="rId1058" Type="http://schemas.openxmlformats.org/officeDocument/2006/relationships/oleObject" Target="embeddings/oleObject553.bin"/><Relationship Id="rId1265" Type="http://schemas.openxmlformats.org/officeDocument/2006/relationships/oleObject" Target="embeddings/oleObject664.bin"/><Relationship Id="rId1472" Type="http://schemas.openxmlformats.org/officeDocument/2006/relationships/oleObject" Target="embeddings/oleObject770.bin"/><Relationship Id="rId2109" Type="http://schemas.openxmlformats.org/officeDocument/2006/relationships/oleObject" Target="embeddings/oleObject1104.bin"/><Relationship Id="rId2316" Type="http://schemas.openxmlformats.org/officeDocument/2006/relationships/oleObject" Target="embeddings/oleObject1210.bin"/><Relationship Id="rId2523" Type="http://schemas.openxmlformats.org/officeDocument/2006/relationships/oleObject" Target="embeddings/oleObject1321.bin"/><Relationship Id="rId2730" Type="http://schemas.openxmlformats.org/officeDocument/2006/relationships/image" Target="media/image1293.wmf"/><Relationship Id="rId2968" Type="http://schemas.openxmlformats.org/officeDocument/2006/relationships/oleObject" Target="embeddings/oleObject1542.bin"/><Relationship Id="rId702" Type="http://schemas.openxmlformats.org/officeDocument/2006/relationships/oleObject" Target="embeddings/oleObject359.bin"/><Relationship Id="rId1125" Type="http://schemas.openxmlformats.org/officeDocument/2006/relationships/image" Target="media/image527.wmf"/><Relationship Id="rId1332" Type="http://schemas.openxmlformats.org/officeDocument/2006/relationships/image" Target="media/image621.wmf"/><Relationship Id="rId1777" Type="http://schemas.openxmlformats.org/officeDocument/2006/relationships/image" Target="media/image834.wmf"/><Relationship Id="rId1984" Type="http://schemas.openxmlformats.org/officeDocument/2006/relationships/image" Target="media/image931.wmf"/><Relationship Id="rId2828" Type="http://schemas.openxmlformats.org/officeDocument/2006/relationships/image" Target="media/image1341.wmf"/><Relationship Id="rId69" Type="http://schemas.openxmlformats.org/officeDocument/2006/relationships/image" Target="media/image34.wmf"/><Relationship Id="rId1637" Type="http://schemas.openxmlformats.org/officeDocument/2006/relationships/image" Target="media/image760.wmf"/><Relationship Id="rId1844" Type="http://schemas.openxmlformats.org/officeDocument/2006/relationships/oleObject" Target="embeddings/oleObject965.bin"/><Relationship Id="rId3297" Type="http://schemas.openxmlformats.org/officeDocument/2006/relationships/oleObject" Target="embeddings/oleObject1730.bin"/><Relationship Id="rId4043" Type="http://schemas.openxmlformats.org/officeDocument/2006/relationships/image" Target="media/image1874.wmf"/><Relationship Id="rId1704" Type="http://schemas.openxmlformats.org/officeDocument/2006/relationships/oleObject" Target="embeddings/oleObject894.bin"/><Relationship Id="rId3157" Type="http://schemas.openxmlformats.org/officeDocument/2006/relationships/oleObject" Target="embeddings/oleObject1649.bin"/><Relationship Id="rId4110" Type="http://schemas.openxmlformats.org/officeDocument/2006/relationships/oleObject" Target="embeddings/oleObject2202.bin"/><Relationship Id="rId285" Type="http://schemas.openxmlformats.org/officeDocument/2006/relationships/image" Target="media/image138.wmf"/><Relationship Id="rId1911" Type="http://schemas.openxmlformats.org/officeDocument/2006/relationships/oleObject" Target="embeddings/oleObject1002.bin"/><Relationship Id="rId3364" Type="http://schemas.openxmlformats.org/officeDocument/2006/relationships/oleObject" Target="embeddings/oleObject1768.bin"/><Relationship Id="rId3571" Type="http://schemas.openxmlformats.org/officeDocument/2006/relationships/image" Target="media/image1673.wmf"/><Relationship Id="rId3669" Type="http://schemas.openxmlformats.org/officeDocument/2006/relationships/image" Target="media/image1720.wmf"/><Relationship Id="rId492" Type="http://schemas.openxmlformats.org/officeDocument/2006/relationships/image" Target="media/image232.wmf"/><Relationship Id="rId797" Type="http://schemas.openxmlformats.org/officeDocument/2006/relationships/oleObject" Target="embeddings/oleObject415.bin"/><Relationship Id="rId2173" Type="http://schemas.openxmlformats.org/officeDocument/2006/relationships/image" Target="media/image1024.wmf"/><Relationship Id="rId2380" Type="http://schemas.openxmlformats.org/officeDocument/2006/relationships/image" Target="media/image1124.wmf"/><Relationship Id="rId2478" Type="http://schemas.openxmlformats.org/officeDocument/2006/relationships/image" Target="media/image1168.wmf"/><Relationship Id="rId3017" Type="http://schemas.openxmlformats.org/officeDocument/2006/relationships/image" Target="media/image1432.wmf"/><Relationship Id="rId3224" Type="http://schemas.openxmlformats.org/officeDocument/2006/relationships/image" Target="media/image1522.wmf"/><Relationship Id="rId3431" Type="http://schemas.openxmlformats.org/officeDocument/2006/relationships/image" Target="media/image1602.wmf"/><Relationship Id="rId3876" Type="http://schemas.openxmlformats.org/officeDocument/2006/relationships/oleObject" Target="embeddings/oleObject2070.bin"/><Relationship Id="rId145" Type="http://schemas.openxmlformats.org/officeDocument/2006/relationships/oleObject" Target="embeddings/oleObject68.bin"/><Relationship Id="rId352" Type="http://schemas.openxmlformats.org/officeDocument/2006/relationships/oleObject" Target="embeddings/oleObject177.bin"/><Relationship Id="rId1287" Type="http://schemas.openxmlformats.org/officeDocument/2006/relationships/oleObject" Target="embeddings/oleObject677.bin"/><Relationship Id="rId2033" Type="http://schemas.openxmlformats.org/officeDocument/2006/relationships/oleObject" Target="embeddings/oleObject1065.bin"/><Relationship Id="rId2240" Type="http://schemas.openxmlformats.org/officeDocument/2006/relationships/oleObject" Target="embeddings/oleObject1171.bin"/><Relationship Id="rId2685" Type="http://schemas.openxmlformats.org/officeDocument/2006/relationships/oleObject" Target="embeddings/oleObject1405.bin"/><Relationship Id="rId2892" Type="http://schemas.openxmlformats.org/officeDocument/2006/relationships/oleObject" Target="embeddings/oleObject1505.bin"/><Relationship Id="rId3529" Type="http://schemas.openxmlformats.org/officeDocument/2006/relationships/image" Target="media/image1652.wmf"/><Relationship Id="rId3736" Type="http://schemas.openxmlformats.org/officeDocument/2006/relationships/image" Target="media/image1739.wmf"/><Relationship Id="rId3943" Type="http://schemas.openxmlformats.org/officeDocument/2006/relationships/image" Target="media/image1824.wmf"/><Relationship Id="rId212" Type="http://schemas.openxmlformats.org/officeDocument/2006/relationships/oleObject" Target="embeddings/oleObject102.bin"/><Relationship Id="rId657" Type="http://schemas.openxmlformats.org/officeDocument/2006/relationships/image" Target="media/image314.wmf"/><Relationship Id="rId864" Type="http://schemas.openxmlformats.org/officeDocument/2006/relationships/image" Target="media/image408.wmf"/><Relationship Id="rId1494" Type="http://schemas.openxmlformats.org/officeDocument/2006/relationships/oleObject" Target="embeddings/oleObject781.bin"/><Relationship Id="rId1799" Type="http://schemas.openxmlformats.org/officeDocument/2006/relationships/image" Target="media/image844.wmf"/><Relationship Id="rId2100" Type="http://schemas.openxmlformats.org/officeDocument/2006/relationships/image" Target="media/image988.wmf"/><Relationship Id="rId2338" Type="http://schemas.openxmlformats.org/officeDocument/2006/relationships/oleObject" Target="embeddings/oleObject1221.bin"/><Relationship Id="rId2545" Type="http://schemas.openxmlformats.org/officeDocument/2006/relationships/image" Target="media/image1198.wmf"/><Relationship Id="rId2752" Type="http://schemas.openxmlformats.org/officeDocument/2006/relationships/image" Target="media/image1304.wmf"/><Relationship Id="rId3803" Type="http://schemas.openxmlformats.org/officeDocument/2006/relationships/oleObject" Target="embeddings/oleObject2024.bin"/><Relationship Id="rId517" Type="http://schemas.openxmlformats.org/officeDocument/2006/relationships/oleObject" Target="embeddings/oleObject265.bin"/><Relationship Id="rId724" Type="http://schemas.openxmlformats.org/officeDocument/2006/relationships/oleObject" Target="embeddings/oleObject371.bin"/><Relationship Id="rId931" Type="http://schemas.openxmlformats.org/officeDocument/2006/relationships/image" Target="media/image441.wmf"/><Relationship Id="rId1147" Type="http://schemas.openxmlformats.org/officeDocument/2006/relationships/oleObject" Target="embeddings/oleObject600.bin"/><Relationship Id="rId1354" Type="http://schemas.openxmlformats.org/officeDocument/2006/relationships/image" Target="media/image632.wmf"/><Relationship Id="rId1561" Type="http://schemas.openxmlformats.org/officeDocument/2006/relationships/image" Target="media/image729.wmf"/><Relationship Id="rId2405" Type="http://schemas.openxmlformats.org/officeDocument/2006/relationships/image" Target="media/image1136.wmf"/><Relationship Id="rId2612" Type="http://schemas.openxmlformats.org/officeDocument/2006/relationships/image" Target="media/image1231.wmf"/><Relationship Id="rId4065" Type="http://schemas.openxmlformats.org/officeDocument/2006/relationships/image" Target="media/image1884.emf"/><Relationship Id="rId60" Type="http://schemas.openxmlformats.org/officeDocument/2006/relationships/oleObject" Target="embeddings/oleObject24.bin"/><Relationship Id="rId1007" Type="http://schemas.openxmlformats.org/officeDocument/2006/relationships/oleObject" Target="embeddings/oleObject525.bin"/><Relationship Id="rId1214" Type="http://schemas.openxmlformats.org/officeDocument/2006/relationships/oleObject" Target="embeddings/oleObject634.bin"/><Relationship Id="rId1421" Type="http://schemas.openxmlformats.org/officeDocument/2006/relationships/oleObject" Target="embeddings/oleObject743.bin"/><Relationship Id="rId1659" Type="http://schemas.openxmlformats.org/officeDocument/2006/relationships/oleObject" Target="embeddings/oleObject876.bin"/><Relationship Id="rId1866" Type="http://schemas.openxmlformats.org/officeDocument/2006/relationships/image" Target="media/image877.wmf"/><Relationship Id="rId2917" Type="http://schemas.openxmlformats.org/officeDocument/2006/relationships/image" Target="media/image1386.wmf"/><Relationship Id="rId3081" Type="http://schemas.openxmlformats.org/officeDocument/2006/relationships/oleObject" Target="embeddings/oleObject1608.bin"/><Relationship Id="rId1519" Type="http://schemas.openxmlformats.org/officeDocument/2006/relationships/oleObject" Target="embeddings/oleObject795.bin"/><Relationship Id="rId1726" Type="http://schemas.openxmlformats.org/officeDocument/2006/relationships/image" Target="media/image809.wmf"/><Relationship Id="rId1933" Type="http://schemas.openxmlformats.org/officeDocument/2006/relationships/oleObject" Target="embeddings/oleObject1014.bin"/><Relationship Id="rId3179" Type="http://schemas.openxmlformats.org/officeDocument/2006/relationships/image" Target="media/image1504.wmf"/><Relationship Id="rId3386" Type="http://schemas.openxmlformats.org/officeDocument/2006/relationships/image" Target="media/image1585.wmf"/><Relationship Id="rId3593" Type="http://schemas.openxmlformats.org/officeDocument/2006/relationships/image" Target="media/image1684.wmf"/><Relationship Id="rId18" Type="http://schemas.openxmlformats.org/officeDocument/2006/relationships/oleObject" Target="embeddings/oleObject3.bin"/><Relationship Id="rId2195" Type="http://schemas.openxmlformats.org/officeDocument/2006/relationships/oleObject" Target="embeddings/oleObject1147.bin"/><Relationship Id="rId3039" Type="http://schemas.openxmlformats.org/officeDocument/2006/relationships/oleObject" Target="embeddings/oleObject1586.bin"/><Relationship Id="rId3246" Type="http://schemas.openxmlformats.org/officeDocument/2006/relationships/oleObject" Target="embeddings/oleObject1698.bin"/><Relationship Id="rId3453" Type="http://schemas.openxmlformats.org/officeDocument/2006/relationships/oleObject" Target="embeddings/oleObject1823.bin"/><Relationship Id="rId3898" Type="http://schemas.openxmlformats.org/officeDocument/2006/relationships/image" Target="media/image1801.wmf"/><Relationship Id="rId167" Type="http://schemas.openxmlformats.org/officeDocument/2006/relationships/image" Target="media/image81.wmf"/><Relationship Id="rId374" Type="http://schemas.openxmlformats.org/officeDocument/2006/relationships/oleObject" Target="embeddings/oleObject188.bin"/><Relationship Id="rId581" Type="http://schemas.openxmlformats.org/officeDocument/2006/relationships/image" Target="media/image275.wmf"/><Relationship Id="rId2055" Type="http://schemas.openxmlformats.org/officeDocument/2006/relationships/image" Target="media/image966.wmf"/><Relationship Id="rId2262" Type="http://schemas.openxmlformats.org/officeDocument/2006/relationships/oleObject" Target="embeddings/oleObject1182.bin"/><Relationship Id="rId3106" Type="http://schemas.openxmlformats.org/officeDocument/2006/relationships/oleObject" Target="embeddings/oleObject1622.bin"/><Relationship Id="rId3660" Type="http://schemas.openxmlformats.org/officeDocument/2006/relationships/oleObject" Target="embeddings/oleObject1929.bin"/><Relationship Id="rId3758" Type="http://schemas.openxmlformats.org/officeDocument/2006/relationships/oleObject" Target="embeddings/oleObject1993.bin"/><Relationship Id="rId3965" Type="http://schemas.openxmlformats.org/officeDocument/2006/relationships/oleObject" Target="embeddings/oleObject2114.bin"/><Relationship Id="rId234" Type="http://schemas.openxmlformats.org/officeDocument/2006/relationships/oleObject" Target="embeddings/oleObject113.bin"/><Relationship Id="rId679" Type="http://schemas.openxmlformats.org/officeDocument/2006/relationships/oleObject" Target="embeddings/oleObject348.bin"/><Relationship Id="rId886" Type="http://schemas.openxmlformats.org/officeDocument/2006/relationships/oleObject" Target="embeddings/oleObject459.bin"/><Relationship Id="rId2567" Type="http://schemas.openxmlformats.org/officeDocument/2006/relationships/oleObject" Target="embeddings/oleObject1346.bin"/><Relationship Id="rId2774" Type="http://schemas.openxmlformats.org/officeDocument/2006/relationships/image" Target="media/image1314.wmf"/><Relationship Id="rId3313" Type="http://schemas.openxmlformats.org/officeDocument/2006/relationships/oleObject" Target="embeddings/oleObject1739.bin"/><Relationship Id="rId3520" Type="http://schemas.openxmlformats.org/officeDocument/2006/relationships/oleObject" Target="embeddings/oleObject1857.bin"/><Relationship Id="rId3618" Type="http://schemas.openxmlformats.org/officeDocument/2006/relationships/oleObject" Target="embeddings/oleObject1906.bin"/><Relationship Id="rId2" Type="http://schemas.openxmlformats.org/officeDocument/2006/relationships/styles" Target="styles.xml"/><Relationship Id="rId441" Type="http://schemas.openxmlformats.org/officeDocument/2006/relationships/oleObject" Target="embeddings/oleObject227.bin"/><Relationship Id="rId539" Type="http://schemas.openxmlformats.org/officeDocument/2006/relationships/image" Target="media/image254.wmf"/><Relationship Id="rId746" Type="http://schemas.openxmlformats.org/officeDocument/2006/relationships/oleObject" Target="embeddings/oleObject385.bin"/><Relationship Id="rId1071" Type="http://schemas.openxmlformats.org/officeDocument/2006/relationships/image" Target="media/image501.wmf"/><Relationship Id="rId1169" Type="http://schemas.openxmlformats.org/officeDocument/2006/relationships/oleObject" Target="embeddings/oleObject612.bin"/><Relationship Id="rId1376" Type="http://schemas.openxmlformats.org/officeDocument/2006/relationships/image" Target="media/image643.wmf"/><Relationship Id="rId1583" Type="http://schemas.openxmlformats.org/officeDocument/2006/relationships/image" Target="media/image736.wmf"/><Relationship Id="rId2122" Type="http://schemas.openxmlformats.org/officeDocument/2006/relationships/oleObject" Target="embeddings/oleObject1111.bin"/><Relationship Id="rId2427" Type="http://schemas.openxmlformats.org/officeDocument/2006/relationships/oleObject" Target="embeddings/oleObject1268.bin"/><Relationship Id="rId2981" Type="http://schemas.openxmlformats.org/officeDocument/2006/relationships/oleObject" Target="embeddings/oleObject1550.bin"/><Relationship Id="rId3825" Type="http://schemas.openxmlformats.org/officeDocument/2006/relationships/oleObject" Target="embeddings/oleObject2037.bin"/><Relationship Id="rId301" Type="http://schemas.openxmlformats.org/officeDocument/2006/relationships/image" Target="media/image146.wmf"/><Relationship Id="rId953" Type="http://schemas.openxmlformats.org/officeDocument/2006/relationships/image" Target="media/image450.wmf"/><Relationship Id="rId1029" Type="http://schemas.openxmlformats.org/officeDocument/2006/relationships/image" Target="media/image483.wmf"/><Relationship Id="rId1236" Type="http://schemas.openxmlformats.org/officeDocument/2006/relationships/image" Target="media/image579.wmf"/><Relationship Id="rId1790" Type="http://schemas.openxmlformats.org/officeDocument/2006/relationships/oleObject" Target="embeddings/oleObject938.bin"/><Relationship Id="rId1888" Type="http://schemas.openxmlformats.org/officeDocument/2006/relationships/image" Target="media/image886.wmf"/><Relationship Id="rId2634" Type="http://schemas.openxmlformats.org/officeDocument/2006/relationships/image" Target="media/image1242.wmf"/><Relationship Id="rId2841" Type="http://schemas.openxmlformats.org/officeDocument/2006/relationships/image" Target="media/image1347.wmf"/><Relationship Id="rId2939" Type="http://schemas.openxmlformats.org/officeDocument/2006/relationships/image" Target="media/image1397.wmf"/><Relationship Id="rId4087" Type="http://schemas.openxmlformats.org/officeDocument/2006/relationships/oleObject" Target="embeddings/oleObject2179.bin"/><Relationship Id="rId82" Type="http://schemas.openxmlformats.org/officeDocument/2006/relationships/oleObject" Target="embeddings/oleObject35.bin"/><Relationship Id="rId606" Type="http://schemas.openxmlformats.org/officeDocument/2006/relationships/image" Target="media/image288.wmf"/><Relationship Id="rId813" Type="http://schemas.openxmlformats.org/officeDocument/2006/relationships/oleObject" Target="embeddings/oleObject423.bin"/><Relationship Id="rId1443" Type="http://schemas.openxmlformats.org/officeDocument/2006/relationships/oleObject" Target="embeddings/oleObject754.bin"/><Relationship Id="rId1650" Type="http://schemas.openxmlformats.org/officeDocument/2006/relationships/oleObject" Target="embeddings/oleObject871.bin"/><Relationship Id="rId1748" Type="http://schemas.openxmlformats.org/officeDocument/2006/relationships/oleObject" Target="embeddings/oleObject915.bin"/><Relationship Id="rId2701" Type="http://schemas.openxmlformats.org/officeDocument/2006/relationships/oleObject" Target="embeddings/oleObject1413.bin"/><Relationship Id="rId1303" Type="http://schemas.openxmlformats.org/officeDocument/2006/relationships/oleObject" Target="embeddings/oleObject685.bin"/><Relationship Id="rId1510" Type="http://schemas.openxmlformats.org/officeDocument/2006/relationships/oleObject" Target="embeddings/oleObject789.bin"/><Relationship Id="rId1955" Type="http://schemas.openxmlformats.org/officeDocument/2006/relationships/image" Target="media/image918.wmf"/><Relationship Id="rId3170" Type="http://schemas.openxmlformats.org/officeDocument/2006/relationships/oleObject" Target="embeddings/oleObject1656.bin"/><Relationship Id="rId4014" Type="http://schemas.openxmlformats.org/officeDocument/2006/relationships/oleObject" Target="embeddings/oleObject2139.bin"/><Relationship Id="rId1608" Type="http://schemas.openxmlformats.org/officeDocument/2006/relationships/oleObject" Target="embeddings/oleObject850.bin"/><Relationship Id="rId1815" Type="http://schemas.openxmlformats.org/officeDocument/2006/relationships/image" Target="media/image852.wmf"/><Relationship Id="rId3030" Type="http://schemas.openxmlformats.org/officeDocument/2006/relationships/image" Target="media/image1435.wmf"/><Relationship Id="rId3268" Type="http://schemas.openxmlformats.org/officeDocument/2006/relationships/image" Target="media/image1540.wmf"/><Relationship Id="rId3475" Type="http://schemas.openxmlformats.org/officeDocument/2006/relationships/oleObject" Target="embeddings/oleObject1835.bin"/><Relationship Id="rId3682" Type="http://schemas.openxmlformats.org/officeDocument/2006/relationships/oleObject" Target="embeddings/oleObject1941.bin"/><Relationship Id="rId189" Type="http://schemas.openxmlformats.org/officeDocument/2006/relationships/image" Target="media/image92.wmf"/><Relationship Id="rId396" Type="http://schemas.openxmlformats.org/officeDocument/2006/relationships/oleObject" Target="embeddings/oleObject202.bin"/><Relationship Id="rId2077" Type="http://schemas.openxmlformats.org/officeDocument/2006/relationships/image" Target="media/image977.wmf"/><Relationship Id="rId2284" Type="http://schemas.openxmlformats.org/officeDocument/2006/relationships/image" Target="media/image1078.wmf"/><Relationship Id="rId2491" Type="http://schemas.openxmlformats.org/officeDocument/2006/relationships/oleObject" Target="embeddings/oleObject1304.bin"/><Relationship Id="rId3128" Type="http://schemas.openxmlformats.org/officeDocument/2006/relationships/image" Target="media/image1479.wmf"/><Relationship Id="rId3335" Type="http://schemas.openxmlformats.org/officeDocument/2006/relationships/image" Target="media/image1567.wmf"/><Relationship Id="rId3542" Type="http://schemas.openxmlformats.org/officeDocument/2006/relationships/oleObject" Target="embeddings/oleObject1868.bin"/><Relationship Id="rId3987" Type="http://schemas.openxmlformats.org/officeDocument/2006/relationships/image" Target="media/image1846.wmf"/><Relationship Id="rId256" Type="http://schemas.openxmlformats.org/officeDocument/2006/relationships/oleObject" Target="embeddings/oleObject125.bin"/><Relationship Id="rId463" Type="http://schemas.openxmlformats.org/officeDocument/2006/relationships/image" Target="media/image217.emf"/><Relationship Id="rId670" Type="http://schemas.openxmlformats.org/officeDocument/2006/relationships/oleObject" Target="embeddings/oleObject344.bin"/><Relationship Id="rId1093" Type="http://schemas.openxmlformats.org/officeDocument/2006/relationships/image" Target="media/image511.wmf"/><Relationship Id="rId2144" Type="http://schemas.openxmlformats.org/officeDocument/2006/relationships/oleObject" Target="embeddings/oleObject1122.bin"/><Relationship Id="rId2351" Type="http://schemas.openxmlformats.org/officeDocument/2006/relationships/oleObject" Target="embeddings/oleObject1228.bin"/><Relationship Id="rId2589" Type="http://schemas.openxmlformats.org/officeDocument/2006/relationships/oleObject" Target="embeddings/oleObject1357.bin"/><Relationship Id="rId2796" Type="http://schemas.openxmlformats.org/officeDocument/2006/relationships/image" Target="media/image1325.wmf"/><Relationship Id="rId3402" Type="http://schemas.openxmlformats.org/officeDocument/2006/relationships/image" Target="media/image1592.wmf"/><Relationship Id="rId3847" Type="http://schemas.openxmlformats.org/officeDocument/2006/relationships/oleObject" Target="embeddings/oleObject2052.bin"/><Relationship Id="rId116" Type="http://schemas.openxmlformats.org/officeDocument/2006/relationships/image" Target="media/image56.wmf"/><Relationship Id="rId323" Type="http://schemas.openxmlformats.org/officeDocument/2006/relationships/image" Target="media/image154.wmf"/><Relationship Id="rId530" Type="http://schemas.openxmlformats.org/officeDocument/2006/relationships/oleObject" Target="embeddings/oleObject273.bin"/><Relationship Id="rId768" Type="http://schemas.openxmlformats.org/officeDocument/2006/relationships/oleObject" Target="embeddings/oleObject399.bin"/><Relationship Id="rId975" Type="http://schemas.openxmlformats.org/officeDocument/2006/relationships/image" Target="media/image459.wmf"/><Relationship Id="rId1160" Type="http://schemas.openxmlformats.org/officeDocument/2006/relationships/image" Target="media/image543.wmf"/><Relationship Id="rId1398" Type="http://schemas.openxmlformats.org/officeDocument/2006/relationships/image" Target="media/image654.wmf"/><Relationship Id="rId2004" Type="http://schemas.openxmlformats.org/officeDocument/2006/relationships/image" Target="media/image941.wmf"/><Relationship Id="rId2211" Type="http://schemas.openxmlformats.org/officeDocument/2006/relationships/oleObject" Target="embeddings/oleObject1155.bin"/><Relationship Id="rId2449" Type="http://schemas.openxmlformats.org/officeDocument/2006/relationships/oleObject" Target="embeddings/oleObject1282.bin"/><Relationship Id="rId2656" Type="http://schemas.openxmlformats.org/officeDocument/2006/relationships/image" Target="media/image1253.wmf"/><Relationship Id="rId2863" Type="http://schemas.openxmlformats.org/officeDocument/2006/relationships/image" Target="media/image1358.wmf"/><Relationship Id="rId3707" Type="http://schemas.openxmlformats.org/officeDocument/2006/relationships/oleObject" Target="embeddings/oleObject1961.bin"/><Relationship Id="rId3914" Type="http://schemas.openxmlformats.org/officeDocument/2006/relationships/image" Target="media/image1809.wmf"/><Relationship Id="rId628" Type="http://schemas.openxmlformats.org/officeDocument/2006/relationships/oleObject" Target="embeddings/oleObject321.bin"/><Relationship Id="rId835" Type="http://schemas.openxmlformats.org/officeDocument/2006/relationships/oleObject" Target="embeddings/oleObject434.bin"/><Relationship Id="rId1258" Type="http://schemas.openxmlformats.org/officeDocument/2006/relationships/oleObject" Target="embeddings/oleObject657.bin"/><Relationship Id="rId1465" Type="http://schemas.openxmlformats.org/officeDocument/2006/relationships/image" Target="media/image686.wmf"/><Relationship Id="rId1672" Type="http://schemas.openxmlformats.org/officeDocument/2006/relationships/image" Target="media/image779.png"/><Relationship Id="rId2309" Type="http://schemas.openxmlformats.org/officeDocument/2006/relationships/oleObject" Target="embeddings/oleObject1206.bin"/><Relationship Id="rId2516" Type="http://schemas.openxmlformats.org/officeDocument/2006/relationships/oleObject" Target="embeddings/oleObject1317.bin"/><Relationship Id="rId2723" Type="http://schemas.openxmlformats.org/officeDocument/2006/relationships/oleObject" Target="embeddings/oleObject1424.bin"/><Relationship Id="rId1020" Type="http://schemas.openxmlformats.org/officeDocument/2006/relationships/oleObject" Target="embeddings/oleObject533.bin"/><Relationship Id="rId1118" Type="http://schemas.openxmlformats.org/officeDocument/2006/relationships/oleObject" Target="embeddings/oleObject584.bin"/><Relationship Id="rId1325" Type="http://schemas.openxmlformats.org/officeDocument/2006/relationships/oleObject" Target="embeddings/oleObject696.bin"/><Relationship Id="rId1532" Type="http://schemas.openxmlformats.org/officeDocument/2006/relationships/image" Target="media/image718.wmf"/><Relationship Id="rId1977" Type="http://schemas.openxmlformats.org/officeDocument/2006/relationships/image" Target="media/image928.wmf"/><Relationship Id="rId2930" Type="http://schemas.openxmlformats.org/officeDocument/2006/relationships/oleObject" Target="embeddings/oleObject1523.bin"/><Relationship Id="rId902" Type="http://schemas.openxmlformats.org/officeDocument/2006/relationships/oleObject" Target="embeddings/oleObject467.bin"/><Relationship Id="rId1837" Type="http://schemas.openxmlformats.org/officeDocument/2006/relationships/image" Target="media/image863.wmf"/><Relationship Id="rId3192" Type="http://schemas.openxmlformats.org/officeDocument/2006/relationships/oleObject" Target="embeddings/oleObject1669.bin"/><Relationship Id="rId3497" Type="http://schemas.openxmlformats.org/officeDocument/2006/relationships/image" Target="media/image1636.wmf"/><Relationship Id="rId4036" Type="http://schemas.openxmlformats.org/officeDocument/2006/relationships/oleObject" Target="embeddings/oleObject2150.bin"/><Relationship Id="rId31" Type="http://schemas.openxmlformats.org/officeDocument/2006/relationships/oleObject" Target="embeddings/oleObject9.bin"/><Relationship Id="rId2099" Type="http://schemas.openxmlformats.org/officeDocument/2006/relationships/oleObject" Target="embeddings/oleObject1099.bin"/><Relationship Id="rId3052" Type="http://schemas.openxmlformats.org/officeDocument/2006/relationships/oleObject" Target="embeddings/oleObject1593.bin"/><Relationship Id="rId4103" Type="http://schemas.openxmlformats.org/officeDocument/2006/relationships/oleObject" Target="embeddings/oleObject2195.bin"/><Relationship Id="rId180" Type="http://schemas.openxmlformats.org/officeDocument/2006/relationships/oleObject" Target="embeddings/oleObject86.bin"/><Relationship Id="rId278" Type="http://schemas.openxmlformats.org/officeDocument/2006/relationships/oleObject" Target="embeddings/oleObject136.bin"/><Relationship Id="rId1904" Type="http://schemas.openxmlformats.org/officeDocument/2006/relationships/image" Target="media/image894.wmf"/><Relationship Id="rId3357" Type="http://schemas.openxmlformats.org/officeDocument/2006/relationships/image" Target="media/image1577.wmf"/><Relationship Id="rId3564" Type="http://schemas.openxmlformats.org/officeDocument/2006/relationships/oleObject" Target="embeddings/oleObject1879.bin"/><Relationship Id="rId3771" Type="http://schemas.openxmlformats.org/officeDocument/2006/relationships/oleObject" Target="embeddings/oleObject2000.bin"/><Relationship Id="rId485" Type="http://schemas.openxmlformats.org/officeDocument/2006/relationships/oleObject" Target="embeddings/oleObject249.bin"/><Relationship Id="rId692" Type="http://schemas.openxmlformats.org/officeDocument/2006/relationships/image" Target="media/image330.wmf"/><Relationship Id="rId2166" Type="http://schemas.openxmlformats.org/officeDocument/2006/relationships/oleObject" Target="embeddings/oleObject1133.bin"/><Relationship Id="rId2373" Type="http://schemas.openxmlformats.org/officeDocument/2006/relationships/oleObject" Target="embeddings/oleObject1240.bin"/><Relationship Id="rId2580" Type="http://schemas.openxmlformats.org/officeDocument/2006/relationships/image" Target="media/image1215.wmf"/><Relationship Id="rId3217" Type="http://schemas.openxmlformats.org/officeDocument/2006/relationships/image" Target="media/image1519.wmf"/><Relationship Id="rId3424" Type="http://schemas.openxmlformats.org/officeDocument/2006/relationships/oleObject" Target="embeddings/oleObject1810.bin"/><Relationship Id="rId3631" Type="http://schemas.openxmlformats.org/officeDocument/2006/relationships/oleObject" Target="embeddings/oleObject1913.bin"/><Relationship Id="rId3869" Type="http://schemas.openxmlformats.org/officeDocument/2006/relationships/image" Target="media/image1788.wmf"/><Relationship Id="rId138" Type="http://schemas.openxmlformats.org/officeDocument/2006/relationships/image" Target="media/image67.wmf"/><Relationship Id="rId345" Type="http://schemas.openxmlformats.org/officeDocument/2006/relationships/oleObject" Target="embeddings/oleObject173.bin"/><Relationship Id="rId552" Type="http://schemas.openxmlformats.org/officeDocument/2006/relationships/oleObject" Target="embeddings/oleObject284.bin"/><Relationship Id="rId997" Type="http://schemas.openxmlformats.org/officeDocument/2006/relationships/oleObject" Target="embeddings/oleObject520.bin"/><Relationship Id="rId1182" Type="http://schemas.openxmlformats.org/officeDocument/2006/relationships/oleObject" Target="embeddings/oleObject619.bin"/><Relationship Id="rId2026" Type="http://schemas.openxmlformats.org/officeDocument/2006/relationships/image" Target="media/image952.wmf"/><Relationship Id="rId2233" Type="http://schemas.openxmlformats.org/officeDocument/2006/relationships/image" Target="media/image1053.wmf"/><Relationship Id="rId2440" Type="http://schemas.openxmlformats.org/officeDocument/2006/relationships/oleObject" Target="embeddings/oleObject1275.bin"/><Relationship Id="rId2678" Type="http://schemas.openxmlformats.org/officeDocument/2006/relationships/image" Target="media/image1264.wmf"/><Relationship Id="rId2885" Type="http://schemas.openxmlformats.org/officeDocument/2006/relationships/image" Target="media/image1369.wmf"/><Relationship Id="rId3729" Type="http://schemas.openxmlformats.org/officeDocument/2006/relationships/oleObject" Target="embeddings/oleObject1977.bin"/><Relationship Id="rId3936" Type="http://schemas.openxmlformats.org/officeDocument/2006/relationships/image" Target="media/image1820.emf"/><Relationship Id="rId205" Type="http://schemas.openxmlformats.org/officeDocument/2006/relationships/image" Target="media/image100.wmf"/><Relationship Id="rId412" Type="http://schemas.openxmlformats.org/officeDocument/2006/relationships/image" Target="media/image193.wmf"/><Relationship Id="rId857" Type="http://schemas.openxmlformats.org/officeDocument/2006/relationships/oleObject" Target="embeddings/oleObject445.bin"/><Relationship Id="rId1042" Type="http://schemas.openxmlformats.org/officeDocument/2006/relationships/image" Target="media/image488.wmf"/><Relationship Id="rId1487" Type="http://schemas.openxmlformats.org/officeDocument/2006/relationships/image" Target="media/image697.wmf"/><Relationship Id="rId1694" Type="http://schemas.openxmlformats.org/officeDocument/2006/relationships/oleObject" Target="embeddings/oleObject889.bin"/><Relationship Id="rId2300" Type="http://schemas.openxmlformats.org/officeDocument/2006/relationships/image" Target="media/image1086.wmf"/><Relationship Id="rId2538" Type="http://schemas.openxmlformats.org/officeDocument/2006/relationships/oleObject" Target="embeddings/oleObject1331.bin"/><Relationship Id="rId2745" Type="http://schemas.openxmlformats.org/officeDocument/2006/relationships/oleObject" Target="embeddings/oleObject1432.bin"/><Relationship Id="rId2952" Type="http://schemas.openxmlformats.org/officeDocument/2006/relationships/oleObject" Target="embeddings/oleObject1534.bin"/><Relationship Id="rId717" Type="http://schemas.openxmlformats.org/officeDocument/2006/relationships/image" Target="media/image342.wmf"/><Relationship Id="rId924" Type="http://schemas.openxmlformats.org/officeDocument/2006/relationships/image" Target="media/image438.wmf"/><Relationship Id="rId1347" Type="http://schemas.openxmlformats.org/officeDocument/2006/relationships/oleObject" Target="embeddings/oleObject707.bin"/><Relationship Id="rId1554" Type="http://schemas.openxmlformats.org/officeDocument/2006/relationships/oleObject" Target="embeddings/oleObject816.bin"/><Relationship Id="rId1761" Type="http://schemas.openxmlformats.org/officeDocument/2006/relationships/oleObject" Target="embeddings/oleObject922.bin"/><Relationship Id="rId1999" Type="http://schemas.openxmlformats.org/officeDocument/2006/relationships/oleObject" Target="embeddings/oleObject1048.bin"/><Relationship Id="rId2605" Type="http://schemas.openxmlformats.org/officeDocument/2006/relationships/oleObject" Target="embeddings/oleObject1365.bin"/><Relationship Id="rId2812" Type="http://schemas.openxmlformats.org/officeDocument/2006/relationships/image" Target="media/image1333.wmf"/><Relationship Id="rId4058" Type="http://schemas.openxmlformats.org/officeDocument/2006/relationships/oleObject" Target="embeddings/oleObject2162.bin"/><Relationship Id="rId53" Type="http://schemas.openxmlformats.org/officeDocument/2006/relationships/image" Target="media/image26.wmf"/><Relationship Id="rId1207" Type="http://schemas.openxmlformats.org/officeDocument/2006/relationships/image" Target="media/image566.wmf"/><Relationship Id="rId1414" Type="http://schemas.openxmlformats.org/officeDocument/2006/relationships/image" Target="media/image662.wmf"/><Relationship Id="rId1621" Type="http://schemas.openxmlformats.org/officeDocument/2006/relationships/image" Target="media/image752.wmf"/><Relationship Id="rId1859" Type="http://schemas.openxmlformats.org/officeDocument/2006/relationships/oleObject" Target="embeddings/oleObject973.bin"/><Relationship Id="rId3074" Type="http://schemas.openxmlformats.org/officeDocument/2006/relationships/oleObject" Target="embeddings/oleObject1604.bin"/><Relationship Id="rId1719" Type="http://schemas.openxmlformats.org/officeDocument/2006/relationships/oleObject" Target="embeddings/oleObject901.bin"/><Relationship Id="rId1926" Type="http://schemas.openxmlformats.org/officeDocument/2006/relationships/oleObject" Target="embeddings/oleObject1010.bin"/><Relationship Id="rId3281" Type="http://schemas.openxmlformats.org/officeDocument/2006/relationships/oleObject" Target="embeddings/oleObject1720.bin"/><Relationship Id="rId3379" Type="http://schemas.openxmlformats.org/officeDocument/2006/relationships/image" Target="media/image1584.wmf"/><Relationship Id="rId3586" Type="http://schemas.openxmlformats.org/officeDocument/2006/relationships/oleObject" Target="embeddings/oleObject1890.bin"/><Relationship Id="rId3793" Type="http://schemas.openxmlformats.org/officeDocument/2006/relationships/image" Target="media/image1762.wmf"/><Relationship Id="rId2090" Type="http://schemas.openxmlformats.org/officeDocument/2006/relationships/image" Target="media/image983.wmf"/><Relationship Id="rId2188" Type="http://schemas.openxmlformats.org/officeDocument/2006/relationships/image" Target="media/image1032.wmf"/><Relationship Id="rId2395" Type="http://schemas.openxmlformats.org/officeDocument/2006/relationships/image" Target="media/image1131.wmf"/><Relationship Id="rId3141" Type="http://schemas.openxmlformats.org/officeDocument/2006/relationships/oleObject" Target="embeddings/oleObject1641.bin"/><Relationship Id="rId3239" Type="http://schemas.openxmlformats.org/officeDocument/2006/relationships/oleObject" Target="embeddings/oleObject1694.bin"/><Relationship Id="rId3446" Type="http://schemas.openxmlformats.org/officeDocument/2006/relationships/image" Target="media/image1611.wmf"/><Relationship Id="rId367" Type="http://schemas.openxmlformats.org/officeDocument/2006/relationships/image" Target="media/image175.wmf"/><Relationship Id="rId574" Type="http://schemas.openxmlformats.org/officeDocument/2006/relationships/oleObject" Target="embeddings/oleObject295.bin"/><Relationship Id="rId2048" Type="http://schemas.openxmlformats.org/officeDocument/2006/relationships/image" Target="media/image963.wmf"/><Relationship Id="rId2255" Type="http://schemas.openxmlformats.org/officeDocument/2006/relationships/image" Target="media/image1064.wmf"/><Relationship Id="rId3001" Type="http://schemas.openxmlformats.org/officeDocument/2006/relationships/oleObject" Target="embeddings/oleObject1560.bin"/><Relationship Id="rId3653" Type="http://schemas.openxmlformats.org/officeDocument/2006/relationships/image" Target="media/image1713.wmf"/><Relationship Id="rId3860" Type="http://schemas.openxmlformats.org/officeDocument/2006/relationships/image" Target="media/image1785.wmf"/><Relationship Id="rId3958" Type="http://schemas.openxmlformats.org/officeDocument/2006/relationships/image" Target="media/image1832.wmf"/><Relationship Id="rId227" Type="http://schemas.openxmlformats.org/officeDocument/2006/relationships/image" Target="media/image111.wmf"/><Relationship Id="rId781" Type="http://schemas.openxmlformats.org/officeDocument/2006/relationships/image" Target="media/image368.wmf"/><Relationship Id="rId879" Type="http://schemas.openxmlformats.org/officeDocument/2006/relationships/oleObject" Target="embeddings/oleObject456.bin"/><Relationship Id="rId2462" Type="http://schemas.openxmlformats.org/officeDocument/2006/relationships/oleObject" Target="embeddings/oleObject1289.bin"/><Relationship Id="rId2767" Type="http://schemas.openxmlformats.org/officeDocument/2006/relationships/oleObject" Target="embeddings/oleObject1443.bin"/><Relationship Id="rId3306" Type="http://schemas.openxmlformats.org/officeDocument/2006/relationships/image" Target="media/image1556.wmf"/><Relationship Id="rId3513" Type="http://schemas.openxmlformats.org/officeDocument/2006/relationships/image" Target="media/image1644.wmf"/><Relationship Id="rId3720" Type="http://schemas.openxmlformats.org/officeDocument/2006/relationships/oleObject" Target="embeddings/oleObject1971.bin"/><Relationship Id="rId434" Type="http://schemas.openxmlformats.org/officeDocument/2006/relationships/oleObject" Target="embeddings/oleObject223.bin"/><Relationship Id="rId641" Type="http://schemas.openxmlformats.org/officeDocument/2006/relationships/image" Target="media/image306.wmf"/><Relationship Id="rId739" Type="http://schemas.openxmlformats.org/officeDocument/2006/relationships/image" Target="media/image351.png"/><Relationship Id="rId1064" Type="http://schemas.openxmlformats.org/officeDocument/2006/relationships/oleObject" Target="embeddings/oleObject557.bin"/><Relationship Id="rId1271" Type="http://schemas.openxmlformats.org/officeDocument/2006/relationships/oleObject" Target="embeddings/oleObject669.bin"/><Relationship Id="rId1369" Type="http://schemas.openxmlformats.org/officeDocument/2006/relationships/oleObject" Target="embeddings/oleObject718.bin"/><Relationship Id="rId1576" Type="http://schemas.openxmlformats.org/officeDocument/2006/relationships/image" Target="media/image734.wmf"/><Relationship Id="rId2115" Type="http://schemas.openxmlformats.org/officeDocument/2006/relationships/oleObject" Target="embeddings/oleObject1107.bin"/><Relationship Id="rId2322" Type="http://schemas.openxmlformats.org/officeDocument/2006/relationships/oleObject" Target="embeddings/oleObject1213.bin"/><Relationship Id="rId2974" Type="http://schemas.openxmlformats.org/officeDocument/2006/relationships/oleObject" Target="embeddings/oleObject1545.bin"/><Relationship Id="rId3818" Type="http://schemas.openxmlformats.org/officeDocument/2006/relationships/oleObject" Target="embeddings/oleObject2032.bin"/><Relationship Id="rId501" Type="http://schemas.openxmlformats.org/officeDocument/2006/relationships/oleObject" Target="embeddings/oleObject257.bin"/><Relationship Id="rId946" Type="http://schemas.openxmlformats.org/officeDocument/2006/relationships/oleObject" Target="embeddings/oleObject491.bin"/><Relationship Id="rId1131" Type="http://schemas.openxmlformats.org/officeDocument/2006/relationships/image" Target="media/image530.wmf"/><Relationship Id="rId1229" Type="http://schemas.openxmlformats.org/officeDocument/2006/relationships/image" Target="media/image576.wmf"/><Relationship Id="rId1783" Type="http://schemas.openxmlformats.org/officeDocument/2006/relationships/image" Target="media/image837.wmf"/><Relationship Id="rId1990" Type="http://schemas.openxmlformats.org/officeDocument/2006/relationships/image" Target="media/image934.wmf"/><Relationship Id="rId2627" Type="http://schemas.openxmlformats.org/officeDocument/2006/relationships/oleObject" Target="embeddings/oleObject1376.bin"/><Relationship Id="rId2834" Type="http://schemas.openxmlformats.org/officeDocument/2006/relationships/oleObject" Target="embeddings/oleObject1476.bin"/><Relationship Id="rId75" Type="http://schemas.openxmlformats.org/officeDocument/2006/relationships/image" Target="media/image37.wmf"/><Relationship Id="rId806" Type="http://schemas.openxmlformats.org/officeDocument/2006/relationships/image" Target="media/image379.wmf"/><Relationship Id="rId1436" Type="http://schemas.openxmlformats.org/officeDocument/2006/relationships/image" Target="media/image673.wmf"/><Relationship Id="rId1643" Type="http://schemas.openxmlformats.org/officeDocument/2006/relationships/image" Target="media/image763.wmf"/><Relationship Id="rId1850" Type="http://schemas.openxmlformats.org/officeDocument/2006/relationships/oleObject" Target="embeddings/oleObject968.bin"/><Relationship Id="rId2901" Type="http://schemas.openxmlformats.org/officeDocument/2006/relationships/oleObject" Target="embeddings/oleObject1509.bin"/><Relationship Id="rId3096" Type="http://schemas.openxmlformats.org/officeDocument/2006/relationships/oleObject" Target="embeddings/oleObject1617.bin"/><Relationship Id="rId1503" Type="http://schemas.openxmlformats.org/officeDocument/2006/relationships/image" Target="media/image705.wmf"/><Relationship Id="rId1710" Type="http://schemas.openxmlformats.org/officeDocument/2006/relationships/oleObject" Target="embeddings/oleObject897.bin"/><Relationship Id="rId1948" Type="http://schemas.openxmlformats.org/officeDocument/2006/relationships/oleObject" Target="embeddings/oleObject1021.bin"/><Relationship Id="rId3163" Type="http://schemas.openxmlformats.org/officeDocument/2006/relationships/oleObject" Target="embeddings/oleObject1652.bin"/><Relationship Id="rId3370" Type="http://schemas.openxmlformats.org/officeDocument/2006/relationships/oleObject" Target="embeddings/oleObject1772.bin"/><Relationship Id="rId4007" Type="http://schemas.openxmlformats.org/officeDocument/2006/relationships/image" Target="media/image1856.wmf"/><Relationship Id="rId291" Type="http://schemas.openxmlformats.org/officeDocument/2006/relationships/image" Target="media/image141.wmf"/><Relationship Id="rId1808" Type="http://schemas.openxmlformats.org/officeDocument/2006/relationships/oleObject" Target="embeddings/oleObject947.bin"/><Relationship Id="rId3023" Type="http://schemas.openxmlformats.org/officeDocument/2006/relationships/oleObject" Target="embeddings/oleObject1575.bin"/><Relationship Id="rId3468" Type="http://schemas.openxmlformats.org/officeDocument/2006/relationships/image" Target="media/image1621.wmf"/><Relationship Id="rId3675" Type="http://schemas.openxmlformats.org/officeDocument/2006/relationships/oleObject" Target="embeddings/oleObject1937.bin"/><Relationship Id="rId3882" Type="http://schemas.openxmlformats.org/officeDocument/2006/relationships/image" Target="media/image1793.wmf"/><Relationship Id="rId151" Type="http://schemas.openxmlformats.org/officeDocument/2006/relationships/oleObject" Target="embeddings/oleObject71.bin"/><Relationship Id="rId389" Type="http://schemas.openxmlformats.org/officeDocument/2006/relationships/oleObject" Target="embeddings/oleObject196.bin"/><Relationship Id="rId596" Type="http://schemas.openxmlformats.org/officeDocument/2006/relationships/oleObject" Target="embeddings/oleObject306.bin"/><Relationship Id="rId2277" Type="http://schemas.openxmlformats.org/officeDocument/2006/relationships/oleObject" Target="embeddings/oleObject1190.bin"/><Relationship Id="rId2484" Type="http://schemas.openxmlformats.org/officeDocument/2006/relationships/oleObject" Target="embeddings/oleObject1300.bin"/><Relationship Id="rId2691" Type="http://schemas.openxmlformats.org/officeDocument/2006/relationships/oleObject" Target="embeddings/oleObject1408.bin"/><Relationship Id="rId3230" Type="http://schemas.openxmlformats.org/officeDocument/2006/relationships/image" Target="media/image1525.wmf"/><Relationship Id="rId3328" Type="http://schemas.openxmlformats.org/officeDocument/2006/relationships/oleObject" Target="embeddings/oleObject1748.bin"/><Relationship Id="rId3535" Type="http://schemas.openxmlformats.org/officeDocument/2006/relationships/image" Target="media/image1655.wmf"/><Relationship Id="rId3742" Type="http://schemas.openxmlformats.org/officeDocument/2006/relationships/oleObject" Target="embeddings/oleObject1985.bin"/><Relationship Id="rId249" Type="http://schemas.openxmlformats.org/officeDocument/2006/relationships/oleObject" Target="embeddings/oleObject121.bin"/><Relationship Id="rId456" Type="http://schemas.openxmlformats.org/officeDocument/2006/relationships/oleObject" Target="embeddings/oleObject235.bin"/><Relationship Id="rId663" Type="http://schemas.openxmlformats.org/officeDocument/2006/relationships/oleObject" Target="embeddings/oleObject340.bin"/><Relationship Id="rId870" Type="http://schemas.openxmlformats.org/officeDocument/2006/relationships/image" Target="media/image411.wmf"/><Relationship Id="rId1086" Type="http://schemas.openxmlformats.org/officeDocument/2006/relationships/oleObject" Target="embeddings/oleObject568.bin"/><Relationship Id="rId1293" Type="http://schemas.openxmlformats.org/officeDocument/2006/relationships/oleObject" Target="embeddings/oleObject680.bin"/><Relationship Id="rId2137" Type="http://schemas.openxmlformats.org/officeDocument/2006/relationships/image" Target="media/image1006.wmf"/><Relationship Id="rId2344" Type="http://schemas.openxmlformats.org/officeDocument/2006/relationships/oleObject" Target="embeddings/oleObject1224.bin"/><Relationship Id="rId2551" Type="http://schemas.openxmlformats.org/officeDocument/2006/relationships/oleObject" Target="embeddings/oleObject1338.bin"/><Relationship Id="rId2789" Type="http://schemas.openxmlformats.org/officeDocument/2006/relationships/oleObject" Target="embeddings/oleObject1454.bin"/><Relationship Id="rId2996" Type="http://schemas.openxmlformats.org/officeDocument/2006/relationships/image" Target="media/image1424.wmf"/><Relationship Id="rId109" Type="http://schemas.openxmlformats.org/officeDocument/2006/relationships/oleObject" Target="embeddings/oleObject50.bin"/><Relationship Id="rId316" Type="http://schemas.openxmlformats.org/officeDocument/2006/relationships/image" Target="media/image151.wmf"/><Relationship Id="rId523" Type="http://schemas.openxmlformats.org/officeDocument/2006/relationships/image" Target="media/image247.wmf"/><Relationship Id="rId968" Type="http://schemas.openxmlformats.org/officeDocument/2006/relationships/oleObject" Target="embeddings/oleObject505.bin"/><Relationship Id="rId1153" Type="http://schemas.openxmlformats.org/officeDocument/2006/relationships/oleObject" Target="embeddings/oleObject603.bin"/><Relationship Id="rId1598" Type="http://schemas.openxmlformats.org/officeDocument/2006/relationships/oleObject" Target="embeddings/oleObject844.bin"/><Relationship Id="rId2204" Type="http://schemas.openxmlformats.org/officeDocument/2006/relationships/image" Target="media/image1040.wmf"/><Relationship Id="rId2649" Type="http://schemas.openxmlformats.org/officeDocument/2006/relationships/oleObject" Target="embeddings/oleObject1387.bin"/><Relationship Id="rId2856" Type="http://schemas.openxmlformats.org/officeDocument/2006/relationships/oleObject" Target="embeddings/oleObject1487.bin"/><Relationship Id="rId3602" Type="http://schemas.openxmlformats.org/officeDocument/2006/relationships/oleObject" Target="embeddings/oleObject1898.bin"/><Relationship Id="rId3907" Type="http://schemas.openxmlformats.org/officeDocument/2006/relationships/oleObject" Target="embeddings/oleObject2086.bin"/><Relationship Id="rId97" Type="http://schemas.openxmlformats.org/officeDocument/2006/relationships/oleObject" Target="embeddings/oleObject43.bin"/><Relationship Id="rId730" Type="http://schemas.openxmlformats.org/officeDocument/2006/relationships/image" Target="media/image348.wmf"/><Relationship Id="rId828" Type="http://schemas.openxmlformats.org/officeDocument/2006/relationships/image" Target="media/image390.wmf"/><Relationship Id="rId1013" Type="http://schemas.openxmlformats.org/officeDocument/2006/relationships/oleObject" Target="embeddings/oleObject528.bin"/><Relationship Id="rId1360" Type="http://schemas.openxmlformats.org/officeDocument/2006/relationships/image" Target="media/image635.wmf"/><Relationship Id="rId1458" Type="http://schemas.openxmlformats.org/officeDocument/2006/relationships/oleObject" Target="embeddings/oleObject763.bin"/><Relationship Id="rId1665" Type="http://schemas.openxmlformats.org/officeDocument/2006/relationships/image" Target="media/image774.wmf"/><Relationship Id="rId1872" Type="http://schemas.openxmlformats.org/officeDocument/2006/relationships/oleObject" Target="embeddings/oleObject980.bin"/><Relationship Id="rId2411" Type="http://schemas.openxmlformats.org/officeDocument/2006/relationships/image" Target="media/image1139.wmf"/><Relationship Id="rId2509" Type="http://schemas.openxmlformats.org/officeDocument/2006/relationships/image" Target="media/image1183.wmf"/><Relationship Id="rId2716" Type="http://schemas.openxmlformats.org/officeDocument/2006/relationships/image" Target="media/image1283.wmf"/><Relationship Id="rId4071" Type="http://schemas.openxmlformats.org/officeDocument/2006/relationships/oleObject" Target="embeddings/oleObject2168.bin"/><Relationship Id="rId1220" Type="http://schemas.openxmlformats.org/officeDocument/2006/relationships/oleObject" Target="embeddings/oleObject638.bin"/><Relationship Id="rId1318" Type="http://schemas.openxmlformats.org/officeDocument/2006/relationships/image" Target="media/image614.wmf"/><Relationship Id="rId1525" Type="http://schemas.openxmlformats.org/officeDocument/2006/relationships/image" Target="media/image715.wmf"/><Relationship Id="rId2923" Type="http://schemas.openxmlformats.org/officeDocument/2006/relationships/image" Target="media/image1389.wmf"/><Relationship Id="rId1732" Type="http://schemas.openxmlformats.org/officeDocument/2006/relationships/image" Target="media/image812.png"/><Relationship Id="rId3185" Type="http://schemas.openxmlformats.org/officeDocument/2006/relationships/oleObject" Target="embeddings/oleObject1662.bin"/><Relationship Id="rId3392" Type="http://schemas.openxmlformats.org/officeDocument/2006/relationships/image" Target="media/image1587.wmf"/><Relationship Id="rId4029" Type="http://schemas.openxmlformats.org/officeDocument/2006/relationships/image" Target="media/image1867.wmf"/><Relationship Id="rId24" Type="http://schemas.openxmlformats.org/officeDocument/2006/relationships/oleObject" Target="embeddings/oleObject6.bin"/><Relationship Id="rId2299" Type="http://schemas.openxmlformats.org/officeDocument/2006/relationships/oleObject" Target="embeddings/oleObject1201.bin"/><Relationship Id="rId3045" Type="http://schemas.openxmlformats.org/officeDocument/2006/relationships/image" Target="media/image1441.wmf"/><Relationship Id="rId3252" Type="http://schemas.openxmlformats.org/officeDocument/2006/relationships/oleObject" Target="embeddings/oleObject1701.bin"/><Relationship Id="rId3697" Type="http://schemas.openxmlformats.org/officeDocument/2006/relationships/oleObject" Target="embeddings/oleObject1952.bin"/><Relationship Id="rId173" Type="http://schemas.openxmlformats.org/officeDocument/2006/relationships/image" Target="media/image84.wmf"/><Relationship Id="rId380" Type="http://schemas.openxmlformats.org/officeDocument/2006/relationships/oleObject" Target="embeddings/oleObject191.bin"/><Relationship Id="rId2061" Type="http://schemas.openxmlformats.org/officeDocument/2006/relationships/image" Target="media/image969.wmf"/><Relationship Id="rId3112" Type="http://schemas.openxmlformats.org/officeDocument/2006/relationships/image" Target="media/image1472.wmf"/><Relationship Id="rId3557" Type="http://schemas.openxmlformats.org/officeDocument/2006/relationships/image" Target="media/image1666.wmf"/><Relationship Id="rId3764" Type="http://schemas.openxmlformats.org/officeDocument/2006/relationships/image" Target="media/image1752.wmf"/><Relationship Id="rId3971" Type="http://schemas.openxmlformats.org/officeDocument/2006/relationships/oleObject" Target="embeddings/oleObject2117.bin"/><Relationship Id="rId240" Type="http://schemas.openxmlformats.org/officeDocument/2006/relationships/oleObject" Target="embeddings/oleObject116.bin"/><Relationship Id="rId478" Type="http://schemas.openxmlformats.org/officeDocument/2006/relationships/image" Target="media/image225.wmf"/><Relationship Id="rId685" Type="http://schemas.openxmlformats.org/officeDocument/2006/relationships/oleObject" Target="embeddings/oleObject351.bin"/><Relationship Id="rId892" Type="http://schemas.openxmlformats.org/officeDocument/2006/relationships/image" Target="media/image423.wmf"/><Relationship Id="rId2159" Type="http://schemas.openxmlformats.org/officeDocument/2006/relationships/image" Target="media/image1017.wmf"/><Relationship Id="rId2366" Type="http://schemas.openxmlformats.org/officeDocument/2006/relationships/image" Target="media/image1117.wmf"/><Relationship Id="rId2573" Type="http://schemas.openxmlformats.org/officeDocument/2006/relationships/oleObject" Target="embeddings/oleObject1349.bin"/><Relationship Id="rId2780" Type="http://schemas.openxmlformats.org/officeDocument/2006/relationships/image" Target="media/image1317.wmf"/><Relationship Id="rId3417" Type="http://schemas.openxmlformats.org/officeDocument/2006/relationships/oleObject" Target="embeddings/oleObject1806.bin"/><Relationship Id="rId3624" Type="http://schemas.openxmlformats.org/officeDocument/2006/relationships/oleObject" Target="embeddings/oleObject1909.bin"/><Relationship Id="rId3831" Type="http://schemas.openxmlformats.org/officeDocument/2006/relationships/oleObject" Target="embeddings/oleObject2041.bin"/><Relationship Id="rId100" Type="http://schemas.openxmlformats.org/officeDocument/2006/relationships/image" Target="media/image49.wmf"/><Relationship Id="rId338" Type="http://schemas.openxmlformats.org/officeDocument/2006/relationships/oleObject" Target="embeddings/oleObject169.bin"/><Relationship Id="rId545" Type="http://schemas.openxmlformats.org/officeDocument/2006/relationships/image" Target="media/image257.wmf"/><Relationship Id="rId752" Type="http://schemas.openxmlformats.org/officeDocument/2006/relationships/oleObject" Target="embeddings/oleObject389.bin"/><Relationship Id="rId1175" Type="http://schemas.openxmlformats.org/officeDocument/2006/relationships/oleObject" Target="embeddings/oleObject615.bin"/><Relationship Id="rId1382" Type="http://schemas.openxmlformats.org/officeDocument/2006/relationships/image" Target="media/image646.wmf"/><Relationship Id="rId2019" Type="http://schemas.openxmlformats.org/officeDocument/2006/relationships/oleObject" Target="embeddings/oleObject1058.bin"/><Relationship Id="rId2226" Type="http://schemas.openxmlformats.org/officeDocument/2006/relationships/image" Target="media/image1050.wmf"/><Relationship Id="rId2433" Type="http://schemas.openxmlformats.org/officeDocument/2006/relationships/oleObject" Target="embeddings/oleObject1271.bin"/><Relationship Id="rId2640" Type="http://schemas.openxmlformats.org/officeDocument/2006/relationships/image" Target="media/image1245.wmf"/><Relationship Id="rId2878" Type="http://schemas.openxmlformats.org/officeDocument/2006/relationships/oleObject" Target="embeddings/oleObject1498.bin"/><Relationship Id="rId3929" Type="http://schemas.openxmlformats.org/officeDocument/2006/relationships/oleObject" Target="embeddings/oleObject2097.bin"/><Relationship Id="rId4093" Type="http://schemas.openxmlformats.org/officeDocument/2006/relationships/oleObject" Target="embeddings/oleObject2185.bin"/><Relationship Id="rId405" Type="http://schemas.openxmlformats.org/officeDocument/2006/relationships/image" Target="media/image190.wmf"/><Relationship Id="rId612" Type="http://schemas.openxmlformats.org/officeDocument/2006/relationships/image" Target="media/image291.png"/><Relationship Id="rId1035" Type="http://schemas.openxmlformats.org/officeDocument/2006/relationships/image" Target="media/image485.wmf"/><Relationship Id="rId1242" Type="http://schemas.openxmlformats.org/officeDocument/2006/relationships/image" Target="media/image582.wmf"/><Relationship Id="rId1687" Type="http://schemas.openxmlformats.org/officeDocument/2006/relationships/image" Target="media/image789.wmf"/><Relationship Id="rId1894" Type="http://schemas.openxmlformats.org/officeDocument/2006/relationships/image" Target="media/image889.wmf"/><Relationship Id="rId2500" Type="http://schemas.openxmlformats.org/officeDocument/2006/relationships/image" Target="media/image1179.wmf"/><Relationship Id="rId2738" Type="http://schemas.openxmlformats.org/officeDocument/2006/relationships/image" Target="media/image1297.wmf"/><Relationship Id="rId2945" Type="http://schemas.openxmlformats.org/officeDocument/2006/relationships/image" Target="media/image1400.wmf"/><Relationship Id="rId917" Type="http://schemas.openxmlformats.org/officeDocument/2006/relationships/oleObject" Target="embeddings/oleObject475.bin"/><Relationship Id="rId1102" Type="http://schemas.openxmlformats.org/officeDocument/2006/relationships/oleObject" Target="embeddings/oleObject576.bin"/><Relationship Id="rId1547" Type="http://schemas.openxmlformats.org/officeDocument/2006/relationships/image" Target="media/image723.wmf"/><Relationship Id="rId1754" Type="http://schemas.openxmlformats.org/officeDocument/2006/relationships/image" Target="media/image823.wmf"/><Relationship Id="rId1961" Type="http://schemas.openxmlformats.org/officeDocument/2006/relationships/image" Target="media/image921.wmf"/><Relationship Id="rId2805" Type="http://schemas.openxmlformats.org/officeDocument/2006/relationships/oleObject" Target="embeddings/oleObject1461.bin"/><Relationship Id="rId46" Type="http://schemas.openxmlformats.org/officeDocument/2006/relationships/oleObject" Target="embeddings/oleObject17.bin"/><Relationship Id="rId1407" Type="http://schemas.openxmlformats.org/officeDocument/2006/relationships/oleObject" Target="embeddings/oleObject736.bin"/><Relationship Id="rId1614" Type="http://schemas.openxmlformats.org/officeDocument/2006/relationships/oleObject" Target="embeddings/oleObject853.bin"/><Relationship Id="rId1821" Type="http://schemas.openxmlformats.org/officeDocument/2006/relationships/image" Target="media/image855.wmf"/><Relationship Id="rId3067" Type="http://schemas.openxmlformats.org/officeDocument/2006/relationships/image" Target="media/image1452.wmf"/><Relationship Id="rId3274" Type="http://schemas.openxmlformats.org/officeDocument/2006/relationships/image" Target="media/image1543.wmf"/><Relationship Id="rId4020" Type="http://schemas.openxmlformats.org/officeDocument/2006/relationships/oleObject" Target="embeddings/oleObject2142.bin"/><Relationship Id="rId4118" Type="http://schemas.openxmlformats.org/officeDocument/2006/relationships/fontTable" Target="fontTable.xml"/><Relationship Id="rId195" Type="http://schemas.openxmlformats.org/officeDocument/2006/relationships/image" Target="media/image95.wmf"/><Relationship Id="rId1919" Type="http://schemas.openxmlformats.org/officeDocument/2006/relationships/image" Target="media/image900.wmf"/><Relationship Id="rId3481" Type="http://schemas.openxmlformats.org/officeDocument/2006/relationships/image" Target="media/image1628.wmf"/><Relationship Id="rId3579" Type="http://schemas.openxmlformats.org/officeDocument/2006/relationships/oleObject" Target="embeddings/oleObject1886.bin"/><Relationship Id="rId3786" Type="http://schemas.openxmlformats.org/officeDocument/2006/relationships/oleObject" Target="embeddings/oleObject2011.bin"/><Relationship Id="rId2083" Type="http://schemas.openxmlformats.org/officeDocument/2006/relationships/oleObject" Target="embeddings/oleObject1091.bin"/><Relationship Id="rId2290" Type="http://schemas.openxmlformats.org/officeDocument/2006/relationships/image" Target="media/image1081.wmf"/><Relationship Id="rId2388" Type="http://schemas.openxmlformats.org/officeDocument/2006/relationships/oleObject" Target="embeddings/oleObject1248.bin"/><Relationship Id="rId2595" Type="http://schemas.openxmlformats.org/officeDocument/2006/relationships/oleObject" Target="embeddings/oleObject1360.bin"/><Relationship Id="rId3134" Type="http://schemas.openxmlformats.org/officeDocument/2006/relationships/image" Target="media/image1482.wmf"/><Relationship Id="rId3341" Type="http://schemas.openxmlformats.org/officeDocument/2006/relationships/image" Target="media/image1569.wmf"/><Relationship Id="rId3439" Type="http://schemas.openxmlformats.org/officeDocument/2006/relationships/oleObject" Target="embeddings/oleObject1816.bin"/><Relationship Id="rId3993" Type="http://schemas.openxmlformats.org/officeDocument/2006/relationships/image" Target="media/image1849.wmf"/><Relationship Id="rId262" Type="http://schemas.openxmlformats.org/officeDocument/2006/relationships/oleObject" Target="embeddings/oleObject128.bin"/><Relationship Id="rId567" Type="http://schemas.openxmlformats.org/officeDocument/2006/relationships/image" Target="media/image268.wmf"/><Relationship Id="rId1197" Type="http://schemas.openxmlformats.org/officeDocument/2006/relationships/image" Target="media/image560.emf"/><Relationship Id="rId2150" Type="http://schemas.openxmlformats.org/officeDocument/2006/relationships/oleObject" Target="embeddings/oleObject1125.bin"/><Relationship Id="rId2248" Type="http://schemas.openxmlformats.org/officeDocument/2006/relationships/oleObject" Target="embeddings/oleObject1175.bin"/><Relationship Id="rId3201" Type="http://schemas.openxmlformats.org/officeDocument/2006/relationships/image" Target="media/image1512.wmf"/><Relationship Id="rId3646" Type="http://schemas.openxmlformats.org/officeDocument/2006/relationships/oleObject" Target="embeddings/oleObject1921.bin"/><Relationship Id="rId3853" Type="http://schemas.openxmlformats.org/officeDocument/2006/relationships/oleObject" Target="embeddings/oleObject2055.bin"/><Relationship Id="rId122" Type="http://schemas.openxmlformats.org/officeDocument/2006/relationships/image" Target="media/image59.wmf"/><Relationship Id="rId774" Type="http://schemas.openxmlformats.org/officeDocument/2006/relationships/oleObject" Target="embeddings/oleObject402.bin"/><Relationship Id="rId981" Type="http://schemas.openxmlformats.org/officeDocument/2006/relationships/oleObject" Target="embeddings/oleObject511.bin"/><Relationship Id="rId1057" Type="http://schemas.openxmlformats.org/officeDocument/2006/relationships/image" Target="media/image495.wmf"/><Relationship Id="rId2010" Type="http://schemas.openxmlformats.org/officeDocument/2006/relationships/image" Target="media/image944.wmf"/><Relationship Id="rId2455" Type="http://schemas.openxmlformats.org/officeDocument/2006/relationships/oleObject" Target="embeddings/oleObject1285.bin"/><Relationship Id="rId2662" Type="http://schemas.openxmlformats.org/officeDocument/2006/relationships/image" Target="media/image1256.wmf"/><Relationship Id="rId3506" Type="http://schemas.openxmlformats.org/officeDocument/2006/relationships/oleObject" Target="embeddings/oleObject1850.bin"/><Relationship Id="rId3713" Type="http://schemas.openxmlformats.org/officeDocument/2006/relationships/oleObject" Target="embeddings/oleObject1966.bin"/><Relationship Id="rId3920" Type="http://schemas.openxmlformats.org/officeDocument/2006/relationships/image" Target="media/image1812.wmf"/><Relationship Id="rId427" Type="http://schemas.openxmlformats.org/officeDocument/2006/relationships/image" Target="media/image200.wmf"/><Relationship Id="rId634" Type="http://schemas.openxmlformats.org/officeDocument/2006/relationships/oleObject" Target="embeddings/oleObject324.bin"/><Relationship Id="rId841" Type="http://schemas.openxmlformats.org/officeDocument/2006/relationships/oleObject" Target="embeddings/oleObject437.bin"/><Relationship Id="rId1264" Type="http://schemas.openxmlformats.org/officeDocument/2006/relationships/oleObject" Target="embeddings/oleObject663.bin"/><Relationship Id="rId1471" Type="http://schemas.openxmlformats.org/officeDocument/2006/relationships/image" Target="media/image689.wmf"/><Relationship Id="rId1569" Type="http://schemas.openxmlformats.org/officeDocument/2006/relationships/oleObject" Target="embeddings/oleObject825.bin"/><Relationship Id="rId2108" Type="http://schemas.openxmlformats.org/officeDocument/2006/relationships/image" Target="media/image992.wmf"/><Relationship Id="rId2315" Type="http://schemas.openxmlformats.org/officeDocument/2006/relationships/oleObject" Target="embeddings/oleObject1209.bin"/><Relationship Id="rId2522" Type="http://schemas.openxmlformats.org/officeDocument/2006/relationships/oleObject" Target="embeddings/oleObject1320.bin"/><Relationship Id="rId2967" Type="http://schemas.openxmlformats.org/officeDocument/2006/relationships/image" Target="media/image1411.wmf"/><Relationship Id="rId701" Type="http://schemas.openxmlformats.org/officeDocument/2006/relationships/image" Target="media/image335.wmf"/><Relationship Id="rId939" Type="http://schemas.openxmlformats.org/officeDocument/2006/relationships/image" Target="media/image445.wmf"/><Relationship Id="rId1124" Type="http://schemas.openxmlformats.org/officeDocument/2006/relationships/oleObject" Target="embeddings/oleObject587.bin"/><Relationship Id="rId1331" Type="http://schemas.openxmlformats.org/officeDocument/2006/relationships/oleObject" Target="embeddings/oleObject699.bin"/><Relationship Id="rId1776" Type="http://schemas.openxmlformats.org/officeDocument/2006/relationships/oleObject" Target="embeddings/oleObject930.bin"/><Relationship Id="rId1983" Type="http://schemas.openxmlformats.org/officeDocument/2006/relationships/oleObject" Target="embeddings/oleObject1040.bin"/><Relationship Id="rId2827" Type="http://schemas.openxmlformats.org/officeDocument/2006/relationships/oleObject" Target="embeddings/oleObject1472.bin"/><Relationship Id="rId4042" Type="http://schemas.openxmlformats.org/officeDocument/2006/relationships/oleObject" Target="embeddings/oleObject2153.bin"/><Relationship Id="rId68" Type="http://schemas.openxmlformats.org/officeDocument/2006/relationships/oleObject" Target="embeddings/oleObject28.bin"/><Relationship Id="rId1429" Type="http://schemas.openxmlformats.org/officeDocument/2006/relationships/oleObject" Target="embeddings/oleObject747.bin"/><Relationship Id="rId1636" Type="http://schemas.openxmlformats.org/officeDocument/2006/relationships/oleObject" Target="embeddings/oleObject864.bin"/><Relationship Id="rId1843" Type="http://schemas.openxmlformats.org/officeDocument/2006/relationships/image" Target="media/image866.wmf"/><Relationship Id="rId3089" Type="http://schemas.openxmlformats.org/officeDocument/2006/relationships/oleObject" Target="embeddings/oleObject1612.bin"/><Relationship Id="rId3296" Type="http://schemas.openxmlformats.org/officeDocument/2006/relationships/image" Target="media/image1551.wmf"/><Relationship Id="rId1703" Type="http://schemas.openxmlformats.org/officeDocument/2006/relationships/image" Target="media/image797.wmf"/><Relationship Id="rId1910" Type="http://schemas.openxmlformats.org/officeDocument/2006/relationships/image" Target="media/image896.wmf"/><Relationship Id="rId3156" Type="http://schemas.openxmlformats.org/officeDocument/2006/relationships/image" Target="media/image1492.wmf"/><Relationship Id="rId3363" Type="http://schemas.openxmlformats.org/officeDocument/2006/relationships/image" Target="media/image1580.wmf"/><Relationship Id="rId284" Type="http://schemas.openxmlformats.org/officeDocument/2006/relationships/oleObject" Target="embeddings/oleObject140.bin"/><Relationship Id="rId491" Type="http://schemas.openxmlformats.org/officeDocument/2006/relationships/oleObject" Target="embeddings/oleObject252.bin"/><Relationship Id="rId2172" Type="http://schemas.openxmlformats.org/officeDocument/2006/relationships/oleObject" Target="embeddings/oleObject1136.bin"/><Relationship Id="rId3016" Type="http://schemas.openxmlformats.org/officeDocument/2006/relationships/oleObject" Target="embeddings/oleObject1570.bin"/><Relationship Id="rId3223" Type="http://schemas.openxmlformats.org/officeDocument/2006/relationships/oleObject" Target="embeddings/oleObject1686.bin"/><Relationship Id="rId3570" Type="http://schemas.openxmlformats.org/officeDocument/2006/relationships/oleObject" Target="embeddings/oleObject1882.bin"/><Relationship Id="rId3668" Type="http://schemas.openxmlformats.org/officeDocument/2006/relationships/oleObject" Target="embeddings/oleObject1933.bin"/><Relationship Id="rId3875" Type="http://schemas.openxmlformats.org/officeDocument/2006/relationships/image" Target="media/image1790.wmf"/><Relationship Id="rId144" Type="http://schemas.openxmlformats.org/officeDocument/2006/relationships/image" Target="media/image70.wmf"/><Relationship Id="rId589" Type="http://schemas.openxmlformats.org/officeDocument/2006/relationships/image" Target="media/image279.wmf"/><Relationship Id="rId796" Type="http://schemas.openxmlformats.org/officeDocument/2006/relationships/image" Target="media/image374.wmf"/><Relationship Id="rId2477" Type="http://schemas.openxmlformats.org/officeDocument/2006/relationships/oleObject" Target="embeddings/oleObject1297.bin"/><Relationship Id="rId2684" Type="http://schemas.openxmlformats.org/officeDocument/2006/relationships/image" Target="media/image1267.wmf"/><Relationship Id="rId3430" Type="http://schemas.openxmlformats.org/officeDocument/2006/relationships/oleObject" Target="embeddings/oleObject1813.bin"/><Relationship Id="rId3528" Type="http://schemas.openxmlformats.org/officeDocument/2006/relationships/oleObject" Target="embeddings/oleObject1861.bin"/><Relationship Id="rId3735" Type="http://schemas.openxmlformats.org/officeDocument/2006/relationships/oleObject" Target="embeddings/oleObject1981.bin"/><Relationship Id="rId351" Type="http://schemas.openxmlformats.org/officeDocument/2006/relationships/image" Target="media/image167.wmf"/><Relationship Id="rId449" Type="http://schemas.openxmlformats.org/officeDocument/2006/relationships/image" Target="media/image210.wmf"/><Relationship Id="rId656" Type="http://schemas.openxmlformats.org/officeDocument/2006/relationships/oleObject" Target="embeddings/oleObject335.bin"/><Relationship Id="rId863" Type="http://schemas.openxmlformats.org/officeDocument/2006/relationships/oleObject" Target="embeddings/oleObject448.bin"/><Relationship Id="rId1079" Type="http://schemas.openxmlformats.org/officeDocument/2006/relationships/image" Target="media/image505.wmf"/><Relationship Id="rId1286" Type="http://schemas.openxmlformats.org/officeDocument/2006/relationships/image" Target="media/image598.wmf"/><Relationship Id="rId1493" Type="http://schemas.openxmlformats.org/officeDocument/2006/relationships/image" Target="media/image700.wmf"/><Relationship Id="rId2032" Type="http://schemas.openxmlformats.org/officeDocument/2006/relationships/image" Target="media/image955.wmf"/><Relationship Id="rId2337" Type="http://schemas.openxmlformats.org/officeDocument/2006/relationships/image" Target="media/image1104.wmf"/><Relationship Id="rId2544" Type="http://schemas.openxmlformats.org/officeDocument/2006/relationships/oleObject" Target="embeddings/oleObject1334.bin"/><Relationship Id="rId2891" Type="http://schemas.openxmlformats.org/officeDocument/2006/relationships/image" Target="media/image1372.wmf"/><Relationship Id="rId2989" Type="http://schemas.openxmlformats.org/officeDocument/2006/relationships/oleObject" Target="embeddings/oleObject1554.bin"/><Relationship Id="rId3942" Type="http://schemas.openxmlformats.org/officeDocument/2006/relationships/oleObject" Target="embeddings/oleObject2103.bin"/><Relationship Id="rId211" Type="http://schemas.openxmlformats.org/officeDocument/2006/relationships/image" Target="media/image103.wmf"/><Relationship Id="rId309" Type="http://schemas.openxmlformats.org/officeDocument/2006/relationships/oleObject" Target="embeddings/oleObject153.bin"/><Relationship Id="rId516" Type="http://schemas.openxmlformats.org/officeDocument/2006/relationships/image" Target="media/image244.wmf"/><Relationship Id="rId1146" Type="http://schemas.openxmlformats.org/officeDocument/2006/relationships/image" Target="media/image536.wmf"/><Relationship Id="rId1798" Type="http://schemas.openxmlformats.org/officeDocument/2006/relationships/oleObject" Target="embeddings/oleObject942.bin"/><Relationship Id="rId2751" Type="http://schemas.openxmlformats.org/officeDocument/2006/relationships/image" Target="media/image1303.emf"/><Relationship Id="rId2849" Type="http://schemas.openxmlformats.org/officeDocument/2006/relationships/image" Target="media/image1351.wmf"/><Relationship Id="rId3802" Type="http://schemas.openxmlformats.org/officeDocument/2006/relationships/oleObject" Target="embeddings/oleObject2023.bin"/><Relationship Id="rId723" Type="http://schemas.openxmlformats.org/officeDocument/2006/relationships/image" Target="media/image345.wmf"/><Relationship Id="rId930" Type="http://schemas.openxmlformats.org/officeDocument/2006/relationships/oleObject" Target="embeddings/oleObject482.bin"/><Relationship Id="rId1006" Type="http://schemas.openxmlformats.org/officeDocument/2006/relationships/image" Target="media/image473.wmf"/><Relationship Id="rId1353" Type="http://schemas.openxmlformats.org/officeDocument/2006/relationships/oleObject" Target="embeddings/oleObject710.bin"/><Relationship Id="rId1560" Type="http://schemas.openxmlformats.org/officeDocument/2006/relationships/oleObject" Target="embeddings/oleObject819.bin"/><Relationship Id="rId1658" Type="http://schemas.openxmlformats.org/officeDocument/2006/relationships/image" Target="media/image770.wmf"/><Relationship Id="rId1865" Type="http://schemas.openxmlformats.org/officeDocument/2006/relationships/oleObject" Target="embeddings/oleObject976.bin"/><Relationship Id="rId2404" Type="http://schemas.openxmlformats.org/officeDocument/2006/relationships/oleObject" Target="embeddings/oleObject1256.bin"/><Relationship Id="rId2611" Type="http://schemas.openxmlformats.org/officeDocument/2006/relationships/oleObject" Target="embeddings/oleObject1368.bin"/><Relationship Id="rId2709" Type="http://schemas.openxmlformats.org/officeDocument/2006/relationships/oleObject" Target="embeddings/oleObject1417.bin"/><Relationship Id="rId4064" Type="http://schemas.openxmlformats.org/officeDocument/2006/relationships/oleObject" Target="embeddings/oleObject2165.bin"/><Relationship Id="rId1213" Type="http://schemas.openxmlformats.org/officeDocument/2006/relationships/image" Target="media/image569.wmf"/><Relationship Id="rId1420" Type="http://schemas.openxmlformats.org/officeDocument/2006/relationships/image" Target="media/image665.wmf"/><Relationship Id="rId1518" Type="http://schemas.openxmlformats.org/officeDocument/2006/relationships/image" Target="media/image711.wmf"/><Relationship Id="rId2916" Type="http://schemas.openxmlformats.org/officeDocument/2006/relationships/image" Target="media/image1385.emf"/><Relationship Id="rId3080" Type="http://schemas.openxmlformats.org/officeDocument/2006/relationships/image" Target="media/image1458.wmf"/><Relationship Id="rId1725" Type="http://schemas.openxmlformats.org/officeDocument/2006/relationships/oleObject" Target="embeddings/oleObject904.bin"/><Relationship Id="rId1932" Type="http://schemas.openxmlformats.org/officeDocument/2006/relationships/image" Target="media/image906.wmf"/><Relationship Id="rId3178" Type="http://schemas.openxmlformats.org/officeDocument/2006/relationships/image" Target="media/image1503.wmf"/><Relationship Id="rId3385" Type="http://schemas.openxmlformats.org/officeDocument/2006/relationships/oleObject" Target="embeddings/oleObject1785.bin"/><Relationship Id="rId3592" Type="http://schemas.openxmlformats.org/officeDocument/2006/relationships/oleObject" Target="embeddings/oleObject1893.bin"/><Relationship Id="rId17" Type="http://schemas.openxmlformats.org/officeDocument/2006/relationships/image" Target="media/image8.wmf"/><Relationship Id="rId2194" Type="http://schemas.openxmlformats.org/officeDocument/2006/relationships/image" Target="media/image1035.wmf"/><Relationship Id="rId3038" Type="http://schemas.openxmlformats.org/officeDocument/2006/relationships/image" Target="media/image1438.wmf"/><Relationship Id="rId3245" Type="http://schemas.openxmlformats.org/officeDocument/2006/relationships/image" Target="media/image1532.wmf"/><Relationship Id="rId3452" Type="http://schemas.openxmlformats.org/officeDocument/2006/relationships/image" Target="media/image1614.wmf"/><Relationship Id="rId3897" Type="http://schemas.openxmlformats.org/officeDocument/2006/relationships/oleObject" Target="embeddings/oleObject2081.bin"/><Relationship Id="rId166" Type="http://schemas.openxmlformats.org/officeDocument/2006/relationships/oleObject" Target="embeddings/oleObject79.bin"/><Relationship Id="rId373" Type="http://schemas.openxmlformats.org/officeDocument/2006/relationships/image" Target="media/image178.wmf"/><Relationship Id="rId580" Type="http://schemas.openxmlformats.org/officeDocument/2006/relationships/oleObject" Target="embeddings/oleObject298.bin"/><Relationship Id="rId2054" Type="http://schemas.openxmlformats.org/officeDocument/2006/relationships/oleObject" Target="embeddings/oleObject1076.bin"/><Relationship Id="rId2261" Type="http://schemas.openxmlformats.org/officeDocument/2006/relationships/image" Target="media/image1067.wmf"/><Relationship Id="rId2499" Type="http://schemas.openxmlformats.org/officeDocument/2006/relationships/oleObject" Target="embeddings/oleObject1308.bin"/><Relationship Id="rId3105" Type="http://schemas.openxmlformats.org/officeDocument/2006/relationships/image" Target="media/image1469.wmf"/><Relationship Id="rId3312" Type="http://schemas.openxmlformats.org/officeDocument/2006/relationships/oleObject" Target="embeddings/oleObject1738.bin"/><Relationship Id="rId3757" Type="http://schemas.openxmlformats.org/officeDocument/2006/relationships/image" Target="media/image1749.wmf"/><Relationship Id="rId3964" Type="http://schemas.openxmlformats.org/officeDocument/2006/relationships/image" Target="media/image1835.wmf"/><Relationship Id="rId1" Type="http://schemas.openxmlformats.org/officeDocument/2006/relationships/numbering" Target="numbering.xml"/><Relationship Id="rId233" Type="http://schemas.openxmlformats.org/officeDocument/2006/relationships/image" Target="media/image114.wmf"/><Relationship Id="rId440" Type="http://schemas.openxmlformats.org/officeDocument/2006/relationships/image" Target="media/image206.wmf"/><Relationship Id="rId678" Type="http://schemas.openxmlformats.org/officeDocument/2006/relationships/image" Target="media/image323.wmf"/><Relationship Id="rId885" Type="http://schemas.openxmlformats.org/officeDocument/2006/relationships/image" Target="media/image419.wmf"/><Relationship Id="rId1070" Type="http://schemas.openxmlformats.org/officeDocument/2006/relationships/oleObject" Target="embeddings/oleObject560.bin"/><Relationship Id="rId2121" Type="http://schemas.openxmlformats.org/officeDocument/2006/relationships/image" Target="media/image998.wmf"/><Relationship Id="rId2359" Type="http://schemas.openxmlformats.org/officeDocument/2006/relationships/oleObject" Target="embeddings/oleObject1232.bin"/><Relationship Id="rId2566" Type="http://schemas.openxmlformats.org/officeDocument/2006/relationships/image" Target="media/image1208.wmf"/><Relationship Id="rId2773" Type="http://schemas.openxmlformats.org/officeDocument/2006/relationships/oleObject" Target="embeddings/oleObject1446.bin"/><Relationship Id="rId2980" Type="http://schemas.openxmlformats.org/officeDocument/2006/relationships/oleObject" Target="embeddings/oleObject1549.bin"/><Relationship Id="rId3617" Type="http://schemas.openxmlformats.org/officeDocument/2006/relationships/image" Target="media/image1696.wmf"/><Relationship Id="rId3824" Type="http://schemas.openxmlformats.org/officeDocument/2006/relationships/oleObject" Target="embeddings/oleObject2036.bin"/><Relationship Id="rId300" Type="http://schemas.openxmlformats.org/officeDocument/2006/relationships/oleObject" Target="embeddings/oleObject148.bin"/><Relationship Id="rId538" Type="http://schemas.openxmlformats.org/officeDocument/2006/relationships/oleObject" Target="embeddings/oleObject277.bin"/><Relationship Id="rId745" Type="http://schemas.openxmlformats.org/officeDocument/2006/relationships/oleObject" Target="embeddings/oleObject384.bin"/><Relationship Id="rId952" Type="http://schemas.openxmlformats.org/officeDocument/2006/relationships/oleObject" Target="embeddings/oleObject495.bin"/><Relationship Id="rId1168" Type="http://schemas.openxmlformats.org/officeDocument/2006/relationships/oleObject" Target="embeddings/oleObject611.bin"/><Relationship Id="rId1375" Type="http://schemas.openxmlformats.org/officeDocument/2006/relationships/oleObject" Target="embeddings/oleObject720.bin"/><Relationship Id="rId1582" Type="http://schemas.openxmlformats.org/officeDocument/2006/relationships/oleObject" Target="embeddings/oleObject834.bin"/><Relationship Id="rId2219" Type="http://schemas.openxmlformats.org/officeDocument/2006/relationships/oleObject" Target="embeddings/oleObject1159.bin"/><Relationship Id="rId2426" Type="http://schemas.openxmlformats.org/officeDocument/2006/relationships/image" Target="media/image1146.wmf"/><Relationship Id="rId2633" Type="http://schemas.openxmlformats.org/officeDocument/2006/relationships/oleObject" Target="embeddings/oleObject1379.bin"/><Relationship Id="rId4086" Type="http://schemas.openxmlformats.org/officeDocument/2006/relationships/oleObject" Target="embeddings/oleObject2178.bin"/><Relationship Id="rId81" Type="http://schemas.openxmlformats.org/officeDocument/2006/relationships/image" Target="media/image40.wmf"/><Relationship Id="rId605" Type="http://schemas.openxmlformats.org/officeDocument/2006/relationships/image" Target="media/image287.png"/><Relationship Id="rId812" Type="http://schemas.openxmlformats.org/officeDocument/2006/relationships/image" Target="media/image382.wmf"/><Relationship Id="rId1028" Type="http://schemas.openxmlformats.org/officeDocument/2006/relationships/oleObject" Target="embeddings/oleObject537.bin"/><Relationship Id="rId1235" Type="http://schemas.openxmlformats.org/officeDocument/2006/relationships/oleObject" Target="embeddings/oleObject646.bin"/><Relationship Id="rId1442" Type="http://schemas.openxmlformats.org/officeDocument/2006/relationships/image" Target="media/image676.wmf"/><Relationship Id="rId1887" Type="http://schemas.openxmlformats.org/officeDocument/2006/relationships/oleObject" Target="embeddings/oleObject989.bin"/><Relationship Id="rId2840" Type="http://schemas.openxmlformats.org/officeDocument/2006/relationships/oleObject" Target="embeddings/oleObject1479.bin"/><Relationship Id="rId2938" Type="http://schemas.openxmlformats.org/officeDocument/2006/relationships/oleObject" Target="embeddings/oleObject1527.bin"/><Relationship Id="rId1302" Type="http://schemas.openxmlformats.org/officeDocument/2006/relationships/image" Target="media/image606.wmf"/><Relationship Id="rId1747" Type="http://schemas.openxmlformats.org/officeDocument/2006/relationships/image" Target="media/image820.wmf"/><Relationship Id="rId1954" Type="http://schemas.openxmlformats.org/officeDocument/2006/relationships/oleObject" Target="embeddings/oleObject1024.bin"/><Relationship Id="rId2700" Type="http://schemas.openxmlformats.org/officeDocument/2006/relationships/image" Target="media/image1275.wmf"/><Relationship Id="rId39" Type="http://schemas.openxmlformats.org/officeDocument/2006/relationships/image" Target="media/image19.wmf"/><Relationship Id="rId1607" Type="http://schemas.openxmlformats.org/officeDocument/2006/relationships/image" Target="media/image745.wmf"/><Relationship Id="rId1814" Type="http://schemas.openxmlformats.org/officeDocument/2006/relationships/oleObject" Target="embeddings/oleObject950.bin"/><Relationship Id="rId3267" Type="http://schemas.openxmlformats.org/officeDocument/2006/relationships/oleObject" Target="embeddings/oleObject1712.bin"/><Relationship Id="rId4013" Type="http://schemas.openxmlformats.org/officeDocument/2006/relationships/image" Target="media/image1859.wmf"/><Relationship Id="rId188" Type="http://schemas.openxmlformats.org/officeDocument/2006/relationships/oleObject" Target="embeddings/oleObject90.bin"/><Relationship Id="rId395" Type="http://schemas.openxmlformats.org/officeDocument/2006/relationships/oleObject" Target="embeddings/oleObject201.bin"/><Relationship Id="rId2076" Type="http://schemas.openxmlformats.org/officeDocument/2006/relationships/oleObject" Target="embeddings/oleObject1087.bin"/><Relationship Id="rId3474" Type="http://schemas.openxmlformats.org/officeDocument/2006/relationships/image" Target="media/image1624.wmf"/><Relationship Id="rId3681" Type="http://schemas.openxmlformats.org/officeDocument/2006/relationships/image" Target="media/image1725.wmf"/><Relationship Id="rId3779" Type="http://schemas.openxmlformats.org/officeDocument/2006/relationships/oleObject" Target="embeddings/oleObject2006.bin"/><Relationship Id="rId2283" Type="http://schemas.openxmlformats.org/officeDocument/2006/relationships/oleObject" Target="embeddings/oleObject1193.bin"/><Relationship Id="rId2490" Type="http://schemas.openxmlformats.org/officeDocument/2006/relationships/oleObject" Target="embeddings/oleObject1303.bin"/><Relationship Id="rId2588" Type="http://schemas.openxmlformats.org/officeDocument/2006/relationships/image" Target="media/image1219.wmf"/><Relationship Id="rId3127" Type="http://schemas.openxmlformats.org/officeDocument/2006/relationships/oleObject" Target="embeddings/oleObject1634.bin"/><Relationship Id="rId3334" Type="http://schemas.openxmlformats.org/officeDocument/2006/relationships/oleObject" Target="embeddings/oleObject1752.bin"/><Relationship Id="rId3541" Type="http://schemas.openxmlformats.org/officeDocument/2006/relationships/image" Target="media/image1658.wmf"/><Relationship Id="rId3986" Type="http://schemas.openxmlformats.org/officeDocument/2006/relationships/oleObject" Target="embeddings/oleObject2125.bin"/><Relationship Id="rId255" Type="http://schemas.openxmlformats.org/officeDocument/2006/relationships/oleObject" Target="embeddings/oleObject124.bin"/><Relationship Id="rId462" Type="http://schemas.openxmlformats.org/officeDocument/2006/relationships/oleObject" Target="embeddings/oleObject238.bin"/><Relationship Id="rId1092" Type="http://schemas.openxmlformats.org/officeDocument/2006/relationships/oleObject" Target="embeddings/oleObject571.bin"/><Relationship Id="rId1397" Type="http://schemas.openxmlformats.org/officeDocument/2006/relationships/oleObject" Target="embeddings/oleObject731.bin"/><Relationship Id="rId2143" Type="http://schemas.openxmlformats.org/officeDocument/2006/relationships/image" Target="media/image1009.wmf"/><Relationship Id="rId2350" Type="http://schemas.openxmlformats.org/officeDocument/2006/relationships/image" Target="media/image1110.wmf"/><Relationship Id="rId2795" Type="http://schemas.openxmlformats.org/officeDocument/2006/relationships/oleObject" Target="embeddings/oleObject1457.bin"/><Relationship Id="rId3401" Type="http://schemas.openxmlformats.org/officeDocument/2006/relationships/oleObject" Target="embeddings/oleObject1794.bin"/><Relationship Id="rId3639" Type="http://schemas.openxmlformats.org/officeDocument/2006/relationships/oleObject" Target="embeddings/oleObject1917.bin"/><Relationship Id="rId3846" Type="http://schemas.openxmlformats.org/officeDocument/2006/relationships/image" Target="media/image1779.wmf"/><Relationship Id="rId115" Type="http://schemas.openxmlformats.org/officeDocument/2006/relationships/oleObject" Target="embeddings/oleObject53.bin"/><Relationship Id="rId322" Type="http://schemas.openxmlformats.org/officeDocument/2006/relationships/oleObject" Target="embeddings/oleObject162.bin"/><Relationship Id="rId767" Type="http://schemas.openxmlformats.org/officeDocument/2006/relationships/image" Target="media/image361.wmf"/><Relationship Id="rId974" Type="http://schemas.openxmlformats.org/officeDocument/2006/relationships/oleObject" Target="embeddings/oleObject507.bin"/><Relationship Id="rId2003" Type="http://schemas.openxmlformats.org/officeDocument/2006/relationships/oleObject" Target="embeddings/oleObject1050.bin"/><Relationship Id="rId2210" Type="http://schemas.openxmlformats.org/officeDocument/2006/relationships/image" Target="media/image1043.wmf"/><Relationship Id="rId2448" Type="http://schemas.openxmlformats.org/officeDocument/2006/relationships/oleObject" Target="embeddings/oleObject1281.bin"/><Relationship Id="rId2655" Type="http://schemas.openxmlformats.org/officeDocument/2006/relationships/oleObject" Target="embeddings/oleObject1390.bin"/><Relationship Id="rId2862" Type="http://schemas.openxmlformats.org/officeDocument/2006/relationships/oleObject" Target="embeddings/oleObject1490.bin"/><Relationship Id="rId3706" Type="http://schemas.openxmlformats.org/officeDocument/2006/relationships/oleObject" Target="embeddings/oleObject1960.bin"/><Relationship Id="rId3913" Type="http://schemas.openxmlformats.org/officeDocument/2006/relationships/oleObject" Target="embeddings/oleObject2089.bin"/><Relationship Id="rId627" Type="http://schemas.openxmlformats.org/officeDocument/2006/relationships/image" Target="media/image299.wmf"/><Relationship Id="rId834" Type="http://schemas.openxmlformats.org/officeDocument/2006/relationships/image" Target="media/image393.wmf"/><Relationship Id="rId1257" Type="http://schemas.openxmlformats.org/officeDocument/2006/relationships/image" Target="media/image589.wmf"/><Relationship Id="rId1464" Type="http://schemas.openxmlformats.org/officeDocument/2006/relationships/oleObject" Target="embeddings/oleObject766.bin"/><Relationship Id="rId1671" Type="http://schemas.openxmlformats.org/officeDocument/2006/relationships/image" Target="media/image778.png"/><Relationship Id="rId2308" Type="http://schemas.openxmlformats.org/officeDocument/2006/relationships/image" Target="media/image1090.wmf"/><Relationship Id="rId2515" Type="http://schemas.openxmlformats.org/officeDocument/2006/relationships/image" Target="media/image1186.wmf"/><Relationship Id="rId2722" Type="http://schemas.openxmlformats.org/officeDocument/2006/relationships/image" Target="media/image1286.wmf"/><Relationship Id="rId901" Type="http://schemas.openxmlformats.org/officeDocument/2006/relationships/image" Target="media/image427.wmf"/><Relationship Id="rId1117" Type="http://schemas.openxmlformats.org/officeDocument/2006/relationships/image" Target="media/image523.wmf"/><Relationship Id="rId1324" Type="http://schemas.openxmlformats.org/officeDocument/2006/relationships/image" Target="media/image617.wmf"/><Relationship Id="rId1531" Type="http://schemas.openxmlformats.org/officeDocument/2006/relationships/oleObject" Target="embeddings/oleObject801.bin"/><Relationship Id="rId1769" Type="http://schemas.openxmlformats.org/officeDocument/2006/relationships/image" Target="media/image830.wmf"/><Relationship Id="rId1976" Type="http://schemas.openxmlformats.org/officeDocument/2006/relationships/oleObject" Target="embeddings/oleObject1036.bin"/><Relationship Id="rId3191" Type="http://schemas.openxmlformats.org/officeDocument/2006/relationships/oleObject" Target="embeddings/oleObject1668.bin"/><Relationship Id="rId4035" Type="http://schemas.openxmlformats.org/officeDocument/2006/relationships/image" Target="media/image1870.wmf"/><Relationship Id="rId30" Type="http://schemas.openxmlformats.org/officeDocument/2006/relationships/image" Target="media/image15.wmf"/><Relationship Id="rId1629" Type="http://schemas.openxmlformats.org/officeDocument/2006/relationships/image" Target="media/image756.wmf"/><Relationship Id="rId1836" Type="http://schemas.openxmlformats.org/officeDocument/2006/relationships/oleObject" Target="embeddings/oleObject961.bin"/><Relationship Id="rId3289" Type="http://schemas.openxmlformats.org/officeDocument/2006/relationships/oleObject" Target="embeddings/oleObject1725.bin"/><Relationship Id="rId3496" Type="http://schemas.openxmlformats.org/officeDocument/2006/relationships/oleObject" Target="embeddings/oleObject1845.bin"/><Relationship Id="rId1903" Type="http://schemas.openxmlformats.org/officeDocument/2006/relationships/oleObject" Target="embeddings/oleObject997.bin"/><Relationship Id="rId2098" Type="http://schemas.openxmlformats.org/officeDocument/2006/relationships/image" Target="media/image987.wmf"/><Relationship Id="rId3051" Type="http://schemas.openxmlformats.org/officeDocument/2006/relationships/image" Target="media/image1444.wmf"/><Relationship Id="rId3149" Type="http://schemas.openxmlformats.org/officeDocument/2006/relationships/oleObject" Target="embeddings/oleObject1645.bin"/><Relationship Id="rId3356" Type="http://schemas.openxmlformats.org/officeDocument/2006/relationships/oleObject" Target="embeddings/oleObject1764.bin"/><Relationship Id="rId3563" Type="http://schemas.openxmlformats.org/officeDocument/2006/relationships/image" Target="media/image1669.wmf"/><Relationship Id="rId4102" Type="http://schemas.openxmlformats.org/officeDocument/2006/relationships/oleObject" Target="embeddings/oleObject2194.bin"/><Relationship Id="rId277" Type="http://schemas.openxmlformats.org/officeDocument/2006/relationships/image" Target="media/image135.wmf"/><Relationship Id="rId484" Type="http://schemas.openxmlformats.org/officeDocument/2006/relationships/image" Target="media/image228.wmf"/><Relationship Id="rId2165" Type="http://schemas.openxmlformats.org/officeDocument/2006/relationships/image" Target="media/image1020.wmf"/><Relationship Id="rId3009" Type="http://schemas.openxmlformats.org/officeDocument/2006/relationships/oleObject" Target="embeddings/oleObject1566.bin"/><Relationship Id="rId3216" Type="http://schemas.openxmlformats.org/officeDocument/2006/relationships/oleObject" Target="embeddings/oleObject1682.bin"/><Relationship Id="rId3770" Type="http://schemas.openxmlformats.org/officeDocument/2006/relationships/image" Target="media/image1755.wmf"/><Relationship Id="rId3868" Type="http://schemas.openxmlformats.org/officeDocument/2006/relationships/oleObject" Target="embeddings/oleObject2065.bin"/><Relationship Id="rId137" Type="http://schemas.openxmlformats.org/officeDocument/2006/relationships/oleObject" Target="embeddings/oleObject64.bin"/><Relationship Id="rId344" Type="http://schemas.openxmlformats.org/officeDocument/2006/relationships/image" Target="media/image164.wmf"/><Relationship Id="rId691" Type="http://schemas.openxmlformats.org/officeDocument/2006/relationships/oleObject" Target="embeddings/oleObject354.bin"/><Relationship Id="rId789" Type="http://schemas.openxmlformats.org/officeDocument/2006/relationships/oleObject" Target="embeddings/oleObject410.bin"/><Relationship Id="rId996" Type="http://schemas.openxmlformats.org/officeDocument/2006/relationships/image" Target="media/image468.wmf"/><Relationship Id="rId2025" Type="http://schemas.openxmlformats.org/officeDocument/2006/relationships/oleObject" Target="embeddings/oleObject1061.bin"/><Relationship Id="rId2372" Type="http://schemas.openxmlformats.org/officeDocument/2006/relationships/image" Target="media/image1120.wmf"/><Relationship Id="rId2677" Type="http://schemas.openxmlformats.org/officeDocument/2006/relationships/oleObject" Target="embeddings/oleObject1401.bin"/><Relationship Id="rId2884" Type="http://schemas.openxmlformats.org/officeDocument/2006/relationships/oleObject" Target="embeddings/oleObject1501.bin"/><Relationship Id="rId3423" Type="http://schemas.openxmlformats.org/officeDocument/2006/relationships/image" Target="media/image1598.wmf"/><Relationship Id="rId3630" Type="http://schemas.openxmlformats.org/officeDocument/2006/relationships/image" Target="media/image1702.wmf"/><Relationship Id="rId3728" Type="http://schemas.openxmlformats.org/officeDocument/2006/relationships/oleObject" Target="embeddings/oleObject1976.bin"/><Relationship Id="rId551" Type="http://schemas.openxmlformats.org/officeDocument/2006/relationships/image" Target="media/image260.wmf"/><Relationship Id="rId649" Type="http://schemas.openxmlformats.org/officeDocument/2006/relationships/image" Target="media/image310.wmf"/><Relationship Id="rId856" Type="http://schemas.openxmlformats.org/officeDocument/2006/relationships/image" Target="media/image404.wmf"/><Relationship Id="rId1181" Type="http://schemas.openxmlformats.org/officeDocument/2006/relationships/image" Target="media/image552.wmf"/><Relationship Id="rId1279" Type="http://schemas.openxmlformats.org/officeDocument/2006/relationships/oleObject" Target="embeddings/oleObject673.bin"/><Relationship Id="rId1486" Type="http://schemas.openxmlformats.org/officeDocument/2006/relationships/oleObject" Target="embeddings/oleObject777.bin"/><Relationship Id="rId2232" Type="http://schemas.openxmlformats.org/officeDocument/2006/relationships/oleObject" Target="embeddings/oleObject1167.bin"/><Relationship Id="rId2537" Type="http://schemas.openxmlformats.org/officeDocument/2006/relationships/image" Target="media/image1194.wmf"/><Relationship Id="rId3935" Type="http://schemas.openxmlformats.org/officeDocument/2006/relationships/oleObject" Target="embeddings/oleObject2100.bin"/><Relationship Id="rId204" Type="http://schemas.openxmlformats.org/officeDocument/2006/relationships/oleObject" Target="embeddings/oleObject98.bin"/><Relationship Id="rId411" Type="http://schemas.openxmlformats.org/officeDocument/2006/relationships/oleObject" Target="embeddings/oleObject211.bin"/><Relationship Id="rId509" Type="http://schemas.openxmlformats.org/officeDocument/2006/relationships/oleObject" Target="embeddings/oleObject261.bin"/><Relationship Id="rId1041" Type="http://schemas.openxmlformats.org/officeDocument/2006/relationships/oleObject" Target="embeddings/oleObject545.bin"/><Relationship Id="rId1139" Type="http://schemas.openxmlformats.org/officeDocument/2006/relationships/image" Target="media/image534.wmf"/><Relationship Id="rId1346" Type="http://schemas.openxmlformats.org/officeDocument/2006/relationships/image" Target="media/image628.wmf"/><Relationship Id="rId1693" Type="http://schemas.openxmlformats.org/officeDocument/2006/relationships/image" Target="media/image792.wmf"/><Relationship Id="rId1998" Type="http://schemas.openxmlformats.org/officeDocument/2006/relationships/image" Target="media/image938.wmf"/><Relationship Id="rId2744" Type="http://schemas.openxmlformats.org/officeDocument/2006/relationships/image" Target="media/image1300.wmf"/><Relationship Id="rId2951" Type="http://schemas.openxmlformats.org/officeDocument/2006/relationships/image" Target="media/image1403.wmf"/><Relationship Id="rId716" Type="http://schemas.openxmlformats.org/officeDocument/2006/relationships/oleObject" Target="embeddings/oleObject367.bin"/><Relationship Id="rId923" Type="http://schemas.openxmlformats.org/officeDocument/2006/relationships/oleObject" Target="embeddings/oleObject478.bin"/><Relationship Id="rId1553" Type="http://schemas.openxmlformats.org/officeDocument/2006/relationships/oleObject" Target="embeddings/oleObject815.bin"/><Relationship Id="rId1760" Type="http://schemas.openxmlformats.org/officeDocument/2006/relationships/image" Target="media/image826.wmf"/><Relationship Id="rId1858" Type="http://schemas.openxmlformats.org/officeDocument/2006/relationships/image" Target="media/image873.wmf"/><Relationship Id="rId2604" Type="http://schemas.openxmlformats.org/officeDocument/2006/relationships/image" Target="media/image1227.wmf"/><Relationship Id="rId2811" Type="http://schemas.openxmlformats.org/officeDocument/2006/relationships/oleObject" Target="embeddings/oleObject1464.bin"/><Relationship Id="rId4057" Type="http://schemas.openxmlformats.org/officeDocument/2006/relationships/oleObject" Target="embeddings/oleObject2161.bin"/><Relationship Id="rId52" Type="http://schemas.openxmlformats.org/officeDocument/2006/relationships/oleObject" Target="embeddings/oleObject20.bin"/><Relationship Id="rId1206" Type="http://schemas.openxmlformats.org/officeDocument/2006/relationships/oleObject" Target="embeddings/oleObject630.bin"/><Relationship Id="rId1413" Type="http://schemas.openxmlformats.org/officeDocument/2006/relationships/oleObject" Target="embeddings/oleObject739.bin"/><Relationship Id="rId1620" Type="http://schemas.openxmlformats.org/officeDocument/2006/relationships/oleObject" Target="embeddings/oleObject856.bin"/><Relationship Id="rId2909" Type="http://schemas.openxmlformats.org/officeDocument/2006/relationships/oleObject" Target="embeddings/oleObject1513.bin"/><Relationship Id="rId3073" Type="http://schemas.openxmlformats.org/officeDocument/2006/relationships/image" Target="media/image1455.wmf"/><Relationship Id="rId3280" Type="http://schemas.openxmlformats.org/officeDocument/2006/relationships/oleObject" Target="embeddings/oleObject1719.bin"/><Relationship Id="rId1718" Type="http://schemas.openxmlformats.org/officeDocument/2006/relationships/image" Target="media/image805.wmf"/><Relationship Id="rId1925" Type="http://schemas.openxmlformats.org/officeDocument/2006/relationships/image" Target="media/image903.wmf"/><Relationship Id="rId3140" Type="http://schemas.openxmlformats.org/officeDocument/2006/relationships/image" Target="media/image1485.wmf"/><Relationship Id="rId3378" Type="http://schemas.openxmlformats.org/officeDocument/2006/relationships/oleObject" Target="embeddings/oleObject1779.bin"/><Relationship Id="rId3585" Type="http://schemas.openxmlformats.org/officeDocument/2006/relationships/oleObject" Target="embeddings/oleObject1889.bin"/><Relationship Id="rId3792" Type="http://schemas.openxmlformats.org/officeDocument/2006/relationships/oleObject" Target="embeddings/oleObject2015.bin"/><Relationship Id="rId299" Type="http://schemas.openxmlformats.org/officeDocument/2006/relationships/image" Target="media/image145.wmf"/><Relationship Id="rId2187" Type="http://schemas.openxmlformats.org/officeDocument/2006/relationships/oleObject" Target="embeddings/oleObject1143.bin"/><Relationship Id="rId2394" Type="http://schemas.openxmlformats.org/officeDocument/2006/relationships/oleObject" Target="embeddings/oleObject1251.bin"/><Relationship Id="rId3238" Type="http://schemas.openxmlformats.org/officeDocument/2006/relationships/image" Target="media/image1529.wmf"/><Relationship Id="rId3445" Type="http://schemas.openxmlformats.org/officeDocument/2006/relationships/oleObject" Target="embeddings/oleObject1819.bin"/><Relationship Id="rId3652" Type="http://schemas.openxmlformats.org/officeDocument/2006/relationships/oleObject" Target="embeddings/oleObject1924.bin"/><Relationship Id="rId159" Type="http://schemas.openxmlformats.org/officeDocument/2006/relationships/image" Target="media/image77.wmf"/><Relationship Id="rId366" Type="http://schemas.openxmlformats.org/officeDocument/2006/relationships/oleObject" Target="embeddings/oleObject184.bin"/><Relationship Id="rId573" Type="http://schemas.openxmlformats.org/officeDocument/2006/relationships/image" Target="media/image271.wmf"/><Relationship Id="rId780" Type="http://schemas.openxmlformats.org/officeDocument/2006/relationships/oleObject" Target="embeddings/oleObject405.bin"/><Relationship Id="rId2047" Type="http://schemas.openxmlformats.org/officeDocument/2006/relationships/oleObject" Target="embeddings/oleObject1072.bin"/><Relationship Id="rId2254" Type="http://schemas.openxmlformats.org/officeDocument/2006/relationships/oleObject" Target="embeddings/oleObject1178.bin"/><Relationship Id="rId2461" Type="http://schemas.openxmlformats.org/officeDocument/2006/relationships/image" Target="media/image1160.wmf"/><Relationship Id="rId2699" Type="http://schemas.openxmlformats.org/officeDocument/2006/relationships/oleObject" Target="embeddings/oleObject1412.bin"/><Relationship Id="rId3000" Type="http://schemas.openxmlformats.org/officeDocument/2006/relationships/oleObject" Target="embeddings/oleObject1559.bin"/><Relationship Id="rId3305" Type="http://schemas.openxmlformats.org/officeDocument/2006/relationships/oleObject" Target="embeddings/oleObject1734.bin"/><Relationship Id="rId3512" Type="http://schemas.openxmlformats.org/officeDocument/2006/relationships/oleObject" Target="embeddings/oleObject1853.bin"/><Relationship Id="rId3957" Type="http://schemas.openxmlformats.org/officeDocument/2006/relationships/oleObject" Target="embeddings/oleObject2110.bin"/><Relationship Id="rId226" Type="http://schemas.openxmlformats.org/officeDocument/2006/relationships/oleObject" Target="embeddings/oleObject109.bin"/><Relationship Id="rId433" Type="http://schemas.openxmlformats.org/officeDocument/2006/relationships/image" Target="media/image203.wmf"/><Relationship Id="rId878" Type="http://schemas.openxmlformats.org/officeDocument/2006/relationships/image" Target="media/image415.wmf"/><Relationship Id="rId1063" Type="http://schemas.openxmlformats.org/officeDocument/2006/relationships/image" Target="media/image497.wmf"/><Relationship Id="rId1270" Type="http://schemas.openxmlformats.org/officeDocument/2006/relationships/image" Target="media/image590.wmf"/><Relationship Id="rId2114" Type="http://schemas.openxmlformats.org/officeDocument/2006/relationships/image" Target="media/image995.wmf"/><Relationship Id="rId2559" Type="http://schemas.openxmlformats.org/officeDocument/2006/relationships/oleObject" Target="embeddings/oleObject1342.bin"/><Relationship Id="rId2766" Type="http://schemas.openxmlformats.org/officeDocument/2006/relationships/image" Target="media/image1310.wmf"/><Relationship Id="rId2973" Type="http://schemas.openxmlformats.org/officeDocument/2006/relationships/image" Target="media/image1414.wmf"/><Relationship Id="rId3817" Type="http://schemas.openxmlformats.org/officeDocument/2006/relationships/image" Target="media/image1770.wmf"/><Relationship Id="rId640" Type="http://schemas.openxmlformats.org/officeDocument/2006/relationships/oleObject" Target="embeddings/oleObject327.bin"/><Relationship Id="rId738" Type="http://schemas.openxmlformats.org/officeDocument/2006/relationships/oleObject" Target="embeddings/oleObject380.bin"/><Relationship Id="rId945" Type="http://schemas.openxmlformats.org/officeDocument/2006/relationships/oleObject" Target="embeddings/oleObject490.bin"/><Relationship Id="rId1368" Type="http://schemas.openxmlformats.org/officeDocument/2006/relationships/image" Target="media/image639.wmf"/><Relationship Id="rId1575" Type="http://schemas.openxmlformats.org/officeDocument/2006/relationships/oleObject" Target="embeddings/oleObject829.bin"/><Relationship Id="rId1782" Type="http://schemas.openxmlformats.org/officeDocument/2006/relationships/oleObject" Target="embeddings/oleObject933.bin"/><Relationship Id="rId2321" Type="http://schemas.openxmlformats.org/officeDocument/2006/relationships/image" Target="media/image1096.wmf"/><Relationship Id="rId2419" Type="http://schemas.openxmlformats.org/officeDocument/2006/relationships/oleObject" Target="embeddings/oleObject1264.bin"/><Relationship Id="rId2626" Type="http://schemas.openxmlformats.org/officeDocument/2006/relationships/image" Target="media/image1238.wmf"/><Relationship Id="rId2833" Type="http://schemas.openxmlformats.org/officeDocument/2006/relationships/oleObject" Target="embeddings/oleObject1475.bin"/><Relationship Id="rId4079" Type="http://schemas.openxmlformats.org/officeDocument/2006/relationships/oleObject" Target="embeddings/oleObject2173.bin"/><Relationship Id="rId74" Type="http://schemas.openxmlformats.org/officeDocument/2006/relationships/oleObject" Target="embeddings/oleObject31.bin"/><Relationship Id="rId500" Type="http://schemas.openxmlformats.org/officeDocument/2006/relationships/image" Target="media/image236.wmf"/><Relationship Id="rId805" Type="http://schemas.openxmlformats.org/officeDocument/2006/relationships/oleObject" Target="embeddings/oleObject419.bin"/><Relationship Id="rId1130" Type="http://schemas.openxmlformats.org/officeDocument/2006/relationships/oleObject" Target="embeddings/oleObject590.bin"/><Relationship Id="rId1228" Type="http://schemas.openxmlformats.org/officeDocument/2006/relationships/oleObject" Target="embeddings/oleObject642.bin"/><Relationship Id="rId1435" Type="http://schemas.openxmlformats.org/officeDocument/2006/relationships/oleObject" Target="embeddings/oleObject750.bin"/><Relationship Id="rId1642" Type="http://schemas.openxmlformats.org/officeDocument/2006/relationships/oleObject" Target="embeddings/oleObject867.bin"/><Relationship Id="rId1947" Type="http://schemas.openxmlformats.org/officeDocument/2006/relationships/image" Target="media/image914.wmf"/><Relationship Id="rId2900" Type="http://schemas.openxmlformats.org/officeDocument/2006/relationships/image" Target="media/image1377.wmf"/><Relationship Id="rId3095" Type="http://schemas.openxmlformats.org/officeDocument/2006/relationships/image" Target="media/image1464.wmf"/><Relationship Id="rId1502" Type="http://schemas.openxmlformats.org/officeDocument/2006/relationships/oleObject" Target="embeddings/oleObject785.bin"/><Relationship Id="rId1807" Type="http://schemas.openxmlformats.org/officeDocument/2006/relationships/image" Target="media/image848.wmf"/><Relationship Id="rId3162" Type="http://schemas.openxmlformats.org/officeDocument/2006/relationships/image" Target="media/image1495.wmf"/><Relationship Id="rId4006" Type="http://schemas.openxmlformats.org/officeDocument/2006/relationships/oleObject" Target="embeddings/oleObject2135.bin"/><Relationship Id="rId290" Type="http://schemas.openxmlformats.org/officeDocument/2006/relationships/oleObject" Target="embeddings/oleObject143.bin"/><Relationship Id="rId388" Type="http://schemas.openxmlformats.org/officeDocument/2006/relationships/oleObject" Target="embeddings/oleObject195.bin"/><Relationship Id="rId2069" Type="http://schemas.openxmlformats.org/officeDocument/2006/relationships/image" Target="media/image973.wmf"/><Relationship Id="rId3022" Type="http://schemas.openxmlformats.org/officeDocument/2006/relationships/oleObject" Target="embeddings/oleObject1574.bin"/><Relationship Id="rId3467" Type="http://schemas.openxmlformats.org/officeDocument/2006/relationships/oleObject" Target="embeddings/oleObject1831.bin"/><Relationship Id="rId3674" Type="http://schemas.openxmlformats.org/officeDocument/2006/relationships/oleObject" Target="embeddings/oleObject1936.bin"/><Relationship Id="rId3881" Type="http://schemas.openxmlformats.org/officeDocument/2006/relationships/oleObject" Target="embeddings/oleObject2073.bin"/><Relationship Id="rId150" Type="http://schemas.openxmlformats.org/officeDocument/2006/relationships/image" Target="media/image73.wmf"/><Relationship Id="rId595" Type="http://schemas.openxmlformats.org/officeDocument/2006/relationships/image" Target="media/image282.wmf"/><Relationship Id="rId2276" Type="http://schemas.openxmlformats.org/officeDocument/2006/relationships/image" Target="media/image1074.wmf"/><Relationship Id="rId2483" Type="http://schemas.openxmlformats.org/officeDocument/2006/relationships/image" Target="media/image1171.wmf"/><Relationship Id="rId2690" Type="http://schemas.openxmlformats.org/officeDocument/2006/relationships/image" Target="media/image1270.wmf"/><Relationship Id="rId3327" Type="http://schemas.openxmlformats.org/officeDocument/2006/relationships/image" Target="media/image1564.wmf"/><Relationship Id="rId3534" Type="http://schemas.openxmlformats.org/officeDocument/2006/relationships/oleObject" Target="embeddings/oleObject1864.bin"/><Relationship Id="rId3741" Type="http://schemas.openxmlformats.org/officeDocument/2006/relationships/image" Target="media/image1741.wmf"/><Relationship Id="rId3979" Type="http://schemas.openxmlformats.org/officeDocument/2006/relationships/oleObject" Target="embeddings/oleObject2121.bin"/><Relationship Id="rId248" Type="http://schemas.openxmlformats.org/officeDocument/2006/relationships/image" Target="media/image121.wmf"/><Relationship Id="rId455" Type="http://schemas.openxmlformats.org/officeDocument/2006/relationships/image" Target="media/image213.wmf"/><Relationship Id="rId662" Type="http://schemas.openxmlformats.org/officeDocument/2006/relationships/oleObject" Target="embeddings/oleObject339.bin"/><Relationship Id="rId1085" Type="http://schemas.openxmlformats.org/officeDocument/2006/relationships/oleObject" Target="embeddings/oleObject567.bin"/><Relationship Id="rId1292" Type="http://schemas.openxmlformats.org/officeDocument/2006/relationships/image" Target="media/image601.wmf"/><Relationship Id="rId2136" Type="http://schemas.openxmlformats.org/officeDocument/2006/relationships/oleObject" Target="embeddings/oleObject1118.bin"/><Relationship Id="rId2343" Type="http://schemas.openxmlformats.org/officeDocument/2006/relationships/image" Target="media/image1107.wmf"/><Relationship Id="rId2550" Type="http://schemas.openxmlformats.org/officeDocument/2006/relationships/image" Target="media/image1200.wmf"/><Relationship Id="rId2788" Type="http://schemas.openxmlformats.org/officeDocument/2006/relationships/image" Target="media/image1321.wmf"/><Relationship Id="rId2995" Type="http://schemas.openxmlformats.org/officeDocument/2006/relationships/oleObject" Target="embeddings/oleObject1557.bin"/><Relationship Id="rId3601" Type="http://schemas.openxmlformats.org/officeDocument/2006/relationships/image" Target="media/image1688.wmf"/><Relationship Id="rId3839" Type="http://schemas.openxmlformats.org/officeDocument/2006/relationships/image" Target="media/image1777.wmf"/><Relationship Id="rId108" Type="http://schemas.openxmlformats.org/officeDocument/2006/relationships/image" Target="media/image52.wmf"/><Relationship Id="rId315" Type="http://schemas.openxmlformats.org/officeDocument/2006/relationships/oleObject" Target="embeddings/oleObject158.bin"/><Relationship Id="rId522" Type="http://schemas.openxmlformats.org/officeDocument/2006/relationships/oleObject" Target="embeddings/oleObject268.bin"/><Relationship Id="rId967" Type="http://schemas.openxmlformats.org/officeDocument/2006/relationships/oleObject" Target="embeddings/oleObject504.bin"/><Relationship Id="rId1152" Type="http://schemas.openxmlformats.org/officeDocument/2006/relationships/image" Target="media/image539.wmf"/><Relationship Id="rId1597" Type="http://schemas.openxmlformats.org/officeDocument/2006/relationships/image" Target="media/image741.wmf"/><Relationship Id="rId2203" Type="http://schemas.openxmlformats.org/officeDocument/2006/relationships/oleObject" Target="embeddings/oleObject1151.bin"/><Relationship Id="rId2410" Type="http://schemas.openxmlformats.org/officeDocument/2006/relationships/oleObject" Target="embeddings/oleObject1259.bin"/><Relationship Id="rId2648" Type="http://schemas.openxmlformats.org/officeDocument/2006/relationships/image" Target="media/image1249.wmf"/><Relationship Id="rId2855" Type="http://schemas.openxmlformats.org/officeDocument/2006/relationships/image" Target="media/image1354.wmf"/><Relationship Id="rId3906" Type="http://schemas.openxmlformats.org/officeDocument/2006/relationships/image" Target="media/image1805.wmf"/><Relationship Id="rId96" Type="http://schemas.openxmlformats.org/officeDocument/2006/relationships/image" Target="media/image47.wmf"/><Relationship Id="rId827" Type="http://schemas.openxmlformats.org/officeDocument/2006/relationships/oleObject" Target="embeddings/oleObject430.bin"/><Relationship Id="rId1012" Type="http://schemas.openxmlformats.org/officeDocument/2006/relationships/image" Target="media/image476.wmf"/><Relationship Id="rId1457" Type="http://schemas.openxmlformats.org/officeDocument/2006/relationships/image" Target="media/image682.wmf"/><Relationship Id="rId1664" Type="http://schemas.openxmlformats.org/officeDocument/2006/relationships/oleObject" Target="embeddings/oleObject878.bin"/><Relationship Id="rId1871" Type="http://schemas.openxmlformats.org/officeDocument/2006/relationships/oleObject" Target="embeddings/oleObject979.bin"/><Relationship Id="rId2508" Type="http://schemas.openxmlformats.org/officeDocument/2006/relationships/oleObject" Target="embeddings/oleObject1313.bin"/><Relationship Id="rId2715" Type="http://schemas.openxmlformats.org/officeDocument/2006/relationships/oleObject" Target="embeddings/oleObject1420.bin"/><Relationship Id="rId2922" Type="http://schemas.openxmlformats.org/officeDocument/2006/relationships/oleObject" Target="embeddings/oleObject1519.bin"/><Relationship Id="rId4070" Type="http://schemas.openxmlformats.org/officeDocument/2006/relationships/image" Target="media/image1887.wmf"/><Relationship Id="rId1317" Type="http://schemas.openxmlformats.org/officeDocument/2006/relationships/oleObject" Target="embeddings/oleObject692.bin"/><Relationship Id="rId1524" Type="http://schemas.openxmlformats.org/officeDocument/2006/relationships/oleObject" Target="embeddings/oleObject797.bin"/><Relationship Id="rId1731" Type="http://schemas.openxmlformats.org/officeDocument/2006/relationships/oleObject" Target="embeddings/oleObject907.bin"/><Relationship Id="rId1969" Type="http://schemas.openxmlformats.org/officeDocument/2006/relationships/oleObject" Target="embeddings/oleObject1032.bin"/><Relationship Id="rId3184" Type="http://schemas.openxmlformats.org/officeDocument/2006/relationships/oleObject" Target="embeddings/oleObject1661.bin"/><Relationship Id="rId4028" Type="http://schemas.openxmlformats.org/officeDocument/2006/relationships/oleObject" Target="embeddings/oleObject2146.bin"/><Relationship Id="rId23" Type="http://schemas.openxmlformats.org/officeDocument/2006/relationships/image" Target="media/image11.wmf"/><Relationship Id="rId1829" Type="http://schemas.openxmlformats.org/officeDocument/2006/relationships/image" Target="media/image859.wmf"/><Relationship Id="rId3391" Type="http://schemas.openxmlformats.org/officeDocument/2006/relationships/oleObject" Target="embeddings/oleObject1789.bin"/><Relationship Id="rId3489" Type="http://schemas.openxmlformats.org/officeDocument/2006/relationships/image" Target="media/image1632.wmf"/><Relationship Id="rId3696" Type="http://schemas.openxmlformats.org/officeDocument/2006/relationships/image" Target="media/image1729.wmf"/><Relationship Id="rId2298" Type="http://schemas.openxmlformats.org/officeDocument/2006/relationships/image" Target="media/image1085.wmf"/><Relationship Id="rId3044" Type="http://schemas.openxmlformats.org/officeDocument/2006/relationships/oleObject" Target="embeddings/oleObject1589.bin"/><Relationship Id="rId3251" Type="http://schemas.openxmlformats.org/officeDocument/2006/relationships/image" Target="media/image1535.wmf"/><Relationship Id="rId3349" Type="http://schemas.openxmlformats.org/officeDocument/2006/relationships/oleObject" Target="embeddings/oleObject1757.bin"/><Relationship Id="rId3556" Type="http://schemas.openxmlformats.org/officeDocument/2006/relationships/oleObject" Target="embeddings/oleObject1875.bin"/><Relationship Id="rId172" Type="http://schemas.openxmlformats.org/officeDocument/2006/relationships/oleObject" Target="embeddings/oleObject82.bin"/><Relationship Id="rId477" Type="http://schemas.openxmlformats.org/officeDocument/2006/relationships/oleObject" Target="embeddings/oleObject245.bin"/><Relationship Id="rId684" Type="http://schemas.openxmlformats.org/officeDocument/2006/relationships/image" Target="media/image326.wmf"/><Relationship Id="rId2060" Type="http://schemas.openxmlformats.org/officeDocument/2006/relationships/oleObject" Target="embeddings/oleObject1079.bin"/><Relationship Id="rId2158" Type="http://schemas.openxmlformats.org/officeDocument/2006/relationships/oleObject" Target="embeddings/oleObject1129.bin"/><Relationship Id="rId2365" Type="http://schemas.openxmlformats.org/officeDocument/2006/relationships/oleObject" Target="embeddings/oleObject1236.bin"/><Relationship Id="rId3111" Type="http://schemas.openxmlformats.org/officeDocument/2006/relationships/oleObject" Target="embeddings/oleObject1625.bin"/><Relationship Id="rId3209" Type="http://schemas.openxmlformats.org/officeDocument/2006/relationships/image" Target="media/image1515.wmf"/><Relationship Id="rId3763" Type="http://schemas.openxmlformats.org/officeDocument/2006/relationships/oleObject" Target="embeddings/oleObject1996.bin"/><Relationship Id="rId3970" Type="http://schemas.openxmlformats.org/officeDocument/2006/relationships/image" Target="media/image1838.wmf"/><Relationship Id="rId337" Type="http://schemas.openxmlformats.org/officeDocument/2006/relationships/image" Target="media/image161.wmf"/><Relationship Id="rId891" Type="http://schemas.openxmlformats.org/officeDocument/2006/relationships/image" Target="media/image422.emf"/><Relationship Id="rId989" Type="http://schemas.openxmlformats.org/officeDocument/2006/relationships/image" Target="media/image465.wmf"/><Relationship Id="rId2018" Type="http://schemas.openxmlformats.org/officeDocument/2006/relationships/image" Target="media/image948.wmf"/><Relationship Id="rId2572" Type="http://schemas.openxmlformats.org/officeDocument/2006/relationships/image" Target="media/image1211.wmf"/><Relationship Id="rId2877" Type="http://schemas.openxmlformats.org/officeDocument/2006/relationships/image" Target="media/image1365.wmf"/><Relationship Id="rId3416" Type="http://schemas.openxmlformats.org/officeDocument/2006/relationships/oleObject" Target="embeddings/oleObject1805.bin"/><Relationship Id="rId3623" Type="http://schemas.openxmlformats.org/officeDocument/2006/relationships/image" Target="media/image1699.wmf"/><Relationship Id="rId3830" Type="http://schemas.openxmlformats.org/officeDocument/2006/relationships/oleObject" Target="embeddings/oleObject2040.bin"/><Relationship Id="rId544" Type="http://schemas.openxmlformats.org/officeDocument/2006/relationships/oleObject" Target="embeddings/oleObject280.bin"/><Relationship Id="rId751" Type="http://schemas.openxmlformats.org/officeDocument/2006/relationships/image" Target="media/image355.wmf"/><Relationship Id="rId849" Type="http://schemas.openxmlformats.org/officeDocument/2006/relationships/oleObject" Target="embeddings/oleObject441.bin"/><Relationship Id="rId1174" Type="http://schemas.openxmlformats.org/officeDocument/2006/relationships/image" Target="media/image549.wmf"/><Relationship Id="rId1381" Type="http://schemas.openxmlformats.org/officeDocument/2006/relationships/oleObject" Target="embeddings/oleObject723.bin"/><Relationship Id="rId1479" Type="http://schemas.openxmlformats.org/officeDocument/2006/relationships/image" Target="media/image693.wmf"/><Relationship Id="rId1686" Type="http://schemas.openxmlformats.org/officeDocument/2006/relationships/oleObject" Target="embeddings/oleObject885.bin"/><Relationship Id="rId2225" Type="http://schemas.openxmlformats.org/officeDocument/2006/relationships/oleObject" Target="embeddings/oleObject1163.bin"/><Relationship Id="rId2432" Type="http://schemas.openxmlformats.org/officeDocument/2006/relationships/image" Target="media/image1149.wmf"/><Relationship Id="rId3928" Type="http://schemas.openxmlformats.org/officeDocument/2006/relationships/image" Target="media/image1816.wmf"/><Relationship Id="rId4092" Type="http://schemas.openxmlformats.org/officeDocument/2006/relationships/oleObject" Target="embeddings/oleObject2184.bin"/><Relationship Id="rId404" Type="http://schemas.openxmlformats.org/officeDocument/2006/relationships/image" Target="media/image189.emf"/><Relationship Id="rId611" Type="http://schemas.openxmlformats.org/officeDocument/2006/relationships/oleObject" Target="embeddings/oleObject313.bin"/><Relationship Id="rId1034" Type="http://schemas.openxmlformats.org/officeDocument/2006/relationships/oleObject" Target="embeddings/oleObject541.bin"/><Relationship Id="rId1241" Type="http://schemas.openxmlformats.org/officeDocument/2006/relationships/oleObject" Target="embeddings/oleObject649.bin"/><Relationship Id="rId1339" Type="http://schemas.openxmlformats.org/officeDocument/2006/relationships/oleObject" Target="embeddings/oleObject703.bin"/><Relationship Id="rId1893" Type="http://schemas.openxmlformats.org/officeDocument/2006/relationships/oleObject" Target="embeddings/oleObject992.bin"/><Relationship Id="rId2737" Type="http://schemas.openxmlformats.org/officeDocument/2006/relationships/oleObject" Target="embeddings/oleObject1428.bin"/><Relationship Id="rId2944" Type="http://schemas.openxmlformats.org/officeDocument/2006/relationships/oleObject" Target="embeddings/oleObject1530.bin"/><Relationship Id="rId709" Type="http://schemas.openxmlformats.org/officeDocument/2006/relationships/oleObject" Target="embeddings/oleObject363.bin"/><Relationship Id="rId916" Type="http://schemas.openxmlformats.org/officeDocument/2006/relationships/image" Target="media/image434.wmf"/><Relationship Id="rId1101" Type="http://schemas.openxmlformats.org/officeDocument/2006/relationships/image" Target="media/image515.wmf"/><Relationship Id="rId1546" Type="http://schemas.openxmlformats.org/officeDocument/2006/relationships/oleObject" Target="embeddings/oleObject811.bin"/><Relationship Id="rId1753" Type="http://schemas.openxmlformats.org/officeDocument/2006/relationships/oleObject" Target="embeddings/oleObject918.bin"/><Relationship Id="rId1960" Type="http://schemas.openxmlformats.org/officeDocument/2006/relationships/oleObject" Target="embeddings/oleObject1027.bin"/><Relationship Id="rId2804" Type="http://schemas.openxmlformats.org/officeDocument/2006/relationships/image" Target="media/image1329.wmf"/><Relationship Id="rId45" Type="http://schemas.openxmlformats.org/officeDocument/2006/relationships/image" Target="media/image22.wmf"/><Relationship Id="rId1406" Type="http://schemas.openxmlformats.org/officeDocument/2006/relationships/image" Target="media/image658.wmf"/><Relationship Id="rId1613" Type="http://schemas.openxmlformats.org/officeDocument/2006/relationships/image" Target="media/image748.wmf"/><Relationship Id="rId1820" Type="http://schemas.openxmlformats.org/officeDocument/2006/relationships/oleObject" Target="embeddings/oleObject953.bin"/><Relationship Id="rId3066" Type="http://schemas.openxmlformats.org/officeDocument/2006/relationships/oleObject" Target="embeddings/oleObject1600.bin"/><Relationship Id="rId3273" Type="http://schemas.openxmlformats.org/officeDocument/2006/relationships/oleObject" Target="embeddings/oleObject1715.bin"/><Relationship Id="rId3480" Type="http://schemas.openxmlformats.org/officeDocument/2006/relationships/oleObject" Target="embeddings/oleObject1837.bin"/><Relationship Id="rId4117" Type="http://schemas.openxmlformats.org/officeDocument/2006/relationships/footer" Target="footer1.xml"/><Relationship Id="rId194" Type="http://schemas.openxmlformats.org/officeDocument/2006/relationships/oleObject" Target="embeddings/oleObject93.bin"/><Relationship Id="rId1918" Type="http://schemas.openxmlformats.org/officeDocument/2006/relationships/oleObject" Target="embeddings/oleObject1006.bin"/><Relationship Id="rId2082" Type="http://schemas.openxmlformats.org/officeDocument/2006/relationships/image" Target="media/image979.wmf"/><Relationship Id="rId3133" Type="http://schemas.openxmlformats.org/officeDocument/2006/relationships/oleObject" Target="embeddings/oleObject1637.bin"/><Relationship Id="rId3578" Type="http://schemas.openxmlformats.org/officeDocument/2006/relationships/image" Target="media/image1677.wmf"/><Relationship Id="rId3785" Type="http://schemas.openxmlformats.org/officeDocument/2006/relationships/oleObject" Target="embeddings/oleObject2010.bin"/><Relationship Id="rId3992" Type="http://schemas.openxmlformats.org/officeDocument/2006/relationships/oleObject" Target="embeddings/oleObject2128.bin"/><Relationship Id="rId261" Type="http://schemas.openxmlformats.org/officeDocument/2006/relationships/image" Target="media/image127.wmf"/><Relationship Id="rId499" Type="http://schemas.openxmlformats.org/officeDocument/2006/relationships/oleObject" Target="embeddings/oleObject256.bin"/><Relationship Id="rId2387" Type="http://schemas.openxmlformats.org/officeDocument/2006/relationships/image" Target="media/image1127.wmf"/><Relationship Id="rId2594" Type="http://schemas.openxmlformats.org/officeDocument/2006/relationships/image" Target="media/image1222.wmf"/><Relationship Id="rId3340" Type="http://schemas.openxmlformats.org/officeDocument/2006/relationships/oleObject" Target="embeddings/oleObject1756.bin"/><Relationship Id="rId3438" Type="http://schemas.openxmlformats.org/officeDocument/2006/relationships/image" Target="media/image1607.wmf"/><Relationship Id="rId3645" Type="http://schemas.openxmlformats.org/officeDocument/2006/relationships/image" Target="media/image1709.wmf"/><Relationship Id="rId3852" Type="http://schemas.openxmlformats.org/officeDocument/2006/relationships/image" Target="media/image1782.wmf"/><Relationship Id="rId359" Type="http://schemas.openxmlformats.org/officeDocument/2006/relationships/image" Target="media/image171.wmf"/><Relationship Id="rId566" Type="http://schemas.openxmlformats.org/officeDocument/2006/relationships/oleObject" Target="embeddings/oleObject291.bin"/><Relationship Id="rId773" Type="http://schemas.openxmlformats.org/officeDocument/2006/relationships/image" Target="media/image364.wmf"/><Relationship Id="rId1196" Type="http://schemas.openxmlformats.org/officeDocument/2006/relationships/oleObject" Target="embeddings/oleObject626.bin"/><Relationship Id="rId2247" Type="http://schemas.openxmlformats.org/officeDocument/2006/relationships/image" Target="media/image1060.wmf"/><Relationship Id="rId2454" Type="http://schemas.openxmlformats.org/officeDocument/2006/relationships/image" Target="media/image1157.wmf"/><Relationship Id="rId2899" Type="http://schemas.openxmlformats.org/officeDocument/2006/relationships/oleObject" Target="embeddings/oleObject1508.bin"/><Relationship Id="rId3200" Type="http://schemas.openxmlformats.org/officeDocument/2006/relationships/oleObject" Target="embeddings/oleObject1673.bin"/><Relationship Id="rId3505" Type="http://schemas.openxmlformats.org/officeDocument/2006/relationships/image" Target="media/image1640.wmf"/><Relationship Id="rId121" Type="http://schemas.openxmlformats.org/officeDocument/2006/relationships/oleObject" Target="embeddings/oleObject56.bin"/><Relationship Id="rId219" Type="http://schemas.openxmlformats.org/officeDocument/2006/relationships/image" Target="media/image107.wmf"/><Relationship Id="rId426" Type="http://schemas.openxmlformats.org/officeDocument/2006/relationships/oleObject" Target="embeddings/oleObject219.bin"/><Relationship Id="rId633" Type="http://schemas.openxmlformats.org/officeDocument/2006/relationships/image" Target="media/image302.wmf"/><Relationship Id="rId980" Type="http://schemas.openxmlformats.org/officeDocument/2006/relationships/image" Target="media/image461.wmf"/><Relationship Id="rId1056" Type="http://schemas.openxmlformats.org/officeDocument/2006/relationships/oleObject" Target="embeddings/oleObject552.bin"/><Relationship Id="rId1263" Type="http://schemas.openxmlformats.org/officeDocument/2006/relationships/oleObject" Target="embeddings/oleObject662.bin"/><Relationship Id="rId2107" Type="http://schemas.openxmlformats.org/officeDocument/2006/relationships/oleObject" Target="embeddings/oleObject1103.bin"/><Relationship Id="rId2314" Type="http://schemas.openxmlformats.org/officeDocument/2006/relationships/image" Target="media/image1093.wmf"/><Relationship Id="rId2661" Type="http://schemas.openxmlformats.org/officeDocument/2006/relationships/oleObject" Target="embeddings/oleObject1393.bin"/><Relationship Id="rId2759" Type="http://schemas.openxmlformats.org/officeDocument/2006/relationships/oleObject" Target="embeddings/oleObject1439.bin"/><Relationship Id="rId2966" Type="http://schemas.openxmlformats.org/officeDocument/2006/relationships/oleObject" Target="embeddings/oleObject1541.bin"/><Relationship Id="rId3712" Type="http://schemas.openxmlformats.org/officeDocument/2006/relationships/oleObject" Target="embeddings/oleObject1965.bin"/><Relationship Id="rId840" Type="http://schemas.openxmlformats.org/officeDocument/2006/relationships/image" Target="media/image396.wmf"/><Relationship Id="rId938" Type="http://schemas.openxmlformats.org/officeDocument/2006/relationships/oleObject" Target="embeddings/oleObject486.bin"/><Relationship Id="rId1470" Type="http://schemas.openxmlformats.org/officeDocument/2006/relationships/oleObject" Target="embeddings/oleObject769.bin"/><Relationship Id="rId1568" Type="http://schemas.openxmlformats.org/officeDocument/2006/relationships/image" Target="media/image731.wmf"/><Relationship Id="rId1775" Type="http://schemas.openxmlformats.org/officeDocument/2006/relationships/image" Target="media/image833.wmf"/><Relationship Id="rId2521" Type="http://schemas.openxmlformats.org/officeDocument/2006/relationships/image" Target="media/image1189.wmf"/><Relationship Id="rId2619" Type="http://schemas.openxmlformats.org/officeDocument/2006/relationships/oleObject" Target="embeddings/oleObject1372.bin"/><Relationship Id="rId2826" Type="http://schemas.openxmlformats.org/officeDocument/2006/relationships/image" Target="media/image1340.wmf"/><Relationship Id="rId67" Type="http://schemas.openxmlformats.org/officeDocument/2006/relationships/image" Target="media/image33.wmf"/><Relationship Id="rId700" Type="http://schemas.openxmlformats.org/officeDocument/2006/relationships/image" Target="media/image334.emf"/><Relationship Id="rId1123" Type="http://schemas.openxmlformats.org/officeDocument/2006/relationships/image" Target="media/image526.wmf"/><Relationship Id="rId1330" Type="http://schemas.openxmlformats.org/officeDocument/2006/relationships/image" Target="media/image620.wmf"/><Relationship Id="rId1428" Type="http://schemas.openxmlformats.org/officeDocument/2006/relationships/image" Target="media/image669.wmf"/><Relationship Id="rId1635" Type="http://schemas.openxmlformats.org/officeDocument/2006/relationships/image" Target="media/image759.wmf"/><Relationship Id="rId1982" Type="http://schemas.openxmlformats.org/officeDocument/2006/relationships/image" Target="media/image930.wmf"/><Relationship Id="rId3088" Type="http://schemas.openxmlformats.org/officeDocument/2006/relationships/image" Target="media/image1462.wmf"/><Relationship Id="rId4041" Type="http://schemas.openxmlformats.org/officeDocument/2006/relationships/image" Target="media/image1873.wmf"/><Relationship Id="rId1842" Type="http://schemas.openxmlformats.org/officeDocument/2006/relationships/oleObject" Target="embeddings/oleObject964.bin"/><Relationship Id="rId3295" Type="http://schemas.openxmlformats.org/officeDocument/2006/relationships/oleObject" Target="embeddings/oleObject1729.bin"/><Relationship Id="rId1702" Type="http://schemas.openxmlformats.org/officeDocument/2006/relationships/oleObject" Target="embeddings/oleObject893.bin"/><Relationship Id="rId3155" Type="http://schemas.openxmlformats.org/officeDocument/2006/relationships/oleObject" Target="embeddings/oleObject1648.bin"/><Relationship Id="rId3362" Type="http://schemas.openxmlformats.org/officeDocument/2006/relationships/oleObject" Target="embeddings/oleObject1767.bin"/><Relationship Id="rId283" Type="http://schemas.openxmlformats.org/officeDocument/2006/relationships/image" Target="media/image137.wmf"/><Relationship Id="rId490" Type="http://schemas.openxmlformats.org/officeDocument/2006/relationships/image" Target="media/image231.wmf"/><Relationship Id="rId2171" Type="http://schemas.openxmlformats.org/officeDocument/2006/relationships/image" Target="media/image1023.wmf"/><Relationship Id="rId3015" Type="http://schemas.openxmlformats.org/officeDocument/2006/relationships/image" Target="media/image1431.wmf"/><Relationship Id="rId3222" Type="http://schemas.openxmlformats.org/officeDocument/2006/relationships/image" Target="media/image1521.wmf"/><Relationship Id="rId3667" Type="http://schemas.openxmlformats.org/officeDocument/2006/relationships/image" Target="media/image1719.wmf"/><Relationship Id="rId3874" Type="http://schemas.openxmlformats.org/officeDocument/2006/relationships/oleObject" Target="embeddings/oleObject2069.bin"/><Relationship Id="rId143" Type="http://schemas.openxmlformats.org/officeDocument/2006/relationships/oleObject" Target="embeddings/oleObject67.bin"/><Relationship Id="rId350" Type="http://schemas.openxmlformats.org/officeDocument/2006/relationships/oleObject" Target="embeddings/oleObject176.bin"/><Relationship Id="rId588" Type="http://schemas.openxmlformats.org/officeDocument/2006/relationships/oleObject" Target="embeddings/oleObject302.bin"/><Relationship Id="rId795" Type="http://schemas.openxmlformats.org/officeDocument/2006/relationships/oleObject" Target="embeddings/oleObject414.bin"/><Relationship Id="rId2031" Type="http://schemas.openxmlformats.org/officeDocument/2006/relationships/oleObject" Target="embeddings/oleObject1064.bin"/><Relationship Id="rId2269" Type="http://schemas.openxmlformats.org/officeDocument/2006/relationships/image" Target="media/image1071.wmf"/><Relationship Id="rId2476" Type="http://schemas.openxmlformats.org/officeDocument/2006/relationships/image" Target="media/image1167.wmf"/><Relationship Id="rId2683" Type="http://schemas.openxmlformats.org/officeDocument/2006/relationships/oleObject" Target="embeddings/oleObject1404.bin"/><Relationship Id="rId2890" Type="http://schemas.openxmlformats.org/officeDocument/2006/relationships/oleObject" Target="embeddings/oleObject1504.bin"/><Relationship Id="rId3527" Type="http://schemas.openxmlformats.org/officeDocument/2006/relationships/image" Target="media/image1651.wmf"/><Relationship Id="rId3734" Type="http://schemas.openxmlformats.org/officeDocument/2006/relationships/image" Target="media/image1738.wmf"/><Relationship Id="rId3941" Type="http://schemas.openxmlformats.org/officeDocument/2006/relationships/image" Target="media/image1823.wmf"/><Relationship Id="rId9" Type="http://schemas.openxmlformats.org/officeDocument/2006/relationships/image" Target="media/image2.jpg"/><Relationship Id="rId210" Type="http://schemas.openxmlformats.org/officeDocument/2006/relationships/oleObject" Target="embeddings/oleObject101.bin"/><Relationship Id="rId448" Type="http://schemas.openxmlformats.org/officeDocument/2006/relationships/oleObject" Target="embeddings/oleObject231.bin"/><Relationship Id="rId655" Type="http://schemas.openxmlformats.org/officeDocument/2006/relationships/oleObject" Target="embeddings/oleObject334.bin"/><Relationship Id="rId862" Type="http://schemas.openxmlformats.org/officeDocument/2006/relationships/image" Target="media/image407.wmf"/><Relationship Id="rId1078" Type="http://schemas.openxmlformats.org/officeDocument/2006/relationships/oleObject" Target="embeddings/oleObject563.bin"/><Relationship Id="rId1285" Type="http://schemas.openxmlformats.org/officeDocument/2006/relationships/oleObject" Target="embeddings/oleObject676.bin"/><Relationship Id="rId1492" Type="http://schemas.openxmlformats.org/officeDocument/2006/relationships/oleObject" Target="embeddings/oleObject780.bin"/><Relationship Id="rId2129" Type="http://schemas.openxmlformats.org/officeDocument/2006/relationships/image" Target="media/image1002.wmf"/><Relationship Id="rId2336" Type="http://schemas.openxmlformats.org/officeDocument/2006/relationships/oleObject" Target="embeddings/oleObject1220.bin"/><Relationship Id="rId2543" Type="http://schemas.openxmlformats.org/officeDocument/2006/relationships/image" Target="media/image1197.wmf"/><Relationship Id="rId2750" Type="http://schemas.openxmlformats.org/officeDocument/2006/relationships/hyperlink" Target="http://violet.vn/thcs-phudien-haiduong/" TargetMode="External"/><Relationship Id="rId2988" Type="http://schemas.openxmlformats.org/officeDocument/2006/relationships/image" Target="media/image1420.wmf"/><Relationship Id="rId3801" Type="http://schemas.openxmlformats.org/officeDocument/2006/relationships/oleObject" Target="embeddings/oleObject2022.bin"/><Relationship Id="rId308" Type="http://schemas.openxmlformats.org/officeDocument/2006/relationships/oleObject" Target="embeddings/oleObject152.bin"/><Relationship Id="rId515" Type="http://schemas.openxmlformats.org/officeDocument/2006/relationships/oleObject" Target="embeddings/oleObject264.bin"/><Relationship Id="rId722" Type="http://schemas.openxmlformats.org/officeDocument/2006/relationships/oleObject" Target="embeddings/oleObject370.bin"/><Relationship Id="rId1145" Type="http://schemas.openxmlformats.org/officeDocument/2006/relationships/oleObject" Target="embeddings/oleObject599.bin"/><Relationship Id="rId1352" Type="http://schemas.openxmlformats.org/officeDocument/2006/relationships/image" Target="media/image631.wmf"/><Relationship Id="rId1797" Type="http://schemas.openxmlformats.org/officeDocument/2006/relationships/image" Target="media/image843.wmf"/><Relationship Id="rId2403" Type="http://schemas.openxmlformats.org/officeDocument/2006/relationships/image" Target="media/image1135.wmf"/><Relationship Id="rId2848" Type="http://schemas.openxmlformats.org/officeDocument/2006/relationships/oleObject" Target="embeddings/oleObject1483.bin"/><Relationship Id="rId89" Type="http://schemas.openxmlformats.org/officeDocument/2006/relationships/oleObject" Target="embeddings/oleObject39.bin"/><Relationship Id="rId1005" Type="http://schemas.openxmlformats.org/officeDocument/2006/relationships/oleObject" Target="embeddings/oleObject524.bin"/><Relationship Id="rId1212" Type="http://schemas.openxmlformats.org/officeDocument/2006/relationships/oleObject" Target="embeddings/oleObject633.bin"/><Relationship Id="rId1657" Type="http://schemas.openxmlformats.org/officeDocument/2006/relationships/oleObject" Target="embeddings/oleObject875.bin"/><Relationship Id="rId1864" Type="http://schemas.openxmlformats.org/officeDocument/2006/relationships/image" Target="media/image876.wmf"/><Relationship Id="rId2610" Type="http://schemas.openxmlformats.org/officeDocument/2006/relationships/image" Target="media/image1230.wmf"/><Relationship Id="rId2708" Type="http://schemas.openxmlformats.org/officeDocument/2006/relationships/image" Target="media/image1279.wmf"/><Relationship Id="rId2915" Type="http://schemas.openxmlformats.org/officeDocument/2006/relationships/oleObject" Target="embeddings/oleObject1516.bin"/><Relationship Id="rId4063" Type="http://schemas.openxmlformats.org/officeDocument/2006/relationships/image" Target="media/image1883.wmf"/><Relationship Id="rId1517" Type="http://schemas.openxmlformats.org/officeDocument/2006/relationships/oleObject" Target="embeddings/oleObject794.bin"/><Relationship Id="rId1724" Type="http://schemas.openxmlformats.org/officeDocument/2006/relationships/image" Target="media/image808.wmf"/><Relationship Id="rId3177" Type="http://schemas.openxmlformats.org/officeDocument/2006/relationships/image" Target="media/image1502.wmf"/><Relationship Id="rId16" Type="http://schemas.openxmlformats.org/officeDocument/2006/relationships/oleObject" Target="embeddings/oleObject2.bin"/><Relationship Id="rId1931" Type="http://schemas.openxmlformats.org/officeDocument/2006/relationships/oleObject" Target="embeddings/oleObject1013.bin"/><Relationship Id="rId3037" Type="http://schemas.openxmlformats.org/officeDocument/2006/relationships/oleObject" Target="embeddings/oleObject1585.bin"/><Relationship Id="rId3384" Type="http://schemas.openxmlformats.org/officeDocument/2006/relationships/oleObject" Target="embeddings/oleObject1784.bin"/><Relationship Id="rId3591" Type="http://schemas.openxmlformats.org/officeDocument/2006/relationships/image" Target="media/image1683.wmf"/><Relationship Id="rId3689" Type="http://schemas.openxmlformats.org/officeDocument/2006/relationships/image" Target="media/image1726.wmf"/><Relationship Id="rId3896" Type="http://schemas.openxmlformats.org/officeDocument/2006/relationships/image" Target="media/image1800.wmf"/><Relationship Id="rId2193" Type="http://schemas.openxmlformats.org/officeDocument/2006/relationships/oleObject" Target="embeddings/oleObject1146.bin"/><Relationship Id="rId2498" Type="http://schemas.openxmlformats.org/officeDocument/2006/relationships/image" Target="media/image1178.wmf"/><Relationship Id="rId3244" Type="http://schemas.openxmlformats.org/officeDocument/2006/relationships/oleObject" Target="embeddings/oleObject1697.bin"/><Relationship Id="rId3451" Type="http://schemas.openxmlformats.org/officeDocument/2006/relationships/oleObject" Target="embeddings/oleObject1822.bin"/><Relationship Id="rId3549" Type="http://schemas.openxmlformats.org/officeDocument/2006/relationships/image" Target="media/image1662.wmf"/><Relationship Id="rId165" Type="http://schemas.openxmlformats.org/officeDocument/2006/relationships/image" Target="media/image80.wmf"/><Relationship Id="rId372" Type="http://schemas.openxmlformats.org/officeDocument/2006/relationships/oleObject" Target="embeddings/oleObject187.bin"/><Relationship Id="rId677" Type="http://schemas.openxmlformats.org/officeDocument/2006/relationships/oleObject" Target="embeddings/oleObject347.bin"/><Relationship Id="rId2053" Type="http://schemas.openxmlformats.org/officeDocument/2006/relationships/image" Target="media/image965.wmf"/><Relationship Id="rId2260" Type="http://schemas.openxmlformats.org/officeDocument/2006/relationships/oleObject" Target="embeddings/oleObject1181.bin"/><Relationship Id="rId2358" Type="http://schemas.openxmlformats.org/officeDocument/2006/relationships/image" Target="media/image1114.wmf"/><Relationship Id="rId3104" Type="http://schemas.openxmlformats.org/officeDocument/2006/relationships/oleObject" Target="embeddings/oleObject1621.bin"/><Relationship Id="rId3311" Type="http://schemas.openxmlformats.org/officeDocument/2006/relationships/oleObject" Target="embeddings/oleObject1737.bin"/><Relationship Id="rId3756" Type="http://schemas.openxmlformats.org/officeDocument/2006/relationships/oleObject" Target="embeddings/oleObject1992.bin"/><Relationship Id="rId3963" Type="http://schemas.openxmlformats.org/officeDocument/2006/relationships/oleObject" Target="embeddings/oleObject2113.bin"/><Relationship Id="rId232" Type="http://schemas.openxmlformats.org/officeDocument/2006/relationships/oleObject" Target="embeddings/oleObject112.bin"/><Relationship Id="rId884" Type="http://schemas.openxmlformats.org/officeDocument/2006/relationships/image" Target="media/image418.emf"/><Relationship Id="rId2120" Type="http://schemas.openxmlformats.org/officeDocument/2006/relationships/oleObject" Target="embeddings/oleObject1110.bin"/><Relationship Id="rId2565" Type="http://schemas.openxmlformats.org/officeDocument/2006/relationships/oleObject" Target="embeddings/oleObject1345.bin"/><Relationship Id="rId2772" Type="http://schemas.openxmlformats.org/officeDocument/2006/relationships/image" Target="media/image1313.wmf"/><Relationship Id="rId3409" Type="http://schemas.openxmlformats.org/officeDocument/2006/relationships/oleObject" Target="embeddings/oleObject1801.bin"/><Relationship Id="rId3616" Type="http://schemas.openxmlformats.org/officeDocument/2006/relationships/oleObject" Target="embeddings/oleObject1905.bin"/><Relationship Id="rId3823" Type="http://schemas.openxmlformats.org/officeDocument/2006/relationships/oleObject" Target="embeddings/oleObject2035.bin"/><Relationship Id="rId537" Type="http://schemas.openxmlformats.org/officeDocument/2006/relationships/image" Target="media/image253.wmf"/><Relationship Id="rId744" Type="http://schemas.openxmlformats.org/officeDocument/2006/relationships/image" Target="media/image353.wmf"/><Relationship Id="rId951" Type="http://schemas.openxmlformats.org/officeDocument/2006/relationships/oleObject" Target="embeddings/oleObject494.bin"/><Relationship Id="rId1167" Type="http://schemas.openxmlformats.org/officeDocument/2006/relationships/oleObject" Target="embeddings/oleObject610.bin"/><Relationship Id="rId1374" Type="http://schemas.openxmlformats.org/officeDocument/2006/relationships/image" Target="media/image642.wmf"/><Relationship Id="rId1581" Type="http://schemas.openxmlformats.org/officeDocument/2006/relationships/oleObject" Target="embeddings/oleObject833.bin"/><Relationship Id="rId1679" Type="http://schemas.openxmlformats.org/officeDocument/2006/relationships/image" Target="media/image785.wmf"/><Relationship Id="rId2218" Type="http://schemas.openxmlformats.org/officeDocument/2006/relationships/image" Target="media/image1047.wmf"/><Relationship Id="rId2425" Type="http://schemas.openxmlformats.org/officeDocument/2006/relationships/oleObject" Target="embeddings/oleObject1267.bin"/><Relationship Id="rId2632" Type="http://schemas.openxmlformats.org/officeDocument/2006/relationships/image" Target="media/image1241.wmf"/><Relationship Id="rId4085" Type="http://schemas.openxmlformats.org/officeDocument/2006/relationships/oleObject" Target="embeddings/oleObject2177.bin"/><Relationship Id="rId80" Type="http://schemas.openxmlformats.org/officeDocument/2006/relationships/oleObject" Target="embeddings/oleObject34.bin"/><Relationship Id="rId604" Type="http://schemas.openxmlformats.org/officeDocument/2006/relationships/oleObject" Target="embeddings/oleObject310.bin"/><Relationship Id="rId811" Type="http://schemas.openxmlformats.org/officeDocument/2006/relationships/oleObject" Target="embeddings/oleObject422.bin"/><Relationship Id="rId1027" Type="http://schemas.openxmlformats.org/officeDocument/2006/relationships/image" Target="media/image482.wmf"/><Relationship Id="rId1234" Type="http://schemas.openxmlformats.org/officeDocument/2006/relationships/image" Target="media/image578.wmf"/><Relationship Id="rId1441" Type="http://schemas.openxmlformats.org/officeDocument/2006/relationships/oleObject" Target="embeddings/oleObject753.bin"/><Relationship Id="rId1886" Type="http://schemas.openxmlformats.org/officeDocument/2006/relationships/image" Target="media/image885.wmf"/><Relationship Id="rId2937" Type="http://schemas.openxmlformats.org/officeDocument/2006/relationships/image" Target="media/image1396.wmf"/><Relationship Id="rId909" Type="http://schemas.openxmlformats.org/officeDocument/2006/relationships/oleObject" Target="embeddings/oleObject471.bin"/><Relationship Id="rId1301" Type="http://schemas.openxmlformats.org/officeDocument/2006/relationships/oleObject" Target="embeddings/oleObject684.bin"/><Relationship Id="rId1539" Type="http://schemas.openxmlformats.org/officeDocument/2006/relationships/image" Target="media/image721.wmf"/><Relationship Id="rId1746" Type="http://schemas.openxmlformats.org/officeDocument/2006/relationships/oleObject" Target="embeddings/oleObject914.bin"/><Relationship Id="rId1953" Type="http://schemas.openxmlformats.org/officeDocument/2006/relationships/image" Target="media/image917.wmf"/><Relationship Id="rId3199" Type="http://schemas.openxmlformats.org/officeDocument/2006/relationships/image" Target="media/image1511.wmf"/><Relationship Id="rId38" Type="http://schemas.openxmlformats.org/officeDocument/2006/relationships/oleObject" Target="embeddings/oleObject13.bin"/><Relationship Id="rId1606" Type="http://schemas.openxmlformats.org/officeDocument/2006/relationships/oleObject" Target="embeddings/oleObject849.bin"/><Relationship Id="rId1813" Type="http://schemas.openxmlformats.org/officeDocument/2006/relationships/image" Target="media/image851.wmf"/><Relationship Id="rId3059" Type="http://schemas.openxmlformats.org/officeDocument/2006/relationships/image" Target="media/image1448.wmf"/><Relationship Id="rId3266" Type="http://schemas.openxmlformats.org/officeDocument/2006/relationships/oleObject" Target="embeddings/oleObject1711.bin"/><Relationship Id="rId3473" Type="http://schemas.openxmlformats.org/officeDocument/2006/relationships/oleObject" Target="embeddings/oleObject1834.bin"/><Relationship Id="rId4012" Type="http://schemas.openxmlformats.org/officeDocument/2006/relationships/oleObject" Target="embeddings/oleObject2138.bin"/><Relationship Id="rId187" Type="http://schemas.openxmlformats.org/officeDocument/2006/relationships/image" Target="media/image91.wmf"/><Relationship Id="rId394" Type="http://schemas.openxmlformats.org/officeDocument/2006/relationships/oleObject" Target="embeddings/oleObject200.bin"/><Relationship Id="rId2075" Type="http://schemas.openxmlformats.org/officeDocument/2006/relationships/image" Target="media/image976.wmf"/><Relationship Id="rId2282" Type="http://schemas.openxmlformats.org/officeDocument/2006/relationships/image" Target="media/image1077.wmf"/><Relationship Id="rId3126" Type="http://schemas.openxmlformats.org/officeDocument/2006/relationships/image" Target="media/image1478.wmf"/><Relationship Id="rId3680" Type="http://schemas.openxmlformats.org/officeDocument/2006/relationships/oleObject" Target="embeddings/oleObject1940.bin"/><Relationship Id="rId3778" Type="http://schemas.openxmlformats.org/officeDocument/2006/relationships/oleObject" Target="embeddings/oleObject2005.bin"/><Relationship Id="rId3985" Type="http://schemas.openxmlformats.org/officeDocument/2006/relationships/image" Target="media/image1845.wmf"/><Relationship Id="rId254" Type="http://schemas.openxmlformats.org/officeDocument/2006/relationships/image" Target="media/image124.wmf"/><Relationship Id="rId699" Type="http://schemas.openxmlformats.org/officeDocument/2006/relationships/oleObject" Target="embeddings/oleObject358.bin"/><Relationship Id="rId1091" Type="http://schemas.openxmlformats.org/officeDocument/2006/relationships/image" Target="media/image510.wmf"/><Relationship Id="rId2587" Type="http://schemas.openxmlformats.org/officeDocument/2006/relationships/oleObject" Target="embeddings/oleObject1356.bin"/><Relationship Id="rId2794" Type="http://schemas.openxmlformats.org/officeDocument/2006/relationships/image" Target="media/image1324.wmf"/><Relationship Id="rId3333" Type="http://schemas.openxmlformats.org/officeDocument/2006/relationships/oleObject" Target="embeddings/oleObject1751.bin"/><Relationship Id="rId3540" Type="http://schemas.openxmlformats.org/officeDocument/2006/relationships/oleObject" Target="embeddings/oleObject1867.bin"/><Relationship Id="rId3638" Type="http://schemas.openxmlformats.org/officeDocument/2006/relationships/image" Target="media/image1706.wmf"/><Relationship Id="rId3845" Type="http://schemas.openxmlformats.org/officeDocument/2006/relationships/oleObject" Target="embeddings/oleObject2051.bin"/><Relationship Id="rId114" Type="http://schemas.openxmlformats.org/officeDocument/2006/relationships/image" Target="media/image55.wmf"/><Relationship Id="rId461" Type="http://schemas.openxmlformats.org/officeDocument/2006/relationships/image" Target="media/image216.wmf"/><Relationship Id="rId559" Type="http://schemas.openxmlformats.org/officeDocument/2006/relationships/image" Target="media/image264.wmf"/><Relationship Id="rId766" Type="http://schemas.openxmlformats.org/officeDocument/2006/relationships/oleObject" Target="embeddings/oleObject398.bin"/><Relationship Id="rId1189" Type="http://schemas.openxmlformats.org/officeDocument/2006/relationships/image" Target="media/image556.wmf"/><Relationship Id="rId1396" Type="http://schemas.openxmlformats.org/officeDocument/2006/relationships/image" Target="media/image653.wmf"/><Relationship Id="rId2142" Type="http://schemas.openxmlformats.org/officeDocument/2006/relationships/oleObject" Target="embeddings/oleObject1121.bin"/><Relationship Id="rId2447" Type="http://schemas.openxmlformats.org/officeDocument/2006/relationships/oleObject" Target="embeddings/oleObject1280.bin"/><Relationship Id="rId3400" Type="http://schemas.openxmlformats.org/officeDocument/2006/relationships/image" Target="media/image1591.wmf"/><Relationship Id="rId321" Type="http://schemas.openxmlformats.org/officeDocument/2006/relationships/image" Target="media/image153.wmf"/><Relationship Id="rId419" Type="http://schemas.openxmlformats.org/officeDocument/2006/relationships/image" Target="media/image196.wmf"/><Relationship Id="rId626" Type="http://schemas.openxmlformats.org/officeDocument/2006/relationships/oleObject" Target="embeddings/oleObject320.bin"/><Relationship Id="rId973" Type="http://schemas.openxmlformats.org/officeDocument/2006/relationships/image" Target="media/image458.wmf"/><Relationship Id="rId1049" Type="http://schemas.openxmlformats.org/officeDocument/2006/relationships/oleObject" Target="embeddings/oleObject549.bin"/><Relationship Id="rId1256" Type="http://schemas.openxmlformats.org/officeDocument/2006/relationships/oleObject" Target="embeddings/oleObject656.bin"/><Relationship Id="rId2002" Type="http://schemas.openxmlformats.org/officeDocument/2006/relationships/image" Target="media/image940.wmf"/><Relationship Id="rId2307" Type="http://schemas.openxmlformats.org/officeDocument/2006/relationships/oleObject" Target="embeddings/oleObject1205.bin"/><Relationship Id="rId2654" Type="http://schemas.openxmlformats.org/officeDocument/2006/relationships/image" Target="media/image1252.wmf"/><Relationship Id="rId2861" Type="http://schemas.openxmlformats.org/officeDocument/2006/relationships/image" Target="media/image1357.wmf"/><Relationship Id="rId2959" Type="http://schemas.openxmlformats.org/officeDocument/2006/relationships/image" Target="media/image1407.wmf"/><Relationship Id="rId3705" Type="http://schemas.openxmlformats.org/officeDocument/2006/relationships/oleObject" Target="embeddings/oleObject1959.bin"/><Relationship Id="rId3912" Type="http://schemas.openxmlformats.org/officeDocument/2006/relationships/image" Target="media/image1808.wmf"/><Relationship Id="rId833" Type="http://schemas.openxmlformats.org/officeDocument/2006/relationships/oleObject" Target="embeddings/oleObject433.bin"/><Relationship Id="rId1116" Type="http://schemas.openxmlformats.org/officeDocument/2006/relationships/oleObject" Target="embeddings/oleObject583.bin"/><Relationship Id="rId1463" Type="http://schemas.openxmlformats.org/officeDocument/2006/relationships/image" Target="media/image685.wmf"/><Relationship Id="rId1670" Type="http://schemas.openxmlformats.org/officeDocument/2006/relationships/image" Target="media/image777.png"/><Relationship Id="rId1768" Type="http://schemas.openxmlformats.org/officeDocument/2006/relationships/oleObject" Target="embeddings/oleObject926.bin"/><Relationship Id="rId2514" Type="http://schemas.openxmlformats.org/officeDocument/2006/relationships/oleObject" Target="embeddings/oleObject1316.bin"/><Relationship Id="rId2721" Type="http://schemas.openxmlformats.org/officeDocument/2006/relationships/oleObject" Target="embeddings/oleObject1423.bin"/><Relationship Id="rId2819" Type="http://schemas.openxmlformats.org/officeDocument/2006/relationships/oleObject" Target="embeddings/oleObject1468.bin"/><Relationship Id="rId900" Type="http://schemas.openxmlformats.org/officeDocument/2006/relationships/oleObject" Target="embeddings/oleObject466.bin"/><Relationship Id="rId1323" Type="http://schemas.openxmlformats.org/officeDocument/2006/relationships/oleObject" Target="embeddings/oleObject695.bin"/><Relationship Id="rId1530" Type="http://schemas.openxmlformats.org/officeDocument/2006/relationships/image" Target="media/image717.wmf"/><Relationship Id="rId1628" Type="http://schemas.openxmlformats.org/officeDocument/2006/relationships/oleObject" Target="embeddings/oleObject860.bin"/><Relationship Id="rId1975" Type="http://schemas.openxmlformats.org/officeDocument/2006/relationships/oleObject" Target="embeddings/oleObject1035.bin"/><Relationship Id="rId3190" Type="http://schemas.openxmlformats.org/officeDocument/2006/relationships/oleObject" Target="embeddings/oleObject1667.bin"/><Relationship Id="rId4034" Type="http://schemas.openxmlformats.org/officeDocument/2006/relationships/oleObject" Target="embeddings/oleObject2149.bin"/><Relationship Id="rId1835" Type="http://schemas.openxmlformats.org/officeDocument/2006/relationships/image" Target="media/image862.wmf"/><Relationship Id="rId3050" Type="http://schemas.openxmlformats.org/officeDocument/2006/relationships/oleObject" Target="embeddings/oleObject1592.bin"/><Relationship Id="rId3288" Type="http://schemas.openxmlformats.org/officeDocument/2006/relationships/oleObject" Target="embeddings/oleObject1724.bin"/><Relationship Id="rId3495" Type="http://schemas.openxmlformats.org/officeDocument/2006/relationships/image" Target="media/image1635.wmf"/><Relationship Id="rId4101" Type="http://schemas.openxmlformats.org/officeDocument/2006/relationships/oleObject" Target="embeddings/oleObject2193.bin"/><Relationship Id="rId1902" Type="http://schemas.openxmlformats.org/officeDocument/2006/relationships/image" Target="media/image893.wmf"/><Relationship Id="rId2097" Type="http://schemas.openxmlformats.org/officeDocument/2006/relationships/oleObject" Target="embeddings/oleObject1098.bin"/><Relationship Id="rId3148" Type="http://schemas.openxmlformats.org/officeDocument/2006/relationships/image" Target="media/image1488.wmf"/><Relationship Id="rId3355" Type="http://schemas.openxmlformats.org/officeDocument/2006/relationships/oleObject" Target="embeddings/oleObject1763.bin"/><Relationship Id="rId3562" Type="http://schemas.openxmlformats.org/officeDocument/2006/relationships/oleObject" Target="embeddings/oleObject1878.bin"/><Relationship Id="rId276" Type="http://schemas.openxmlformats.org/officeDocument/2006/relationships/oleObject" Target="embeddings/oleObject135.bin"/><Relationship Id="rId483" Type="http://schemas.openxmlformats.org/officeDocument/2006/relationships/oleObject" Target="embeddings/oleObject248.bin"/><Relationship Id="rId690" Type="http://schemas.openxmlformats.org/officeDocument/2006/relationships/image" Target="media/image329.wmf"/><Relationship Id="rId2164" Type="http://schemas.openxmlformats.org/officeDocument/2006/relationships/oleObject" Target="embeddings/oleObject1132.bin"/><Relationship Id="rId2371" Type="http://schemas.openxmlformats.org/officeDocument/2006/relationships/oleObject" Target="embeddings/oleObject1239.bin"/><Relationship Id="rId3008" Type="http://schemas.openxmlformats.org/officeDocument/2006/relationships/oleObject" Target="embeddings/oleObject1565.bin"/><Relationship Id="rId3215" Type="http://schemas.openxmlformats.org/officeDocument/2006/relationships/image" Target="media/image1518.wmf"/><Relationship Id="rId3422" Type="http://schemas.openxmlformats.org/officeDocument/2006/relationships/oleObject" Target="embeddings/oleObject1809.bin"/><Relationship Id="rId3867" Type="http://schemas.openxmlformats.org/officeDocument/2006/relationships/oleObject" Target="embeddings/oleObject2064.bin"/><Relationship Id="rId136" Type="http://schemas.openxmlformats.org/officeDocument/2006/relationships/image" Target="media/image66.wmf"/><Relationship Id="rId343" Type="http://schemas.openxmlformats.org/officeDocument/2006/relationships/oleObject" Target="embeddings/oleObject172.bin"/><Relationship Id="rId550" Type="http://schemas.openxmlformats.org/officeDocument/2006/relationships/oleObject" Target="embeddings/oleObject283.bin"/><Relationship Id="rId788" Type="http://schemas.openxmlformats.org/officeDocument/2006/relationships/oleObject" Target="embeddings/oleObject409.bin"/><Relationship Id="rId995" Type="http://schemas.openxmlformats.org/officeDocument/2006/relationships/oleObject" Target="embeddings/oleObject519.bin"/><Relationship Id="rId1180" Type="http://schemas.openxmlformats.org/officeDocument/2006/relationships/oleObject" Target="embeddings/oleObject618.bin"/><Relationship Id="rId2024" Type="http://schemas.openxmlformats.org/officeDocument/2006/relationships/image" Target="media/image951.wmf"/><Relationship Id="rId2231" Type="http://schemas.openxmlformats.org/officeDocument/2006/relationships/image" Target="media/image1052.wmf"/><Relationship Id="rId2469" Type="http://schemas.openxmlformats.org/officeDocument/2006/relationships/oleObject" Target="embeddings/oleObject1293.bin"/><Relationship Id="rId2676" Type="http://schemas.openxmlformats.org/officeDocument/2006/relationships/image" Target="media/image1263.wmf"/><Relationship Id="rId2883" Type="http://schemas.openxmlformats.org/officeDocument/2006/relationships/image" Target="media/image1368.wmf"/><Relationship Id="rId3727" Type="http://schemas.openxmlformats.org/officeDocument/2006/relationships/image" Target="media/image1736.wmf"/><Relationship Id="rId3934" Type="http://schemas.openxmlformats.org/officeDocument/2006/relationships/image" Target="media/image1819.wmf"/><Relationship Id="rId203" Type="http://schemas.openxmlformats.org/officeDocument/2006/relationships/image" Target="media/image99.wmf"/><Relationship Id="rId648" Type="http://schemas.openxmlformats.org/officeDocument/2006/relationships/oleObject" Target="embeddings/oleObject331.bin"/><Relationship Id="rId855" Type="http://schemas.openxmlformats.org/officeDocument/2006/relationships/oleObject" Target="embeddings/oleObject444.bin"/><Relationship Id="rId1040" Type="http://schemas.openxmlformats.org/officeDocument/2006/relationships/oleObject" Target="embeddings/oleObject544.bin"/><Relationship Id="rId1278" Type="http://schemas.openxmlformats.org/officeDocument/2006/relationships/image" Target="media/image594.wmf"/><Relationship Id="rId1485" Type="http://schemas.openxmlformats.org/officeDocument/2006/relationships/image" Target="media/image696.wmf"/><Relationship Id="rId1692" Type="http://schemas.openxmlformats.org/officeDocument/2006/relationships/oleObject" Target="embeddings/oleObject888.bin"/><Relationship Id="rId2329" Type="http://schemas.openxmlformats.org/officeDocument/2006/relationships/image" Target="media/image1100.wmf"/><Relationship Id="rId2536" Type="http://schemas.openxmlformats.org/officeDocument/2006/relationships/oleObject" Target="embeddings/oleObject1330.bin"/><Relationship Id="rId2743" Type="http://schemas.openxmlformats.org/officeDocument/2006/relationships/oleObject" Target="embeddings/oleObject1431.bin"/><Relationship Id="rId410" Type="http://schemas.openxmlformats.org/officeDocument/2006/relationships/image" Target="media/image192.wmf"/><Relationship Id="rId508" Type="http://schemas.openxmlformats.org/officeDocument/2006/relationships/image" Target="media/image240.wmf"/><Relationship Id="rId715" Type="http://schemas.openxmlformats.org/officeDocument/2006/relationships/image" Target="media/image341.wmf"/><Relationship Id="rId922" Type="http://schemas.openxmlformats.org/officeDocument/2006/relationships/image" Target="media/image437.wmf"/><Relationship Id="rId1138" Type="http://schemas.openxmlformats.org/officeDocument/2006/relationships/oleObject" Target="embeddings/oleObject594.bin"/><Relationship Id="rId1345" Type="http://schemas.openxmlformats.org/officeDocument/2006/relationships/oleObject" Target="embeddings/oleObject706.bin"/><Relationship Id="rId1552" Type="http://schemas.openxmlformats.org/officeDocument/2006/relationships/image" Target="media/image725.wmf"/><Relationship Id="rId1997" Type="http://schemas.openxmlformats.org/officeDocument/2006/relationships/oleObject" Target="embeddings/oleObject1047.bin"/><Relationship Id="rId2603" Type="http://schemas.openxmlformats.org/officeDocument/2006/relationships/oleObject" Target="embeddings/oleObject1364.bin"/><Relationship Id="rId2950" Type="http://schemas.openxmlformats.org/officeDocument/2006/relationships/oleObject" Target="embeddings/oleObject1533.bin"/><Relationship Id="rId4056" Type="http://schemas.openxmlformats.org/officeDocument/2006/relationships/image" Target="media/image1880.wmf"/><Relationship Id="rId1205" Type="http://schemas.openxmlformats.org/officeDocument/2006/relationships/image" Target="media/image565.wmf"/><Relationship Id="rId1857" Type="http://schemas.openxmlformats.org/officeDocument/2006/relationships/oleObject" Target="embeddings/oleObject972.bin"/><Relationship Id="rId2810" Type="http://schemas.openxmlformats.org/officeDocument/2006/relationships/image" Target="media/image1332.wmf"/><Relationship Id="rId2908" Type="http://schemas.openxmlformats.org/officeDocument/2006/relationships/image" Target="media/image1381.wmf"/><Relationship Id="rId51" Type="http://schemas.openxmlformats.org/officeDocument/2006/relationships/image" Target="media/image25.wmf"/><Relationship Id="rId1412" Type="http://schemas.openxmlformats.org/officeDocument/2006/relationships/image" Target="media/image661.wmf"/><Relationship Id="rId1717" Type="http://schemas.openxmlformats.org/officeDocument/2006/relationships/oleObject" Target="embeddings/oleObject900.bin"/><Relationship Id="rId1924" Type="http://schemas.openxmlformats.org/officeDocument/2006/relationships/oleObject" Target="embeddings/oleObject1009.bin"/><Relationship Id="rId3072" Type="http://schemas.openxmlformats.org/officeDocument/2006/relationships/oleObject" Target="embeddings/oleObject1603.bin"/><Relationship Id="rId3377" Type="http://schemas.openxmlformats.org/officeDocument/2006/relationships/oleObject" Target="embeddings/oleObject1778.bin"/><Relationship Id="rId298" Type="http://schemas.openxmlformats.org/officeDocument/2006/relationships/oleObject" Target="embeddings/oleObject147.bin"/><Relationship Id="rId3584" Type="http://schemas.openxmlformats.org/officeDocument/2006/relationships/image" Target="media/image1680.wmf"/><Relationship Id="rId3791" Type="http://schemas.openxmlformats.org/officeDocument/2006/relationships/image" Target="media/image1761.wmf"/><Relationship Id="rId3889" Type="http://schemas.openxmlformats.org/officeDocument/2006/relationships/oleObject" Target="embeddings/oleObject2077.bin"/><Relationship Id="rId158" Type="http://schemas.openxmlformats.org/officeDocument/2006/relationships/oleObject" Target="embeddings/oleObject75.bin"/><Relationship Id="rId2186" Type="http://schemas.openxmlformats.org/officeDocument/2006/relationships/image" Target="media/image1031.wmf"/><Relationship Id="rId2393" Type="http://schemas.openxmlformats.org/officeDocument/2006/relationships/image" Target="media/image1130.wmf"/><Relationship Id="rId2698" Type="http://schemas.openxmlformats.org/officeDocument/2006/relationships/image" Target="media/image1274.wmf"/><Relationship Id="rId3237" Type="http://schemas.openxmlformats.org/officeDocument/2006/relationships/oleObject" Target="embeddings/oleObject1693.bin"/><Relationship Id="rId3444" Type="http://schemas.openxmlformats.org/officeDocument/2006/relationships/image" Target="media/image1610.wmf"/><Relationship Id="rId3651" Type="http://schemas.openxmlformats.org/officeDocument/2006/relationships/image" Target="media/image1712.wmf"/><Relationship Id="rId365" Type="http://schemas.openxmlformats.org/officeDocument/2006/relationships/image" Target="media/image174.wmf"/><Relationship Id="rId572" Type="http://schemas.openxmlformats.org/officeDocument/2006/relationships/oleObject" Target="embeddings/oleObject294.bin"/><Relationship Id="rId2046" Type="http://schemas.openxmlformats.org/officeDocument/2006/relationships/image" Target="media/image962.wmf"/><Relationship Id="rId2253" Type="http://schemas.openxmlformats.org/officeDocument/2006/relationships/image" Target="media/image1063.wmf"/><Relationship Id="rId2460" Type="http://schemas.openxmlformats.org/officeDocument/2006/relationships/oleObject" Target="embeddings/oleObject1288.bin"/><Relationship Id="rId3304" Type="http://schemas.openxmlformats.org/officeDocument/2006/relationships/image" Target="media/image1555.wmf"/><Relationship Id="rId3511" Type="http://schemas.openxmlformats.org/officeDocument/2006/relationships/image" Target="media/image1643.wmf"/><Relationship Id="rId3749" Type="http://schemas.openxmlformats.org/officeDocument/2006/relationships/image" Target="media/image1745.wmf"/><Relationship Id="rId3956" Type="http://schemas.openxmlformats.org/officeDocument/2006/relationships/image" Target="media/image1831.wmf"/><Relationship Id="rId225" Type="http://schemas.openxmlformats.org/officeDocument/2006/relationships/image" Target="media/image110.wmf"/><Relationship Id="rId432" Type="http://schemas.openxmlformats.org/officeDocument/2006/relationships/oleObject" Target="embeddings/oleObject222.bin"/><Relationship Id="rId877" Type="http://schemas.openxmlformats.org/officeDocument/2006/relationships/oleObject" Target="embeddings/oleObject455.bin"/><Relationship Id="rId1062" Type="http://schemas.openxmlformats.org/officeDocument/2006/relationships/oleObject" Target="embeddings/oleObject556.bin"/><Relationship Id="rId2113" Type="http://schemas.openxmlformats.org/officeDocument/2006/relationships/oleObject" Target="embeddings/oleObject1106.bin"/><Relationship Id="rId2320" Type="http://schemas.openxmlformats.org/officeDocument/2006/relationships/oleObject" Target="embeddings/oleObject1212.bin"/><Relationship Id="rId2558" Type="http://schemas.openxmlformats.org/officeDocument/2006/relationships/image" Target="media/image1204.wmf"/><Relationship Id="rId2765" Type="http://schemas.openxmlformats.org/officeDocument/2006/relationships/oleObject" Target="embeddings/oleObject1442.bin"/><Relationship Id="rId2972" Type="http://schemas.openxmlformats.org/officeDocument/2006/relationships/oleObject" Target="embeddings/oleObject1544.bin"/><Relationship Id="rId3609" Type="http://schemas.openxmlformats.org/officeDocument/2006/relationships/image" Target="media/image1692.wmf"/><Relationship Id="rId3816" Type="http://schemas.openxmlformats.org/officeDocument/2006/relationships/oleObject" Target="embeddings/oleObject2031.bin"/><Relationship Id="rId737" Type="http://schemas.openxmlformats.org/officeDocument/2006/relationships/oleObject" Target="embeddings/oleObject379.bin"/><Relationship Id="rId944" Type="http://schemas.openxmlformats.org/officeDocument/2006/relationships/image" Target="media/image447.wmf"/><Relationship Id="rId1367" Type="http://schemas.openxmlformats.org/officeDocument/2006/relationships/oleObject" Target="embeddings/oleObject717.bin"/><Relationship Id="rId1574" Type="http://schemas.openxmlformats.org/officeDocument/2006/relationships/oleObject" Target="embeddings/oleObject828.bin"/><Relationship Id="rId1781" Type="http://schemas.openxmlformats.org/officeDocument/2006/relationships/image" Target="media/image836.wmf"/><Relationship Id="rId2418" Type="http://schemas.openxmlformats.org/officeDocument/2006/relationships/image" Target="media/image1142.wmf"/><Relationship Id="rId2625" Type="http://schemas.openxmlformats.org/officeDocument/2006/relationships/oleObject" Target="embeddings/oleObject1375.bin"/><Relationship Id="rId2832" Type="http://schemas.openxmlformats.org/officeDocument/2006/relationships/image" Target="media/image1343.wmf"/><Relationship Id="rId4078" Type="http://schemas.openxmlformats.org/officeDocument/2006/relationships/oleObject" Target="embeddings/oleObject2172.bin"/><Relationship Id="rId73" Type="http://schemas.openxmlformats.org/officeDocument/2006/relationships/image" Target="media/image36.wmf"/><Relationship Id="rId804" Type="http://schemas.openxmlformats.org/officeDocument/2006/relationships/image" Target="media/image378.wmf"/><Relationship Id="rId1227" Type="http://schemas.openxmlformats.org/officeDocument/2006/relationships/image" Target="media/image575.wmf"/><Relationship Id="rId1434" Type="http://schemas.openxmlformats.org/officeDocument/2006/relationships/image" Target="media/image672.wmf"/><Relationship Id="rId1641" Type="http://schemas.openxmlformats.org/officeDocument/2006/relationships/image" Target="media/image762.wmf"/><Relationship Id="rId1879" Type="http://schemas.openxmlformats.org/officeDocument/2006/relationships/oleObject" Target="embeddings/oleObject985.bin"/><Relationship Id="rId3094" Type="http://schemas.openxmlformats.org/officeDocument/2006/relationships/oleObject" Target="embeddings/oleObject1616.bin"/><Relationship Id="rId1501" Type="http://schemas.openxmlformats.org/officeDocument/2006/relationships/image" Target="media/image704.wmf"/><Relationship Id="rId1739" Type="http://schemas.openxmlformats.org/officeDocument/2006/relationships/image" Target="media/image816.wmf"/><Relationship Id="rId1946" Type="http://schemas.openxmlformats.org/officeDocument/2006/relationships/oleObject" Target="embeddings/oleObject1020.bin"/><Relationship Id="rId3399" Type="http://schemas.openxmlformats.org/officeDocument/2006/relationships/oleObject" Target="embeddings/oleObject1793.bin"/><Relationship Id="rId4005" Type="http://schemas.openxmlformats.org/officeDocument/2006/relationships/image" Target="media/image1855.wmf"/><Relationship Id="rId1806" Type="http://schemas.openxmlformats.org/officeDocument/2006/relationships/oleObject" Target="embeddings/oleObject946.bin"/><Relationship Id="rId3161" Type="http://schemas.openxmlformats.org/officeDocument/2006/relationships/oleObject" Target="embeddings/oleObject1651.bin"/><Relationship Id="rId3259" Type="http://schemas.openxmlformats.org/officeDocument/2006/relationships/oleObject" Target="embeddings/oleObject1706.bin"/><Relationship Id="rId3466" Type="http://schemas.openxmlformats.org/officeDocument/2006/relationships/oleObject" Target="embeddings/oleObject1830.bin"/><Relationship Id="rId387" Type="http://schemas.openxmlformats.org/officeDocument/2006/relationships/image" Target="media/image185.wmf"/><Relationship Id="rId594" Type="http://schemas.openxmlformats.org/officeDocument/2006/relationships/oleObject" Target="embeddings/oleObject305.bin"/><Relationship Id="rId2068" Type="http://schemas.openxmlformats.org/officeDocument/2006/relationships/oleObject" Target="embeddings/oleObject1083.bin"/><Relationship Id="rId2275" Type="http://schemas.openxmlformats.org/officeDocument/2006/relationships/oleObject" Target="embeddings/oleObject1189.bin"/><Relationship Id="rId3021" Type="http://schemas.openxmlformats.org/officeDocument/2006/relationships/image" Target="media/image1433.wmf"/><Relationship Id="rId3119" Type="http://schemas.openxmlformats.org/officeDocument/2006/relationships/image" Target="media/image1475.wmf"/><Relationship Id="rId3326" Type="http://schemas.openxmlformats.org/officeDocument/2006/relationships/oleObject" Target="embeddings/oleObject1747.bin"/><Relationship Id="rId3673" Type="http://schemas.openxmlformats.org/officeDocument/2006/relationships/image" Target="media/image1722.wmf"/><Relationship Id="rId3880" Type="http://schemas.openxmlformats.org/officeDocument/2006/relationships/image" Target="media/image1792.wmf"/><Relationship Id="rId3978" Type="http://schemas.openxmlformats.org/officeDocument/2006/relationships/image" Target="media/image1842.wmf"/><Relationship Id="rId247" Type="http://schemas.openxmlformats.org/officeDocument/2006/relationships/oleObject" Target="embeddings/oleObject120.bin"/><Relationship Id="rId899" Type="http://schemas.openxmlformats.org/officeDocument/2006/relationships/image" Target="media/image426.wmf"/><Relationship Id="rId1084" Type="http://schemas.openxmlformats.org/officeDocument/2006/relationships/oleObject" Target="embeddings/oleObject566.bin"/><Relationship Id="rId2482" Type="http://schemas.openxmlformats.org/officeDocument/2006/relationships/image" Target="media/image1170.emf"/><Relationship Id="rId2787" Type="http://schemas.openxmlformats.org/officeDocument/2006/relationships/oleObject" Target="embeddings/oleObject1453.bin"/><Relationship Id="rId3533" Type="http://schemas.openxmlformats.org/officeDocument/2006/relationships/image" Target="media/image1654.wmf"/><Relationship Id="rId3740" Type="http://schemas.openxmlformats.org/officeDocument/2006/relationships/oleObject" Target="embeddings/oleObject1984.bin"/><Relationship Id="rId3838" Type="http://schemas.openxmlformats.org/officeDocument/2006/relationships/oleObject" Target="embeddings/oleObject2046.bin"/><Relationship Id="rId107" Type="http://schemas.openxmlformats.org/officeDocument/2006/relationships/oleObject" Target="embeddings/oleObject49.bin"/><Relationship Id="rId454" Type="http://schemas.openxmlformats.org/officeDocument/2006/relationships/oleObject" Target="embeddings/oleObject234.bin"/><Relationship Id="rId661" Type="http://schemas.openxmlformats.org/officeDocument/2006/relationships/image" Target="media/image315.wmf"/><Relationship Id="rId759" Type="http://schemas.openxmlformats.org/officeDocument/2006/relationships/oleObject" Target="embeddings/oleObject394.bin"/><Relationship Id="rId966" Type="http://schemas.openxmlformats.org/officeDocument/2006/relationships/image" Target="media/image455.wmf"/><Relationship Id="rId1291" Type="http://schemas.openxmlformats.org/officeDocument/2006/relationships/oleObject" Target="embeddings/oleObject679.bin"/><Relationship Id="rId1389" Type="http://schemas.openxmlformats.org/officeDocument/2006/relationships/oleObject" Target="embeddings/oleObject727.bin"/><Relationship Id="rId1596" Type="http://schemas.openxmlformats.org/officeDocument/2006/relationships/oleObject" Target="embeddings/oleObject843.bin"/><Relationship Id="rId2135" Type="http://schemas.openxmlformats.org/officeDocument/2006/relationships/image" Target="media/image1005.wmf"/><Relationship Id="rId2342" Type="http://schemas.openxmlformats.org/officeDocument/2006/relationships/oleObject" Target="embeddings/oleObject1223.bin"/><Relationship Id="rId2647" Type="http://schemas.openxmlformats.org/officeDocument/2006/relationships/oleObject" Target="embeddings/oleObject1386.bin"/><Relationship Id="rId2994" Type="http://schemas.openxmlformats.org/officeDocument/2006/relationships/image" Target="media/image1423.wmf"/><Relationship Id="rId3600" Type="http://schemas.openxmlformats.org/officeDocument/2006/relationships/image" Target="media/image1687.png"/><Relationship Id="rId314" Type="http://schemas.openxmlformats.org/officeDocument/2006/relationships/oleObject" Target="embeddings/oleObject157.bin"/><Relationship Id="rId521" Type="http://schemas.openxmlformats.org/officeDocument/2006/relationships/oleObject" Target="embeddings/oleObject267.bin"/><Relationship Id="rId619" Type="http://schemas.openxmlformats.org/officeDocument/2006/relationships/image" Target="media/image295.wmf"/><Relationship Id="rId1151" Type="http://schemas.openxmlformats.org/officeDocument/2006/relationships/oleObject" Target="embeddings/oleObject602.bin"/><Relationship Id="rId1249" Type="http://schemas.openxmlformats.org/officeDocument/2006/relationships/oleObject" Target="embeddings/oleObject653.bin"/><Relationship Id="rId2202" Type="http://schemas.openxmlformats.org/officeDocument/2006/relationships/image" Target="media/image1039.wmf"/><Relationship Id="rId2854" Type="http://schemas.openxmlformats.org/officeDocument/2006/relationships/oleObject" Target="embeddings/oleObject1486.bin"/><Relationship Id="rId3905" Type="http://schemas.openxmlformats.org/officeDocument/2006/relationships/oleObject" Target="embeddings/oleObject2085.bin"/><Relationship Id="rId95" Type="http://schemas.openxmlformats.org/officeDocument/2006/relationships/oleObject" Target="embeddings/oleObject42.bin"/><Relationship Id="rId826" Type="http://schemas.openxmlformats.org/officeDocument/2006/relationships/image" Target="media/image389.wmf"/><Relationship Id="rId1011" Type="http://schemas.openxmlformats.org/officeDocument/2006/relationships/oleObject" Target="embeddings/oleObject527.bin"/><Relationship Id="rId1109" Type="http://schemas.openxmlformats.org/officeDocument/2006/relationships/image" Target="media/image519.wmf"/><Relationship Id="rId1456" Type="http://schemas.openxmlformats.org/officeDocument/2006/relationships/oleObject" Target="embeddings/oleObject762.bin"/><Relationship Id="rId1663" Type="http://schemas.openxmlformats.org/officeDocument/2006/relationships/image" Target="media/image773.wmf"/><Relationship Id="rId1870" Type="http://schemas.openxmlformats.org/officeDocument/2006/relationships/image" Target="media/image879.wmf"/><Relationship Id="rId1968" Type="http://schemas.openxmlformats.org/officeDocument/2006/relationships/oleObject" Target="embeddings/oleObject1031.bin"/><Relationship Id="rId2507" Type="http://schemas.openxmlformats.org/officeDocument/2006/relationships/image" Target="media/image1182.wmf"/><Relationship Id="rId2714" Type="http://schemas.openxmlformats.org/officeDocument/2006/relationships/image" Target="media/image1282.wmf"/><Relationship Id="rId2921" Type="http://schemas.openxmlformats.org/officeDocument/2006/relationships/image" Target="media/image1388.wmf"/><Relationship Id="rId1316" Type="http://schemas.openxmlformats.org/officeDocument/2006/relationships/image" Target="media/image613.wmf"/><Relationship Id="rId1523" Type="http://schemas.openxmlformats.org/officeDocument/2006/relationships/image" Target="media/image714.wmf"/><Relationship Id="rId1730" Type="http://schemas.openxmlformats.org/officeDocument/2006/relationships/image" Target="media/image811.wmf"/><Relationship Id="rId3183" Type="http://schemas.openxmlformats.org/officeDocument/2006/relationships/oleObject" Target="embeddings/oleObject1660.bin"/><Relationship Id="rId3390" Type="http://schemas.openxmlformats.org/officeDocument/2006/relationships/image" Target="media/image1586.wmf"/><Relationship Id="rId4027" Type="http://schemas.openxmlformats.org/officeDocument/2006/relationships/image" Target="media/image1866.wmf"/><Relationship Id="rId22" Type="http://schemas.openxmlformats.org/officeDocument/2006/relationships/oleObject" Target="embeddings/oleObject5.bin"/><Relationship Id="rId1828" Type="http://schemas.openxmlformats.org/officeDocument/2006/relationships/oleObject" Target="embeddings/oleObject957.bin"/><Relationship Id="rId3043" Type="http://schemas.openxmlformats.org/officeDocument/2006/relationships/image" Target="media/image1440.wmf"/><Relationship Id="rId3250" Type="http://schemas.openxmlformats.org/officeDocument/2006/relationships/oleObject" Target="embeddings/oleObject1700.bin"/><Relationship Id="rId3488" Type="http://schemas.openxmlformats.org/officeDocument/2006/relationships/oleObject" Target="embeddings/oleObject1841.bin"/><Relationship Id="rId3695" Type="http://schemas.openxmlformats.org/officeDocument/2006/relationships/oleObject" Target="embeddings/oleObject1951.bin"/><Relationship Id="rId171" Type="http://schemas.openxmlformats.org/officeDocument/2006/relationships/image" Target="media/image83.wmf"/><Relationship Id="rId2297" Type="http://schemas.openxmlformats.org/officeDocument/2006/relationships/oleObject" Target="embeddings/oleObject1200.bin"/><Relationship Id="rId3348" Type="http://schemas.openxmlformats.org/officeDocument/2006/relationships/image" Target="media/image1576.wmf"/><Relationship Id="rId3555" Type="http://schemas.openxmlformats.org/officeDocument/2006/relationships/image" Target="media/image1665.wmf"/><Relationship Id="rId3762" Type="http://schemas.openxmlformats.org/officeDocument/2006/relationships/image" Target="media/image1751.wmf"/><Relationship Id="rId269" Type="http://schemas.openxmlformats.org/officeDocument/2006/relationships/image" Target="media/image131.wmf"/><Relationship Id="rId476" Type="http://schemas.openxmlformats.org/officeDocument/2006/relationships/image" Target="media/image224.wmf"/><Relationship Id="rId683" Type="http://schemas.openxmlformats.org/officeDocument/2006/relationships/oleObject" Target="embeddings/oleObject350.bin"/><Relationship Id="rId890" Type="http://schemas.openxmlformats.org/officeDocument/2006/relationships/oleObject" Target="embeddings/oleObject461.bin"/><Relationship Id="rId2157" Type="http://schemas.openxmlformats.org/officeDocument/2006/relationships/image" Target="media/image1016.wmf"/><Relationship Id="rId2364" Type="http://schemas.openxmlformats.org/officeDocument/2006/relationships/image" Target="media/image1116.wmf"/><Relationship Id="rId2571" Type="http://schemas.openxmlformats.org/officeDocument/2006/relationships/oleObject" Target="embeddings/oleObject1348.bin"/><Relationship Id="rId3110" Type="http://schemas.openxmlformats.org/officeDocument/2006/relationships/image" Target="media/image1471.wmf"/><Relationship Id="rId3208" Type="http://schemas.openxmlformats.org/officeDocument/2006/relationships/oleObject" Target="embeddings/oleObject1678.bin"/><Relationship Id="rId3415" Type="http://schemas.openxmlformats.org/officeDocument/2006/relationships/image" Target="media/image1595.wmf"/><Relationship Id="rId129" Type="http://schemas.openxmlformats.org/officeDocument/2006/relationships/oleObject" Target="embeddings/oleObject60.bin"/><Relationship Id="rId336" Type="http://schemas.openxmlformats.org/officeDocument/2006/relationships/image" Target="media/image161.emf"/><Relationship Id="rId543" Type="http://schemas.openxmlformats.org/officeDocument/2006/relationships/image" Target="media/image256.wmf"/><Relationship Id="rId988" Type="http://schemas.openxmlformats.org/officeDocument/2006/relationships/oleObject" Target="embeddings/oleObject515.bin"/><Relationship Id="rId1173" Type="http://schemas.openxmlformats.org/officeDocument/2006/relationships/oleObject" Target="embeddings/oleObject614.bin"/><Relationship Id="rId1380" Type="http://schemas.openxmlformats.org/officeDocument/2006/relationships/image" Target="media/image645.wmf"/><Relationship Id="rId2017" Type="http://schemas.openxmlformats.org/officeDocument/2006/relationships/oleObject" Target="embeddings/oleObject1057.bin"/><Relationship Id="rId2224" Type="http://schemas.openxmlformats.org/officeDocument/2006/relationships/image" Target="media/image1049.wmf"/><Relationship Id="rId2669" Type="http://schemas.openxmlformats.org/officeDocument/2006/relationships/oleObject" Target="embeddings/oleObject1397.bin"/><Relationship Id="rId2876" Type="http://schemas.openxmlformats.org/officeDocument/2006/relationships/oleObject" Target="embeddings/oleObject1497.bin"/><Relationship Id="rId3622" Type="http://schemas.openxmlformats.org/officeDocument/2006/relationships/oleObject" Target="embeddings/oleObject1908.bin"/><Relationship Id="rId3927" Type="http://schemas.openxmlformats.org/officeDocument/2006/relationships/oleObject" Target="embeddings/oleObject2096.bin"/><Relationship Id="rId403" Type="http://schemas.openxmlformats.org/officeDocument/2006/relationships/oleObject" Target="embeddings/oleObject207.bin"/><Relationship Id="rId750" Type="http://schemas.openxmlformats.org/officeDocument/2006/relationships/oleObject" Target="embeddings/oleObject388.bin"/><Relationship Id="rId848" Type="http://schemas.openxmlformats.org/officeDocument/2006/relationships/image" Target="media/image400.wmf"/><Relationship Id="rId1033" Type="http://schemas.openxmlformats.org/officeDocument/2006/relationships/image" Target="media/image484.wmf"/><Relationship Id="rId1478" Type="http://schemas.openxmlformats.org/officeDocument/2006/relationships/oleObject" Target="embeddings/oleObject773.bin"/><Relationship Id="rId1685" Type="http://schemas.openxmlformats.org/officeDocument/2006/relationships/image" Target="media/image788.wmf"/><Relationship Id="rId1892" Type="http://schemas.openxmlformats.org/officeDocument/2006/relationships/image" Target="media/image888.wmf"/><Relationship Id="rId2431" Type="http://schemas.openxmlformats.org/officeDocument/2006/relationships/oleObject" Target="embeddings/oleObject1270.bin"/><Relationship Id="rId2529" Type="http://schemas.openxmlformats.org/officeDocument/2006/relationships/oleObject" Target="embeddings/oleObject1324.bin"/><Relationship Id="rId2736" Type="http://schemas.openxmlformats.org/officeDocument/2006/relationships/image" Target="media/image1296.wmf"/><Relationship Id="rId4091" Type="http://schemas.openxmlformats.org/officeDocument/2006/relationships/oleObject" Target="embeddings/oleObject2183.bin"/><Relationship Id="rId610" Type="http://schemas.openxmlformats.org/officeDocument/2006/relationships/image" Target="media/image290.wmf"/><Relationship Id="rId708" Type="http://schemas.openxmlformats.org/officeDocument/2006/relationships/oleObject" Target="embeddings/oleObject362.bin"/><Relationship Id="rId915" Type="http://schemas.openxmlformats.org/officeDocument/2006/relationships/oleObject" Target="embeddings/oleObject474.bin"/><Relationship Id="rId1240" Type="http://schemas.openxmlformats.org/officeDocument/2006/relationships/image" Target="media/image581.wmf"/><Relationship Id="rId1338" Type="http://schemas.openxmlformats.org/officeDocument/2006/relationships/image" Target="media/image624.wmf"/><Relationship Id="rId1545" Type="http://schemas.openxmlformats.org/officeDocument/2006/relationships/oleObject" Target="embeddings/oleObject810.bin"/><Relationship Id="rId2943" Type="http://schemas.openxmlformats.org/officeDocument/2006/relationships/image" Target="media/image1399.wmf"/><Relationship Id="rId4049" Type="http://schemas.openxmlformats.org/officeDocument/2006/relationships/oleObject" Target="embeddings/oleObject2157.bin"/><Relationship Id="rId1100" Type="http://schemas.openxmlformats.org/officeDocument/2006/relationships/oleObject" Target="embeddings/oleObject575.bin"/><Relationship Id="rId1405" Type="http://schemas.openxmlformats.org/officeDocument/2006/relationships/oleObject" Target="embeddings/oleObject735.bin"/><Relationship Id="rId1752" Type="http://schemas.openxmlformats.org/officeDocument/2006/relationships/image" Target="media/image822.wmf"/><Relationship Id="rId2803" Type="http://schemas.openxmlformats.org/officeDocument/2006/relationships/image" Target="media/image1328.wmf"/><Relationship Id="rId44" Type="http://schemas.openxmlformats.org/officeDocument/2006/relationships/oleObject" Target="embeddings/oleObject16.bin"/><Relationship Id="rId1612" Type="http://schemas.openxmlformats.org/officeDocument/2006/relationships/oleObject" Target="embeddings/oleObject852.bin"/><Relationship Id="rId1917" Type="http://schemas.openxmlformats.org/officeDocument/2006/relationships/image" Target="media/image899.wmf"/><Relationship Id="rId3065" Type="http://schemas.openxmlformats.org/officeDocument/2006/relationships/image" Target="media/image1451.wmf"/><Relationship Id="rId3272" Type="http://schemas.openxmlformats.org/officeDocument/2006/relationships/image" Target="media/image1542.wmf"/><Relationship Id="rId4116" Type="http://schemas.openxmlformats.org/officeDocument/2006/relationships/header" Target="header1.xml"/><Relationship Id="rId193" Type="http://schemas.openxmlformats.org/officeDocument/2006/relationships/image" Target="media/image94.wmf"/><Relationship Id="rId498" Type="http://schemas.openxmlformats.org/officeDocument/2006/relationships/image" Target="media/image235.wmf"/><Relationship Id="rId2081" Type="http://schemas.openxmlformats.org/officeDocument/2006/relationships/oleObject" Target="embeddings/oleObject1090.bin"/><Relationship Id="rId2179" Type="http://schemas.openxmlformats.org/officeDocument/2006/relationships/image" Target="media/image1027.wmf"/><Relationship Id="rId3132" Type="http://schemas.openxmlformats.org/officeDocument/2006/relationships/image" Target="media/image1481.wmf"/><Relationship Id="rId3577" Type="http://schemas.openxmlformats.org/officeDocument/2006/relationships/oleObject" Target="embeddings/oleObject1885.bin"/><Relationship Id="rId3784" Type="http://schemas.openxmlformats.org/officeDocument/2006/relationships/image" Target="media/image1759.wmf"/><Relationship Id="rId3991" Type="http://schemas.openxmlformats.org/officeDocument/2006/relationships/image" Target="media/image1848.wmf"/><Relationship Id="rId260" Type="http://schemas.openxmlformats.org/officeDocument/2006/relationships/oleObject" Target="embeddings/oleObject127.bin"/><Relationship Id="rId2386" Type="http://schemas.openxmlformats.org/officeDocument/2006/relationships/oleObject" Target="embeddings/oleObject1247.bin"/><Relationship Id="rId2593" Type="http://schemas.openxmlformats.org/officeDocument/2006/relationships/oleObject" Target="embeddings/oleObject1359.bin"/><Relationship Id="rId3437" Type="http://schemas.openxmlformats.org/officeDocument/2006/relationships/image" Target="media/image1606.jpeg"/><Relationship Id="rId3644" Type="http://schemas.openxmlformats.org/officeDocument/2006/relationships/oleObject" Target="embeddings/oleObject1920.bin"/><Relationship Id="rId3851" Type="http://schemas.openxmlformats.org/officeDocument/2006/relationships/oleObject" Target="embeddings/oleObject2054.bin"/><Relationship Id="rId120" Type="http://schemas.openxmlformats.org/officeDocument/2006/relationships/image" Target="media/image58.wmf"/><Relationship Id="rId358" Type="http://schemas.openxmlformats.org/officeDocument/2006/relationships/oleObject" Target="embeddings/oleObject180.bin"/><Relationship Id="rId565" Type="http://schemas.openxmlformats.org/officeDocument/2006/relationships/image" Target="media/image267.wmf"/><Relationship Id="rId772" Type="http://schemas.openxmlformats.org/officeDocument/2006/relationships/oleObject" Target="embeddings/oleObject401.bin"/><Relationship Id="rId1195" Type="http://schemas.openxmlformats.org/officeDocument/2006/relationships/image" Target="media/image559.wmf"/><Relationship Id="rId2039" Type="http://schemas.openxmlformats.org/officeDocument/2006/relationships/oleObject" Target="embeddings/oleObject1068.bin"/><Relationship Id="rId2246" Type="http://schemas.openxmlformats.org/officeDocument/2006/relationships/oleObject" Target="embeddings/oleObject1174.bin"/><Relationship Id="rId2453" Type="http://schemas.openxmlformats.org/officeDocument/2006/relationships/oleObject" Target="embeddings/oleObject1284.bin"/><Relationship Id="rId2660" Type="http://schemas.openxmlformats.org/officeDocument/2006/relationships/image" Target="media/image1255.wmf"/><Relationship Id="rId2898" Type="http://schemas.openxmlformats.org/officeDocument/2006/relationships/image" Target="media/image1376.wmf"/><Relationship Id="rId3504" Type="http://schemas.openxmlformats.org/officeDocument/2006/relationships/oleObject" Target="embeddings/oleObject1849.bin"/><Relationship Id="rId3711" Type="http://schemas.openxmlformats.org/officeDocument/2006/relationships/oleObject" Target="embeddings/oleObject1964.bin"/><Relationship Id="rId3949" Type="http://schemas.openxmlformats.org/officeDocument/2006/relationships/image" Target="media/image1827.wmf"/><Relationship Id="rId218" Type="http://schemas.openxmlformats.org/officeDocument/2006/relationships/oleObject" Target="embeddings/oleObject105.bin"/><Relationship Id="rId425" Type="http://schemas.openxmlformats.org/officeDocument/2006/relationships/image" Target="media/image199.wmf"/><Relationship Id="rId632" Type="http://schemas.openxmlformats.org/officeDocument/2006/relationships/oleObject" Target="embeddings/oleObject323.bin"/><Relationship Id="rId1055" Type="http://schemas.openxmlformats.org/officeDocument/2006/relationships/image" Target="media/image494.wmf"/><Relationship Id="rId1262" Type="http://schemas.openxmlformats.org/officeDocument/2006/relationships/oleObject" Target="embeddings/oleObject661.bin"/><Relationship Id="rId2106" Type="http://schemas.openxmlformats.org/officeDocument/2006/relationships/image" Target="media/image991.wmf"/><Relationship Id="rId2313" Type="http://schemas.openxmlformats.org/officeDocument/2006/relationships/oleObject" Target="embeddings/oleObject1208.bin"/><Relationship Id="rId2520" Type="http://schemas.openxmlformats.org/officeDocument/2006/relationships/oleObject" Target="embeddings/oleObject1319.bin"/><Relationship Id="rId2758" Type="http://schemas.openxmlformats.org/officeDocument/2006/relationships/image" Target="media/image1306.wmf"/><Relationship Id="rId2965" Type="http://schemas.openxmlformats.org/officeDocument/2006/relationships/image" Target="media/image1410.wmf"/><Relationship Id="rId3809" Type="http://schemas.openxmlformats.org/officeDocument/2006/relationships/image" Target="media/image1766.wmf"/><Relationship Id="rId937" Type="http://schemas.openxmlformats.org/officeDocument/2006/relationships/image" Target="media/image444.wmf"/><Relationship Id="rId1122" Type="http://schemas.openxmlformats.org/officeDocument/2006/relationships/oleObject" Target="embeddings/oleObject586.bin"/><Relationship Id="rId1567" Type="http://schemas.openxmlformats.org/officeDocument/2006/relationships/oleObject" Target="embeddings/oleObject824.bin"/><Relationship Id="rId1774" Type="http://schemas.openxmlformats.org/officeDocument/2006/relationships/oleObject" Target="embeddings/oleObject929.bin"/><Relationship Id="rId1981" Type="http://schemas.openxmlformats.org/officeDocument/2006/relationships/oleObject" Target="embeddings/oleObject1039.bin"/><Relationship Id="rId2618" Type="http://schemas.openxmlformats.org/officeDocument/2006/relationships/image" Target="media/image1234.wmf"/><Relationship Id="rId2825" Type="http://schemas.openxmlformats.org/officeDocument/2006/relationships/oleObject" Target="embeddings/oleObject1471.bin"/><Relationship Id="rId66" Type="http://schemas.openxmlformats.org/officeDocument/2006/relationships/oleObject" Target="embeddings/oleObject27.bin"/><Relationship Id="rId1427" Type="http://schemas.openxmlformats.org/officeDocument/2006/relationships/oleObject" Target="embeddings/oleObject746.bin"/><Relationship Id="rId1634" Type="http://schemas.openxmlformats.org/officeDocument/2006/relationships/oleObject" Target="embeddings/oleObject863.bin"/><Relationship Id="rId1841" Type="http://schemas.openxmlformats.org/officeDocument/2006/relationships/image" Target="media/image865.wmf"/><Relationship Id="rId3087" Type="http://schemas.openxmlformats.org/officeDocument/2006/relationships/oleObject" Target="embeddings/oleObject1611.bin"/><Relationship Id="rId3294" Type="http://schemas.openxmlformats.org/officeDocument/2006/relationships/image" Target="media/image1550.wmf"/><Relationship Id="rId4040" Type="http://schemas.openxmlformats.org/officeDocument/2006/relationships/oleObject" Target="embeddings/oleObject2152.bin"/><Relationship Id="rId1939" Type="http://schemas.openxmlformats.org/officeDocument/2006/relationships/oleObject" Target="embeddings/oleObject1017.bin"/><Relationship Id="rId3599" Type="http://schemas.openxmlformats.org/officeDocument/2006/relationships/oleObject" Target="embeddings/oleObject1897.bin"/><Relationship Id="rId1701" Type="http://schemas.openxmlformats.org/officeDocument/2006/relationships/image" Target="media/image796.wmf"/><Relationship Id="rId3154" Type="http://schemas.openxmlformats.org/officeDocument/2006/relationships/image" Target="media/image1491.wmf"/><Relationship Id="rId3361" Type="http://schemas.openxmlformats.org/officeDocument/2006/relationships/image" Target="media/image1579.wmf"/><Relationship Id="rId3459" Type="http://schemas.openxmlformats.org/officeDocument/2006/relationships/oleObject" Target="embeddings/oleObject1826.bin"/><Relationship Id="rId3666" Type="http://schemas.openxmlformats.org/officeDocument/2006/relationships/oleObject" Target="embeddings/oleObject1932.bin"/><Relationship Id="rId282" Type="http://schemas.openxmlformats.org/officeDocument/2006/relationships/oleObject" Target="embeddings/oleObject139.bin"/><Relationship Id="rId587" Type="http://schemas.openxmlformats.org/officeDocument/2006/relationships/image" Target="media/image278.wmf"/><Relationship Id="rId2170" Type="http://schemas.openxmlformats.org/officeDocument/2006/relationships/oleObject" Target="embeddings/oleObject1135.bin"/><Relationship Id="rId2268" Type="http://schemas.openxmlformats.org/officeDocument/2006/relationships/oleObject" Target="embeddings/oleObject1185.bin"/><Relationship Id="rId3014" Type="http://schemas.openxmlformats.org/officeDocument/2006/relationships/oleObject" Target="embeddings/oleObject1569.bin"/><Relationship Id="rId3221" Type="http://schemas.openxmlformats.org/officeDocument/2006/relationships/oleObject" Target="embeddings/oleObject1685.bin"/><Relationship Id="rId3319" Type="http://schemas.openxmlformats.org/officeDocument/2006/relationships/image" Target="media/image1560.wmf"/><Relationship Id="rId3873" Type="http://schemas.openxmlformats.org/officeDocument/2006/relationships/oleObject" Target="embeddings/oleObject2068.bin"/><Relationship Id="rId8" Type="http://schemas.openxmlformats.org/officeDocument/2006/relationships/image" Target="media/image1.png"/><Relationship Id="rId142" Type="http://schemas.openxmlformats.org/officeDocument/2006/relationships/image" Target="media/image69.wmf"/><Relationship Id="rId447" Type="http://schemas.openxmlformats.org/officeDocument/2006/relationships/image" Target="media/image209.wmf"/><Relationship Id="rId794" Type="http://schemas.openxmlformats.org/officeDocument/2006/relationships/oleObject" Target="embeddings/oleObject413.bin"/><Relationship Id="rId1077" Type="http://schemas.openxmlformats.org/officeDocument/2006/relationships/image" Target="media/image504.wmf"/><Relationship Id="rId2030" Type="http://schemas.openxmlformats.org/officeDocument/2006/relationships/image" Target="media/image954.wmf"/><Relationship Id="rId2128" Type="http://schemas.openxmlformats.org/officeDocument/2006/relationships/oleObject" Target="embeddings/oleObject1114.bin"/><Relationship Id="rId2475" Type="http://schemas.openxmlformats.org/officeDocument/2006/relationships/oleObject" Target="embeddings/oleObject1296.bin"/><Relationship Id="rId2682" Type="http://schemas.openxmlformats.org/officeDocument/2006/relationships/image" Target="media/image1266.wmf"/><Relationship Id="rId2987" Type="http://schemas.openxmlformats.org/officeDocument/2006/relationships/oleObject" Target="embeddings/oleObject1553.bin"/><Relationship Id="rId3526" Type="http://schemas.openxmlformats.org/officeDocument/2006/relationships/oleObject" Target="embeddings/oleObject1860.bin"/><Relationship Id="rId3733" Type="http://schemas.openxmlformats.org/officeDocument/2006/relationships/oleObject" Target="embeddings/oleObject1980.bin"/><Relationship Id="rId3940" Type="http://schemas.openxmlformats.org/officeDocument/2006/relationships/oleObject" Target="embeddings/oleObject2102.bin"/><Relationship Id="rId654" Type="http://schemas.openxmlformats.org/officeDocument/2006/relationships/image" Target="media/image313.wmf"/><Relationship Id="rId861" Type="http://schemas.openxmlformats.org/officeDocument/2006/relationships/oleObject" Target="embeddings/oleObject447.bin"/><Relationship Id="rId959" Type="http://schemas.openxmlformats.org/officeDocument/2006/relationships/image" Target="media/image452.wmf"/><Relationship Id="rId1284" Type="http://schemas.openxmlformats.org/officeDocument/2006/relationships/image" Target="media/image597.wmf"/><Relationship Id="rId1491" Type="http://schemas.openxmlformats.org/officeDocument/2006/relationships/image" Target="media/image699.wmf"/><Relationship Id="rId1589" Type="http://schemas.openxmlformats.org/officeDocument/2006/relationships/oleObject" Target="embeddings/oleObject839.bin"/><Relationship Id="rId2335" Type="http://schemas.openxmlformats.org/officeDocument/2006/relationships/image" Target="media/image1103.wmf"/><Relationship Id="rId2542" Type="http://schemas.openxmlformats.org/officeDocument/2006/relationships/oleObject" Target="embeddings/oleObject1333.bin"/><Relationship Id="rId3800" Type="http://schemas.openxmlformats.org/officeDocument/2006/relationships/oleObject" Target="embeddings/oleObject2021.bin"/><Relationship Id="rId307" Type="http://schemas.openxmlformats.org/officeDocument/2006/relationships/image" Target="media/image149.wmf"/><Relationship Id="rId514" Type="http://schemas.openxmlformats.org/officeDocument/2006/relationships/image" Target="media/image243.wmf"/><Relationship Id="rId721" Type="http://schemas.openxmlformats.org/officeDocument/2006/relationships/image" Target="media/image344.wmf"/><Relationship Id="rId1144" Type="http://schemas.openxmlformats.org/officeDocument/2006/relationships/oleObject" Target="embeddings/oleObject598.bin"/><Relationship Id="rId1351" Type="http://schemas.openxmlformats.org/officeDocument/2006/relationships/oleObject" Target="embeddings/oleObject709.bin"/><Relationship Id="rId1449" Type="http://schemas.openxmlformats.org/officeDocument/2006/relationships/oleObject" Target="embeddings/oleObject758.bin"/><Relationship Id="rId1796" Type="http://schemas.openxmlformats.org/officeDocument/2006/relationships/oleObject" Target="embeddings/oleObject941.bin"/><Relationship Id="rId2402" Type="http://schemas.openxmlformats.org/officeDocument/2006/relationships/oleObject" Target="embeddings/oleObject1255.bin"/><Relationship Id="rId2847" Type="http://schemas.openxmlformats.org/officeDocument/2006/relationships/image" Target="media/image1350.wmf"/><Relationship Id="rId4062" Type="http://schemas.openxmlformats.org/officeDocument/2006/relationships/oleObject" Target="embeddings/oleObject2164.bin"/><Relationship Id="rId88" Type="http://schemas.openxmlformats.org/officeDocument/2006/relationships/image" Target="media/image43.wmf"/><Relationship Id="rId819" Type="http://schemas.openxmlformats.org/officeDocument/2006/relationships/oleObject" Target="embeddings/oleObject426.bin"/><Relationship Id="rId1004" Type="http://schemas.openxmlformats.org/officeDocument/2006/relationships/image" Target="media/image472.wmf"/><Relationship Id="rId1211" Type="http://schemas.openxmlformats.org/officeDocument/2006/relationships/image" Target="media/image568.wmf"/><Relationship Id="rId1656" Type="http://schemas.openxmlformats.org/officeDocument/2006/relationships/image" Target="media/image769.wmf"/><Relationship Id="rId1863" Type="http://schemas.openxmlformats.org/officeDocument/2006/relationships/oleObject" Target="embeddings/oleObject975.bin"/><Relationship Id="rId2707" Type="http://schemas.openxmlformats.org/officeDocument/2006/relationships/oleObject" Target="embeddings/oleObject1416.bin"/><Relationship Id="rId2914" Type="http://schemas.openxmlformats.org/officeDocument/2006/relationships/image" Target="media/image1384.wmf"/><Relationship Id="rId1309" Type="http://schemas.openxmlformats.org/officeDocument/2006/relationships/oleObject" Target="embeddings/oleObject688.bin"/><Relationship Id="rId1516" Type="http://schemas.openxmlformats.org/officeDocument/2006/relationships/oleObject" Target="embeddings/oleObject793.bin"/><Relationship Id="rId1723" Type="http://schemas.openxmlformats.org/officeDocument/2006/relationships/oleObject" Target="embeddings/oleObject903.bin"/><Relationship Id="rId1930" Type="http://schemas.openxmlformats.org/officeDocument/2006/relationships/image" Target="media/image905.wmf"/><Relationship Id="rId3176" Type="http://schemas.openxmlformats.org/officeDocument/2006/relationships/image" Target="media/image1501.wmf"/><Relationship Id="rId3383" Type="http://schemas.openxmlformats.org/officeDocument/2006/relationships/oleObject" Target="embeddings/oleObject1783.bin"/><Relationship Id="rId3590" Type="http://schemas.openxmlformats.org/officeDocument/2006/relationships/oleObject" Target="embeddings/oleObject1892.bin"/><Relationship Id="rId15" Type="http://schemas.openxmlformats.org/officeDocument/2006/relationships/image" Target="media/image7.wmf"/><Relationship Id="rId2192" Type="http://schemas.openxmlformats.org/officeDocument/2006/relationships/image" Target="media/image1034.wmf"/><Relationship Id="rId3036" Type="http://schemas.openxmlformats.org/officeDocument/2006/relationships/image" Target="media/image1437.wmf"/><Relationship Id="rId3243" Type="http://schemas.openxmlformats.org/officeDocument/2006/relationships/image" Target="media/image1531.wmf"/><Relationship Id="rId3688" Type="http://schemas.openxmlformats.org/officeDocument/2006/relationships/oleObject" Target="embeddings/oleObject1947.bin"/><Relationship Id="rId3895" Type="http://schemas.openxmlformats.org/officeDocument/2006/relationships/oleObject" Target="embeddings/oleObject2080.bin"/><Relationship Id="rId164" Type="http://schemas.openxmlformats.org/officeDocument/2006/relationships/oleObject" Target="embeddings/oleObject78.bin"/><Relationship Id="rId371" Type="http://schemas.openxmlformats.org/officeDocument/2006/relationships/image" Target="media/image177.wmf"/><Relationship Id="rId2052" Type="http://schemas.openxmlformats.org/officeDocument/2006/relationships/oleObject" Target="embeddings/oleObject1075.bin"/><Relationship Id="rId2497" Type="http://schemas.openxmlformats.org/officeDocument/2006/relationships/oleObject" Target="embeddings/oleObject1307.bin"/><Relationship Id="rId3450" Type="http://schemas.openxmlformats.org/officeDocument/2006/relationships/image" Target="media/image1613.wmf"/><Relationship Id="rId3548" Type="http://schemas.openxmlformats.org/officeDocument/2006/relationships/oleObject" Target="embeddings/oleObject1871.bin"/><Relationship Id="rId3755" Type="http://schemas.openxmlformats.org/officeDocument/2006/relationships/image" Target="media/image1748.wmf"/><Relationship Id="rId469" Type="http://schemas.openxmlformats.org/officeDocument/2006/relationships/oleObject" Target="embeddings/oleObject241.bin"/><Relationship Id="rId676" Type="http://schemas.openxmlformats.org/officeDocument/2006/relationships/image" Target="media/image322.wmf"/><Relationship Id="rId883" Type="http://schemas.openxmlformats.org/officeDocument/2006/relationships/oleObject" Target="embeddings/oleObject458.bin"/><Relationship Id="rId1099" Type="http://schemas.openxmlformats.org/officeDocument/2006/relationships/image" Target="media/image514.wmf"/><Relationship Id="rId2357" Type="http://schemas.openxmlformats.org/officeDocument/2006/relationships/oleObject" Target="embeddings/oleObject1231.bin"/><Relationship Id="rId2564" Type="http://schemas.openxmlformats.org/officeDocument/2006/relationships/image" Target="media/image1207.wmf"/><Relationship Id="rId3103" Type="http://schemas.openxmlformats.org/officeDocument/2006/relationships/image" Target="media/image1468.wmf"/><Relationship Id="rId3310" Type="http://schemas.openxmlformats.org/officeDocument/2006/relationships/image" Target="media/image1558.wmf"/><Relationship Id="rId3408" Type="http://schemas.openxmlformats.org/officeDocument/2006/relationships/oleObject" Target="embeddings/oleObject1800.bin"/><Relationship Id="rId3615" Type="http://schemas.openxmlformats.org/officeDocument/2006/relationships/image" Target="media/image1695.wmf"/><Relationship Id="rId3962" Type="http://schemas.openxmlformats.org/officeDocument/2006/relationships/image" Target="media/image1834.wmf"/><Relationship Id="rId231" Type="http://schemas.openxmlformats.org/officeDocument/2006/relationships/image" Target="media/image113.wmf"/><Relationship Id="rId329" Type="http://schemas.openxmlformats.org/officeDocument/2006/relationships/image" Target="media/image157.wmf"/><Relationship Id="rId536" Type="http://schemas.openxmlformats.org/officeDocument/2006/relationships/oleObject" Target="embeddings/oleObject276.bin"/><Relationship Id="rId1166" Type="http://schemas.openxmlformats.org/officeDocument/2006/relationships/image" Target="media/image546.wmf"/><Relationship Id="rId1373" Type="http://schemas.openxmlformats.org/officeDocument/2006/relationships/oleObject" Target="embeddings/oleObject719.bin"/><Relationship Id="rId2217" Type="http://schemas.openxmlformats.org/officeDocument/2006/relationships/oleObject" Target="embeddings/oleObject1158.bin"/><Relationship Id="rId2771" Type="http://schemas.openxmlformats.org/officeDocument/2006/relationships/oleObject" Target="embeddings/oleObject1445.bin"/><Relationship Id="rId2869" Type="http://schemas.openxmlformats.org/officeDocument/2006/relationships/image" Target="media/image1361.wmf"/><Relationship Id="rId3822" Type="http://schemas.openxmlformats.org/officeDocument/2006/relationships/oleObject" Target="embeddings/oleObject2034.bin"/><Relationship Id="rId743" Type="http://schemas.openxmlformats.org/officeDocument/2006/relationships/oleObject" Target="embeddings/oleObject383.bin"/><Relationship Id="rId950" Type="http://schemas.openxmlformats.org/officeDocument/2006/relationships/oleObject" Target="embeddings/oleObject493.bin"/><Relationship Id="rId1026" Type="http://schemas.openxmlformats.org/officeDocument/2006/relationships/oleObject" Target="embeddings/oleObject536.bin"/><Relationship Id="rId1580" Type="http://schemas.openxmlformats.org/officeDocument/2006/relationships/oleObject" Target="embeddings/oleObject832.bin"/><Relationship Id="rId1678" Type="http://schemas.openxmlformats.org/officeDocument/2006/relationships/oleObject" Target="embeddings/oleObject881.bin"/><Relationship Id="rId1885" Type="http://schemas.openxmlformats.org/officeDocument/2006/relationships/image" Target="media/image884.emf"/><Relationship Id="rId2424" Type="http://schemas.openxmlformats.org/officeDocument/2006/relationships/image" Target="media/image1145.wmf"/><Relationship Id="rId2631" Type="http://schemas.openxmlformats.org/officeDocument/2006/relationships/oleObject" Target="embeddings/oleObject1378.bin"/><Relationship Id="rId2729" Type="http://schemas.openxmlformats.org/officeDocument/2006/relationships/image" Target="media/image1292.wmf"/><Relationship Id="rId2936" Type="http://schemas.openxmlformats.org/officeDocument/2006/relationships/oleObject" Target="embeddings/oleObject1526.bin"/><Relationship Id="rId4084" Type="http://schemas.openxmlformats.org/officeDocument/2006/relationships/oleObject" Target="embeddings/oleObject2176.bin"/><Relationship Id="rId603" Type="http://schemas.openxmlformats.org/officeDocument/2006/relationships/image" Target="media/image286.wmf"/><Relationship Id="rId810" Type="http://schemas.openxmlformats.org/officeDocument/2006/relationships/image" Target="media/image381.wmf"/><Relationship Id="rId908" Type="http://schemas.openxmlformats.org/officeDocument/2006/relationships/image" Target="media/image430.wmf"/><Relationship Id="rId1233" Type="http://schemas.openxmlformats.org/officeDocument/2006/relationships/oleObject" Target="embeddings/oleObject645.bin"/><Relationship Id="rId1440" Type="http://schemas.openxmlformats.org/officeDocument/2006/relationships/image" Target="media/image675.wmf"/><Relationship Id="rId1538" Type="http://schemas.openxmlformats.org/officeDocument/2006/relationships/oleObject" Target="embeddings/oleObject805.bin"/><Relationship Id="rId1300" Type="http://schemas.openxmlformats.org/officeDocument/2006/relationships/image" Target="media/image605.wmf"/><Relationship Id="rId1745" Type="http://schemas.openxmlformats.org/officeDocument/2006/relationships/image" Target="media/image819.wmf"/><Relationship Id="rId1952" Type="http://schemas.openxmlformats.org/officeDocument/2006/relationships/oleObject" Target="embeddings/oleObject1023.bin"/><Relationship Id="rId3198" Type="http://schemas.openxmlformats.org/officeDocument/2006/relationships/oleObject" Target="embeddings/oleObject1672.bin"/><Relationship Id="rId4011" Type="http://schemas.openxmlformats.org/officeDocument/2006/relationships/image" Target="media/image1858.wmf"/><Relationship Id="rId37" Type="http://schemas.openxmlformats.org/officeDocument/2006/relationships/image" Target="media/image18.wmf"/><Relationship Id="rId1605" Type="http://schemas.openxmlformats.org/officeDocument/2006/relationships/image" Target="media/image744.wmf"/><Relationship Id="rId1812" Type="http://schemas.openxmlformats.org/officeDocument/2006/relationships/oleObject" Target="embeddings/oleObject949.bin"/><Relationship Id="rId3058" Type="http://schemas.openxmlformats.org/officeDocument/2006/relationships/oleObject" Target="embeddings/oleObject1596.bin"/><Relationship Id="rId3265" Type="http://schemas.openxmlformats.org/officeDocument/2006/relationships/oleObject" Target="embeddings/oleObject1710.bin"/><Relationship Id="rId3472" Type="http://schemas.openxmlformats.org/officeDocument/2006/relationships/image" Target="media/image1623.wmf"/><Relationship Id="rId4109" Type="http://schemas.openxmlformats.org/officeDocument/2006/relationships/oleObject" Target="embeddings/oleObject2201.bin"/><Relationship Id="rId186" Type="http://schemas.openxmlformats.org/officeDocument/2006/relationships/oleObject" Target="embeddings/oleObject89.bin"/><Relationship Id="rId393" Type="http://schemas.openxmlformats.org/officeDocument/2006/relationships/oleObject" Target="embeddings/oleObject199.bin"/><Relationship Id="rId2074" Type="http://schemas.openxmlformats.org/officeDocument/2006/relationships/oleObject" Target="embeddings/oleObject1086.bin"/><Relationship Id="rId2281" Type="http://schemas.openxmlformats.org/officeDocument/2006/relationships/oleObject" Target="embeddings/oleObject1192.bin"/><Relationship Id="rId3125" Type="http://schemas.openxmlformats.org/officeDocument/2006/relationships/oleObject" Target="embeddings/oleObject1633.bin"/><Relationship Id="rId3332" Type="http://schemas.openxmlformats.org/officeDocument/2006/relationships/image" Target="media/image1566.wmf"/><Relationship Id="rId3777" Type="http://schemas.openxmlformats.org/officeDocument/2006/relationships/oleObject" Target="embeddings/oleObject2004.bin"/><Relationship Id="rId3984" Type="http://schemas.openxmlformats.org/officeDocument/2006/relationships/oleObject" Target="embeddings/oleObject2124.bin"/><Relationship Id="rId253" Type="http://schemas.openxmlformats.org/officeDocument/2006/relationships/oleObject" Target="embeddings/oleObject123.bin"/><Relationship Id="rId460" Type="http://schemas.openxmlformats.org/officeDocument/2006/relationships/oleObject" Target="embeddings/oleObject237.bin"/><Relationship Id="rId698" Type="http://schemas.openxmlformats.org/officeDocument/2006/relationships/image" Target="media/image333.wmf"/><Relationship Id="rId1090" Type="http://schemas.openxmlformats.org/officeDocument/2006/relationships/oleObject" Target="embeddings/oleObject570.bin"/><Relationship Id="rId2141" Type="http://schemas.openxmlformats.org/officeDocument/2006/relationships/image" Target="media/image1008.wmf"/><Relationship Id="rId2379" Type="http://schemas.openxmlformats.org/officeDocument/2006/relationships/oleObject" Target="embeddings/oleObject1243.bin"/><Relationship Id="rId2586" Type="http://schemas.openxmlformats.org/officeDocument/2006/relationships/image" Target="media/image1218.wmf"/><Relationship Id="rId2793" Type="http://schemas.openxmlformats.org/officeDocument/2006/relationships/oleObject" Target="embeddings/oleObject1456.bin"/><Relationship Id="rId3637" Type="http://schemas.openxmlformats.org/officeDocument/2006/relationships/oleObject" Target="embeddings/oleObject1916.bin"/><Relationship Id="rId3844" Type="http://schemas.openxmlformats.org/officeDocument/2006/relationships/oleObject" Target="embeddings/oleObject2050.bin"/><Relationship Id="rId113" Type="http://schemas.openxmlformats.org/officeDocument/2006/relationships/oleObject" Target="embeddings/oleObject52.bin"/><Relationship Id="rId320" Type="http://schemas.openxmlformats.org/officeDocument/2006/relationships/oleObject" Target="embeddings/oleObject161.bin"/><Relationship Id="rId558" Type="http://schemas.openxmlformats.org/officeDocument/2006/relationships/oleObject" Target="embeddings/oleObject287.bin"/><Relationship Id="rId765" Type="http://schemas.openxmlformats.org/officeDocument/2006/relationships/image" Target="media/image360.wmf"/><Relationship Id="rId972" Type="http://schemas.openxmlformats.org/officeDocument/2006/relationships/oleObject" Target="embeddings/oleObject506.bin"/><Relationship Id="rId1188" Type="http://schemas.openxmlformats.org/officeDocument/2006/relationships/oleObject" Target="embeddings/oleObject622.bin"/><Relationship Id="rId1395" Type="http://schemas.openxmlformats.org/officeDocument/2006/relationships/oleObject" Target="embeddings/oleObject730.bin"/><Relationship Id="rId2001" Type="http://schemas.openxmlformats.org/officeDocument/2006/relationships/oleObject" Target="embeddings/oleObject1049.bin"/><Relationship Id="rId2239" Type="http://schemas.openxmlformats.org/officeDocument/2006/relationships/image" Target="media/image1056.wmf"/><Relationship Id="rId2446" Type="http://schemas.openxmlformats.org/officeDocument/2006/relationships/oleObject" Target="embeddings/oleObject1279.bin"/><Relationship Id="rId2653" Type="http://schemas.openxmlformats.org/officeDocument/2006/relationships/oleObject" Target="embeddings/oleObject1389.bin"/><Relationship Id="rId2860" Type="http://schemas.openxmlformats.org/officeDocument/2006/relationships/oleObject" Target="embeddings/oleObject1489.bin"/><Relationship Id="rId3704" Type="http://schemas.openxmlformats.org/officeDocument/2006/relationships/oleObject" Target="embeddings/oleObject1958.bin"/><Relationship Id="rId418" Type="http://schemas.openxmlformats.org/officeDocument/2006/relationships/oleObject" Target="embeddings/oleObject215.bin"/><Relationship Id="rId625" Type="http://schemas.openxmlformats.org/officeDocument/2006/relationships/image" Target="media/image298.wmf"/><Relationship Id="rId832" Type="http://schemas.openxmlformats.org/officeDocument/2006/relationships/image" Target="media/image392.wmf"/><Relationship Id="rId1048" Type="http://schemas.openxmlformats.org/officeDocument/2006/relationships/image" Target="media/image491.wmf"/><Relationship Id="rId1255" Type="http://schemas.openxmlformats.org/officeDocument/2006/relationships/oleObject" Target="embeddings/oleObject655.bin"/><Relationship Id="rId1462" Type="http://schemas.openxmlformats.org/officeDocument/2006/relationships/oleObject" Target="embeddings/oleObject765.bin"/><Relationship Id="rId2306" Type="http://schemas.openxmlformats.org/officeDocument/2006/relationships/image" Target="media/image1089.wmf"/><Relationship Id="rId2513" Type="http://schemas.openxmlformats.org/officeDocument/2006/relationships/image" Target="media/image1185.wmf"/><Relationship Id="rId2958" Type="http://schemas.openxmlformats.org/officeDocument/2006/relationships/oleObject" Target="embeddings/oleObject1537.bin"/><Relationship Id="rId3911" Type="http://schemas.openxmlformats.org/officeDocument/2006/relationships/oleObject" Target="embeddings/oleObject2088.bin"/><Relationship Id="rId1115" Type="http://schemas.openxmlformats.org/officeDocument/2006/relationships/image" Target="media/image522.wmf"/><Relationship Id="rId1322" Type="http://schemas.openxmlformats.org/officeDocument/2006/relationships/image" Target="media/image616.wmf"/><Relationship Id="rId1767" Type="http://schemas.openxmlformats.org/officeDocument/2006/relationships/image" Target="media/image829.wmf"/><Relationship Id="rId1974" Type="http://schemas.openxmlformats.org/officeDocument/2006/relationships/image" Target="media/image927.wmf"/><Relationship Id="rId2720" Type="http://schemas.openxmlformats.org/officeDocument/2006/relationships/image" Target="media/image1285.wmf"/><Relationship Id="rId2818" Type="http://schemas.openxmlformats.org/officeDocument/2006/relationships/image" Target="media/image1336.wmf"/><Relationship Id="rId59" Type="http://schemas.openxmlformats.org/officeDocument/2006/relationships/image" Target="media/image29.wmf"/><Relationship Id="rId1627" Type="http://schemas.openxmlformats.org/officeDocument/2006/relationships/image" Target="media/image755.wmf"/><Relationship Id="rId1834" Type="http://schemas.openxmlformats.org/officeDocument/2006/relationships/oleObject" Target="embeddings/oleObject960.bin"/><Relationship Id="rId3287" Type="http://schemas.openxmlformats.org/officeDocument/2006/relationships/image" Target="media/image1548.wmf"/><Relationship Id="rId4033" Type="http://schemas.openxmlformats.org/officeDocument/2006/relationships/image" Target="media/image1869.wmf"/><Relationship Id="rId2096" Type="http://schemas.openxmlformats.org/officeDocument/2006/relationships/image" Target="media/image986.wmf"/><Relationship Id="rId3494" Type="http://schemas.openxmlformats.org/officeDocument/2006/relationships/oleObject" Target="embeddings/oleObject1844.bin"/><Relationship Id="rId3799" Type="http://schemas.openxmlformats.org/officeDocument/2006/relationships/image" Target="media/image1763.wmf"/><Relationship Id="rId4100" Type="http://schemas.openxmlformats.org/officeDocument/2006/relationships/oleObject" Target="embeddings/oleObject2192.bin"/><Relationship Id="rId1901" Type="http://schemas.openxmlformats.org/officeDocument/2006/relationships/oleObject" Target="embeddings/oleObject996.bin"/><Relationship Id="rId3147" Type="http://schemas.openxmlformats.org/officeDocument/2006/relationships/oleObject" Target="embeddings/oleObject1644.bin"/><Relationship Id="rId3354" Type="http://schemas.openxmlformats.org/officeDocument/2006/relationships/oleObject" Target="embeddings/oleObject1762.bin"/><Relationship Id="rId3561" Type="http://schemas.openxmlformats.org/officeDocument/2006/relationships/image" Target="media/image1668.wmf"/><Relationship Id="rId3659" Type="http://schemas.openxmlformats.org/officeDocument/2006/relationships/oleObject" Target="embeddings/oleObject1928.bin"/><Relationship Id="rId275" Type="http://schemas.openxmlformats.org/officeDocument/2006/relationships/image" Target="media/image134.wmf"/><Relationship Id="rId482" Type="http://schemas.openxmlformats.org/officeDocument/2006/relationships/image" Target="media/image227.wmf"/><Relationship Id="rId2163" Type="http://schemas.openxmlformats.org/officeDocument/2006/relationships/image" Target="media/image1019.wmf"/><Relationship Id="rId2370" Type="http://schemas.openxmlformats.org/officeDocument/2006/relationships/image" Target="media/image1119.wmf"/><Relationship Id="rId3007" Type="http://schemas.openxmlformats.org/officeDocument/2006/relationships/oleObject" Target="embeddings/oleObject1564.bin"/><Relationship Id="rId3214" Type="http://schemas.openxmlformats.org/officeDocument/2006/relationships/oleObject" Target="embeddings/oleObject1681.bin"/><Relationship Id="rId3421" Type="http://schemas.openxmlformats.org/officeDocument/2006/relationships/image" Target="media/image1597.wmf"/><Relationship Id="rId3866" Type="http://schemas.openxmlformats.org/officeDocument/2006/relationships/image" Target="media/image1787.wmf"/><Relationship Id="rId135" Type="http://schemas.openxmlformats.org/officeDocument/2006/relationships/oleObject" Target="embeddings/oleObject63.bin"/><Relationship Id="rId342" Type="http://schemas.openxmlformats.org/officeDocument/2006/relationships/image" Target="media/image163.wmf"/><Relationship Id="rId787" Type="http://schemas.openxmlformats.org/officeDocument/2006/relationships/image" Target="media/image371.wmf"/><Relationship Id="rId994" Type="http://schemas.openxmlformats.org/officeDocument/2006/relationships/image" Target="media/image467.wmf"/><Relationship Id="rId2023" Type="http://schemas.openxmlformats.org/officeDocument/2006/relationships/oleObject" Target="embeddings/oleObject1060.bin"/><Relationship Id="rId2230" Type="http://schemas.openxmlformats.org/officeDocument/2006/relationships/oleObject" Target="embeddings/oleObject1166.bin"/><Relationship Id="rId2468" Type="http://schemas.openxmlformats.org/officeDocument/2006/relationships/image" Target="media/image1163.wmf"/><Relationship Id="rId2675" Type="http://schemas.openxmlformats.org/officeDocument/2006/relationships/oleObject" Target="embeddings/oleObject1400.bin"/><Relationship Id="rId2882" Type="http://schemas.openxmlformats.org/officeDocument/2006/relationships/oleObject" Target="embeddings/oleObject1500.bin"/><Relationship Id="rId3519" Type="http://schemas.openxmlformats.org/officeDocument/2006/relationships/image" Target="media/image1647.wmf"/><Relationship Id="rId3726" Type="http://schemas.openxmlformats.org/officeDocument/2006/relationships/oleObject" Target="embeddings/oleObject1975.bin"/><Relationship Id="rId3933" Type="http://schemas.openxmlformats.org/officeDocument/2006/relationships/oleObject" Target="embeddings/oleObject2099.bin"/><Relationship Id="rId202" Type="http://schemas.openxmlformats.org/officeDocument/2006/relationships/oleObject" Target="embeddings/oleObject97.bin"/><Relationship Id="rId647" Type="http://schemas.openxmlformats.org/officeDocument/2006/relationships/image" Target="media/image309.wmf"/><Relationship Id="rId854" Type="http://schemas.openxmlformats.org/officeDocument/2006/relationships/image" Target="media/image403.wmf"/><Relationship Id="rId1277" Type="http://schemas.openxmlformats.org/officeDocument/2006/relationships/oleObject" Target="embeddings/oleObject672.bin"/><Relationship Id="rId1484" Type="http://schemas.openxmlformats.org/officeDocument/2006/relationships/oleObject" Target="embeddings/oleObject776.bin"/><Relationship Id="rId1691" Type="http://schemas.openxmlformats.org/officeDocument/2006/relationships/image" Target="media/image791.wmf"/><Relationship Id="rId2328" Type="http://schemas.openxmlformats.org/officeDocument/2006/relationships/oleObject" Target="embeddings/oleObject1216.bin"/><Relationship Id="rId2535" Type="http://schemas.openxmlformats.org/officeDocument/2006/relationships/oleObject" Target="embeddings/oleObject1329.bin"/><Relationship Id="rId2742" Type="http://schemas.openxmlformats.org/officeDocument/2006/relationships/image" Target="media/image1299.wmf"/><Relationship Id="rId507" Type="http://schemas.openxmlformats.org/officeDocument/2006/relationships/oleObject" Target="embeddings/oleObject260.bin"/><Relationship Id="rId714" Type="http://schemas.openxmlformats.org/officeDocument/2006/relationships/oleObject" Target="embeddings/oleObject366.bin"/><Relationship Id="rId921" Type="http://schemas.openxmlformats.org/officeDocument/2006/relationships/oleObject" Target="embeddings/oleObject477.bin"/><Relationship Id="rId1137" Type="http://schemas.openxmlformats.org/officeDocument/2006/relationships/image" Target="media/image533.wmf"/><Relationship Id="rId1344" Type="http://schemas.openxmlformats.org/officeDocument/2006/relationships/image" Target="media/image627.wmf"/><Relationship Id="rId1551" Type="http://schemas.openxmlformats.org/officeDocument/2006/relationships/oleObject" Target="embeddings/oleObject814.bin"/><Relationship Id="rId1789" Type="http://schemas.openxmlformats.org/officeDocument/2006/relationships/image" Target="media/image839.wmf"/><Relationship Id="rId1996" Type="http://schemas.openxmlformats.org/officeDocument/2006/relationships/image" Target="media/image937.wmf"/><Relationship Id="rId2602" Type="http://schemas.openxmlformats.org/officeDocument/2006/relationships/image" Target="media/image1226.wmf"/><Relationship Id="rId4055" Type="http://schemas.openxmlformats.org/officeDocument/2006/relationships/oleObject" Target="embeddings/oleObject2160.bin"/><Relationship Id="rId50" Type="http://schemas.openxmlformats.org/officeDocument/2006/relationships/oleObject" Target="embeddings/oleObject19.bin"/><Relationship Id="rId1204" Type="http://schemas.openxmlformats.org/officeDocument/2006/relationships/oleObject" Target="embeddings/oleObject629.bin"/><Relationship Id="rId1411" Type="http://schemas.openxmlformats.org/officeDocument/2006/relationships/oleObject" Target="embeddings/oleObject738.bin"/><Relationship Id="rId1649" Type="http://schemas.openxmlformats.org/officeDocument/2006/relationships/image" Target="media/image766.wmf"/><Relationship Id="rId1856" Type="http://schemas.openxmlformats.org/officeDocument/2006/relationships/image" Target="media/image872.wmf"/><Relationship Id="rId2907" Type="http://schemas.openxmlformats.org/officeDocument/2006/relationships/oleObject" Target="embeddings/oleObject1512.bin"/><Relationship Id="rId3071" Type="http://schemas.openxmlformats.org/officeDocument/2006/relationships/image" Target="media/image1454.wmf"/><Relationship Id="rId1509" Type="http://schemas.openxmlformats.org/officeDocument/2006/relationships/image" Target="media/image708.wmf"/><Relationship Id="rId1716" Type="http://schemas.openxmlformats.org/officeDocument/2006/relationships/image" Target="media/image804.wmf"/><Relationship Id="rId1923" Type="http://schemas.openxmlformats.org/officeDocument/2006/relationships/image" Target="media/image902.wmf"/><Relationship Id="rId3169" Type="http://schemas.openxmlformats.org/officeDocument/2006/relationships/image" Target="media/image1498.wmf"/><Relationship Id="rId3376" Type="http://schemas.openxmlformats.org/officeDocument/2006/relationships/oleObject" Target="embeddings/oleObject1777.bin"/><Relationship Id="rId3583" Type="http://schemas.openxmlformats.org/officeDocument/2006/relationships/oleObject" Target="embeddings/oleObject1888.bin"/><Relationship Id="rId297" Type="http://schemas.openxmlformats.org/officeDocument/2006/relationships/image" Target="media/image144.wmf"/><Relationship Id="rId2185" Type="http://schemas.openxmlformats.org/officeDocument/2006/relationships/oleObject" Target="embeddings/oleObject1142.bin"/><Relationship Id="rId2392" Type="http://schemas.openxmlformats.org/officeDocument/2006/relationships/oleObject" Target="embeddings/oleObject1250.bin"/><Relationship Id="rId3029" Type="http://schemas.openxmlformats.org/officeDocument/2006/relationships/oleObject" Target="embeddings/oleObject1580.bin"/><Relationship Id="rId3236" Type="http://schemas.openxmlformats.org/officeDocument/2006/relationships/image" Target="media/image1528.wmf"/><Relationship Id="rId3790" Type="http://schemas.openxmlformats.org/officeDocument/2006/relationships/oleObject" Target="embeddings/oleObject2014.bin"/><Relationship Id="rId3888" Type="http://schemas.openxmlformats.org/officeDocument/2006/relationships/image" Target="media/image1796.wmf"/><Relationship Id="rId157" Type="http://schemas.openxmlformats.org/officeDocument/2006/relationships/image" Target="media/image76.wmf"/><Relationship Id="rId364" Type="http://schemas.openxmlformats.org/officeDocument/2006/relationships/oleObject" Target="embeddings/oleObject183.bin"/><Relationship Id="rId2045" Type="http://schemas.openxmlformats.org/officeDocument/2006/relationships/oleObject" Target="embeddings/oleObject1071.bin"/><Relationship Id="rId2697" Type="http://schemas.openxmlformats.org/officeDocument/2006/relationships/oleObject" Target="embeddings/oleObject1411.bin"/><Relationship Id="rId3443" Type="http://schemas.openxmlformats.org/officeDocument/2006/relationships/oleObject" Target="embeddings/oleObject1818.bin"/><Relationship Id="rId3650" Type="http://schemas.openxmlformats.org/officeDocument/2006/relationships/oleObject" Target="embeddings/oleObject1923.bin"/><Relationship Id="rId3748" Type="http://schemas.openxmlformats.org/officeDocument/2006/relationships/oleObject" Target="embeddings/oleObject1988.bin"/><Relationship Id="rId571" Type="http://schemas.openxmlformats.org/officeDocument/2006/relationships/image" Target="media/image270.wmf"/><Relationship Id="rId669" Type="http://schemas.openxmlformats.org/officeDocument/2006/relationships/image" Target="media/image318.wmf"/><Relationship Id="rId876" Type="http://schemas.openxmlformats.org/officeDocument/2006/relationships/image" Target="media/image414.wmf"/><Relationship Id="rId1299" Type="http://schemas.openxmlformats.org/officeDocument/2006/relationships/oleObject" Target="embeddings/oleObject683.bin"/><Relationship Id="rId2252" Type="http://schemas.openxmlformats.org/officeDocument/2006/relationships/oleObject" Target="embeddings/oleObject1177.bin"/><Relationship Id="rId2557" Type="http://schemas.openxmlformats.org/officeDocument/2006/relationships/oleObject" Target="embeddings/oleObject1341.bin"/><Relationship Id="rId3303" Type="http://schemas.openxmlformats.org/officeDocument/2006/relationships/oleObject" Target="embeddings/oleObject1733.bin"/><Relationship Id="rId3510" Type="http://schemas.openxmlformats.org/officeDocument/2006/relationships/oleObject" Target="embeddings/oleObject1852.bin"/><Relationship Id="rId3608" Type="http://schemas.openxmlformats.org/officeDocument/2006/relationships/oleObject" Target="embeddings/oleObject1901.bin"/><Relationship Id="rId3955" Type="http://schemas.openxmlformats.org/officeDocument/2006/relationships/image" Target="media/image1830.emf"/><Relationship Id="rId224" Type="http://schemas.openxmlformats.org/officeDocument/2006/relationships/oleObject" Target="embeddings/oleObject108.bin"/><Relationship Id="rId431" Type="http://schemas.openxmlformats.org/officeDocument/2006/relationships/image" Target="media/image202.wmf"/><Relationship Id="rId529" Type="http://schemas.openxmlformats.org/officeDocument/2006/relationships/oleObject" Target="embeddings/oleObject272.bin"/><Relationship Id="rId736" Type="http://schemas.openxmlformats.org/officeDocument/2006/relationships/oleObject" Target="embeddings/oleObject378.bin"/><Relationship Id="rId1061" Type="http://schemas.openxmlformats.org/officeDocument/2006/relationships/image" Target="media/image496.wmf"/><Relationship Id="rId1159" Type="http://schemas.openxmlformats.org/officeDocument/2006/relationships/oleObject" Target="embeddings/oleObject606.bin"/><Relationship Id="rId1366" Type="http://schemas.openxmlformats.org/officeDocument/2006/relationships/image" Target="media/image638.wmf"/><Relationship Id="rId2112" Type="http://schemas.openxmlformats.org/officeDocument/2006/relationships/image" Target="media/image994.wmf"/><Relationship Id="rId2417" Type="http://schemas.openxmlformats.org/officeDocument/2006/relationships/oleObject" Target="embeddings/oleObject1263.bin"/><Relationship Id="rId2764" Type="http://schemas.openxmlformats.org/officeDocument/2006/relationships/image" Target="media/image1309.wmf"/><Relationship Id="rId2971" Type="http://schemas.openxmlformats.org/officeDocument/2006/relationships/image" Target="media/image1413.wmf"/><Relationship Id="rId3815" Type="http://schemas.openxmlformats.org/officeDocument/2006/relationships/image" Target="media/image1769.wmf"/><Relationship Id="rId943" Type="http://schemas.openxmlformats.org/officeDocument/2006/relationships/oleObject" Target="embeddings/oleObject489.bin"/><Relationship Id="rId1019" Type="http://schemas.openxmlformats.org/officeDocument/2006/relationships/image" Target="media/image478.wmf"/><Relationship Id="rId1573" Type="http://schemas.openxmlformats.org/officeDocument/2006/relationships/image" Target="media/image733.wmf"/><Relationship Id="rId1780" Type="http://schemas.openxmlformats.org/officeDocument/2006/relationships/oleObject" Target="embeddings/oleObject932.bin"/><Relationship Id="rId1878" Type="http://schemas.openxmlformats.org/officeDocument/2006/relationships/oleObject" Target="embeddings/oleObject984.bin"/><Relationship Id="rId2624" Type="http://schemas.openxmlformats.org/officeDocument/2006/relationships/image" Target="media/image1237.wmf"/><Relationship Id="rId2831" Type="http://schemas.openxmlformats.org/officeDocument/2006/relationships/oleObject" Target="embeddings/oleObject1474.bin"/><Relationship Id="rId2929" Type="http://schemas.openxmlformats.org/officeDocument/2006/relationships/image" Target="media/image1392.wmf"/><Relationship Id="rId4077" Type="http://schemas.openxmlformats.org/officeDocument/2006/relationships/image" Target="media/image1890.wmf"/><Relationship Id="rId72" Type="http://schemas.openxmlformats.org/officeDocument/2006/relationships/oleObject" Target="embeddings/oleObject30.bin"/><Relationship Id="rId803" Type="http://schemas.openxmlformats.org/officeDocument/2006/relationships/oleObject" Target="embeddings/oleObject418.bin"/><Relationship Id="rId1226" Type="http://schemas.openxmlformats.org/officeDocument/2006/relationships/oleObject" Target="embeddings/oleObject641.bin"/><Relationship Id="rId1433" Type="http://schemas.openxmlformats.org/officeDocument/2006/relationships/oleObject" Target="embeddings/oleObject749.bin"/><Relationship Id="rId1640" Type="http://schemas.openxmlformats.org/officeDocument/2006/relationships/oleObject" Target="embeddings/oleObject866.bin"/><Relationship Id="rId1738" Type="http://schemas.openxmlformats.org/officeDocument/2006/relationships/oleObject" Target="embeddings/oleObject910.bin"/><Relationship Id="rId3093" Type="http://schemas.openxmlformats.org/officeDocument/2006/relationships/image" Target="media/image1463.wmf"/><Relationship Id="rId1500" Type="http://schemas.openxmlformats.org/officeDocument/2006/relationships/oleObject" Target="embeddings/oleObject784.bin"/><Relationship Id="rId1945" Type="http://schemas.openxmlformats.org/officeDocument/2006/relationships/image" Target="media/image913.wmf"/><Relationship Id="rId3160" Type="http://schemas.openxmlformats.org/officeDocument/2006/relationships/image" Target="media/image1494.wmf"/><Relationship Id="rId3398" Type="http://schemas.openxmlformats.org/officeDocument/2006/relationships/image" Target="media/image1590.wmf"/><Relationship Id="rId4004" Type="http://schemas.openxmlformats.org/officeDocument/2006/relationships/oleObject" Target="embeddings/oleObject2134.bin"/><Relationship Id="rId1805" Type="http://schemas.openxmlformats.org/officeDocument/2006/relationships/image" Target="media/image847.wmf"/><Relationship Id="rId3020" Type="http://schemas.openxmlformats.org/officeDocument/2006/relationships/oleObject" Target="embeddings/oleObject1573.bin"/><Relationship Id="rId3258" Type="http://schemas.openxmlformats.org/officeDocument/2006/relationships/oleObject" Target="embeddings/oleObject1705.bin"/><Relationship Id="rId3465" Type="http://schemas.openxmlformats.org/officeDocument/2006/relationships/image" Target="media/image1620.wmf"/><Relationship Id="rId3672" Type="http://schemas.openxmlformats.org/officeDocument/2006/relationships/oleObject" Target="embeddings/oleObject1935.bin"/><Relationship Id="rId179" Type="http://schemas.openxmlformats.org/officeDocument/2006/relationships/image" Target="media/image87.wmf"/><Relationship Id="rId386" Type="http://schemas.openxmlformats.org/officeDocument/2006/relationships/oleObject" Target="embeddings/oleObject194.bin"/><Relationship Id="rId593" Type="http://schemas.openxmlformats.org/officeDocument/2006/relationships/image" Target="media/image281.wmf"/><Relationship Id="rId2067" Type="http://schemas.openxmlformats.org/officeDocument/2006/relationships/image" Target="media/image972.wmf"/><Relationship Id="rId2274" Type="http://schemas.openxmlformats.org/officeDocument/2006/relationships/image" Target="media/image1073.wmf"/><Relationship Id="rId2481" Type="http://schemas.openxmlformats.org/officeDocument/2006/relationships/oleObject" Target="embeddings/oleObject1299.bin"/><Relationship Id="rId3118" Type="http://schemas.openxmlformats.org/officeDocument/2006/relationships/oleObject" Target="embeddings/oleObject1629.bin"/><Relationship Id="rId3325" Type="http://schemas.openxmlformats.org/officeDocument/2006/relationships/image" Target="media/image1563.wmf"/><Relationship Id="rId3532" Type="http://schemas.openxmlformats.org/officeDocument/2006/relationships/oleObject" Target="embeddings/oleObject1863.bin"/><Relationship Id="rId3977" Type="http://schemas.openxmlformats.org/officeDocument/2006/relationships/oleObject" Target="embeddings/oleObject2120.bin"/><Relationship Id="rId246" Type="http://schemas.openxmlformats.org/officeDocument/2006/relationships/image" Target="media/image120.wmf"/><Relationship Id="rId453" Type="http://schemas.openxmlformats.org/officeDocument/2006/relationships/image" Target="media/image212.wmf"/><Relationship Id="rId660" Type="http://schemas.openxmlformats.org/officeDocument/2006/relationships/oleObject" Target="embeddings/oleObject338.bin"/><Relationship Id="rId898" Type="http://schemas.openxmlformats.org/officeDocument/2006/relationships/oleObject" Target="embeddings/oleObject465.bin"/><Relationship Id="rId1083" Type="http://schemas.openxmlformats.org/officeDocument/2006/relationships/image" Target="media/image507.wmf"/><Relationship Id="rId1290" Type="http://schemas.openxmlformats.org/officeDocument/2006/relationships/image" Target="media/image600.wmf"/><Relationship Id="rId2134" Type="http://schemas.openxmlformats.org/officeDocument/2006/relationships/oleObject" Target="embeddings/oleObject1117.bin"/><Relationship Id="rId2341" Type="http://schemas.openxmlformats.org/officeDocument/2006/relationships/image" Target="media/image1106.wmf"/><Relationship Id="rId2579" Type="http://schemas.openxmlformats.org/officeDocument/2006/relationships/oleObject" Target="embeddings/oleObject1352.bin"/><Relationship Id="rId2786" Type="http://schemas.openxmlformats.org/officeDocument/2006/relationships/image" Target="media/image1320.wmf"/><Relationship Id="rId2993" Type="http://schemas.openxmlformats.org/officeDocument/2006/relationships/oleObject" Target="embeddings/oleObject1556.bin"/><Relationship Id="rId3837" Type="http://schemas.openxmlformats.org/officeDocument/2006/relationships/oleObject" Target="embeddings/oleObject2045.bin"/><Relationship Id="rId106" Type="http://schemas.openxmlformats.org/officeDocument/2006/relationships/image" Target="media/image51.wmf"/><Relationship Id="rId313" Type="http://schemas.openxmlformats.org/officeDocument/2006/relationships/oleObject" Target="embeddings/oleObject156.bin"/><Relationship Id="rId758" Type="http://schemas.openxmlformats.org/officeDocument/2006/relationships/oleObject" Target="embeddings/oleObject393.bin"/><Relationship Id="rId965" Type="http://schemas.openxmlformats.org/officeDocument/2006/relationships/oleObject" Target="embeddings/oleObject503.bin"/><Relationship Id="rId1150" Type="http://schemas.openxmlformats.org/officeDocument/2006/relationships/oleObject" Target="embeddings/oleObject601.bin"/><Relationship Id="rId1388" Type="http://schemas.openxmlformats.org/officeDocument/2006/relationships/image" Target="media/image649.wmf"/><Relationship Id="rId1595" Type="http://schemas.openxmlformats.org/officeDocument/2006/relationships/oleObject" Target="embeddings/oleObject842.bin"/><Relationship Id="rId2439" Type="http://schemas.openxmlformats.org/officeDocument/2006/relationships/oleObject" Target="embeddings/oleObject1274.bin"/><Relationship Id="rId2646" Type="http://schemas.openxmlformats.org/officeDocument/2006/relationships/image" Target="media/image1248.wmf"/><Relationship Id="rId2853" Type="http://schemas.openxmlformats.org/officeDocument/2006/relationships/image" Target="media/image1353.wmf"/><Relationship Id="rId3904" Type="http://schemas.openxmlformats.org/officeDocument/2006/relationships/image" Target="media/image1804.wmf"/><Relationship Id="rId4099" Type="http://schemas.openxmlformats.org/officeDocument/2006/relationships/oleObject" Target="embeddings/oleObject2191.bin"/><Relationship Id="rId94" Type="http://schemas.openxmlformats.org/officeDocument/2006/relationships/image" Target="media/image46.wmf"/><Relationship Id="rId520" Type="http://schemas.openxmlformats.org/officeDocument/2006/relationships/image" Target="media/image246.wmf"/><Relationship Id="rId618" Type="http://schemas.openxmlformats.org/officeDocument/2006/relationships/oleObject" Target="embeddings/oleObject316.bin"/><Relationship Id="rId825" Type="http://schemas.openxmlformats.org/officeDocument/2006/relationships/oleObject" Target="embeddings/oleObject429.bin"/><Relationship Id="rId1248" Type="http://schemas.openxmlformats.org/officeDocument/2006/relationships/image" Target="media/image585.wmf"/><Relationship Id="rId1455" Type="http://schemas.openxmlformats.org/officeDocument/2006/relationships/image" Target="media/image681.wmf"/><Relationship Id="rId1662" Type="http://schemas.openxmlformats.org/officeDocument/2006/relationships/oleObject" Target="embeddings/oleObject877.bin"/><Relationship Id="rId2201" Type="http://schemas.openxmlformats.org/officeDocument/2006/relationships/oleObject" Target="embeddings/oleObject1150.bin"/><Relationship Id="rId2506" Type="http://schemas.openxmlformats.org/officeDocument/2006/relationships/oleObject" Target="embeddings/oleObject1312.bin"/><Relationship Id="rId1010" Type="http://schemas.openxmlformats.org/officeDocument/2006/relationships/image" Target="media/image475.wmf"/><Relationship Id="rId1108" Type="http://schemas.openxmlformats.org/officeDocument/2006/relationships/oleObject" Target="embeddings/oleObject579.bin"/><Relationship Id="rId1315" Type="http://schemas.openxmlformats.org/officeDocument/2006/relationships/oleObject" Target="embeddings/oleObject691.bin"/><Relationship Id="rId1967" Type="http://schemas.openxmlformats.org/officeDocument/2006/relationships/image" Target="media/image924.wmf"/><Relationship Id="rId2713" Type="http://schemas.openxmlformats.org/officeDocument/2006/relationships/oleObject" Target="embeddings/oleObject1419.bin"/><Relationship Id="rId2920" Type="http://schemas.openxmlformats.org/officeDocument/2006/relationships/oleObject" Target="embeddings/oleObject1518.bin"/><Relationship Id="rId1522" Type="http://schemas.openxmlformats.org/officeDocument/2006/relationships/oleObject" Target="embeddings/oleObject796.bin"/><Relationship Id="rId21" Type="http://schemas.openxmlformats.org/officeDocument/2006/relationships/image" Target="media/image10.wmf"/><Relationship Id="rId2089" Type="http://schemas.openxmlformats.org/officeDocument/2006/relationships/oleObject" Target="embeddings/oleObject1094.bin"/><Relationship Id="rId3487" Type="http://schemas.openxmlformats.org/officeDocument/2006/relationships/image" Target="media/image1631.wmf"/><Relationship Id="rId3694" Type="http://schemas.openxmlformats.org/officeDocument/2006/relationships/image" Target="media/image1728.wmf"/><Relationship Id="rId2296" Type="http://schemas.openxmlformats.org/officeDocument/2006/relationships/image" Target="media/image1084.wmf"/><Relationship Id="rId3347" Type="http://schemas.openxmlformats.org/officeDocument/2006/relationships/image" Target="media/image1575.wmf"/><Relationship Id="rId3554" Type="http://schemas.openxmlformats.org/officeDocument/2006/relationships/oleObject" Target="embeddings/oleObject1874.bin"/><Relationship Id="rId3761" Type="http://schemas.openxmlformats.org/officeDocument/2006/relationships/oleObject" Target="embeddings/oleObject1995.bin"/><Relationship Id="rId268" Type="http://schemas.openxmlformats.org/officeDocument/2006/relationships/oleObject" Target="embeddings/oleObject131.bin"/><Relationship Id="rId475" Type="http://schemas.openxmlformats.org/officeDocument/2006/relationships/oleObject" Target="embeddings/oleObject244.bin"/><Relationship Id="rId682" Type="http://schemas.openxmlformats.org/officeDocument/2006/relationships/image" Target="media/image325.wmf"/><Relationship Id="rId2156" Type="http://schemas.openxmlformats.org/officeDocument/2006/relationships/oleObject" Target="embeddings/oleObject1128.bin"/><Relationship Id="rId2363" Type="http://schemas.openxmlformats.org/officeDocument/2006/relationships/oleObject" Target="embeddings/oleObject1235.bin"/><Relationship Id="rId2570" Type="http://schemas.openxmlformats.org/officeDocument/2006/relationships/image" Target="media/image1210.wmf"/><Relationship Id="rId3207" Type="http://schemas.openxmlformats.org/officeDocument/2006/relationships/oleObject" Target="embeddings/oleObject1677.bin"/><Relationship Id="rId3414" Type="http://schemas.openxmlformats.org/officeDocument/2006/relationships/oleObject" Target="embeddings/oleObject1804.bin"/><Relationship Id="rId3621" Type="http://schemas.openxmlformats.org/officeDocument/2006/relationships/image" Target="media/image1698.wmf"/><Relationship Id="rId128" Type="http://schemas.openxmlformats.org/officeDocument/2006/relationships/image" Target="media/image62.wmf"/><Relationship Id="rId335" Type="http://schemas.openxmlformats.org/officeDocument/2006/relationships/image" Target="media/image160.emf"/><Relationship Id="rId542" Type="http://schemas.openxmlformats.org/officeDocument/2006/relationships/oleObject" Target="embeddings/oleObject279.bin"/><Relationship Id="rId1172" Type="http://schemas.openxmlformats.org/officeDocument/2006/relationships/image" Target="media/image548.wmf"/><Relationship Id="rId2016" Type="http://schemas.openxmlformats.org/officeDocument/2006/relationships/image" Target="media/image947.wmf"/><Relationship Id="rId2223" Type="http://schemas.openxmlformats.org/officeDocument/2006/relationships/oleObject" Target="embeddings/oleObject1162.bin"/><Relationship Id="rId2430" Type="http://schemas.openxmlformats.org/officeDocument/2006/relationships/image" Target="media/image1148.wmf"/><Relationship Id="rId402" Type="http://schemas.openxmlformats.org/officeDocument/2006/relationships/image" Target="media/image188.wmf"/><Relationship Id="rId1032" Type="http://schemas.openxmlformats.org/officeDocument/2006/relationships/oleObject" Target="embeddings/oleObject540.bin"/><Relationship Id="rId1989" Type="http://schemas.openxmlformats.org/officeDocument/2006/relationships/oleObject" Target="embeddings/oleObject1043.bin"/><Relationship Id="rId4048" Type="http://schemas.openxmlformats.org/officeDocument/2006/relationships/image" Target="media/image1876.png"/><Relationship Id="rId1849" Type="http://schemas.openxmlformats.org/officeDocument/2006/relationships/image" Target="media/image869.wmf"/><Relationship Id="rId3064" Type="http://schemas.openxmlformats.org/officeDocument/2006/relationships/oleObject" Target="embeddings/oleObject1599.bin"/><Relationship Id="rId192" Type="http://schemas.openxmlformats.org/officeDocument/2006/relationships/oleObject" Target="embeddings/oleObject92.bin"/><Relationship Id="rId1709" Type="http://schemas.openxmlformats.org/officeDocument/2006/relationships/image" Target="media/image800.wmf"/><Relationship Id="rId1916" Type="http://schemas.openxmlformats.org/officeDocument/2006/relationships/oleObject" Target="embeddings/oleObject1005.bin"/><Relationship Id="rId3271" Type="http://schemas.openxmlformats.org/officeDocument/2006/relationships/oleObject" Target="embeddings/oleObject1714.bin"/><Relationship Id="rId4115" Type="http://schemas.openxmlformats.org/officeDocument/2006/relationships/oleObject" Target="embeddings/oleObject2207.bin"/><Relationship Id="rId2080" Type="http://schemas.openxmlformats.org/officeDocument/2006/relationships/image" Target="media/image978.wmf"/><Relationship Id="rId3131" Type="http://schemas.openxmlformats.org/officeDocument/2006/relationships/oleObject" Target="embeddings/oleObject1636.bin"/><Relationship Id="rId2897" Type="http://schemas.openxmlformats.org/officeDocument/2006/relationships/oleObject" Target="embeddings/oleObject1507.bin"/><Relationship Id="rId3948" Type="http://schemas.openxmlformats.org/officeDocument/2006/relationships/oleObject" Target="embeddings/oleObject2106.bin"/><Relationship Id="rId869" Type="http://schemas.openxmlformats.org/officeDocument/2006/relationships/oleObject" Target="embeddings/oleObject451.bin"/><Relationship Id="rId1499" Type="http://schemas.openxmlformats.org/officeDocument/2006/relationships/image" Target="media/image703.wmf"/><Relationship Id="rId729" Type="http://schemas.openxmlformats.org/officeDocument/2006/relationships/oleObject" Target="embeddings/oleObject374.bin"/><Relationship Id="rId1359" Type="http://schemas.openxmlformats.org/officeDocument/2006/relationships/oleObject" Target="embeddings/oleObject713.bin"/><Relationship Id="rId2757" Type="http://schemas.openxmlformats.org/officeDocument/2006/relationships/oleObject" Target="embeddings/oleObject1438.bin"/><Relationship Id="rId2964" Type="http://schemas.openxmlformats.org/officeDocument/2006/relationships/oleObject" Target="embeddings/oleObject1540.bin"/><Relationship Id="rId3808" Type="http://schemas.openxmlformats.org/officeDocument/2006/relationships/image" Target="media/image1765.jpeg"/><Relationship Id="rId936" Type="http://schemas.openxmlformats.org/officeDocument/2006/relationships/oleObject" Target="embeddings/oleObject485.bin"/><Relationship Id="rId1219" Type="http://schemas.openxmlformats.org/officeDocument/2006/relationships/image" Target="media/image571.wmf"/><Relationship Id="rId1566" Type="http://schemas.openxmlformats.org/officeDocument/2006/relationships/oleObject" Target="embeddings/oleObject823.bin"/><Relationship Id="rId1773" Type="http://schemas.openxmlformats.org/officeDocument/2006/relationships/image" Target="media/image832.wmf"/><Relationship Id="rId1980" Type="http://schemas.openxmlformats.org/officeDocument/2006/relationships/image" Target="media/image929.wmf"/><Relationship Id="rId2617" Type="http://schemas.openxmlformats.org/officeDocument/2006/relationships/oleObject" Target="embeddings/oleObject1371.bin"/><Relationship Id="rId2824" Type="http://schemas.openxmlformats.org/officeDocument/2006/relationships/image" Target="media/image1339.wmf"/><Relationship Id="rId65" Type="http://schemas.openxmlformats.org/officeDocument/2006/relationships/image" Target="media/image32.wmf"/><Relationship Id="rId1426" Type="http://schemas.openxmlformats.org/officeDocument/2006/relationships/image" Target="media/image668.wmf"/><Relationship Id="rId1633" Type="http://schemas.openxmlformats.org/officeDocument/2006/relationships/image" Target="media/image758.wmf"/><Relationship Id="rId1840" Type="http://schemas.openxmlformats.org/officeDocument/2006/relationships/oleObject" Target="embeddings/oleObject963.bin"/><Relationship Id="rId1700" Type="http://schemas.openxmlformats.org/officeDocument/2006/relationships/oleObject" Target="embeddings/oleObject892.bin"/><Relationship Id="rId3598" Type="http://schemas.openxmlformats.org/officeDocument/2006/relationships/oleObject" Target="embeddings/oleObject1896.bin"/><Relationship Id="rId3458" Type="http://schemas.openxmlformats.org/officeDocument/2006/relationships/image" Target="media/image1617.wmf"/><Relationship Id="rId3665" Type="http://schemas.openxmlformats.org/officeDocument/2006/relationships/image" Target="media/image1718.wmf"/><Relationship Id="rId3872" Type="http://schemas.openxmlformats.org/officeDocument/2006/relationships/image" Target="media/image1789.wmf"/><Relationship Id="rId379" Type="http://schemas.openxmlformats.org/officeDocument/2006/relationships/image" Target="media/image181.wmf"/><Relationship Id="rId586" Type="http://schemas.openxmlformats.org/officeDocument/2006/relationships/oleObject" Target="embeddings/oleObject301.bin"/><Relationship Id="rId793" Type="http://schemas.openxmlformats.org/officeDocument/2006/relationships/image" Target="media/image373.wmf"/><Relationship Id="rId2267" Type="http://schemas.openxmlformats.org/officeDocument/2006/relationships/image" Target="media/image1070.wmf"/><Relationship Id="rId2474" Type="http://schemas.openxmlformats.org/officeDocument/2006/relationships/image" Target="media/image1166.wmf"/><Relationship Id="rId2681" Type="http://schemas.openxmlformats.org/officeDocument/2006/relationships/oleObject" Target="embeddings/oleObject1403.bin"/><Relationship Id="rId3318" Type="http://schemas.openxmlformats.org/officeDocument/2006/relationships/oleObject" Target="embeddings/oleObject1743.bin"/><Relationship Id="rId3525" Type="http://schemas.openxmlformats.org/officeDocument/2006/relationships/image" Target="media/image1650.wmf"/><Relationship Id="rId239" Type="http://schemas.openxmlformats.org/officeDocument/2006/relationships/image" Target="media/image117.wmf"/><Relationship Id="rId446" Type="http://schemas.openxmlformats.org/officeDocument/2006/relationships/oleObject" Target="embeddings/oleObject230.bin"/><Relationship Id="rId653" Type="http://schemas.openxmlformats.org/officeDocument/2006/relationships/oleObject" Target="embeddings/oleObject333.bin"/><Relationship Id="rId1076" Type="http://schemas.openxmlformats.org/officeDocument/2006/relationships/oleObject" Target="embeddings/oleObject562.bin"/><Relationship Id="rId1283" Type="http://schemas.openxmlformats.org/officeDocument/2006/relationships/oleObject" Target="embeddings/oleObject675.bin"/><Relationship Id="rId1490" Type="http://schemas.openxmlformats.org/officeDocument/2006/relationships/oleObject" Target="embeddings/oleObject779.bin"/><Relationship Id="rId2127" Type="http://schemas.openxmlformats.org/officeDocument/2006/relationships/image" Target="media/image1001.wmf"/><Relationship Id="rId2334" Type="http://schemas.openxmlformats.org/officeDocument/2006/relationships/oleObject" Target="embeddings/oleObject1219.bin"/><Relationship Id="rId3732" Type="http://schemas.openxmlformats.org/officeDocument/2006/relationships/oleObject" Target="embeddings/oleObject1979.bin"/><Relationship Id="rId306" Type="http://schemas.openxmlformats.org/officeDocument/2006/relationships/oleObject" Target="embeddings/oleObject151.bin"/><Relationship Id="rId860" Type="http://schemas.openxmlformats.org/officeDocument/2006/relationships/image" Target="media/image406.wmf"/><Relationship Id="rId1143" Type="http://schemas.openxmlformats.org/officeDocument/2006/relationships/oleObject" Target="embeddings/oleObject597.bin"/><Relationship Id="rId2541" Type="http://schemas.openxmlformats.org/officeDocument/2006/relationships/image" Target="media/image1196.wmf"/><Relationship Id="rId513" Type="http://schemas.openxmlformats.org/officeDocument/2006/relationships/oleObject" Target="embeddings/oleObject263.bin"/><Relationship Id="rId720" Type="http://schemas.openxmlformats.org/officeDocument/2006/relationships/oleObject" Target="embeddings/oleObject369.bin"/><Relationship Id="rId1350" Type="http://schemas.openxmlformats.org/officeDocument/2006/relationships/image" Target="media/image630.wmf"/><Relationship Id="rId2401" Type="http://schemas.openxmlformats.org/officeDocument/2006/relationships/image" Target="media/image1134.wmf"/><Relationship Id="rId1003" Type="http://schemas.openxmlformats.org/officeDocument/2006/relationships/oleObject" Target="embeddings/oleObject523.bin"/><Relationship Id="rId1210" Type="http://schemas.openxmlformats.org/officeDocument/2006/relationships/oleObject" Target="embeddings/oleObject632.bin"/><Relationship Id="rId3175" Type="http://schemas.openxmlformats.org/officeDocument/2006/relationships/image" Target="media/image1500.wmf"/><Relationship Id="rId3382" Type="http://schemas.openxmlformats.org/officeDocument/2006/relationships/oleObject" Target="embeddings/oleObject1782.bin"/><Relationship Id="rId4019" Type="http://schemas.openxmlformats.org/officeDocument/2006/relationships/image" Target="media/image1862.wmf"/><Relationship Id="rId2191" Type="http://schemas.openxmlformats.org/officeDocument/2006/relationships/oleObject" Target="embeddings/oleObject1145.bin"/><Relationship Id="rId3035" Type="http://schemas.openxmlformats.org/officeDocument/2006/relationships/oleObject" Target="embeddings/oleObject1584.bin"/><Relationship Id="rId3242" Type="http://schemas.openxmlformats.org/officeDocument/2006/relationships/oleObject" Target="embeddings/oleObject1696.bin"/><Relationship Id="rId163" Type="http://schemas.openxmlformats.org/officeDocument/2006/relationships/image" Target="media/image79.wmf"/><Relationship Id="rId370" Type="http://schemas.openxmlformats.org/officeDocument/2006/relationships/oleObject" Target="embeddings/oleObject186.bin"/><Relationship Id="rId2051" Type="http://schemas.openxmlformats.org/officeDocument/2006/relationships/oleObject" Target="embeddings/oleObject1074.bin"/><Relationship Id="rId3102" Type="http://schemas.openxmlformats.org/officeDocument/2006/relationships/oleObject" Target="embeddings/oleObject1620.bin"/><Relationship Id="rId230" Type="http://schemas.openxmlformats.org/officeDocument/2006/relationships/oleObject" Target="embeddings/oleObject111.bin"/><Relationship Id="rId2868" Type="http://schemas.openxmlformats.org/officeDocument/2006/relationships/oleObject" Target="embeddings/oleObject1493.bin"/><Relationship Id="rId3919" Type="http://schemas.openxmlformats.org/officeDocument/2006/relationships/oleObject" Target="embeddings/oleObject2092.bin"/><Relationship Id="rId4083" Type="http://schemas.openxmlformats.org/officeDocument/2006/relationships/oleObject" Target="embeddings/oleObject2175.bin"/><Relationship Id="rId1677" Type="http://schemas.openxmlformats.org/officeDocument/2006/relationships/image" Target="media/image784.wmf"/><Relationship Id="rId1884" Type="http://schemas.openxmlformats.org/officeDocument/2006/relationships/oleObject" Target="embeddings/oleObject988.bin"/><Relationship Id="rId2728" Type="http://schemas.openxmlformats.org/officeDocument/2006/relationships/image" Target="media/image1291.wmf"/><Relationship Id="rId2935" Type="http://schemas.openxmlformats.org/officeDocument/2006/relationships/image" Target="media/image1395.wmf"/><Relationship Id="rId907" Type="http://schemas.openxmlformats.org/officeDocument/2006/relationships/oleObject" Target="embeddings/oleObject470.bin"/><Relationship Id="rId1537" Type="http://schemas.openxmlformats.org/officeDocument/2006/relationships/image" Target="media/image720.wmf"/><Relationship Id="rId1744" Type="http://schemas.openxmlformats.org/officeDocument/2006/relationships/oleObject" Target="embeddings/oleObject913.bin"/><Relationship Id="rId1951" Type="http://schemas.openxmlformats.org/officeDocument/2006/relationships/image" Target="media/image916.wmf"/><Relationship Id="rId36" Type="http://schemas.openxmlformats.org/officeDocument/2006/relationships/oleObject" Target="embeddings/oleObject12.bin"/><Relationship Id="rId1604" Type="http://schemas.openxmlformats.org/officeDocument/2006/relationships/oleObject" Target="embeddings/oleObject848.bin"/><Relationship Id="rId4010" Type="http://schemas.openxmlformats.org/officeDocument/2006/relationships/oleObject" Target="embeddings/oleObject2137.bin"/><Relationship Id="rId1811" Type="http://schemas.openxmlformats.org/officeDocument/2006/relationships/image" Target="media/image850.wmf"/><Relationship Id="rId3569" Type="http://schemas.openxmlformats.org/officeDocument/2006/relationships/image" Target="media/image1672.wmf"/><Relationship Id="rId697" Type="http://schemas.openxmlformats.org/officeDocument/2006/relationships/oleObject" Target="embeddings/oleObject357.bin"/><Relationship Id="rId2378" Type="http://schemas.openxmlformats.org/officeDocument/2006/relationships/image" Target="media/image1123.wmf"/><Relationship Id="rId3429" Type="http://schemas.openxmlformats.org/officeDocument/2006/relationships/image" Target="media/image1601.wmf"/><Relationship Id="rId3776" Type="http://schemas.openxmlformats.org/officeDocument/2006/relationships/image" Target="media/image1757.wmf"/><Relationship Id="rId3983" Type="http://schemas.openxmlformats.org/officeDocument/2006/relationships/oleObject" Target="embeddings/oleObject2123.bin"/><Relationship Id="rId1187" Type="http://schemas.openxmlformats.org/officeDocument/2006/relationships/image" Target="media/image555.wmf"/><Relationship Id="rId2585" Type="http://schemas.openxmlformats.org/officeDocument/2006/relationships/oleObject" Target="embeddings/oleObject1355.bin"/><Relationship Id="rId2792" Type="http://schemas.openxmlformats.org/officeDocument/2006/relationships/image" Target="media/image1323.wmf"/><Relationship Id="rId3636" Type="http://schemas.openxmlformats.org/officeDocument/2006/relationships/image" Target="media/image1705.wmf"/><Relationship Id="rId3843" Type="http://schemas.openxmlformats.org/officeDocument/2006/relationships/image" Target="media/image1778.wmf"/><Relationship Id="rId557" Type="http://schemas.openxmlformats.org/officeDocument/2006/relationships/image" Target="media/image263.wmf"/><Relationship Id="rId764" Type="http://schemas.openxmlformats.org/officeDocument/2006/relationships/oleObject" Target="embeddings/oleObject397.bin"/><Relationship Id="rId971" Type="http://schemas.openxmlformats.org/officeDocument/2006/relationships/image" Target="media/image457.wmf"/><Relationship Id="rId1394" Type="http://schemas.openxmlformats.org/officeDocument/2006/relationships/image" Target="media/image652.wmf"/><Relationship Id="rId2238" Type="http://schemas.openxmlformats.org/officeDocument/2006/relationships/oleObject" Target="embeddings/oleObject1170.bin"/><Relationship Id="rId2445" Type="http://schemas.openxmlformats.org/officeDocument/2006/relationships/oleObject" Target="embeddings/oleObject1278.bin"/><Relationship Id="rId2652" Type="http://schemas.openxmlformats.org/officeDocument/2006/relationships/image" Target="media/image1251.wmf"/><Relationship Id="rId3703" Type="http://schemas.openxmlformats.org/officeDocument/2006/relationships/oleObject" Target="embeddings/oleObject1957.bin"/><Relationship Id="rId3910" Type="http://schemas.openxmlformats.org/officeDocument/2006/relationships/image" Target="media/image1807.wmf"/><Relationship Id="rId417" Type="http://schemas.openxmlformats.org/officeDocument/2006/relationships/image" Target="media/image195.wmf"/><Relationship Id="rId624" Type="http://schemas.openxmlformats.org/officeDocument/2006/relationships/oleObject" Target="embeddings/oleObject319.bin"/><Relationship Id="rId831" Type="http://schemas.openxmlformats.org/officeDocument/2006/relationships/oleObject" Target="embeddings/oleObject432.bin"/><Relationship Id="rId1047" Type="http://schemas.openxmlformats.org/officeDocument/2006/relationships/oleObject" Target="embeddings/oleObject548.bin"/><Relationship Id="rId1254" Type="http://schemas.openxmlformats.org/officeDocument/2006/relationships/image" Target="media/image588.wmf"/><Relationship Id="rId1461" Type="http://schemas.openxmlformats.org/officeDocument/2006/relationships/image" Target="media/image684.wmf"/><Relationship Id="rId2305" Type="http://schemas.openxmlformats.org/officeDocument/2006/relationships/oleObject" Target="embeddings/oleObject1204.bin"/><Relationship Id="rId2512" Type="http://schemas.openxmlformats.org/officeDocument/2006/relationships/oleObject" Target="embeddings/oleObject1315.bin"/><Relationship Id="rId1114" Type="http://schemas.openxmlformats.org/officeDocument/2006/relationships/oleObject" Target="embeddings/oleObject582.bin"/><Relationship Id="rId1321" Type="http://schemas.openxmlformats.org/officeDocument/2006/relationships/oleObject" Target="embeddings/oleObject694.bin"/><Relationship Id="rId3079" Type="http://schemas.openxmlformats.org/officeDocument/2006/relationships/oleObject" Target="embeddings/oleObject1607.bin"/><Relationship Id="rId3286" Type="http://schemas.openxmlformats.org/officeDocument/2006/relationships/oleObject" Target="embeddings/oleObject1723.bin"/><Relationship Id="rId3493" Type="http://schemas.openxmlformats.org/officeDocument/2006/relationships/image" Target="media/image1634.wmf"/><Relationship Id="rId2095" Type="http://schemas.openxmlformats.org/officeDocument/2006/relationships/oleObject" Target="embeddings/oleObject1097.bin"/><Relationship Id="rId3146" Type="http://schemas.openxmlformats.org/officeDocument/2006/relationships/image" Target="media/image1487.wmf"/><Relationship Id="rId3353" Type="http://schemas.openxmlformats.org/officeDocument/2006/relationships/oleObject" Target="embeddings/oleObject1761.bin"/><Relationship Id="rId274" Type="http://schemas.openxmlformats.org/officeDocument/2006/relationships/oleObject" Target="embeddings/oleObject134.bin"/><Relationship Id="rId481" Type="http://schemas.openxmlformats.org/officeDocument/2006/relationships/oleObject" Target="embeddings/oleObject247.bin"/><Relationship Id="rId2162" Type="http://schemas.openxmlformats.org/officeDocument/2006/relationships/oleObject" Target="embeddings/oleObject1131.bin"/><Relationship Id="rId3006" Type="http://schemas.openxmlformats.org/officeDocument/2006/relationships/image" Target="media/image1428.wmf"/><Relationship Id="rId3560" Type="http://schemas.openxmlformats.org/officeDocument/2006/relationships/oleObject" Target="embeddings/oleObject1877.bin"/><Relationship Id="rId134" Type="http://schemas.openxmlformats.org/officeDocument/2006/relationships/image" Target="media/image65.wmf"/><Relationship Id="rId3213" Type="http://schemas.openxmlformats.org/officeDocument/2006/relationships/image" Target="media/image1517.wmf"/><Relationship Id="rId3420" Type="http://schemas.openxmlformats.org/officeDocument/2006/relationships/oleObject" Target="embeddings/oleObject1808.bin"/><Relationship Id="rId341" Type="http://schemas.openxmlformats.org/officeDocument/2006/relationships/oleObject" Target="embeddings/oleObject171.bin"/><Relationship Id="rId2022" Type="http://schemas.openxmlformats.org/officeDocument/2006/relationships/image" Target="media/image950.wmf"/><Relationship Id="rId2979" Type="http://schemas.openxmlformats.org/officeDocument/2006/relationships/image" Target="media/image1416.wmf"/><Relationship Id="rId201" Type="http://schemas.openxmlformats.org/officeDocument/2006/relationships/image" Target="media/image98.wmf"/><Relationship Id="rId1788" Type="http://schemas.openxmlformats.org/officeDocument/2006/relationships/oleObject" Target="embeddings/oleObject937.bin"/><Relationship Id="rId1995" Type="http://schemas.openxmlformats.org/officeDocument/2006/relationships/oleObject" Target="embeddings/oleObject1046.bin"/><Relationship Id="rId2839" Type="http://schemas.openxmlformats.org/officeDocument/2006/relationships/image" Target="media/image1346.wmf"/><Relationship Id="rId1648" Type="http://schemas.openxmlformats.org/officeDocument/2006/relationships/oleObject" Target="embeddings/oleObject870.bin"/><Relationship Id="rId4054" Type="http://schemas.openxmlformats.org/officeDocument/2006/relationships/image" Target="media/image1879.wmf"/><Relationship Id="rId1508" Type="http://schemas.openxmlformats.org/officeDocument/2006/relationships/oleObject" Target="embeddings/oleObject788.bin"/><Relationship Id="rId1855" Type="http://schemas.openxmlformats.org/officeDocument/2006/relationships/oleObject" Target="embeddings/oleObject971.bin"/><Relationship Id="rId2906" Type="http://schemas.openxmlformats.org/officeDocument/2006/relationships/image" Target="media/image1380.wmf"/><Relationship Id="rId3070" Type="http://schemas.openxmlformats.org/officeDocument/2006/relationships/oleObject" Target="embeddings/oleObject1602.bin"/><Relationship Id="rId1715" Type="http://schemas.openxmlformats.org/officeDocument/2006/relationships/oleObject" Target="embeddings/oleObject899.bin"/><Relationship Id="rId1922" Type="http://schemas.openxmlformats.org/officeDocument/2006/relationships/oleObject" Target="embeddings/oleObject1008.bin"/><Relationship Id="rId3887" Type="http://schemas.openxmlformats.org/officeDocument/2006/relationships/oleObject" Target="embeddings/oleObject2076.bin"/><Relationship Id="rId2489" Type="http://schemas.openxmlformats.org/officeDocument/2006/relationships/image" Target="media/image1174.wmf"/><Relationship Id="rId2696" Type="http://schemas.openxmlformats.org/officeDocument/2006/relationships/image" Target="media/image1273.wmf"/><Relationship Id="rId3747" Type="http://schemas.openxmlformats.org/officeDocument/2006/relationships/image" Target="media/image1744.wmf"/><Relationship Id="rId3954" Type="http://schemas.openxmlformats.org/officeDocument/2006/relationships/oleObject" Target="embeddings/oleObject2109.bin"/><Relationship Id="rId668" Type="http://schemas.openxmlformats.org/officeDocument/2006/relationships/oleObject" Target="embeddings/oleObject343.bin"/><Relationship Id="rId875" Type="http://schemas.openxmlformats.org/officeDocument/2006/relationships/oleObject" Target="embeddings/oleObject454.bin"/><Relationship Id="rId1298" Type="http://schemas.openxmlformats.org/officeDocument/2006/relationships/image" Target="media/image604.wmf"/><Relationship Id="rId2349" Type="http://schemas.openxmlformats.org/officeDocument/2006/relationships/oleObject" Target="embeddings/oleObject1227.bin"/><Relationship Id="rId2556" Type="http://schemas.openxmlformats.org/officeDocument/2006/relationships/image" Target="media/image1203.wmf"/><Relationship Id="rId2763" Type="http://schemas.openxmlformats.org/officeDocument/2006/relationships/oleObject" Target="embeddings/oleObject1441.bin"/><Relationship Id="rId2970" Type="http://schemas.openxmlformats.org/officeDocument/2006/relationships/oleObject" Target="embeddings/oleObject1543.bin"/><Relationship Id="rId3607" Type="http://schemas.openxmlformats.org/officeDocument/2006/relationships/image" Target="media/image1691.wmf"/><Relationship Id="rId3814" Type="http://schemas.openxmlformats.org/officeDocument/2006/relationships/oleObject" Target="embeddings/oleObject2030.bin"/><Relationship Id="rId528" Type="http://schemas.openxmlformats.org/officeDocument/2006/relationships/image" Target="media/image249.wmf"/><Relationship Id="rId735" Type="http://schemas.openxmlformats.org/officeDocument/2006/relationships/image" Target="media/image350.wmf"/><Relationship Id="rId942" Type="http://schemas.openxmlformats.org/officeDocument/2006/relationships/oleObject" Target="embeddings/oleObject488.bin"/><Relationship Id="rId1158" Type="http://schemas.openxmlformats.org/officeDocument/2006/relationships/image" Target="media/image542.wmf"/><Relationship Id="rId1365" Type="http://schemas.openxmlformats.org/officeDocument/2006/relationships/oleObject" Target="embeddings/oleObject716.bin"/><Relationship Id="rId1572" Type="http://schemas.openxmlformats.org/officeDocument/2006/relationships/oleObject" Target="embeddings/oleObject827.bin"/><Relationship Id="rId2209" Type="http://schemas.openxmlformats.org/officeDocument/2006/relationships/oleObject" Target="embeddings/oleObject1154.bin"/><Relationship Id="rId2416" Type="http://schemas.openxmlformats.org/officeDocument/2006/relationships/image" Target="media/image1141.wmf"/><Relationship Id="rId2623" Type="http://schemas.openxmlformats.org/officeDocument/2006/relationships/oleObject" Target="embeddings/oleObject1374.bin"/><Relationship Id="rId1018" Type="http://schemas.openxmlformats.org/officeDocument/2006/relationships/oleObject" Target="embeddings/oleObject532.bin"/><Relationship Id="rId1225" Type="http://schemas.openxmlformats.org/officeDocument/2006/relationships/image" Target="media/image574.wmf"/><Relationship Id="rId1432" Type="http://schemas.openxmlformats.org/officeDocument/2006/relationships/image" Target="media/image671.wmf"/><Relationship Id="rId2830" Type="http://schemas.openxmlformats.org/officeDocument/2006/relationships/image" Target="media/image1342.wmf"/><Relationship Id="rId71" Type="http://schemas.openxmlformats.org/officeDocument/2006/relationships/image" Target="media/image35.wmf"/><Relationship Id="rId802" Type="http://schemas.openxmlformats.org/officeDocument/2006/relationships/image" Target="media/image377.wmf"/><Relationship Id="rId3397" Type="http://schemas.openxmlformats.org/officeDocument/2006/relationships/oleObject" Target="embeddings/oleObject1792.bin"/><Relationship Id="rId178" Type="http://schemas.openxmlformats.org/officeDocument/2006/relationships/oleObject" Target="embeddings/oleObject85.bin"/><Relationship Id="rId3257" Type="http://schemas.openxmlformats.org/officeDocument/2006/relationships/oleObject" Target="embeddings/oleObject1704.bin"/><Relationship Id="rId3464" Type="http://schemas.openxmlformats.org/officeDocument/2006/relationships/oleObject" Target="embeddings/oleObject1829.bin"/><Relationship Id="rId3671" Type="http://schemas.openxmlformats.org/officeDocument/2006/relationships/image" Target="media/image1721.wmf"/><Relationship Id="rId385" Type="http://schemas.openxmlformats.org/officeDocument/2006/relationships/image" Target="media/image184.wmf"/><Relationship Id="rId592" Type="http://schemas.openxmlformats.org/officeDocument/2006/relationships/oleObject" Target="embeddings/oleObject304.bin"/><Relationship Id="rId2066" Type="http://schemas.openxmlformats.org/officeDocument/2006/relationships/oleObject" Target="embeddings/oleObject1082.bin"/><Relationship Id="rId2273" Type="http://schemas.openxmlformats.org/officeDocument/2006/relationships/oleObject" Target="embeddings/oleObject1188.bin"/><Relationship Id="rId2480" Type="http://schemas.openxmlformats.org/officeDocument/2006/relationships/image" Target="media/image1169.wmf"/><Relationship Id="rId3117" Type="http://schemas.openxmlformats.org/officeDocument/2006/relationships/image" Target="media/image1474.wmf"/><Relationship Id="rId3324" Type="http://schemas.openxmlformats.org/officeDocument/2006/relationships/oleObject" Target="embeddings/oleObject1746.bin"/><Relationship Id="rId3531" Type="http://schemas.openxmlformats.org/officeDocument/2006/relationships/image" Target="media/image1653.wmf"/><Relationship Id="rId245" Type="http://schemas.openxmlformats.org/officeDocument/2006/relationships/oleObject" Target="embeddings/oleObject119.bin"/><Relationship Id="rId452" Type="http://schemas.openxmlformats.org/officeDocument/2006/relationships/oleObject" Target="embeddings/oleObject233.bin"/><Relationship Id="rId1082" Type="http://schemas.openxmlformats.org/officeDocument/2006/relationships/oleObject" Target="embeddings/oleObject565.bin"/><Relationship Id="rId2133" Type="http://schemas.openxmlformats.org/officeDocument/2006/relationships/image" Target="media/image1004.wmf"/><Relationship Id="rId2340" Type="http://schemas.openxmlformats.org/officeDocument/2006/relationships/oleObject" Target="embeddings/oleObject1222.bin"/><Relationship Id="rId105" Type="http://schemas.openxmlformats.org/officeDocument/2006/relationships/oleObject" Target="embeddings/oleObject48.bin"/><Relationship Id="rId312" Type="http://schemas.openxmlformats.org/officeDocument/2006/relationships/oleObject" Target="embeddings/oleObject155.bin"/><Relationship Id="rId2200" Type="http://schemas.openxmlformats.org/officeDocument/2006/relationships/image" Target="media/image1038.wmf"/><Relationship Id="rId4098" Type="http://schemas.openxmlformats.org/officeDocument/2006/relationships/oleObject" Target="embeddings/oleObject2190.bin"/><Relationship Id="rId1899" Type="http://schemas.openxmlformats.org/officeDocument/2006/relationships/oleObject" Target="embeddings/oleObject995.bin"/><Relationship Id="rId1759" Type="http://schemas.openxmlformats.org/officeDocument/2006/relationships/oleObject" Target="embeddings/oleObject921.bin"/><Relationship Id="rId1966" Type="http://schemas.openxmlformats.org/officeDocument/2006/relationships/oleObject" Target="embeddings/oleObject1030.bin"/><Relationship Id="rId3181" Type="http://schemas.openxmlformats.org/officeDocument/2006/relationships/image" Target="media/image1506.wmf"/><Relationship Id="rId4025" Type="http://schemas.openxmlformats.org/officeDocument/2006/relationships/image" Target="media/image1865.wmf"/><Relationship Id="rId1619" Type="http://schemas.openxmlformats.org/officeDocument/2006/relationships/image" Target="media/image751.wmf"/><Relationship Id="rId1826" Type="http://schemas.openxmlformats.org/officeDocument/2006/relationships/oleObject" Target="embeddings/oleObject956.bin"/><Relationship Id="rId3041" Type="http://schemas.openxmlformats.org/officeDocument/2006/relationships/image" Target="media/image1439.wmf"/><Relationship Id="rId3998" Type="http://schemas.openxmlformats.org/officeDocument/2006/relationships/image" Target="media/image1851.emf"/><Relationship Id="rId3858" Type="http://schemas.openxmlformats.org/officeDocument/2006/relationships/image" Target="media/image1784.wmf"/><Relationship Id="rId779" Type="http://schemas.openxmlformats.org/officeDocument/2006/relationships/image" Target="media/image367.wmf"/><Relationship Id="rId986" Type="http://schemas.openxmlformats.org/officeDocument/2006/relationships/oleObject" Target="embeddings/oleObject514.bin"/><Relationship Id="rId2667" Type="http://schemas.openxmlformats.org/officeDocument/2006/relationships/oleObject" Target="embeddings/oleObject1396.bin"/><Relationship Id="rId3718" Type="http://schemas.openxmlformats.org/officeDocument/2006/relationships/oleObject" Target="embeddings/oleObject1970.bin"/><Relationship Id="rId639" Type="http://schemas.openxmlformats.org/officeDocument/2006/relationships/image" Target="media/image305.wmf"/><Relationship Id="rId1269" Type="http://schemas.openxmlformats.org/officeDocument/2006/relationships/oleObject" Target="embeddings/oleObject668.bin"/><Relationship Id="rId1476" Type="http://schemas.openxmlformats.org/officeDocument/2006/relationships/oleObject" Target="embeddings/oleObject772.bin"/><Relationship Id="rId2874" Type="http://schemas.openxmlformats.org/officeDocument/2006/relationships/oleObject" Target="embeddings/oleObject1496.bin"/><Relationship Id="rId3925" Type="http://schemas.openxmlformats.org/officeDocument/2006/relationships/oleObject" Target="embeddings/oleObject2095.bin"/><Relationship Id="rId846" Type="http://schemas.openxmlformats.org/officeDocument/2006/relationships/image" Target="media/image399.wmf"/><Relationship Id="rId1129" Type="http://schemas.openxmlformats.org/officeDocument/2006/relationships/image" Target="media/image529.wmf"/><Relationship Id="rId1683" Type="http://schemas.openxmlformats.org/officeDocument/2006/relationships/image" Target="media/image787.wmf"/><Relationship Id="rId1890" Type="http://schemas.openxmlformats.org/officeDocument/2006/relationships/image" Target="media/image887.wmf"/><Relationship Id="rId2527" Type="http://schemas.openxmlformats.org/officeDocument/2006/relationships/oleObject" Target="embeddings/oleObject1323.bin"/><Relationship Id="rId2734" Type="http://schemas.openxmlformats.org/officeDocument/2006/relationships/image" Target="media/image1295.wmf"/><Relationship Id="rId2941" Type="http://schemas.openxmlformats.org/officeDocument/2006/relationships/image" Target="media/image1398.wmf"/><Relationship Id="rId706" Type="http://schemas.openxmlformats.org/officeDocument/2006/relationships/oleObject" Target="embeddings/oleObject361.bin"/><Relationship Id="rId913" Type="http://schemas.openxmlformats.org/officeDocument/2006/relationships/oleObject" Target="embeddings/oleObject473.bin"/><Relationship Id="rId1336" Type="http://schemas.openxmlformats.org/officeDocument/2006/relationships/image" Target="media/image623.wmf"/><Relationship Id="rId1543" Type="http://schemas.openxmlformats.org/officeDocument/2006/relationships/image" Target="media/image722.wmf"/><Relationship Id="rId1750" Type="http://schemas.openxmlformats.org/officeDocument/2006/relationships/image" Target="media/image821.wmf"/><Relationship Id="rId2801" Type="http://schemas.openxmlformats.org/officeDocument/2006/relationships/oleObject" Target="embeddings/oleObject1460.bin"/><Relationship Id="rId42" Type="http://schemas.openxmlformats.org/officeDocument/2006/relationships/oleObject" Target="embeddings/oleObject15.bin"/><Relationship Id="rId1403" Type="http://schemas.openxmlformats.org/officeDocument/2006/relationships/oleObject" Target="embeddings/oleObject734.bin"/><Relationship Id="rId1610" Type="http://schemas.openxmlformats.org/officeDocument/2006/relationships/oleObject" Target="embeddings/oleObject851.bin"/><Relationship Id="rId3368" Type="http://schemas.openxmlformats.org/officeDocument/2006/relationships/oleObject" Target="embeddings/oleObject1771.bin"/><Relationship Id="rId3575" Type="http://schemas.openxmlformats.org/officeDocument/2006/relationships/oleObject" Target="embeddings/oleObject1884.bin"/><Relationship Id="rId3782" Type="http://schemas.openxmlformats.org/officeDocument/2006/relationships/oleObject" Target="embeddings/oleObject2008.bin"/><Relationship Id="rId289" Type="http://schemas.openxmlformats.org/officeDocument/2006/relationships/image" Target="media/image140.wmf"/><Relationship Id="rId496" Type="http://schemas.openxmlformats.org/officeDocument/2006/relationships/image" Target="media/image234.wmf"/><Relationship Id="rId2177" Type="http://schemas.openxmlformats.org/officeDocument/2006/relationships/image" Target="media/image1026.wmf"/><Relationship Id="rId2384" Type="http://schemas.openxmlformats.org/officeDocument/2006/relationships/image" Target="media/image1126.wmf"/><Relationship Id="rId2591" Type="http://schemas.openxmlformats.org/officeDocument/2006/relationships/oleObject" Target="embeddings/oleObject1358.bin"/><Relationship Id="rId3228" Type="http://schemas.openxmlformats.org/officeDocument/2006/relationships/image" Target="media/image1524.wmf"/><Relationship Id="rId3435" Type="http://schemas.openxmlformats.org/officeDocument/2006/relationships/image" Target="media/image1604.jpeg"/><Relationship Id="rId3642" Type="http://schemas.openxmlformats.org/officeDocument/2006/relationships/oleObject" Target="embeddings/oleObject1919.bin"/><Relationship Id="rId149" Type="http://schemas.openxmlformats.org/officeDocument/2006/relationships/oleObject" Target="embeddings/oleObject70.bin"/><Relationship Id="rId356" Type="http://schemas.openxmlformats.org/officeDocument/2006/relationships/oleObject" Target="embeddings/oleObject179.bin"/><Relationship Id="rId563" Type="http://schemas.openxmlformats.org/officeDocument/2006/relationships/image" Target="media/image266.wmf"/><Relationship Id="rId770" Type="http://schemas.openxmlformats.org/officeDocument/2006/relationships/oleObject" Target="embeddings/oleObject400.bin"/><Relationship Id="rId1193" Type="http://schemas.openxmlformats.org/officeDocument/2006/relationships/image" Target="media/image558.wmf"/><Relationship Id="rId2037" Type="http://schemas.openxmlformats.org/officeDocument/2006/relationships/oleObject" Target="embeddings/oleObject1067.bin"/><Relationship Id="rId2244" Type="http://schemas.openxmlformats.org/officeDocument/2006/relationships/oleObject" Target="embeddings/oleObject1173.bin"/><Relationship Id="rId2451" Type="http://schemas.openxmlformats.org/officeDocument/2006/relationships/oleObject" Target="embeddings/oleObject1283.bin"/><Relationship Id="rId216" Type="http://schemas.openxmlformats.org/officeDocument/2006/relationships/oleObject" Target="embeddings/oleObject104.bin"/><Relationship Id="rId423" Type="http://schemas.openxmlformats.org/officeDocument/2006/relationships/image" Target="media/image198.wmf"/><Relationship Id="rId1053" Type="http://schemas.openxmlformats.org/officeDocument/2006/relationships/image" Target="media/image494.emf"/><Relationship Id="rId1260" Type="http://schemas.openxmlformats.org/officeDocument/2006/relationships/oleObject" Target="embeddings/oleObject659.bin"/><Relationship Id="rId2104" Type="http://schemas.openxmlformats.org/officeDocument/2006/relationships/image" Target="media/image990.wmf"/><Relationship Id="rId3502" Type="http://schemas.openxmlformats.org/officeDocument/2006/relationships/oleObject" Target="embeddings/oleObject1848.bin"/><Relationship Id="rId630" Type="http://schemas.openxmlformats.org/officeDocument/2006/relationships/oleObject" Target="embeddings/oleObject322.bin"/><Relationship Id="rId2311" Type="http://schemas.openxmlformats.org/officeDocument/2006/relationships/oleObject" Target="embeddings/oleObject1207.bin"/><Relationship Id="rId4069" Type="http://schemas.openxmlformats.org/officeDocument/2006/relationships/oleObject" Target="embeddings/oleObject2167.bin"/><Relationship Id="rId1120" Type="http://schemas.openxmlformats.org/officeDocument/2006/relationships/oleObject" Target="embeddings/oleObject585.bin"/><Relationship Id="rId1937" Type="http://schemas.openxmlformats.org/officeDocument/2006/relationships/oleObject" Target="embeddings/oleObject1016.bin"/><Relationship Id="rId3085" Type="http://schemas.openxmlformats.org/officeDocument/2006/relationships/oleObject" Target="embeddings/oleObject1610.bin"/><Relationship Id="rId3292" Type="http://schemas.openxmlformats.org/officeDocument/2006/relationships/image" Target="media/image1549.wmf"/><Relationship Id="rId3152" Type="http://schemas.openxmlformats.org/officeDocument/2006/relationships/image" Target="media/image1490.wmf"/><Relationship Id="rId280" Type="http://schemas.openxmlformats.org/officeDocument/2006/relationships/image" Target="media/image136.wmf"/><Relationship Id="rId3012" Type="http://schemas.openxmlformats.org/officeDocument/2006/relationships/oleObject" Target="embeddings/oleObject1568.bin"/><Relationship Id="rId140" Type="http://schemas.openxmlformats.org/officeDocument/2006/relationships/image" Target="media/image68.wmf"/><Relationship Id="rId3969" Type="http://schemas.openxmlformats.org/officeDocument/2006/relationships/oleObject" Target="embeddings/oleObject2116.bin"/><Relationship Id="rId6" Type="http://schemas.openxmlformats.org/officeDocument/2006/relationships/footnotes" Target="footnotes.xml"/><Relationship Id="rId2778" Type="http://schemas.openxmlformats.org/officeDocument/2006/relationships/image" Target="media/image1316.wmf"/><Relationship Id="rId2985" Type="http://schemas.openxmlformats.org/officeDocument/2006/relationships/oleObject" Target="embeddings/oleObject1552.bin"/><Relationship Id="rId3829" Type="http://schemas.openxmlformats.org/officeDocument/2006/relationships/oleObject" Target="embeddings/oleObject2039.bin"/><Relationship Id="rId957" Type="http://schemas.openxmlformats.org/officeDocument/2006/relationships/oleObject" Target="embeddings/oleObject498.bin"/><Relationship Id="rId1587" Type="http://schemas.openxmlformats.org/officeDocument/2006/relationships/oleObject" Target="embeddings/oleObject837.bin"/><Relationship Id="rId1794" Type="http://schemas.openxmlformats.org/officeDocument/2006/relationships/oleObject" Target="embeddings/oleObject940.bin"/><Relationship Id="rId2638" Type="http://schemas.openxmlformats.org/officeDocument/2006/relationships/image" Target="media/image1244.wmf"/><Relationship Id="rId2845" Type="http://schemas.openxmlformats.org/officeDocument/2006/relationships/image" Target="media/image1349.wmf"/><Relationship Id="rId86" Type="http://schemas.openxmlformats.org/officeDocument/2006/relationships/image" Target="media/image42.wmf"/><Relationship Id="rId817" Type="http://schemas.openxmlformats.org/officeDocument/2006/relationships/oleObject" Target="embeddings/oleObject425.bin"/><Relationship Id="rId1447" Type="http://schemas.openxmlformats.org/officeDocument/2006/relationships/oleObject" Target="embeddings/oleObject757.bin"/><Relationship Id="rId1654" Type="http://schemas.openxmlformats.org/officeDocument/2006/relationships/oleObject" Target="embeddings/oleObject873.bin"/><Relationship Id="rId1861" Type="http://schemas.openxmlformats.org/officeDocument/2006/relationships/oleObject" Target="embeddings/oleObject974.bin"/><Relationship Id="rId2705" Type="http://schemas.openxmlformats.org/officeDocument/2006/relationships/oleObject" Target="embeddings/oleObject1415.bin"/><Relationship Id="rId2912" Type="http://schemas.openxmlformats.org/officeDocument/2006/relationships/image" Target="media/image1383.wmf"/><Relationship Id="rId4060" Type="http://schemas.openxmlformats.org/officeDocument/2006/relationships/oleObject" Target="embeddings/oleObject2163.bin"/><Relationship Id="rId1307" Type="http://schemas.openxmlformats.org/officeDocument/2006/relationships/oleObject" Target="embeddings/oleObject687.bin"/><Relationship Id="rId1514" Type="http://schemas.openxmlformats.org/officeDocument/2006/relationships/oleObject" Target="embeddings/oleObject791.bin"/><Relationship Id="rId1721" Type="http://schemas.openxmlformats.org/officeDocument/2006/relationships/oleObject" Target="embeddings/oleObject902.bin"/><Relationship Id="rId13" Type="http://schemas.openxmlformats.org/officeDocument/2006/relationships/image" Target="media/image6.wmf"/><Relationship Id="rId3479" Type="http://schemas.openxmlformats.org/officeDocument/2006/relationships/image" Target="media/image1627.wmf"/><Relationship Id="rId3686" Type="http://schemas.openxmlformats.org/officeDocument/2006/relationships/oleObject" Target="embeddings/oleObject1945.bin"/><Relationship Id="rId2288" Type="http://schemas.openxmlformats.org/officeDocument/2006/relationships/image" Target="media/image1080.wmf"/><Relationship Id="rId2495" Type="http://schemas.openxmlformats.org/officeDocument/2006/relationships/oleObject" Target="embeddings/oleObject1306.bin"/><Relationship Id="rId3339" Type="http://schemas.openxmlformats.org/officeDocument/2006/relationships/image" Target="media/image1568.wmf"/><Relationship Id="rId3893" Type="http://schemas.openxmlformats.org/officeDocument/2006/relationships/oleObject" Target="embeddings/oleObject2079.bin"/><Relationship Id="rId467" Type="http://schemas.openxmlformats.org/officeDocument/2006/relationships/oleObject" Target="embeddings/oleObject240.bin"/><Relationship Id="rId1097" Type="http://schemas.openxmlformats.org/officeDocument/2006/relationships/image" Target="media/image513.wmf"/><Relationship Id="rId2148" Type="http://schemas.openxmlformats.org/officeDocument/2006/relationships/oleObject" Target="embeddings/oleObject1124.bin"/><Relationship Id="rId3546" Type="http://schemas.openxmlformats.org/officeDocument/2006/relationships/oleObject" Target="embeddings/oleObject1870.bin"/><Relationship Id="rId3753" Type="http://schemas.openxmlformats.org/officeDocument/2006/relationships/image" Target="media/image1747.wmf"/><Relationship Id="rId3960" Type="http://schemas.openxmlformats.org/officeDocument/2006/relationships/image" Target="media/image1833.wmf"/><Relationship Id="rId674" Type="http://schemas.openxmlformats.org/officeDocument/2006/relationships/image" Target="media/image321.wmf"/><Relationship Id="rId881" Type="http://schemas.openxmlformats.org/officeDocument/2006/relationships/oleObject" Target="embeddings/oleObject457.bin"/><Relationship Id="rId2355" Type="http://schemas.openxmlformats.org/officeDocument/2006/relationships/oleObject" Target="embeddings/oleObject1230.bin"/><Relationship Id="rId2562" Type="http://schemas.openxmlformats.org/officeDocument/2006/relationships/image" Target="media/image1206.wmf"/><Relationship Id="rId3406" Type="http://schemas.openxmlformats.org/officeDocument/2006/relationships/oleObject" Target="embeddings/oleObject1798.bin"/><Relationship Id="rId3613" Type="http://schemas.openxmlformats.org/officeDocument/2006/relationships/image" Target="media/image1694.wmf"/><Relationship Id="rId3820" Type="http://schemas.openxmlformats.org/officeDocument/2006/relationships/oleObject" Target="embeddings/oleObject2033.bin"/><Relationship Id="rId327" Type="http://schemas.openxmlformats.org/officeDocument/2006/relationships/image" Target="media/image156.wmf"/><Relationship Id="rId534" Type="http://schemas.openxmlformats.org/officeDocument/2006/relationships/oleObject" Target="embeddings/oleObject275.bin"/><Relationship Id="rId741" Type="http://schemas.openxmlformats.org/officeDocument/2006/relationships/image" Target="media/image352.wmf"/><Relationship Id="rId1164" Type="http://schemas.openxmlformats.org/officeDocument/2006/relationships/image" Target="media/image545.wmf"/><Relationship Id="rId1371" Type="http://schemas.openxmlformats.org/officeDocument/2006/relationships/image" Target="media/image6400.emf"/><Relationship Id="rId2008" Type="http://schemas.openxmlformats.org/officeDocument/2006/relationships/image" Target="media/image943.wmf"/><Relationship Id="rId2215" Type="http://schemas.openxmlformats.org/officeDocument/2006/relationships/oleObject" Target="embeddings/oleObject1157.bin"/><Relationship Id="rId2422" Type="http://schemas.openxmlformats.org/officeDocument/2006/relationships/image" Target="media/image1144.wmf"/><Relationship Id="rId601" Type="http://schemas.openxmlformats.org/officeDocument/2006/relationships/image" Target="media/image285.wmf"/><Relationship Id="rId1024" Type="http://schemas.openxmlformats.org/officeDocument/2006/relationships/oleObject" Target="embeddings/oleObject535.bin"/><Relationship Id="rId1231" Type="http://schemas.openxmlformats.org/officeDocument/2006/relationships/image" Target="media/image577.wmf"/><Relationship Id="rId3196" Type="http://schemas.openxmlformats.org/officeDocument/2006/relationships/oleObject" Target="embeddings/oleObject1671.bin"/><Relationship Id="rId3056" Type="http://schemas.openxmlformats.org/officeDocument/2006/relationships/oleObject" Target="embeddings/oleObject1595.bin"/><Relationship Id="rId3263" Type="http://schemas.openxmlformats.org/officeDocument/2006/relationships/image" Target="media/image1539.wmf"/><Relationship Id="rId3470" Type="http://schemas.openxmlformats.org/officeDocument/2006/relationships/image" Target="media/image1622.wmf"/><Relationship Id="rId4107" Type="http://schemas.openxmlformats.org/officeDocument/2006/relationships/oleObject" Target="embeddings/oleObject2199.bin"/><Relationship Id="rId184" Type="http://schemas.openxmlformats.org/officeDocument/2006/relationships/oleObject" Target="embeddings/oleObject88.bin"/><Relationship Id="rId391" Type="http://schemas.openxmlformats.org/officeDocument/2006/relationships/image" Target="media/image186.wmf"/><Relationship Id="rId1908" Type="http://schemas.openxmlformats.org/officeDocument/2006/relationships/image" Target="media/image895.wmf"/><Relationship Id="rId2072" Type="http://schemas.openxmlformats.org/officeDocument/2006/relationships/oleObject" Target="embeddings/oleObject1085.bin"/><Relationship Id="rId3123" Type="http://schemas.openxmlformats.org/officeDocument/2006/relationships/oleObject" Target="embeddings/oleObject1632.bin"/><Relationship Id="rId251" Type="http://schemas.openxmlformats.org/officeDocument/2006/relationships/oleObject" Target="embeddings/oleObject122.bin"/><Relationship Id="rId3330" Type="http://schemas.openxmlformats.org/officeDocument/2006/relationships/image" Target="media/image1565.wmf"/><Relationship Id="rId2889" Type="http://schemas.openxmlformats.org/officeDocument/2006/relationships/image" Target="media/image1371.wmf"/><Relationship Id="rId111" Type="http://schemas.openxmlformats.org/officeDocument/2006/relationships/oleObject" Target="embeddings/oleObject51.bin"/><Relationship Id="rId1698" Type="http://schemas.openxmlformats.org/officeDocument/2006/relationships/oleObject" Target="embeddings/oleObject891.bin"/><Relationship Id="rId2749" Type="http://schemas.openxmlformats.org/officeDocument/2006/relationships/oleObject" Target="embeddings/oleObject1434.bin"/><Relationship Id="rId2956" Type="http://schemas.openxmlformats.org/officeDocument/2006/relationships/oleObject" Target="embeddings/oleObject1536.bin"/><Relationship Id="rId928" Type="http://schemas.openxmlformats.org/officeDocument/2006/relationships/oleObject" Target="embeddings/oleObject481.bin"/><Relationship Id="rId1558" Type="http://schemas.openxmlformats.org/officeDocument/2006/relationships/oleObject" Target="embeddings/oleObject818.bin"/><Relationship Id="rId1765" Type="http://schemas.openxmlformats.org/officeDocument/2006/relationships/image" Target="media/image828.wmf"/><Relationship Id="rId2609" Type="http://schemas.openxmlformats.org/officeDocument/2006/relationships/oleObject" Target="embeddings/oleObject1367.bin"/><Relationship Id="rId57" Type="http://schemas.openxmlformats.org/officeDocument/2006/relationships/image" Target="media/image28.wmf"/><Relationship Id="rId1418" Type="http://schemas.openxmlformats.org/officeDocument/2006/relationships/image" Target="media/image664.wmf"/><Relationship Id="rId1972" Type="http://schemas.openxmlformats.org/officeDocument/2006/relationships/image" Target="media/image926.wmf"/><Relationship Id="rId2816" Type="http://schemas.openxmlformats.org/officeDocument/2006/relationships/image" Target="media/image1335.wmf"/><Relationship Id="rId4031" Type="http://schemas.openxmlformats.org/officeDocument/2006/relationships/image" Target="media/image1868.wmf"/><Relationship Id="rId1625" Type="http://schemas.openxmlformats.org/officeDocument/2006/relationships/image" Target="media/image754.wmf"/><Relationship Id="rId1832" Type="http://schemas.openxmlformats.org/officeDocument/2006/relationships/oleObject" Target="embeddings/oleObject959.bin"/><Relationship Id="rId3797" Type="http://schemas.openxmlformats.org/officeDocument/2006/relationships/oleObject" Target="embeddings/oleObject2019.bin"/><Relationship Id="rId2399" Type="http://schemas.openxmlformats.org/officeDocument/2006/relationships/image" Target="media/image1133.wmf"/><Relationship Id="rId3657" Type="http://schemas.openxmlformats.org/officeDocument/2006/relationships/oleObject" Target="embeddings/oleObject1927.bin"/><Relationship Id="rId3864" Type="http://schemas.openxmlformats.org/officeDocument/2006/relationships/oleObject" Target="embeddings/oleObject2062.bin"/><Relationship Id="rId578" Type="http://schemas.openxmlformats.org/officeDocument/2006/relationships/oleObject" Target="embeddings/oleObject297.bin"/><Relationship Id="rId785" Type="http://schemas.openxmlformats.org/officeDocument/2006/relationships/image" Target="media/image370.wmf"/><Relationship Id="rId992" Type="http://schemas.openxmlformats.org/officeDocument/2006/relationships/image" Target="media/image466.wmf"/><Relationship Id="rId2259" Type="http://schemas.openxmlformats.org/officeDocument/2006/relationships/image" Target="media/image1066.wmf"/><Relationship Id="rId2466" Type="http://schemas.openxmlformats.org/officeDocument/2006/relationships/image" Target="media/image1162.wmf"/><Relationship Id="rId2673" Type="http://schemas.openxmlformats.org/officeDocument/2006/relationships/oleObject" Target="embeddings/oleObject1399.bin"/><Relationship Id="rId2880" Type="http://schemas.openxmlformats.org/officeDocument/2006/relationships/oleObject" Target="embeddings/oleObject1499.bin"/><Relationship Id="rId3517" Type="http://schemas.openxmlformats.org/officeDocument/2006/relationships/image" Target="media/image1646.wmf"/><Relationship Id="rId3724" Type="http://schemas.openxmlformats.org/officeDocument/2006/relationships/oleObject" Target="embeddings/oleObject1974.bin"/><Relationship Id="rId3931" Type="http://schemas.openxmlformats.org/officeDocument/2006/relationships/oleObject" Target="embeddings/oleObject2098.bin"/><Relationship Id="rId438" Type="http://schemas.openxmlformats.org/officeDocument/2006/relationships/oleObject" Target="embeddings/oleObject225.bin"/><Relationship Id="rId645" Type="http://schemas.openxmlformats.org/officeDocument/2006/relationships/oleObject" Target="embeddings/oleObject329.bin"/><Relationship Id="rId852" Type="http://schemas.openxmlformats.org/officeDocument/2006/relationships/image" Target="media/image402.wmf"/><Relationship Id="rId1068" Type="http://schemas.openxmlformats.org/officeDocument/2006/relationships/oleObject" Target="embeddings/oleObject559.bin"/><Relationship Id="rId1275" Type="http://schemas.openxmlformats.org/officeDocument/2006/relationships/oleObject" Target="embeddings/oleObject671.bin"/><Relationship Id="rId1482" Type="http://schemas.openxmlformats.org/officeDocument/2006/relationships/oleObject" Target="embeddings/oleObject775.bin"/><Relationship Id="rId2119" Type="http://schemas.openxmlformats.org/officeDocument/2006/relationships/image" Target="media/image997.wmf"/><Relationship Id="rId2326" Type="http://schemas.openxmlformats.org/officeDocument/2006/relationships/oleObject" Target="embeddings/oleObject1215.bin"/><Relationship Id="rId2533" Type="http://schemas.openxmlformats.org/officeDocument/2006/relationships/oleObject" Target="embeddings/oleObject1327.bin"/><Relationship Id="rId2740" Type="http://schemas.openxmlformats.org/officeDocument/2006/relationships/image" Target="media/image1298.wmf"/><Relationship Id="rId505" Type="http://schemas.openxmlformats.org/officeDocument/2006/relationships/oleObject" Target="embeddings/oleObject259.bin"/><Relationship Id="rId712" Type="http://schemas.openxmlformats.org/officeDocument/2006/relationships/oleObject" Target="embeddings/oleObject365.bin"/><Relationship Id="rId1135" Type="http://schemas.openxmlformats.org/officeDocument/2006/relationships/image" Target="media/image532.wmf"/><Relationship Id="rId1342" Type="http://schemas.openxmlformats.org/officeDocument/2006/relationships/image" Target="media/image626.wmf"/><Relationship Id="rId1202" Type="http://schemas.openxmlformats.org/officeDocument/2006/relationships/image" Target="media/image563.emf"/><Relationship Id="rId2600" Type="http://schemas.openxmlformats.org/officeDocument/2006/relationships/image" Target="media/image1225.wmf"/><Relationship Id="rId3167" Type="http://schemas.openxmlformats.org/officeDocument/2006/relationships/oleObject" Target="embeddings/oleObject1654.bin"/><Relationship Id="rId295" Type="http://schemas.openxmlformats.org/officeDocument/2006/relationships/image" Target="media/image143.wmf"/><Relationship Id="rId3374" Type="http://schemas.openxmlformats.org/officeDocument/2006/relationships/oleObject" Target="embeddings/oleObject1775.bin"/><Relationship Id="rId3581" Type="http://schemas.openxmlformats.org/officeDocument/2006/relationships/oleObject" Target="embeddings/oleObject1887.bin"/><Relationship Id="rId2183" Type="http://schemas.openxmlformats.org/officeDocument/2006/relationships/oleObject" Target="embeddings/oleObject1141.bin"/><Relationship Id="rId2390" Type="http://schemas.openxmlformats.org/officeDocument/2006/relationships/oleObject" Target="embeddings/oleObject1249.bin"/><Relationship Id="rId3027" Type="http://schemas.openxmlformats.org/officeDocument/2006/relationships/oleObject" Target="embeddings/oleObject1578.bin"/><Relationship Id="rId3234" Type="http://schemas.openxmlformats.org/officeDocument/2006/relationships/image" Target="media/image1527.wmf"/><Relationship Id="rId3441" Type="http://schemas.openxmlformats.org/officeDocument/2006/relationships/oleObject" Target="embeddings/oleObject1817.bin"/><Relationship Id="rId155" Type="http://schemas.openxmlformats.org/officeDocument/2006/relationships/image" Target="media/image75.wmf"/><Relationship Id="rId362" Type="http://schemas.openxmlformats.org/officeDocument/2006/relationships/oleObject" Target="embeddings/oleObject182.bin"/><Relationship Id="rId2043" Type="http://schemas.openxmlformats.org/officeDocument/2006/relationships/oleObject" Target="embeddings/oleObject1070.bin"/><Relationship Id="rId2250" Type="http://schemas.openxmlformats.org/officeDocument/2006/relationships/oleObject" Target="embeddings/oleObject1176.bin"/><Relationship Id="rId3301" Type="http://schemas.openxmlformats.org/officeDocument/2006/relationships/oleObject" Target="embeddings/oleObject1732.bin"/><Relationship Id="rId222" Type="http://schemas.openxmlformats.org/officeDocument/2006/relationships/oleObject" Target="embeddings/oleObject107.bin"/><Relationship Id="rId2110" Type="http://schemas.openxmlformats.org/officeDocument/2006/relationships/image" Target="media/image993.wmf"/><Relationship Id="rId4075" Type="http://schemas.openxmlformats.org/officeDocument/2006/relationships/image" Target="media/image1889.wmf"/><Relationship Id="rId1669" Type="http://schemas.openxmlformats.org/officeDocument/2006/relationships/image" Target="media/image776.png"/><Relationship Id="rId1876" Type="http://schemas.openxmlformats.org/officeDocument/2006/relationships/image" Target="media/image881.wmf"/><Relationship Id="rId2927" Type="http://schemas.openxmlformats.org/officeDocument/2006/relationships/image" Target="media/image1391.wmf"/><Relationship Id="rId3091" Type="http://schemas.openxmlformats.org/officeDocument/2006/relationships/oleObject" Target="embeddings/oleObject1614.bin"/><Relationship Id="rId1529" Type="http://schemas.openxmlformats.org/officeDocument/2006/relationships/oleObject" Target="embeddings/oleObject800.bin"/><Relationship Id="rId1736" Type="http://schemas.openxmlformats.org/officeDocument/2006/relationships/oleObject" Target="embeddings/oleObject909.bin"/><Relationship Id="rId1943" Type="http://schemas.openxmlformats.org/officeDocument/2006/relationships/oleObject" Target="embeddings/oleObject1019.bin"/><Relationship Id="rId28" Type="http://schemas.openxmlformats.org/officeDocument/2006/relationships/oleObject" Target="embeddings/oleObject8.bin"/><Relationship Id="rId1803" Type="http://schemas.openxmlformats.org/officeDocument/2006/relationships/image" Target="media/image846.wmf"/><Relationship Id="rId4002" Type="http://schemas.openxmlformats.org/officeDocument/2006/relationships/oleObject" Target="embeddings/oleObject2133.bin"/><Relationship Id="rId3768" Type="http://schemas.openxmlformats.org/officeDocument/2006/relationships/image" Target="media/image1754.wmf"/><Relationship Id="rId3975" Type="http://schemas.openxmlformats.org/officeDocument/2006/relationships/oleObject" Target="embeddings/oleObject2119.bin"/><Relationship Id="rId689" Type="http://schemas.openxmlformats.org/officeDocument/2006/relationships/oleObject" Target="embeddings/oleObject353.bin"/><Relationship Id="rId896" Type="http://schemas.openxmlformats.org/officeDocument/2006/relationships/image" Target="media/image425.wmf"/><Relationship Id="rId2577" Type="http://schemas.openxmlformats.org/officeDocument/2006/relationships/oleObject" Target="embeddings/oleObject1351.bin"/><Relationship Id="rId2784" Type="http://schemas.openxmlformats.org/officeDocument/2006/relationships/image" Target="media/image1319.wmf"/><Relationship Id="rId3628" Type="http://schemas.openxmlformats.org/officeDocument/2006/relationships/image" Target="media/image1701.wmf"/><Relationship Id="rId549" Type="http://schemas.openxmlformats.org/officeDocument/2006/relationships/image" Target="media/image259.wmf"/><Relationship Id="rId756" Type="http://schemas.openxmlformats.org/officeDocument/2006/relationships/image" Target="media/image357.wmf"/><Relationship Id="rId1179" Type="http://schemas.openxmlformats.org/officeDocument/2006/relationships/oleObject" Target="embeddings/oleObject617.bin"/><Relationship Id="rId1386" Type="http://schemas.openxmlformats.org/officeDocument/2006/relationships/image" Target="media/image648.wmf"/><Relationship Id="rId1593" Type="http://schemas.openxmlformats.org/officeDocument/2006/relationships/oleObject" Target="embeddings/oleObject841.bin"/><Relationship Id="rId2437" Type="http://schemas.openxmlformats.org/officeDocument/2006/relationships/oleObject" Target="embeddings/oleObject1273.bin"/><Relationship Id="rId2991" Type="http://schemas.openxmlformats.org/officeDocument/2006/relationships/oleObject" Target="embeddings/oleObject1555.bin"/><Relationship Id="rId3835" Type="http://schemas.openxmlformats.org/officeDocument/2006/relationships/oleObject" Target="embeddings/oleObject2044.bin"/><Relationship Id="rId409" Type="http://schemas.openxmlformats.org/officeDocument/2006/relationships/oleObject" Target="embeddings/oleObject210.bin"/><Relationship Id="rId963" Type="http://schemas.openxmlformats.org/officeDocument/2006/relationships/oleObject" Target="embeddings/oleObject502.bin"/><Relationship Id="rId1039" Type="http://schemas.openxmlformats.org/officeDocument/2006/relationships/image" Target="media/image487.wmf"/><Relationship Id="rId1246" Type="http://schemas.openxmlformats.org/officeDocument/2006/relationships/image" Target="media/image584.wmf"/><Relationship Id="rId2644" Type="http://schemas.openxmlformats.org/officeDocument/2006/relationships/image" Target="media/image1247.wmf"/><Relationship Id="rId2851" Type="http://schemas.openxmlformats.org/officeDocument/2006/relationships/image" Target="media/image1352.wmf"/><Relationship Id="rId3902" Type="http://schemas.openxmlformats.org/officeDocument/2006/relationships/image" Target="media/image1803.wmf"/><Relationship Id="rId92" Type="http://schemas.openxmlformats.org/officeDocument/2006/relationships/image" Target="media/image45.wmf"/><Relationship Id="rId616" Type="http://schemas.openxmlformats.org/officeDocument/2006/relationships/oleObject" Target="embeddings/oleObject315.bin"/><Relationship Id="rId823" Type="http://schemas.openxmlformats.org/officeDocument/2006/relationships/oleObject" Target="embeddings/oleObject428.bin"/><Relationship Id="rId1453" Type="http://schemas.openxmlformats.org/officeDocument/2006/relationships/image" Target="media/image680.wmf"/><Relationship Id="rId1660" Type="http://schemas.openxmlformats.org/officeDocument/2006/relationships/image" Target="media/image771.emf"/><Relationship Id="rId2504" Type="http://schemas.openxmlformats.org/officeDocument/2006/relationships/image" Target="media/image1181.wmf"/><Relationship Id="rId2711" Type="http://schemas.openxmlformats.org/officeDocument/2006/relationships/oleObject" Target="embeddings/oleObject1418.bin"/><Relationship Id="rId1106" Type="http://schemas.openxmlformats.org/officeDocument/2006/relationships/oleObject" Target="embeddings/oleObject578.bin"/><Relationship Id="rId1313" Type="http://schemas.openxmlformats.org/officeDocument/2006/relationships/oleObject" Target="embeddings/oleObject690.bin"/><Relationship Id="rId1520" Type="http://schemas.openxmlformats.org/officeDocument/2006/relationships/image" Target="media/image712.emf"/><Relationship Id="rId3278" Type="http://schemas.openxmlformats.org/officeDocument/2006/relationships/oleObject" Target="embeddings/oleObject1718.bin"/><Relationship Id="rId3485" Type="http://schemas.openxmlformats.org/officeDocument/2006/relationships/image" Target="media/image1630.wmf"/><Relationship Id="rId3692" Type="http://schemas.openxmlformats.org/officeDocument/2006/relationships/oleObject" Target="embeddings/oleObject1949.bin"/><Relationship Id="rId199" Type="http://schemas.openxmlformats.org/officeDocument/2006/relationships/image" Target="media/image97.wmf"/><Relationship Id="rId2087" Type="http://schemas.openxmlformats.org/officeDocument/2006/relationships/oleObject" Target="embeddings/oleObject1093.bin"/><Relationship Id="rId2294" Type="http://schemas.openxmlformats.org/officeDocument/2006/relationships/image" Target="media/image1083.wmf"/><Relationship Id="rId3138" Type="http://schemas.openxmlformats.org/officeDocument/2006/relationships/image" Target="media/image1484.wmf"/><Relationship Id="rId3345" Type="http://schemas.openxmlformats.org/officeDocument/2006/relationships/image" Target="media/image1573.wmf"/><Relationship Id="rId3552" Type="http://schemas.openxmlformats.org/officeDocument/2006/relationships/oleObject" Target="embeddings/oleObject1873.bin"/><Relationship Id="rId266" Type="http://schemas.openxmlformats.org/officeDocument/2006/relationships/oleObject" Target="embeddings/oleObject130.bin"/><Relationship Id="rId473" Type="http://schemas.openxmlformats.org/officeDocument/2006/relationships/oleObject" Target="embeddings/oleObject243.bin"/><Relationship Id="rId680" Type="http://schemas.openxmlformats.org/officeDocument/2006/relationships/image" Target="media/image324.wmf"/><Relationship Id="rId2154" Type="http://schemas.openxmlformats.org/officeDocument/2006/relationships/oleObject" Target="embeddings/oleObject1127.bin"/><Relationship Id="rId2361" Type="http://schemas.openxmlformats.org/officeDocument/2006/relationships/oleObject" Target="embeddings/oleObject1234.bin"/><Relationship Id="rId3205" Type="http://schemas.openxmlformats.org/officeDocument/2006/relationships/image" Target="media/image1514.wmf"/><Relationship Id="rId3412" Type="http://schemas.openxmlformats.org/officeDocument/2006/relationships/oleObject" Target="embeddings/oleObject1803.bin"/><Relationship Id="rId126" Type="http://schemas.openxmlformats.org/officeDocument/2006/relationships/image" Target="media/image61.wmf"/><Relationship Id="rId333" Type="http://schemas.openxmlformats.org/officeDocument/2006/relationships/image" Target="media/image159.wmf"/><Relationship Id="rId540" Type="http://schemas.openxmlformats.org/officeDocument/2006/relationships/oleObject" Target="embeddings/oleObject278.bin"/><Relationship Id="rId1170" Type="http://schemas.openxmlformats.org/officeDocument/2006/relationships/image" Target="media/image547.wmf"/><Relationship Id="rId2014" Type="http://schemas.openxmlformats.org/officeDocument/2006/relationships/image" Target="media/image946.wmf"/><Relationship Id="rId2221" Type="http://schemas.openxmlformats.org/officeDocument/2006/relationships/oleObject" Target="embeddings/oleObject1160.bin"/><Relationship Id="rId1030" Type="http://schemas.openxmlformats.org/officeDocument/2006/relationships/oleObject" Target="embeddings/oleObject538.bin"/><Relationship Id="rId400" Type="http://schemas.openxmlformats.org/officeDocument/2006/relationships/oleObject" Target="embeddings/oleObject205.bin"/><Relationship Id="rId1987" Type="http://schemas.openxmlformats.org/officeDocument/2006/relationships/oleObject" Target="embeddings/oleObject1042.bin"/><Relationship Id="rId1847" Type="http://schemas.openxmlformats.org/officeDocument/2006/relationships/image" Target="media/image868.wmf"/><Relationship Id="rId4046" Type="http://schemas.openxmlformats.org/officeDocument/2006/relationships/oleObject" Target="embeddings/oleObject2155.bin"/><Relationship Id="rId1707" Type="http://schemas.openxmlformats.org/officeDocument/2006/relationships/image" Target="media/image799.wmf"/><Relationship Id="rId3062" Type="http://schemas.openxmlformats.org/officeDocument/2006/relationships/oleObject" Target="embeddings/oleObject1598.bin"/><Relationship Id="rId4113" Type="http://schemas.openxmlformats.org/officeDocument/2006/relationships/oleObject" Target="embeddings/oleObject2205.bin"/><Relationship Id="rId190" Type="http://schemas.openxmlformats.org/officeDocument/2006/relationships/oleObject" Target="embeddings/oleObject91.bin"/><Relationship Id="rId1914" Type="http://schemas.openxmlformats.org/officeDocument/2006/relationships/oleObject" Target="embeddings/oleObject1004.bin"/><Relationship Id="rId3879" Type="http://schemas.openxmlformats.org/officeDocument/2006/relationships/oleObject" Target="embeddings/oleObject2072.bin"/><Relationship Id="rId2688" Type="http://schemas.openxmlformats.org/officeDocument/2006/relationships/image" Target="media/image1269.wmf"/><Relationship Id="rId2895" Type="http://schemas.openxmlformats.org/officeDocument/2006/relationships/image" Target="media/image1374.emf"/><Relationship Id="rId3739" Type="http://schemas.openxmlformats.org/officeDocument/2006/relationships/image" Target="media/image1740.wmf"/><Relationship Id="rId3946" Type="http://schemas.openxmlformats.org/officeDocument/2006/relationships/oleObject" Target="embeddings/oleObject2105.bin"/><Relationship Id="rId867" Type="http://schemas.openxmlformats.org/officeDocument/2006/relationships/oleObject" Target="embeddings/oleObject450.bin"/><Relationship Id="rId1497" Type="http://schemas.openxmlformats.org/officeDocument/2006/relationships/image" Target="media/image702.wmf"/><Relationship Id="rId2548" Type="http://schemas.openxmlformats.org/officeDocument/2006/relationships/oleObject" Target="embeddings/oleObject1336.bin"/><Relationship Id="rId2755" Type="http://schemas.openxmlformats.org/officeDocument/2006/relationships/oleObject" Target="embeddings/oleObject1437.bin"/><Relationship Id="rId2962" Type="http://schemas.openxmlformats.org/officeDocument/2006/relationships/oleObject" Target="embeddings/oleObject1539.bin"/><Relationship Id="rId3806" Type="http://schemas.openxmlformats.org/officeDocument/2006/relationships/oleObject" Target="embeddings/oleObject2026.bin"/><Relationship Id="rId727" Type="http://schemas.openxmlformats.org/officeDocument/2006/relationships/image" Target="media/image347.wmf"/><Relationship Id="rId934" Type="http://schemas.openxmlformats.org/officeDocument/2006/relationships/oleObject" Target="embeddings/oleObject484.bin"/><Relationship Id="rId1357" Type="http://schemas.openxmlformats.org/officeDocument/2006/relationships/oleObject" Target="embeddings/oleObject712.bin"/><Relationship Id="rId1564" Type="http://schemas.openxmlformats.org/officeDocument/2006/relationships/image" Target="media/image730.wmf"/><Relationship Id="rId1771" Type="http://schemas.openxmlformats.org/officeDocument/2006/relationships/image" Target="media/image831.wmf"/><Relationship Id="rId2408" Type="http://schemas.openxmlformats.org/officeDocument/2006/relationships/oleObject" Target="embeddings/oleObject1258.bin"/><Relationship Id="rId2615" Type="http://schemas.openxmlformats.org/officeDocument/2006/relationships/oleObject" Target="embeddings/oleObject1370.bin"/><Relationship Id="rId2822" Type="http://schemas.openxmlformats.org/officeDocument/2006/relationships/image" Target="media/image1338.wmf"/><Relationship Id="rId63" Type="http://schemas.openxmlformats.org/officeDocument/2006/relationships/image" Target="media/image31.wmf"/><Relationship Id="rId1217" Type="http://schemas.openxmlformats.org/officeDocument/2006/relationships/oleObject" Target="embeddings/oleObject636.bin"/><Relationship Id="rId1424" Type="http://schemas.openxmlformats.org/officeDocument/2006/relationships/image" Target="media/image667.wmf"/><Relationship Id="rId1631" Type="http://schemas.openxmlformats.org/officeDocument/2006/relationships/image" Target="media/image757.wmf"/><Relationship Id="rId3389" Type="http://schemas.openxmlformats.org/officeDocument/2006/relationships/oleObject" Target="embeddings/oleObject1788.bin"/><Relationship Id="rId3596" Type="http://schemas.openxmlformats.org/officeDocument/2006/relationships/oleObject" Target="embeddings/oleObject1895.bin"/><Relationship Id="rId2198" Type="http://schemas.openxmlformats.org/officeDocument/2006/relationships/image" Target="media/image1037.wmf"/><Relationship Id="rId3249" Type="http://schemas.openxmlformats.org/officeDocument/2006/relationships/image" Target="media/image1534.wmf"/><Relationship Id="rId3456" Type="http://schemas.openxmlformats.org/officeDocument/2006/relationships/image" Target="media/image1616.wmf"/><Relationship Id="rId377" Type="http://schemas.openxmlformats.org/officeDocument/2006/relationships/image" Target="media/image180.wmf"/><Relationship Id="rId584" Type="http://schemas.openxmlformats.org/officeDocument/2006/relationships/oleObject" Target="embeddings/oleObject300.bin"/><Relationship Id="rId2058" Type="http://schemas.openxmlformats.org/officeDocument/2006/relationships/oleObject" Target="embeddings/oleObject1078.bin"/><Relationship Id="rId2265" Type="http://schemas.openxmlformats.org/officeDocument/2006/relationships/image" Target="media/image1069.wmf"/><Relationship Id="rId3109" Type="http://schemas.openxmlformats.org/officeDocument/2006/relationships/oleObject" Target="embeddings/oleObject1624.bin"/><Relationship Id="rId3663" Type="http://schemas.openxmlformats.org/officeDocument/2006/relationships/image" Target="media/image1717.wmf"/><Relationship Id="rId3870" Type="http://schemas.openxmlformats.org/officeDocument/2006/relationships/oleObject" Target="embeddings/oleObject2066.bin"/><Relationship Id="rId237" Type="http://schemas.openxmlformats.org/officeDocument/2006/relationships/image" Target="media/image116.wmf"/><Relationship Id="rId791" Type="http://schemas.openxmlformats.org/officeDocument/2006/relationships/oleObject" Target="embeddings/oleObject411.bin"/><Relationship Id="rId1074" Type="http://schemas.openxmlformats.org/officeDocument/2006/relationships/image" Target="media/image503.emf"/><Relationship Id="rId2472" Type="http://schemas.openxmlformats.org/officeDocument/2006/relationships/image" Target="media/image1165.wmf"/><Relationship Id="rId3316" Type="http://schemas.openxmlformats.org/officeDocument/2006/relationships/image" Target="media/image1559.wmf"/><Relationship Id="rId3523" Type="http://schemas.openxmlformats.org/officeDocument/2006/relationships/image" Target="media/image1649.wmf"/><Relationship Id="rId3730" Type="http://schemas.openxmlformats.org/officeDocument/2006/relationships/oleObject" Target="embeddings/oleObject1978.bin"/><Relationship Id="rId444" Type="http://schemas.openxmlformats.org/officeDocument/2006/relationships/oleObject" Target="embeddings/oleObject229.bin"/><Relationship Id="rId651" Type="http://schemas.openxmlformats.org/officeDocument/2006/relationships/image" Target="media/image311.emf"/><Relationship Id="rId1281" Type="http://schemas.openxmlformats.org/officeDocument/2006/relationships/oleObject" Target="embeddings/oleObject674.bin"/><Relationship Id="rId2125" Type="http://schemas.openxmlformats.org/officeDocument/2006/relationships/image" Target="media/image1000.wmf"/><Relationship Id="rId2332" Type="http://schemas.openxmlformats.org/officeDocument/2006/relationships/oleObject" Target="embeddings/oleObject1218.bin"/><Relationship Id="rId304" Type="http://schemas.openxmlformats.org/officeDocument/2006/relationships/oleObject" Target="embeddings/oleObject150.bin"/><Relationship Id="rId511" Type="http://schemas.openxmlformats.org/officeDocument/2006/relationships/oleObject" Target="embeddings/oleObject262.bin"/><Relationship Id="rId1141" Type="http://schemas.openxmlformats.org/officeDocument/2006/relationships/oleObject" Target="embeddings/oleObject596.bin"/><Relationship Id="rId1001" Type="http://schemas.openxmlformats.org/officeDocument/2006/relationships/oleObject" Target="embeddings/oleObject522.bin"/><Relationship Id="rId1958" Type="http://schemas.openxmlformats.org/officeDocument/2006/relationships/oleObject" Target="embeddings/oleObject1026.bin"/><Relationship Id="rId3173" Type="http://schemas.openxmlformats.org/officeDocument/2006/relationships/oleObject" Target="embeddings/oleObject1659.bin"/><Relationship Id="rId3380" Type="http://schemas.openxmlformats.org/officeDocument/2006/relationships/oleObject" Target="embeddings/oleObject1780.bin"/><Relationship Id="rId4017" Type="http://schemas.openxmlformats.org/officeDocument/2006/relationships/image" Target="media/image1861.wmf"/><Relationship Id="rId1818" Type="http://schemas.openxmlformats.org/officeDocument/2006/relationships/oleObject" Target="embeddings/oleObject952.bin"/><Relationship Id="rId3033" Type="http://schemas.openxmlformats.org/officeDocument/2006/relationships/oleObject" Target="embeddings/oleObject1582.bin"/><Relationship Id="rId3240" Type="http://schemas.openxmlformats.org/officeDocument/2006/relationships/oleObject" Target="embeddings/oleObject1695.bin"/><Relationship Id="rId161" Type="http://schemas.openxmlformats.org/officeDocument/2006/relationships/image" Target="media/image78.wmf"/><Relationship Id="rId2799" Type="http://schemas.openxmlformats.org/officeDocument/2006/relationships/oleObject" Target="embeddings/oleObject1459.bin"/><Relationship Id="rId3100" Type="http://schemas.openxmlformats.org/officeDocument/2006/relationships/oleObject" Target="embeddings/oleObject1619.bin"/><Relationship Id="rId978" Type="http://schemas.openxmlformats.org/officeDocument/2006/relationships/oleObject" Target="embeddings/oleObject509.bin"/><Relationship Id="rId2659" Type="http://schemas.openxmlformats.org/officeDocument/2006/relationships/oleObject" Target="embeddings/oleObject1392.bin"/><Relationship Id="rId2866" Type="http://schemas.openxmlformats.org/officeDocument/2006/relationships/oleObject" Target="embeddings/oleObject1492.bin"/><Relationship Id="rId3917" Type="http://schemas.openxmlformats.org/officeDocument/2006/relationships/oleObject" Target="embeddings/oleObject2091.bin"/><Relationship Id="rId838" Type="http://schemas.openxmlformats.org/officeDocument/2006/relationships/image" Target="media/image395.wmf"/><Relationship Id="rId1468" Type="http://schemas.openxmlformats.org/officeDocument/2006/relationships/oleObject" Target="embeddings/oleObject768.bin"/><Relationship Id="rId1675" Type="http://schemas.openxmlformats.org/officeDocument/2006/relationships/image" Target="media/image782.png"/><Relationship Id="rId1882" Type="http://schemas.openxmlformats.org/officeDocument/2006/relationships/oleObject" Target="embeddings/oleObject987.bin"/><Relationship Id="rId2519" Type="http://schemas.openxmlformats.org/officeDocument/2006/relationships/image" Target="media/image1188.wmf"/><Relationship Id="rId2726" Type="http://schemas.openxmlformats.org/officeDocument/2006/relationships/image" Target="media/image1289.wmf"/><Relationship Id="rId4081" Type="http://schemas.openxmlformats.org/officeDocument/2006/relationships/oleObject" Target="embeddings/oleObject2174.bin"/><Relationship Id="rId1328" Type="http://schemas.openxmlformats.org/officeDocument/2006/relationships/image" Target="media/image619.wmf"/><Relationship Id="rId1535" Type="http://schemas.openxmlformats.org/officeDocument/2006/relationships/image" Target="media/image719.wmf"/><Relationship Id="rId2933" Type="http://schemas.openxmlformats.org/officeDocument/2006/relationships/image" Target="media/image1394.wmf"/><Relationship Id="rId905" Type="http://schemas.openxmlformats.org/officeDocument/2006/relationships/oleObject" Target="embeddings/oleObject469.bin"/><Relationship Id="rId1742" Type="http://schemas.openxmlformats.org/officeDocument/2006/relationships/oleObject" Target="embeddings/oleObject912.bin"/><Relationship Id="rId34" Type="http://schemas.openxmlformats.org/officeDocument/2006/relationships/oleObject" Target="embeddings/oleObject11.bin"/><Relationship Id="rId1602" Type="http://schemas.openxmlformats.org/officeDocument/2006/relationships/image" Target="media/image743.wmf"/><Relationship Id="rId3567" Type="http://schemas.openxmlformats.org/officeDocument/2006/relationships/image" Target="media/image1671.wmf"/><Relationship Id="rId3774" Type="http://schemas.openxmlformats.org/officeDocument/2006/relationships/oleObject" Target="embeddings/oleObject2002.bin"/><Relationship Id="rId3981" Type="http://schemas.openxmlformats.org/officeDocument/2006/relationships/oleObject" Target="embeddings/oleObject2122.bin"/><Relationship Id="rId488" Type="http://schemas.openxmlformats.org/officeDocument/2006/relationships/image" Target="media/image230.wmf"/><Relationship Id="rId695" Type="http://schemas.openxmlformats.org/officeDocument/2006/relationships/oleObject" Target="embeddings/oleObject356.bin"/><Relationship Id="rId2169" Type="http://schemas.openxmlformats.org/officeDocument/2006/relationships/image" Target="media/image1022.wmf"/><Relationship Id="rId2376" Type="http://schemas.openxmlformats.org/officeDocument/2006/relationships/image" Target="media/image1122.wmf"/><Relationship Id="rId2583" Type="http://schemas.openxmlformats.org/officeDocument/2006/relationships/oleObject" Target="embeddings/oleObject1354.bin"/><Relationship Id="rId2790" Type="http://schemas.openxmlformats.org/officeDocument/2006/relationships/image" Target="media/image1322.wmf"/><Relationship Id="rId3427" Type="http://schemas.openxmlformats.org/officeDocument/2006/relationships/image" Target="media/image1600.wmf"/><Relationship Id="rId3634" Type="http://schemas.openxmlformats.org/officeDocument/2006/relationships/image" Target="media/image1704.wmf"/><Relationship Id="rId3841" Type="http://schemas.openxmlformats.org/officeDocument/2006/relationships/oleObject" Target="embeddings/oleObject2048.bin"/><Relationship Id="rId348" Type="http://schemas.openxmlformats.org/officeDocument/2006/relationships/oleObject" Target="embeddings/oleObject175.bin"/><Relationship Id="rId555" Type="http://schemas.openxmlformats.org/officeDocument/2006/relationships/image" Target="media/image262.wmf"/><Relationship Id="rId762" Type="http://schemas.openxmlformats.org/officeDocument/2006/relationships/oleObject" Target="embeddings/oleObject396.bin"/><Relationship Id="rId1185" Type="http://schemas.openxmlformats.org/officeDocument/2006/relationships/image" Target="media/image554.wmf"/><Relationship Id="rId1392" Type="http://schemas.openxmlformats.org/officeDocument/2006/relationships/image" Target="media/image651.wmf"/><Relationship Id="rId2029" Type="http://schemas.openxmlformats.org/officeDocument/2006/relationships/oleObject" Target="embeddings/oleObject1063.bin"/><Relationship Id="rId2236" Type="http://schemas.openxmlformats.org/officeDocument/2006/relationships/oleObject" Target="embeddings/oleObject1169.bin"/><Relationship Id="rId2443" Type="http://schemas.openxmlformats.org/officeDocument/2006/relationships/oleObject" Target="embeddings/oleObject1277.bin"/><Relationship Id="rId2650" Type="http://schemas.openxmlformats.org/officeDocument/2006/relationships/image" Target="media/image1250.wmf"/><Relationship Id="rId3701" Type="http://schemas.openxmlformats.org/officeDocument/2006/relationships/oleObject" Target="embeddings/oleObject1955.bin"/><Relationship Id="rId208" Type="http://schemas.openxmlformats.org/officeDocument/2006/relationships/oleObject" Target="embeddings/oleObject100.bin"/><Relationship Id="rId415" Type="http://schemas.openxmlformats.org/officeDocument/2006/relationships/oleObject" Target="embeddings/oleObject213.bin"/><Relationship Id="rId622" Type="http://schemas.openxmlformats.org/officeDocument/2006/relationships/oleObject" Target="embeddings/oleObject318.bin"/><Relationship Id="rId1045" Type="http://schemas.openxmlformats.org/officeDocument/2006/relationships/oleObject" Target="embeddings/oleObject547.bin"/><Relationship Id="rId1252" Type="http://schemas.openxmlformats.org/officeDocument/2006/relationships/image" Target="media/image587.wmf"/><Relationship Id="rId2303" Type="http://schemas.openxmlformats.org/officeDocument/2006/relationships/oleObject" Target="embeddings/oleObject1203.bin"/><Relationship Id="rId2510" Type="http://schemas.openxmlformats.org/officeDocument/2006/relationships/oleObject" Target="embeddings/oleObject1314.bin"/><Relationship Id="rId1112" Type="http://schemas.openxmlformats.org/officeDocument/2006/relationships/oleObject" Target="embeddings/oleObject581.bin"/><Relationship Id="rId3077" Type="http://schemas.openxmlformats.org/officeDocument/2006/relationships/oleObject" Target="embeddings/oleObject1606.bin"/><Relationship Id="rId3284" Type="http://schemas.openxmlformats.org/officeDocument/2006/relationships/image" Target="media/image1547.wmf"/><Relationship Id="rId1929" Type="http://schemas.openxmlformats.org/officeDocument/2006/relationships/oleObject" Target="embeddings/oleObject1012.bin"/><Relationship Id="rId2093" Type="http://schemas.openxmlformats.org/officeDocument/2006/relationships/oleObject" Target="embeddings/oleObject1096.bin"/><Relationship Id="rId3491" Type="http://schemas.openxmlformats.org/officeDocument/2006/relationships/image" Target="media/image1633.wmf"/><Relationship Id="rId3144" Type="http://schemas.openxmlformats.org/officeDocument/2006/relationships/image" Target="media/image1486.wmf"/><Relationship Id="rId3351" Type="http://schemas.openxmlformats.org/officeDocument/2006/relationships/oleObject" Target="embeddings/oleObject1759.bin"/><Relationship Id="rId272" Type="http://schemas.openxmlformats.org/officeDocument/2006/relationships/oleObject" Target="embeddings/oleObject133.bin"/><Relationship Id="rId2160" Type="http://schemas.openxmlformats.org/officeDocument/2006/relationships/oleObject" Target="embeddings/oleObject1130.bin"/><Relationship Id="rId3004" Type="http://schemas.openxmlformats.org/officeDocument/2006/relationships/image" Target="media/image1427.wmf"/><Relationship Id="rId3211" Type="http://schemas.openxmlformats.org/officeDocument/2006/relationships/image" Target="media/image1516.wmf"/><Relationship Id="rId132" Type="http://schemas.openxmlformats.org/officeDocument/2006/relationships/image" Target="media/image64.wmf"/><Relationship Id="rId2020" Type="http://schemas.openxmlformats.org/officeDocument/2006/relationships/image" Target="media/image949.wmf"/><Relationship Id="rId1579" Type="http://schemas.openxmlformats.org/officeDocument/2006/relationships/image" Target="media/image735.wmf"/><Relationship Id="rId2977" Type="http://schemas.openxmlformats.org/officeDocument/2006/relationships/image" Target="media/image1415.wmf"/><Relationship Id="rId949" Type="http://schemas.openxmlformats.org/officeDocument/2006/relationships/image" Target="media/image449.wmf"/><Relationship Id="rId1786" Type="http://schemas.openxmlformats.org/officeDocument/2006/relationships/oleObject" Target="embeddings/oleObject936.bin"/><Relationship Id="rId1993" Type="http://schemas.openxmlformats.org/officeDocument/2006/relationships/oleObject" Target="embeddings/oleObject1045.bin"/><Relationship Id="rId2837" Type="http://schemas.openxmlformats.org/officeDocument/2006/relationships/image" Target="media/image1345.wmf"/><Relationship Id="rId4052" Type="http://schemas.openxmlformats.org/officeDocument/2006/relationships/image" Target="media/image1878.wmf"/><Relationship Id="rId78" Type="http://schemas.openxmlformats.org/officeDocument/2006/relationships/oleObject" Target="embeddings/oleObject33.bin"/><Relationship Id="rId809" Type="http://schemas.openxmlformats.org/officeDocument/2006/relationships/oleObject" Target="embeddings/oleObject421.bin"/><Relationship Id="rId1439" Type="http://schemas.openxmlformats.org/officeDocument/2006/relationships/oleObject" Target="embeddings/oleObject752.bin"/><Relationship Id="rId1646" Type="http://schemas.openxmlformats.org/officeDocument/2006/relationships/oleObject" Target="embeddings/oleObject869.bin"/><Relationship Id="rId1853" Type="http://schemas.openxmlformats.org/officeDocument/2006/relationships/oleObject" Target="embeddings/oleObject970.bin"/><Relationship Id="rId2904" Type="http://schemas.openxmlformats.org/officeDocument/2006/relationships/image" Target="media/image1379.wmf"/><Relationship Id="rId1506" Type="http://schemas.openxmlformats.org/officeDocument/2006/relationships/oleObject" Target="embeddings/oleObject787.bin"/><Relationship Id="rId1713" Type="http://schemas.openxmlformats.org/officeDocument/2006/relationships/oleObject" Target="embeddings/oleObject898.bin"/><Relationship Id="rId1920" Type="http://schemas.openxmlformats.org/officeDocument/2006/relationships/oleObject" Target="embeddings/oleObject1007.bin"/><Relationship Id="rId3678" Type="http://schemas.openxmlformats.org/officeDocument/2006/relationships/oleObject" Target="embeddings/oleObject1939.bin"/><Relationship Id="rId3885" Type="http://schemas.openxmlformats.org/officeDocument/2006/relationships/oleObject" Target="embeddings/oleObject2075.bin"/><Relationship Id="rId599" Type="http://schemas.openxmlformats.org/officeDocument/2006/relationships/image" Target="media/image284.wmf"/><Relationship Id="rId2487" Type="http://schemas.openxmlformats.org/officeDocument/2006/relationships/image" Target="media/image1173.wmf"/><Relationship Id="rId2694" Type="http://schemas.openxmlformats.org/officeDocument/2006/relationships/image" Target="media/image1272.wmf"/><Relationship Id="rId3538" Type="http://schemas.openxmlformats.org/officeDocument/2006/relationships/oleObject" Target="embeddings/oleObject1866.bin"/><Relationship Id="rId3745" Type="http://schemas.openxmlformats.org/officeDocument/2006/relationships/image" Target="media/image1743.wmf"/><Relationship Id="rId459" Type="http://schemas.openxmlformats.org/officeDocument/2006/relationships/image" Target="media/image215.wmf"/><Relationship Id="rId666" Type="http://schemas.openxmlformats.org/officeDocument/2006/relationships/oleObject" Target="embeddings/oleObject342.bin"/><Relationship Id="rId873" Type="http://schemas.openxmlformats.org/officeDocument/2006/relationships/oleObject" Target="embeddings/oleObject453.bin"/><Relationship Id="rId1089" Type="http://schemas.openxmlformats.org/officeDocument/2006/relationships/image" Target="media/image509.wmf"/><Relationship Id="rId1296" Type="http://schemas.openxmlformats.org/officeDocument/2006/relationships/image" Target="media/image603.wmf"/><Relationship Id="rId2347" Type="http://schemas.openxmlformats.org/officeDocument/2006/relationships/oleObject" Target="embeddings/oleObject1226.bin"/><Relationship Id="rId2554" Type="http://schemas.openxmlformats.org/officeDocument/2006/relationships/image" Target="media/image1202.wmf"/><Relationship Id="rId3952" Type="http://schemas.openxmlformats.org/officeDocument/2006/relationships/oleObject" Target="embeddings/oleObject2108.bin"/><Relationship Id="rId319" Type="http://schemas.openxmlformats.org/officeDocument/2006/relationships/oleObject" Target="embeddings/oleObject160.bin"/><Relationship Id="rId526" Type="http://schemas.openxmlformats.org/officeDocument/2006/relationships/image" Target="media/image248.wmf"/><Relationship Id="rId1156" Type="http://schemas.openxmlformats.org/officeDocument/2006/relationships/image" Target="media/image541.wmf"/><Relationship Id="rId1363" Type="http://schemas.openxmlformats.org/officeDocument/2006/relationships/oleObject" Target="embeddings/oleObject715.bin"/><Relationship Id="rId2207" Type="http://schemas.openxmlformats.org/officeDocument/2006/relationships/oleObject" Target="embeddings/oleObject1153.bin"/><Relationship Id="rId2761" Type="http://schemas.openxmlformats.org/officeDocument/2006/relationships/oleObject" Target="embeddings/oleObject1440.bin"/><Relationship Id="rId3605" Type="http://schemas.openxmlformats.org/officeDocument/2006/relationships/image" Target="media/image1690.wmf"/><Relationship Id="rId3812" Type="http://schemas.openxmlformats.org/officeDocument/2006/relationships/oleObject" Target="embeddings/oleObject2029.bin"/><Relationship Id="rId733" Type="http://schemas.openxmlformats.org/officeDocument/2006/relationships/oleObject" Target="embeddings/oleObject376.bin"/><Relationship Id="rId940" Type="http://schemas.openxmlformats.org/officeDocument/2006/relationships/oleObject" Target="embeddings/oleObject487.bin"/><Relationship Id="rId1016" Type="http://schemas.openxmlformats.org/officeDocument/2006/relationships/oleObject" Target="embeddings/oleObject531.bin"/><Relationship Id="rId1570" Type="http://schemas.openxmlformats.org/officeDocument/2006/relationships/image" Target="media/image732.wmf"/><Relationship Id="rId2414" Type="http://schemas.openxmlformats.org/officeDocument/2006/relationships/image" Target="media/image1140.wmf"/><Relationship Id="rId2621" Type="http://schemas.openxmlformats.org/officeDocument/2006/relationships/oleObject" Target="embeddings/oleObject1373.bin"/><Relationship Id="rId800" Type="http://schemas.openxmlformats.org/officeDocument/2006/relationships/image" Target="media/image376.wmf"/><Relationship Id="rId1223" Type="http://schemas.openxmlformats.org/officeDocument/2006/relationships/image" Target="media/image573.wmf"/><Relationship Id="rId1430" Type="http://schemas.openxmlformats.org/officeDocument/2006/relationships/image" Target="media/image670.wmf"/><Relationship Id="rId3188" Type="http://schemas.openxmlformats.org/officeDocument/2006/relationships/oleObject" Target="embeddings/oleObject1665.bin"/><Relationship Id="rId3395" Type="http://schemas.openxmlformats.org/officeDocument/2006/relationships/oleObject" Target="embeddings/oleObject1791.bin"/><Relationship Id="rId3048" Type="http://schemas.openxmlformats.org/officeDocument/2006/relationships/oleObject" Target="embeddings/oleObject1591.bin"/><Relationship Id="rId3255" Type="http://schemas.openxmlformats.org/officeDocument/2006/relationships/oleObject" Target="embeddings/oleObject1703.bin"/><Relationship Id="rId3462" Type="http://schemas.openxmlformats.org/officeDocument/2006/relationships/oleObject" Target="embeddings/oleObject1828.bin"/><Relationship Id="rId176" Type="http://schemas.openxmlformats.org/officeDocument/2006/relationships/oleObject" Target="embeddings/oleObject84.bin"/><Relationship Id="rId383" Type="http://schemas.openxmlformats.org/officeDocument/2006/relationships/image" Target="media/image183.wmf"/><Relationship Id="rId590" Type="http://schemas.openxmlformats.org/officeDocument/2006/relationships/oleObject" Target="embeddings/oleObject303.bin"/><Relationship Id="rId2064" Type="http://schemas.openxmlformats.org/officeDocument/2006/relationships/oleObject" Target="embeddings/oleObject1081.bin"/><Relationship Id="rId2271" Type="http://schemas.openxmlformats.org/officeDocument/2006/relationships/oleObject" Target="embeddings/oleObject1187.bin"/><Relationship Id="rId3115" Type="http://schemas.openxmlformats.org/officeDocument/2006/relationships/oleObject" Target="embeddings/oleObject1627.bin"/><Relationship Id="rId3322" Type="http://schemas.openxmlformats.org/officeDocument/2006/relationships/oleObject" Target="embeddings/oleObject1745.bin"/><Relationship Id="rId243" Type="http://schemas.openxmlformats.org/officeDocument/2006/relationships/oleObject" Target="embeddings/oleObject118.bin"/><Relationship Id="rId450" Type="http://schemas.openxmlformats.org/officeDocument/2006/relationships/oleObject" Target="embeddings/oleObject232.bin"/><Relationship Id="rId1080" Type="http://schemas.openxmlformats.org/officeDocument/2006/relationships/oleObject" Target="embeddings/oleObject564.bin"/><Relationship Id="rId2131" Type="http://schemas.openxmlformats.org/officeDocument/2006/relationships/image" Target="media/image1003.wmf"/><Relationship Id="rId103" Type="http://schemas.openxmlformats.org/officeDocument/2006/relationships/oleObject" Target="embeddings/oleObject46.bin"/><Relationship Id="rId310" Type="http://schemas.openxmlformats.org/officeDocument/2006/relationships/image" Target="media/image150.wmf"/><Relationship Id="rId4096" Type="http://schemas.openxmlformats.org/officeDocument/2006/relationships/oleObject" Target="embeddings/oleObject2188.bin"/><Relationship Id="rId1897" Type="http://schemas.openxmlformats.org/officeDocument/2006/relationships/oleObject" Target="embeddings/oleObject994.bin"/><Relationship Id="rId2948" Type="http://schemas.openxmlformats.org/officeDocument/2006/relationships/oleObject" Target="embeddings/oleObject1532.bin"/><Relationship Id="rId1757" Type="http://schemas.openxmlformats.org/officeDocument/2006/relationships/oleObject" Target="embeddings/oleObject920.bin"/><Relationship Id="rId1964" Type="http://schemas.openxmlformats.org/officeDocument/2006/relationships/oleObject" Target="embeddings/oleObject1029.bin"/><Relationship Id="rId2808" Type="http://schemas.openxmlformats.org/officeDocument/2006/relationships/image" Target="media/image1331.wmf"/><Relationship Id="rId49" Type="http://schemas.openxmlformats.org/officeDocument/2006/relationships/image" Target="media/image24.wmf"/><Relationship Id="rId1617" Type="http://schemas.openxmlformats.org/officeDocument/2006/relationships/image" Target="media/image750.wmf"/><Relationship Id="rId1824" Type="http://schemas.openxmlformats.org/officeDocument/2006/relationships/oleObject" Target="embeddings/oleObject955.bin"/><Relationship Id="rId4023" Type="http://schemas.openxmlformats.org/officeDocument/2006/relationships/image" Target="media/image1864.wmf"/><Relationship Id="rId3789" Type="http://schemas.openxmlformats.org/officeDocument/2006/relationships/oleObject" Target="embeddings/oleObject2013.bin"/></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Pages>
  <Words>30617</Words>
  <Characters>174518</Characters>
  <Application>Microsoft Office Word</Application>
  <DocSecurity>0</DocSecurity>
  <Lines>1454</Lines>
  <Paragraphs>409</Paragraphs>
  <ScaleCrop>false</ScaleCrop>
  <HeadingPairs>
    <vt:vector size="4" baseType="variant">
      <vt:variant>
        <vt:lpstr>Title</vt:lpstr>
      </vt:variant>
      <vt:variant>
        <vt:i4>1</vt:i4>
      </vt:variant>
      <vt:variant>
        <vt:lpstr>Headings</vt:lpstr>
      </vt:variant>
      <vt:variant>
        <vt:i4>26</vt:i4>
      </vt:variant>
    </vt:vector>
  </HeadingPairs>
  <TitlesOfParts>
    <vt:vector size="27" baseType="lpstr">
      <vt:lpstr/>
      <vt:lpstr>Môn thi: TOÁN</vt:lpstr>
      <vt:lpstr>Thời gian: 120 phút (không kể thời gian giao đề)</vt:lpstr>
      <vt:lpstr/>
      <vt:lpstr>Môn thi: TOÁN</vt:lpstr>
      <vt:lpstr>Thời gian: 120 phút (không kể thời gian giao đề)</vt:lpstr>
      <vt:lpstr>Môn thi: TOÁN</vt:lpstr>
      <vt:lpstr>Thời gian: 120 phút (không kể thời gian giao đề)</vt:lpstr>
      <vt:lpstr>Môn thi: TOÁN</vt:lpstr>
      <vt:lpstr>Thời gian: 120 phút (không kể thời gian giao đề)</vt:lpstr>
      <vt:lpstr/>
      <vt:lpstr>Môn thi: TOÁN</vt:lpstr>
      <vt:lpstr>Thời gian: 120 phút (không kể thời gian giao đề)</vt:lpstr>
      <vt:lpstr>Môn thi: TOÁN</vt:lpstr>
      <vt:lpstr>Thời gian: 120 phút (không kể thời gian giao đề)</vt:lpstr>
      <vt:lpstr>Môn thi: TOÁN</vt:lpstr>
      <vt:lpstr>Thời gian: 120 phút (không kể thời gian giao đề)</vt:lpstr>
      <vt:lpstr>Môn thi: TOÁN</vt:lpstr>
      <vt:lpstr>Thời gian: 120 phút (không kể thời gian giao đề)</vt:lpstr>
      <vt:lpstr>Môn thi: TOÁN</vt:lpstr>
      <vt:lpstr>Thời gian: 120 phút (không kể thời gian giao đề)</vt:lpstr>
      <vt:lpstr>Môn thi: TOÁN</vt:lpstr>
      <vt:lpstr>Thời gian: 120 phút (không kể thời gian giao đề)</vt:lpstr>
      <vt:lpstr>Môn thi: TOÁN</vt:lpstr>
      <vt:lpstr>Thời gian: 120 phút (không kể thời gian giao đề)</vt:lpstr>
      <vt:lpstr>(Hướng dẫn và biểu điểm chấm gồm 03 trang)</vt:lpstr>
      <vt:lpstr>Môn: toán </vt:lpstr>
    </vt:vector>
  </TitlesOfParts>
  <Company/>
  <LinksUpToDate>false</LinksUpToDate>
  <CharactersWithSpaces>204726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cp:revision>
  <cp:lastPrinted>2018-05-01T12:20:00Z</cp:lastPrinted>
  <dcterms:created xsi:type="dcterms:W3CDTF">2018-05-01T11:01:00Z</dcterms:created>
  <dcterms:modified xsi:type="dcterms:W3CDTF">2018-05-01T12:21:00Z</dcterms:modified>
</cp:coreProperties>
</file>